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rsidR="00BA7060" w:rsidRPr="00457678" w:rsidRDefault="00BA7060" w:rsidP="00BA7060">
      <w:pPr>
        <w:pStyle w:val="acctmainheading"/>
        <w:spacing w:after="0" w:line="240" w:lineRule="atLeast"/>
        <w:ind w:right="-27"/>
        <w:jc w:val="thaiDistribute"/>
        <w:rPr>
          <w:rFonts w:cs="Times New Roman"/>
          <w:sz w:val="22"/>
          <w:szCs w:val="22"/>
        </w:rPr>
      </w:pP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General information</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w:t>
      </w:r>
      <w:r w:rsidR="00974619">
        <w:rPr>
          <w:rFonts w:cs="Times New Roman"/>
          <w:szCs w:val="22"/>
        </w:rPr>
        <w:t>is of preparation of the</w:t>
      </w:r>
      <w:r w:rsidR="00F207CB">
        <w:rPr>
          <w:rFonts w:cs="Times New Roman"/>
          <w:szCs w:val="22"/>
        </w:rPr>
        <w:t xml:space="preserve"> </w:t>
      </w:r>
      <w:r w:rsidRPr="008D62DA">
        <w:rPr>
          <w:rFonts w:cs="Times New Roman"/>
          <w:szCs w:val="22"/>
        </w:rPr>
        <w:t>financial statements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Significant accounting policies</w:t>
      </w:r>
    </w:p>
    <w:p w:rsidR="00BA7060" w:rsidRDefault="00C77768"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R</w:t>
      </w:r>
      <w:r w:rsidR="00BA7060" w:rsidRPr="008D62DA">
        <w:rPr>
          <w:rFonts w:cs="Times New Roman"/>
          <w:szCs w:val="22"/>
        </w:rPr>
        <w:t>isk management</w:t>
      </w:r>
    </w:p>
    <w:p w:rsidR="00BA7060" w:rsidRPr="008D62DA" w:rsidRDefault="00705633"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Fair</w:t>
      </w:r>
      <w:r>
        <w:rPr>
          <w:rFonts w:cs="Times New Roman"/>
          <w:szCs w:val="22"/>
          <w:lang w:val="en-US"/>
        </w:rPr>
        <w:t xml:space="preserve"> value measurement</w:t>
      </w:r>
    </w:p>
    <w:p w:rsidR="00BA7060" w:rsidRPr="0081053B"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1053B">
        <w:rPr>
          <w:rFonts w:cs="Times New Roman"/>
          <w:szCs w:val="22"/>
        </w:rPr>
        <w:t>Cash and cash equivalents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Receivables from Clearing House</w:t>
      </w:r>
      <w:r w:rsidR="00091AF5">
        <w:rPr>
          <w:rFonts w:cs="Times New Roman"/>
          <w:szCs w:val="22"/>
        </w:rPr>
        <w:t xml:space="preserve"> and broker - dealers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Secu</w:t>
      </w:r>
      <w:r w:rsidR="00091AF5">
        <w:rPr>
          <w:rFonts w:cs="Times New Roman"/>
          <w:szCs w:val="22"/>
        </w:rPr>
        <w:t xml:space="preserve">rities business receivables </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Derivative</w:t>
      </w:r>
      <w:r w:rsidR="006D35FD">
        <w:rPr>
          <w:rFonts w:cs="Times New Roman"/>
          <w:szCs w:val="22"/>
        </w:rPr>
        <w:t xml:space="preserve"> assets and liabilities</w:t>
      </w:r>
    </w:p>
    <w:p w:rsidR="00BA7060"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Investments</w:t>
      </w:r>
    </w:p>
    <w:p w:rsidR="00E1609C" w:rsidRPr="00E1609C" w:rsidRDefault="00E1609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E1609C">
        <w:rPr>
          <w:rFonts w:cs="Times New Roman"/>
          <w:szCs w:val="22"/>
        </w:rPr>
        <w:t>Investment</w:t>
      </w:r>
      <w:r w:rsidR="00F207CB">
        <w:rPr>
          <w:rFonts w:cs="Times New Roman"/>
          <w:szCs w:val="22"/>
        </w:rPr>
        <w:t xml:space="preserve"> in subsidiary</w:t>
      </w:r>
    </w:p>
    <w:p w:rsidR="00BA7060" w:rsidRPr="008D62DA" w:rsidRDefault="00FC39E9"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w:t>
      </w:r>
      <w:r w:rsidR="00091AF5">
        <w:rPr>
          <w:rFonts w:cs="Times New Roman"/>
          <w:szCs w:val="22"/>
        </w:rPr>
        <w:t>quipment</w:t>
      </w:r>
    </w:p>
    <w:p w:rsidR="00BA7060" w:rsidRPr="008D62DA"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Intangible assets</w:t>
      </w:r>
    </w:p>
    <w:p w:rsidR="00BA7060"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assets</w:t>
      </w:r>
    </w:p>
    <w:p w:rsidR="00C77768" w:rsidRDefault="00C77768"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Borrowing from financial institution </w:t>
      </w:r>
    </w:p>
    <w:p w:rsidR="006D35FD" w:rsidRPr="008D62DA" w:rsidRDefault="006D35FD"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Payables to Clearing House and broker - dealers</w:t>
      </w:r>
    </w:p>
    <w:p w:rsidR="00C943A4" w:rsidRDefault="00C943A4"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Securities business payables </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Debt issued</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Provisions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liabilities</w:t>
      </w:r>
    </w:p>
    <w:p w:rsidR="00BA7060" w:rsidRPr="008D62DA" w:rsidRDefault="00B914D1"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S</w:t>
      </w:r>
      <w:r w:rsidR="00BA7060" w:rsidRPr="008D62DA">
        <w:rPr>
          <w:rFonts w:cs="Times New Roman"/>
          <w:szCs w:val="22"/>
        </w:rPr>
        <w:t>hare capital</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Reserves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Brokerage fees</w:t>
      </w:r>
    </w:p>
    <w:p w:rsidR="00BA7060"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Fee and service income</w:t>
      </w:r>
    </w:p>
    <w:p w:rsidR="009E754F" w:rsidRDefault="009E754F"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Gains and return on financial instruments</w:t>
      </w:r>
    </w:p>
    <w:p w:rsidR="003C0E0F" w:rsidRPr="008D62DA" w:rsidRDefault="003C0E0F"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income</w:t>
      </w:r>
    </w:p>
    <w:p w:rsidR="00BA7060"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Employee benefit</w:t>
      </w:r>
      <w:r w:rsidR="00BA7060" w:rsidRPr="008D62DA">
        <w:rPr>
          <w:rFonts w:cs="Times New Roman"/>
          <w:szCs w:val="22"/>
        </w:rPr>
        <w:t xml:space="preserve"> expenses</w:t>
      </w:r>
    </w:p>
    <w:p w:rsidR="003B6A9D" w:rsidRP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Key management personnel compensation</w:t>
      </w:r>
    </w:p>
    <w:p w:rsid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expenses</w:t>
      </w:r>
      <w:r w:rsidRPr="00B24D2C">
        <w:rPr>
          <w:rFonts w:cs="Times New Roman"/>
          <w:szCs w:val="22"/>
        </w:rPr>
        <w:t xml:space="preserve"> </w:t>
      </w:r>
    </w:p>
    <w:p w:rsidR="00BA7060" w:rsidRP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szCs w:val="22"/>
        </w:rPr>
        <w:t xml:space="preserve">Income tax </w:t>
      </w:r>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Basic earnings per share</w:t>
      </w:r>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lang w:val="en-US"/>
        </w:rPr>
        <w:t>Dividends</w:t>
      </w:r>
      <w:bookmarkStart w:id="0" w:name="_GoBack"/>
      <w:bookmarkEnd w:id="0"/>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Related parties</w:t>
      </w:r>
    </w:p>
    <w:p w:rsid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B24D2C">
        <w:rPr>
          <w:rFonts w:cs="Times New Roman"/>
          <w:szCs w:val="22"/>
        </w:rPr>
        <w:t>Segment information</w:t>
      </w:r>
      <w:r w:rsidRPr="008D62DA">
        <w:rPr>
          <w:rFonts w:cs="Times New Roman"/>
          <w:szCs w:val="22"/>
        </w:rPr>
        <w:t xml:space="preserve"> </w:t>
      </w:r>
    </w:p>
    <w:p w:rsidR="00EB5F53" w:rsidRPr="003C0E0F" w:rsidRDefault="00BA7060" w:rsidP="003C0E0F">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Commitments with non-related parties</w:t>
      </w:r>
    </w:p>
    <w:p w:rsidR="00B63B3A" w:rsidRDefault="006863C7"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Thai</w:t>
      </w:r>
      <w:r w:rsidR="00B63B3A">
        <w:rPr>
          <w:rFonts w:cs="Times New Roman"/>
          <w:szCs w:val="22"/>
        </w:rPr>
        <w:t xml:space="preserve"> Financial Reporting Standards (TFRS) not yet adopted</w:t>
      </w:r>
    </w:p>
    <w:p w:rsidR="00403EA3" w:rsidRPr="001B469C" w:rsidRDefault="00403EA3" w:rsidP="00403EA3">
      <w:pPr>
        <w:pStyle w:val="index"/>
        <w:sectPr w:rsidR="00403EA3" w:rsidRPr="001B469C" w:rsidSect="00FC39E9">
          <w:headerReference w:type="even" r:id="rId8"/>
          <w:headerReference w:type="default" r:id="rId9"/>
          <w:footerReference w:type="default" r:id="rId10"/>
          <w:headerReference w:type="first" r:id="rId11"/>
          <w:pgSz w:w="11907" w:h="16840"/>
          <w:pgMar w:top="691" w:right="1152" w:bottom="576" w:left="1152" w:header="720" w:footer="720" w:gutter="0"/>
          <w:pgNumType w:start="12"/>
          <w:cols w:space="720"/>
        </w:sectPr>
      </w:pPr>
      <w:r>
        <w:t xml:space="preserve">    </w:t>
      </w:r>
    </w:p>
    <w:p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207CB">
        <w:rPr>
          <w:rFonts w:cs="Times New Roman"/>
        </w:rPr>
        <w:t xml:space="preserve"> </w:t>
      </w:r>
      <w:r w:rsidRPr="00457678">
        <w:rPr>
          <w:rFonts w:cs="Times New Roman"/>
        </w:rPr>
        <w:t>financial statements.</w:t>
      </w:r>
    </w:p>
    <w:p w:rsidR="004C33A5" w:rsidRPr="00457678" w:rsidRDefault="004C33A5" w:rsidP="00457678">
      <w:pPr>
        <w:spacing w:line="240" w:lineRule="atLeast"/>
        <w:ind w:left="567" w:right="-29"/>
        <w:jc w:val="thaiDistribute"/>
        <w:rPr>
          <w:rFonts w:cs="Times New Roman"/>
          <w:szCs w:val="22"/>
          <w:cs/>
          <w:lang w:bidi="th-TH"/>
        </w:rPr>
      </w:pPr>
    </w:p>
    <w:p w:rsidR="004C33A5" w:rsidRPr="00E8473E" w:rsidRDefault="00244F37" w:rsidP="00B324BC">
      <w:pPr>
        <w:tabs>
          <w:tab w:val="left" w:pos="5760"/>
        </w:tabs>
        <w:ind w:left="562"/>
        <w:jc w:val="both"/>
        <w:rPr>
          <w:rFonts w:cs="Times New Roman"/>
          <w:szCs w:val="22"/>
          <w:rtl/>
          <w:cs/>
        </w:rPr>
      </w:pPr>
      <w:r>
        <w:rPr>
          <w:rFonts w:cs="Times New Roman"/>
        </w:rPr>
        <w:t>The</w:t>
      </w:r>
      <w:r w:rsidR="00F207CB">
        <w:rPr>
          <w:rFonts w:cs="Times New Roman"/>
        </w:rPr>
        <w:t xml:space="preserve">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C30DBA" w:rsidRPr="00457678">
        <w:rPr>
          <w:rFonts w:cs="Times New Roman"/>
          <w:szCs w:val="22"/>
        </w:rPr>
        <w:t>and are consistent with</w:t>
      </w:r>
      <w:r w:rsidR="000229BF" w:rsidRPr="00457678">
        <w:rPr>
          <w:rFonts w:cs="Times New Roman"/>
        </w:rPr>
        <w:t xml:space="preserve"> the Thai language statutory financial statements, and </w:t>
      </w:r>
      <w:r w:rsidR="00C30DBA" w:rsidRPr="00457678">
        <w:rPr>
          <w:rFonts w:cs="Times New Roman"/>
          <w:szCs w:val="22"/>
        </w:rPr>
        <w:t>both the English and Thai language</w:t>
      </w:r>
      <w:r w:rsidR="00717800" w:rsidRPr="00457678">
        <w:rPr>
          <w:rFonts w:cs="Times New Roman"/>
        </w:rPr>
        <w:t xml:space="preserve"> </w:t>
      </w:r>
      <w:r w:rsidR="00C30DBA" w:rsidRPr="00457678">
        <w:rPr>
          <w:rFonts w:cs="Times New Roman"/>
          <w:szCs w:val="22"/>
        </w:rPr>
        <w:t xml:space="preserve">financial statements </w:t>
      </w:r>
      <w:r w:rsidR="000229BF" w:rsidRPr="00457678">
        <w:rPr>
          <w:rFonts w:cs="Times New Roman"/>
        </w:rPr>
        <w:t>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2E1619">
        <w:rPr>
          <w:rFonts w:cs="Times New Roman"/>
          <w:lang w:bidi="th-TH"/>
        </w:rPr>
        <w:t xml:space="preserve"> </w:t>
      </w:r>
      <w:r w:rsidR="00093655">
        <w:rPr>
          <w:rFonts w:cs="Times New Roman"/>
          <w:lang w:bidi="th-TH"/>
        </w:rPr>
        <w:t>3</w:t>
      </w:r>
      <w:r w:rsidR="00CC4BC6">
        <w:rPr>
          <w:rFonts w:cs="Times New Roman"/>
          <w:lang w:bidi="th-TH"/>
        </w:rPr>
        <w:t xml:space="preserve"> April 2019</w:t>
      </w:r>
      <w:r w:rsidR="00F35A17">
        <w:rPr>
          <w:rFonts w:cs="Times New Roman"/>
          <w:szCs w:val="22"/>
          <w:lang w:val="en-US" w:bidi="th-TH"/>
        </w:rPr>
        <w:t>.</w:t>
      </w:r>
    </w:p>
    <w:p w:rsidR="004C33A5" w:rsidRPr="0099237C" w:rsidRDefault="004C33A5" w:rsidP="00457678">
      <w:pPr>
        <w:spacing w:line="240" w:lineRule="atLeast"/>
        <w:ind w:left="567" w:right="-29"/>
        <w:jc w:val="thaiDistribute"/>
        <w:rPr>
          <w:rFonts w:cs="Times New Roman"/>
          <w:szCs w:val="22"/>
          <w:lang w:bidi="th-TH"/>
        </w:rPr>
      </w:pPr>
    </w:p>
    <w:p w:rsidR="00B32FCF" w:rsidRPr="00B32FCF" w:rsidRDefault="00B32FCF" w:rsidP="00B32FCF">
      <w:pPr>
        <w:pStyle w:val="Heading1"/>
        <w:numPr>
          <w:ilvl w:val="0"/>
          <w:numId w:val="0"/>
        </w:numPr>
        <w:tabs>
          <w:tab w:val="left" w:pos="540"/>
        </w:tabs>
        <w:spacing w:before="0" w:after="0" w:line="240" w:lineRule="atLeast"/>
        <w:ind w:right="-29"/>
        <w:jc w:val="thaiDistribute"/>
        <w:rPr>
          <w:rFonts w:cs="Times New Roman"/>
          <w:szCs w:val="24"/>
          <w:cs/>
          <w:lang w:bidi="th-TH"/>
        </w:rPr>
      </w:pPr>
      <w:r w:rsidRPr="00B32FCF">
        <w:rPr>
          <w:rFonts w:cs="Times New Roman"/>
          <w:szCs w:val="24"/>
        </w:rPr>
        <w:t>1</w:t>
      </w:r>
      <w:r w:rsidRPr="00B32FCF">
        <w:rPr>
          <w:rFonts w:cs="Times New Roman"/>
          <w:szCs w:val="24"/>
        </w:rPr>
        <w:tab/>
        <w:t>General information</w:t>
      </w:r>
    </w:p>
    <w:p w:rsidR="00B32FCF" w:rsidRPr="00A971D3" w:rsidRDefault="00B32FCF" w:rsidP="00B32FCF">
      <w:pPr>
        <w:spacing w:line="240" w:lineRule="atLeast"/>
        <w:ind w:left="567" w:right="-29"/>
        <w:rPr>
          <w:rFonts w:cs="Times New Roman"/>
        </w:rPr>
      </w:pPr>
    </w:p>
    <w:p w:rsidR="00B32FCF" w:rsidRPr="00457678" w:rsidRDefault="00B32FCF" w:rsidP="00B32FCF">
      <w:pPr>
        <w:spacing w:line="240" w:lineRule="atLeast"/>
        <w:ind w:left="567" w:right="18"/>
        <w:jc w:val="thaiDistribute"/>
        <w:rPr>
          <w:rFonts w:cs="Times New Roman"/>
          <w:szCs w:val="22"/>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 and has its 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 xml:space="preserve">office at 19, SCB Park Plaza 3, </w:t>
      </w:r>
      <w:r w:rsidR="006A5679">
        <w:rPr>
          <w:rFonts w:cs="Times New Roman"/>
          <w:szCs w:val="22"/>
        </w:rPr>
        <w:t>2</w:t>
      </w:r>
      <w:r w:rsidR="006A5679" w:rsidRPr="006A5679">
        <w:rPr>
          <w:rFonts w:cs="Times New Roman"/>
          <w:szCs w:val="22"/>
          <w:vertAlign w:val="superscript"/>
        </w:rPr>
        <w:t>nd</w:t>
      </w:r>
      <w:r w:rsidR="006A5679">
        <w:rPr>
          <w:rFonts w:cs="Times New Roman"/>
          <w:szCs w:val="22"/>
        </w:rPr>
        <w:t xml:space="preserve">, </w:t>
      </w:r>
      <w:r w:rsidRPr="00457678">
        <w:rPr>
          <w:rFonts w:cs="Times New Roman"/>
          <w:szCs w:val="22"/>
        </w:rPr>
        <w:t>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w:t>
      </w:r>
      <w:proofErr w:type="spellStart"/>
      <w:r w:rsidRPr="00457678">
        <w:rPr>
          <w:rFonts w:cs="Times New Roman"/>
          <w:szCs w:val="22"/>
        </w:rPr>
        <w:t>Ratchadapisek</w:t>
      </w:r>
      <w:proofErr w:type="spellEnd"/>
      <w:r w:rsidRPr="00457678">
        <w:rPr>
          <w:rFonts w:cs="Times New Roman"/>
          <w:szCs w:val="22"/>
        </w:rPr>
        <w:t xml:space="preserve"> Road, </w:t>
      </w:r>
      <w:proofErr w:type="spellStart"/>
      <w:r w:rsidRPr="00457678">
        <w:rPr>
          <w:rFonts w:cs="Times New Roman"/>
          <w:szCs w:val="22"/>
        </w:rPr>
        <w:t>Chatuchak</w:t>
      </w:r>
      <w:proofErr w:type="spellEnd"/>
      <w:r w:rsidRPr="00457678">
        <w:rPr>
          <w:rFonts w:cs="Times New Roman"/>
          <w:szCs w:val="22"/>
        </w:rPr>
        <w:t>, Bangkok 10900</w:t>
      </w:r>
      <w:r w:rsidR="00D969BC">
        <w:rPr>
          <w:rFonts w:cs="Times New Roman"/>
          <w:szCs w:val="22"/>
        </w:rPr>
        <w:t>.</w:t>
      </w:r>
      <w:r w:rsidRPr="00457678">
        <w:rPr>
          <w:rFonts w:cs="Times New Roman"/>
          <w:szCs w:val="22"/>
        </w:rPr>
        <w:t xml:space="preserve"> </w:t>
      </w:r>
      <w:r w:rsidR="00D969BC">
        <w:rPr>
          <w:rFonts w:cs="Times New Roman"/>
          <w:szCs w:val="22"/>
        </w:rPr>
        <w:t xml:space="preserve">The Company has </w:t>
      </w:r>
      <w:r w:rsidR="00A00ABC">
        <w:rPr>
          <w:rFonts w:cs="Times New Roman"/>
          <w:szCs w:val="22"/>
        </w:rPr>
        <w:t>9</w:t>
      </w:r>
      <w:r w:rsidR="00D969BC">
        <w:rPr>
          <w:rFonts w:cs="Times New Roman"/>
          <w:szCs w:val="22"/>
        </w:rPr>
        <w:t xml:space="preserve"> branches located in</w:t>
      </w:r>
      <w:r w:rsidR="008919E0">
        <w:rPr>
          <w:rFonts w:cs="Times New Roman"/>
          <w:szCs w:val="22"/>
        </w:rPr>
        <w:t xml:space="preserve"> </w:t>
      </w:r>
      <w:proofErr w:type="spellStart"/>
      <w:r w:rsidR="001739F3" w:rsidRPr="005E5A74">
        <w:rPr>
          <w:rFonts w:cs="Times New Roman"/>
        </w:rPr>
        <w:t>Ratchayothin</w:t>
      </w:r>
      <w:proofErr w:type="spellEnd"/>
      <w:r w:rsidR="001739F3">
        <w:rPr>
          <w:rFonts w:cs="Times New Roman"/>
        </w:rPr>
        <w:t xml:space="preserve">, </w:t>
      </w:r>
      <w:proofErr w:type="spellStart"/>
      <w:r w:rsidR="001739F3" w:rsidRPr="005E5A74">
        <w:rPr>
          <w:rFonts w:cs="Times New Roman"/>
        </w:rPr>
        <w:t>Sindhorn</w:t>
      </w:r>
      <w:proofErr w:type="spellEnd"/>
      <w:r w:rsidR="001739F3">
        <w:rPr>
          <w:rFonts w:cs="Times New Roman"/>
        </w:rPr>
        <w:t xml:space="preserve">, </w:t>
      </w:r>
      <w:r w:rsidR="001739F3" w:rsidRPr="005E5A74">
        <w:rPr>
          <w:rFonts w:cs="Times New Roman"/>
        </w:rPr>
        <w:t xml:space="preserve">Chalerm </w:t>
      </w:r>
      <w:proofErr w:type="spellStart"/>
      <w:r w:rsidR="001739F3" w:rsidRPr="005E5A74">
        <w:rPr>
          <w:rFonts w:cs="Times New Roman"/>
        </w:rPr>
        <w:t>Nakorn</w:t>
      </w:r>
      <w:proofErr w:type="spellEnd"/>
      <w:r w:rsidR="001739F3">
        <w:rPr>
          <w:rFonts w:cs="Times New Roman"/>
        </w:rPr>
        <w:t xml:space="preserve">, </w:t>
      </w:r>
      <w:r w:rsidR="001739F3" w:rsidRPr="005E5A74">
        <w:rPr>
          <w:rFonts w:cs="Times New Roman"/>
        </w:rPr>
        <w:t xml:space="preserve">Rat </w:t>
      </w:r>
      <w:proofErr w:type="spellStart"/>
      <w:r w:rsidR="001739F3" w:rsidRPr="005E5A74">
        <w:rPr>
          <w:rFonts w:cs="Times New Roman"/>
        </w:rPr>
        <w:t>Yindi</w:t>
      </w:r>
      <w:proofErr w:type="spellEnd"/>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 xml:space="preserve">(Hat </w:t>
      </w:r>
      <w:proofErr w:type="spellStart"/>
      <w:r w:rsidR="008700B2" w:rsidRPr="005E5A74">
        <w:rPr>
          <w:rFonts w:cs="Times New Roman"/>
        </w:rPr>
        <w:t>Yai</w:t>
      </w:r>
      <w:proofErr w:type="spellEnd"/>
      <w:r w:rsidR="008700B2" w:rsidRPr="005E5A74">
        <w:rPr>
          <w:rFonts w:cs="Times New Roman"/>
        </w:rPr>
        <w:t>)</w:t>
      </w:r>
      <w:r w:rsidR="008700B2">
        <w:rPr>
          <w:rFonts w:cs="Times New Roman"/>
        </w:rPr>
        <w:t xml:space="preserve">, </w:t>
      </w:r>
      <w:proofErr w:type="spellStart"/>
      <w:r w:rsidR="008700B2" w:rsidRPr="005E5A74">
        <w:rPr>
          <w:rFonts w:cs="Times New Roman"/>
          <w:lang w:bidi="th-TH"/>
        </w:rPr>
        <w:t>Tha</w:t>
      </w:r>
      <w:proofErr w:type="spellEnd"/>
      <w:r w:rsidR="008700B2" w:rsidRPr="005E5A74">
        <w:rPr>
          <w:rFonts w:cs="Times New Roman"/>
          <w:lang w:bidi="th-TH"/>
        </w:rPr>
        <w:t xml:space="preserve"> </w:t>
      </w:r>
      <w:proofErr w:type="spellStart"/>
      <w:r w:rsidR="008700B2" w:rsidRPr="005E5A74">
        <w:rPr>
          <w:rFonts w:cs="Times New Roman"/>
          <w:lang w:bidi="th-TH"/>
        </w:rPr>
        <w:t>Phae</w:t>
      </w:r>
      <w:proofErr w:type="spellEnd"/>
      <w:r w:rsidR="008700B2">
        <w:rPr>
          <w:rFonts w:cs="Times New Roman"/>
          <w:lang w:bidi="th-TH"/>
        </w:rPr>
        <w:t xml:space="preserve">, </w:t>
      </w:r>
      <w:proofErr w:type="spellStart"/>
      <w:r w:rsidR="00C77768">
        <w:rPr>
          <w:rFonts w:cs="Times New Roman"/>
        </w:rPr>
        <w:t>Srinak</w:t>
      </w:r>
      <w:r w:rsidR="00F94E5C">
        <w:rPr>
          <w:rFonts w:cs="Times New Roman"/>
        </w:rPr>
        <w:t>ornphing</w:t>
      </w:r>
      <w:proofErr w:type="spellEnd"/>
      <w:r w:rsidR="00F94E5C">
        <w:rPr>
          <w:rFonts w:cs="Times New Roman"/>
        </w:rPr>
        <w:t xml:space="preserve"> 1, </w:t>
      </w:r>
      <w:proofErr w:type="spellStart"/>
      <w:r w:rsidR="00F94E5C">
        <w:rPr>
          <w:rFonts w:cs="Times New Roman"/>
        </w:rPr>
        <w:t>Srinakornphing</w:t>
      </w:r>
      <w:proofErr w:type="spellEnd"/>
      <w:r w:rsidR="00F94E5C">
        <w:rPr>
          <w:rFonts w:cs="Times New Roman"/>
        </w:rPr>
        <w:t xml:space="preserve"> 2,</w:t>
      </w:r>
      <w:r w:rsidR="00CA7ADB">
        <w:rPr>
          <w:rFonts w:cs="Times New Roman"/>
        </w:rPr>
        <w:t xml:space="preserve"> </w:t>
      </w:r>
      <w:r w:rsidR="008700B2">
        <w:rPr>
          <w:rFonts w:cs="Times New Roman"/>
        </w:rPr>
        <w:t>Central Plaza Westgate</w:t>
      </w:r>
      <w:r w:rsidR="00CA7ADB">
        <w:rPr>
          <w:rFonts w:cs="Times New Roman"/>
        </w:rPr>
        <w:t xml:space="preserve"> </w:t>
      </w:r>
      <w:r w:rsidR="00CA7ADB" w:rsidRPr="00674C63">
        <w:rPr>
          <w:rFonts w:cs="Times New Roman"/>
        </w:rPr>
        <w:t xml:space="preserve">and Central Plaza </w:t>
      </w:r>
      <w:proofErr w:type="spellStart"/>
      <w:r w:rsidR="00CA7ADB" w:rsidRPr="00674C63">
        <w:rPr>
          <w:rFonts w:cs="Times New Roman"/>
        </w:rPr>
        <w:t>Pinklao</w:t>
      </w:r>
      <w:proofErr w:type="spellEnd"/>
      <w:r w:rsidR="008700B2" w:rsidRPr="00674C63">
        <w:rPr>
          <w:rFonts w:cs="Times New Roman"/>
        </w:rPr>
        <w:t>.</w:t>
      </w:r>
    </w:p>
    <w:p w:rsidR="00B32FCF" w:rsidRPr="00A971D3" w:rsidRDefault="00B32FCF" w:rsidP="008700B2">
      <w:pPr>
        <w:spacing w:line="240" w:lineRule="atLeast"/>
        <w:ind w:right="9"/>
        <w:jc w:val="both"/>
        <w:rPr>
          <w:rFonts w:cs="Times New Roman"/>
        </w:rPr>
      </w:pPr>
    </w:p>
    <w:p w:rsidR="00B32FCF" w:rsidRDefault="00B32FCF" w:rsidP="00B32FCF">
      <w:pPr>
        <w:spacing w:line="240" w:lineRule="atLeast"/>
        <w:ind w:left="567" w:right="9"/>
        <w:jc w:val="both"/>
        <w:rPr>
          <w:rFonts w:cs="Times New Roman"/>
        </w:rPr>
      </w:pPr>
      <w:r w:rsidRPr="00457678">
        <w:rPr>
          <w:rFonts w:cs="Times New Roman"/>
        </w:rPr>
        <w:t xml:space="preserve">The Company was incorporated under the Civil and Commercial Code of Thailand on 27 February 1995. </w:t>
      </w:r>
    </w:p>
    <w:p w:rsidR="000C1E92" w:rsidRPr="00A971D3" w:rsidRDefault="000C1E92" w:rsidP="000C1E92">
      <w:pPr>
        <w:spacing w:line="240" w:lineRule="atLeast"/>
        <w:ind w:left="567" w:right="-27"/>
        <w:jc w:val="both"/>
        <w:rPr>
          <w:rFonts w:cs="Times New Roman"/>
          <w:lang w:bidi="th-TH"/>
        </w:rPr>
      </w:pPr>
    </w:p>
    <w:p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sidR="00B63B3A">
        <w:rPr>
          <w:lang w:val="en-US"/>
        </w:rPr>
        <w:t xml:space="preserve">financial year </w:t>
      </w:r>
      <w:r w:rsidRPr="00457678">
        <w:rPr>
          <w:rFonts w:cs="Times New Roman"/>
        </w:rPr>
        <w:t>was The Siam Commercial B</w:t>
      </w:r>
      <w:r w:rsidR="00922086">
        <w:rPr>
          <w:rFonts w:cs="Times New Roman"/>
        </w:rPr>
        <w:t>ank Public Company Limited (100</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In addition, on 27 May 2005, the Company was granted additional securities business licenses from the Office of the </w:t>
      </w:r>
      <w:r>
        <w:rPr>
          <w:rFonts w:cs="Times New Roman"/>
        </w:rPr>
        <w:t xml:space="preserve">Thai </w:t>
      </w:r>
      <w:r w:rsidRPr="00457678">
        <w:rPr>
          <w:rFonts w:cs="Times New Roman"/>
        </w:rPr>
        <w:t xml:space="preserve">Securities and </w:t>
      </w:r>
      <w:r w:rsidRPr="00457678">
        <w:rPr>
          <w:rFonts w:cs="Times New Roman"/>
          <w:szCs w:val="22"/>
        </w:rPr>
        <w:t>Exchange</w:t>
      </w:r>
      <w:r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 xml:space="preserve">’s subsidiary as at </w:t>
      </w:r>
      <w:r w:rsidR="00F207CB">
        <w:rPr>
          <w:rFonts w:cs="Times New Roman"/>
        </w:rPr>
        <w:t>31 Dec</w:t>
      </w:r>
      <w:r w:rsidR="00F94E5C">
        <w:rPr>
          <w:rFonts w:cs="Times New Roman"/>
        </w:rPr>
        <w:t xml:space="preserve">ember </w:t>
      </w:r>
      <w:r w:rsidR="006863C7">
        <w:rPr>
          <w:rFonts w:cs="Times New Roman"/>
        </w:rPr>
        <w:t xml:space="preserve">2018 and </w:t>
      </w:r>
      <w:r w:rsidR="00F94E5C">
        <w:rPr>
          <w:rFonts w:cs="Times New Roman"/>
        </w:rPr>
        <w:t>2017</w:t>
      </w:r>
      <w:r w:rsidR="00B1545A">
        <w:rPr>
          <w:rFonts w:cs="Times New Roman"/>
        </w:rPr>
        <w:t xml:space="preserve"> are given </w:t>
      </w:r>
      <w:r w:rsidR="001655A2">
        <w:rPr>
          <w:rFonts w:cs="Times New Roman"/>
        </w:rPr>
        <w:t>in notes 11 and 3</w:t>
      </w:r>
      <w:r w:rsidR="002D62F8">
        <w:rPr>
          <w:rFonts w:cs="Times New Roman"/>
        </w:rPr>
        <w:t>3</w:t>
      </w:r>
      <w:r w:rsidR="00F207CB">
        <w:rPr>
          <w:rFonts w:cs="Times New Roman"/>
        </w:rPr>
        <w:t>.</w:t>
      </w:r>
    </w:p>
    <w:p w:rsidR="008919E0" w:rsidRPr="008919E0" w:rsidRDefault="008919E0" w:rsidP="008919E0">
      <w:pPr>
        <w:spacing w:line="240" w:lineRule="atLeast"/>
        <w:ind w:left="567" w:right="18"/>
        <w:jc w:val="both"/>
        <w:rPr>
          <w:rFonts w:cs="Times New Roman"/>
          <w:szCs w:val="22"/>
        </w:rPr>
      </w:pPr>
    </w:p>
    <w:p w:rsidR="00046845" w:rsidRPr="00457678" w:rsidRDefault="00592F7B" w:rsidP="00457678">
      <w:pPr>
        <w:pStyle w:val="Heading1"/>
        <w:numPr>
          <w:ilvl w:val="0"/>
          <w:numId w:val="0"/>
        </w:numPr>
        <w:tabs>
          <w:tab w:val="left" w:pos="540"/>
        </w:tabs>
        <w:spacing w:before="0" w:after="0" w:line="240" w:lineRule="atLeast"/>
        <w:ind w:right="-27"/>
        <w:jc w:val="thaiDistribute"/>
        <w:rPr>
          <w:rFonts w:cs="Times New Roman"/>
          <w:bCs/>
          <w:szCs w:val="24"/>
        </w:rPr>
      </w:pPr>
      <w:r w:rsidRPr="00386145">
        <w:rPr>
          <w:rFonts w:cs="Times New Roman"/>
          <w:bCs/>
          <w:szCs w:val="24"/>
        </w:rPr>
        <w:t>2</w:t>
      </w:r>
      <w:r w:rsidRPr="00386145">
        <w:rPr>
          <w:rFonts w:cs="Times New Roman"/>
          <w:bCs/>
          <w:szCs w:val="24"/>
        </w:rPr>
        <w:tab/>
      </w:r>
      <w:r w:rsidR="00046845" w:rsidRPr="00386145">
        <w:rPr>
          <w:rFonts w:cs="Times New Roman"/>
          <w:bCs/>
          <w:szCs w:val="24"/>
        </w:rPr>
        <w:t xml:space="preserve">Basis of preparation of </w:t>
      </w:r>
      <w:r w:rsidR="00060DD4" w:rsidRPr="00386145">
        <w:rPr>
          <w:rFonts w:cs="Times New Roman"/>
          <w:bCs/>
          <w:szCs w:val="24"/>
        </w:rPr>
        <w:t>the</w:t>
      </w:r>
      <w:r w:rsidR="000C1E92">
        <w:rPr>
          <w:rFonts w:cs="Times New Roman"/>
          <w:bCs/>
          <w:szCs w:val="24"/>
        </w:rPr>
        <w:t xml:space="preserve"> </w:t>
      </w:r>
      <w:r w:rsidR="00046845" w:rsidRPr="00386145">
        <w:rPr>
          <w:rFonts w:cs="Times New Roman"/>
          <w:bCs/>
          <w:szCs w:val="24"/>
        </w:rPr>
        <w:t>financial statements</w:t>
      </w:r>
    </w:p>
    <w:p w:rsidR="00AF22F7" w:rsidRPr="00457678" w:rsidRDefault="00AF22F7" w:rsidP="00457678">
      <w:pPr>
        <w:spacing w:line="240" w:lineRule="atLeast"/>
        <w:ind w:left="567" w:right="-27"/>
        <w:jc w:val="thaiDistribute"/>
        <w:rPr>
          <w:rFonts w:cs="Times New Roman"/>
        </w:rPr>
      </w:pPr>
    </w:p>
    <w:p w:rsidR="00C72C83" w:rsidRPr="00457678" w:rsidRDefault="00C72C83" w:rsidP="00457678">
      <w:pPr>
        <w:pStyle w:val="BodyText"/>
        <w:spacing w:after="0" w:line="240" w:lineRule="atLeast"/>
        <w:ind w:left="540" w:hanging="540"/>
        <w:jc w:val="both"/>
        <w:rPr>
          <w:rFonts w:cs="Times New Roman"/>
          <w:b/>
          <w:bCs/>
          <w:i/>
          <w:iCs/>
        </w:rPr>
      </w:pPr>
      <w:r w:rsidRPr="00457678">
        <w:rPr>
          <w:rFonts w:cs="Times New Roman"/>
          <w:b/>
          <w:bCs/>
          <w:i/>
          <w:iCs/>
        </w:rPr>
        <w:t xml:space="preserve">(a) </w:t>
      </w:r>
      <w:r w:rsidRPr="00457678">
        <w:rPr>
          <w:rFonts w:cs="Times New Roman"/>
          <w:b/>
          <w:bCs/>
          <w:i/>
          <w:iCs/>
        </w:rPr>
        <w:tab/>
        <w:t>Statement of compliance</w:t>
      </w:r>
    </w:p>
    <w:p w:rsidR="00C72C83" w:rsidRPr="00457678" w:rsidRDefault="00C72C83" w:rsidP="00457678">
      <w:pPr>
        <w:pStyle w:val="BodyText"/>
        <w:spacing w:after="0" w:line="240" w:lineRule="atLeast"/>
        <w:ind w:left="540"/>
        <w:jc w:val="both"/>
        <w:rPr>
          <w:rFonts w:cs="Times New Roman"/>
        </w:rPr>
      </w:pPr>
    </w:p>
    <w:p w:rsidR="00407CEE" w:rsidRDefault="00407CEE" w:rsidP="00407CEE">
      <w:pPr>
        <w:pStyle w:val="BodyText"/>
        <w:spacing w:after="0"/>
        <w:ind w:left="540"/>
        <w:jc w:val="both"/>
        <w:rPr>
          <w:szCs w:val="22"/>
        </w:rPr>
      </w:pPr>
      <w:r w:rsidRPr="003911F9">
        <w:rPr>
          <w:szCs w:val="22"/>
        </w:rPr>
        <w:t xml:space="preserve">The financial statements are prepared in accordance with Thai </w:t>
      </w:r>
      <w:r w:rsidR="00B63B3A">
        <w:rPr>
          <w:szCs w:val="22"/>
        </w:rPr>
        <w:t xml:space="preserve">Financial Reporting </w:t>
      </w:r>
      <w:r>
        <w:rPr>
          <w:szCs w:val="22"/>
        </w:rPr>
        <w:t>Standards (</w:t>
      </w:r>
      <w:r w:rsidR="00B63B3A">
        <w:rPr>
          <w:szCs w:val="22"/>
        </w:rPr>
        <w:t>TFRS</w:t>
      </w:r>
      <w:r>
        <w:rPr>
          <w:szCs w:val="22"/>
        </w:rPr>
        <w:t>)</w:t>
      </w:r>
      <w:r w:rsidRPr="00D2718F">
        <w:rPr>
          <w:i/>
          <w:iCs/>
          <w:szCs w:val="22"/>
        </w:rPr>
        <w:t>;</w:t>
      </w:r>
      <w:r w:rsidRPr="003911F9">
        <w:rPr>
          <w:szCs w:val="22"/>
        </w:rPr>
        <w:t xml:space="preserve"> guidelines promulgated by the Federation of Accounting Professions; and applicable rules and regulations of the Thai Securities and Exchange Commission</w:t>
      </w:r>
      <w:r w:rsidR="00780840">
        <w:rPr>
          <w:szCs w:val="22"/>
        </w:rPr>
        <w:t>, including presentation</w:t>
      </w:r>
      <w:r w:rsidRPr="003911F9">
        <w:rPr>
          <w:szCs w:val="22"/>
        </w:rPr>
        <w:t xml:space="preserve"> as prescribed </w:t>
      </w:r>
      <w:r w:rsidR="00780840">
        <w:rPr>
          <w:szCs w:val="22"/>
        </w:rPr>
        <w:t>by</w:t>
      </w:r>
      <w:r w:rsidR="00F94E5C">
        <w:rPr>
          <w:szCs w:val="22"/>
        </w:rPr>
        <w:t xml:space="preserve"> the Office of the </w:t>
      </w:r>
      <w:r w:rsidRPr="003911F9">
        <w:rPr>
          <w:szCs w:val="22"/>
        </w:rPr>
        <w:t>Thai Securities and Exchange Commission</w:t>
      </w:r>
      <w:r w:rsidR="00F94E5C">
        <w:rPr>
          <w:szCs w:val="22"/>
        </w:rPr>
        <w:t xml:space="preserve"> notification number Sor Thor 22/2559</w:t>
      </w:r>
      <w:r w:rsidR="00AF05CE">
        <w:rPr>
          <w:szCs w:val="22"/>
        </w:rPr>
        <w:t xml:space="preserve"> </w:t>
      </w:r>
      <w:r w:rsidR="00C454A2">
        <w:rPr>
          <w:szCs w:val="22"/>
        </w:rPr>
        <w:t xml:space="preserve">regarding </w:t>
      </w:r>
      <w:r w:rsidRPr="003911F9">
        <w:rPr>
          <w:szCs w:val="22"/>
        </w:rPr>
        <w:t>“Forms of Financial Statements for Securities Companies</w:t>
      </w:r>
      <w:r w:rsidR="008D2FD5">
        <w:rPr>
          <w:szCs w:val="22"/>
        </w:rPr>
        <w:t xml:space="preserve"> (No. 2)</w:t>
      </w:r>
      <w:r w:rsidR="00F94E5C">
        <w:rPr>
          <w:szCs w:val="22"/>
        </w:rPr>
        <w:t>”</w:t>
      </w:r>
      <w:r w:rsidR="00AF05CE">
        <w:rPr>
          <w:szCs w:val="22"/>
        </w:rPr>
        <w:t>, directive</w:t>
      </w:r>
      <w:r w:rsidR="00BB5C04" w:rsidRPr="00BB5C04">
        <w:rPr>
          <w:szCs w:val="22"/>
        </w:rPr>
        <w:t xml:space="preserve"> </w:t>
      </w:r>
      <w:r w:rsidR="00BB5C04">
        <w:rPr>
          <w:szCs w:val="22"/>
        </w:rPr>
        <w:t>dated 2 June 2016.</w:t>
      </w:r>
    </w:p>
    <w:p w:rsidR="002E1619" w:rsidRDefault="002E1619" w:rsidP="008E7EF8">
      <w:pPr>
        <w:ind w:left="540"/>
        <w:jc w:val="both"/>
      </w:pPr>
    </w:p>
    <w:p w:rsidR="008919E0" w:rsidRDefault="00270C65" w:rsidP="00FC1B9E">
      <w:pPr>
        <w:pStyle w:val="BodyText"/>
        <w:spacing w:after="0" w:line="240" w:lineRule="atLeast"/>
        <w:ind w:left="540"/>
        <w:jc w:val="both"/>
      </w:pPr>
      <w:r>
        <w:rPr>
          <w:lang w:val="en-US" w:bidi="th-TH"/>
        </w:rPr>
        <w:t>New</w:t>
      </w:r>
      <w:r w:rsidR="00B63B3A">
        <w:t xml:space="preserve"> and</w:t>
      </w:r>
      <w:r w:rsidR="001B6F9B" w:rsidRPr="001B6F9B">
        <w:t xml:space="preserve"> revised TFRS </w:t>
      </w:r>
      <w:r>
        <w:t xml:space="preserve">are </w:t>
      </w:r>
      <w:r w:rsidR="001B6F9B" w:rsidRPr="001B6F9B">
        <w:t>effective for annual accounting periods begin</w:t>
      </w:r>
      <w:r w:rsidR="00E8518F">
        <w:t xml:space="preserve">ning on or after </w:t>
      </w:r>
      <w:r w:rsidR="000227E8">
        <w:t>1 January 2018</w:t>
      </w:r>
      <w:r w:rsidR="001B6F9B" w:rsidRPr="001B6F9B">
        <w:t>. The initial application of these new and revised TFRS has result</w:t>
      </w:r>
      <w:r w:rsidR="001B6F9B">
        <w:t xml:space="preserve">ed in changes in certain of the </w:t>
      </w:r>
      <w:r w:rsidR="008D2FD5">
        <w:t>Group</w:t>
      </w:r>
      <w:r w:rsidR="001B6F9B">
        <w:t xml:space="preserve">’s </w:t>
      </w:r>
      <w:r w:rsidR="001157C8">
        <w:t xml:space="preserve">accounting policies. </w:t>
      </w:r>
      <w:r w:rsidR="00FC1B9E">
        <w:t>These changes have no material effect on the</w:t>
      </w:r>
      <w:r w:rsidR="008D2FD5">
        <w:t xml:space="preserve"> </w:t>
      </w:r>
      <w:r w:rsidR="00FC1B9E">
        <w:t>financial statements.</w:t>
      </w:r>
    </w:p>
    <w:p w:rsidR="00F94E5C" w:rsidRDefault="00F94E5C" w:rsidP="00FC1B9E">
      <w:pPr>
        <w:pStyle w:val="BodyText"/>
        <w:spacing w:after="0" w:line="240" w:lineRule="atLeast"/>
        <w:ind w:left="540"/>
        <w:jc w:val="both"/>
      </w:pPr>
    </w:p>
    <w:p w:rsidR="003010EA" w:rsidRPr="003010EA" w:rsidRDefault="003010EA" w:rsidP="003010EA">
      <w:pPr>
        <w:ind w:left="540"/>
        <w:jc w:val="both"/>
        <w:rPr>
          <w:szCs w:val="22"/>
          <w:shd w:val="clear" w:color="auto" w:fill="00FFFF"/>
        </w:rPr>
      </w:pPr>
      <w:r w:rsidRPr="003010EA">
        <w:rPr>
          <w:szCs w:val="22"/>
        </w:rPr>
        <w:t xml:space="preserve">In addition </w:t>
      </w:r>
      <w:r w:rsidR="00B63B3A">
        <w:rPr>
          <w:szCs w:val="22"/>
        </w:rPr>
        <w:t>a number of new and revised</w:t>
      </w:r>
      <w:r w:rsidRPr="003010EA">
        <w:rPr>
          <w:szCs w:val="22"/>
        </w:rPr>
        <w:t xml:space="preserve"> </w:t>
      </w:r>
      <w:r w:rsidR="006863C7">
        <w:rPr>
          <w:szCs w:val="22"/>
        </w:rPr>
        <w:t xml:space="preserve">TFRS </w:t>
      </w:r>
      <w:r w:rsidR="00B63B3A">
        <w:rPr>
          <w:szCs w:val="22"/>
        </w:rPr>
        <w:t>are not yet effective for current periods</w:t>
      </w:r>
      <w:r w:rsidRPr="003010EA">
        <w:rPr>
          <w:szCs w:val="22"/>
        </w:rPr>
        <w:t xml:space="preserve">. The </w:t>
      </w:r>
      <w:r>
        <w:rPr>
          <w:szCs w:val="22"/>
        </w:rPr>
        <w:t>Group</w:t>
      </w:r>
      <w:r w:rsidRPr="003010EA">
        <w:rPr>
          <w:szCs w:val="22"/>
        </w:rPr>
        <w:t xml:space="preserve"> has not early adopted </w:t>
      </w:r>
      <w:r w:rsidR="00B63B3A">
        <w:rPr>
          <w:szCs w:val="22"/>
        </w:rPr>
        <w:t>these</w:t>
      </w:r>
      <w:r w:rsidRPr="003010EA">
        <w:rPr>
          <w:szCs w:val="22"/>
        </w:rPr>
        <w:t xml:space="preserve"> standard</w:t>
      </w:r>
      <w:r w:rsidR="00B63B3A">
        <w:rPr>
          <w:szCs w:val="22"/>
        </w:rPr>
        <w:t>s</w:t>
      </w:r>
      <w:r w:rsidRPr="003010EA">
        <w:rPr>
          <w:szCs w:val="22"/>
        </w:rPr>
        <w:t xml:space="preserve"> in preparing these financial statements</w:t>
      </w:r>
      <w:r w:rsidRPr="00B63B3A">
        <w:rPr>
          <w:szCs w:val="22"/>
        </w:rPr>
        <w:t xml:space="preserve">. </w:t>
      </w:r>
      <w:r w:rsidR="00DA3663">
        <w:rPr>
          <w:szCs w:val="22"/>
        </w:rPr>
        <w:t>Those</w:t>
      </w:r>
      <w:r w:rsidR="00B63B3A" w:rsidRPr="00B63B3A">
        <w:rPr>
          <w:szCs w:val="22"/>
        </w:rPr>
        <w:t xml:space="preserve"> new and revised TFRS that are </w:t>
      </w:r>
      <w:r w:rsidR="00DA3663">
        <w:rPr>
          <w:szCs w:val="22"/>
        </w:rPr>
        <w:t>relevant</w:t>
      </w:r>
      <w:r w:rsidR="00B63B3A" w:rsidRPr="00B63B3A">
        <w:rPr>
          <w:szCs w:val="22"/>
        </w:rPr>
        <w:t xml:space="preserve"> to the Group’s operations are disclosed in note 3</w:t>
      </w:r>
      <w:r w:rsidR="006863C7">
        <w:rPr>
          <w:szCs w:val="22"/>
        </w:rPr>
        <w:t>6</w:t>
      </w:r>
      <w:r w:rsidR="00B63B3A" w:rsidRPr="00B63B3A">
        <w:rPr>
          <w:szCs w:val="22"/>
        </w:rPr>
        <w:t>.</w:t>
      </w:r>
    </w:p>
    <w:p w:rsidR="003010EA" w:rsidRPr="003010EA" w:rsidRDefault="003010EA" w:rsidP="003010EA">
      <w:pPr>
        <w:ind w:left="540"/>
        <w:jc w:val="both"/>
        <w:rPr>
          <w:szCs w:val="22"/>
          <w:shd w:val="clear" w:color="auto" w:fill="00FFFF"/>
        </w:rPr>
      </w:pPr>
    </w:p>
    <w:p w:rsidR="0080114C" w:rsidRDefault="0080114C">
      <w:pPr>
        <w:spacing w:line="240" w:lineRule="auto"/>
        <w:rPr>
          <w:szCs w:val="22"/>
        </w:rPr>
      </w:pPr>
      <w:r>
        <w:rPr>
          <w:szCs w:val="22"/>
        </w:rPr>
        <w:br w:type="page"/>
      </w:r>
    </w:p>
    <w:p w:rsidR="005A1ACE" w:rsidRPr="00457678" w:rsidRDefault="00A862F8" w:rsidP="00B1545A">
      <w:pPr>
        <w:jc w:val="both"/>
        <w:rPr>
          <w:rFonts w:cs="Times New Roman"/>
          <w:b/>
          <w:bCs/>
          <w:i/>
          <w:iCs/>
        </w:rPr>
      </w:pPr>
      <w:r w:rsidRPr="00457678">
        <w:rPr>
          <w:rFonts w:cs="Times New Roman"/>
          <w:b/>
          <w:bCs/>
          <w:i/>
          <w:iCs/>
        </w:rPr>
        <w:lastRenderedPageBreak/>
        <w:t>(</w:t>
      </w:r>
      <w:r w:rsidR="00445AF3" w:rsidRPr="00457678">
        <w:rPr>
          <w:rFonts w:cs="Times New Roman"/>
          <w:b/>
          <w:bCs/>
          <w:i/>
          <w:iCs/>
        </w:rPr>
        <w:t>b)</w:t>
      </w:r>
      <w:r w:rsidRPr="00457678">
        <w:rPr>
          <w:rFonts w:cs="Times New Roman"/>
          <w:b/>
          <w:bCs/>
          <w:i/>
          <w:iCs/>
        </w:rPr>
        <w:tab/>
      </w:r>
      <w:r w:rsidR="005A1ACE" w:rsidRPr="00457678">
        <w:rPr>
          <w:rFonts w:cs="Times New Roman"/>
          <w:b/>
          <w:bCs/>
          <w:i/>
          <w:iCs/>
        </w:rPr>
        <w:t xml:space="preserve">Basis of measurement </w:t>
      </w:r>
    </w:p>
    <w:p w:rsidR="00032F5E" w:rsidRPr="008919E0" w:rsidRDefault="00032F5E" w:rsidP="008C75C6">
      <w:pPr>
        <w:spacing w:line="240" w:lineRule="atLeast"/>
        <w:ind w:left="540"/>
        <w:jc w:val="both"/>
        <w:rPr>
          <w:rFonts w:cs="Times New Roman"/>
          <w:sz w:val="24"/>
          <w:szCs w:val="24"/>
          <w:shd w:val="clear" w:color="auto" w:fill="00FFFF"/>
          <w:lang w:bidi="th-TH"/>
        </w:rPr>
      </w:pPr>
    </w:p>
    <w:p w:rsidR="0043009B" w:rsidRDefault="005852F5" w:rsidP="0043009B">
      <w:pPr>
        <w:spacing w:line="240" w:lineRule="atLeast"/>
        <w:ind w:left="540"/>
        <w:jc w:val="both"/>
        <w:rPr>
          <w:rFonts w:cs="Times New Roman"/>
        </w:rPr>
      </w:pPr>
      <w:r>
        <w:rPr>
          <w:rFonts w:cs="Times New Roman"/>
        </w:rPr>
        <w:t xml:space="preserve">The </w:t>
      </w:r>
      <w:r w:rsidR="0043009B" w:rsidRPr="00230CD4">
        <w:rPr>
          <w:rFonts w:cs="Times New Roman"/>
        </w:rPr>
        <w:t xml:space="preserve">financial statements have been prepared on the historical cost basis except </w:t>
      </w:r>
      <w:r>
        <w:rPr>
          <w:rFonts w:cs="Times New Roman"/>
        </w:rPr>
        <w:t xml:space="preserve">for the </w:t>
      </w:r>
      <w:r w:rsidR="005B24C1">
        <w:rPr>
          <w:rFonts w:cs="Times New Roman"/>
        </w:rPr>
        <w:t>following items.</w:t>
      </w:r>
    </w:p>
    <w:p w:rsidR="005A1ACE" w:rsidRPr="008919E0" w:rsidRDefault="005A1ACE" w:rsidP="00FE2570">
      <w:pPr>
        <w:pStyle w:val="BodyText"/>
        <w:spacing w:after="0" w:line="240" w:lineRule="atLeast"/>
        <w:jc w:val="both"/>
        <w:rPr>
          <w:rFonts w:cs="Times New Roman"/>
          <w:sz w:val="24"/>
          <w:szCs w:val="24"/>
        </w:rPr>
      </w:pPr>
    </w:p>
    <w:tbl>
      <w:tblPr>
        <w:tblW w:w="9380" w:type="dxa"/>
        <w:tblInd w:w="450" w:type="dxa"/>
        <w:tblLook w:val="04A0" w:firstRow="1" w:lastRow="0" w:firstColumn="1" w:lastColumn="0" w:noHBand="0" w:noVBand="1"/>
      </w:tblPr>
      <w:tblGrid>
        <w:gridCol w:w="4878"/>
        <w:gridCol w:w="4502"/>
      </w:tblGrid>
      <w:tr w:rsidR="00F2304C" w:rsidRPr="00E16B9F" w:rsidTr="00C73CB4">
        <w:trPr>
          <w:trHeight w:val="273"/>
        </w:trPr>
        <w:tc>
          <w:tcPr>
            <w:tcW w:w="4878" w:type="dxa"/>
            <w:shd w:val="clear" w:color="auto" w:fill="auto"/>
          </w:tcPr>
          <w:p w:rsidR="003925D9" w:rsidRPr="00F2304C" w:rsidRDefault="003925D9"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Items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Measurement bases</w:t>
            </w:r>
          </w:p>
        </w:tc>
      </w:tr>
      <w:tr w:rsidR="00F2304C" w:rsidRPr="00E16B9F" w:rsidTr="00C73CB4">
        <w:trPr>
          <w:trHeight w:val="256"/>
        </w:trPr>
        <w:tc>
          <w:tcPr>
            <w:tcW w:w="4878" w:type="dxa"/>
            <w:shd w:val="clear" w:color="auto" w:fill="auto"/>
          </w:tcPr>
          <w:p w:rsidR="003925D9" w:rsidRPr="00F2304C" w:rsidRDefault="003925D9" w:rsidP="008B1CB0">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Derivative</w:t>
            </w:r>
            <w:r w:rsidR="008B1CB0">
              <w:rPr>
                <w:rFonts w:ascii="Times New Roman" w:eastAsia="Times New Roman" w:hAnsi="Times New Roman" w:cs="Times New Roman"/>
                <w:color w:val="auto"/>
                <w:sz w:val="22"/>
              </w:rPr>
              <w:t>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F2304C" w:rsidRPr="00E16B9F" w:rsidTr="00C73CB4">
        <w:trPr>
          <w:trHeight w:val="92"/>
        </w:trPr>
        <w:tc>
          <w:tcPr>
            <w:tcW w:w="4878" w:type="dxa"/>
            <w:shd w:val="clear" w:color="auto" w:fill="auto"/>
          </w:tcPr>
          <w:p w:rsidR="0093293E" w:rsidRPr="00F2304C" w:rsidRDefault="00881E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Trading s</w:t>
            </w:r>
            <w:r w:rsidR="00D51DFC">
              <w:rPr>
                <w:rFonts w:ascii="Times New Roman" w:eastAsia="Times New Roman" w:hAnsi="Times New Roman" w:cs="Times New Roman"/>
                <w:color w:val="auto"/>
                <w:sz w:val="22"/>
              </w:rPr>
              <w:t>ecurities</w:t>
            </w:r>
          </w:p>
        </w:tc>
        <w:tc>
          <w:tcPr>
            <w:tcW w:w="4502" w:type="dxa"/>
            <w:shd w:val="clear" w:color="auto" w:fill="auto"/>
          </w:tcPr>
          <w:p w:rsidR="0093293E" w:rsidRPr="00F2304C" w:rsidRDefault="0093293E"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8808BC" w:rsidTr="00C73CB4">
        <w:trPr>
          <w:trHeight w:val="155"/>
        </w:trPr>
        <w:tc>
          <w:tcPr>
            <w:tcW w:w="4878" w:type="dxa"/>
            <w:shd w:val="clear" w:color="auto" w:fill="auto"/>
          </w:tcPr>
          <w:p w:rsidR="008808BC" w:rsidRPr="00F2304C" w:rsidRDefault="008808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Available-for-sale </w:t>
            </w:r>
            <w:r w:rsidR="00E967E3">
              <w:rPr>
                <w:rFonts w:ascii="Times New Roman" w:eastAsia="Times New Roman" w:hAnsi="Times New Roman" w:cs="Times New Roman"/>
                <w:color w:val="auto"/>
                <w:sz w:val="22"/>
              </w:rPr>
              <w:t>investments</w:t>
            </w:r>
          </w:p>
        </w:tc>
        <w:tc>
          <w:tcPr>
            <w:tcW w:w="4502" w:type="dxa"/>
            <w:shd w:val="clear" w:color="auto" w:fill="auto"/>
          </w:tcPr>
          <w:p w:rsidR="008808BC" w:rsidRPr="00F2304C" w:rsidRDefault="008808BC"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Fair value</w:t>
            </w:r>
          </w:p>
        </w:tc>
      </w:tr>
      <w:tr w:rsidR="00F2304C" w:rsidTr="00C73CB4">
        <w:trPr>
          <w:trHeight w:val="596"/>
        </w:trPr>
        <w:tc>
          <w:tcPr>
            <w:tcW w:w="4878" w:type="dxa"/>
            <w:shd w:val="clear" w:color="auto" w:fill="auto"/>
          </w:tcPr>
          <w:p w:rsidR="0093293E" w:rsidRPr="00F2304C" w:rsidRDefault="009265C4"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93293E" w:rsidRPr="00F2304C">
              <w:rPr>
                <w:rFonts w:ascii="Times New Roman" w:eastAsia="Times New Roman" w:hAnsi="Times New Roman" w:cs="Times New Roman"/>
                <w:color w:val="auto"/>
                <w:sz w:val="22"/>
              </w:rPr>
              <w:t>efined benefit liability</w:t>
            </w:r>
          </w:p>
        </w:tc>
        <w:tc>
          <w:tcPr>
            <w:tcW w:w="4502" w:type="dxa"/>
            <w:shd w:val="clear" w:color="auto" w:fill="auto"/>
          </w:tcPr>
          <w:p w:rsidR="0093293E" w:rsidRPr="00F2304C" w:rsidRDefault="0093293E" w:rsidP="00AE4E88">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right="182" w:firstLine="0"/>
              <w:jc w:val="thaiDistribute"/>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Present value of the defined benefit</w:t>
            </w:r>
            <w:r w:rsidR="00AC5FC6">
              <w:rPr>
                <w:rFonts w:ascii="Times New Roman" w:eastAsia="Times New Roman" w:hAnsi="Times New Roman" w:cs="Times New Roman"/>
                <w:color w:val="auto"/>
                <w:sz w:val="22"/>
              </w:rPr>
              <w:t xml:space="preserve"> </w:t>
            </w:r>
            <w:r w:rsidRPr="00F2304C">
              <w:rPr>
                <w:rFonts w:ascii="Times New Roman" w:eastAsia="Times New Roman" w:hAnsi="Times New Roman" w:cs="Times New Roman"/>
                <w:color w:val="auto"/>
                <w:sz w:val="22"/>
              </w:rPr>
              <w:t>obligation</w:t>
            </w:r>
            <w:r w:rsidR="009265C4">
              <w:rPr>
                <w:rFonts w:ascii="Times New Roman" w:eastAsia="Times New Roman" w:hAnsi="Times New Roman" w:cs="Times New Roman"/>
                <w:color w:val="auto"/>
                <w:sz w:val="22"/>
              </w:rPr>
              <w:t xml:space="preserve">   </w:t>
            </w:r>
            <w:r w:rsidR="00E967E3">
              <w:rPr>
                <w:rFonts w:ascii="Times New Roman" w:eastAsia="Times New Roman" w:hAnsi="Times New Roman" w:cs="Times New Roman"/>
                <w:color w:val="auto"/>
                <w:sz w:val="22"/>
              </w:rPr>
              <w:br/>
              <w:t xml:space="preserve">   </w:t>
            </w:r>
            <w:r w:rsidR="000C1E92">
              <w:rPr>
                <w:rFonts w:ascii="Times New Roman" w:eastAsia="Times New Roman" w:hAnsi="Times New Roman" w:cs="Times New Roman"/>
                <w:color w:val="auto"/>
                <w:sz w:val="22"/>
              </w:rPr>
              <w:t>as explained in Note 3</w:t>
            </w:r>
            <w:r w:rsidR="00E8317C">
              <w:rPr>
                <w:rFonts w:ascii="Times New Roman" w:eastAsia="Times New Roman" w:hAnsi="Times New Roman" w:cs="Times New Roman"/>
                <w:color w:val="auto"/>
                <w:sz w:val="22"/>
              </w:rPr>
              <w:t xml:space="preserve"> (n</w:t>
            </w:r>
            <w:r w:rsidRPr="00F2304C">
              <w:rPr>
                <w:rFonts w:ascii="Times New Roman" w:eastAsia="Times New Roman" w:hAnsi="Times New Roman" w:cs="Times New Roman"/>
                <w:color w:val="auto"/>
                <w:sz w:val="22"/>
              </w:rPr>
              <w:t>)</w:t>
            </w:r>
          </w:p>
        </w:tc>
      </w:tr>
    </w:tbl>
    <w:p w:rsidR="006C3FF2" w:rsidRPr="008919E0" w:rsidRDefault="006C3FF2" w:rsidP="006C3FF2">
      <w:pPr>
        <w:spacing w:line="240" w:lineRule="atLeast"/>
        <w:rPr>
          <w:rFonts w:cs="Times New Roman"/>
          <w:b/>
          <w:bCs/>
          <w:i/>
          <w:iCs/>
          <w:sz w:val="24"/>
          <w:szCs w:val="24"/>
        </w:rPr>
      </w:pPr>
    </w:p>
    <w:p w:rsidR="00A862F8" w:rsidRPr="00557500" w:rsidRDefault="000F6D02" w:rsidP="00457678">
      <w:pPr>
        <w:spacing w:line="240" w:lineRule="atLeast"/>
        <w:ind w:left="540" w:hanging="540"/>
        <w:rPr>
          <w:rFonts w:cs="Times New Roman"/>
          <w:b/>
          <w:bCs/>
          <w:lang w:bidi="th-TH"/>
        </w:rPr>
      </w:pPr>
      <w:r w:rsidRPr="00230CD4">
        <w:rPr>
          <w:rFonts w:cs="Times New Roman"/>
          <w:b/>
          <w:bCs/>
          <w:i/>
          <w:iCs/>
        </w:rPr>
        <w:t>(c)</w:t>
      </w:r>
      <w:r w:rsidR="005A1ACE" w:rsidRPr="00230CD4">
        <w:rPr>
          <w:rFonts w:cs="Times New Roman"/>
          <w:b/>
          <w:bCs/>
          <w:i/>
          <w:iCs/>
        </w:rPr>
        <w:tab/>
      </w:r>
      <w:r w:rsidR="00972FE5" w:rsidRPr="00230CD4">
        <w:rPr>
          <w:b/>
          <w:bCs/>
          <w:i/>
          <w:iCs/>
        </w:rPr>
        <w:t xml:space="preserve">Functional and </w:t>
      </w:r>
      <w:r w:rsidR="00972FE5" w:rsidRPr="00230CD4">
        <w:rPr>
          <w:rFonts w:cs="Times New Roman"/>
          <w:b/>
          <w:bCs/>
          <w:i/>
          <w:iCs/>
        </w:rPr>
        <w:t>p</w:t>
      </w:r>
      <w:r w:rsidR="00A862F8" w:rsidRPr="00230CD4">
        <w:rPr>
          <w:rFonts w:cs="Times New Roman"/>
          <w:b/>
          <w:bCs/>
          <w:i/>
          <w:iCs/>
        </w:rPr>
        <w:t>resentation currency</w:t>
      </w:r>
    </w:p>
    <w:p w:rsidR="00A862F8" w:rsidRPr="008919E0" w:rsidRDefault="00A862F8" w:rsidP="00457678">
      <w:pPr>
        <w:pStyle w:val="BodyText"/>
        <w:spacing w:after="0" w:line="240" w:lineRule="atLeast"/>
        <w:ind w:left="540"/>
        <w:jc w:val="both"/>
        <w:rPr>
          <w:rFonts w:cs="Times New Roman"/>
          <w:sz w:val="24"/>
          <w:szCs w:val="24"/>
        </w:rPr>
      </w:pPr>
    </w:p>
    <w:p w:rsidR="00351053" w:rsidRDefault="00A862F8" w:rsidP="00351053">
      <w:pPr>
        <w:pStyle w:val="BodyText"/>
        <w:spacing w:after="0" w:line="240" w:lineRule="atLeast"/>
        <w:ind w:left="540"/>
        <w:jc w:val="both"/>
        <w:rPr>
          <w:rFonts w:cs="Times New Roman"/>
        </w:rPr>
      </w:pPr>
      <w:r w:rsidRPr="00557500">
        <w:rPr>
          <w:rFonts w:cs="Times New Roman"/>
        </w:rPr>
        <w:t>The</w:t>
      </w:r>
      <w:r w:rsidR="000C1E92">
        <w:rPr>
          <w:rFonts w:cs="Times New Roman"/>
        </w:rPr>
        <w:t xml:space="preserve"> </w:t>
      </w:r>
      <w:r w:rsidRPr="00557500">
        <w:rPr>
          <w:rFonts w:cs="Times New Roman"/>
        </w:rPr>
        <w:t xml:space="preserve">financial statements </w:t>
      </w:r>
      <w:r w:rsidR="00972FE5" w:rsidRPr="00557500">
        <w:t xml:space="preserve">are </w:t>
      </w:r>
      <w:r w:rsidR="008B218A">
        <w:t xml:space="preserve">prepared and </w:t>
      </w:r>
      <w:r w:rsidR="00972FE5" w:rsidRPr="00557500">
        <w:t>presented</w:t>
      </w:r>
      <w:r w:rsidRPr="00557500">
        <w:rPr>
          <w:rFonts w:cs="Times New Roman"/>
        </w:rPr>
        <w:t xml:space="preserve"> in Thai Baht</w:t>
      </w:r>
      <w:r w:rsidR="005B7AAA" w:rsidRPr="00557500">
        <w:t xml:space="preserve">, </w:t>
      </w:r>
      <w:r w:rsidR="00557500" w:rsidRPr="00557500">
        <w:t xml:space="preserve">which is the </w:t>
      </w:r>
      <w:r w:rsidR="002B3EC4">
        <w:t>Group</w:t>
      </w:r>
      <w:r w:rsidR="005B7AAA" w:rsidRPr="00557500">
        <w:t>’s functional currency</w:t>
      </w:r>
      <w:r w:rsidRPr="00557500">
        <w:rPr>
          <w:rFonts w:cs="Times New Roman"/>
        </w:rPr>
        <w:t xml:space="preserve">. </w:t>
      </w:r>
    </w:p>
    <w:p w:rsidR="00351053" w:rsidRPr="008919E0" w:rsidRDefault="00351053" w:rsidP="00351053">
      <w:pPr>
        <w:pStyle w:val="BodyText"/>
        <w:spacing w:after="0" w:line="240" w:lineRule="atLeast"/>
        <w:ind w:left="540"/>
        <w:jc w:val="both"/>
        <w:rPr>
          <w:rFonts w:cs="Times New Roman"/>
          <w:sz w:val="24"/>
          <w:szCs w:val="24"/>
          <w:shd w:val="clear" w:color="auto" w:fill="FFFFFF"/>
        </w:rPr>
      </w:pPr>
    </w:p>
    <w:p w:rsidR="00A862F8" w:rsidRPr="00457678" w:rsidRDefault="00445AF3" w:rsidP="00457678">
      <w:pPr>
        <w:tabs>
          <w:tab w:val="left" w:pos="540"/>
        </w:tabs>
        <w:spacing w:line="240" w:lineRule="atLeast"/>
        <w:ind w:left="540" w:hanging="540"/>
        <w:rPr>
          <w:rFonts w:cs="Times New Roman"/>
          <w:b/>
          <w:bCs/>
        </w:rPr>
      </w:pPr>
      <w:r w:rsidRPr="00457678">
        <w:rPr>
          <w:rFonts w:cs="Times New Roman"/>
          <w:b/>
          <w:bCs/>
          <w:i/>
          <w:iCs/>
        </w:rPr>
        <w:t>(</w:t>
      </w:r>
      <w:r w:rsidR="005A1ACE" w:rsidRPr="00457678">
        <w:rPr>
          <w:rFonts w:cs="Times New Roman"/>
          <w:b/>
          <w:bCs/>
          <w:i/>
          <w:iCs/>
        </w:rPr>
        <w:t>d</w:t>
      </w:r>
      <w:r w:rsidRPr="00457678">
        <w:rPr>
          <w:rFonts w:cs="Times New Roman"/>
          <w:b/>
          <w:bCs/>
          <w:i/>
          <w:iCs/>
        </w:rPr>
        <w:t>)</w:t>
      </w:r>
      <w:r w:rsidRPr="00457678">
        <w:rPr>
          <w:rFonts w:cs="Times New Roman"/>
          <w:b/>
          <w:bCs/>
          <w:i/>
          <w:iCs/>
        </w:rPr>
        <w:tab/>
      </w:r>
      <w:r w:rsidR="00075271">
        <w:rPr>
          <w:rFonts w:cs="Times New Roman"/>
          <w:b/>
          <w:bCs/>
          <w:i/>
          <w:iCs/>
        </w:rPr>
        <w:t xml:space="preserve">Use of </w:t>
      </w:r>
      <w:r w:rsidR="00E273B4">
        <w:rPr>
          <w:rFonts w:cs="Times New Roman"/>
          <w:b/>
          <w:bCs/>
          <w:i/>
          <w:iCs/>
        </w:rPr>
        <w:t>judg</w:t>
      </w:r>
      <w:r w:rsidR="00A862F8" w:rsidRPr="00457678">
        <w:rPr>
          <w:rFonts w:cs="Times New Roman"/>
          <w:b/>
          <w:bCs/>
          <w:i/>
          <w:iCs/>
        </w:rPr>
        <w:t>ments</w:t>
      </w:r>
      <w:r w:rsidR="00075271">
        <w:rPr>
          <w:rFonts w:cs="Times New Roman"/>
          <w:b/>
          <w:bCs/>
          <w:i/>
          <w:iCs/>
        </w:rPr>
        <w:t xml:space="preserve"> and</w:t>
      </w:r>
      <w:r w:rsidR="00075271">
        <w:rPr>
          <w:rFonts w:cs="Times New Roman"/>
          <w:i/>
          <w:iCs/>
        </w:rPr>
        <w:t xml:space="preserve"> </w:t>
      </w:r>
      <w:r w:rsidR="00075271">
        <w:rPr>
          <w:rFonts w:cs="Times New Roman"/>
          <w:b/>
          <w:bCs/>
          <w:i/>
          <w:iCs/>
        </w:rPr>
        <w:t>estimates</w:t>
      </w:r>
    </w:p>
    <w:p w:rsidR="00A862F8" w:rsidRPr="008919E0" w:rsidRDefault="00A862F8" w:rsidP="00BD0730">
      <w:pPr>
        <w:pStyle w:val="BodyText"/>
        <w:spacing w:after="0" w:line="240" w:lineRule="atLeast"/>
        <w:ind w:left="540"/>
        <w:jc w:val="both"/>
        <w:rPr>
          <w:rFonts w:cs="Times New Roman"/>
          <w:sz w:val="24"/>
          <w:szCs w:val="24"/>
        </w:rPr>
      </w:pPr>
    </w:p>
    <w:p w:rsidR="00A862F8" w:rsidRPr="00457678" w:rsidRDefault="00244F37" w:rsidP="00BD0730">
      <w:pPr>
        <w:pStyle w:val="BodyText"/>
        <w:spacing w:after="0" w:line="240" w:lineRule="atLeast"/>
        <w:ind w:left="540"/>
        <w:jc w:val="both"/>
        <w:rPr>
          <w:rFonts w:cs="Times New Roman"/>
        </w:rPr>
      </w:pPr>
      <w:r>
        <w:rPr>
          <w:rFonts w:cs="Times New Roman"/>
        </w:rPr>
        <w:t>The preparation of</w:t>
      </w:r>
      <w:r w:rsidR="007173DE">
        <w:rPr>
          <w:rFonts w:cs="Times New Roman"/>
        </w:rPr>
        <w:t xml:space="preserve"> </w:t>
      </w:r>
      <w:r w:rsidR="00A862F8" w:rsidRPr="00457678">
        <w:rPr>
          <w:rFonts w:cs="Times New Roman"/>
        </w:rPr>
        <w:t>financial statements in conformity with TFRS r</w:t>
      </w:r>
      <w:r w:rsidR="00E273B4">
        <w:rPr>
          <w:rFonts w:cs="Times New Roman"/>
        </w:rPr>
        <w:t>equires management to make judg</w:t>
      </w:r>
      <w:r w:rsidR="00A862F8" w:rsidRPr="00457678">
        <w:rPr>
          <w:rFonts w:cs="Times New Roman"/>
        </w:rPr>
        <w:t xml:space="preserve">ments, estimates and assumptions that affect the application of </w:t>
      </w:r>
      <w:r w:rsidR="00881EBC">
        <w:rPr>
          <w:rFonts w:cs="Times New Roman"/>
        </w:rPr>
        <w:t xml:space="preserve">accounting </w:t>
      </w:r>
      <w:r w:rsidR="00A862F8" w:rsidRPr="00457678">
        <w:rPr>
          <w:rFonts w:cs="Times New Roman"/>
        </w:rPr>
        <w:t xml:space="preserve">policies and </w:t>
      </w:r>
      <w:r w:rsidR="00881EBC">
        <w:rPr>
          <w:rFonts w:cs="Times New Roman"/>
        </w:rPr>
        <w:t xml:space="preserve">the </w:t>
      </w:r>
      <w:r w:rsidR="00A862F8" w:rsidRPr="00457678">
        <w:rPr>
          <w:rFonts w:cs="Times New Roman"/>
        </w:rPr>
        <w:t xml:space="preserve">reported amounts of assets, liabilities, income and expenses. Actual results may differ from </w:t>
      </w:r>
      <w:r w:rsidR="009F749A">
        <w:rPr>
          <w:rFonts w:cs="Times New Roman"/>
        </w:rPr>
        <w:t xml:space="preserve">these </w:t>
      </w:r>
      <w:r w:rsidR="00A862F8" w:rsidRPr="00457678">
        <w:rPr>
          <w:rFonts w:cs="Times New Roman"/>
        </w:rPr>
        <w:t>estimates.</w:t>
      </w:r>
    </w:p>
    <w:p w:rsidR="006264EB" w:rsidRPr="008919E0" w:rsidRDefault="006264EB" w:rsidP="00436A19">
      <w:pPr>
        <w:pStyle w:val="BodyText"/>
        <w:spacing w:after="0" w:line="240" w:lineRule="atLeast"/>
        <w:ind w:left="540"/>
        <w:jc w:val="both"/>
        <w:rPr>
          <w:rFonts w:cs="Times New Roman"/>
          <w:sz w:val="24"/>
          <w:szCs w:val="24"/>
        </w:rPr>
      </w:pPr>
    </w:p>
    <w:p w:rsidR="00671872" w:rsidRDefault="004C38B5" w:rsidP="00436A19">
      <w:pPr>
        <w:pStyle w:val="BodyText"/>
        <w:spacing w:after="0" w:line="240" w:lineRule="atLeast"/>
        <w:ind w:left="540"/>
        <w:jc w:val="both"/>
        <w:rPr>
          <w:rFonts w:cs="Times New Roman"/>
        </w:rPr>
      </w:pPr>
      <w:r w:rsidRPr="00436A19">
        <w:rPr>
          <w:rFonts w:cs="Times New Roman"/>
        </w:rPr>
        <w:t xml:space="preserve">Estimates and underlying assumptions are reviewed on an ongoing basis. Revisions to accounting estimates are recognised </w:t>
      </w:r>
      <w:r w:rsidR="009F749A">
        <w:rPr>
          <w:rFonts w:cs="Times New Roman"/>
        </w:rPr>
        <w:t>prospectively.</w:t>
      </w:r>
    </w:p>
    <w:p w:rsidR="009F749A" w:rsidRPr="008919E0" w:rsidRDefault="009F749A" w:rsidP="00436A19">
      <w:pPr>
        <w:pStyle w:val="BodyText"/>
        <w:spacing w:after="0" w:line="240" w:lineRule="atLeast"/>
        <w:ind w:left="540"/>
        <w:jc w:val="both"/>
        <w:rPr>
          <w:rFonts w:cs="Times New Roman"/>
          <w:sz w:val="24"/>
          <w:szCs w:val="24"/>
        </w:rPr>
      </w:pPr>
    </w:p>
    <w:p w:rsidR="00671872" w:rsidRPr="00230CD4" w:rsidRDefault="00671872" w:rsidP="00671872">
      <w:pPr>
        <w:pStyle w:val="BodyText"/>
        <w:tabs>
          <w:tab w:val="left" w:pos="960"/>
        </w:tabs>
        <w:spacing w:after="0" w:line="240" w:lineRule="atLeast"/>
        <w:ind w:left="540"/>
        <w:jc w:val="both"/>
        <w:rPr>
          <w:rFonts w:cs="Times New Roman"/>
          <w:i/>
          <w:iCs/>
          <w:szCs w:val="22"/>
        </w:rPr>
      </w:pPr>
      <w:r w:rsidRPr="00230CD4">
        <w:rPr>
          <w:rFonts w:cs="Times New Roman"/>
          <w:i/>
          <w:iCs/>
          <w:szCs w:val="22"/>
        </w:rPr>
        <w:t>Assumptions and estimation uncertainties</w:t>
      </w:r>
    </w:p>
    <w:p w:rsidR="00140C70" w:rsidRPr="008919E0" w:rsidRDefault="00140C70" w:rsidP="00671872">
      <w:pPr>
        <w:pStyle w:val="BodyText"/>
        <w:spacing w:after="0" w:line="240" w:lineRule="atLeast"/>
        <w:jc w:val="both"/>
        <w:rPr>
          <w:rFonts w:cs="Times New Roman"/>
          <w:sz w:val="24"/>
          <w:szCs w:val="24"/>
        </w:rPr>
      </w:pPr>
    </w:p>
    <w:p w:rsidR="004C38B5" w:rsidRPr="00230CD4" w:rsidRDefault="004C38B5" w:rsidP="00436A19">
      <w:pPr>
        <w:pStyle w:val="BodyText"/>
        <w:spacing w:after="0" w:line="240" w:lineRule="atLeast"/>
        <w:ind w:left="540"/>
        <w:jc w:val="both"/>
        <w:rPr>
          <w:rFonts w:cs="Times New Roman"/>
        </w:rPr>
      </w:pPr>
      <w:r w:rsidRPr="00230CD4">
        <w:rPr>
          <w:rFonts w:cs="Times New Roman"/>
        </w:rPr>
        <w:t xml:space="preserve">Information about </w:t>
      </w:r>
      <w:r w:rsidR="002B3EC4">
        <w:rPr>
          <w:rFonts w:cs="Times New Roman"/>
        </w:rPr>
        <w:t>assumptions and estimation uncertainties</w:t>
      </w:r>
      <w:r w:rsidR="00C10303">
        <w:rPr>
          <w:rFonts w:cs="Times New Roman"/>
        </w:rPr>
        <w:t xml:space="preserve"> that have a </w:t>
      </w:r>
      <w:r w:rsidRPr="00230CD4">
        <w:rPr>
          <w:rFonts w:cs="Times New Roman"/>
        </w:rPr>
        <w:t xml:space="preserve">significant </w:t>
      </w:r>
      <w:r w:rsidR="00E91587">
        <w:rPr>
          <w:rFonts w:cs="Times New Roman"/>
        </w:rPr>
        <w:t xml:space="preserve">risk of resulting in a material adjustments to </w:t>
      </w:r>
      <w:r w:rsidR="001F4C41" w:rsidRPr="00230CD4">
        <w:rPr>
          <w:rFonts w:cs="Times New Roman"/>
        </w:rPr>
        <w:t xml:space="preserve">the </w:t>
      </w:r>
      <w:r w:rsidR="008B1CB0">
        <w:rPr>
          <w:rFonts w:cs="Times New Roman"/>
        </w:rPr>
        <w:t xml:space="preserve">carrying amounts of assets and liabilities </w:t>
      </w:r>
      <w:r w:rsidRPr="00230CD4">
        <w:rPr>
          <w:rFonts w:cs="Times New Roman"/>
        </w:rPr>
        <w:t>is included in th</w:t>
      </w:r>
      <w:r w:rsidR="00E456A4" w:rsidRPr="00230CD4">
        <w:rPr>
          <w:rFonts w:cs="Times New Roman"/>
        </w:rPr>
        <w:t>e following notes:</w:t>
      </w:r>
    </w:p>
    <w:p w:rsidR="002E1619" w:rsidRPr="008919E0" w:rsidRDefault="002E1619" w:rsidP="00D41731">
      <w:pPr>
        <w:pStyle w:val="BodyText"/>
        <w:spacing w:after="0" w:line="240" w:lineRule="atLeast"/>
        <w:ind w:left="2160" w:right="-27" w:hanging="1620"/>
        <w:jc w:val="thaiDistribute"/>
        <w:rPr>
          <w:rFonts w:cs="Times New Roman"/>
          <w:sz w:val="24"/>
          <w:szCs w:val="24"/>
        </w:rPr>
      </w:pPr>
    </w:p>
    <w:p w:rsidR="00671872" w:rsidRDefault="00FC1B9E" w:rsidP="00671872">
      <w:pPr>
        <w:pStyle w:val="BodyText"/>
        <w:spacing w:after="0" w:line="240" w:lineRule="atLeast"/>
        <w:ind w:left="2160" w:right="-27" w:hanging="1620"/>
        <w:jc w:val="thaiDistribute"/>
        <w:rPr>
          <w:rFonts w:cs="Times New Roman"/>
          <w:szCs w:val="22"/>
        </w:rPr>
      </w:pPr>
      <w:r>
        <w:rPr>
          <w:rFonts w:cs="Times New Roman"/>
          <w:szCs w:val="22"/>
        </w:rPr>
        <w:t>Note 3</w:t>
      </w:r>
      <w:r w:rsidR="00E8317C">
        <w:rPr>
          <w:rFonts w:cs="Times New Roman"/>
          <w:szCs w:val="22"/>
        </w:rPr>
        <w:t xml:space="preserve"> (r</w:t>
      </w:r>
      <w:r w:rsidR="00671872" w:rsidRPr="00230CD4">
        <w:rPr>
          <w:rFonts w:cs="Times New Roman"/>
          <w:szCs w:val="22"/>
        </w:rPr>
        <w:t>)</w:t>
      </w:r>
      <w:r w:rsidR="00671872" w:rsidRPr="00230CD4">
        <w:rPr>
          <w:rFonts w:cs="Times New Roman"/>
          <w:szCs w:val="22"/>
        </w:rPr>
        <w:tab/>
        <w:t>Current and deferred taxation</w:t>
      </w:r>
    </w:p>
    <w:p w:rsidR="00E967E3" w:rsidRPr="00230CD4" w:rsidRDefault="00E967E3" w:rsidP="00671872">
      <w:pPr>
        <w:pStyle w:val="BodyText"/>
        <w:spacing w:after="0" w:line="240" w:lineRule="atLeast"/>
        <w:ind w:left="2160" w:right="-27" w:hanging="1620"/>
        <w:jc w:val="thaiDistribute"/>
        <w:rPr>
          <w:rFonts w:cs="Times New Roman"/>
          <w:szCs w:val="22"/>
        </w:rPr>
      </w:pPr>
      <w:r>
        <w:rPr>
          <w:rFonts w:cs="Times New Roman"/>
          <w:szCs w:val="22"/>
        </w:rPr>
        <w:t>Note 9</w:t>
      </w:r>
      <w:r>
        <w:rPr>
          <w:rFonts w:cs="Times New Roman"/>
          <w:szCs w:val="22"/>
        </w:rPr>
        <w:tab/>
        <w:t>Derivative assets and liabilities</w:t>
      </w:r>
    </w:p>
    <w:p w:rsidR="00671872" w:rsidRPr="00230CD4" w:rsidRDefault="00BB5C04" w:rsidP="00671872">
      <w:pPr>
        <w:pStyle w:val="BodyText"/>
        <w:spacing w:after="0" w:line="240" w:lineRule="atLeast"/>
        <w:ind w:left="2160" w:right="-27" w:hanging="1620"/>
        <w:jc w:val="thaiDistribute"/>
        <w:rPr>
          <w:i/>
          <w:iCs/>
          <w:szCs w:val="22"/>
          <w:shd w:val="clear" w:color="auto" w:fill="CCCCCC"/>
        </w:rPr>
      </w:pPr>
      <w:r>
        <w:rPr>
          <w:rFonts w:cs="Times New Roman"/>
          <w:szCs w:val="22"/>
        </w:rPr>
        <w:t xml:space="preserve">Note </w:t>
      </w:r>
      <w:r w:rsidR="006863C7">
        <w:rPr>
          <w:rFonts w:cs="Times New Roman"/>
          <w:szCs w:val="22"/>
        </w:rPr>
        <w:t>19</w:t>
      </w:r>
      <w:r w:rsidR="00671872" w:rsidRPr="00230CD4">
        <w:rPr>
          <w:rFonts w:cs="Times New Roman"/>
          <w:szCs w:val="22"/>
        </w:rPr>
        <w:tab/>
      </w:r>
      <w:r w:rsidR="00E967E3">
        <w:rPr>
          <w:rFonts w:cs="Times New Roman"/>
          <w:szCs w:val="22"/>
        </w:rPr>
        <w:t>Measurement of defined benefit obligations: key actuarial assumption</w:t>
      </w:r>
      <w:r w:rsidR="006863C7">
        <w:rPr>
          <w:rFonts w:cs="Times New Roman"/>
          <w:szCs w:val="22"/>
        </w:rPr>
        <w:t>s</w:t>
      </w:r>
    </w:p>
    <w:p w:rsidR="00671872" w:rsidRPr="008919E0" w:rsidRDefault="00671872" w:rsidP="00671872">
      <w:pPr>
        <w:pStyle w:val="BodyText"/>
        <w:shd w:val="clear" w:color="auto" w:fill="FFFFFF"/>
        <w:spacing w:after="0" w:line="240" w:lineRule="atLeast"/>
        <w:ind w:left="540"/>
        <w:jc w:val="both"/>
        <w:rPr>
          <w:sz w:val="24"/>
          <w:szCs w:val="24"/>
        </w:rPr>
      </w:pPr>
    </w:p>
    <w:p w:rsidR="00671872" w:rsidRPr="00230CD4" w:rsidRDefault="00671872" w:rsidP="00671872">
      <w:pPr>
        <w:pStyle w:val="BodyText"/>
        <w:shd w:val="clear" w:color="auto" w:fill="FFFFFF"/>
        <w:spacing w:after="0" w:line="240" w:lineRule="atLeast"/>
        <w:ind w:left="540"/>
        <w:jc w:val="both"/>
        <w:rPr>
          <w:i/>
          <w:iCs/>
          <w:szCs w:val="22"/>
        </w:rPr>
      </w:pPr>
      <w:r w:rsidRPr="00230CD4">
        <w:rPr>
          <w:i/>
          <w:iCs/>
          <w:szCs w:val="22"/>
        </w:rPr>
        <w:t>Measurement of fair values</w:t>
      </w:r>
    </w:p>
    <w:p w:rsidR="00671872" w:rsidRPr="008919E0" w:rsidRDefault="00671872" w:rsidP="00671872">
      <w:pPr>
        <w:pStyle w:val="BodyText"/>
        <w:shd w:val="clear" w:color="auto" w:fill="FFFFFF"/>
        <w:spacing w:after="0" w:line="240" w:lineRule="atLeast"/>
        <w:ind w:left="540"/>
        <w:jc w:val="both"/>
        <w:rPr>
          <w:sz w:val="24"/>
          <w:szCs w:val="24"/>
        </w:rPr>
      </w:pPr>
    </w:p>
    <w:p w:rsidR="00671872" w:rsidRPr="00230CD4" w:rsidRDefault="00671872" w:rsidP="00671872">
      <w:pPr>
        <w:pStyle w:val="BodyText"/>
        <w:shd w:val="clear" w:color="auto" w:fill="FFFFFF"/>
        <w:spacing w:after="0" w:line="240" w:lineRule="atLeast"/>
        <w:ind w:left="540"/>
        <w:jc w:val="both"/>
        <w:rPr>
          <w:szCs w:val="22"/>
        </w:rPr>
      </w:pPr>
      <w:r w:rsidRPr="00230CD4">
        <w:rPr>
          <w:szCs w:val="22"/>
        </w:rPr>
        <w:t xml:space="preserve">A number of the </w:t>
      </w:r>
      <w:r w:rsidR="000C1E92">
        <w:rPr>
          <w:szCs w:val="22"/>
        </w:rPr>
        <w:t>Group</w:t>
      </w:r>
      <w:r w:rsidRPr="00230CD4">
        <w:rPr>
          <w:rFonts w:cs="Cordia New"/>
          <w:szCs w:val="22"/>
          <w:lang w:bidi="th-TH"/>
        </w:rPr>
        <w:t>’s</w:t>
      </w:r>
      <w:r w:rsidRPr="00230CD4">
        <w:rPr>
          <w:szCs w:val="22"/>
        </w:rPr>
        <w:t xml:space="preserve"> accounting policies and disclosures require the measurement of fair values, for both financial and non-financial assets</w:t>
      </w:r>
      <w:r w:rsidR="00E967E3">
        <w:rPr>
          <w:szCs w:val="22"/>
        </w:rPr>
        <w:t xml:space="preserve"> and liabilities</w:t>
      </w:r>
      <w:r w:rsidRPr="00230CD4">
        <w:rPr>
          <w:szCs w:val="22"/>
        </w:rPr>
        <w:t>. Details of the methods and assumptions over the measurement of fa</w:t>
      </w:r>
      <w:r w:rsidR="00FC1B9E">
        <w:rPr>
          <w:szCs w:val="22"/>
        </w:rPr>
        <w:t>ir values are provided in note 5</w:t>
      </w:r>
      <w:r w:rsidRPr="00230CD4">
        <w:rPr>
          <w:szCs w:val="22"/>
        </w:rPr>
        <w:t>.</w:t>
      </w:r>
    </w:p>
    <w:p w:rsidR="00547FB4" w:rsidRPr="008C7F69" w:rsidRDefault="00547FB4" w:rsidP="008C7F69">
      <w:pPr>
        <w:tabs>
          <w:tab w:val="left" w:pos="540"/>
        </w:tabs>
        <w:spacing w:line="240" w:lineRule="atLeast"/>
        <w:ind w:right="-28"/>
        <w:jc w:val="both"/>
        <w:rPr>
          <w:color w:val="000000"/>
          <w:szCs w:val="22"/>
        </w:rPr>
      </w:pPr>
    </w:p>
    <w:p w:rsidR="008B1CB0" w:rsidRDefault="008B1CB0">
      <w:pPr>
        <w:spacing w:line="240" w:lineRule="auto"/>
        <w:rPr>
          <w:rFonts w:cs="Times New Roman"/>
          <w:b/>
          <w:sz w:val="24"/>
        </w:rPr>
      </w:pPr>
      <w:r>
        <w:rPr>
          <w:rFonts w:cs="Times New Roman"/>
        </w:rPr>
        <w:br w:type="page"/>
      </w:r>
    </w:p>
    <w:p w:rsidR="00B536F9" w:rsidRPr="00230CD4" w:rsidRDefault="008C7F69" w:rsidP="00457678">
      <w:pPr>
        <w:pStyle w:val="Heading1"/>
        <w:numPr>
          <w:ilvl w:val="0"/>
          <w:numId w:val="0"/>
        </w:numPr>
        <w:tabs>
          <w:tab w:val="left" w:pos="540"/>
        </w:tabs>
        <w:spacing w:before="0" w:after="0" w:line="240" w:lineRule="atLeast"/>
        <w:ind w:right="-27"/>
        <w:jc w:val="thaiDistribute"/>
        <w:rPr>
          <w:rFonts w:cs="Times New Roman"/>
        </w:rPr>
      </w:pPr>
      <w:r>
        <w:rPr>
          <w:rFonts w:cs="Times New Roman"/>
        </w:rPr>
        <w:lastRenderedPageBreak/>
        <w:t>3</w:t>
      </w:r>
      <w:r w:rsidR="00A53744" w:rsidRPr="00230CD4">
        <w:rPr>
          <w:rFonts w:cs="Times New Roman"/>
        </w:rPr>
        <w:tab/>
      </w:r>
      <w:r w:rsidR="00B536F9" w:rsidRPr="00230CD4">
        <w:rPr>
          <w:rFonts w:cs="Times New Roman"/>
        </w:rPr>
        <w:t>Significant accounting policies</w:t>
      </w:r>
    </w:p>
    <w:p w:rsidR="00D738AF" w:rsidRPr="00230CD4" w:rsidRDefault="00D738AF" w:rsidP="00436A19">
      <w:pPr>
        <w:ind w:left="540"/>
        <w:jc w:val="both"/>
        <w:rPr>
          <w:lang w:bidi="th-TH"/>
        </w:rPr>
      </w:pPr>
    </w:p>
    <w:p w:rsidR="00F4128B" w:rsidRDefault="00F27DA7" w:rsidP="00F4128B">
      <w:pPr>
        <w:ind w:left="540"/>
        <w:jc w:val="both"/>
        <w:rPr>
          <w:lang w:bidi="th-TH"/>
        </w:rPr>
      </w:pPr>
      <w:r w:rsidRPr="00230CD4">
        <w:rPr>
          <w:lang w:bidi="th-TH"/>
        </w:rPr>
        <w:t>The accounting policies set out below have been applied consistently to all periods presented in these financial statements</w:t>
      </w:r>
      <w:r w:rsidR="00FC1B9E">
        <w:rPr>
          <w:lang w:bidi="th-TH"/>
        </w:rPr>
        <w:t>.</w:t>
      </w:r>
    </w:p>
    <w:p w:rsidR="00B1545A" w:rsidRPr="00F4128B" w:rsidRDefault="00FC1B9E" w:rsidP="00BE3702">
      <w:pPr>
        <w:tabs>
          <w:tab w:val="left" w:pos="3525"/>
        </w:tabs>
        <w:ind w:left="540"/>
        <w:jc w:val="both"/>
        <w:rPr>
          <w:lang w:bidi="th-TH"/>
        </w:rPr>
      </w:pPr>
      <w:r>
        <w:rPr>
          <w:lang w:bidi="th-TH"/>
        </w:rPr>
        <w:tab/>
      </w:r>
    </w:p>
    <w:p w:rsidR="00F4128B" w:rsidRPr="00F4128B" w:rsidRDefault="00F4128B"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F4128B">
        <w:rPr>
          <w:sz w:val="22"/>
          <w:szCs w:val="22"/>
        </w:rPr>
        <w:t>Basis of consolidation</w:t>
      </w:r>
    </w:p>
    <w:p w:rsidR="00F4128B" w:rsidRPr="00B1545A" w:rsidRDefault="00F4128B" w:rsidP="00F4128B">
      <w:pPr>
        <w:pStyle w:val="BodyText"/>
        <w:shd w:val="clear" w:color="auto" w:fill="FFFFFF"/>
        <w:spacing w:after="0" w:line="240" w:lineRule="atLeast"/>
        <w:ind w:left="540"/>
        <w:jc w:val="both"/>
        <w:rPr>
          <w:sz w:val="18"/>
          <w:szCs w:val="18"/>
        </w:rPr>
      </w:pPr>
    </w:p>
    <w:p w:rsidR="00FC1B9E" w:rsidRDefault="00F4128B" w:rsidP="00F4128B">
      <w:pPr>
        <w:pStyle w:val="BodyText"/>
        <w:shd w:val="clear" w:color="auto" w:fill="FFFFFF"/>
        <w:spacing w:after="0" w:line="240" w:lineRule="atLeast"/>
        <w:ind w:left="540"/>
        <w:jc w:val="both"/>
        <w:rPr>
          <w:szCs w:val="22"/>
        </w:rPr>
      </w:pPr>
      <w:r w:rsidRPr="007F6C76">
        <w:rPr>
          <w:szCs w:val="22"/>
        </w:rPr>
        <w:t xml:space="preserve">The consolidated financial statements relate to </w:t>
      </w:r>
      <w:r w:rsidR="000C1E92">
        <w:rPr>
          <w:szCs w:val="22"/>
        </w:rPr>
        <w:t>the Company and its subsidiary</w:t>
      </w:r>
      <w:r w:rsidRPr="007F6C76">
        <w:rPr>
          <w:szCs w:val="22"/>
        </w:rPr>
        <w:t xml:space="preserve"> (together referred to as the “Group”).</w:t>
      </w:r>
    </w:p>
    <w:p w:rsidR="00B1545A" w:rsidRPr="00BE06A7" w:rsidRDefault="00B1545A" w:rsidP="00F4128B">
      <w:pPr>
        <w:pStyle w:val="BodyText"/>
        <w:spacing w:after="0" w:line="240" w:lineRule="atLeast"/>
        <w:ind w:left="540"/>
        <w:jc w:val="both"/>
        <w:rPr>
          <w:i/>
          <w:iCs/>
          <w:szCs w:val="22"/>
        </w:rPr>
      </w:pPr>
    </w:p>
    <w:p w:rsidR="00F4128B" w:rsidRPr="007F6C76" w:rsidRDefault="00F4128B" w:rsidP="00F4128B">
      <w:pPr>
        <w:pStyle w:val="BodyText"/>
        <w:spacing w:after="0" w:line="240" w:lineRule="atLeast"/>
        <w:ind w:left="540"/>
        <w:jc w:val="both"/>
        <w:rPr>
          <w:i/>
          <w:iCs/>
          <w:szCs w:val="22"/>
        </w:rPr>
      </w:pPr>
      <w:r w:rsidRPr="007F6C76">
        <w:rPr>
          <w:i/>
          <w:iCs/>
          <w:szCs w:val="22"/>
        </w:rPr>
        <w:t>Business combinations</w:t>
      </w:r>
    </w:p>
    <w:p w:rsidR="00F4128B" w:rsidRPr="00BE06A7" w:rsidRDefault="00F4128B" w:rsidP="00F4128B">
      <w:pPr>
        <w:autoSpaceDE w:val="0"/>
        <w:autoSpaceDN w:val="0"/>
        <w:adjustRightInd w:val="0"/>
        <w:spacing w:line="240" w:lineRule="auto"/>
        <w:rPr>
          <w:rFonts w:ascii="Univers 45 Light" w:hAnsi="Univers 45 Light" w:cs="Univers 45 Light"/>
          <w:color w:val="000000"/>
          <w:szCs w:val="22"/>
          <w:lang w:val="en-US" w:bidi="th-TH"/>
        </w:rPr>
      </w:pPr>
    </w:p>
    <w:p w:rsidR="00F4128B"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The </w:t>
      </w:r>
      <w:r w:rsidR="000C1E92">
        <w:rPr>
          <w:rFonts w:cs="Univers 45 Light"/>
          <w:color w:val="000000"/>
          <w:szCs w:val="22"/>
          <w:lang w:val="en-US" w:bidi="th-TH"/>
        </w:rPr>
        <w:t>Group</w:t>
      </w:r>
      <w:r w:rsidRPr="00A357A9">
        <w:rPr>
          <w:rFonts w:cs="Univers 45 Light"/>
          <w:color w:val="000000"/>
          <w:szCs w:val="22"/>
          <w:lang w:val="en-US" w:bidi="th-TH"/>
        </w:rPr>
        <w:t xml:space="preserve"> applies the acquisition method for all business combinations when control is transferred to the </w:t>
      </w:r>
      <w:r w:rsidR="000C1E92">
        <w:rPr>
          <w:rFonts w:cs="Univers 45 Light"/>
          <w:color w:val="000000"/>
          <w:szCs w:val="22"/>
          <w:lang w:val="en-US" w:bidi="th-TH"/>
        </w:rPr>
        <w:t>Group</w:t>
      </w:r>
      <w:r w:rsidR="00E967E3">
        <w:rPr>
          <w:rFonts w:cs="Univers 45 Light"/>
          <w:color w:val="000000"/>
          <w:szCs w:val="22"/>
          <w:lang w:val="en-US" w:bidi="th-TH"/>
        </w:rPr>
        <w:t>, as describe in subsidiary section</w:t>
      </w:r>
      <w:r w:rsidR="00705633">
        <w:rPr>
          <w:rFonts w:cs="Univers 45 Light"/>
          <w:color w:val="000000"/>
          <w:szCs w:val="22"/>
          <w:lang w:val="en-US" w:bidi="th-TH"/>
        </w:rPr>
        <w:t>,</w:t>
      </w:r>
      <w:r w:rsidRPr="007F6C76">
        <w:rPr>
          <w:rFonts w:cs="Univers 45 Light"/>
          <w:color w:val="000000"/>
          <w:szCs w:val="22"/>
          <w:lang w:val="en-US" w:bidi="th-TH"/>
        </w:rPr>
        <w:t xml:space="preserve"> other than those with entities under common control.</w:t>
      </w:r>
    </w:p>
    <w:p w:rsidR="000E2522" w:rsidRPr="00BE06A7" w:rsidRDefault="000E2522" w:rsidP="00F4128B">
      <w:pPr>
        <w:autoSpaceDE w:val="0"/>
        <w:autoSpaceDN w:val="0"/>
        <w:adjustRightInd w:val="0"/>
        <w:spacing w:line="240" w:lineRule="auto"/>
        <w:ind w:left="540"/>
        <w:jc w:val="both"/>
        <w:rPr>
          <w:rFonts w:cs="Univers 45 Light"/>
          <w:color w:val="000000"/>
          <w:szCs w:val="22"/>
          <w:lang w:val="en-US" w:bidi="th-TH"/>
        </w:rPr>
      </w:pPr>
    </w:p>
    <w:p w:rsidR="000E2522" w:rsidRPr="007F6C76" w:rsidRDefault="00C73CB4" w:rsidP="00F4128B">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t>The Group controls an entity when it is exposed to, or has right to, variable returns from its involvement with the entity and has the ability to affect those returns through its power over the entity.</w:t>
      </w:r>
      <w:r w:rsidR="00156D06">
        <w:rPr>
          <w:rFonts w:cs="Univers 45 Light"/>
          <w:color w:val="000000"/>
          <w:szCs w:val="22"/>
          <w:lang w:val="en-US" w:bidi="th-TH"/>
        </w:rPr>
        <w:t xml:space="preserve"> The </w:t>
      </w:r>
      <w:r w:rsidR="00F24286">
        <w:rPr>
          <w:rFonts w:cs="Univers 45 Light"/>
          <w:color w:val="000000"/>
          <w:szCs w:val="22"/>
          <w:lang w:val="en-US" w:bidi="th-TH"/>
        </w:rPr>
        <w:t xml:space="preserve">acquisition date is the date on which control is transferred to the </w:t>
      </w:r>
      <w:r w:rsidR="0027146C">
        <w:rPr>
          <w:rFonts w:cs="Univers 45 Light"/>
          <w:color w:val="000000"/>
          <w:szCs w:val="22"/>
          <w:lang w:val="en-US" w:bidi="th-TH"/>
        </w:rPr>
        <w:t xml:space="preserve">acquirer. Judgment </w:t>
      </w:r>
      <w:r w:rsidR="00C60BE1">
        <w:rPr>
          <w:rFonts w:cs="Univers 45 Light"/>
          <w:color w:val="000000"/>
          <w:szCs w:val="22"/>
          <w:lang w:val="en-US" w:bidi="th-TH"/>
        </w:rPr>
        <w:t xml:space="preserve">is applied in determining the </w:t>
      </w:r>
      <w:r w:rsidR="0027146C">
        <w:rPr>
          <w:rFonts w:cs="Univers 45 Light"/>
          <w:color w:val="000000"/>
          <w:szCs w:val="22"/>
          <w:lang w:val="en-US" w:bidi="th-TH"/>
        </w:rPr>
        <w:t>a</w:t>
      </w:r>
      <w:r w:rsidR="00C60BE1">
        <w:rPr>
          <w:rFonts w:cs="Univers 45 Light"/>
          <w:color w:val="000000"/>
          <w:szCs w:val="22"/>
          <w:lang w:val="en-US" w:bidi="th-TH"/>
        </w:rPr>
        <w:t>cq</w:t>
      </w:r>
      <w:r w:rsidR="0027146C">
        <w:rPr>
          <w:rFonts w:cs="Univers 45 Light"/>
          <w:color w:val="000000"/>
          <w:szCs w:val="22"/>
          <w:lang w:val="en-US" w:bidi="th-TH"/>
        </w:rPr>
        <w:t>uisition date and determining whether control is transferred from one party to another.</w:t>
      </w:r>
    </w:p>
    <w:p w:rsidR="00F4128B" w:rsidRPr="00BE06A7" w:rsidRDefault="00F4128B" w:rsidP="000E2522">
      <w:pPr>
        <w:autoSpaceDE w:val="0"/>
        <w:autoSpaceDN w:val="0"/>
        <w:adjustRightInd w:val="0"/>
        <w:spacing w:line="240" w:lineRule="auto"/>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date. </w:t>
      </w:r>
      <w:r w:rsidR="00E967E3">
        <w:rPr>
          <w:rFonts w:cs="Univers 45 Light"/>
          <w:color w:val="000000"/>
          <w:szCs w:val="22"/>
          <w:lang w:val="en-US" w:bidi="th-TH"/>
        </w:rPr>
        <w:t xml:space="preserve">Any gain on bargain purchase is </w:t>
      </w:r>
      <w:proofErr w:type="spellStart"/>
      <w:r w:rsidR="00E967E3">
        <w:rPr>
          <w:rFonts w:cs="Univers 45 Light"/>
          <w:color w:val="000000"/>
          <w:szCs w:val="22"/>
          <w:lang w:val="en-US" w:bidi="th-TH"/>
        </w:rPr>
        <w:t>recogni</w:t>
      </w:r>
      <w:r w:rsidR="00705633">
        <w:rPr>
          <w:rFonts w:cs="Univers 45 Light"/>
          <w:color w:val="000000"/>
          <w:szCs w:val="22"/>
          <w:lang w:val="en-US" w:bidi="th-TH"/>
        </w:rPr>
        <w:t>s</w:t>
      </w:r>
      <w:r w:rsidR="00E967E3">
        <w:rPr>
          <w:rFonts w:cs="Univers 45 Light"/>
          <w:color w:val="000000"/>
          <w:szCs w:val="22"/>
          <w:lang w:val="en-US" w:bidi="th-TH"/>
        </w:rPr>
        <w:t>ed</w:t>
      </w:r>
      <w:proofErr w:type="spellEnd"/>
      <w:r w:rsidR="00E967E3">
        <w:rPr>
          <w:rFonts w:cs="Univers 45 Light"/>
          <w:color w:val="000000"/>
          <w:szCs w:val="22"/>
          <w:lang w:val="en-US" w:bidi="th-TH"/>
        </w:rPr>
        <w:t xml:space="preserve"> in profit or loss immediately. </w:t>
      </w:r>
    </w:p>
    <w:p w:rsidR="000C1E92" w:rsidRPr="00BE06A7" w:rsidRDefault="000C1E92" w:rsidP="00F4128B">
      <w:pPr>
        <w:autoSpaceDE w:val="0"/>
        <w:autoSpaceDN w:val="0"/>
        <w:adjustRightInd w:val="0"/>
        <w:spacing w:line="240" w:lineRule="auto"/>
        <w:ind w:left="540"/>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000C1E92">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F4128B" w:rsidRPr="00BE06A7" w:rsidRDefault="00F4128B" w:rsidP="00E50067">
      <w:pPr>
        <w:pStyle w:val="BodyText"/>
        <w:shd w:val="clear" w:color="auto" w:fill="FFFFFF"/>
        <w:spacing w:after="0" w:line="240" w:lineRule="atLeast"/>
        <w:jc w:val="both"/>
        <w:rPr>
          <w:i/>
          <w:iCs/>
          <w:szCs w:val="22"/>
        </w:rPr>
      </w:pPr>
    </w:p>
    <w:p w:rsidR="008231AB" w:rsidRDefault="000C1E92" w:rsidP="00F4128B">
      <w:pPr>
        <w:pStyle w:val="BodyText"/>
        <w:shd w:val="clear" w:color="auto" w:fill="FFFFFF"/>
        <w:spacing w:after="0" w:line="240" w:lineRule="atLeast"/>
        <w:ind w:left="540"/>
        <w:jc w:val="both"/>
        <w:rPr>
          <w:i/>
          <w:iCs/>
          <w:szCs w:val="22"/>
        </w:rPr>
      </w:pPr>
      <w:r>
        <w:rPr>
          <w:i/>
          <w:iCs/>
          <w:szCs w:val="22"/>
        </w:rPr>
        <w:t>Subsidiary</w:t>
      </w:r>
    </w:p>
    <w:p w:rsidR="00F4128B" w:rsidRPr="00BE06A7" w:rsidRDefault="00F4128B" w:rsidP="00F4128B">
      <w:pPr>
        <w:pStyle w:val="BodyText"/>
        <w:shd w:val="clear" w:color="auto" w:fill="FFFFFF"/>
        <w:spacing w:after="0" w:line="240" w:lineRule="atLeast"/>
        <w:ind w:left="540"/>
        <w:jc w:val="both"/>
        <w:rPr>
          <w:sz w:val="18"/>
          <w:szCs w:val="18"/>
          <w:highlight w:val="cyan"/>
        </w:rPr>
      </w:pPr>
      <w:r w:rsidRPr="008231AB">
        <w:rPr>
          <w:i/>
          <w:iCs/>
          <w:szCs w:val="22"/>
        </w:rPr>
        <w:t xml:space="preserve">  </w:t>
      </w:r>
    </w:p>
    <w:p w:rsidR="00F4128B" w:rsidRPr="008231AB" w:rsidRDefault="00F4128B" w:rsidP="00F4128B">
      <w:pPr>
        <w:pStyle w:val="BodyText"/>
        <w:shd w:val="clear" w:color="auto" w:fill="FFFFFF"/>
        <w:spacing w:after="0" w:line="240" w:lineRule="atLeast"/>
        <w:ind w:left="540"/>
        <w:jc w:val="both"/>
        <w:rPr>
          <w:szCs w:val="22"/>
        </w:rPr>
      </w:pPr>
      <w:r w:rsidRPr="008231AB">
        <w:rPr>
          <w:szCs w:val="22"/>
        </w:rPr>
        <w:t>Subs</w:t>
      </w:r>
      <w:r w:rsidR="000C1E92">
        <w:rPr>
          <w:szCs w:val="22"/>
        </w:rPr>
        <w:t>idiary is entity</w:t>
      </w:r>
      <w:r w:rsidRPr="008231AB">
        <w:rPr>
          <w:szCs w:val="22"/>
        </w:rPr>
        <w:t xml:space="preserve"> controlled by the Group. The Group controls an entity when it is exposed to, or has rights to, variable returns from its involvement with the entity and has the ability to affect those returns through its power over the entity. The fina</w:t>
      </w:r>
      <w:r w:rsidR="000C1E92">
        <w:rPr>
          <w:szCs w:val="22"/>
        </w:rPr>
        <w:t>n</w:t>
      </w:r>
      <w:r w:rsidR="00E967E3">
        <w:rPr>
          <w:szCs w:val="22"/>
        </w:rPr>
        <w:t>cial statements of subsidiary are</w:t>
      </w:r>
      <w:r w:rsidRPr="008231AB">
        <w:rPr>
          <w:szCs w:val="22"/>
        </w:rPr>
        <w:t xml:space="preserve"> included in the consolidated financial statements from the date on which control commences until the date on which control ceases.</w:t>
      </w:r>
    </w:p>
    <w:p w:rsidR="00F4128B" w:rsidRPr="00BE06A7" w:rsidRDefault="00F4128B" w:rsidP="00F4128B">
      <w:pPr>
        <w:pStyle w:val="BodyText"/>
        <w:shd w:val="clear" w:color="auto" w:fill="FFFFFF"/>
        <w:spacing w:after="0" w:line="240" w:lineRule="atLeast"/>
        <w:ind w:left="540"/>
        <w:jc w:val="both"/>
        <w:rPr>
          <w:szCs w:val="22"/>
          <w:highlight w:val="cyan"/>
        </w:rPr>
      </w:pPr>
    </w:p>
    <w:p w:rsidR="00F4128B" w:rsidRPr="008231AB" w:rsidRDefault="00F4128B" w:rsidP="00F4128B">
      <w:pPr>
        <w:spacing w:line="240" w:lineRule="auto"/>
        <w:ind w:left="540"/>
        <w:rPr>
          <w:b/>
          <w:bCs/>
        </w:rPr>
      </w:pPr>
      <w:r w:rsidRPr="008231AB">
        <w:rPr>
          <w:i/>
          <w:iCs/>
        </w:rPr>
        <w:t>Loss of control</w:t>
      </w:r>
      <w:r w:rsidRPr="008231AB">
        <w:t xml:space="preserve"> </w:t>
      </w:r>
    </w:p>
    <w:p w:rsidR="00F4128B" w:rsidRPr="00BE06A7" w:rsidRDefault="00F4128B" w:rsidP="00F4128B">
      <w:pPr>
        <w:pStyle w:val="BodyText"/>
        <w:shd w:val="clear" w:color="auto" w:fill="FFFFFF"/>
        <w:spacing w:after="0" w:line="240" w:lineRule="atLeast"/>
        <w:ind w:left="540"/>
        <w:jc w:val="both"/>
        <w:rPr>
          <w:szCs w:val="22"/>
        </w:rPr>
      </w:pPr>
    </w:p>
    <w:p w:rsidR="00E50067" w:rsidRPr="000C1E92" w:rsidRDefault="008231AB" w:rsidP="000C1E92">
      <w:pPr>
        <w:pStyle w:val="BodyText"/>
        <w:shd w:val="clear" w:color="auto" w:fill="FFFFFF"/>
        <w:spacing w:after="0" w:line="240" w:lineRule="atLeast"/>
        <w:ind w:left="540"/>
        <w:jc w:val="both"/>
        <w:rPr>
          <w:szCs w:val="22"/>
        </w:rPr>
      </w:pPr>
      <w:r>
        <w:rPr>
          <w:szCs w:val="22"/>
        </w:rPr>
        <w:t xml:space="preserve">When the </w:t>
      </w:r>
      <w:r w:rsidR="000C1E92">
        <w:rPr>
          <w:szCs w:val="22"/>
        </w:rPr>
        <w:t>Group</w:t>
      </w:r>
      <w:r w:rsidR="00F4128B"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E50067" w:rsidRPr="00BE06A7" w:rsidRDefault="00E50067" w:rsidP="00E50067">
      <w:pPr>
        <w:pStyle w:val="BodyText"/>
        <w:spacing w:after="0" w:line="240" w:lineRule="atLeast"/>
        <w:jc w:val="both"/>
        <w:rPr>
          <w:szCs w:val="22"/>
        </w:rPr>
      </w:pPr>
    </w:p>
    <w:p w:rsidR="00F4128B" w:rsidRPr="007F6C76" w:rsidRDefault="00F4128B" w:rsidP="00F4128B">
      <w:pPr>
        <w:pStyle w:val="BodyText"/>
        <w:shd w:val="clear" w:color="auto" w:fill="FFFFFF"/>
        <w:spacing w:after="0" w:line="240" w:lineRule="atLeast"/>
        <w:ind w:left="540"/>
        <w:jc w:val="both"/>
        <w:rPr>
          <w:b/>
          <w:bCs/>
          <w:color w:val="0000FF"/>
          <w:szCs w:val="22"/>
        </w:rPr>
      </w:pPr>
      <w:r w:rsidRPr="007F6C76">
        <w:rPr>
          <w:i/>
          <w:iCs/>
          <w:szCs w:val="22"/>
        </w:rPr>
        <w:t>Transactions eliminated on consolidation</w:t>
      </w:r>
    </w:p>
    <w:p w:rsidR="00F4128B" w:rsidRPr="00BE06A7" w:rsidRDefault="00F4128B" w:rsidP="00F4128B">
      <w:pPr>
        <w:pStyle w:val="BodyText"/>
        <w:shd w:val="clear" w:color="auto" w:fill="FFFFFF"/>
        <w:spacing w:after="0" w:line="240" w:lineRule="atLeast"/>
        <w:ind w:left="540"/>
        <w:jc w:val="both"/>
        <w:rPr>
          <w:i/>
          <w:iCs/>
          <w:szCs w:val="22"/>
        </w:rPr>
      </w:pPr>
    </w:p>
    <w:p w:rsidR="00F4128B" w:rsidRPr="000C1E92" w:rsidRDefault="00F4128B" w:rsidP="000C1E92">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sidR="000C1E92">
        <w:rPr>
          <w:b w:val="0"/>
          <w:bCs/>
          <w:i w:val="0"/>
          <w:iCs/>
          <w:sz w:val="22"/>
          <w:szCs w:val="22"/>
        </w:rPr>
        <w:t xml:space="preserve"> in preparing the consolidated financial statements.</w:t>
      </w:r>
    </w:p>
    <w:p w:rsidR="00297524" w:rsidRPr="000E2522" w:rsidRDefault="00297524" w:rsidP="00E8491C">
      <w:pPr>
        <w:pStyle w:val="BodyText"/>
        <w:tabs>
          <w:tab w:val="left" w:pos="1114"/>
        </w:tabs>
        <w:spacing w:after="0"/>
        <w:rPr>
          <w:lang w:bidi="th-TH"/>
        </w:rPr>
      </w:pPr>
    </w:p>
    <w:p w:rsidR="008B1CB0" w:rsidRDefault="008B1CB0">
      <w:pPr>
        <w:spacing w:line="240" w:lineRule="auto"/>
        <w:rPr>
          <w:rFonts w:cs="Times New Roman"/>
          <w:b/>
          <w:i/>
          <w:szCs w:val="22"/>
          <w:lang w:val="en-US" w:bidi="th-TH"/>
        </w:rPr>
      </w:pPr>
      <w:r>
        <w:rPr>
          <w:rFonts w:cs="Times New Roman"/>
          <w:szCs w:val="22"/>
          <w:lang w:val="en-US" w:bidi="th-TH"/>
        </w:rPr>
        <w:br w:type="page"/>
      </w:r>
    </w:p>
    <w:p w:rsidR="00654637" w:rsidRPr="00542958" w:rsidRDefault="001C5897"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542958">
        <w:rPr>
          <w:rFonts w:cs="Times New Roman"/>
          <w:sz w:val="22"/>
          <w:szCs w:val="22"/>
          <w:lang w:val="en-US" w:bidi="th-TH"/>
        </w:rPr>
        <w:lastRenderedPageBreak/>
        <w:t>Income</w:t>
      </w:r>
    </w:p>
    <w:p w:rsidR="006E5656" w:rsidRPr="00B1545A" w:rsidRDefault="006E5656" w:rsidP="00436A19">
      <w:pPr>
        <w:ind w:left="540"/>
        <w:jc w:val="both"/>
        <w:rPr>
          <w:sz w:val="18"/>
          <w:szCs w:val="18"/>
          <w:lang w:bidi="th-TH"/>
        </w:rPr>
      </w:pPr>
    </w:p>
    <w:p w:rsidR="00654637"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Brokerage fees</w:t>
      </w:r>
    </w:p>
    <w:p w:rsidR="00B9486A" w:rsidRPr="00B1545A" w:rsidRDefault="00B9486A" w:rsidP="00436A19">
      <w:pPr>
        <w:ind w:left="540"/>
        <w:jc w:val="both"/>
        <w:rPr>
          <w:sz w:val="18"/>
          <w:szCs w:val="18"/>
          <w:lang w:bidi="th-TH"/>
        </w:rPr>
      </w:pPr>
    </w:p>
    <w:p w:rsidR="00F27DA7" w:rsidRPr="00230CD4" w:rsidRDefault="00F27DA7" w:rsidP="00F27DA7">
      <w:pPr>
        <w:ind w:left="540"/>
        <w:jc w:val="both"/>
        <w:rPr>
          <w:lang w:bidi="th-TH"/>
        </w:rPr>
      </w:pPr>
      <w:r w:rsidRPr="00230CD4">
        <w:rPr>
          <w:lang w:bidi="th-TH"/>
        </w:rPr>
        <w:t>Brokerage fees from securities business</w:t>
      </w:r>
      <w:r w:rsidR="00E967E3">
        <w:rPr>
          <w:lang w:bidi="th-TH"/>
        </w:rPr>
        <w:t xml:space="preserve"> and derivative</w:t>
      </w:r>
      <w:r w:rsidR="00705633">
        <w:rPr>
          <w:lang w:bidi="th-TH"/>
        </w:rPr>
        <w:t>s</w:t>
      </w:r>
      <w:r w:rsidR="00E967E3">
        <w:rPr>
          <w:lang w:bidi="th-TH"/>
        </w:rPr>
        <w:t xml:space="preserve"> business</w:t>
      </w:r>
      <w:r w:rsidRPr="00230CD4">
        <w:rPr>
          <w:lang w:bidi="th-TH"/>
        </w:rPr>
        <w:t xml:space="preserve"> are recognised in profit or loss on the dates of the transactions.</w:t>
      </w:r>
    </w:p>
    <w:p w:rsidR="004244AF" w:rsidRPr="00B1545A" w:rsidRDefault="004244AF" w:rsidP="00436A19">
      <w:pPr>
        <w:ind w:left="540"/>
        <w:jc w:val="both"/>
        <w:rPr>
          <w:sz w:val="18"/>
          <w:szCs w:val="18"/>
          <w:lang w:bidi="th-TH"/>
        </w:rPr>
      </w:pPr>
    </w:p>
    <w:p w:rsidR="00B9486A"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Fee and service income</w:t>
      </w:r>
    </w:p>
    <w:p w:rsidR="00B9486A" w:rsidRPr="00B1545A" w:rsidRDefault="00B9486A" w:rsidP="00436A19">
      <w:pPr>
        <w:ind w:left="540"/>
        <w:jc w:val="both"/>
        <w:rPr>
          <w:sz w:val="18"/>
          <w:szCs w:val="18"/>
          <w:lang w:bidi="th-TH"/>
        </w:rPr>
      </w:pPr>
    </w:p>
    <w:p w:rsidR="00B9486A" w:rsidRDefault="00B9486A" w:rsidP="00457678">
      <w:pPr>
        <w:spacing w:line="240" w:lineRule="atLeast"/>
        <w:ind w:left="567" w:right="189"/>
        <w:jc w:val="both"/>
        <w:rPr>
          <w:rFonts w:cs="Times New Roman"/>
          <w:lang w:val="en-US" w:bidi="th-TH"/>
        </w:rPr>
      </w:pPr>
      <w:r w:rsidRPr="00230CD4">
        <w:rPr>
          <w:rFonts w:cs="Times New Roman"/>
          <w:lang w:val="en-US" w:bidi="th-TH"/>
        </w:rPr>
        <w:t xml:space="preserve">Fee income </w:t>
      </w:r>
      <w:r w:rsidR="002E59A6">
        <w:rPr>
          <w:rFonts w:cs="Times New Roman"/>
          <w:lang w:val="en-US" w:bidi="th-TH"/>
        </w:rPr>
        <w:t>are</w:t>
      </w:r>
      <w:r w:rsidRPr="00230CD4">
        <w:rPr>
          <w:rFonts w:cs="Times New Roman"/>
          <w:lang w:val="en-US" w:bidi="th-TH"/>
        </w:rPr>
        <w:t xml:space="preserve"> </w:t>
      </w:r>
      <w:proofErr w:type="spellStart"/>
      <w:r w:rsidRPr="00230CD4">
        <w:rPr>
          <w:rFonts w:cs="Times New Roman"/>
          <w:lang w:val="en-US" w:bidi="th-TH"/>
        </w:rPr>
        <w:t>recognised</w:t>
      </w:r>
      <w:proofErr w:type="spellEnd"/>
      <w:r w:rsidRPr="00230CD4">
        <w:rPr>
          <w:rFonts w:cs="Times New Roman"/>
          <w:lang w:val="en-US" w:bidi="th-TH"/>
        </w:rPr>
        <w:t xml:space="preserve"> </w:t>
      </w:r>
      <w:r w:rsidR="00D03DA9" w:rsidRPr="00230CD4">
        <w:rPr>
          <w:rFonts w:cs="Times New Roman"/>
          <w:lang w:val="en-US" w:bidi="th-TH"/>
        </w:rPr>
        <w:t xml:space="preserve">in </w:t>
      </w:r>
      <w:r w:rsidR="009400BF" w:rsidRPr="00230CD4">
        <w:rPr>
          <w:rFonts w:cs="Times New Roman"/>
          <w:lang w:val="en-US" w:bidi="th-TH"/>
        </w:rPr>
        <w:t xml:space="preserve">profit </w:t>
      </w:r>
      <w:r w:rsidR="004C38B5" w:rsidRPr="00230CD4">
        <w:rPr>
          <w:rFonts w:cs="Times New Roman"/>
          <w:lang w:val="en-US" w:bidi="th-TH"/>
        </w:rPr>
        <w:t>or</w:t>
      </w:r>
      <w:r w:rsidR="009400BF" w:rsidRPr="00230CD4">
        <w:rPr>
          <w:rFonts w:cs="Times New Roman"/>
          <w:lang w:val="en-US" w:bidi="th-TH"/>
        </w:rPr>
        <w:t xml:space="preserve"> loss</w:t>
      </w:r>
      <w:r w:rsidR="00D03DA9" w:rsidRPr="00230CD4">
        <w:rPr>
          <w:rFonts w:cs="Times New Roman"/>
          <w:lang w:val="en-US" w:bidi="th-TH"/>
        </w:rPr>
        <w:t xml:space="preserve"> </w:t>
      </w:r>
      <w:r w:rsidR="00815FA0" w:rsidRPr="00230CD4">
        <w:rPr>
          <w:rFonts w:cs="Times New Roman"/>
          <w:szCs w:val="22"/>
        </w:rPr>
        <w:t>on an accrual basis</w:t>
      </w:r>
      <w:r w:rsidR="00D03DA9" w:rsidRPr="00230CD4">
        <w:rPr>
          <w:rFonts w:cs="Times New Roman"/>
          <w:lang w:val="en-US" w:bidi="th-TH"/>
        </w:rPr>
        <w:t>.</w:t>
      </w:r>
    </w:p>
    <w:p w:rsidR="002E59A6" w:rsidRDefault="002E59A6" w:rsidP="00457678">
      <w:pPr>
        <w:spacing w:line="240" w:lineRule="atLeast"/>
        <w:ind w:left="567" w:right="189"/>
        <w:jc w:val="both"/>
        <w:rPr>
          <w:rFonts w:cs="Times New Roman"/>
          <w:lang w:val="en-US" w:bidi="th-TH"/>
        </w:rPr>
      </w:pPr>
    </w:p>
    <w:p w:rsidR="002E59A6" w:rsidRPr="00230CD4" w:rsidRDefault="00705633" w:rsidP="00457678">
      <w:pPr>
        <w:spacing w:line="240" w:lineRule="atLeast"/>
        <w:ind w:left="567" w:right="189"/>
        <w:jc w:val="both"/>
        <w:rPr>
          <w:rFonts w:cs="Times New Roman"/>
          <w:lang w:val="en-US" w:bidi="th-TH"/>
        </w:rPr>
      </w:pPr>
      <w:r>
        <w:rPr>
          <w:rFonts w:cs="Times New Roman"/>
          <w:lang w:val="en-US" w:bidi="th-TH"/>
        </w:rPr>
        <w:t xml:space="preserve">The Group </w:t>
      </w:r>
      <w:proofErr w:type="spellStart"/>
      <w:r>
        <w:rPr>
          <w:rFonts w:cs="Times New Roman"/>
          <w:lang w:val="en-US" w:bidi="th-TH"/>
        </w:rPr>
        <w:t>recognis</w:t>
      </w:r>
      <w:r w:rsidR="002E59A6">
        <w:rPr>
          <w:rFonts w:cs="Times New Roman"/>
          <w:lang w:val="en-US" w:bidi="th-TH"/>
        </w:rPr>
        <w:t>es</w:t>
      </w:r>
      <w:proofErr w:type="spellEnd"/>
      <w:r w:rsidR="002E59A6">
        <w:rPr>
          <w:rFonts w:cs="Times New Roman"/>
          <w:lang w:val="en-US" w:bidi="th-TH"/>
        </w:rPr>
        <w:t xml:space="preserve"> revenue from rendering of services in proportion to the stage of completion of the transaction at the reporting date. The stage of completion is assessed based on surveys of work performed or the cost incurred, or to be incurred, in respect of the appropriateness type of transaction.</w:t>
      </w:r>
    </w:p>
    <w:p w:rsidR="00457678" w:rsidRPr="00B1545A" w:rsidRDefault="00457678" w:rsidP="00436A19">
      <w:pPr>
        <w:ind w:left="540"/>
        <w:jc w:val="both"/>
        <w:rPr>
          <w:sz w:val="18"/>
          <w:szCs w:val="18"/>
          <w:lang w:bidi="th-TH"/>
        </w:rPr>
      </w:pPr>
    </w:p>
    <w:p w:rsidR="00B9486A" w:rsidRDefault="007212C8" w:rsidP="00436A19">
      <w:pPr>
        <w:spacing w:line="240" w:lineRule="atLeast"/>
        <w:ind w:left="540" w:right="-27"/>
        <w:jc w:val="both"/>
        <w:rPr>
          <w:rFonts w:cs="Times New Roman"/>
          <w:i/>
          <w:iCs/>
          <w:lang w:val="en-US" w:bidi="th-TH"/>
        </w:rPr>
      </w:pPr>
      <w:r w:rsidRPr="00230CD4">
        <w:rPr>
          <w:rFonts w:cs="Times New Roman"/>
          <w:i/>
          <w:iCs/>
          <w:lang w:val="en-US" w:bidi="th-TH"/>
        </w:rPr>
        <w:t xml:space="preserve">Gain </w:t>
      </w:r>
      <w:r w:rsidR="00B03680">
        <w:rPr>
          <w:rFonts w:cs="Times New Roman"/>
          <w:i/>
          <w:iCs/>
          <w:lang w:val="en-US" w:bidi="th-TH"/>
        </w:rPr>
        <w:t>and return on financial instruments</w:t>
      </w:r>
    </w:p>
    <w:p w:rsidR="00F13F0C" w:rsidRPr="009D5299" w:rsidRDefault="00F13F0C" w:rsidP="009D5299">
      <w:pPr>
        <w:spacing w:line="230" w:lineRule="atLeast"/>
        <w:ind w:left="547" w:right="-27"/>
        <w:jc w:val="both"/>
        <w:rPr>
          <w:rFonts w:cs="Times New Roman"/>
          <w:i/>
          <w:iCs/>
          <w:sz w:val="16"/>
          <w:szCs w:val="16"/>
          <w:lang w:val="en-US" w:bidi="th-TH"/>
        </w:rPr>
      </w:pPr>
    </w:p>
    <w:p w:rsidR="00B1545A" w:rsidRDefault="007212C8" w:rsidP="00B1545A">
      <w:pPr>
        <w:pStyle w:val="BodyText"/>
        <w:spacing w:after="0" w:line="240" w:lineRule="atLeast"/>
        <w:ind w:left="540"/>
        <w:jc w:val="both"/>
        <w:rPr>
          <w:rFonts w:cs="Times New Roman"/>
        </w:rPr>
      </w:pPr>
      <w:r w:rsidRPr="00230CD4">
        <w:rPr>
          <w:rFonts w:cs="Times New Roman"/>
        </w:rPr>
        <w:t>Gain</w:t>
      </w:r>
      <w:r w:rsidR="00AD0607" w:rsidRPr="00230CD4">
        <w:rPr>
          <w:rFonts w:cs="Times New Roman"/>
        </w:rPr>
        <w:t xml:space="preserve"> </w:t>
      </w:r>
      <w:r w:rsidR="00B03680">
        <w:rPr>
          <w:rFonts w:cs="Times New Roman"/>
        </w:rPr>
        <w:t>and return on financial instruments</w:t>
      </w:r>
      <w:r w:rsidR="00B9486A" w:rsidRPr="00230CD4">
        <w:rPr>
          <w:rFonts w:cs="Times New Roman"/>
        </w:rPr>
        <w:t xml:space="preserve"> </w:t>
      </w:r>
      <w:r w:rsidR="0011113B" w:rsidRPr="00230CD4">
        <w:rPr>
          <w:rFonts w:cs="Times New Roman"/>
        </w:rPr>
        <w:t>is</w:t>
      </w:r>
      <w:r w:rsidR="00B9486A" w:rsidRPr="00230CD4">
        <w:rPr>
          <w:rFonts w:cs="Times New Roman"/>
        </w:rPr>
        <w:t xml:space="preserve"> recognised </w:t>
      </w:r>
      <w:r w:rsidR="00D03DA9" w:rsidRPr="00230CD4">
        <w:rPr>
          <w:rFonts w:cs="Times New Roman"/>
        </w:rPr>
        <w:t xml:space="preserve">in </w:t>
      </w:r>
      <w:r w:rsidR="009400BF" w:rsidRPr="00230CD4">
        <w:rPr>
          <w:rFonts w:cs="Times New Roman"/>
        </w:rPr>
        <w:t xml:space="preserve">profit </w:t>
      </w:r>
      <w:r w:rsidR="004C38B5" w:rsidRPr="00230CD4">
        <w:rPr>
          <w:rFonts w:cs="Times New Roman"/>
        </w:rPr>
        <w:t>or</w:t>
      </w:r>
      <w:r w:rsidR="009400BF" w:rsidRPr="00230CD4">
        <w:rPr>
          <w:rFonts w:cs="Times New Roman"/>
        </w:rPr>
        <w:t xml:space="preserve"> loss</w:t>
      </w:r>
      <w:r w:rsidR="00D03DA9" w:rsidRPr="00230CD4">
        <w:rPr>
          <w:rFonts w:cs="Times New Roman"/>
        </w:rPr>
        <w:t xml:space="preserve"> </w:t>
      </w:r>
      <w:r w:rsidR="00B03680">
        <w:rPr>
          <w:rFonts w:cs="Times New Roman"/>
        </w:rPr>
        <w:t>on an accrual basis</w:t>
      </w:r>
      <w:r w:rsidR="00B9486A" w:rsidRPr="00230CD4">
        <w:rPr>
          <w:rFonts w:cs="Times New Roman"/>
        </w:rPr>
        <w:t>.</w:t>
      </w:r>
    </w:p>
    <w:p w:rsidR="00B1545A" w:rsidRPr="009D5299" w:rsidRDefault="00B1545A" w:rsidP="009D5299">
      <w:pPr>
        <w:pStyle w:val="BodyText"/>
        <w:spacing w:after="0" w:line="230" w:lineRule="atLeast"/>
        <w:ind w:left="547"/>
        <w:jc w:val="both"/>
        <w:rPr>
          <w:rFonts w:cs="Times New Roman"/>
          <w:sz w:val="16"/>
          <w:szCs w:val="16"/>
        </w:rPr>
      </w:pPr>
    </w:p>
    <w:p w:rsidR="00DC6D25" w:rsidRPr="00230CD4" w:rsidRDefault="00DC6D25" w:rsidP="00B1545A">
      <w:pPr>
        <w:pStyle w:val="BodyText"/>
        <w:spacing w:after="0" w:line="240" w:lineRule="atLeast"/>
        <w:ind w:left="540"/>
        <w:jc w:val="both"/>
        <w:rPr>
          <w:rFonts w:cs="Times New Roman"/>
          <w:i/>
          <w:iCs/>
          <w:szCs w:val="22"/>
        </w:rPr>
      </w:pPr>
      <w:r w:rsidRPr="00230CD4">
        <w:rPr>
          <w:rFonts w:cs="Times New Roman"/>
          <w:i/>
          <w:iCs/>
          <w:lang w:val="en-US" w:bidi="th-TH"/>
        </w:rPr>
        <w:t>Dividend</w:t>
      </w:r>
      <w:r w:rsidRPr="00230CD4">
        <w:rPr>
          <w:rFonts w:cs="Times New Roman"/>
          <w:i/>
          <w:iCs/>
          <w:szCs w:val="22"/>
        </w:rPr>
        <w:t xml:space="preserve"> income</w:t>
      </w:r>
    </w:p>
    <w:p w:rsidR="00A41703" w:rsidRPr="009D5299" w:rsidRDefault="00A41703" w:rsidP="009D5299">
      <w:pPr>
        <w:spacing w:line="230" w:lineRule="atLeast"/>
        <w:ind w:left="547"/>
        <w:jc w:val="both"/>
        <w:rPr>
          <w:sz w:val="16"/>
          <w:szCs w:val="16"/>
          <w:lang w:bidi="th-TH"/>
        </w:rPr>
      </w:pPr>
    </w:p>
    <w:p w:rsidR="00DA3308" w:rsidRPr="00436A19" w:rsidRDefault="00A41703" w:rsidP="00436A19">
      <w:pPr>
        <w:ind w:left="540"/>
        <w:jc w:val="both"/>
        <w:rPr>
          <w:lang w:bidi="th-TH"/>
        </w:rPr>
      </w:pPr>
      <w:r w:rsidRPr="00230CD4">
        <w:rPr>
          <w:lang w:bidi="th-TH"/>
        </w:rPr>
        <w:t xml:space="preserve">Dividend income is recognised in </w:t>
      </w:r>
      <w:r w:rsidR="00BD19B2" w:rsidRPr="00230CD4">
        <w:rPr>
          <w:lang w:bidi="th-TH"/>
        </w:rPr>
        <w:t>profit or loss</w:t>
      </w:r>
      <w:r w:rsidRPr="00230CD4">
        <w:rPr>
          <w:lang w:bidi="th-TH"/>
        </w:rPr>
        <w:t xml:space="preserve"> on the date the</w:t>
      </w:r>
      <w:r w:rsidR="00B87F75" w:rsidRPr="00230CD4">
        <w:rPr>
          <w:lang w:bidi="th-TH"/>
        </w:rPr>
        <w:t xml:space="preserve"> </w:t>
      </w:r>
      <w:r w:rsidR="00691B3C">
        <w:rPr>
          <w:lang w:bidi="th-TH"/>
        </w:rPr>
        <w:t>Group</w:t>
      </w:r>
      <w:r w:rsidRPr="00436A19">
        <w:rPr>
          <w:lang w:bidi="th-TH"/>
        </w:rPr>
        <w:t>’s right to r</w:t>
      </w:r>
      <w:r w:rsidR="00AD0607" w:rsidRPr="00436A19">
        <w:rPr>
          <w:lang w:bidi="th-TH"/>
        </w:rPr>
        <w:t>eceive payments is established.</w:t>
      </w:r>
    </w:p>
    <w:p w:rsidR="00542958" w:rsidRPr="009D5299" w:rsidRDefault="00542958" w:rsidP="009D5299">
      <w:pPr>
        <w:spacing w:line="230" w:lineRule="atLeast"/>
        <w:ind w:left="547"/>
        <w:jc w:val="both"/>
        <w:rPr>
          <w:sz w:val="16"/>
          <w:szCs w:val="16"/>
          <w:lang w:bidi="th-TH"/>
        </w:rPr>
      </w:pPr>
    </w:p>
    <w:p w:rsidR="00DC6D25" w:rsidRPr="00457678" w:rsidRDefault="00DC6D25" w:rsidP="00436A19">
      <w:pPr>
        <w:spacing w:line="240" w:lineRule="atLeast"/>
        <w:ind w:left="540" w:right="-27"/>
        <w:jc w:val="both"/>
        <w:rPr>
          <w:rFonts w:cs="Times New Roman"/>
          <w:i/>
          <w:iCs/>
          <w:lang w:val="en-US" w:bidi="th-TH"/>
        </w:rPr>
      </w:pPr>
      <w:r w:rsidRPr="00457678">
        <w:rPr>
          <w:rFonts w:cs="Times New Roman"/>
          <w:i/>
          <w:iCs/>
          <w:lang w:val="en-US" w:bidi="th-TH"/>
        </w:rPr>
        <w:t>Interest income</w:t>
      </w:r>
    </w:p>
    <w:p w:rsidR="00DC6D25" w:rsidRPr="009D5299" w:rsidRDefault="00DC6D25" w:rsidP="009D5299">
      <w:pPr>
        <w:spacing w:line="230" w:lineRule="atLeast"/>
        <w:ind w:left="547"/>
        <w:jc w:val="both"/>
        <w:rPr>
          <w:sz w:val="16"/>
          <w:szCs w:val="16"/>
          <w:lang w:bidi="th-TH"/>
        </w:rPr>
      </w:pPr>
    </w:p>
    <w:p w:rsidR="00DC6D25" w:rsidRPr="00436A19" w:rsidRDefault="00DC6D25" w:rsidP="00436A19">
      <w:pPr>
        <w:ind w:left="540"/>
        <w:jc w:val="both"/>
        <w:rPr>
          <w:lang w:bidi="th-TH"/>
        </w:rPr>
      </w:pPr>
      <w:r w:rsidRPr="00436A19">
        <w:rPr>
          <w:lang w:bidi="th-TH"/>
        </w:rPr>
        <w:t xml:space="preserve">Interest income is recognised in profit or loss as it accrues except in cases where customers’ default of principal and interest are in arrears for more than three months, in which case interest income will be recognised on a cash basis in accordance with the </w:t>
      </w:r>
      <w:r w:rsidR="00B03680">
        <w:rPr>
          <w:lang w:bidi="th-TH"/>
        </w:rPr>
        <w:t>notification</w:t>
      </w:r>
      <w:r w:rsidRPr="00436A19">
        <w:rPr>
          <w:lang w:bidi="th-TH"/>
        </w:rPr>
        <w:t xml:space="preserve"> of the </w:t>
      </w:r>
      <w:r w:rsidR="00E273B4" w:rsidRPr="00436A19">
        <w:rPr>
          <w:lang w:bidi="th-TH"/>
        </w:rPr>
        <w:t>Thai</w:t>
      </w:r>
      <w:r w:rsidRPr="00436A19">
        <w:rPr>
          <w:lang w:bidi="th-TH"/>
        </w:rPr>
        <w:t xml:space="preserve"> Securities and Exchange Commission</w:t>
      </w:r>
      <w:r w:rsidR="00780840" w:rsidRPr="00436A19">
        <w:rPr>
          <w:lang w:bidi="th-TH"/>
        </w:rPr>
        <w:t>’s</w:t>
      </w:r>
      <w:r w:rsidR="000F6D02" w:rsidRPr="00436A19">
        <w:rPr>
          <w:lang w:bidi="th-TH"/>
        </w:rPr>
        <w:t>,</w:t>
      </w:r>
      <w:r w:rsidR="00787BE4" w:rsidRPr="00436A19">
        <w:rPr>
          <w:lang w:bidi="th-TH"/>
        </w:rPr>
        <w:t xml:space="preserve"> </w:t>
      </w:r>
      <w:r w:rsidRPr="00436A19">
        <w:rPr>
          <w:lang w:bidi="th-TH"/>
        </w:rPr>
        <w:t>“Accounting for Non-Performing Loans of Securities Business Receivables”.</w:t>
      </w:r>
    </w:p>
    <w:p w:rsidR="00DC6D25" w:rsidRPr="009D5299" w:rsidRDefault="00DC6D25" w:rsidP="009D5299">
      <w:pPr>
        <w:spacing w:line="230" w:lineRule="atLeast"/>
        <w:ind w:left="547"/>
        <w:jc w:val="both"/>
        <w:rPr>
          <w:sz w:val="16"/>
          <w:szCs w:val="16"/>
          <w:lang w:bidi="th-TH"/>
        </w:rPr>
      </w:pPr>
    </w:p>
    <w:p w:rsidR="00654637" w:rsidRPr="00457678" w:rsidRDefault="00654637"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457678">
        <w:rPr>
          <w:rFonts w:cs="Times New Roman"/>
          <w:sz w:val="22"/>
          <w:szCs w:val="22"/>
          <w:lang w:val="en-US" w:bidi="th-TH"/>
        </w:rPr>
        <w:t>Expenses</w:t>
      </w:r>
    </w:p>
    <w:p w:rsidR="00735DDD" w:rsidRPr="009D5299" w:rsidRDefault="00735DDD" w:rsidP="009D5299">
      <w:pPr>
        <w:spacing w:line="230" w:lineRule="atLeast"/>
        <w:ind w:left="547"/>
        <w:jc w:val="both"/>
        <w:rPr>
          <w:rFonts w:eastAsia="Angsana New" w:cs="Times New Roman"/>
          <w:sz w:val="16"/>
          <w:szCs w:val="16"/>
          <w:lang w:val="en-US"/>
        </w:rPr>
      </w:pPr>
    </w:p>
    <w:p w:rsidR="00237633" w:rsidRDefault="00237633" w:rsidP="00436A19">
      <w:pPr>
        <w:ind w:left="540"/>
        <w:jc w:val="both"/>
        <w:rPr>
          <w:rFonts w:eastAsia="Angsana New" w:cs="Times New Roman"/>
          <w:szCs w:val="22"/>
          <w:lang w:val="en-US"/>
        </w:rPr>
      </w:pPr>
      <w:r>
        <w:rPr>
          <w:rFonts w:eastAsia="Angsana New" w:cs="Times New Roman"/>
          <w:szCs w:val="22"/>
          <w:lang w:val="en-US"/>
        </w:rPr>
        <w:t xml:space="preserve">Expenses are </w:t>
      </w:r>
      <w:proofErr w:type="spellStart"/>
      <w:r>
        <w:rPr>
          <w:rFonts w:eastAsia="Angsana New" w:cs="Times New Roman"/>
          <w:szCs w:val="22"/>
          <w:lang w:val="en-US"/>
        </w:rPr>
        <w:t>recognised</w:t>
      </w:r>
      <w:proofErr w:type="spellEnd"/>
      <w:r>
        <w:rPr>
          <w:rFonts w:eastAsia="Angsana New" w:cs="Times New Roman"/>
          <w:szCs w:val="22"/>
          <w:lang w:val="en-US"/>
        </w:rPr>
        <w:t xml:space="preserve"> in profit or loss on accrual basis.</w:t>
      </w:r>
    </w:p>
    <w:p w:rsidR="00237633" w:rsidRPr="009D5299" w:rsidRDefault="00237633" w:rsidP="009D5299">
      <w:pPr>
        <w:spacing w:line="230" w:lineRule="atLeast"/>
        <w:ind w:left="547"/>
        <w:jc w:val="both"/>
        <w:rPr>
          <w:rFonts w:eastAsia="Angsana New" w:cs="Times New Roman"/>
          <w:sz w:val="16"/>
          <w:szCs w:val="16"/>
          <w:lang w:val="en-US"/>
        </w:rPr>
      </w:pPr>
    </w:p>
    <w:p w:rsidR="00654637" w:rsidRPr="00457678" w:rsidRDefault="00654637" w:rsidP="00436A19">
      <w:pPr>
        <w:spacing w:line="240" w:lineRule="atLeast"/>
        <w:ind w:left="540" w:right="-27"/>
        <w:jc w:val="both"/>
        <w:rPr>
          <w:rFonts w:cs="Times New Roman"/>
          <w:i/>
          <w:iCs/>
          <w:lang w:val="en-US"/>
        </w:rPr>
      </w:pPr>
      <w:r w:rsidRPr="00436A19">
        <w:rPr>
          <w:rFonts w:cs="Times New Roman"/>
          <w:i/>
          <w:iCs/>
          <w:lang w:val="en-US" w:bidi="th-TH"/>
        </w:rPr>
        <w:t>Operating</w:t>
      </w:r>
      <w:r w:rsidRPr="00457678">
        <w:rPr>
          <w:rFonts w:cs="Times New Roman"/>
          <w:i/>
          <w:iCs/>
        </w:rPr>
        <w:t xml:space="preserve"> leases</w:t>
      </w:r>
    </w:p>
    <w:p w:rsidR="00735DDD" w:rsidRPr="009D5299" w:rsidRDefault="00735DDD" w:rsidP="009D5299">
      <w:pPr>
        <w:spacing w:line="230" w:lineRule="atLeast"/>
        <w:ind w:left="547"/>
        <w:jc w:val="both"/>
        <w:rPr>
          <w:sz w:val="16"/>
          <w:szCs w:val="16"/>
          <w:lang w:bidi="th-TH"/>
        </w:rPr>
      </w:pPr>
    </w:p>
    <w:p w:rsidR="001F565E" w:rsidRPr="00436A19" w:rsidRDefault="00654637" w:rsidP="00436A19">
      <w:pPr>
        <w:ind w:left="540"/>
        <w:jc w:val="both"/>
        <w:rPr>
          <w:lang w:bidi="th-TH"/>
        </w:rPr>
      </w:pPr>
      <w:r w:rsidRPr="00436A19">
        <w:rPr>
          <w:lang w:bidi="th-TH"/>
        </w:rPr>
        <w:t xml:space="preserve">Payments made under operating leases are recognised in </w:t>
      </w:r>
      <w:r w:rsidR="00BD19B2" w:rsidRPr="00436A19">
        <w:rPr>
          <w:lang w:bidi="th-TH"/>
        </w:rPr>
        <w:t>profit or loss</w:t>
      </w:r>
      <w:r w:rsidR="006E719F" w:rsidRPr="00436A19">
        <w:rPr>
          <w:lang w:bidi="th-TH"/>
        </w:rPr>
        <w:t xml:space="preserve"> on a straight-</w:t>
      </w:r>
      <w:r w:rsidRPr="00436A19">
        <w:rPr>
          <w:lang w:bidi="th-TH"/>
        </w:rPr>
        <w:t>line bas</w:t>
      </w:r>
      <w:r w:rsidR="008D0C22" w:rsidRPr="00436A19">
        <w:rPr>
          <w:lang w:bidi="th-TH"/>
        </w:rPr>
        <w:t xml:space="preserve">is over the term of the lease. </w:t>
      </w:r>
    </w:p>
    <w:p w:rsidR="00780840" w:rsidRPr="009D5299" w:rsidRDefault="00780840" w:rsidP="009D5299">
      <w:pPr>
        <w:spacing w:line="230" w:lineRule="atLeast"/>
        <w:ind w:left="547"/>
        <w:jc w:val="both"/>
        <w:rPr>
          <w:sz w:val="16"/>
          <w:szCs w:val="16"/>
          <w:lang w:bidi="th-TH"/>
        </w:rPr>
      </w:pPr>
    </w:p>
    <w:p w:rsidR="001F565E" w:rsidRPr="00457678" w:rsidRDefault="001F565E"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457678">
        <w:rPr>
          <w:rFonts w:cs="Times New Roman"/>
          <w:sz w:val="22"/>
          <w:szCs w:val="22"/>
          <w:lang w:val="en-US" w:bidi="th-TH"/>
        </w:rPr>
        <w:t>Cash and cash equivalents</w:t>
      </w:r>
    </w:p>
    <w:p w:rsidR="0019713A" w:rsidRPr="009D5299" w:rsidRDefault="0019713A" w:rsidP="009D5299">
      <w:pPr>
        <w:spacing w:line="230" w:lineRule="atLeast"/>
        <w:ind w:left="547"/>
        <w:jc w:val="both"/>
        <w:rPr>
          <w:sz w:val="16"/>
          <w:szCs w:val="16"/>
          <w:lang w:bidi="th-TH"/>
        </w:rPr>
      </w:pPr>
    </w:p>
    <w:p w:rsidR="00691B3C" w:rsidRDefault="00434BC4" w:rsidP="00691B3C">
      <w:pPr>
        <w:ind w:left="540"/>
        <w:jc w:val="both"/>
        <w:rPr>
          <w:lang w:bidi="th-TH"/>
        </w:rPr>
      </w:pPr>
      <w:r w:rsidRPr="00436A19">
        <w:rPr>
          <w:lang w:bidi="th-TH"/>
        </w:rPr>
        <w:t xml:space="preserve">Cash and cash </w:t>
      </w:r>
      <w:r w:rsidR="00032F5E" w:rsidRPr="00436A19">
        <w:rPr>
          <w:lang w:bidi="th-TH"/>
        </w:rPr>
        <w:t xml:space="preserve">equivalents </w:t>
      </w:r>
      <w:r w:rsidR="00787BE4" w:rsidRPr="00436A19">
        <w:rPr>
          <w:lang w:bidi="th-TH"/>
        </w:rPr>
        <w:t>in the statement of cash flows comprise cash balance, call deposits and high</w:t>
      </w:r>
      <w:r w:rsidR="00DD74D8" w:rsidRPr="00436A19">
        <w:rPr>
          <w:lang w:bidi="th-TH"/>
        </w:rPr>
        <w:t>ly liquid short-term investment</w:t>
      </w:r>
      <w:r w:rsidR="00307F72" w:rsidRPr="00436A19">
        <w:rPr>
          <w:lang w:bidi="th-TH"/>
        </w:rPr>
        <w:t>s</w:t>
      </w:r>
      <w:r w:rsidR="00893135" w:rsidRPr="00436A19">
        <w:rPr>
          <w:lang w:bidi="th-TH"/>
        </w:rPr>
        <w:t>.</w:t>
      </w:r>
    </w:p>
    <w:p w:rsidR="00691B3C" w:rsidRPr="009D5299" w:rsidRDefault="00691B3C" w:rsidP="009D5299">
      <w:pPr>
        <w:spacing w:line="230" w:lineRule="atLeast"/>
        <w:ind w:left="547"/>
        <w:jc w:val="both"/>
        <w:rPr>
          <w:sz w:val="16"/>
          <w:szCs w:val="16"/>
          <w:lang w:bidi="th-TH"/>
        </w:rPr>
      </w:pPr>
    </w:p>
    <w:p w:rsidR="0027146C" w:rsidRDefault="0027146C">
      <w:pPr>
        <w:spacing w:line="240" w:lineRule="auto"/>
        <w:rPr>
          <w:rFonts w:cs="Times New Roman"/>
          <w:b/>
          <w:i/>
          <w:lang w:val="en-US" w:bidi="th-TH"/>
        </w:rPr>
      </w:pPr>
      <w:r>
        <w:rPr>
          <w:rFonts w:cs="Times New Roman"/>
          <w:lang w:val="en-US" w:bidi="th-TH"/>
        </w:rPr>
        <w:br w:type="page"/>
      </w:r>
    </w:p>
    <w:p w:rsidR="0050346F" w:rsidRPr="00691B3C" w:rsidRDefault="00B95781" w:rsidP="00A126C0">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691B3C">
        <w:rPr>
          <w:rFonts w:cs="Times New Roman"/>
          <w:sz w:val="22"/>
          <w:lang w:val="en-US" w:bidi="th-TH"/>
        </w:rPr>
        <w:lastRenderedPageBreak/>
        <w:t>Securities business receivables</w:t>
      </w:r>
    </w:p>
    <w:p w:rsidR="00B81BF9" w:rsidRPr="009D5299" w:rsidRDefault="00B81BF9" w:rsidP="009D5299">
      <w:pPr>
        <w:spacing w:line="230" w:lineRule="atLeast"/>
        <w:ind w:left="547"/>
        <w:jc w:val="both"/>
        <w:rPr>
          <w:sz w:val="16"/>
          <w:szCs w:val="16"/>
          <w:lang w:bidi="th-TH"/>
        </w:rPr>
      </w:pPr>
    </w:p>
    <w:p w:rsidR="0099237C" w:rsidRDefault="00B95781" w:rsidP="00B633DF">
      <w:pPr>
        <w:ind w:left="540"/>
        <w:jc w:val="both"/>
        <w:rPr>
          <w:lang w:bidi="th-TH"/>
        </w:rPr>
      </w:pPr>
      <w:r w:rsidRPr="00436A19">
        <w:rPr>
          <w:lang w:bidi="th-TH"/>
        </w:rPr>
        <w:t>Securities business receivables</w:t>
      </w:r>
      <w:r w:rsidR="009D7C1F">
        <w:rPr>
          <w:lang w:bidi="th-TH"/>
        </w:rPr>
        <w:t xml:space="preserve"> </w:t>
      </w:r>
      <w:r w:rsidRPr="00436A19">
        <w:rPr>
          <w:lang w:bidi="th-TH"/>
        </w:rPr>
        <w:t xml:space="preserve">represent </w:t>
      </w:r>
      <w:r w:rsidR="00C3741A" w:rsidRPr="00436A19">
        <w:rPr>
          <w:lang w:bidi="th-TH"/>
        </w:rPr>
        <w:t>the</w:t>
      </w:r>
      <w:r w:rsidRPr="00436A19">
        <w:rPr>
          <w:lang w:bidi="th-TH"/>
        </w:rPr>
        <w:t xml:space="preserve"> receivable</w:t>
      </w:r>
      <w:r w:rsidR="006B492F" w:rsidRPr="00436A19">
        <w:rPr>
          <w:lang w:bidi="th-TH"/>
        </w:rPr>
        <w:t>s</w:t>
      </w:r>
      <w:r w:rsidR="00C3741A" w:rsidRPr="00436A19">
        <w:rPr>
          <w:lang w:bidi="th-TH"/>
        </w:rPr>
        <w:t xml:space="preserve"> from securities trading business which are </w:t>
      </w:r>
      <w:r w:rsidR="00FA4C9A" w:rsidRPr="00436A19">
        <w:rPr>
          <w:lang w:bidi="th-TH"/>
        </w:rPr>
        <w:t>in</w:t>
      </w:r>
      <w:r w:rsidR="00C3741A" w:rsidRPr="00436A19">
        <w:rPr>
          <w:lang w:bidi="th-TH"/>
        </w:rPr>
        <w:t xml:space="preserve"> the process of collection in the normal course of business, margin loans and </w:t>
      </w:r>
      <w:r w:rsidRPr="00436A19">
        <w:rPr>
          <w:lang w:bidi="th-TH"/>
        </w:rPr>
        <w:t>overdue cash accounts receivable.</w:t>
      </w:r>
    </w:p>
    <w:p w:rsidR="00B77276" w:rsidRDefault="00B77276" w:rsidP="009D5299">
      <w:pPr>
        <w:spacing w:line="230" w:lineRule="atLeast"/>
        <w:ind w:left="547"/>
        <w:jc w:val="both"/>
        <w:rPr>
          <w:sz w:val="16"/>
          <w:szCs w:val="16"/>
          <w:lang w:bidi="th-TH"/>
        </w:rPr>
      </w:pPr>
    </w:p>
    <w:p w:rsidR="00D728A7" w:rsidRPr="00B77276" w:rsidRDefault="00B77276" w:rsidP="00B77276">
      <w:pPr>
        <w:spacing w:line="240" w:lineRule="atLeast"/>
        <w:ind w:right="14"/>
        <w:jc w:val="both"/>
        <w:rPr>
          <w:rFonts w:eastAsia="Angsana New" w:cs="Times New Roman"/>
          <w:b/>
          <w:bCs/>
          <w:i/>
          <w:iCs/>
          <w:szCs w:val="22"/>
          <w:lang w:val="en-US"/>
        </w:rPr>
      </w:pPr>
      <w:r w:rsidRPr="00B77276">
        <w:rPr>
          <w:rFonts w:eastAsia="Angsana New" w:cs="Times New Roman"/>
          <w:b/>
          <w:bCs/>
          <w:i/>
          <w:iCs/>
          <w:szCs w:val="22"/>
          <w:lang w:val="en-US"/>
        </w:rPr>
        <w:t>(f)</w:t>
      </w:r>
      <w:r>
        <w:rPr>
          <w:rFonts w:eastAsia="Angsana New" w:cs="Times New Roman"/>
          <w:b/>
          <w:bCs/>
          <w:i/>
          <w:iCs/>
          <w:szCs w:val="22"/>
          <w:lang w:val="en-US"/>
        </w:rPr>
        <w:tab/>
      </w:r>
      <w:r w:rsidR="00D728A7" w:rsidRPr="00B77276">
        <w:rPr>
          <w:rFonts w:eastAsia="Angsana New" w:cs="Times New Roman"/>
          <w:b/>
          <w:bCs/>
          <w:i/>
          <w:iCs/>
          <w:szCs w:val="22"/>
          <w:lang w:val="en-US"/>
        </w:rPr>
        <w:t>Securities borrowing and lending</w:t>
      </w:r>
    </w:p>
    <w:p w:rsidR="00D728A7" w:rsidRPr="009D5299" w:rsidRDefault="00D728A7" w:rsidP="009D5299">
      <w:pPr>
        <w:spacing w:line="230" w:lineRule="atLeast"/>
        <w:ind w:left="547"/>
        <w:jc w:val="both"/>
        <w:rPr>
          <w:sz w:val="16"/>
          <w:szCs w:val="16"/>
          <w:lang w:bidi="th-TH"/>
        </w:rPr>
      </w:pPr>
    </w:p>
    <w:p w:rsidR="00D728A7" w:rsidRPr="00436A19" w:rsidRDefault="00D728A7" w:rsidP="00436A19">
      <w:pPr>
        <w:ind w:left="540"/>
        <w:jc w:val="both"/>
        <w:rPr>
          <w:lang w:bidi="th-TH"/>
        </w:rPr>
      </w:pPr>
      <w:r w:rsidRPr="00436A19">
        <w:rPr>
          <w:lang w:bidi="th-TH"/>
        </w:rPr>
        <w:t xml:space="preserve">The </w:t>
      </w:r>
      <w:r w:rsidR="00691B3C">
        <w:rPr>
          <w:lang w:bidi="th-TH"/>
        </w:rPr>
        <w:t>Group</w:t>
      </w:r>
      <w:r w:rsidRPr="00436A19">
        <w:rPr>
          <w:lang w:bidi="th-TH"/>
        </w:rPr>
        <w:t xml:space="preserve"> records its obligations to </w:t>
      </w:r>
      <w:r w:rsidR="00DD74D8" w:rsidRPr="00436A19">
        <w:rPr>
          <w:lang w:bidi="th-TH"/>
        </w:rPr>
        <w:t>return borrowed securities as “</w:t>
      </w:r>
      <w:r w:rsidR="00307F72" w:rsidRPr="00436A19">
        <w:rPr>
          <w:lang w:bidi="th-TH"/>
        </w:rPr>
        <w:t>S</w:t>
      </w:r>
      <w:r w:rsidR="00DD74D8" w:rsidRPr="00436A19">
        <w:rPr>
          <w:lang w:bidi="th-TH"/>
        </w:rPr>
        <w:t>e</w:t>
      </w:r>
      <w:r w:rsidRPr="00436A19">
        <w:rPr>
          <w:lang w:bidi="th-TH"/>
        </w:rPr>
        <w:t xml:space="preserve">curities </w:t>
      </w:r>
      <w:r w:rsidR="00552578" w:rsidRPr="00436A19">
        <w:rPr>
          <w:lang w:bidi="th-TH"/>
        </w:rPr>
        <w:t>business</w:t>
      </w:r>
      <w:r w:rsidRPr="00436A19">
        <w:rPr>
          <w:lang w:bidi="th-TH"/>
        </w:rPr>
        <w:t xml:space="preserve"> payables” in the </w:t>
      </w:r>
      <w:r w:rsidR="00552578" w:rsidRPr="00436A19">
        <w:rPr>
          <w:lang w:bidi="th-TH"/>
        </w:rPr>
        <w:t>statement of financial position</w:t>
      </w:r>
      <w:r w:rsidR="0011113B" w:rsidRPr="00436A19">
        <w:rPr>
          <w:lang w:bidi="th-TH"/>
        </w:rPr>
        <w:t xml:space="preserve">. </w:t>
      </w:r>
      <w:r w:rsidRPr="00436A19">
        <w:rPr>
          <w:lang w:bidi="th-TH"/>
        </w:rPr>
        <w:t xml:space="preserve">Gains or losses arising from </w:t>
      </w:r>
      <w:r w:rsidR="0011113B" w:rsidRPr="00436A19">
        <w:rPr>
          <w:lang w:bidi="th-TH"/>
        </w:rPr>
        <w:t>securities sold short</w:t>
      </w:r>
      <w:r w:rsidRPr="00436A19">
        <w:rPr>
          <w:lang w:bidi="th-TH"/>
        </w:rPr>
        <w:t xml:space="preserve"> are </w:t>
      </w:r>
      <w:r w:rsidR="0057031C" w:rsidRPr="00436A19">
        <w:rPr>
          <w:lang w:bidi="th-TH"/>
        </w:rPr>
        <w:t xml:space="preserve">included in determining </w:t>
      </w:r>
      <w:r w:rsidR="00FB2468">
        <w:rPr>
          <w:lang w:bidi="th-TH"/>
        </w:rPr>
        <w:t>profit or loss</w:t>
      </w:r>
      <w:r w:rsidR="0057031C" w:rsidRPr="00436A19">
        <w:rPr>
          <w:lang w:bidi="th-TH"/>
        </w:rPr>
        <w:t>.</w:t>
      </w:r>
      <w:r w:rsidRPr="00436A19">
        <w:rPr>
          <w:lang w:bidi="th-TH"/>
        </w:rPr>
        <w:t xml:space="preserve"> Cash paid as collateral for securities borrowing and lending is recorded as “Guarantee deposit receivables”. Fees for borrowing and lending are recognised on an accrual basis</w:t>
      </w:r>
      <w:r w:rsidR="0057031C" w:rsidRPr="00436A19">
        <w:rPr>
          <w:lang w:bidi="th-TH"/>
        </w:rPr>
        <w:t>.</w:t>
      </w:r>
    </w:p>
    <w:p w:rsidR="00007FB8" w:rsidRPr="009D5299" w:rsidRDefault="00007FB8" w:rsidP="009D5299">
      <w:pPr>
        <w:spacing w:line="230" w:lineRule="atLeast"/>
        <w:ind w:left="547"/>
        <w:jc w:val="both"/>
        <w:rPr>
          <w:sz w:val="16"/>
          <w:szCs w:val="16"/>
          <w:lang w:bidi="th-TH"/>
        </w:rPr>
      </w:pPr>
    </w:p>
    <w:p w:rsidR="008A7BE4" w:rsidRPr="00457678" w:rsidRDefault="00B77276" w:rsidP="008808BC">
      <w:pPr>
        <w:pStyle w:val="Heading2"/>
        <w:numPr>
          <w:ilvl w:val="0"/>
          <w:numId w:val="0"/>
        </w:numPr>
        <w:spacing w:before="0" w:after="0" w:line="240" w:lineRule="atLeast"/>
        <w:ind w:left="540" w:right="14" w:hanging="540"/>
        <w:rPr>
          <w:rFonts w:cs="Times New Roman"/>
          <w:sz w:val="22"/>
          <w:szCs w:val="22"/>
          <w:lang w:val="en-US" w:bidi="th-TH"/>
        </w:rPr>
      </w:pPr>
      <w:r>
        <w:rPr>
          <w:rFonts w:cs="Times New Roman"/>
          <w:sz w:val="22"/>
          <w:szCs w:val="22"/>
          <w:lang w:val="en-US" w:bidi="th-TH"/>
        </w:rPr>
        <w:t>(g</w:t>
      </w:r>
      <w:r w:rsidR="00007FB8">
        <w:rPr>
          <w:rFonts w:cs="Times New Roman"/>
          <w:sz w:val="22"/>
          <w:szCs w:val="22"/>
          <w:lang w:val="en-US" w:bidi="th-TH"/>
        </w:rPr>
        <w:t>)</w:t>
      </w:r>
      <w:r w:rsidR="00007FB8">
        <w:rPr>
          <w:rFonts w:cs="Times New Roman"/>
          <w:sz w:val="22"/>
          <w:szCs w:val="22"/>
          <w:lang w:val="en-US" w:bidi="th-TH"/>
        </w:rPr>
        <w:tab/>
      </w:r>
      <w:r w:rsidR="008A7BE4" w:rsidRPr="00457678">
        <w:rPr>
          <w:rFonts w:cs="Times New Roman"/>
          <w:sz w:val="22"/>
          <w:szCs w:val="22"/>
          <w:lang w:val="en-US" w:bidi="th-TH"/>
        </w:rPr>
        <w:t>Allowance for doubtful accounts</w:t>
      </w:r>
    </w:p>
    <w:p w:rsidR="008A7BE4" w:rsidRPr="009D5299" w:rsidRDefault="008A7BE4" w:rsidP="009D5299">
      <w:pPr>
        <w:spacing w:line="230" w:lineRule="atLeast"/>
        <w:ind w:left="547"/>
        <w:jc w:val="both"/>
        <w:rPr>
          <w:sz w:val="16"/>
          <w:szCs w:val="16"/>
          <w:lang w:bidi="th-TH"/>
        </w:rPr>
      </w:pPr>
    </w:p>
    <w:p w:rsidR="008A7BE4" w:rsidRPr="00436A19" w:rsidRDefault="008A7BE4" w:rsidP="00B1545A">
      <w:pPr>
        <w:ind w:left="547"/>
        <w:jc w:val="both"/>
        <w:rPr>
          <w:lang w:bidi="th-TH"/>
        </w:rPr>
      </w:pPr>
      <w:r w:rsidRPr="00436A19">
        <w:rPr>
          <w:lang w:bidi="th-TH"/>
        </w:rPr>
        <w:t xml:space="preserve">The </w:t>
      </w:r>
      <w:r w:rsidR="00691B3C">
        <w:rPr>
          <w:lang w:bidi="th-TH"/>
        </w:rPr>
        <w:t xml:space="preserve">Group </w:t>
      </w:r>
      <w:r w:rsidRPr="00436A19">
        <w:rPr>
          <w:lang w:bidi="th-TH"/>
        </w:rPr>
        <w:t>provides for allowance for doubtful accounts in</w:t>
      </w:r>
      <w:r w:rsidR="00B03680">
        <w:rPr>
          <w:lang w:bidi="th-TH"/>
        </w:rPr>
        <w:t xml:space="preserve"> accordance with the n</w:t>
      </w:r>
      <w:r w:rsidRPr="00436A19">
        <w:rPr>
          <w:lang w:bidi="th-TH"/>
        </w:rPr>
        <w:t xml:space="preserve">otifications </w:t>
      </w:r>
      <w:r w:rsidR="00B03680">
        <w:rPr>
          <w:lang w:bidi="th-TH"/>
        </w:rPr>
        <w:t xml:space="preserve">number </w:t>
      </w:r>
      <w:proofErr w:type="spellStart"/>
      <w:r w:rsidR="00B03680">
        <w:rPr>
          <w:lang w:bidi="th-TH"/>
        </w:rPr>
        <w:t>Kor</w:t>
      </w:r>
      <w:proofErr w:type="spellEnd"/>
      <w:r w:rsidR="00B03680">
        <w:rPr>
          <w:lang w:bidi="th-TH"/>
        </w:rPr>
        <w:t xml:space="preserve"> Thor 33/2543, directive date</w:t>
      </w:r>
      <w:r w:rsidR="00705633">
        <w:rPr>
          <w:lang w:bidi="th-TH"/>
        </w:rPr>
        <w:t>d</w:t>
      </w:r>
      <w:r w:rsidR="00B03680">
        <w:rPr>
          <w:lang w:bidi="th-TH"/>
        </w:rPr>
        <w:t xml:space="preserve"> 25 August 2000, </w:t>
      </w:r>
      <w:proofErr w:type="spellStart"/>
      <w:r w:rsidR="00B03680">
        <w:rPr>
          <w:lang w:bidi="th-TH"/>
        </w:rPr>
        <w:t>Kor</w:t>
      </w:r>
      <w:proofErr w:type="spellEnd"/>
      <w:r w:rsidR="00B03680">
        <w:rPr>
          <w:lang w:bidi="th-TH"/>
        </w:rPr>
        <w:t xml:space="preserve"> Thor 5/2544, directive date</w:t>
      </w:r>
      <w:r w:rsidR="00705633">
        <w:rPr>
          <w:lang w:bidi="th-TH"/>
        </w:rPr>
        <w:t>d</w:t>
      </w:r>
      <w:r w:rsidR="00B03680">
        <w:rPr>
          <w:lang w:bidi="th-TH"/>
        </w:rPr>
        <w:t xml:space="preserve"> 15 February 2001</w:t>
      </w:r>
      <w:r w:rsidR="00705633">
        <w:rPr>
          <w:lang w:bidi="th-TH"/>
        </w:rPr>
        <w:t xml:space="preserve"> and </w:t>
      </w:r>
      <w:proofErr w:type="spellStart"/>
      <w:r w:rsidR="00705633">
        <w:rPr>
          <w:lang w:bidi="th-TH"/>
        </w:rPr>
        <w:t>Kor</w:t>
      </w:r>
      <w:proofErr w:type="spellEnd"/>
      <w:r w:rsidR="00705633">
        <w:rPr>
          <w:lang w:bidi="th-TH"/>
        </w:rPr>
        <w:t xml:space="preserve"> Thor 29/2560, directive dated 8 December 2017 by the </w:t>
      </w:r>
      <w:r w:rsidR="00E273B4" w:rsidRPr="00436A19">
        <w:rPr>
          <w:lang w:bidi="th-TH"/>
        </w:rPr>
        <w:t xml:space="preserve">Thai </w:t>
      </w:r>
      <w:r w:rsidRPr="00436A19">
        <w:rPr>
          <w:lang w:bidi="th-TH"/>
        </w:rPr>
        <w:t xml:space="preserve">Securities and Exchange Commission, regarding accounting for the </w:t>
      </w:r>
      <w:r w:rsidR="00B03680">
        <w:rPr>
          <w:lang w:bidi="th-TH"/>
        </w:rPr>
        <w:t xml:space="preserve">non-performing </w:t>
      </w:r>
      <w:r w:rsidRPr="00436A19">
        <w:rPr>
          <w:lang w:bidi="th-TH"/>
        </w:rPr>
        <w:t>receivables of securities companies.</w:t>
      </w:r>
      <w:r w:rsidRPr="00436A19">
        <w:rPr>
          <w:rtl/>
          <w:cs/>
        </w:rPr>
        <w:t xml:space="preserve"> </w:t>
      </w:r>
      <w:r w:rsidRPr="00436A19">
        <w:rPr>
          <w:lang w:bidi="th-TH"/>
        </w:rPr>
        <w:t xml:space="preserve">The </w:t>
      </w:r>
      <w:r w:rsidR="00691B3C">
        <w:rPr>
          <w:lang w:bidi="th-TH"/>
        </w:rPr>
        <w:t>Group</w:t>
      </w:r>
      <w:r w:rsidRPr="00436A19">
        <w:rPr>
          <w:lang w:bidi="th-TH"/>
        </w:rPr>
        <w:t xml:space="preserve"> classified</w:t>
      </w:r>
      <w:r w:rsidR="00B03680">
        <w:rPr>
          <w:lang w:bidi="th-TH"/>
        </w:rPr>
        <w:t xml:space="preserve"> non-preforming</w:t>
      </w:r>
      <w:r w:rsidRPr="00436A19">
        <w:rPr>
          <w:lang w:bidi="th-TH"/>
        </w:rPr>
        <w:t xml:space="preserve"> securities business receivables into 3 categories as loss, doubtful and substandard. The </w:t>
      </w:r>
      <w:r w:rsidR="00691B3C">
        <w:rPr>
          <w:lang w:bidi="th-TH"/>
        </w:rPr>
        <w:t>Group</w:t>
      </w:r>
      <w:r w:rsidRPr="00436A19">
        <w:rPr>
          <w:lang w:bidi="th-TH"/>
        </w:rPr>
        <w:t xml:space="preserve"> is required to write-off loans classified as loss when incurred, provide 100% provision for doubtful debts, but no provision is required for substandard debts which are fully covered by collateral according to the basis specified for calculation of collateral value based on the types of collateral and date of collateral assessment.</w:t>
      </w:r>
    </w:p>
    <w:p w:rsidR="00DC246D" w:rsidRPr="00436A19" w:rsidRDefault="00DC246D" w:rsidP="00436A19">
      <w:pPr>
        <w:ind w:left="540"/>
        <w:jc w:val="both"/>
        <w:rPr>
          <w:lang w:bidi="th-TH"/>
        </w:rPr>
      </w:pPr>
    </w:p>
    <w:p w:rsidR="008A7BE4" w:rsidRDefault="008A7BE4" w:rsidP="00436A19">
      <w:pPr>
        <w:ind w:left="540"/>
        <w:jc w:val="both"/>
        <w:rPr>
          <w:lang w:bidi="th-TH"/>
        </w:rPr>
      </w:pPr>
      <w:r w:rsidRPr="00436A19">
        <w:rPr>
          <w:lang w:bidi="th-TH"/>
        </w:rPr>
        <w:t xml:space="preserve">Allowance for doubtful accounts established during the </w:t>
      </w:r>
      <w:r w:rsidR="00691B3C">
        <w:rPr>
          <w:lang w:bidi="th-TH"/>
        </w:rPr>
        <w:t>period</w:t>
      </w:r>
      <w:r w:rsidR="00893135" w:rsidRPr="00436A19">
        <w:rPr>
          <w:lang w:bidi="th-TH"/>
        </w:rPr>
        <w:t xml:space="preserve"> </w:t>
      </w:r>
      <w:r w:rsidRPr="00436A19">
        <w:rPr>
          <w:lang w:bidi="th-TH"/>
        </w:rPr>
        <w:t>is recognised as bad debt and doubtful account</w:t>
      </w:r>
      <w:r w:rsidR="00552578" w:rsidRPr="00436A19">
        <w:rPr>
          <w:lang w:bidi="th-TH"/>
        </w:rPr>
        <w:t>s</w:t>
      </w:r>
      <w:r w:rsidRPr="00436A19">
        <w:rPr>
          <w:lang w:bidi="th-TH"/>
        </w:rPr>
        <w:t xml:space="preserve"> in profit or loss.</w:t>
      </w:r>
    </w:p>
    <w:p w:rsidR="00D80E3D" w:rsidRPr="00436A19" w:rsidRDefault="00D80E3D" w:rsidP="008231AB">
      <w:pPr>
        <w:jc w:val="both"/>
        <w:rPr>
          <w:lang w:bidi="th-TH"/>
        </w:rPr>
      </w:pPr>
    </w:p>
    <w:p w:rsidR="004B06BA" w:rsidRPr="00457678" w:rsidRDefault="00B77276" w:rsidP="00B77276">
      <w:pPr>
        <w:pStyle w:val="Heading2"/>
        <w:numPr>
          <w:ilvl w:val="0"/>
          <w:numId w:val="0"/>
        </w:numPr>
        <w:spacing w:before="0" w:after="0" w:line="240" w:lineRule="atLeast"/>
        <w:ind w:right="187"/>
        <w:rPr>
          <w:rFonts w:cs="Times New Roman"/>
          <w:sz w:val="22"/>
          <w:szCs w:val="22"/>
          <w:lang w:val="en-US" w:bidi="th-TH"/>
        </w:rPr>
      </w:pPr>
      <w:r>
        <w:rPr>
          <w:rFonts w:cs="Times New Roman"/>
          <w:sz w:val="22"/>
          <w:szCs w:val="22"/>
          <w:lang w:val="en-US" w:bidi="th-TH"/>
        </w:rPr>
        <w:t>(h)</w:t>
      </w:r>
      <w:r>
        <w:rPr>
          <w:rFonts w:cs="Times New Roman"/>
          <w:sz w:val="22"/>
          <w:szCs w:val="22"/>
          <w:lang w:val="en-US" w:bidi="th-TH"/>
        </w:rPr>
        <w:tab/>
      </w:r>
      <w:r w:rsidR="00691B3C">
        <w:rPr>
          <w:rFonts w:cs="Times New Roman"/>
          <w:sz w:val="22"/>
          <w:szCs w:val="22"/>
          <w:lang w:val="en-US" w:bidi="th-TH"/>
        </w:rPr>
        <w:t xml:space="preserve">Derivative </w:t>
      </w:r>
      <w:r w:rsidR="00645576">
        <w:rPr>
          <w:rFonts w:cs="Times New Roman"/>
          <w:sz w:val="22"/>
          <w:szCs w:val="22"/>
          <w:lang w:val="en-US" w:bidi="th-TH"/>
        </w:rPr>
        <w:t>assets and liabilities</w:t>
      </w:r>
    </w:p>
    <w:p w:rsidR="006F12D4" w:rsidRPr="00436A19" w:rsidRDefault="006F12D4" w:rsidP="00B633DF">
      <w:pPr>
        <w:jc w:val="both"/>
        <w:rPr>
          <w:lang w:bidi="th-TH"/>
        </w:rPr>
      </w:pPr>
    </w:p>
    <w:p w:rsidR="006F12D4" w:rsidRPr="00436A19" w:rsidRDefault="006F12D4" w:rsidP="00436A19">
      <w:pPr>
        <w:ind w:left="540"/>
        <w:jc w:val="both"/>
        <w:rPr>
          <w:lang w:bidi="th-TH"/>
        </w:rPr>
      </w:pPr>
      <w:r w:rsidRPr="00436A19">
        <w:rPr>
          <w:lang w:bidi="th-TH"/>
        </w:rPr>
        <w:t>Derivative</w:t>
      </w:r>
      <w:r w:rsidR="00645576">
        <w:rPr>
          <w:lang w:bidi="th-TH"/>
        </w:rPr>
        <w:t xml:space="preserve"> assets and </w:t>
      </w:r>
      <w:r w:rsidR="007F107F">
        <w:rPr>
          <w:lang w:bidi="th-TH"/>
        </w:rPr>
        <w:t>liabilities</w:t>
      </w:r>
      <w:r w:rsidR="00645576">
        <w:rPr>
          <w:lang w:bidi="th-TH"/>
        </w:rPr>
        <w:t xml:space="preserve"> assets and liabilities</w:t>
      </w:r>
      <w:r w:rsidRPr="00436A19">
        <w:rPr>
          <w:lang w:bidi="th-TH"/>
        </w:rPr>
        <w:t xml:space="preserve"> are recognised initially at fair value; attributable transaction costs are recognised in profit or loss when incurred.</w:t>
      </w:r>
      <w:r w:rsidR="00893135" w:rsidRPr="00436A19">
        <w:rPr>
          <w:lang w:bidi="th-TH"/>
        </w:rPr>
        <w:t xml:space="preserve"> </w:t>
      </w:r>
      <w:r w:rsidRPr="00436A19">
        <w:rPr>
          <w:lang w:bidi="th-TH"/>
        </w:rPr>
        <w:t>Subsequent to initial recognition, they are remeasured at fair value</w:t>
      </w:r>
      <w:r w:rsidR="00893135" w:rsidRPr="00436A19">
        <w:rPr>
          <w:lang w:bidi="th-TH"/>
        </w:rPr>
        <w:t xml:space="preserve">. </w:t>
      </w:r>
      <w:r w:rsidRPr="00436A19">
        <w:rPr>
          <w:lang w:bidi="th-TH"/>
        </w:rPr>
        <w:t>The gain or loss on remeasurement to fair value is recognised immediately in profit or loss.</w:t>
      </w:r>
    </w:p>
    <w:p w:rsidR="006F12D4" w:rsidRPr="00436A19" w:rsidRDefault="006F12D4" w:rsidP="00436A19">
      <w:pPr>
        <w:ind w:left="540"/>
        <w:jc w:val="both"/>
        <w:rPr>
          <w:lang w:bidi="th-TH"/>
        </w:rPr>
      </w:pPr>
    </w:p>
    <w:p w:rsidR="006F12D4" w:rsidRDefault="006F12D4" w:rsidP="00436A19">
      <w:pPr>
        <w:ind w:left="540"/>
        <w:jc w:val="both"/>
        <w:rPr>
          <w:lang w:bidi="th-TH"/>
        </w:rPr>
      </w:pPr>
      <w:r w:rsidRPr="00436A19">
        <w:rPr>
          <w:lang w:bidi="th-TH"/>
        </w:rPr>
        <w:t>The fair value of stock option contracts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B633DF" w:rsidRDefault="00B633DF" w:rsidP="00436A19">
      <w:pPr>
        <w:ind w:left="540"/>
        <w:jc w:val="both"/>
        <w:rPr>
          <w:lang w:bidi="th-TH"/>
        </w:rPr>
      </w:pPr>
    </w:p>
    <w:p w:rsidR="00B633DF" w:rsidRDefault="00B633DF" w:rsidP="00436A19">
      <w:pPr>
        <w:ind w:left="540"/>
        <w:jc w:val="both"/>
        <w:rPr>
          <w:lang w:bidi="th-TH"/>
        </w:rPr>
      </w:pPr>
      <w:r>
        <w:rPr>
          <w:lang w:bidi="th-TH"/>
        </w:rPr>
        <w:t xml:space="preserve">The </w:t>
      </w:r>
      <w:r w:rsidR="00691B3C">
        <w:rPr>
          <w:lang w:bidi="th-TH"/>
        </w:rPr>
        <w:t>Group</w:t>
      </w:r>
      <w:r>
        <w:rPr>
          <w:lang w:bidi="th-TH"/>
        </w:rPr>
        <w:t xml:space="preserve"> issues structure</w:t>
      </w:r>
      <w:r w:rsidR="00691B3C">
        <w:rPr>
          <w:lang w:bidi="th-TH"/>
        </w:rPr>
        <w:t>d</w:t>
      </w:r>
      <w:r>
        <w:rPr>
          <w:lang w:bidi="th-TH"/>
        </w:rPr>
        <w:t xml:space="preserve"> notes, which consist of a host borrowing transaction and an embedded derivative. The embedded derivative is bifurcated and recognised separately at fair value as a derivative asset</w:t>
      </w:r>
      <w:r w:rsidR="00691B3C">
        <w:rPr>
          <w:lang w:bidi="th-TH"/>
        </w:rPr>
        <w:t>s or derivative liabilities</w:t>
      </w:r>
      <w:r>
        <w:rPr>
          <w:lang w:bidi="th-TH"/>
        </w:rPr>
        <w:t xml:space="preserve"> in the statement of financial position. The fair value of the embedded derivative is determined using appropriate valuation model and, to the extent possible, observable inputs. The change in fair value of embedded derivative is recognised in profit or loss as part of</w:t>
      </w:r>
      <w:r w:rsidR="00705633">
        <w:rPr>
          <w:lang w:bidi="th-TH"/>
        </w:rPr>
        <w:t xml:space="preserve"> gains</w:t>
      </w:r>
      <w:r>
        <w:rPr>
          <w:lang w:bidi="th-TH"/>
        </w:rPr>
        <w:t xml:space="preserve"> </w:t>
      </w:r>
      <w:r w:rsidR="007F107F">
        <w:rPr>
          <w:lang w:bidi="th-TH"/>
        </w:rPr>
        <w:t>and return on financial instruments</w:t>
      </w:r>
      <w:r>
        <w:rPr>
          <w:lang w:bidi="th-TH"/>
        </w:rPr>
        <w:t>.</w:t>
      </w:r>
    </w:p>
    <w:p w:rsidR="00B633DF" w:rsidRDefault="00B633DF" w:rsidP="00436A19">
      <w:pPr>
        <w:ind w:left="540"/>
        <w:jc w:val="both"/>
        <w:rPr>
          <w:lang w:bidi="th-TH"/>
        </w:rPr>
      </w:pPr>
    </w:p>
    <w:p w:rsidR="00B633DF" w:rsidRPr="008808BC" w:rsidRDefault="00B633DF" w:rsidP="00436A19">
      <w:pPr>
        <w:ind w:left="540"/>
        <w:jc w:val="both"/>
        <w:rPr>
          <w:i/>
          <w:iCs/>
          <w:lang w:bidi="th-TH"/>
        </w:rPr>
      </w:pPr>
      <w:r w:rsidRPr="008808BC">
        <w:rPr>
          <w:i/>
          <w:iCs/>
          <w:lang w:bidi="th-TH"/>
        </w:rPr>
        <w:t>Derivative warrants</w:t>
      </w:r>
    </w:p>
    <w:p w:rsidR="00B633DF" w:rsidRDefault="00B633DF" w:rsidP="00436A19">
      <w:pPr>
        <w:ind w:left="540"/>
        <w:jc w:val="both"/>
        <w:rPr>
          <w:lang w:bidi="th-TH"/>
        </w:rPr>
      </w:pPr>
    </w:p>
    <w:p w:rsidR="00B633DF" w:rsidRPr="00436A19" w:rsidRDefault="00B633DF" w:rsidP="00436A19">
      <w:pPr>
        <w:ind w:left="540"/>
        <w:jc w:val="both"/>
        <w:rPr>
          <w:lang w:bidi="th-TH"/>
        </w:rPr>
      </w:pPr>
      <w:r>
        <w:rPr>
          <w:lang w:bidi="th-TH"/>
        </w:rPr>
        <w:t xml:space="preserve">Derivative warrants </w:t>
      </w:r>
      <w:r w:rsidR="006948EA">
        <w:rPr>
          <w:lang w:bidi="th-TH"/>
        </w:rPr>
        <w:t xml:space="preserve">which are issued by the </w:t>
      </w:r>
      <w:r w:rsidR="00691B3C">
        <w:rPr>
          <w:lang w:bidi="th-TH"/>
        </w:rPr>
        <w:t>Group</w:t>
      </w:r>
      <w:r w:rsidR="006948EA">
        <w:rPr>
          <w:lang w:bidi="th-TH"/>
        </w:rPr>
        <w:t xml:space="preserve"> are recorded as liabilities items and the changes in fair value are </w:t>
      </w:r>
      <w:r w:rsidR="00691B3C">
        <w:rPr>
          <w:lang w:bidi="th-TH"/>
        </w:rPr>
        <w:t>recognised</w:t>
      </w:r>
      <w:r w:rsidR="006948EA">
        <w:rPr>
          <w:lang w:bidi="th-TH"/>
        </w:rPr>
        <w:t xml:space="preserve"> in profit or loss. The fair value of derivative warrants is bas</w:t>
      </w:r>
      <w:r w:rsidR="00893F02">
        <w:rPr>
          <w:lang w:bidi="th-TH"/>
        </w:rPr>
        <w:t>e</w:t>
      </w:r>
      <w:r w:rsidR="006948EA">
        <w:rPr>
          <w:lang w:bidi="th-TH"/>
        </w:rPr>
        <w:t xml:space="preserve">d on the </w:t>
      </w:r>
      <w:r w:rsidR="00A22220">
        <w:rPr>
          <w:lang w:bidi="th-TH"/>
        </w:rPr>
        <w:t>latest</w:t>
      </w:r>
      <w:r w:rsidR="006948EA">
        <w:rPr>
          <w:lang w:bidi="th-TH"/>
        </w:rPr>
        <w:t xml:space="preserve"> </w:t>
      </w:r>
      <w:r w:rsidR="00750538">
        <w:rPr>
          <w:lang w:bidi="th-TH"/>
        </w:rPr>
        <w:t>offer</w:t>
      </w:r>
      <w:r w:rsidR="006948EA">
        <w:rPr>
          <w:lang w:bidi="th-TH"/>
        </w:rPr>
        <w:t xml:space="preserve"> price of the last working day of the </w:t>
      </w:r>
      <w:r w:rsidR="00691B3C">
        <w:rPr>
          <w:lang w:bidi="th-TH"/>
        </w:rPr>
        <w:t>period</w:t>
      </w:r>
      <w:r w:rsidR="006948EA">
        <w:rPr>
          <w:lang w:bidi="th-TH"/>
        </w:rPr>
        <w:t xml:space="preserve"> as </w:t>
      </w:r>
      <w:r w:rsidR="00893F02">
        <w:rPr>
          <w:lang w:bidi="th-TH"/>
        </w:rPr>
        <w:t>quoted on the Stock Exchange of Thailand.</w:t>
      </w:r>
    </w:p>
    <w:p w:rsidR="0027146C" w:rsidRDefault="0027146C">
      <w:pPr>
        <w:spacing w:line="240" w:lineRule="auto"/>
        <w:rPr>
          <w:rFonts w:cs="Times New Roman"/>
          <w:b/>
          <w:i/>
          <w:szCs w:val="22"/>
          <w:lang w:val="en-US" w:bidi="th-TH"/>
        </w:rPr>
      </w:pPr>
      <w:r>
        <w:rPr>
          <w:rFonts w:cs="Times New Roman"/>
          <w:szCs w:val="22"/>
          <w:lang w:val="en-US" w:bidi="th-TH"/>
        </w:rPr>
        <w:br w:type="page"/>
      </w:r>
    </w:p>
    <w:p w:rsidR="008A7BE4" w:rsidRPr="00457678" w:rsidRDefault="00B77276" w:rsidP="0031203C">
      <w:pPr>
        <w:pStyle w:val="Heading2"/>
        <w:numPr>
          <w:ilvl w:val="0"/>
          <w:numId w:val="0"/>
        </w:numPr>
        <w:spacing w:before="0" w:after="0" w:line="240" w:lineRule="atLeast"/>
        <w:ind w:right="187"/>
        <w:rPr>
          <w:rFonts w:cs="Times New Roman"/>
          <w:sz w:val="22"/>
          <w:szCs w:val="22"/>
          <w:lang w:val="en-US" w:bidi="th-TH"/>
        </w:rPr>
      </w:pPr>
      <w:r>
        <w:rPr>
          <w:rFonts w:cs="Times New Roman"/>
          <w:sz w:val="22"/>
          <w:szCs w:val="22"/>
          <w:lang w:val="en-US" w:bidi="th-TH"/>
        </w:rPr>
        <w:lastRenderedPageBreak/>
        <w:t>(</w:t>
      </w:r>
      <w:proofErr w:type="spellStart"/>
      <w:r>
        <w:rPr>
          <w:rFonts w:cs="Times New Roman"/>
          <w:sz w:val="22"/>
          <w:szCs w:val="22"/>
          <w:lang w:val="en-US" w:bidi="th-TH"/>
        </w:rPr>
        <w:t>i</w:t>
      </w:r>
      <w:proofErr w:type="spellEnd"/>
      <w:r w:rsidR="001516CD" w:rsidRPr="00457678">
        <w:rPr>
          <w:rFonts w:cs="Times New Roman"/>
          <w:sz w:val="22"/>
          <w:szCs w:val="22"/>
          <w:lang w:val="en-US" w:bidi="th-TH"/>
        </w:rPr>
        <w:t>)</w:t>
      </w:r>
      <w:r w:rsidR="001516CD" w:rsidRPr="00457678">
        <w:rPr>
          <w:rFonts w:cs="Times New Roman"/>
          <w:sz w:val="22"/>
          <w:szCs w:val="22"/>
          <w:lang w:val="en-US" w:bidi="th-TH"/>
        </w:rPr>
        <w:tab/>
      </w:r>
      <w:r w:rsidR="008A7BE4" w:rsidRPr="00457678">
        <w:rPr>
          <w:rFonts w:cs="Times New Roman"/>
          <w:sz w:val="22"/>
          <w:szCs w:val="22"/>
          <w:lang w:val="en-US" w:bidi="th-TH"/>
        </w:rPr>
        <w:t>Investments</w:t>
      </w:r>
    </w:p>
    <w:p w:rsidR="008A7BE4" w:rsidRDefault="008A7BE4" w:rsidP="00436A19">
      <w:pPr>
        <w:ind w:left="540"/>
        <w:jc w:val="both"/>
        <w:rPr>
          <w:lang w:bidi="th-TH"/>
        </w:rPr>
      </w:pPr>
    </w:p>
    <w:p w:rsidR="007F107F" w:rsidRDefault="007F107F" w:rsidP="007F107F">
      <w:pPr>
        <w:ind w:firstLine="540"/>
        <w:jc w:val="both"/>
        <w:rPr>
          <w:i/>
          <w:iCs/>
          <w:lang w:bidi="th-TH"/>
        </w:rPr>
      </w:pPr>
      <w:r w:rsidRPr="00691B3C">
        <w:rPr>
          <w:i/>
          <w:iCs/>
          <w:lang w:bidi="th-TH"/>
        </w:rPr>
        <w:t>Investment in subsidiary</w:t>
      </w:r>
    </w:p>
    <w:p w:rsidR="007F107F" w:rsidRDefault="007F107F" w:rsidP="007F107F">
      <w:pPr>
        <w:ind w:left="540"/>
        <w:jc w:val="both"/>
        <w:rPr>
          <w:i/>
          <w:iCs/>
          <w:lang w:bidi="th-TH"/>
        </w:rPr>
      </w:pPr>
    </w:p>
    <w:p w:rsidR="007F107F" w:rsidRDefault="007F107F" w:rsidP="007F107F">
      <w:pPr>
        <w:ind w:left="540"/>
        <w:jc w:val="both"/>
        <w:rPr>
          <w:lang w:bidi="th-TH"/>
        </w:rPr>
      </w:pPr>
      <w:r w:rsidRPr="00691B3C">
        <w:rPr>
          <w:lang w:bidi="th-TH"/>
        </w:rPr>
        <w:t>Investment in subsidiary</w:t>
      </w:r>
      <w:r>
        <w:rPr>
          <w:lang w:bidi="th-TH"/>
        </w:rPr>
        <w:t xml:space="preserve"> in the separate financial statements</w:t>
      </w:r>
      <w:r w:rsidR="00003388">
        <w:rPr>
          <w:lang w:bidi="th-TH"/>
        </w:rPr>
        <w:t xml:space="preserve"> of the Company</w:t>
      </w:r>
      <w:r w:rsidRPr="00691B3C">
        <w:rPr>
          <w:lang w:bidi="th-TH"/>
        </w:rPr>
        <w:t xml:space="preserve"> is accounted for using the cost less any</w:t>
      </w:r>
      <w:r w:rsidR="00C73CB4">
        <w:rPr>
          <w:lang w:bidi="th-TH"/>
        </w:rPr>
        <w:t xml:space="preserve"> allowance for</w:t>
      </w:r>
      <w:r w:rsidRPr="00691B3C">
        <w:rPr>
          <w:lang w:bidi="th-TH"/>
        </w:rPr>
        <w:t xml:space="preserve"> impairment losses</w:t>
      </w:r>
      <w:r>
        <w:rPr>
          <w:lang w:bidi="th-TH"/>
        </w:rPr>
        <w:t>.</w:t>
      </w:r>
    </w:p>
    <w:p w:rsidR="007F107F" w:rsidRDefault="007F107F" w:rsidP="00436A19">
      <w:pPr>
        <w:ind w:left="540"/>
        <w:jc w:val="both"/>
        <w:rPr>
          <w:lang w:bidi="th-TH"/>
        </w:rPr>
      </w:pPr>
    </w:p>
    <w:p w:rsidR="008A7BE4" w:rsidRPr="00457678" w:rsidRDefault="008A7BE4" w:rsidP="00436A19">
      <w:pPr>
        <w:spacing w:line="240" w:lineRule="atLeast"/>
        <w:ind w:left="540" w:right="-27"/>
        <w:jc w:val="both"/>
        <w:rPr>
          <w:rFonts w:cs="Times New Roman"/>
          <w:i/>
          <w:iCs/>
        </w:rPr>
      </w:pPr>
      <w:r w:rsidRPr="00436A19">
        <w:rPr>
          <w:rFonts w:cs="Times New Roman"/>
          <w:i/>
          <w:iCs/>
          <w:lang w:val="en-US" w:bidi="th-TH"/>
        </w:rPr>
        <w:t>Investment</w:t>
      </w:r>
      <w:r w:rsidRPr="00457678">
        <w:rPr>
          <w:rFonts w:cs="Times New Roman"/>
          <w:i/>
          <w:iCs/>
        </w:rPr>
        <w:t xml:space="preserve"> in other debt and equity securities</w:t>
      </w:r>
    </w:p>
    <w:p w:rsidR="008A7BE4" w:rsidRPr="00436A19" w:rsidRDefault="008A7BE4" w:rsidP="00436A19">
      <w:pPr>
        <w:ind w:left="540"/>
        <w:jc w:val="both"/>
        <w:rPr>
          <w:lang w:bidi="th-TH"/>
        </w:rPr>
      </w:pPr>
    </w:p>
    <w:p w:rsidR="008A7BE4" w:rsidRPr="00436A19" w:rsidRDefault="008A7BE4" w:rsidP="00542958">
      <w:pPr>
        <w:ind w:left="540"/>
        <w:jc w:val="both"/>
        <w:rPr>
          <w:lang w:bidi="th-TH"/>
        </w:rPr>
      </w:pPr>
      <w:r w:rsidRPr="00436A19">
        <w:rPr>
          <w:lang w:bidi="th-TH"/>
        </w:rPr>
        <w:t>Debt securities and marketable equity securities held for trading are stated at fair value, with any resultant gain or loss recognised in profit or loss.</w:t>
      </w:r>
    </w:p>
    <w:p w:rsidR="00542958" w:rsidRDefault="00542958" w:rsidP="00542958">
      <w:pPr>
        <w:ind w:firstLine="540"/>
        <w:jc w:val="both"/>
        <w:rPr>
          <w:lang w:bidi="th-TH"/>
        </w:rPr>
      </w:pPr>
    </w:p>
    <w:p w:rsidR="001F565E" w:rsidRPr="00436A19" w:rsidRDefault="008A7BE4" w:rsidP="00542958">
      <w:pPr>
        <w:ind w:left="540"/>
        <w:jc w:val="both"/>
        <w:rPr>
          <w:lang w:bidi="th-TH"/>
        </w:rPr>
      </w:pPr>
      <w:r w:rsidRPr="00436A19">
        <w:rPr>
          <w:lang w:bidi="th-TH"/>
        </w:rPr>
        <w:t xml:space="preserve">Debt securities that the </w:t>
      </w:r>
      <w:r w:rsidR="00691B3C">
        <w:rPr>
          <w:lang w:bidi="th-TH"/>
        </w:rPr>
        <w:t>Group</w:t>
      </w:r>
      <w:r w:rsidRPr="00436A19">
        <w:rPr>
          <w:lang w:bidi="th-TH"/>
        </w:rPr>
        <w:t xml:space="preserve"> </w:t>
      </w:r>
      <w:r w:rsidR="00EE3528" w:rsidRPr="00436A19">
        <w:rPr>
          <w:lang w:bidi="th-TH"/>
        </w:rPr>
        <w:t>has the positive intent and ability to hold to maturity are classified as held-to-maturity investments.</w:t>
      </w:r>
      <w:r w:rsidR="00893135" w:rsidRPr="00436A19">
        <w:rPr>
          <w:lang w:bidi="th-TH"/>
        </w:rPr>
        <w:t xml:space="preserve"> </w:t>
      </w:r>
      <w:r w:rsidR="00EE3528" w:rsidRPr="00436A19">
        <w:rPr>
          <w:lang w:bidi="th-TH"/>
        </w:rPr>
        <w:t>Held-to-maturity investments are</w:t>
      </w:r>
      <w:r w:rsidRPr="00436A19">
        <w:rPr>
          <w:lang w:bidi="th-TH"/>
        </w:rPr>
        <w:t xml:space="preserve"> stated at amortised cost less any </w:t>
      </w:r>
      <w:r w:rsidR="00C73CB4">
        <w:rPr>
          <w:lang w:bidi="th-TH"/>
        </w:rPr>
        <w:t xml:space="preserve">allowance for </w:t>
      </w:r>
      <w:r w:rsidRPr="00436A19">
        <w:rPr>
          <w:lang w:bidi="th-TH"/>
        </w:rPr>
        <w:t>impairment losses. The difference between the acquisition cost and redemption value of such debt securities is amortised using the effective interest rate method over the period to maturity.</w:t>
      </w:r>
    </w:p>
    <w:p w:rsidR="000F6D02" w:rsidRPr="00436A19" w:rsidRDefault="000F6D02" w:rsidP="00436A19">
      <w:pPr>
        <w:ind w:left="540"/>
        <w:jc w:val="both"/>
        <w:rPr>
          <w:lang w:bidi="th-TH"/>
        </w:rPr>
      </w:pPr>
    </w:p>
    <w:p w:rsidR="008A7BE4" w:rsidRPr="00436A19" w:rsidRDefault="008A7BE4" w:rsidP="00D011E3">
      <w:pPr>
        <w:ind w:left="540"/>
        <w:jc w:val="both"/>
        <w:rPr>
          <w:cs/>
          <w:lang w:bidi="th-TH"/>
        </w:rPr>
      </w:pPr>
      <w:r w:rsidRPr="00436A19">
        <w:rPr>
          <w:lang w:bidi="th-TH"/>
        </w:rPr>
        <w:t>Debt securities and marketable equity securities</w:t>
      </w:r>
      <w:r w:rsidR="001C5897" w:rsidRPr="00436A19">
        <w:rPr>
          <w:lang w:bidi="th-TH"/>
        </w:rPr>
        <w:t>,</w:t>
      </w:r>
      <w:r w:rsidRPr="00436A19">
        <w:rPr>
          <w:lang w:bidi="th-TH"/>
        </w:rPr>
        <w:t xml:space="preserve"> other than those securities held for trading or intended to be held to maturity, are classified as</w:t>
      </w:r>
      <w:r w:rsidR="001C5897" w:rsidRPr="00436A19">
        <w:rPr>
          <w:lang w:bidi="th-TH"/>
        </w:rPr>
        <w:t xml:space="preserve"> </w:t>
      </w:r>
      <w:r w:rsidRPr="00436A19">
        <w:rPr>
          <w:lang w:bidi="th-TH"/>
        </w:rPr>
        <w:t xml:space="preserve">available-for-sale </w:t>
      </w:r>
      <w:r w:rsidR="00552578" w:rsidRPr="00436A19">
        <w:rPr>
          <w:lang w:bidi="th-TH"/>
        </w:rPr>
        <w:t xml:space="preserve">investments. </w:t>
      </w:r>
      <w:r w:rsidRPr="00436A19">
        <w:rPr>
          <w:lang w:bidi="th-TH"/>
        </w:rPr>
        <w:t>Available-for-sale investments are, subsequent to initial recognition, stated at fair</w:t>
      </w:r>
      <w:r w:rsidR="0011113B" w:rsidRPr="00436A19">
        <w:rPr>
          <w:lang w:bidi="th-TH"/>
        </w:rPr>
        <w:t xml:space="preserve"> value, and changes therein</w:t>
      </w:r>
      <w:r w:rsidRPr="00436A19">
        <w:rPr>
          <w:lang w:bidi="th-TH"/>
        </w:rPr>
        <w:t xml:space="preserve">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D56EE" w:rsidRPr="00436A19" w:rsidRDefault="00ED56EE" w:rsidP="00436A19">
      <w:pPr>
        <w:ind w:left="540"/>
        <w:jc w:val="both"/>
        <w:rPr>
          <w:lang w:bidi="th-TH"/>
        </w:rPr>
      </w:pPr>
    </w:p>
    <w:p w:rsidR="008A7BE4" w:rsidRPr="00436A19" w:rsidRDefault="008A7BE4" w:rsidP="00436A19">
      <w:pPr>
        <w:ind w:left="540"/>
        <w:jc w:val="both"/>
        <w:rPr>
          <w:lang w:bidi="th-TH"/>
        </w:rPr>
      </w:pPr>
      <w:r w:rsidRPr="00436A19">
        <w:rPr>
          <w:lang w:bidi="th-TH"/>
        </w:rPr>
        <w:t>Equity securities which are not marketable are stated at cost less any</w:t>
      </w:r>
      <w:r w:rsidR="00C73CB4">
        <w:rPr>
          <w:lang w:bidi="th-TH"/>
        </w:rPr>
        <w:t xml:space="preserve"> allowance for</w:t>
      </w:r>
      <w:r w:rsidRPr="00436A19">
        <w:rPr>
          <w:lang w:bidi="th-TH"/>
        </w:rPr>
        <w:t xml:space="preserve"> impairment losses.</w:t>
      </w:r>
    </w:p>
    <w:p w:rsidR="00A03068" w:rsidRDefault="00A03068" w:rsidP="00407296">
      <w:pPr>
        <w:jc w:val="both"/>
        <w:rPr>
          <w:lang w:bidi="th-TH"/>
        </w:rPr>
      </w:pPr>
    </w:p>
    <w:p w:rsidR="00691B3C" w:rsidRDefault="008A7BE4" w:rsidP="00A03068">
      <w:pPr>
        <w:ind w:left="540"/>
        <w:jc w:val="both"/>
        <w:rPr>
          <w:lang w:bidi="th-TH"/>
        </w:rPr>
      </w:pPr>
      <w:r w:rsidRPr="00436A19">
        <w:rPr>
          <w:lang w:bidi="th-TH"/>
        </w:rPr>
        <w:t>The fair value of financial instruments classified as held-for-trading and available-for-sale is determined as the quoted bid price at the reporting date.</w:t>
      </w:r>
    </w:p>
    <w:p w:rsidR="00A00ABC" w:rsidRPr="00691B3C" w:rsidRDefault="00A00ABC" w:rsidP="009D5299">
      <w:pPr>
        <w:ind w:left="540"/>
        <w:jc w:val="both"/>
        <w:rPr>
          <w:lang w:bidi="th-TH"/>
        </w:rPr>
      </w:pPr>
    </w:p>
    <w:p w:rsidR="008A7BE4" w:rsidRPr="00457678" w:rsidRDefault="008A7BE4" w:rsidP="00F13F0C">
      <w:pPr>
        <w:spacing w:line="240" w:lineRule="atLeast"/>
        <w:ind w:right="-27" w:firstLine="540"/>
        <w:jc w:val="both"/>
        <w:rPr>
          <w:rFonts w:cs="Times New Roman"/>
        </w:rPr>
      </w:pPr>
      <w:r w:rsidRPr="00457678">
        <w:rPr>
          <w:rFonts w:cs="Times New Roman"/>
          <w:i/>
          <w:iCs/>
        </w:rPr>
        <w:t>Disposal of investments</w:t>
      </w:r>
    </w:p>
    <w:p w:rsidR="008A7BE4" w:rsidRPr="00436A19" w:rsidRDefault="008A7BE4" w:rsidP="00436A19">
      <w:pPr>
        <w:ind w:left="540"/>
        <w:jc w:val="both"/>
        <w:rPr>
          <w:lang w:bidi="th-TH"/>
        </w:rPr>
      </w:pPr>
    </w:p>
    <w:p w:rsidR="008A7BE4" w:rsidRDefault="008A7BE4" w:rsidP="002D635C">
      <w:pPr>
        <w:ind w:left="540"/>
        <w:jc w:val="both"/>
        <w:rPr>
          <w:lang w:bidi="th-TH"/>
        </w:rPr>
      </w:pPr>
      <w:r w:rsidRPr="00436A19">
        <w:rPr>
          <w:lang w:bidi="th-TH"/>
        </w:rPr>
        <w:t>On disposal of an investment, the difference between net disposal proceeds and the carrying amount together with the associated cumulative gain or loss that was reported in equity is recognised in profit or loss.</w:t>
      </w:r>
    </w:p>
    <w:p w:rsidR="00B42199" w:rsidRPr="002D635C" w:rsidRDefault="00B42199" w:rsidP="002D635C">
      <w:pPr>
        <w:ind w:left="540"/>
        <w:jc w:val="both"/>
        <w:rPr>
          <w:cs/>
          <w:lang w:bidi="th-TH"/>
        </w:rPr>
      </w:pPr>
    </w:p>
    <w:p w:rsidR="008A7BE4" w:rsidRPr="00436A19" w:rsidRDefault="008A7BE4" w:rsidP="00436A19">
      <w:pPr>
        <w:ind w:left="540"/>
        <w:jc w:val="both"/>
        <w:rPr>
          <w:cs/>
          <w:lang w:bidi="th-TH"/>
        </w:rPr>
      </w:pPr>
      <w:r w:rsidRPr="00436A19">
        <w:rPr>
          <w:lang w:bidi="th-TH"/>
        </w:rPr>
        <w:t xml:space="preserve">If the </w:t>
      </w:r>
      <w:r w:rsidR="007173DE">
        <w:rPr>
          <w:lang w:bidi="th-TH"/>
        </w:rPr>
        <w:t>Group</w:t>
      </w:r>
      <w:r w:rsidRPr="00436A19">
        <w:rPr>
          <w:lang w:bidi="th-TH"/>
        </w:rPr>
        <w:t xml:space="preserve"> disposes of part of its holding of a particular investment, the deemed cost of the part sold is determined using the weighted average method applied to the carrying value of the total holding of the investment.</w:t>
      </w:r>
    </w:p>
    <w:p w:rsidR="008A7BE4" w:rsidRPr="00436A19" w:rsidRDefault="008A7BE4" w:rsidP="00436A19">
      <w:pPr>
        <w:ind w:left="540"/>
        <w:jc w:val="both"/>
        <w:rPr>
          <w:lang w:bidi="th-TH"/>
        </w:rPr>
      </w:pPr>
    </w:p>
    <w:p w:rsidR="00890901" w:rsidRPr="00457678" w:rsidRDefault="00B77276" w:rsidP="00B77276">
      <w:pPr>
        <w:pStyle w:val="Heading2"/>
        <w:numPr>
          <w:ilvl w:val="0"/>
          <w:numId w:val="0"/>
        </w:numPr>
        <w:spacing w:before="0" w:after="0" w:line="240" w:lineRule="atLeast"/>
        <w:rPr>
          <w:rFonts w:cs="Times New Roman"/>
          <w:sz w:val="22"/>
          <w:szCs w:val="22"/>
          <w:lang w:val="en-US" w:bidi="th-TH"/>
        </w:rPr>
      </w:pPr>
      <w:r>
        <w:rPr>
          <w:rFonts w:cs="Times New Roman"/>
          <w:sz w:val="22"/>
          <w:szCs w:val="22"/>
          <w:lang w:val="en-US" w:bidi="th-TH"/>
        </w:rPr>
        <w:t>(j)</w:t>
      </w:r>
      <w:r>
        <w:rPr>
          <w:rFonts w:cs="Times New Roman"/>
          <w:sz w:val="22"/>
          <w:szCs w:val="22"/>
          <w:lang w:val="en-US" w:bidi="th-TH"/>
        </w:rPr>
        <w:tab/>
      </w:r>
      <w:r w:rsidR="00BE1639" w:rsidRPr="00457678">
        <w:rPr>
          <w:rFonts w:cs="Times New Roman"/>
          <w:sz w:val="22"/>
          <w:szCs w:val="22"/>
          <w:lang w:val="en-US" w:bidi="th-TH"/>
        </w:rPr>
        <w:t>P</w:t>
      </w:r>
      <w:r w:rsidR="00890901" w:rsidRPr="00457678">
        <w:rPr>
          <w:rFonts w:cs="Times New Roman"/>
          <w:sz w:val="22"/>
          <w:szCs w:val="22"/>
          <w:lang w:val="en-US" w:bidi="th-TH"/>
        </w:rPr>
        <w:t xml:space="preserve">roperties </w:t>
      </w:r>
      <w:r w:rsidR="00893135" w:rsidRPr="00457678">
        <w:rPr>
          <w:rFonts w:cs="Times New Roman"/>
          <w:sz w:val="22"/>
          <w:szCs w:val="22"/>
          <w:lang w:val="en-US" w:bidi="th-TH"/>
        </w:rPr>
        <w:t>for sale</w:t>
      </w:r>
    </w:p>
    <w:p w:rsidR="00890901" w:rsidRPr="00436A19" w:rsidRDefault="00890901" w:rsidP="00436A19">
      <w:pPr>
        <w:ind w:left="540"/>
        <w:jc w:val="both"/>
        <w:rPr>
          <w:rFonts w:cs="Times New Roman"/>
          <w:szCs w:val="22"/>
          <w:lang w:bidi="th-TH"/>
        </w:rPr>
      </w:pPr>
    </w:p>
    <w:p w:rsidR="00BE1639" w:rsidRPr="00436A19" w:rsidRDefault="00890901" w:rsidP="00436A19">
      <w:pPr>
        <w:ind w:left="540"/>
        <w:jc w:val="both"/>
        <w:rPr>
          <w:rFonts w:cs="Times New Roman"/>
          <w:szCs w:val="22"/>
          <w:lang w:bidi="th-TH"/>
        </w:rPr>
      </w:pPr>
      <w:r w:rsidRPr="00436A19">
        <w:rPr>
          <w:rFonts w:cs="Times New Roman"/>
          <w:szCs w:val="22"/>
          <w:lang w:bidi="th-TH"/>
        </w:rPr>
        <w:t xml:space="preserve">Properties </w:t>
      </w:r>
      <w:r w:rsidR="00893135" w:rsidRPr="00436A19">
        <w:rPr>
          <w:rFonts w:cs="Times New Roman"/>
          <w:szCs w:val="22"/>
          <w:lang w:bidi="th-TH"/>
        </w:rPr>
        <w:t xml:space="preserve">for sale </w:t>
      </w:r>
      <w:r w:rsidR="00003388">
        <w:rPr>
          <w:rFonts w:cs="Times New Roman"/>
          <w:szCs w:val="22"/>
          <w:lang w:bidi="th-TH"/>
        </w:rPr>
        <w:t>are stated</w:t>
      </w:r>
      <w:r w:rsidRPr="00436A19">
        <w:rPr>
          <w:rFonts w:cs="Times New Roman"/>
          <w:szCs w:val="22"/>
          <w:lang w:bidi="th-TH"/>
        </w:rPr>
        <w:t xml:space="preserve"> at </w:t>
      </w:r>
      <w:r w:rsidR="009D74BD" w:rsidRPr="00436A19">
        <w:rPr>
          <w:rFonts w:cs="Times New Roman"/>
          <w:szCs w:val="22"/>
          <w:lang w:bidi="th-TH"/>
        </w:rPr>
        <w:t>cost</w:t>
      </w:r>
      <w:r w:rsidRPr="00436A19">
        <w:rPr>
          <w:rFonts w:cs="Times New Roman"/>
          <w:szCs w:val="22"/>
          <w:lang w:bidi="th-TH"/>
        </w:rPr>
        <w:t xml:space="preserve"> less</w:t>
      </w:r>
      <w:r w:rsidR="00C73CB4">
        <w:rPr>
          <w:rFonts w:cs="Times New Roman"/>
          <w:szCs w:val="22"/>
          <w:lang w:bidi="th-TH"/>
        </w:rPr>
        <w:t xml:space="preserve"> allowance for</w:t>
      </w:r>
      <w:r w:rsidRPr="00436A19">
        <w:rPr>
          <w:rFonts w:cs="Times New Roman"/>
          <w:szCs w:val="22"/>
          <w:lang w:bidi="th-TH"/>
        </w:rPr>
        <w:t xml:space="preserve"> impairment losses.</w:t>
      </w:r>
    </w:p>
    <w:p w:rsidR="00DC246D" w:rsidRPr="00436A19" w:rsidRDefault="00DC246D" w:rsidP="00436A19">
      <w:pPr>
        <w:ind w:left="540"/>
        <w:jc w:val="both"/>
        <w:rPr>
          <w:rFonts w:cs="Times New Roman"/>
          <w:szCs w:val="22"/>
          <w:lang w:bidi="th-TH"/>
        </w:rPr>
      </w:pPr>
    </w:p>
    <w:p w:rsidR="00375E57" w:rsidRPr="00457678" w:rsidRDefault="00B77276" w:rsidP="00B77276">
      <w:pPr>
        <w:pStyle w:val="Heading2"/>
        <w:numPr>
          <w:ilvl w:val="0"/>
          <w:numId w:val="0"/>
        </w:numPr>
        <w:spacing w:before="0" w:after="0" w:line="240" w:lineRule="atLeast"/>
        <w:rPr>
          <w:rFonts w:cs="Times New Roman"/>
          <w:sz w:val="22"/>
          <w:szCs w:val="22"/>
          <w:lang w:val="en-US" w:bidi="th-TH"/>
        </w:rPr>
      </w:pPr>
      <w:r>
        <w:rPr>
          <w:rFonts w:cs="Times New Roman"/>
          <w:sz w:val="22"/>
          <w:szCs w:val="22"/>
          <w:lang w:val="en-US" w:bidi="th-TH"/>
        </w:rPr>
        <w:t>(k)</w:t>
      </w:r>
      <w:r>
        <w:rPr>
          <w:rFonts w:cs="Times New Roman"/>
          <w:sz w:val="22"/>
          <w:szCs w:val="22"/>
          <w:lang w:val="en-US" w:bidi="th-TH"/>
        </w:rPr>
        <w:tab/>
      </w:r>
      <w:r w:rsidR="00941A77" w:rsidRPr="00457678">
        <w:rPr>
          <w:rFonts w:cs="Times New Roman"/>
          <w:sz w:val="22"/>
          <w:szCs w:val="22"/>
          <w:lang w:val="en-US" w:bidi="th-TH"/>
        </w:rPr>
        <w:t>E</w:t>
      </w:r>
      <w:r w:rsidR="00375E57" w:rsidRPr="00457678">
        <w:rPr>
          <w:rFonts w:cs="Times New Roman"/>
          <w:sz w:val="22"/>
          <w:szCs w:val="22"/>
          <w:lang w:val="en-US" w:bidi="th-TH"/>
        </w:rPr>
        <w:t xml:space="preserve">quipment </w:t>
      </w:r>
    </w:p>
    <w:p w:rsidR="00060332" w:rsidRPr="00457678" w:rsidRDefault="00060332" w:rsidP="00436A19">
      <w:pPr>
        <w:ind w:left="540"/>
        <w:jc w:val="both"/>
        <w:rPr>
          <w:rFonts w:cs="Times New Roman"/>
          <w:highlight w:val="yellow"/>
          <w:lang w:bidi="th-TH"/>
        </w:rPr>
      </w:pPr>
    </w:p>
    <w:p w:rsidR="00893135" w:rsidRPr="00457678" w:rsidRDefault="00893135" w:rsidP="003B0305">
      <w:pPr>
        <w:spacing w:line="240" w:lineRule="atLeast"/>
        <w:ind w:left="540" w:right="-27"/>
        <w:jc w:val="both"/>
        <w:rPr>
          <w:rFonts w:cs="Times New Roman"/>
          <w:i/>
          <w:iCs/>
          <w:lang w:bidi="th-TH"/>
        </w:rPr>
      </w:pPr>
      <w:r w:rsidRPr="00457678">
        <w:rPr>
          <w:rFonts w:cs="Times New Roman"/>
          <w:i/>
          <w:iCs/>
        </w:rPr>
        <w:t>Recognition</w:t>
      </w:r>
      <w:r w:rsidRPr="00457678">
        <w:rPr>
          <w:rFonts w:cs="Times New Roman"/>
          <w:i/>
          <w:iCs/>
          <w:lang w:bidi="th-TH"/>
        </w:rPr>
        <w:t xml:space="preserve"> and measurement</w:t>
      </w:r>
    </w:p>
    <w:p w:rsidR="00893135" w:rsidRPr="00457678" w:rsidRDefault="00893135" w:rsidP="00436A19">
      <w:pPr>
        <w:ind w:left="540"/>
        <w:jc w:val="both"/>
        <w:rPr>
          <w:rFonts w:cs="Times New Roman"/>
          <w:highlight w:val="yellow"/>
          <w:cs/>
          <w:lang w:bidi="th-TH"/>
        </w:rPr>
      </w:pPr>
    </w:p>
    <w:p w:rsidR="00375E57" w:rsidRPr="00457678" w:rsidRDefault="00375E57" w:rsidP="003B0305">
      <w:pPr>
        <w:spacing w:line="240" w:lineRule="atLeast"/>
        <w:ind w:left="540" w:right="-27"/>
        <w:jc w:val="both"/>
        <w:rPr>
          <w:rFonts w:cs="Times New Roman"/>
          <w:i/>
          <w:iCs/>
          <w:szCs w:val="22"/>
        </w:rPr>
      </w:pPr>
      <w:r w:rsidRPr="003B0305">
        <w:rPr>
          <w:rFonts w:cs="Times New Roman"/>
          <w:i/>
          <w:iCs/>
        </w:rPr>
        <w:t>Owned</w:t>
      </w:r>
      <w:r w:rsidRPr="00457678">
        <w:rPr>
          <w:rFonts w:cs="Times New Roman"/>
          <w:i/>
          <w:iCs/>
          <w:szCs w:val="22"/>
        </w:rPr>
        <w:t xml:space="preserve"> assets</w:t>
      </w:r>
    </w:p>
    <w:p w:rsidR="00060332" w:rsidRPr="00457678" w:rsidRDefault="00060332" w:rsidP="00436A19">
      <w:pPr>
        <w:ind w:left="540"/>
        <w:jc w:val="both"/>
        <w:rPr>
          <w:rFonts w:cs="Times New Roman"/>
          <w:szCs w:val="22"/>
          <w:cs/>
          <w:lang w:bidi="th-TH"/>
        </w:rPr>
      </w:pPr>
    </w:p>
    <w:p w:rsidR="00375E57" w:rsidRPr="00457678" w:rsidRDefault="00941A77" w:rsidP="00436A19">
      <w:pPr>
        <w:ind w:left="540"/>
        <w:jc w:val="both"/>
        <w:rPr>
          <w:rFonts w:cs="Times New Roman"/>
          <w:szCs w:val="22"/>
          <w:lang w:bidi="th-TH"/>
        </w:rPr>
      </w:pPr>
      <w:r w:rsidRPr="00457678">
        <w:rPr>
          <w:rFonts w:cs="Times New Roman"/>
          <w:szCs w:val="22"/>
          <w:lang w:bidi="th-TH"/>
        </w:rPr>
        <w:t>E</w:t>
      </w:r>
      <w:r w:rsidR="00375E57" w:rsidRPr="00457678">
        <w:rPr>
          <w:rFonts w:cs="Times New Roman"/>
          <w:szCs w:val="22"/>
          <w:lang w:bidi="th-TH"/>
        </w:rPr>
        <w:t xml:space="preserve">quipment </w:t>
      </w:r>
      <w:r w:rsidR="00FA4C9A" w:rsidRPr="00457678">
        <w:rPr>
          <w:rFonts w:cs="Times New Roman"/>
          <w:szCs w:val="22"/>
          <w:lang w:bidi="th-TH"/>
        </w:rPr>
        <w:t>is</w:t>
      </w:r>
      <w:r w:rsidR="00375E57" w:rsidRPr="00457678">
        <w:rPr>
          <w:rFonts w:cs="Times New Roman"/>
          <w:szCs w:val="22"/>
          <w:lang w:bidi="th-TH"/>
        </w:rPr>
        <w:t xml:space="preserve"> </w:t>
      </w:r>
      <w:r w:rsidR="00003388">
        <w:rPr>
          <w:rFonts w:cs="Times New Roman"/>
          <w:szCs w:val="22"/>
          <w:lang w:bidi="th-TH"/>
        </w:rPr>
        <w:t xml:space="preserve">measured </w:t>
      </w:r>
      <w:r w:rsidR="00375E57" w:rsidRPr="00457678">
        <w:rPr>
          <w:rFonts w:cs="Times New Roman"/>
          <w:szCs w:val="22"/>
          <w:lang w:bidi="th-TH"/>
        </w:rPr>
        <w:t>at cost less accumulated depreciation and</w:t>
      </w:r>
      <w:r w:rsidR="005837D9">
        <w:rPr>
          <w:rFonts w:cs="Times New Roman"/>
          <w:szCs w:val="22"/>
          <w:lang w:bidi="th-TH"/>
        </w:rPr>
        <w:t xml:space="preserve"> </w:t>
      </w:r>
      <w:proofErr w:type="spellStart"/>
      <w:r w:rsidR="005837D9">
        <w:rPr>
          <w:rFonts w:cs="Times New Roman"/>
          <w:szCs w:val="22"/>
          <w:lang w:bidi="th-TH"/>
        </w:rPr>
        <w:t>allwance</w:t>
      </w:r>
      <w:proofErr w:type="spellEnd"/>
      <w:r w:rsidR="00375E57" w:rsidRPr="00457678">
        <w:rPr>
          <w:rFonts w:cs="Times New Roman"/>
          <w:szCs w:val="22"/>
          <w:lang w:bidi="th-TH"/>
        </w:rPr>
        <w:t xml:space="preserve"> impairment losses.</w:t>
      </w:r>
    </w:p>
    <w:p w:rsidR="00893135" w:rsidRPr="00457678" w:rsidRDefault="00893135" w:rsidP="00436A19">
      <w:pPr>
        <w:ind w:left="540"/>
        <w:jc w:val="both"/>
        <w:rPr>
          <w:rFonts w:cs="Times New Roman"/>
          <w:szCs w:val="22"/>
          <w:lang w:bidi="th-TH"/>
        </w:rPr>
      </w:pPr>
    </w:p>
    <w:p w:rsidR="00893135" w:rsidRDefault="00893135" w:rsidP="00C614AA">
      <w:pPr>
        <w:spacing w:line="240" w:lineRule="exact"/>
        <w:ind w:left="540"/>
        <w:jc w:val="both"/>
        <w:rPr>
          <w:rFonts w:cs="Times New Roman"/>
          <w:szCs w:val="22"/>
          <w:lang w:bidi="th-TH"/>
        </w:rPr>
      </w:pPr>
      <w:r w:rsidRPr="00457678">
        <w:rPr>
          <w:rFonts w:cs="Times New Roman"/>
          <w:szCs w:val="22"/>
          <w:lang w:bidi="th-TH"/>
        </w:rPr>
        <w:lastRenderedPageBreak/>
        <w:t>Cost include</w:t>
      </w:r>
      <w:r w:rsidR="00A055A4" w:rsidRPr="00457678">
        <w:rPr>
          <w:rFonts w:cs="Times New Roman"/>
          <w:szCs w:val="22"/>
          <w:lang w:bidi="th-TH"/>
        </w:rPr>
        <w:t>s</w:t>
      </w:r>
      <w:r w:rsidRPr="00457678">
        <w:rPr>
          <w:rFonts w:cs="Times New Roman"/>
          <w:szCs w:val="22"/>
          <w:lang w:bidi="th-TH"/>
        </w:rPr>
        <w:t xml:space="preserve"> expenditure that is directly attributable to the acquisition of the asset</w:t>
      </w:r>
      <w:r w:rsidR="00412608">
        <w:rPr>
          <w:rFonts w:cs="Times New Roman"/>
          <w:szCs w:val="22"/>
          <w:lang w:bidi="th-TH"/>
        </w:rPr>
        <w:t xml:space="preserve"> </w:t>
      </w:r>
      <w:r w:rsidR="00412608">
        <w:rPr>
          <w:rFonts w:cs="Times New Roman"/>
          <w:szCs w:val="22"/>
        </w:rPr>
        <w:t xml:space="preserve">and </w:t>
      </w:r>
      <w:r w:rsidR="00412608" w:rsidRPr="006777A4">
        <w:rPr>
          <w:rFonts w:cs="Times New Roman"/>
          <w:szCs w:val="22"/>
        </w:rPr>
        <w:t>any other costs directly attributable to bringing the assets to a working condition for their intended use, the costs of dismantling and removing the items and restoring the site on which they are located</w:t>
      </w:r>
      <w:r w:rsidR="007A1A2B">
        <w:rPr>
          <w:rFonts w:cs="Times New Roman"/>
          <w:szCs w:val="22"/>
          <w:lang w:bidi="th-TH"/>
        </w:rPr>
        <w:t>.</w:t>
      </w:r>
      <w:r w:rsidR="00412608">
        <w:rPr>
          <w:rFonts w:cs="Times New Roman"/>
          <w:szCs w:val="22"/>
          <w:lang w:bidi="th-TH"/>
        </w:rPr>
        <w:t xml:space="preserve"> </w:t>
      </w:r>
      <w:r w:rsidR="007A1A2B" w:rsidRPr="00436A19">
        <w:rPr>
          <w:rFonts w:cs="Times New Roman"/>
          <w:szCs w:val="22"/>
          <w:lang w:bidi="th-TH"/>
        </w:rPr>
        <w:t>Purchased software that is integral to the functionality of the related equipment is capitalised as part of that equipment</w:t>
      </w:r>
      <w:r w:rsidRPr="00457678">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F02437" w:rsidRDefault="007A1A2B" w:rsidP="00C614AA">
      <w:pPr>
        <w:spacing w:line="240" w:lineRule="exact"/>
        <w:ind w:left="540"/>
        <w:jc w:val="both"/>
        <w:rPr>
          <w:rFonts w:cs="Times New Roman"/>
          <w:szCs w:val="22"/>
          <w:lang w:bidi="th-TH"/>
        </w:rPr>
      </w:pPr>
      <w:r w:rsidRPr="007A1A2B">
        <w:rPr>
          <w:rFonts w:cs="Times New Roman"/>
          <w:szCs w:val="22"/>
          <w:lang w:bidi="th-TH"/>
        </w:rPr>
        <w:t>When parts of an item of equipment have different useful lives, they are accounted for as separate items (major components) of equipment</w:t>
      </w:r>
      <w:r w:rsidR="00780840">
        <w:rPr>
          <w:rFonts w:cs="Times New Roman"/>
          <w:szCs w:val="22"/>
          <w:lang w:bidi="th-TH"/>
        </w:rPr>
        <w:t>.</w:t>
      </w:r>
    </w:p>
    <w:p w:rsidR="008D7CCB" w:rsidRPr="00F928E6" w:rsidRDefault="008D7CCB" w:rsidP="00C614AA">
      <w:pPr>
        <w:spacing w:line="240" w:lineRule="exact"/>
        <w:ind w:left="540"/>
        <w:jc w:val="both"/>
        <w:rPr>
          <w:rFonts w:cs="Times New Roman"/>
          <w:szCs w:val="22"/>
          <w:lang w:bidi="th-TH"/>
        </w:rPr>
      </w:pPr>
    </w:p>
    <w:p w:rsidR="00DE79C7" w:rsidRDefault="00003388" w:rsidP="00C614AA">
      <w:pPr>
        <w:spacing w:line="240" w:lineRule="exact"/>
        <w:ind w:left="540"/>
        <w:jc w:val="both"/>
        <w:rPr>
          <w:rFonts w:cs="Times New Roman"/>
          <w:szCs w:val="22"/>
          <w:lang w:bidi="th-TH"/>
        </w:rPr>
      </w:pPr>
      <w:r>
        <w:rPr>
          <w:rFonts w:cs="Times New Roman"/>
          <w:szCs w:val="22"/>
          <w:lang w:bidi="th-TH"/>
        </w:rPr>
        <w:t>Any g</w:t>
      </w:r>
      <w:r w:rsidR="00395119" w:rsidRPr="003B0305">
        <w:rPr>
          <w:rFonts w:cs="Times New Roman"/>
          <w:szCs w:val="22"/>
          <w:lang w:bidi="th-TH"/>
        </w:rPr>
        <w:t xml:space="preserve">ains and losses on disposal of an item of equipment are determined by comparing the proceeds from disposal with the carrying amount of equipment, and are recognised in profit or loss. </w:t>
      </w:r>
    </w:p>
    <w:p w:rsidR="00302770" w:rsidRDefault="00302770" w:rsidP="00C614AA">
      <w:pPr>
        <w:spacing w:line="240" w:lineRule="exact"/>
        <w:ind w:left="540"/>
        <w:jc w:val="both"/>
        <w:rPr>
          <w:rFonts w:cs="Times New Roman"/>
          <w:szCs w:val="22"/>
          <w:lang w:bidi="th-TH"/>
        </w:rPr>
      </w:pPr>
    </w:p>
    <w:p w:rsidR="007A1A2B" w:rsidRPr="00DE79C7" w:rsidRDefault="007A1A2B" w:rsidP="00C614AA">
      <w:pPr>
        <w:spacing w:line="240" w:lineRule="exact"/>
        <w:ind w:left="540"/>
        <w:jc w:val="both"/>
        <w:rPr>
          <w:rFonts w:cs="Times New Roman"/>
          <w:szCs w:val="22"/>
          <w:lang w:bidi="th-TH"/>
        </w:rPr>
      </w:pPr>
      <w:r w:rsidRPr="003B0305">
        <w:rPr>
          <w:rFonts w:cs="Times New Roman"/>
          <w:i/>
          <w:iCs/>
        </w:rPr>
        <w:t>Subsequent</w:t>
      </w:r>
      <w:r w:rsidRPr="00E00190">
        <w:rPr>
          <w:rFonts w:cs="Univers 45 Light"/>
          <w:i/>
          <w:iCs/>
          <w:color w:val="000000"/>
          <w:szCs w:val="22"/>
          <w:lang w:val="en-US" w:bidi="th-TH"/>
        </w:rPr>
        <w:t xml:space="preserve"> costs</w:t>
      </w:r>
    </w:p>
    <w:p w:rsidR="007A1A2B" w:rsidRPr="003B0305" w:rsidRDefault="007A1A2B" w:rsidP="00C614AA">
      <w:pPr>
        <w:spacing w:line="240" w:lineRule="exact"/>
        <w:ind w:left="540"/>
        <w:jc w:val="both"/>
        <w:rPr>
          <w:rFonts w:cs="Times New Roman"/>
          <w:szCs w:val="22"/>
          <w:lang w:bidi="th-TH"/>
        </w:rPr>
      </w:pPr>
    </w:p>
    <w:p w:rsidR="007A1A2B" w:rsidRPr="003B0305" w:rsidRDefault="007A1A2B" w:rsidP="00C614AA">
      <w:pPr>
        <w:spacing w:line="240" w:lineRule="exact"/>
        <w:ind w:left="540"/>
        <w:jc w:val="both"/>
        <w:rPr>
          <w:rFonts w:cs="Times New Roman"/>
          <w:szCs w:val="22"/>
          <w:lang w:bidi="th-TH"/>
        </w:rPr>
      </w:pPr>
      <w:r w:rsidRPr="003B0305">
        <w:rPr>
          <w:rFonts w:cs="Times New Roman"/>
          <w:szCs w:val="22"/>
          <w:lang w:bidi="th-TH"/>
        </w:rPr>
        <w:t>The cost of replacing a part of an item of equipment is recognised in the carrying amount of the item if it is probable that the future economic benefits embodied within the part will flow to the</w:t>
      </w:r>
      <w:r w:rsidR="00BD1A2B">
        <w:rPr>
          <w:rFonts w:cs="Times New Roman"/>
          <w:szCs w:val="22"/>
          <w:lang w:bidi="th-TH"/>
        </w:rPr>
        <w:t xml:space="preserve"> Group</w:t>
      </w:r>
      <w:r w:rsidRPr="003B0305">
        <w:rPr>
          <w:rFonts w:cs="Times New Roman"/>
          <w:szCs w:val="22"/>
          <w:lang w:bidi="th-TH"/>
        </w:rPr>
        <w:t xml:space="preserve">, </w:t>
      </w:r>
      <w:r w:rsidR="00BD1A2B">
        <w:rPr>
          <w:rFonts w:cs="Times New Roman"/>
          <w:szCs w:val="22"/>
          <w:lang w:bidi="th-TH"/>
        </w:rPr>
        <w:br/>
      </w:r>
      <w:r w:rsidRPr="003B0305">
        <w:rPr>
          <w:rFonts w:cs="Times New Roman"/>
          <w:szCs w:val="22"/>
          <w:lang w:bidi="th-TH"/>
        </w:rPr>
        <w:t>and its cost can be measured reliably. The carrying amount of the replaced part is derecognised.</w:t>
      </w:r>
      <w:r w:rsidR="00BD1A2B">
        <w:rPr>
          <w:rFonts w:cs="Times New Roman"/>
          <w:szCs w:val="22"/>
          <w:lang w:bidi="th-TH"/>
        </w:rPr>
        <w:t xml:space="preserve"> </w:t>
      </w:r>
      <w:r w:rsidR="00BD1A2B">
        <w:rPr>
          <w:rFonts w:cs="Times New Roman"/>
          <w:szCs w:val="22"/>
          <w:lang w:bidi="th-TH"/>
        </w:rPr>
        <w:br/>
      </w:r>
      <w:r w:rsidRPr="003B0305">
        <w:rPr>
          <w:rFonts w:cs="Times New Roman"/>
          <w:szCs w:val="22"/>
          <w:lang w:bidi="th-TH"/>
        </w:rPr>
        <w:t>The costs of the day-to-day servicing of equipment are recognised in profit or loss as incurred.</w:t>
      </w:r>
    </w:p>
    <w:p w:rsidR="00BC3E67" w:rsidRDefault="00BC3E67" w:rsidP="00C614AA">
      <w:pPr>
        <w:pStyle w:val="BodyText"/>
        <w:spacing w:after="0" w:line="240" w:lineRule="exact"/>
        <w:ind w:firstLine="540"/>
        <w:rPr>
          <w:rFonts w:cs="Times New Roman"/>
          <w:i/>
          <w:iCs/>
        </w:rPr>
      </w:pPr>
    </w:p>
    <w:p w:rsidR="00375E57" w:rsidRPr="00457678" w:rsidRDefault="00375E57" w:rsidP="00C614AA">
      <w:pPr>
        <w:pStyle w:val="BodyText"/>
        <w:spacing w:after="0" w:line="240" w:lineRule="exact"/>
        <w:ind w:firstLine="540"/>
        <w:rPr>
          <w:rFonts w:cs="Times New Roman"/>
          <w:i/>
          <w:iCs/>
          <w:szCs w:val="22"/>
          <w:cs/>
          <w:lang w:bidi="th-TH"/>
        </w:rPr>
      </w:pPr>
      <w:r w:rsidRPr="003B0305">
        <w:rPr>
          <w:rFonts w:cs="Times New Roman"/>
          <w:i/>
          <w:iCs/>
        </w:rPr>
        <w:t>Depreciation</w:t>
      </w:r>
    </w:p>
    <w:p w:rsidR="00060332" w:rsidRPr="00457678" w:rsidRDefault="00060332" w:rsidP="00C614AA">
      <w:pPr>
        <w:spacing w:line="240" w:lineRule="exact"/>
        <w:ind w:left="540"/>
        <w:jc w:val="both"/>
        <w:rPr>
          <w:rFonts w:cs="Times New Roman"/>
          <w:szCs w:val="22"/>
          <w:lang w:bidi="th-TH"/>
        </w:rPr>
      </w:pPr>
    </w:p>
    <w:p w:rsidR="00395119" w:rsidRPr="00457678" w:rsidRDefault="00395119" w:rsidP="00C614AA">
      <w:pPr>
        <w:spacing w:line="240" w:lineRule="exact"/>
        <w:ind w:left="540"/>
        <w:jc w:val="both"/>
        <w:rPr>
          <w:rFonts w:cs="Times New Roman"/>
          <w:szCs w:val="22"/>
          <w:lang w:bidi="th-TH"/>
        </w:rPr>
      </w:pPr>
      <w:r w:rsidRPr="003B0305">
        <w:rPr>
          <w:rFonts w:cs="Times New Roman"/>
          <w:szCs w:val="22"/>
          <w:lang w:bidi="th-TH"/>
        </w:rPr>
        <w:t>Depreciation is calculated based on the depreciable amount, which is the cost of an asset, or other amount substituted for cost, less its residual value.</w:t>
      </w:r>
    </w:p>
    <w:p w:rsidR="00395119" w:rsidRPr="003B0305" w:rsidRDefault="00395119" w:rsidP="00C614AA">
      <w:pPr>
        <w:spacing w:line="240" w:lineRule="exact"/>
        <w:ind w:left="540"/>
        <w:jc w:val="both"/>
        <w:rPr>
          <w:rFonts w:cs="Times New Roman"/>
          <w:szCs w:val="22"/>
          <w:lang w:bidi="th-TH"/>
        </w:rPr>
      </w:pPr>
    </w:p>
    <w:p w:rsidR="000660BD" w:rsidRDefault="00375E57" w:rsidP="00C614AA">
      <w:pPr>
        <w:spacing w:line="240" w:lineRule="exact"/>
        <w:ind w:left="540"/>
        <w:jc w:val="both"/>
        <w:rPr>
          <w:rFonts w:cs="Times New Roman"/>
          <w:szCs w:val="22"/>
          <w:lang w:bidi="th-TH"/>
        </w:rPr>
      </w:pPr>
      <w:r w:rsidRPr="00457678">
        <w:rPr>
          <w:rFonts w:cs="Times New Roman"/>
          <w:szCs w:val="22"/>
          <w:lang w:bidi="th-TH"/>
        </w:rPr>
        <w:t xml:space="preserve">Depreciation is charged to </w:t>
      </w:r>
      <w:r w:rsidR="00890901" w:rsidRPr="00457678">
        <w:rPr>
          <w:rFonts w:cs="Times New Roman"/>
          <w:szCs w:val="22"/>
          <w:lang w:bidi="th-TH"/>
        </w:rPr>
        <w:t>profit or loss</w:t>
      </w:r>
      <w:r w:rsidRPr="00457678">
        <w:rPr>
          <w:rFonts w:cs="Times New Roman"/>
          <w:szCs w:val="22"/>
          <w:lang w:bidi="th-TH"/>
        </w:rPr>
        <w:t xml:space="preserve"> on a straight-line basis over the estimated </w:t>
      </w:r>
      <w:r w:rsidR="0080569E" w:rsidRPr="00457678">
        <w:rPr>
          <w:rFonts w:cs="Times New Roman"/>
          <w:szCs w:val="22"/>
          <w:lang w:bidi="th-TH"/>
        </w:rPr>
        <w:t>useful lives of each</w:t>
      </w:r>
      <w:r w:rsidR="00E14DA4" w:rsidRPr="00457678">
        <w:rPr>
          <w:rFonts w:cs="Times New Roman"/>
          <w:szCs w:val="22"/>
          <w:lang w:bidi="th-TH"/>
        </w:rPr>
        <w:t xml:space="preserve"> </w:t>
      </w:r>
      <w:r w:rsidR="00787B35">
        <w:rPr>
          <w:rFonts w:cs="Times New Roman"/>
          <w:szCs w:val="22"/>
          <w:lang w:bidi="th-TH"/>
        </w:rPr>
        <w:t xml:space="preserve">component of an </w:t>
      </w:r>
      <w:r w:rsidR="00E14DA4" w:rsidRPr="00457678">
        <w:rPr>
          <w:rFonts w:cs="Times New Roman"/>
          <w:szCs w:val="22"/>
          <w:lang w:bidi="th-TH"/>
        </w:rPr>
        <w:t>item of</w:t>
      </w:r>
      <w:r w:rsidR="00893135" w:rsidRPr="00457678">
        <w:rPr>
          <w:rFonts w:cs="Times New Roman"/>
          <w:szCs w:val="22"/>
          <w:lang w:bidi="th-TH"/>
        </w:rPr>
        <w:t xml:space="preserve"> equipment</w:t>
      </w:r>
      <w:r w:rsidRPr="00457678">
        <w:rPr>
          <w:rFonts w:cs="Times New Roman"/>
          <w:szCs w:val="22"/>
          <w:lang w:bidi="th-TH"/>
        </w:rPr>
        <w:t>. The estimated useful lives are as follows:</w:t>
      </w:r>
    </w:p>
    <w:p w:rsidR="00F11F70" w:rsidRPr="000660BD" w:rsidRDefault="00F11F70" w:rsidP="00C614AA">
      <w:pPr>
        <w:spacing w:line="240" w:lineRule="exact"/>
        <w:ind w:left="540"/>
        <w:jc w:val="both"/>
        <w:rPr>
          <w:rFonts w:cs="Times New Roman"/>
          <w:szCs w:val="22"/>
          <w:lang w:bidi="th-TH"/>
        </w:rPr>
      </w:pPr>
    </w:p>
    <w:p w:rsidR="00B81CDD" w:rsidRPr="00230CD4" w:rsidRDefault="00B81CDD" w:rsidP="00C614AA">
      <w:pPr>
        <w:tabs>
          <w:tab w:val="right" w:pos="8280"/>
        </w:tabs>
        <w:spacing w:line="240" w:lineRule="exact"/>
        <w:ind w:left="540" w:right="-27"/>
        <w:jc w:val="thaiDistribute"/>
        <w:rPr>
          <w:rFonts w:cs="Times New Roman"/>
          <w:szCs w:val="22"/>
          <w:rtl/>
          <w:cs/>
          <w:lang w:val="en-US"/>
        </w:rPr>
      </w:pPr>
      <w:r>
        <w:rPr>
          <w:rFonts w:cs="Times New Roman"/>
          <w:szCs w:val="22"/>
          <w:lang w:val="en-US"/>
        </w:rPr>
        <w:t>Leasehold i</w:t>
      </w:r>
      <w:r w:rsidRPr="00516DEE">
        <w:rPr>
          <w:rFonts w:cs="Times New Roman"/>
          <w:szCs w:val="22"/>
          <w:lang w:val="en-US"/>
        </w:rPr>
        <w:t>mprovement</w:t>
      </w:r>
      <w:r w:rsidRPr="00516DEE">
        <w:rPr>
          <w:rFonts w:cs="Times New Roman"/>
          <w:szCs w:val="22"/>
          <w:lang w:val="en-US"/>
        </w:rPr>
        <w:tab/>
      </w:r>
      <w:r w:rsidRPr="00230CD4">
        <w:rPr>
          <w:rFonts w:cs="Times New Roman"/>
          <w:szCs w:val="22"/>
          <w:lang w:val="en-US"/>
        </w:rPr>
        <w:t>3</w:t>
      </w:r>
      <w:r w:rsidR="00497ED8">
        <w:rPr>
          <w:rFonts w:cs="Times New Roman"/>
          <w:szCs w:val="22"/>
          <w:lang w:val="en-US"/>
        </w:rPr>
        <w:t>, 5</w:t>
      </w:r>
      <w:r w:rsidRPr="00230CD4">
        <w:rPr>
          <w:rFonts w:cs="Times New Roman"/>
          <w:szCs w:val="22"/>
          <w:lang w:val="en-US"/>
        </w:rPr>
        <w:t xml:space="preserve">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 xml:space="preserve">Furniture and fixtures </w:t>
      </w:r>
      <w:r w:rsidRPr="00230CD4">
        <w:rPr>
          <w:rFonts w:cs="Times New Roman"/>
          <w:szCs w:val="22"/>
          <w:lang w:val="en-US"/>
        </w:rPr>
        <w:tab/>
        <w:t>5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Computer and office equipment</w:t>
      </w:r>
      <w:r w:rsidRPr="00230CD4">
        <w:rPr>
          <w:rFonts w:cs="Times New Roman"/>
          <w:szCs w:val="22"/>
          <w:lang w:val="en-US"/>
        </w:rPr>
        <w:tab/>
        <w:t>3</w:t>
      </w:r>
      <w:r w:rsidR="00216C11" w:rsidRPr="00230CD4">
        <w:rPr>
          <w:rFonts w:cs="Times New Roman"/>
          <w:szCs w:val="22"/>
          <w:lang w:val="en-US"/>
        </w:rPr>
        <w:t>,</w:t>
      </w:r>
      <w:r w:rsidR="00497ED8">
        <w:rPr>
          <w:rFonts w:cs="Times New Roman"/>
          <w:szCs w:val="22"/>
          <w:lang w:val="en-US"/>
        </w:rPr>
        <w:t xml:space="preserve"> </w:t>
      </w:r>
      <w:r w:rsidR="00216C11" w:rsidRPr="00230CD4">
        <w:rPr>
          <w:rFonts w:cs="Times New Roman"/>
          <w:szCs w:val="22"/>
          <w:lang w:val="en-US"/>
        </w:rPr>
        <w:t>5</w:t>
      </w:r>
      <w:r w:rsidRPr="00230CD4">
        <w:rPr>
          <w:rFonts w:cs="Times New Roman"/>
          <w:szCs w:val="22"/>
          <w:lang w:val="en-US"/>
        </w:rPr>
        <w:t xml:space="preserve"> years</w:t>
      </w:r>
    </w:p>
    <w:p w:rsidR="00E12DF9"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Vehicles</w:t>
      </w:r>
      <w:r w:rsidR="00405D80">
        <w:rPr>
          <w:rFonts w:cs="Times New Roman"/>
          <w:szCs w:val="22"/>
          <w:lang w:val="en-US"/>
        </w:rPr>
        <w:tab/>
      </w:r>
      <w:r w:rsidR="00405D80" w:rsidRPr="00230CD4">
        <w:rPr>
          <w:rFonts w:cs="Times New Roman"/>
          <w:szCs w:val="22"/>
          <w:lang w:val="en-US"/>
        </w:rPr>
        <w:t>5 years</w:t>
      </w:r>
    </w:p>
    <w:p w:rsidR="00375E57"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ab/>
      </w:r>
      <w:r w:rsidR="00375E57" w:rsidRPr="00230CD4">
        <w:rPr>
          <w:rFonts w:cs="Times New Roman"/>
          <w:szCs w:val="22"/>
          <w:lang w:val="en-US"/>
        </w:rPr>
        <w:tab/>
      </w:r>
    </w:p>
    <w:p w:rsidR="00585AA3" w:rsidRPr="003B0305" w:rsidRDefault="005F5DB4" w:rsidP="00C614AA">
      <w:pPr>
        <w:spacing w:line="240" w:lineRule="exact"/>
        <w:ind w:left="540"/>
        <w:jc w:val="both"/>
        <w:rPr>
          <w:rFonts w:cs="Times New Roman"/>
          <w:szCs w:val="22"/>
          <w:cs/>
          <w:lang w:bidi="th-TH"/>
        </w:rPr>
      </w:pPr>
      <w:r w:rsidRPr="00230CD4">
        <w:rPr>
          <w:rFonts w:cs="Times New Roman"/>
          <w:szCs w:val="22"/>
          <w:lang w:bidi="th-TH"/>
        </w:rPr>
        <w:t>No depreciation is provided on assets in progress.</w:t>
      </w:r>
    </w:p>
    <w:p w:rsidR="007A1A2B" w:rsidRDefault="007A1A2B" w:rsidP="00C614AA">
      <w:pPr>
        <w:spacing w:line="240" w:lineRule="exact"/>
        <w:ind w:left="540"/>
        <w:jc w:val="both"/>
        <w:rPr>
          <w:rFonts w:cs="Times New Roman"/>
          <w:szCs w:val="22"/>
          <w:lang w:bidi="th-TH"/>
        </w:rPr>
      </w:pPr>
    </w:p>
    <w:p w:rsidR="00893135" w:rsidRPr="00457678" w:rsidRDefault="00893135" w:rsidP="00C614AA">
      <w:pPr>
        <w:spacing w:line="240" w:lineRule="exact"/>
        <w:ind w:left="540"/>
        <w:jc w:val="both"/>
        <w:rPr>
          <w:rFonts w:cs="Times New Roman"/>
          <w:szCs w:val="22"/>
          <w:lang w:bidi="th-TH"/>
        </w:rPr>
      </w:pPr>
      <w:r w:rsidRPr="00457678">
        <w:rPr>
          <w:rFonts w:cs="Times New Roman"/>
          <w:szCs w:val="22"/>
          <w:lang w:bidi="th-TH"/>
        </w:rPr>
        <w:t>Depreciation methods, useful lives and residua</w:t>
      </w:r>
      <w:r w:rsidR="00413AD7" w:rsidRPr="00457678">
        <w:rPr>
          <w:rFonts w:cs="Times New Roman"/>
          <w:szCs w:val="22"/>
          <w:lang w:bidi="th-TH"/>
        </w:rPr>
        <w:t xml:space="preserve">l value are reviewed at each financial </w:t>
      </w:r>
      <w:r w:rsidR="00881EBC">
        <w:rPr>
          <w:rFonts w:cs="Times New Roman"/>
          <w:szCs w:val="22"/>
          <w:lang w:bidi="th-TH"/>
        </w:rPr>
        <w:t>year-</w:t>
      </w:r>
      <w:r w:rsidR="00413AD7" w:rsidRPr="00457678">
        <w:rPr>
          <w:rFonts w:cs="Times New Roman"/>
          <w:szCs w:val="22"/>
          <w:lang w:bidi="th-TH"/>
        </w:rPr>
        <w:t>end and adjusted if appropriate.</w:t>
      </w:r>
    </w:p>
    <w:p w:rsidR="00893135" w:rsidRPr="003B0305" w:rsidRDefault="00893135" w:rsidP="00C614AA">
      <w:pPr>
        <w:spacing w:line="240" w:lineRule="exact"/>
        <w:ind w:left="540"/>
        <w:jc w:val="both"/>
        <w:rPr>
          <w:rFonts w:cs="Times New Roman"/>
          <w:szCs w:val="22"/>
          <w:lang w:bidi="th-TH"/>
        </w:rPr>
      </w:pPr>
    </w:p>
    <w:p w:rsidR="00375E57" w:rsidRPr="00457678" w:rsidRDefault="00B77276" w:rsidP="00C614AA">
      <w:pPr>
        <w:pStyle w:val="Heading2"/>
        <w:numPr>
          <w:ilvl w:val="0"/>
          <w:numId w:val="0"/>
        </w:numPr>
        <w:spacing w:before="0" w:after="0" w:line="240" w:lineRule="exact"/>
        <w:rPr>
          <w:rFonts w:cs="Times New Roman"/>
          <w:sz w:val="22"/>
          <w:szCs w:val="22"/>
          <w:lang w:val="en-US" w:bidi="th-TH"/>
        </w:rPr>
      </w:pPr>
      <w:r>
        <w:rPr>
          <w:rFonts w:cs="Times New Roman"/>
          <w:sz w:val="22"/>
          <w:szCs w:val="22"/>
          <w:lang w:val="en-US" w:bidi="th-TH"/>
        </w:rPr>
        <w:t>(l)</w:t>
      </w:r>
      <w:r>
        <w:rPr>
          <w:rFonts w:cs="Times New Roman"/>
          <w:sz w:val="22"/>
          <w:szCs w:val="22"/>
          <w:lang w:val="en-US" w:bidi="th-TH"/>
        </w:rPr>
        <w:tab/>
      </w:r>
      <w:r w:rsidR="00375E57" w:rsidRPr="00457678">
        <w:rPr>
          <w:rFonts w:cs="Times New Roman"/>
          <w:sz w:val="22"/>
          <w:szCs w:val="22"/>
          <w:lang w:val="en-US" w:bidi="th-TH"/>
        </w:rPr>
        <w:t>Intangible asset</w:t>
      </w:r>
      <w:r w:rsidR="0004374F" w:rsidRPr="00457678">
        <w:rPr>
          <w:rFonts w:cs="Times New Roman"/>
          <w:sz w:val="22"/>
          <w:szCs w:val="22"/>
          <w:lang w:val="en-US" w:bidi="th-TH"/>
        </w:rPr>
        <w:t>s</w:t>
      </w:r>
    </w:p>
    <w:p w:rsidR="00AF7C1C" w:rsidRPr="003B0305" w:rsidRDefault="00AF7C1C" w:rsidP="00C614AA">
      <w:pPr>
        <w:spacing w:line="240" w:lineRule="exact"/>
        <w:ind w:left="540"/>
        <w:jc w:val="both"/>
        <w:rPr>
          <w:rFonts w:cs="Times New Roman"/>
          <w:szCs w:val="22"/>
          <w:lang w:bidi="th-TH"/>
        </w:rPr>
      </w:pPr>
    </w:p>
    <w:p w:rsidR="00AF7C1C" w:rsidRPr="00E00190" w:rsidRDefault="00AF7C1C" w:rsidP="00C614AA">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rsidR="00AF7C1C" w:rsidRPr="003B0305" w:rsidRDefault="00AF7C1C" w:rsidP="00C614AA">
      <w:pPr>
        <w:spacing w:line="240" w:lineRule="exact"/>
        <w:ind w:left="540"/>
        <w:jc w:val="both"/>
        <w:rPr>
          <w:rFonts w:cs="Times New Roman"/>
          <w:szCs w:val="22"/>
          <w:lang w:bidi="th-TH"/>
        </w:rPr>
      </w:pPr>
    </w:p>
    <w:p w:rsidR="00AF7C1C" w:rsidRDefault="00AF7C1C" w:rsidP="00C614AA">
      <w:pPr>
        <w:spacing w:line="240" w:lineRule="exact"/>
        <w:ind w:left="540"/>
        <w:jc w:val="both"/>
        <w:rPr>
          <w:rFonts w:cstheme="minorBidi"/>
          <w:szCs w:val="22"/>
          <w:lang w:val="en-US" w:bidi="th-TH"/>
        </w:rPr>
      </w:pPr>
      <w:r>
        <w:rPr>
          <w:rFonts w:cs="Times New Roman"/>
          <w:szCs w:val="22"/>
          <w:lang w:bidi="th-TH"/>
        </w:rPr>
        <w:t>Expenditure on</w:t>
      </w:r>
      <w:r w:rsidR="00CA6D77">
        <w:rPr>
          <w:rFonts w:cstheme="minorBidi"/>
          <w:szCs w:val="22"/>
          <w:lang w:val="en-US" w:bidi="th-TH"/>
        </w:rPr>
        <w:t xml:space="preserve"> research activities, undertaken with the prospect of gaining new scientific or technical knowledge and understanding, is recognized in profit or loss as incurred.</w:t>
      </w:r>
    </w:p>
    <w:p w:rsidR="00CA6D77" w:rsidRDefault="00CA6D77" w:rsidP="00C614AA">
      <w:pPr>
        <w:spacing w:line="240" w:lineRule="exact"/>
        <w:ind w:left="540"/>
        <w:jc w:val="both"/>
        <w:rPr>
          <w:rFonts w:cstheme="minorBidi"/>
          <w:szCs w:val="22"/>
          <w:lang w:val="en-US" w:bidi="th-TH"/>
        </w:rPr>
      </w:pPr>
    </w:p>
    <w:p w:rsidR="00CA6D77" w:rsidRDefault="00CA6D77" w:rsidP="00C614AA">
      <w:pPr>
        <w:spacing w:line="240" w:lineRule="exact"/>
        <w:ind w:left="540"/>
        <w:jc w:val="both"/>
        <w:rPr>
          <w:rFonts w:cstheme="minorBidi"/>
          <w:szCs w:val="22"/>
          <w:lang w:val="en-US" w:bidi="th-TH"/>
        </w:rPr>
      </w:pPr>
      <w:r>
        <w:rPr>
          <w:rFonts w:cstheme="minorBidi"/>
          <w:szCs w:val="22"/>
          <w:lang w:val="en-US" w:bidi="th-TH"/>
        </w:rPr>
        <w:t xml:space="preserve">Development activities involve a plan or design for the production of new or substantially improved products and processes. Development expenditure is capitalized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capitalized includes the cost of materials, direct </w:t>
      </w:r>
      <w:proofErr w:type="spellStart"/>
      <w:r>
        <w:rPr>
          <w:rFonts w:cstheme="minorBidi"/>
          <w:szCs w:val="22"/>
          <w:lang w:val="en-US" w:bidi="th-TH"/>
        </w:rPr>
        <w:t>labour</w:t>
      </w:r>
      <w:proofErr w:type="spellEnd"/>
      <w:r>
        <w:rPr>
          <w:rFonts w:cstheme="minorBidi"/>
          <w:szCs w:val="22"/>
          <w:lang w:val="en-US" w:bidi="th-TH"/>
        </w:rPr>
        <w:t>, overhead costs that are directly attributable to preparing the asset for its intended use, and capitalized borrowing costs. Other development expenditures is recognized in profit or loss as incurred.</w:t>
      </w:r>
    </w:p>
    <w:p w:rsidR="00CA6D77" w:rsidRDefault="00CA6D77" w:rsidP="00C614AA">
      <w:pPr>
        <w:spacing w:line="240" w:lineRule="exact"/>
        <w:ind w:left="540"/>
        <w:jc w:val="both"/>
        <w:rPr>
          <w:rFonts w:cstheme="minorBidi"/>
          <w:szCs w:val="22"/>
          <w:lang w:val="en-US" w:bidi="th-TH"/>
        </w:rPr>
      </w:pPr>
    </w:p>
    <w:p w:rsidR="00CA6D77" w:rsidRPr="00CA6D77" w:rsidRDefault="00CA6D77" w:rsidP="00C614AA">
      <w:pPr>
        <w:spacing w:line="240" w:lineRule="exact"/>
        <w:ind w:left="540"/>
        <w:jc w:val="both"/>
        <w:rPr>
          <w:rFonts w:cstheme="minorBidi"/>
          <w:szCs w:val="22"/>
          <w:lang w:val="en-US" w:bidi="th-TH"/>
        </w:rPr>
      </w:pPr>
      <w:proofErr w:type="spellStart"/>
      <w:r>
        <w:rPr>
          <w:rFonts w:cstheme="minorBidi"/>
          <w:szCs w:val="22"/>
          <w:lang w:val="en-US" w:bidi="th-TH"/>
        </w:rPr>
        <w:t>Capitalised</w:t>
      </w:r>
      <w:proofErr w:type="spellEnd"/>
      <w:r>
        <w:rPr>
          <w:rFonts w:cstheme="minorBidi"/>
          <w:szCs w:val="22"/>
          <w:lang w:val="en-US" w:bidi="th-TH"/>
        </w:rPr>
        <w:t xml:space="preserve"> development expenditure is measured at cost less accumulated amortization and allowance for impairment losses.</w:t>
      </w:r>
    </w:p>
    <w:p w:rsidR="00AF7C1C" w:rsidRPr="003B0305" w:rsidRDefault="00AF7C1C" w:rsidP="00C614AA">
      <w:pPr>
        <w:spacing w:line="240" w:lineRule="exact"/>
        <w:ind w:left="540"/>
        <w:jc w:val="both"/>
        <w:rPr>
          <w:rFonts w:cs="Times New Roman"/>
          <w:szCs w:val="22"/>
          <w:lang w:bidi="th-TH"/>
        </w:rPr>
      </w:pPr>
    </w:p>
    <w:p w:rsidR="00C614AA" w:rsidRDefault="00C614AA"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br w:type="page"/>
      </w:r>
    </w:p>
    <w:p w:rsidR="00AF7C1C" w:rsidRPr="00E00190" w:rsidRDefault="00AF7C1C"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lastRenderedPageBreak/>
        <w:t>Other intangible assets</w:t>
      </w:r>
    </w:p>
    <w:p w:rsidR="00AF7C1C" w:rsidRPr="003B0305" w:rsidRDefault="00AF7C1C" w:rsidP="00AF7C1C">
      <w:pPr>
        <w:ind w:left="540"/>
        <w:jc w:val="both"/>
        <w:rPr>
          <w:rFonts w:cs="Times New Roman"/>
          <w:szCs w:val="22"/>
          <w:lang w:bidi="th-TH"/>
        </w:rPr>
      </w:pPr>
    </w:p>
    <w:p w:rsidR="00552578" w:rsidRPr="003B0305" w:rsidRDefault="00AF7C1C" w:rsidP="003B0305">
      <w:pPr>
        <w:ind w:left="540"/>
        <w:jc w:val="both"/>
        <w:rPr>
          <w:rFonts w:cs="Times New Roman"/>
          <w:szCs w:val="22"/>
          <w:lang w:bidi="th-TH"/>
        </w:rPr>
      </w:pPr>
      <w:r>
        <w:rPr>
          <w:rFonts w:cs="Times New Roman"/>
          <w:szCs w:val="22"/>
          <w:lang w:bidi="th-TH"/>
        </w:rPr>
        <w:t>Other intangible</w:t>
      </w:r>
      <w:r w:rsidR="00585AA3" w:rsidRPr="003B0305">
        <w:rPr>
          <w:rFonts w:cs="Times New Roman"/>
          <w:szCs w:val="22"/>
          <w:lang w:bidi="th-TH"/>
        </w:rPr>
        <w:t xml:space="preserve"> assets </w:t>
      </w:r>
      <w:r w:rsidR="00247400" w:rsidRPr="003B0305">
        <w:rPr>
          <w:rFonts w:cs="Times New Roman"/>
          <w:szCs w:val="22"/>
          <w:lang w:bidi="th-TH"/>
        </w:rPr>
        <w:t xml:space="preserve">that are acquired by the </w:t>
      </w:r>
      <w:r w:rsidR="00BD1A2B">
        <w:rPr>
          <w:rFonts w:cs="Times New Roman"/>
          <w:szCs w:val="22"/>
          <w:lang w:bidi="th-TH"/>
        </w:rPr>
        <w:t>Group</w:t>
      </w:r>
      <w:r w:rsidR="00247400" w:rsidRPr="003B0305">
        <w:rPr>
          <w:rFonts w:cs="Times New Roman"/>
          <w:szCs w:val="22"/>
          <w:lang w:bidi="th-TH"/>
        </w:rPr>
        <w:t xml:space="preserve"> and have finite useful lives are measured</w:t>
      </w:r>
      <w:r w:rsidR="00585AA3" w:rsidRPr="003B0305">
        <w:rPr>
          <w:rFonts w:cs="Times New Roman"/>
          <w:szCs w:val="22"/>
          <w:lang w:bidi="th-TH"/>
        </w:rPr>
        <w:t xml:space="preserve"> at cost less accumulated amortisation and</w:t>
      </w:r>
      <w:r w:rsidR="005837D9">
        <w:rPr>
          <w:rFonts w:cs="Times New Roman"/>
          <w:szCs w:val="22"/>
          <w:lang w:bidi="th-TH"/>
        </w:rPr>
        <w:t xml:space="preserve"> allowance for</w:t>
      </w:r>
      <w:r w:rsidR="00585AA3" w:rsidRPr="003B0305">
        <w:rPr>
          <w:rFonts w:cs="Times New Roman"/>
          <w:szCs w:val="22"/>
          <w:lang w:bidi="th-TH"/>
        </w:rPr>
        <w:t xml:space="preserve"> impairment losses. </w:t>
      </w:r>
    </w:p>
    <w:p w:rsidR="00552578" w:rsidRPr="003B0305" w:rsidRDefault="00552578" w:rsidP="003B0305">
      <w:pPr>
        <w:ind w:left="540"/>
        <w:jc w:val="both"/>
        <w:rPr>
          <w:rFonts w:cs="Times New Roman"/>
          <w:szCs w:val="22"/>
          <w:lang w:bidi="th-TH"/>
        </w:rPr>
      </w:pPr>
    </w:p>
    <w:p w:rsidR="007A1A2B" w:rsidRPr="00E00190" w:rsidRDefault="007A1A2B" w:rsidP="003B0305">
      <w:pPr>
        <w:pStyle w:val="BodyText"/>
        <w:spacing w:after="0" w:line="240" w:lineRule="atLeast"/>
        <w:ind w:left="540"/>
        <w:rPr>
          <w:rFonts w:cs="Univers 45 Light"/>
          <w:i/>
          <w:iCs/>
          <w:color w:val="000000"/>
          <w:szCs w:val="22"/>
          <w:lang w:val="en-US" w:bidi="th-TH"/>
        </w:rPr>
      </w:pPr>
      <w:r w:rsidRPr="00E00190">
        <w:rPr>
          <w:rFonts w:cs="Univers 45 Light"/>
          <w:i/>
          <w:iCs/>
          <w:color w:val="000000"/>
          <w:szCs w:val="22"/>
          <w:lang w:val="en-US" w:bidi="th-TH"/>
        </w:rPr>
        <w:t xml:space="preserve">Subsequent </w:t>
      </w:r>
      <w:r w:rsidRPr="003B0305">
        <w:rPr>
          <w:rFonts w:cs="Times New Roman"/>
          <w:i/>
          <w:iCs/>
        </w:rPr>
        <w:t>expenditure</w:t>
      </w:r>
      <w:r w:rsidRPr="00E00190">
        <w:rPr>
          <w:rFonts w:cs="Univers 45 Light"/>
          <w:i/>
          <w:iCs/>
          <w:color w:val="000000"/>
          <w:szCs w:val="22"/>
          <w:lang w:val="en-US" w:bidi="th-TH"/>
        </w:rPr>
        <w:t xml:space="preserve"> </w:t>
      </w:r>
    </w:p>
    <w:p w:rsidR="007A1A2B" w:rsidRPr="003B0305" w:rsidRDefault="007A1A2B" w:rsidP="007A1A2B">
      <w:pPr>
        <w:ind w:left="540"/>
        <w:jc w:val="both"/>
        <w:rPr>
          <w:rFonts w:cs="Times New Roman"/>
          <w:szCs w:val="22"/>
          <w:lang w:bidi="th-TH"/>
        </w:rPr>
      </w:pPr>
    </w:p>
    <w:p w:rsidR="007A1A2B" w:rsidRPr="003B0305" w:rsidRDefault="007A1A2B" w:rsidP="007A1A2B">
      <w:pPr>
        <w:ind w:left="540"/>
        <w:jc w:val="both"/>
        <w:rPr>
          <w:rFonts w:cs="Times New Roman"/>
          <w:szCs w:val="22"/>
          <w:lang w:bidi="th-TH"/>
        </w:rPr>
      </w:pPr>
      <w:r w:rsidRPr="003B0305">
        <w:rPr>
          <w:rFonts w:cs="Times New Roman"/>
          <w:szCs w:val="22"/>
          <w:lang w:bidi="th-TH"/>
        </w:rPr>
        <w:t>Subsequent expenditure is capitalised only when it increases the future economic benefits embodied in the spec</w:t>
      </w:r>
      <w:r w:rsidR="000F6D02" w:rsidRPr="003B0305">
        <w:rPr>
          <w:rFonts w:cs="Times New Roman"/>
          <w:szCs w:val="22"/>
          <w:lang w:bidi="th-TH"/>
        </w:rPr>
        <w:t>ific asset to which it relates.</w:t>
      </w:r>
    </w:p>
    <w:p w:rsidR="00A3155B" w:rsidRPr="003B0305" w:rsidRDefault="00A3155B" w:rsidP="008D7CCB">
      <w:pPr>
        <w:ind w:left="540"/>
        <w:jc w:val="both"/>
        <w:rPr>
          <w:rFonts w:cs="Times New Roman"/>
          <w:szCs w:val="22"/>
          <w:lang w:bidi="th-TH"/>
        </w:rPr>
      </w:pPr>
    </w:p>
    <w:p w:rsidR="00552578" w:rsidRPr="00457678" w:rsidRDefault="00552578" w:rsidP="003B0305">
      <w:pPr>
        <w:pStyle w:val="BodyText"/>
        <w:spacing w:after="0" w:line="240" w:lineRule="atLeast"/>
        <w:ind w:left="540"/>
        <w:rPr>
          <w:rFonts w:cs="Times New Roman"/>
          <w:i/>
          <w:iCs/>
        </w:rPr>
      </w:pPr>
      <w:proofErr w:type="spellStart"/>
      <w:r w:rsidRPr="003B0305">
        <w:rPr>
          <w:rFonts w:cs="Univers 45 Light"/>
          <w:i/>
          <w:iCs/>
          <w:color w:val="000000"/>
          <w:szCs w:val="22"/>
          <w:lang w:val="en-US" w:bidi="th-TH"/>
        </w:rPr>
        <w:t>Amortisation</w:t>
      </w:r>
      <w:proofErr w:type="spellEnd"/>
    </w:p>
    <w:p w:rsidR="00552578" w:rsidRPr="003B0305" w:rsidRDefault="00552578" w:rsidP="003B0305">
      <w:pPr>
        <w:ind w:left="540"/>
        <w:jc w:val="both"/>
        <w:rPr>
          <w:rFonts w:cs="Times New Roman"/>
          <w:szCs w:val="22"/>
          <w:lang w:bidi="th-TH"/>
        </w:rPr>
      </w:pPr>
    </w:p>
    <w:p w:rsidR="00A021CF" w:rsidRPr="003B0305" w:rsidRDefault="00A021CF" w:rsidP="003B0305">
      <w:pPr>
        <w:ind w:left="540"/>
        <w:jc w:val="both"/>
        <w:rPr>
          <w:rFonts w:cs="Times New Roman"/>
          <w:szCs w:val="22"/>
          <w:lang w:bidi="th-TH"/>
        </w:rPr>
      </w:pPr>
      <w:r w:rsidRPr="003B0305">
        <w:rPr>
          <w:rFonts w:cs="Times New Roman"/>
          <w:szCs w:val="22"/>
          <w:lang w:bidi="th-TH"/>
        </w:rPr>
        <w:t xml:space="preserve">Amortisation is </w:t>
      </w:r>
      <w:r w:rsidR="00E273B4" w:rsidRPr="003B0305">
        <w:rPr>
          <w:rFonts w:cs="Times New Roman"/>
          <w:szCs w:val="22"/>
          <w:lang w:bidi="th-TH"/>
        </w:rPr>
        <w:t>based on</w:t>
      </w:r>
      <w:r w:rsidRPr="003B0305">
        <w:rPr>
          <w:rFonts w:cs="Times New Roman"/>
          <w:szCs w:val="22"/>
          <w:lang w:bidi="th-TH"/>
        </w:rPr>
        <w:t xml:space="preserve"> the cost of the asset, or other amount substituted for cost, less its residual value. </w:t>
      </w:r>
    </w:p>
    <w:p w:rsidR="00470DBC" w:rsidRDefault="00470DBC" w:rsidP="00470DBC">
      <w:pPr>
        <w:ind w:left="540"/>
        <w:jc w:val="both"/>
        <w:rPr>
          <w:rFonts w:cs="Times New Roman"/>
          <w:szCs w:val="22"/>
          <w:lang w:bidi="th-TH"/>
        </w:rPr>
      </w:pPr>
    </w:p>
    <w:p w:rsidR="00A021CF" w:rsidRPr="003B0305" w:rsidRDefault="00A021CF" w:rsidP="00470DBC">
      <w:pPr>
        <w:ind w:left="540"/>
        <w:jc w:val="both"/>
        <w:rPr>
          <w:rFonts w:cs="Times New Roman"/>
          <w:szCs w:val="22"/>
          <w:lang w:bidi="th-TH"/>
        </w:rPr>
      </w:pPr>
      <w:r w:rsidRPr="003B0305">
        <w:rPr>
          <w:rFonts w:cs="Times New Roman"/>
          <w:szCs w:val="22"/>
          <w:lang w:bidi="th-TH"/>
        </w:rPr>
        <w:t>Am</w:t>
      </w:r>
      <w:r w:rsidR="00470DBC">
        <w:rPr>
          <w:rFonts w:cs="Times New Roman"/>
          <w:szCs w:val="22"/>
          <w:lang w:bidi="th-TH"/>
        </w:rPr>
        <w:t>ortisation is re</w:t>
      </w:r>
      <w:r w:rsidRPr="003B0305">
        <w:rPr>
          <w:rFonts w:cs="Times New Roman"/>
          <w:szCs w:val="22"/>
          <w:lang w:bidi="th-TH"/>
        </w:rPr>
        <w:t xml:space="preserve">cognised in profit or loss on a straight-line basis over the estimated useful lives of intangible assets from the date </w:t>
      </w:r>
      <w:r w:rsidR="00705633">
        <w:rPr>
          <w:rFonts w:cs="Times New Roman"/>
          <w:szCs w:val="22"/>
          <w:lang w:bidi="th-TH"/>
        </w:rPr>
        <w:t>that they are available for use</w:t>
      </w:r>
      <w:r w:rsidRPr="003B0305">
        <w:rPr>
          <w:rFonts w:cs="Times New Roman"/>
          <w:szCs w:val="22"/>
          <w:lang w:bidi="th-TH"/>
        </w:rPr>
        <w:t xml:space="preserve"> since this most closely reflects</w:t>
      </w:r>
      <w:r w:rsidR="000660BD">
        <w:rPr>
          <w:rFonts w:cs="Times New Roman"/>
          <w:szCs w:val="22"/>
          <w:lang w:bidi="th-TH"/>
        </w:rPr>
        <w:t xml:space="preserve"> </w:t>
      </w:r>
      <w:r w:rsidRPr="003B0305">
        <w:rPr>
          <w:rFonts w:cs="Times New Roman"/>
          <w:szCs w:val="22"/>
          <w:lang w:bidi="th-TH"/>
        </w:rPr>
        <w:t xml:space="preserve">the expected pattern of consumption of the future economic benefits embodied in the asset. The estimated useful lives for the current and comparative </w:t>
      </w:r>
      <w:r w:rsidR="006863C7">
        <w:rPr>
          <w:rFonts w:cs="Times New Roman"/>
          <w:szCs w:val="22"/>
          <w:lang w:bidi="th-TH"/>
        </w:rPr>
        <w:t>years</w:t>
      </w:r>
      <w:r w:rsidRPr="003B0305">
        <w:rPr>
          <w:rFonts w:cs="Times New Roman"/>
          <w:szCs w:val="22"/>
          <w:lang w:bidi="th-TH"/>
        </w:rPr>
        <w:t xml:space="preserve"> are as follows: </w:t>
      </w:r>
    </w:p>
    <w:p w:rsidR="00585AA3" w:rsidRPr="003B0305" w:rsidRDefault="00585AA3" w:rsidP="003B0305">
      <w:pPr>
        <w:ind w:left="540"/>
        <w:jc w:val="both"/>
        <w:rPr>
          <w:rFonts w:cs="Times New Roman"/>
          <w:szCs w:val="22"/>
          <w:lang w:bidi="th-TH"/>
        </w:rPr>
      </w:pPr>
    </w:p>
    <w:p w:rsidR="00585AA3" w:rsidRPr="00705633" w:rsidRDefault="00922FE3" w:rsidP="00457678">
      <w:pPr>
        <w:tabs>
          <w:tab w:val="right" w:pos="8280"/>
        </w:tabs>
        <w:spacing w:line="240" w:lineRule="atLeast"/>
        <w:ind w:left="540" w:right="-29"/>
        <w:jc w:val="thaiDistribute"/>
        <w:rPr>
          <w:rFonts w:cs="Times New Roman"/>
          <w:szCs w:val="22"/>
          <w:lang w:val="en-US"/>
        </w:rPr>
      </w:pPr>
      <w:r>
        <w:rPr>
          <w:szCs w:val="28"/>
          <w:lang w:val="en-US" w:bidi="th-TH"/>
        </w:rPr>
        <w:t>S</w:t>
      </w:r>
      <w:proofErr w:type="spellStart"/>
      <w:r w:rsidR="00585AA3" w:rsidRPr="00705633">
        <w:rPr>
          <w:rFonts w:cs="Times New Roman"/>
          <w:szCs w:val="22"/>
        </w:rPr>
        <w:t>oftware</w:t>
      </w:r>
      <w:proofErr w:type="spellEnd"/>
      <w:r w:rsidR="00585AA3" w:rsidRPr="00705633">
        <w:rPr>
          <w:rFonts w:cs="Times New Roman"/>
          <w:szCs w:val="22"/>
        </w:rPr>
        <w:tab/>
        <w:t xml:space="preserve">5 </w:t>
      </w:r>
      <w:r w:rsidR="00585AA3" w:rsidRPr="00705633">
        <w:rPr>
          <w:rFonts w:cs="Times New Roman"/>
          <w:szCs w:val="22"/>
          <w:lang w:val="en-US"/>
        </w:rPr>
        <w:t>years</w:t>
      </w:r>
    </w:p>
    <w:p w:rsidR="00003388" w:rsidRPr="00705633" w:rsidRDefault="002D62F8" w:rsidP="00457678">
      <w:pPr>
        <w:tabs>
          <w:tab w:val="right" w:pos="8280"/>
        </w:tabs>
        <w:spacing w:line="240" w:lineRule="atLeast"/>
        <w:ind w:left="540" w:right="-29"/>
        <w:jc w:val="thaiDistribute"/>
        <w:rPr>
          <w:rFonts w:cs="Times New Roman"/>
          <w:color w:val="000000"/>
          <w:szCs w:val="22"/>
          <w:lang w:val="en-US" w:bidi="th-TH"/>
        </w:rPr>
      </w:pPr>
      <w:r>
        <w:rPr>
          <w:rFonts w:cs="Times New Roman"/>
          <w:color w:val="000000"/>
          <w:szCs w:val="22"/>
          <w:lang w:val="en-US" w:bidi="th-TH"/>
        </w:rPr>
        <w:t xml:space="preserve">Rights to use </w:t>
      </w:r>
      <w:r w:rsidR="00003388" w:rsidRPr="00705633">
        <w:rPr>
          <w:rFonts w:cs="Times New Roman"/>
          <w:color w:val="000000"/>
          <w:szCs w:val="22"/>
          <w:lang w:val="en-US" w:bidi="th-TH"/>
        </w:rPr>
        <w:t>software</w:t>
      </w:r>
      <w:r w:rsidR="00003388" w:rsidRPr="00705633">
        <w:rPr>
          <w:rFonts w:cs="Times New Roman"/>
          <w:color w:val="000000"/>
          <w:szCs w:val="22"/>
          <w:lang w:val="en-US" w:bidi="th-TH"/>
        </w:rPr>
        <w:tab/>
        <w:t>3 years</w:t>
      </w:r>
    </w:p>
    <w:p w:rsidR="00003388" w:rsidRPr="00705633" w:rsidRDefault="00003388" w:rsidP="00457678">
      <w:pPr>
        <w:tabs>
          <w:tab w:val="right" w:pos="8280"/>
        </w:tabs>
        <w:spacing w:line="240" w:lineRule="atLeast"/>
        <w:ind w:left="540" w:right="-29"/>
        <w:jc w:val="thaiDistribute"/>
        <w:rPr>
          <w:rFonts w:cs="Times New Roman"/>
          <w:color w:val="000000"/>
          <w:szCs w:val="22"/>
          <w:highlight w:val="cyan"/>
          <w:lang w:val="en-US" w:bidi="th-TH"/>
        </w:rPr>
      </w:pPr>
      <w:r w:rsidRPr="00705633">
        <w:rPr>
          <w:rFonts w:cs="Times New Roman"/>
          <w:color w:val="000000"/>
          <w:szCs w:val="22"/>
          <w:lang w:val="en-US" w:bidi="th-TH"/>
        </w:rPr>
        <w:t>Software licenses</w:t>
      </w:r>
      <w:r w:rsidRPr="00705633">
        <w:rPr>
          <w:rFonts w:cs="Times New Roman"/>
          <w:color w:val="000000"/>
          <w:szCs w:val="22"/>
          <w:lang w:val="en-US" w:bidi="th-TH"/>
        </w:rPr>
        <w:tab/>
        <w:t>10 years</w:t>
      </w:r>
    </w:p>
    <w:p w:rsidR="00413AD7" w:rsidRDefault="00413AD7" w:rsidP="003B0305">
      <w:pPr>
        <w:ind w:left="540"/>
        <w:jc w:val="both"/>
        <w:rPr>
          <w:rFonts w:cs="Times New Roman"/>
          <w:szCs w:val="22"/>
          <w:lang w:bidi="th-TH"/>
        </w:rPr>
      </w:pPr>
    </w:p>
    <w:p w:rsidR="00BB5C04" w:rsidRDefault="00BB5C04" w:rsidP="003B0305">
      <w:pPr>
        <w:ind w:left="540"/>
        <w:jc w:val="both"/>
        <w:rPr>
          <w:rFonts w:cs="Times New Roman"/>
          <w:szCs w:val="22"/>
          <w:lang w:bidi="th-TH"/>
        </w:rPr>
      </w:pPr>
      <w:r>
        <w:rPr>
          <w:rFonts w:cs="Times New Roman"/>
          <w:szCs w:val="22"/>
          <w:lang w:bidi="th-TH"/>
        </w:rPr>
        <w:t>No amortisation is provided on software in progress.</w:t>
      </w:r>
    </w:p>
    <w:p w:rsidR="00BB5C04" w:rsidRPr="003B0305" w:rsidRDefault="00BB5C04" w:rsidP="00BB5C04">
      <w:pPr>
        <w:jc w:val="both"/>
        <w:rPr>
          <w:rFonts w:cs="Times New Roman"/>
          <w:szCs w:val="22"/>
          <w:lang w:bidi="th-TH"/>
        </w:rPr>
      </w:pPr>
    </w:p>
    <w:p w:rsidR="00DC246D" w:rsidRDefault="00413AD7" w:rsidP="003B0305">
      <w:pPr>
        <w:ind w:left="540"/>
        <w:jc w:val="both"/>
        <w:rPr>
          <w:rFonts w:cs="Times New Roman"/>
          <w:szCs w:val="22"/>
          <w:lang w:bidi="th-TH"/>
        </w:rPr>
      </w:pPr>
      <w:r w:rsidRPr="003B0305">
        <w:rPr>
          <w:rFonts w:cs="Times New Roman"/>
          <w:szCs w:val="22"/>
          <w:lang w:bidi="th-TH"/>
        </w:rPr>
        <w:t>Amortisation method</w:t>
      </w:r>
      <w:r w:rsidR="00F02437" w:rsidRPr="003B0305">
        <w:rPr>
          <w:rFonts w:cs="Times New Roman"/>
          <w:szCs w:val="22"/>
          <w:lang w:bidi="th-TH"/>
        </w:rPr>
        <w:t>s</w:t>
      </w:r>
      <w:r w:rsidRPr="003B0305">
        <w:rPr>
          <w:rFonts w:cs="Times New Roman"/>
          <w:szCs w:val="22"/>
          <w:lang w:bidi="th-TH"/>
        </w:rPr>
        <w:t xml:space="preserve">, useful lives and residual values are reviewed at each </w:t>
      </w:r>
      <w:r w:rsidRPr="00457678">
        <w:rPr>
          <w:rFonts w:cs="Times New Roman"/>
          <w:szCs w:val="22"/>
          <w:lang w:bidi="th-TH"/>
        </w:rPr>
        <w:t xml:space="preserve">financial </w:t>
      </w:r>
      <w:r w:rsidR="00881EBC">
        <w:rPr>
          <w:rFonts w:cs="Times New Roman"/>
          <w:szCs w:val="22"/>
          <w:lang w:bidi="th-TH"/>
        </w:rPr>
        <w:t>year</w:t>
      </w:r>
      <w:r w:rsidRPr="00457678">
        <w:rPr>
          <w:rFonts w:cs="Times New Roman"/>
          <w:szCs w:val="22"/>
          <w:lang w:bidi="th-TH"/>
        </w:rPr>
        <w:t>-end and adjusted if appropriate.</w:t>
      </w:r>
    </w:p>
    <w:p w:rsidR="0008720A" w:rsidRDefault="0008720A" w:rsidP="000660BD">
      <w:pPr>
        <w:jc w:val="both"/>
        <w:rPr>
          <w:rFonts w:cs="Times New Roman"/>
          <w:szCs w:val="22"/>
          <w:lang w:bidi="th-TH"/>
        </w:rPr>
      </w:pPr>
    </w:p>
    <w:p w:rsidR="001516CD" w:rsidRPr="002D635C" w:rsidRDefault="00B77276" w:rsidP="00B77276">
      <w:pPr>
        <w:pStyle w:val="BodyText"/>
        <w:spacing w:after="0" w:line="240" w:lineRule="atLeast"/>
        <w:rPr>
          <w:rFonts w:cs="Times New Roman"/>
          <w:b/>
          <w:bCs/>
          <w:i/>
          <w:iCs/>
          <w:szCs w:val="22"/>
          <w:lang w:val="en-US" w:bidi="th-TH"/>
        </w:rPr>
      </w:pPr>
      <w:r>
        <w:rPr>
          <w:rFonts w:cs="Times New Roman"/>
          <w:b/>
          <w:bCs/>
          <w:i/>
          <w:iCs/>
          <w:szCs w:val="22"/>
          <w:lang w:val="en-US" w:bidi="th-TH"/>
        </w:rPr>
        <w:t>(m)</w:t>
      </w:r>
      <w:r>
        <w:rPr>
          <w:rFonts w:cs="Times New Roman"/>
          <w:b/>
          <w:bCs/>
          <w:i/>
          <w:iCs/>
          <w:szCs w:val="22"/>
          <w:lang w:val="en-US" w:bidi="th-TH"/>
        </w:rPr>
        <w:tab/>
      </w:r>
      <w:r w:rsidR="001516CD" w:rsidRPr="002D635C">
        <w:rPr>
          <w:rFonts w:cs="Times New Roman"/>
          <w:b/>
          <w:bCs/>
          <w:i/>
          <w:iCs/>
          <w:szCs w:val="22"/>
          <w:lang w:val="en-US" w:bidi="th-TH"/>
        </w:rPr>
        <w:t>Impairment</w:t>
      </w:r>
    </w:p>
    <w:p w:rsidR="00D443E2" w:rsidRPr="00457678" w:rsidRDefault="00D443E2" w:rsidP="003B0305">
      <w:pPr>
        <w:ind w:left="540"/>
        <w:jc w:val="both"/>
        <w:rPr>
          <w:rFonts w:cs="Times New Roman"/>
          <w:szCs w:val="22"/>
          <w:cs/>
          <w:lang w:bidi="th-TH"/>
        </w:rPr>
      </w:pPr>
    </w:p>
    <w:p w:rsidR="00374EB7" w:rsidRPr="00457678" w:rsidRDefault="00374EB7" w:rsidP="003B0305">
      <w:pPr>
        <w:ind w:left="540"/>
        <w:jc w:val="both"/>
        <w:rPr>
          <w:rFonts w:cs="Times New Roman"/>
          <w:szCs w:val="22"/>
          <w:cs/>
          <w:lang w:bidi="th-TH"/>
        </w:rPr>
      </w:pPr>
      <w:r w:rsidRPr="00457678">
        <w:rPr>
          <w:rFonts w:cs="Times New Roman"/>
          <w:szCs w:val="22"/>
          <w:lang w:bidi="th-TH"/>
        </w:rPr>
        <w:t xml:space="preserve">The carrying amounts of the </w:t>
      </w:r>
      <w:r w:rsidR="00BD1A2B">
        <w:rPr>
          <w:rFonts w:cs="Times New Roman"/>
          <w:szCs w:val="22"/>
          <w:lang w:bidi="th-TH"/>
        </w:rPr>
        <w:t>Group</w:t>
      </w:r>
      <w:r w:rsidRPr="00457678">
        <w:rPr>
          <w:rFonts w:cs="Times New Roman"/>
          <w:szCs w:val="22"/>
          <w:lang w:bidi="th-TH"/>
        </w:rPr>
        <w:t>’s assets are reviewed at each reporting date to determine whether there is any indication of impairment. If any such indication exists, the assets’ recoverable amounts are estimated.</w:t>
      </w:r>
    </w:p>
    <w:p w:rsidR="00374EB7" w:rsidRPr="00457678" w:rsidRDefault="00374EB7" w:rsidP="003B0305">
      <w:pPr>
        <w:ind w:left="540"/>
        <w:jc w:val="both"/>
        <w:rPr>
          <w:rFonts w:cs="Times New Roman"/>
          <w:szCs w:val="22"/>
          <w:cs/>
          <w:lang w:bidi="th-TH"/>
        </w:rPr>
      </w:pPr>
    </w:p>
    <w:p w:rsidR="00374EB7" w:rsidRPr="00457678" w:rsidRDefault="00374EB7" w:rsidP="003B0305">
      <w:pPr>
        <w:ind w:left="540"/>
        <w:jc w:val="both"/>
        <w:rPr>
          <w:rFonts w:cs="Times New Roman"/>
          <w:szCs w:val="22"/>
          <w:lang w:bidi="th-TH"/>
        </w:rPr>
      </w:pPr>
      <w:r w:rsidRPr="00457678">
        <w:rPr>
          <w:rFonts w:cs="Times New Roman"/>
          <w:szCs w:val="22"/>
          <w:lang w:bidi="th-TH"/>
        </w:rPr>
        <w:t xml:space="preserve">An impairment loss is recognised </w:t>
      </w:r>
      <w:r w:rsidR="0072760A" w:rsidRPr="00457678">
        <w:rPr>
          <w:rFonts w:cs="Times New Roman"/>
          <w:szCs w:val="22"/>
          <w:lang w:bidi="th-TH"/>
        </w:rPr>
        <w:t>if</w:t>
      </w:r>
      <w:r w:rsidRPr="00457678">
        <w:rPr>
          <w:rFonts w:cs="Times New Roman"/>
          <w:szCs w:val="22"/>
          <w:lang w:bidi="th-TH"/>
        </w:rPr>
        <w:t xml:space="preserve"> the carrying amount of an asset or its cash-generating unit </w:t>
      </w:r>
      <w:r w:rsidR="00CE6CE2" w:rsidRPr="00457678">
        <w:rPr>
          <w:rFonts w:cs="Times New Roman"/>
          <w:szCs w:val="22"/>
          <w:lang w:bidi="th-TH"/>
        </w:rPr>
        <w:t xml:space="preserve">exceeds its recoverable amount. </w:t>
      </w:r>
      <w:r w:rsidR="008D7CCB" w:rsidRPr="003B0305">
        <w:rPr>
          <w:rFonts w:cs="Times New Roman"/>
          <w:szCs w:val="22"/>
          <w:lang w:bidi="th-TH"/>
        </w:rPr>
        <w:t>The impairment loss is recognised in profit or loss unless it reverses a previous revaluation credited to equity, in which case it is charged to equity.</w:t>
      </w:r>
    </w:p>
    <w:p w:rsidR="00374EB7" w:rsidRPr="00457678" w:rsidRDefault="00374EB7" w:rsidP="003B0305">
      <w:pPr>
        <w:ind w:left="540"/>
        <w:jc w:val="both"/>
        <w:rPr>
          <w:rFonts w:cs="Times New Roman"/>
          <w:szCs w:val="22"/>
          <w:lang w:bidi="th-TH"/>
        </w:rPr>
      </w:pPr>
    </w:p>
    <w:p w:rsidR="00C4021F" w:rsidRPr="00BC3E67" w:rsidRDefault="00374EB7" w:rsidP="00BC3E67">
      <w:pPr>
        <w:ind w:left="540"/>
        <w:jc w:val="both"/>
        <w:rPr>
          <w:rFonts w:cs="Times New Roman"/>
          <w:szCs w:val="22"/>
          <w:lang w:bidi="th-TH"/>
        </w:rPr>
      </w:pPr>
      <w:r w:rsidRPr="00457678">
        <w:rPr>
          <w:rFonts w:cs="Times New Roman"/>
          <w:szCs w:val="22"/>
          <w:lang w:bidi="th-TH"/>
        </w:rPr>
        <w:t>When a decline in the fair value of an available-for-sale financial asset has been recognised directly in equity and there is objective evidence that the value of the asset is impaired, the cumulative loss that had been recogni</w:t>
      </w:r>
      <w:r w:rsidR="0072760A" w:rsidRPr="00457678">
        <w:rPr>
          <w:rFonts w:cs="Times New Roman"/>
          <w:szCs w:val="22"/>
          <w:lang w:bidi="th-TH"/>
        </w:rPr>
        <w:t>s</w:t>
      </w:r>
      <w:r w:rsidRPr="00457678">
        <w:rPr>
          <w:rFonts w:cs="Times New Roman"/>
          <w:szCs w:val="22"/>
          <w:lang w:bidi="th-TH"/>
        </w:rPr>
        <w:t xml:space="preserve">ed directly in equity is recognised in </w:t>
      </w:r>
      <w:r w:rsidR="0072760A" w:rsidRPr="00457678">
        <w:rPr>
          <w:rFonts w:cs="Times New Roman"/>
          <w:szCs w:val="22"/>
          <w:lang w:bidi="th-TH"/>
        </w:rPr>
        <w:t>profit or loss</w:t>
      </w:r>
      <w:r w:rsidRPr="00457678">
        <w:rPr>
          <w:rFonts w:cs="Times New Roman"/>
          <w:szCs w:val="22"/>
          <w:lang w:bidi="th-TH"/>
        </w:rPr>
        <w:t xml:space="preserve"> even though the financial as</w:t>
      </w:r>
      <w:r w:rsidR="00D04C9F" w:rsidRPr="00457678">
        <w:rPr>
          <w:rFonts w:cs="Times New Roman"/>
          <w:szCs w:val="22"/>
          <w:lang w:bidi="th-TH"/>
        </w:rPr>
        <w:t xml:space="preserve">set has not been derecognised. </w:t>
      </w:r>
      <w:r w:rsidRPr="00457678">
        <w:rPr>
          <w:rFonts w:cs="Times New Roman"/>
          <w:szCs w:val="22"/>
          <w:lang w:bidi="th-TH"/>
        </w:rPr>
        <w:t xml:space="preserve">The amount of the cumulative loss that is recognised in </w:t>
      </w:r>
      <w:r w:rsidR="0072760A" w:rsidRPr="00457678">
        <w:rPr>
          <w:rFonts w:cs="Times New Roman"/>
          <w:szCs w:val="22"/>
          <w:lang w:bidi="th-TH"/>
        </w:rPr>
        <w:t>profit or loss</w:t>
      </w:r>
      <w:r w:rsidRPr="00457678">
        <w:rPr>
          <w:rFonts w:cs="Times New Roman"/>
          <w:szCs w:val="22"/>
          <w:lang w:bidi="th-TH"/>
        </w:rPr>
        <w:t xml:space="preserve"> is </w:t>
      </w:r>
      <w:r w:rsidR="0039621C">
        <w:rPr>
          <w:rFonts w:cs="Times New Roman"/>
          <w:szCs w:val="22"/>
          <w:lang w:bidi="th-TH"/>
        </w:rPr>
        <w:t xml:space="preserve">  </w:t>
      </w:r>
      <w:r w:rsidRPr="00457678">
        <w:rPr>
          <w:rFonts w:cs="Times New Roman"/>
          <w:szCs w:val="22"/>
          <w:lang w:bidi="th-TH"/>
        </w:rPr>
        <w:t xml:space="preserve">the difference between the acquisition cost and current fair value, less any impairment loss on that financial asset previously recognised in </w:t>
      </w:r>
      <w:r w:rsidR="0072760A" w:rsidRPr="00457678">
        <w:rPr>
          <w:rFonts w:cs="Times New Roman"/>
          <w:szCs w:val="22"/>
          <w:lang w:bidi="th-TH"/>
        </w:rPr>
        <w:t>profit or loss</w:t>
      </w:r>
      <w:r w:rsidRPr="00457678">
        <w:rPr>
          <w:rFonts w:cs="Times New Roman"/>
          <w:szCs w:val="22"/>
          <w:lang w:bidi="th-TH"/>
        </w:rPr>
        <w:t>.</w:t>
      </w:r>
    </w:p>
    <w:p w:rsidR="00BC3E67" w:rsidRDefault="00BC3E67" w:rsidP="00BC3E67">
      <w:pPr>
        <w:pStyle w:val="BodyText"/>
        <w:spacing w:after="0" w:line="240" w:lineRule="atLeast"/>
        <w:ind w:firstLine="540"/>
        <w:rPr>
          <w:rFonts w:cs="Times New Roman"/>
          <w:i/>
          <w:iCs/>
          <w:szCs w:val="22"/>
        </w:rPr>
      </w:pPr>
    </w:p>
    <w:p w:rsidR="00374EB7" w:rsidRPr="003B0305" w:rsidRDefault="00374EB7" w:rsidP="00BC3E67">
      <w:pPr>
        <w:pStyle w:val="BodyText"/>
        <w:spacing w:after="0" w:line="240" w:lineRule="atLeast"/>
        <w:ind w:firstLine="540"/>
        <w:rPr>
          <w:rFonts w:cs="Times New Roman"/>
          <w:i/>
          <w:iCs/>
          <w:szCs w:val="22"/>
          <w:cs/>
          <w:lang w:bidi="th-TH"/>
        </w:rPr>
      </w:pPr>
      <w:r w:rsidRPr="003B0305">
        <w:rPr>
          <w:rFonts w:cs="Times New Roman"/>
          <w:i/>
          <w:iCs/>
          <w:szCs w:val="22"/>
        </w:rPr>
        <w:t>Calculation of recoverable amount</w:t>
      </w:r>
    </w:p>
    <w:p w:rsidR="00374EB7" w:rsidRPr="00457678" w:rsidRDefault="00374EB7" w:rsidP="003B0305">
      <w:pPr>
        <w:ind w:left="540"/>
        <w:jc w:val="both"/>
        <w:rPr>
          <w:rFonts w:cs="Times New Roman"/>
          <w:szCs w:val="22"/>
          <w:cs/>
          <w:lang w:bidi="th-TH"/>
        </w:rPr>
      </w:pPr>
    </w:p>
    <w:p w:rsidR="00C4021F" w:rsidRPr="00230CD4" w:rsidRDefault="00C4021F" w:rsidP="00C4021F">
      <w:pPr>
        <w:ind w:left="540"/>
        <w:jc w:val="both"/>
        <w:rPr>
          <w:rFonts w:cs="Times New Roman"/>
          <w:szCs w:val="22"/>
          <w:lang w:bidi="th-TH"/>
        </w:rPr>
      </w:pPr>
      <w:r w:rsidRPr="00230CD4">
        <w:rPr>
          <w:rFonts w:cs="Times New Roman"/>
          <w:szCs w:val="22"/>
          <w:lang w:bidi="th-TH"/>
        </w:rPr>
        <w:t xml:space="preserve">The recoverable amount of held-to-maturity </w:t>
      </w:r>
      <w:r w:rsidR="00D34C5F">
        <w:rPr>
          <w:rFonts w:cs="Times New Roman"/>
          <w:szCs w:val="22"/>
          <w:lang w:bidi="th-TH"/>
        </w:rPr>
        <w:t>investments</w:t>
      </w:r>
      <w:r w:rsidRPr="00230CD4">
        <w:rPr>
          <w:rFonts w:cs="Times New Roman"/>
          <w:szCs w:val="22"/>
          <w:lang w:bidi="th-TH"/>
        </w:rPr>
        <w:t xml:space="preserve"> carried at amortised cost is calculated as the present value of the estimated future cash flows discounted at the original effective interest rate.</w:t>
      </w:r>
    </w:p>
    <w:p w:rsidR="00C614AA" w:rsidRDefault="00C614AA" w:rsidP="003B0305">
      <w:pPr>
        <w:ind w:left="540"/>
        <w:jc w:val="both"/>
        <w:rPr>
          <w:rFonts w:cs="Times New Roman"/>
          <w:szCs w:val="22"/>
          <w:lang w:bidi="th-TH"/>
        </w:rPr>
      </w:pPr>
    </w:p>
    <w:p w:rsidR="00C614AA" w:rsidRDefault="00374EB7" w:rsidP="003B0305">
      <w:pPr>
        <w:ind w:left="540"/>
        <w:jc w:val="both"/>
        <w:rPr>
          <w:rFonts w:cs="Times New Roman"/>
          <w:szCs w:val="22"/>
          <w:lang w:bidi="th-TH"/>
        </w:rPr>
      </w:pPr>
      <w:r w:rsidRPr="00230CD4">
        <w:rPr>
          <w:rFonts w:cs="Times New Roman"/>
          <w:szCs w:val="22"/>
          <w:lang w:bidi="th-TH"/>
        </w:rPr>
        <w:t>The recoverable amount of available-for-sale financial assets is calculated by reference to the fair value.</w:t>
      </w:r>
      <w:r w:rsidR="00C614AA">
        <w:rPr>
          <w:rFonts w:cs="Times New Roman"/>
          <w:szCs w:val="22"/>
          <w:lang w:bidi="th-TH"/>
        </w:rPr>
        <w:br w:type="page"/>
      </w:r>
    </w:p>
    <w:p w:rsidR="0072760A" w:rsidRPr="00457678" w:rsidRDefault="00374EB7" w:rsidP="00C614AA">
      <w:pPr>
        <w:spacing w:line="240" w:lineRule="exact"/>
        <w:ind w:left="540"/>
        <w:jc w:val="both"/>
        <w:rPr>
          <w:rFonts w:cs="Times New Roman"/>
          <w:szCs w:val="22"/>
          <w:lang w:bidi="th-TH"/>
        </w:rPr>
      </w:pPr>
      <w:r w:rsidRPr="00457678">
        <w:rPr>
          <w:rFonts w:cs="Times New Roman"/>
          <w:szCs w:val="22"/>
          <w:lang w:bidi="th-TH"/>
        </w:rPr>
        <w:lastRenderedPageBreak/>
        <w:t xml:space="preserve">The recoverable amount of </w:t>
      </w:r>
      <w:r w:rsidR="00E273B4">
        <w:rPr>
          <w:rFonts w:cs="Times New Roman"/>
          <w:szCs w:val="22"/>
          <w:lang w:bidi="th-TH"/>
        </w:rPr>
        <w:t xml:space="preserve">a </w:t>
      </w:r>
      <w:r w:rsidRPr="00457678">
        <w:rPr>
          <w:rFonts w:cs="Times New Roman"/>
          <w:szCs w:val="22"/>
          <w:lang w:bidi="th-TH"/>
        </w:rPr>
        <w:t>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413AD7" w:rsidRPr="00457678">
        <w:rPr>
          <w:rFonts w:cs="Times New Roman"/>
          <w:szCs w:val="22"/>
          <w:lang w:bidi="th-TH"/>
        </w:rPr>
        <w:t xml:space="preserve"> </w:t>
      </w:r>
      <w:r w:rsidRPr="00457678">
        <w:rPr>
          <w:rFonts w:cs="Times New Roman"/>
          <w:szCs w:val="22"/>
          <w:lang w:bidi="th-TH"/>
        </w:rPr>
        <w:t>For an asset that does not generate cash inflows largely independent of those from other assets, the recoverable amount is determined for the cash-generating unit to which the asset belongs.</w:t>
      </w:r>
    </w:p>
    <w:p w:rsidR="00457678" w:rsidRPr="003B0305" w:rsidRDefault="00457678" w:rsidP="00C614AA">
      <w:pPr>
        <w:spacing w:line="240" w:lineRule="exact"/>
        <w:ind w:left="540"/>
        <w:jc w:val="both"/>
        <w:rPr>
          <w:rFonts w:cs="Times New Roman"/>
          <w:szCs w:val="22"/>
          <w:lang w:bidi="th-TH"/>
        </w:rPr>
      </w:pPr>
    </w:p>
    <w:p w:rsidR="00374EB7" w:rsidRPr="00457678" w:rsidRDefault="00374EB7" w:rsidP="00C614AA">
      <w:pPr>
        <w:pStyle w:val="BodyText"/>
        <w:spacing w:after="0" w:line="240" w:lineRule="exact"/>
        <w:ind w:left="540"/>
        <w:rPr>
          <w:rFonts w:cs="Times New Roman"/>
          <w:i/>
          <w:iCs/>
          <w:szCs w:val="22"/>
        </w:rPr>
      </w:pPr>
      <w:r w:rsidRPr="00457678">
        <w:rPr>
          <w:rFonts w:cs="Times New Roman"/>
          <w:i/>
          <w:iCs/>
          <w:szCs w:val="22"/>
        </w:rPr>
        <w:t>Reversals of impairment</w:t>
      </w:r>
    </w:p>
    <w:p w:rsidR="00374EB7" w:rsidRPr="00457678" w:rsidRDefault="00374EB7" w:rsidP="00C614AA">
      <w:pPr>
        <w:spacing w:line="240" w:lineRule="exact"/>
        <w:ind w:left="540" w:right="9"/>
        <w:jc w:val="both"/>
        <w:rPr>
          <w:rFonts w:cs="Times New Roman"/>
          <w:szCs w:val="22"/>
        </w:rPr>
      </w:pPr>
    </w:p>
    <w:p w:rsidR="00374EB7" w:rsidRPr="00457678" w:rsidRDefault="00F33F3F" w:rsidP="00C614AA">
      <w:pPr>
        <w:pStyle w:val="BodyText"/>
        <w:spacing w:after="0" w:line="240" w:lineRule="exact"/>
        <w:ind w:left="540"/>
        <w:jc w:val="both"/>
        <w:rPr>
          <w:rFonts w:cs="Times New Roman"/>
          <w:szCs w:val="22"/>
          <w:cs/>
          <w:lang w:bidi="th-TH"/>
        </w:rPr>
      </w:pPr>
      <w:r w:rsidRPr="00457678">
        <w:rPr>
          <w:rFonts w:cs="Times New Roman"/>
          <w:szCs w:val="22"/>
        </w:rPr>
        <w:t>An impairment loss in respect of a financial asset is reversed if the subsequent increase in recoverable amount can be related objectively to an event occurring after the impairment loss was</w:t>
      </w:r>
      <w:r w:rsidR="008D7CCB">
        <w:rPr>
          <w:rFonts w:cs="Times New Roman"/>
          <w:szCs w:val="22"/>
        </w:rPr>
        <w:t xml:space="preserve"> recognised in profit or loss. </w:t>
      </w:r>
      <w:r w:rsidRPr="00457678">
        <w:rPr>
          <w:rFonts w:cs="Times New Roman"/>
          <w:szCs w:val="22"/>
        </w:rPr>
        <w:t>For financial assets carried at amortised cost and available-for-sale financial assets that are debt securities, the reversal is recognised in profit or loss.</w:t>
      </w:r>
      <w:r w:rsidR="00413AD7" w:rsidRPr="00457678">
        <w:rPr>
          <w:rFonts w:cs="Times New Roman"/>
          <w:szCs w:val="22"/>
        </w:rPr>
        <w:t xml:space="preserve"> </w:t>
      </w:r>
      <w:r w:rsidRPr="00457678">
        <w:rPr>
          <w:rFonts w:cs="Times New Roman"/>
          <w:szCs w:val="22"/>
        </w:rPr>
        <w:t xml:space="preserve">For available-for-sale financial assets that are equity securities, the reversal is recognised in other comprehensive income. </w:t>
      </w:r>
    </w:p>
    <w:p w:rsidR="00A35FFC" w:rsidRDefault="00A35FFC" w:rsidP="00C614AA">
      <w:pPr>
        <w:spacing w:line="240" w:lineRule="exact"/>
        <w:ind w:left="540" w:right="9"/>
        <w:jc w:val="both"/>
        <w:rPr>
          <w:rFonts w:cs="Times New Roman"/>
          <w:szCs w:val="22"/>
        </w:rPr>
      </w:pPr>
    </w:p>
    <w:p w:rsidR="00374EB7" w:rsidRPr="00230CD4" w:rsidRDefault="00374EB7" w:rsidP="00C614AA">
      <w:pPr>
        <w:spacing w:line="240" w:lineRule="exact"/>
        <w:ind w:left="540" w:right="9"/>
        <w:jc w:val="both"/>
        <w:rPr>
          <w:rFonts w:cs="Times New Roman"/>
          <w:szCs w:val="22"/>
          <w:cs/>
          <w:lang w:bidi="th-TH"/>
        </w:rPr>
      </w:pPr>
      <w:r w:rsidRPr="00457678">
        <w:rPr>
          <w:rFonts w:cs="Times New Roman"/>
          <w:szCs w:val="22"/>
        </w:rPr>
        <w:t xml:space="preserve">Impairment losses recognised in prior periods in respect of </w:t>
      </w:r>
      <w:r w:rsidR="0072760A" w:rsidRPr="00457678">
        <w:rPr>
          <w:rFonts w:cs="Times New Roman"/>
          <w:szCs w:val="22"/>
        </w:rPr>
        <w:t xml:space="preserve">other </w:t>
      </w:r>
      <w:r w:rsidRPr="00457678">
        <w:rPr>
          <w:rFonts w:cs="Times New Roman"/>
          <w:szCs w:val="22"/>
        </w:rPr>
        <w:t>non-financial assets are assessed at each reporting date for any indications that the loss has</w:t>
      </w:r>
      <w:r w:rsidR="00D443E2" w:rsidRPr="00457678">
        <w:rPr>
          <w:rFonts w:cs="Times New Roman"/>
          <w:szCs w:val="22"/>
        </w:rPr>
        <w:t xml:space="preserve"> decreased or no longer exists.</w:t>
      </w:r>
      <w:r w:rsidRPr="00457678">
        <w:rPr>
          <w:rFonts w:cs="Times New Roman"/>
          <w:szCs w:val="22"/>
        </w:rPr>
        <w:t xml:space="preserve"> An impairment loss is reversed if there has been a change in the estimates used to de</w:t>
      </w:r>
      <w:r w:rsidR="00D443E2" w:rsidRPr="00457678">
        <w:rPr>
          <w:rFonts w:cs="Times New Roman"/>
          <w:szCs w:val="22"/>
        </w:rPr>
        <w:t>termine the recoverable amount.</w:t>
      </w:r>
      <w:r w:rsidR="00F02437" w:rsidRPr="00457678">
        <w:rPr>
          <w:rFonts w:cs="Times New Roman"/>
          <w:szCs w:val="22"/>
        </w:rPr>
        <w:t xml:space="preserve"> </w:t>
      </w:r>
      <w:r w:rsidRPr="00457678">
        <w:rPr>
          <w:rFonts w:cs="Times New Roman"/>
          <w:szCs w:val="22"/>
        </w:rPr>
        <w:t xml:space="preserve">An impairment loss is reversed only to the extent that the asset’s carrying amount does not exceed the carrying amount that would have been determined, net of depreciation or amortisation, if no </w:t>
      </w:r>
      <w:r w:rsidRPr="00230CD4">
        <w:rPr>
          <w:rFonts w:cs="Times New Roman"/>
          <w:szCs w:val="22"/>
        </w:rPr>
        <w:t>impairment loss had been recognised.</w:t>
      </w:r>
    </w:p>
    <w:p w:rsidR="003E2A54" w:rsidRPr="00230CD4" w:rsidRDefault="003E2A54" w:rsidP="00C614AA">
      <w:pPr>
        <w:spacing w:line="240" w:lineRule="exact"/>
        <w:ind w:right="9"/>
        <w:jc w:val="both"/>
        <w:rPr>
          <w:rFonts w:cs="Times New Roman"/>
          <w:szCs w:val="22"/>
        </w:rPr>
      </w:pPr>
    </w:p>
    <w:p w:rsidR="00C4021F" w:rsidRPr="00230CD4" w:rsidRDefault="00B77276" w:rsidP="00C614AA">
      <w:pPr>
        <w:pStyle w:val="BodyText"/>
        <w:spacing w:after="0" w:line="240" w:lineRule="exact"/>
        <w:rPr>
          <w:rFonts w:cs="Times New Roman"/>
          <w:b/>
          <w:bCs/>
          <w:i/>
          <w:iCs/>
          <w:szCs w:val="22"/>
          <w:lang w:val="en-US" w:bidi="th-TH"/>
        </w:rPr>
      </w:pPr>
      <w:r>
        <w:rPr>
          <w:rFonts w:cs="Times New Roman"/>
          <w:b/>
          <w:bCs/>
          <w:i/>
          <w:iCs/>
          <w:szCs w:val="22"/>
          <w:lang w:val="en-US" w:bidi="th-TH"/>
        </w:rPr>
        <w:t>(n)</w:t>
      </w:r>
      <w:r>
        <w:rPr>
          <w:rFonts w:cs="Times New Roman"/>
          <w:b/>
          <w:bCs/>
          <w:i/>
          <w:iCs/>
          <w:szCs w:val="22"/>
          <w:lang w:val="en-US" w:bidi="th-TH"/>
        </w:rPr>
        <w:tab/>
      </w:r>
      <w:r w:rsidR="00C4021F" w:rsidRPr="00230CD4">
        <w:rPr>
          <w:rFonts w:cs="Times New Roman"/>
          <w:b/>
          <w:bCs/>
          <w:i/>
          <w:iCs/>
          <w:szCs w:val="22"/>
          <w:lang w:val="en-US" w:bidi="th-TH"/>
        </w:rPr>
        <w:t>Employee benefits</w:t>
      </w:r>
    </w:p>
    <w:p w:rsidR="00C4021F" w:rsidRPr="00230CD4" w:rsidRDefault="00C4021F" w:rsidP="00C614AA">
      <w:pPr>
        <w:pStyle w:val="BodyText"/>
        <w:spacing w:after="0" w:line="240" w:lineRule="exact"/>
        <w:rPr>
          <w:rFonts w:cs="Times New Roman"/>
          <w:b/>
          <w:bCs/>
          <w:i/>
          <w:iCs/>
          <w:szCs w:val="22"/>
          <w:lang w:val="en-US" w:bidi="th-TH"/>
        </w:rPr>
      </w:pPr>
      <w:r w:rsidRPr="00230CD4">
        <w:rPr>
          <w:rFonts w:cs="Times New Roman"/>
          <w:b/>
          <w:bCs/>
          <w:i/>
          <w:iCs/>
          <w:szCs w:val="22"/>
          <w:lang w:val="en-US" w:bidi="th-TH"/>
        </w:rPr>
        <w:t xml:space="preserve">          </w:t>
      </w:r>
    </w:p>
    <w:p w:rsidR="0045331F" w:rsidRPr="00230CD4" w:rsidRDefault="0045331F" w:rsidP="00C614AA">
      <w:pPr>
        <w:pStyle w:val="BodyText"/>
        <w:spacing w:after="0" w:line="240" w:lineRule="exact"/>
        <w:ind w:left="540"/>
        <w:rPr>
          <w:rFonts w:cs="Times New Roman"/>
          <w:b/>
          <w:bCs/>
          <w:i/>
          <w:iCs/>
          <w:szCs w:val="22"/>
          <w:lang w:val="en-US" w:bidi="th-TH"/>
        </w:rPr>
      </w:pPr>
      <w:r w:rsidRPr="00230CD4">
        <w:rPr>
          <w:rFonts w:cs="Times New Roman"/>
          <w:i/>
          <w:iCs/>
          <w:szCs w:val="22"/>
        </w:rPr>
        <w:t xml:space="preserve">Defined </w:t>
      </w:r>
      <w:r w:rsidRPr="00230CD4">
        <w:rPr>
          <w:rFonts w:cs="Times New Roman"/>
          <w:i/>
          <w:iCs/>
          <w:lang w:val="en-US" w:bidi="th-TH"/>
        </w:rPr>
        <w:t>contribution</w:t>
      </w:r>
      <w:r w:rsidRPr="00230CD4">
        <w:rPr>
          <w:rFonts w:cs="Times New Roman"/>
          <w:i/>
          <w:iCs/>
          <w:szCs w:val="22"/>
        </w:rPr>
        <w:t xml:space="preserve"> plans</w:t>
      </w:r>
    </w:p>
    <w:p w:rsidR="0045331F" w:rsidRPr="00230CD4" w:rsidRDefault="0045331F" w:rsidP="00C614AA">
      <w:pPr>
        <w:spacing w:line="240" w:lineRule="exact"/>
        <w:ind w:left="540" w:right="9"/>
        <w:jc w:val="both"/>
        <w:rPr>
          <w:rFonts w:cs="Times New Roman"/>
          <w:szCs w:val="22"/>
        </w:rPr>
      </w:pPr>
    </w:p>
    <w:p w:rsidR="002D635C" w:rsidRPr="0066309D" w:rsidRDefault="00C94ECE" w:rsidP="00C614AA">
      <w:pPr>
        <w:pStyle w:val="BodyText"/>
        <w:spacing w:after="0" w:line="240" w:lineRule="exact"/>
        <w:ind w:left="540"/>
        <w:jc w:val="both"/>
        <w:rPr>
          <w:rFonts w:cs="Times New Roman"/>
          <w:szCs w:val="24"/>
        </w:rPr>
      </w:pPr>
      <w:r w:rsidRPr="0066309D">
        <w:rPr>
          <w:rFonts w:cs="Times New Roman"/>
          <w:szCs w:val="24"/>
        </w:rPr>
        <w:t xml:space="preserve">Obligations for contributions to defined contribution plans are expensed as the related service is provided. </w:t>
      </w:r>
    </w:p>
    <w:p w:rsidR="002D635C" w:rsidRPr="002D635C" w:rsidRDefault="002D635C" w:rsidP="00C614AA">
      <w:pPr>
        <w:pStyle w:val="BodyText"/>
        <w:spacing w:after="0" w:line="240" w:lineRule="exact"/>
        <w:ind w:left="540"/>
        <w:jc w:val="both"/>
        <w:rPr>
          <w:rFonts w:cs="Times New Roman"/>
          <w:szCs w:val="24"/>
        </w:rPr>
      </w:pPr>
    </w:p>
    <w:p w:rsidR="00C94ECE" w:rsidRPr="00230CD4" w:rsidRDefault="00C94ECE" w:rsidP="00C614AA">
      <w:pPr>
        <w:pStyle w:val="BodyText"/>
        <w:spacing w:after="0" w:line="240" w:lineRule="exact"/>
        <w:ind w:firstLine="540"/>
        <w:rPr>
          <w:rFonts w:cs="Times New Roman"/>
          <w:i/>
          <w:iCs/>
          <w:szCs w:val="24"/>
        </w:rPr>
      </w:pPr>
      <w:r w:rsidRPr="00230CD4">
        <w:rPr>
          <w:rFonts w:cs="Times New Roman"/>
          <w:i/>
          <w:iCs/>
          <w:szCs w:val="24"/>
          <w:lang w:val="en-US" w:bidi="th-TH"/>
        </w:rPr>
        <w:t>Defined</w:t>
      </w:r>
      <w:r w:rsidRPr="00230CD4">
        <w:rPr>
          <w:rFonts w:cs="Times New Roman"/>
          <w:i/>
          <w:iCs/>
          <w:szCs w:val="24"/>
        </w:rPr>
        <w:t xml:space="preserve"> benefit plans</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 xml:space="preserve">The </w:t>
      </w:r>
      <w:r w:rsidR="00BD1A2B">
        <w:rPr>
          <w:rFonts w:cs="Times New Roman"/>
          <w:szCs w:val="22"/>
        </w:rPr>
        <w:t>Group</w:t>
      </w:r>
      <w:r w:rsidRPr="00230CD4">
        <w:rPr>
          <w:rFonts w:cs="Times New Roman"/>
          <w:szCs w:val="22"/>
        </w:rPr>
        <w:t xml:space="preserve">’s net obligation in respect of defined benefit plans is calculated separately for each plan by estimating the amount of future benefit that employees have earned </w:t>
      </w:r>
      <w:r w:rsidR="00310FAE">
        <w:rPr>
          <w:rFonts w:cs="Times New Roman"/>
          <w:szCs w:val="22"/>
        </w:rPr>
        <w:t xml:space="preserve">in the current and prior </w:t>
      </w:r>
      <w:r w:rsidR="00BD1A2B">
        <w:rPr>
          <w:rFonts w:cs="Times New Roman"/>
          <w:szCs w:val="22"/>
        </w:rPr>
        <w:t>periods</w:t>
      </w:r>
      <w:r w:rsidRPr="00230CD4">
        <w:rPr>
          <w:rFonts w:cs="Times New Roman"/>
          <w:szCs w:val="22"/>
        </w:rPr>
        <w:t>, discounting that amount.</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The calculation of defined benefit obligations is performed by a qualified actuary using the projected unit credit method.</w:t>
      </w:r>
    </w:p>
    <w:p w:rsidR="00C94ECE" w:rsidRPr="00230CD4" w:rsidRDefault="00C94ECE" w:rsidP="00C614AA">
      <w:pPr>
        <w:spacing w:line="240" w:lineRule="exact"/>
        <w:ind w:left="540" w:right="9"/>
        <w:jc w:val="both"/>
        <w:rPr>
          <w:rFonts w:cs="Times New Roman"/>
          <w:szCs w:val="22"/>
        </w:rPr>
      </w:pPr>
    </w:p>
    <w:p w:rsidR="00C94ECE" w:rsidRDefault="00C94ECE" w:rsidP="00C614AA">
      <w:pPr>
        <w:spacing w:line="240" w:lineRule="exact"/>
        <w:ind w:left="540" w:right="9"/>
        <w:jc w:val="both"/>
        <w:rPr>
          <w:rFonts w:cs="Times New Roman"/>
          <w:szCs w:val="22"/>
        </w:rPr>
      </w:pPr>
      <w:r w:rsidRPr="00230CD4">
        <w:rPr>
          <w:rFonts w:cs="Times New Roman"/>
          <w:szCs w:val="22"/>
        </w:rPr>
        <w:t xml:space="preserve">Remeasurements of the net defined benefit liability, actuarial gain or loss are recognised immediately in OCI. The </w:t>
      </w:r>
      <w:r w:rsidR="00BD1A2B">
        <w:rPr>
          <w:rFonts w:cs="Times New Roman"/>
          <w:szCs w:val="22"/>
        </w:rPr>
        <w:t>Group</w:t>
      </w:r>
      <w:r w:rsidRPr="00230CD4">
        <w:rPr>
          <w:rFonts w:cs="Times New Roman"/>
          <w:szCs w:val="22"/>
        </w:rPr>
        <w:t xml:space="preserve"> determines the interest expense on the net defined benefit liability for the </w:t>
      </w:r>
      <w:r w:rsidR="00BD1A2B">
        <w:rPr>
          <w:rFonts w:cs="Times New Roman"/>
          <w:szCs w:val="22"/>
        </w:rPr>
        <w:t>period</w:t>
      </w:r>
      <w:r w:rsidR="008808BC">
        <w:rPr>
          <w:rFonts w:cs="Times New Roman"/>
          <w:szCs w:val="22"/>
        </w:rPr>
        <w:t xml:space="preserve"> </w:t>
      </w:r>
      <w:r w:rsidRPr="00230CD4">
        <w:rPr>
          <w:rFonts w:cs="Times New Roman"/>
          <w:szCs w:val="22"/>
        </w:rPr>
        <w:t xml:space="preserve">by applying the discount rate used to measure the defined benefit obligation at the beginning of the </w:t>
      </w:r>
      <w:r w:rsidR="00BD1A2B">
        <w:rPr>
          <w:rFonts w:cs="Times New Roman"/>
          <w:szCs w:val="22"/>
        </w:rPr>
        <w:t>period</w:t>
      </w:r>
      <w:r w:rsidRPr="00230CD4">
        <w:rPr>
          <w:rFonts w:cs="Times New Roman"/>
          <w:szCs w:val="22"/>
        </w:rPr>
        <w:t xml:space="preserve">, taking into account any changes in the net defined benefit liability during the </w:t>
      </w:r>
      <w:r w:rsidR="00BD1A2B">
        <w:rPr>
          <w:rFonts w:cs="Times New Roman"/>
          <w:szCs w:val="22"/>
        </w:rPr>
        <w:t>period</w:t>
      </w:r>
      <w:r w:rsidRPr="00230CD4">
        <w:rPr>
          <w:rFonts w:cs="Times New Roman"/>
          <w:szCs w:val="22"/>
        </w:rPr>
        <w:t xml:space="preserve"> as a result of contributions and benefit payments. Net interest expense and other expenses related to defined benefit plans are recognised in profit or loss. </w:t>
      </w:r>
    </w:p>
    <w:p w:rsidR="004E7A71" w:rsidRPr="00230CD4" w:rsidRDefault="004E7A71" w:rsidP="00C614AA">
      <w:pPr>
        <w:spacing w:line="240" w:lineRule="exact"/>
        <w:ind w:left="540" w:right="9"/>
        <w:jc w:val="both"/>
        <w:rPr>
          <w:rFonts w:cs="Times New Roman"/>
          <w:szCs w:val="22"/>
        </w:rPr>
      </w:pPr>
    </w:p>
    <w:p w:rsidR="009D6331" w:rsidRPr="009D6331" w:rsidRDefault="00C94ECE" w:rsidP="00C614AA">
      <w:pPr>
        <w:spacing w:line="240" w:lineRule="exact"/>
        <w:ind w:left="540"/>
        <w:jc w:val="both"/>
        <w:rPr>
          <w:rFonts w:cs="Times New Roman"/>
          <w:szCs w:val="22"/>
        </w:rPr>
      </w:pPr>
      <w:r w:rsidRPr="00230CD4">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w:t>
      </w:r>
      <w:r w:rsidR="00D11174">
        <w:rPr>
          <w:rFonts w:cs="Times New Roman"/>
          <w:szCs w:val="22"/>
        </w:rPr>
        <w:t>Group</w:t>
      </w:r>
      <w:r w:rsidRPr="00230CD4">
        <w:rPr>
          <w:rFonts w:cs="Times New Roman"/>
          <w:szCs w:val="22"/>
        </w:rPr>
        <w:t xml:space="preserve"> recognises gains and losses on the settlement of a defined benefit plan when the settlement occurs.</w:t>
      </w:r>
    </w:p>
    <w:p w:rsidR="00BD1A2B" w:rsidRDefault="00BD1A2B" w:rsidP="00C614AA">
      <w:pPr>
        <w:spacing w:line="240" w:lineRule="exact"/>
        <w:ind w:left="540"/>
        <w:rPr>
          <w:rFonts w:cs="Times New Roman"/>
          <w:i/>
          <w:iCs/>
          <w:szCs w:val="22"/>
        </w:rPr>
      </w:pPr>
    </w:p>
    <w:p w:rsidR="00C94ECE" w:rsidRPr="00230CD4" w:rsidRDefault="00C94ECE" w:rsidP="00C614AA">
      <w:pPr>
        <w:spacing w:line="240" w:lineRule="exact"/>
        <w:ind w:left="540"/>
        <w:rPr>
          <w:rFonts w:cs="Times New Roman"/>
          <w:i/>
          <w:iCs/>
          <w:szCs w:val="22"/>
        </w:rPr>
      </w:pPr>
      <w:r w:rsidRPr="00230CD4">
        <w:rPr>
          <w:rFonts w:cs="Times New Roman"/>
          <w:i/>
          <w:iCs/>
          <w:szCs w:val="22"/>
        </w:rPr>
        <w:t>Short-term employee benefits</w:t>
      </w:r>
    </w:p>
    <w:p w:rsidR="00C94ECE" w:rsidRPr="00230CD4" w:rsidRDefault="00C94ECE" w:rsidP="00C614AA">
      <w:pPr>
        <w:spacing w:line="240" w:lineRule="exact"/>
        <w:ind w:left="540"/>
        <w:jc w:val="both"/>
        <w:rPr>
          <w:rFonts w:cs="Times New Roman"/>
          <w:szCs w:val="22"/>
        </w:rPr>
      </w:pPr>
    </w:p>
    <w:p w:rsidR="002D635C" w:rsidRDefault="00C94ECE" w:rsidP="00C614AA">
      <w:pPr>
        <w:spacing w:line="240" w:lineRule="exact"/>
        <w:ind w:left="540"/>
        <w:jc w:val="both"/>
        <w:rPr>
          <w:szCs w:val="22"/>
        </w:rPr>
      </w:pPr>
      <w:r w:rsidRPr="00230CD4">
        <w:rPr>
          <w:rFonts w:cs="Times New Roman"/>
          <w:szCs w:val="22"/>
        </w:rPr>
        <w:t xml:space="preserve">Short-term employee benefits are expensed as the related service is provided. A liability is recognised for the amount expected to be paid if the </w:t>
      </w:r>
      <w:r w:rsidR="00BD1A2B">
        <w:rPr>
          <w:rFonts w:cs="Times New Roman"/>
          <w:szCs w:val="22"/>
        </w:rPr>
        <w:t>Group</w:t>
      </w:r>
      <w:r w:rsidRPr="00230CD4">
        <w:rPr>
          <w:rFonts w:cs="Times New Roman"/>
          <w:szCs w:val="22"/>
        </w:rPr>
        <w:t xml:space="preserve"> has a present legal or constructive obligation to pay this amount as a result of past service provided by the employee and the obligation can be estimated reliably.</w:t>
      </w:r>
      <w:r w:rsidRPr="00230CD4">
        <w:t xml:space="preserve"> </w:t>
      </w:r>
      <w:r w:rsidRPr="00230CD4">
        <w:rPr>
          <w:szCs w:val="22"/>
        </w:rPr>
        <w:t xml:space="preserve"> </w:t>
      </w:r>
    </w:p>
    <w:p w:rsidR="00DF2434" w:rsidRPr="00230CD4" w:rsidRDefault="00DF2434" w:rsidP="009D6331">
      <w:pPr>
        <w:spacing w:line="240" w:lineRule="atLeast"/>
        <w:ind w:left="540"/>
        <w:jc w:val="both"/>
        <w:rPr>
          <w:szCs w:val="22"/>
        </w:rPr>
      </w:pPr>
    </w:p>
    <w:p w:rsidR="00C614AA" w:rsidRDefault="00C614AA">
      <w:pPr>
        <w:spacing w:line="240" w:lineRule="auto"/>
        <w:rPr>
          <w:rFonts w:cs="Times New Roman"/>
          <w:b/>
          <w:bCs/>
          <w:i/>
          <w:iCs/>
          <w:szCs w:val="22"/>
          <w:lang w:val="en-US" w:bidi="th-TH"/>
        </w:rPr>
      </w:pPr>
      <w:r>
        <w:rPr>
          <w:rFonts w:cs="Times New Roman"/>
          <w:b/>
          <w:bCs/>
          <w:i/>
          <w:iCs/>
          <w:szCs w:val="22"/>
          <w:lang w:val="en-US" w:bidi="th-TH"/>
        </w:rPr>
        <w:br w:type="page"/>
      </w:r>
    </w:p>
    <w:p w:rsidR="00820D72" w:rsidRPr="00230CD4" w:rsidRDefault="00B77276" w:rsidP="008B1CB0">
      <w:pPr>
        <w:pStyle w:val="BodyText"/>
        <w:spacing w:after="0" w:line="240" w:lineRule="atLeast"/>
        <w:rPr>
          <w:rFonts w:cs="Times New Roman"/>
          <w:b/>
          <w:bCs/>
          <w:i/>
          <w:iCs/>
          <w:szCs w:val="22"/>
          <w:lang w:val="en-US" w:bidi="th-TH"/>
        </w:rPr>
      </w:pPr>
      <w:r>
        <w:rPr>
          <w:rFonts w:cs="Times New Roman"/>
          <w:b/>
          <w:bCs/>
          <w:i/>
          <w:iCs/>
          <w:szCs w:val="22"/>
          <w:lang w:val="en-US" w:bidi="th-TH"/>
        </w:rPr>
        <w:lastRenderedPageBreak/>
        <w:t>(o)</w:t>
      </w:r>
      <w:r>
        <w:rPr>
          <w:rFonts w:cs="Times New Roman"/>
          <w:b/>
          <w:bCs/>
          <w:i/>
          <w:iCs/>
          <w:szCs w:val="22"/>
          <w:lang w:val="en-US" w:bidi="th-TH"/>
        </w:rPr>
        <w:tab/>
      </w:r>
      <w:r w:rsidR="00820D72" w:rsidRPr="00230CD4">
        <w:rPr>
          <w:rFonts w:cs="Times New Roman"/>
          <w:b/>
          <w:bCs/>
          <w:i/>
          <w:iCs/>
          <w:szCs w:val="22"/>
          <w:lang w:val="en-US" w:bidi="th-TH"/>
        </w:rPr>
        <w:t>Provisions</w:t>
      </w:r>
    </w:p>
    <w:p w:rsidR="00A021CF" w:rsidRPr="00DB337F" w:rsidRDefault="00A021CF" w:rsidP="008B1CB0">
      <w:pPr>
        <w:spacing w:line="240" w:lineRule="atLeast"/>
        <w:ind w:left="540" w:right="9"/>
        <w:jc w:val="both"/>
        <w:rPr>
          <w:rFonts w:cs="Times New Roman"/>
          <w:sz w:val="16"/>
          <w:szCs w:val="16"/>
        </w:rPr>
      </w:pPr>
    </w:p>
    <w:p w:rsidR="00820D72" w:rsidRDefault="00A021CF" w:rsidP="008B1CB0">
      <w:pPr>
        <w:spacing w:line="240" w:lineRule="atLeast"/>
        <w:ind w:left="540" w:right="9"/>
        <w:jc w:val="both"/>
        <w:rPr>
          <w:rFonts w:cs="Times New Roman"/>
          <w:szCs w:val="22"/>
        </w:rPr>
      </w:pPr>
      <w:r w:rsidRPr="00230CD4">
        <w:rPr>
          <w:rFonts w:cs="Times New Roman"/>
          <w:szCs w:val="22"/>
        </w:rPr>
        <w:t xml:space="preserve">A provision is recognised if, as a result of a past event, the </w:t>
      </w:r>
      <w:r w:rsidR="00BD1A2B">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w:t>
      </w:r>
      <w:r w:rsidR="001C5897" w:rsidRPr="00230CD4">
        <w:rPr>
          <w:rFonts w:cs="Times New Roman"/>
          <w:szCs w:val="22"/>
        </w:rPr>
        <w:t xml:space="preserve">. </w:t>
      </w:r>
      <w:r w:rsidRPr="00230CD4">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rsidR="00DC246D" w:rsidRPr="00DB337F" w:rsidRDefault="00DC246D" w:rsidP="008B1CB0">
      <w:pPr>
        <w:spacing w:line="240" w:lineRule="atLeast"/>
        <w:ind w:left="540" w:right="9"/>
        <w:jc w:val="both"/>
        <w:rPr>
          <w:rFonts w:cs="Times New Roman"/>
          <w:sz w:val="16"/>
          <w:szCs w:val="16"/>
        </w:rPr>
      </w:pPr>
    </w:p>
    <w:p w:rsidR="00AB2793" w:rsidRPr="0045331F" w:rsidRDefault="00B77276" w:rsidP="008B1CB0">
      <w:pPr>
        <w:pStyle w:val="BodyText"/>
        <w:spacing w:after="0" w:line="240" w:lineRule="atLeast"/>
        <w:rPr>
          <w:rFonts w:cs="Times New Roman"/>
          <w:b/>
          <w:bCs/>
          <w:i/>
          <w:iCs/>
          <w:szCs w:val="22"/>
          <w:lang w:val="en-US" w:bidi="th-TH"/>
        </w:rPr>
      </w:pPr>
      <w:r>
        <w:rPr>
          <w:rFonts w:cs="Times New Roman"/>
          <w:b/>
          <w:bCs/>
          <w:i/>
          <w:iCs/>
          <w:szCs w:val="22"/>
          <w:lang w:val="en-US" w:bidi="th-TH"/>
        </w:rPr>
        <w:t>(p)</w:t>
      </w:r>
      <w:r>
        <w:rPr>
          <w:rFonts w:cs="Times New Roman"/>
          <w:b/>
          <w:bCs/>
          <w:i/>
          <w:iCs/>
          <w:szCs w:val="22"/>
          <w:lang w:val="en-US" w:bidi="th-TH"/>
        </w:rPr>
        <w:tab/>
      </w:r>
      <w:r w:rsidR="00AB2793" w:rsidRPr="0045331F">
        <w:rPr>
          <w:rFonts w:cs="Times New Roman"/>
          <w:b/>
          <w:bCs/>
          <w:i/>
          <w:iCs/>
          <w:szCs w:val="22"/>
          <w:lang w:val="en-US" w:bidi="th-TH"/>
        </w:rPr>
        <w:t>Foreign currencies</w:t>
      </w:r>
    </w:p>
    <w:p w:rsidR="00413AD7" w:rsidRPr="00DB337F" w:rsidRDefault="00413AD7" w:rsidP="008B1CB0">
      <w:pPr>
        <w:spacing w:line="240" w:lineRule="atLeast"/>
        <w:ind w:left="540" w:right="9"/>
        <w:jc w:val="both"/>
        <w:rPr>
          <w:rFonts w:cs="Times New Roman"/>
          <w:sz w:val="16"/>
          <w:szCs w:val="16"/>
        </w:rPr>
      </w:pPr>
    </w:p>
    <w:p w:rsidR="00AB2793" w:rsidRPr="00457678" w:rsidRDefault="00413AD7" w:rsidP="008B1CB0">
      <w:pPr>
        <w:pStyle w:val="BodyText"/>
        <w:spacing w:after="0" w:line="240" w:lineRule="atLeast"/>
        <w:ind w:left="540"/>
        <w:rPr>
          <w:rFonts w:cs="Times New Roman"/>
          <w:i/>
          <w:iCs/>
          <w:lang w:val="en-US" w:bidi="th-TH"/>
        </w:rPr>
      </w:pPr>
      <w:r w:rsidRPr="003B0305">
        <w:rPr>
          <w:rFonts w:cs="Times New Roman"/>
          <w:i/>
          <w:iCs/>
          <w:szCs w:val="22"/>
        </w:rPr>
        <w:t>For</w:t>
      </w:r>
      <w:r w:rsidR="00ED4EFA" w:rsidRPr="003B0305">
        <w:rPr>
          <w:rFonts w:cs="Times New Roman"/>
          <w:i/>
          <w:iCs/>
          <w:szCs w:val="22"/>
        </w:rPr>
        <w:t>e</w:t>
      </w:r>
      <w:proofErr w:type="spellStart"/>
      <w:r w:rsidRPr="00457678">
        <w:rPr>
          <w:rFonts w:cs="Times New Roman"/>
          <w:i/>
          <w:iCs/>
          <w:lang w:val="en-US" w:bidi="th-TH"/>
        </w:rPr>
        <w:t>ign</w:t>
      </w:r>
      <w:proofErr w:type="spellEnd"/>
      <w:r w:rsidRPr="00457678">
        <w:rPr>
          <w:rFonts w:cs="Times New Roman"/>
          <w:i/>
          <w:iCs/>
          <w:lang w:val="en-US" w:bidi="th-TH"/>
        </w:rPr>
        <w:t xml:space="preserve"> currency transactions</w:t>
      </w:r>
    </w:p>
    <w:p w:rsidR="00EF095C" w:rsidRPr="00DB337F" w:rsidRDefault="00EF095C" w:rsidP="008B1CB0">
      <w:pPr>
        <w:spacing w:line="240" w:lineRule="atLeast"/>
        <w:ind w:left="540" w:right="9"/>
        <w:jc w:val="both"/>
        <w:rPr>
          <w:rFonts w:cs="Times New Roman"/>
          <w:sz w:val="16"/>
          <w:szCs w:val="16"/>
        </w:rPr>
      </w:pPr>
    </w:p>
    <w:p w:rsidR="00AB2793" w:rsidRDefault="0048754B" w:rsidP="008B1CB0">
      <w:pPr>
        <w:spacing w:line="240" w:lineRule="atLeast"/>
        <w:ind w:left="540" w:right="9"/>
        <w:jc w:val="both"/>
        <w:rPr>
          <w:rFonts w:cs="Times New Roman"/>
          <w:szCs w:val="22"/>
        </w:rPr>
      </w:pPr>
      <w:r w:rsidRPr="00516DEE">
        <w:rPr>
          <w:rFonts w:cs="Times New Roman"/>
          <w:szCs w:val="22"/>
        </w:rPr>
        <w:t>Transactions in foreign currencies are translated to the</w:t>
      </w:r>
      <w:r w:rsidR="00BD1A2B">
        <w:rPr>
          <w:rFonts w:cs="Times New Roman"/>
          <w:szCs w:val="22"/>
        </w:rPr>
        <w:t xml:space="preserve"> respective</w:t>
      </w:r>
      <w:r w:rsidRPr="00516DEE">
        <w:rPr>
          <w:rFonts w:cs="Times New Roman"/>
          <w:szCs w:val="22"/>
        </w:rPr>
        <w:t xml:space="preserve"> functional currenc</w:t>
      </w:r>
      <w:r w:rsidR="00BD1A2B">
        <w:rPr>
          <w:rFonts w:cs="Times New Roman"/>
          <w:szCs w:val="22"/>
        </w:rPr>
        <w:t>ies of Group entities</w:t>
      </w:r>
      <w:r w:rsidRPr="00516DEE">
        <w:rPr>
          <w:rFonts w:cs="Times New Roman"/>
          <w:szCs w:val="22"/>
        </w:rPr>
        <w:t xml:space="preserve"> at exchange rates at the dates of the transactions</w:t>
      </w:r>
      <w:r w:rsidR="009D2F5C">
        <w:rPr>
          <w:rFonts w:cs="Times New Roman"/>
          <w:szCs w:val="22"/>
        </w:rPr>
        <w:t>.</w:t>
      </w:r>
    </w:p>
    <w:p w:rsidR="0048754B" w:rsidRPr="00DB337F" w:rsidRDefault="0048754B" w:rsidP="008B1CB0">
      <w:pPr>
        <w:spacing w:line="240" w:lineRule="atLeast"/>
        <w:ind w:left="540" w:right="9"/>
        <w:jc w:val="both"/>
        <w:rPr>
          <w:rFonts w:cs="Times New Roman"/>
          <w:sz w:val="16"/>
          <w:szCs w:val="16"/>
        </w:rPr>
      </w:pPr>
    </w:p>
    <w:p w:rsidR="0048754B" w:rsidRPr="00516DEE" w:rsidRDefault="0048754B" w:rsidP="008B1CB0">
      <w:pPr>
        <w:spacing w:line="240" w:lineRule="atLeast"/>
        <w:ind w:left="540" w:right="9"/>
        <w:jc w:val="thaiDistribute"/>
        <w:rPr>
          <w:rFonts w:cs="Times New Roman"/>
          <w:szCs w:val="22"/>
          <w:cs/>
          <w:lang w:bidi="th-TH"/>
        </w:rPr>
      </w:pPr>
      <w:r w:rsidRPr="00516DEE">
        <w:rPr>
          <w:rFonts w:cs="Times New Roman"/>
          <w:szCs w:val="22"/>
        </w:rPr>
        <w:t xml:space="preserve">Monetary assets and liabilities denominated in foreign currencies are translated to the functional currency at the exchange rates at the reporting date. </w:t>
      </w:r>
    </w:p>
    <w:p w:rsidR="0048754B" w:rsidRPr="00DB337F" w:rsidRDefault="0048754B" w:rsidP="008B1CB0">
      <w:pPr>
        <w:spacing w:line="240" w:lineRule="atLeast"/>
        <w:ind w:left="540" w:right="9"/>
        <w:jc w:val="thaiDistribute"/>
        <w:rPr>
          <w:rFonts w:cs="Times New Roman"/>
          <w:sz w:val="16"/>
          <w:szCs w:val="16"/>
        </w:rPr>
      </w:pPr>
    </w:p>
    <w:p w:rsidR="00302770" w:rsidRDefault="0048754B" w:rsidP="008B1CB0">
      <w:pPr>
        <w:spacing w:line="240" w:lineRule="atLeast"/>
        <w:ind w:left="540" w:right="9"/>
        <w:jc w:val="thaiDistribute"/>
        <w:rPr>
          <w:rFonts w:cs="Times New Roman"/>
          <w:szCs w:val="22"/>
        </w:rPr>
      </w:pPr>
      <w:r w:rsidRPr="00516DEE">
        <w:rPr>
          <w:rFonts w:cs="Times New Roman"/>
          <w:szCs w:val="22"/>
        </w:rPr>
        <w:t>Non-monetary assets and liabilities measured at cost in foreign currencies are translated to the functional currency at the exchange rates at the dates of the transactions.</w:t>
      </w:r>
    </w:p>
    <w:p w:rsidR="00BD1A2B" w:rsidRPr="00DB337F" w:rsidRDefault="0048754B" w:rsidP="008B1CB0">
      <w:pPr>
        <w:spacing w:line="240" w:lineRule="atLeast"/>
        <w:ind w:left="540" w:right="9"/>
        <w:jc w:val="thaiDistribute"/>
        <w:rPr>
          <w:rFonts w:cs="Times New Roman"/>
          <w:sz w:val="16"/>
          <w:szCs w:val="16"/>
          <w:rtl/>
          <w:cs/>
        </w:rPr>
      </w:pPr>
      <w:r w:rsidRPr="00516DEE">
        <w:rPr>
          <w:rFonts w:cs="Times New Roman"/>
          <w:szCs w:val="22"/>
        </w:rPr>
        <w:t xml:space="preserve"> </w:t>
      </w:r>
    </w:p>
    <w:p w:rsidR="00941A77" w:rsidRPr="002D635C" w:rsidRDefault="00B77276" w:rsidP="008B1CB0">
      <w:pPr>
        <w:pStyle w:val="BodyText"/>
        <w:spacing w:after="0" w:line="240" w:lineRule="atLeast"/>
        <w:rPr>
          <w:rFonts w:cs="Times New Roman"/>
          <w:b/>
          <w:bCs/>
          <w:i/>
          <w:iCs/>
          <w:szCs w:val="22"/>
          <w:lang w:val="en-US" w:bidi="th-TH"/>
        </w:rPr>
      </w:pPr>
      <w:r>
        <w:rPr>
          <w:rFonts w:cs="Times New Roman"/>
          <w:b/>
          <w:bCs/>
          <w:i/>
          <w:iCs/>
          <w:szCs w:val="22"/>
          <w:lang w:val="en-US" w:bidi="th-TH"/>
        </w:rPr>
        <w:t>(q)</w:t>
      </w:r>
      <w:r>
        <w:rPr>
          <w:rFonts w:cs="Times New Roman"/>
          <w:b/>
          <w:bCs/>
          <w:i/>
          <w:iCs/>
          <w:szCs w:val="22"/>
          <w:lang w:val="en-US" w:bidi="th-TH"/>
        </w:rPr>
        <w:tab/>
      </w:r>
      <w:r w:rsidR="00941A77" w:rsidRPr="002D635C">
        <w:rPr>
          <w:rFonts w:cs="Times New Roman"/>
          <w:b/>
          <w:bCs/>
          <w:i/>
          <w:iCs/>
          <w:szCs w:val="22"/>
          <w:lang w:val="en-US" w:bidi="th-TH"/>
        </w:rPr>
        <w:t>Offsetting</w:t>
      </w:r>
    </w:p>
    <w:p w:rsidR="00941A77" w:rsidRPr="00DB337F" w:rsidRDefault="00941A77" w:rsidP="008B1CB0">
      <w:pPr>
        <w:spacing w:line="240" w:lineRule="atLeast"/>
        <w:ind w:left="540"/>
        <w:jc w:val="both"/>
        <w:rPr>
          <w:rFonts w:cs="Times New Roman"/>
          <w:sz w:val="16"/>
          <w:szCs w:val="16"/>
        </w:rPr>
      </w:pPr>
    </w:p>
    <w:p w:rsidR="00941A77" w:rsidRPr="003B0305" w:rsidRDefault="00941A77" w:rsidP="008B1CB0">
      <w:pPr>
        <w:spacing w:line="240" w:lineRule="atLeast"/>
        <w:ind w:left="540"/>
        <w:jc w:val="both"/>
        <w:rPr>
          <w:rFonts w:cs="Times New Roman"/>
          <w:szCs w:val="22"/>
        </w:rPr>
      </w:pPr>
      <w:r w:rsidRPr="003B0305">
        <w:rPr>
          <w:rFonts w:cs="Times New Roman"/>
          <w:szCs w:val="22"/>
        </w:rPr>
        <w:t xml:space="preserve">Financial assets and liabilities are offset and the net amount reported in the </w:t>
      </w:r>
      <w:r w:rsidR="00820D72" w:rsidRPr="003B0305">
        <w:rPr>
          <w:rFonts w:cs="Times New Roman"/>
          <w:szCs w:val="22"/>
        </w:rPr>
        <w:t>s</w:t>
      </w:r>
      <w:r w:rsidR="00D443E2" w:rsidRPr="003B0305">
        <w:rPr>
          <w:rFonts w:cs="Times New Roman"/>
          <w:szCs w:val="22"/>
        </w:rPr>
        <w:t>tatement of financial position</w:t>
      </w:r>
      <w:r w:rsidRPr="003B0305">
        <w:rPr>
          <w:rFonts w:cs="Times New Roman"/>
          <w:szCs w:val="22"/>
        </w:rPr>
        <w:t xml:space="preserve"> when there is a legally enforceable right to set off the </w:t>
      </w:r>
      <w:r w:rsidRPr="00457678">
        <w:rPr>
          <w:rFonts w:cs="Times New Roman"/>
          <w:szCs w:val="22"/>
        </w:rPr>
        <w:t>recognised</w:t>
      </w:r>
      <w:r w:rsidRPr="003B0305">
        <w:rPr>
          <w:rFonts w:cs="Times New Roman"/>
          <w:szCs w:val="22"/>
        </w:rPr>
        <w:t xml:space="preserve"> amounts and there is </w:t>
      </w:r>
      <w:r w:rsidR="00656F82">
        <w:rPr>
          <w:rFonts w:cs="Times New Roman"/>
          <w:szCs w:val="22"/>
        </w:rPr>
        <w:br/>
      </w:r>
      <w:r w:rsidRPr="003B0305">
        <w:rPr>
          <w:rFonts w:cs="Times New Roman"/>
          <w:szCs w:val="22"/>
        </w:rPr>
        <w:t>an intention to settle on a net basis, or realise the asset and settle the liability simultaneously.</w:t>
      </w:r>
    </w:p>
    <w:p w:rsidR="00DC246D" w:rsidRPr="00DB337F" w:rsidRDefault="00DC246D" w:rsidP="008B1CB0">
      <w:pPr>
        <w:spacing w:line="240" w:lineRule="atLeast"/>
        <w:ind w:left="540"/>
        <w:jc w:val="both"/>
        <w:rPr>
          <w:rFonts w:cs="Times New Roman"/>
          <w:sz w:val="16"/>
          <w:szCs w:val="16"/>
        </w:rPr>
      </w:pPr>
    </w:p>
    <w:p w:rsidR="008A7BE4" w:rsidRPr="0045331F" w:rsidRDefault="00B77276" w:rsidP="008B1CB0">
      <w:pPr>
        <w:pStyle w:val="BodyText"/>
        <w:spacing w:after="0" w:line="240" w:lineRule="atLeast"/>
        <w:rPr>
          <w:rFonts w:cs="Times New Roman"/>
          <w:b/>
          <w:bCs/>
          <w:i/>
          <w:iCs/>
          <w:szCs w:val="22"/>
          <w:lang w:val="en-US" w:bidi="th-TH"/>
        </w:rPr>
      </w:pPr>
      <w:r>
        <w:rPr>
          <w:rFonts w:cs="Times New Roman"/>
          <w:b/>
          <w:bCs/>
          <w:i/>
          <w:iCs/>
          <w:szCs w:val="22"/>
          <w:lang w:val="en-US" w:bidi="th-TH"/>
        </w:rPr>
        <w:t>(r)</w:t>
      </w:r>
      <w:r>
        <w:rPr>
          <w:rFonts w:cs="Times New Roman"/>
          <w:b/>
          <w:bCs/>
          <w:i/>
          <w:iCs/>
          <w:szCs w:val="22"/>
          <w:lang w:val="en-US" w:bidi="th-TH"/>
        </w:rPr>
        <w:tab/>
      </w:r>
      <w:r w:rsidR="008A7BE4" w:rsidRPr="0045331F">
        <w:rPr>
          <w:rFonts w:cs="Times New Roman"/>
          <w:b/>
          <w:bCs/>
          <w:i/>
          <w:iCs/>
          <w:szCs w:val="22"/>
          <w:lang w:val="en-US" w:bidi="th-TH"/>
        </w:rPr>
        <w:t>Income tax</w:t>
      </w:r>
    </w:p>
    <w:p w:rsidR="008A7BE4" w:rsidRPr="00DB337F" w:rsidRDefault="008A7BE4" w:rsidP="008B1CB0">
      <w:pPr>
        <w:spacing w:line="240" w:lineRule="atLeast"/>
        <w:ind w:left="547" w:right="9"/>
        <w:jc w:val="both"/>
        <w:rPr>
          <w:rFonts w:cs="Times New Roman"/>
          <w:sz w:val="16"/>
          <w:szCs w:val="16"/>
        </w:rPr>
      </w:pPr>
    </w:p>
    <w:p w:rsidR="005A1D8E" w:rsidRPr="00E83C45" w:rsidRDefault="005A1D8E" w:rsidP="008B1CB0">
      <w:pPr>
        <w:spacing w:line="240" w:lineRule="atLeas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w:t>
      </w:r>
      <w:r w:rsidR="008B1CB0">
        <w:rPr>
          <w:rFonts w:cs="Times New Roman"/>
          <w:szCs w:val="22"/>
        </w:rPr>
        <w:t>year</w:t>
      </w:r>
      <w:r w:rsidRPr="00E83C45">
        <w:rPr>
          <w:rFonts w:cs="Times New Roman"/>
          <w:szCs w:val="22"/>
        </w:rPr>
        <w:t xml:space="preserve"> compr</w:t>
      </w:r>
      <w:r>
        <w:rPr>
          <w:rFonts w:cs="Times New Roman"/>
          <w:szCs w:val="22"/>
        </w:rPr>
        <w:t xml:space="preserve">ises current and deferred tax. </w:t>
      </w:r>
      <w:r w:rsidRPr="00E83C45">
        <w:rPr>
          <w:rFonts w:cs="Times New Roman"/>
          <w:szCs w:val="22"/>
        </w:rPr>
        <w:t xml:space="preserve">Current and deferred tax </w:t>
      </w:r>
      <w:r w:rsidR="00656F82">
        <w:rPr>
          <w:rFonts w:cs="Times New Roman"/>
          <w:szCs w:val="22"/>
        </w:rPr>
        <w:br/>
      </w:r>
      <w:r w:rsidRPr="00E83C45">
        <w:rPr>
          <w:rFonts w:cs="Times New Roman"/>
          <w:szCs w:val="22"/>
        </w:rPr>
        <w:t>are recognised in profit or loss except to the extent that they relate to a business combination, or items recognised directly in equity or in other comprehensive income.</w:t>
      </w:r>
    </w:p>
    <w:p w:rsidR="005A1D8E" w:rsidRPr="00DB337F" w:rsidRDefault="005A1D8E" w:rsidP="008B1CB0">
      <w:pPr>
        <w:spacing w:line="240" w:lineRule="atLeast"/>
        <w:ind w:left="547" w:right="9"/>
        <w:jc w:val="both"/>
        <w:rPr>
          <w:rFonts w:cs="Times New Roman"/>
          <w:sz w:val="16"/>
          <w:szCs w:val="16"/>
        </w:rPr>
      </w:pPr>
    </w:p>
    <w:p w:rsidR="005A1D8E" w:rsidRPr="00840D4F" w:rsidRDefault="005A1D8E" w:rsidP="008B1CB0">
      <w:pPr>
        <w:spacing w:line="240" w:lineRule="atLeast"/>
        <w:ind w:left="547" w:right="9"/>
        <w:jc w:val="both"/>
        <w:rPr>
          <w:rFonts w:cs="Times New Roman"/>
          <w:szCs w:val="22"/>
        </w:rPr>
      </w:pPr>
      <w:r w:rsidRPr="00840D4F">
        <w:rPr>
          <w:rFonts w:cs="Times New Roman"/>
          <w:szCs w:val="22"/>
        </w:rPr>
        <w:t xml:space="preserve">Current tax is the expected tax payable or receivable on the taxable income </w:t>
      </w:r>
      <w:r w:rsidR="003B0305">
        <w:rPr>
          <w:rFonts w:cs="Times New Roman"/>
          <w:szCs w:val="22"/>
        </w:rPr>
        <w:t xml:space="preserve">or loss </w:t>
      </w:r>
      <w:r w:rsidRPr="00840D4F">
        <w:rPr>
          <w:rFonts w:cs="Times New Roman"/>
          <w:szCs w:val="22"/>
        </w:rPr>
        <w:t xml:space="preserve">for the </w:t>
      </w:r>
      <w:r w:rsidR="008B1CB0">
        <w:rPr>
          <w:rFonts w:cs="Times New Roman"/>
          <w:szCs w:val="22"/>
        </w:rPr>
        <w:t>year</w:t>
      </w:r>
      <w:r w:rsidRPr="00840D4F">
        <w:rPr>
          <w:rFonts w:cs="Times New Roman"/>
          <w:szCs w:val="22"/>
        </w:rPr>
        <w:t xml:space="preserve">, using tax rates enacted or substantively enacted at the reporting date, and any adjustment to tax payable </w:t>
      </w:r>
      <w:r w:rsidR="00656F82">
        <w:rPr>
          <w:rFonts w:cs="Times New Roman"/>
          <w:szCs w:val="22"/>
        </w:rPr>
        <w:br/>
      </w:r>
      <w:r w:rsidRPr="00840D4F">
        <w:rPr>
          <w:rFonts w:cs="Times New Roman"/>
          <w:szCs w:val="22"/>
        </w:rPr>
        <w:t xml:space="preserve">in respect of previous </w:t>
      </w:r>
      <w:r w:rsidR="00837BF4">
        <w:rPr>
          <w:rFonts w:cs="Times New Roman"/>
          <w:szCs w:val="22"/>
        </w:rPr>
        <w:t>periods</w:t>
      </w:r>
      <w:r w:rsidRPr="00840D4F">
        <w:rPr>
          <w:rFonts w:cs="Times New Roman"/>
          <w:szCs w:val="22"/>
        </w:rPr>
        <w:t>.</w:t>
      </w:r>
    </w:p>
    <w:p w:rsidR="005A1D8E" w:rsidRPr="00DB337F" w:rsidRDefault="005A1D8E" w:rsidP="008B1CB0">
      <w:pPr>
        <w:spacing w:line="240" w:lineRule="atLeast"/>
        <w:ind w:left="547" w:right="9"/>
        <w:jc w:val="both"/>
        <w:rPr>
          <w:rFonts w:cs="Times New Roman"/>
          <w:sz w:val="16"/>
          <w:szCs w:val="16"/>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sidR="00D34C5F">
        <w:rPr>
          <w:rFonts w:cs="Times New Roman"/>
          <w:szCs w:val="22"/>
        </w:rPr>
        <w:t xml:space="preserve">ting nor taxable profit or loss and differences relating to investment in subsidiary to the extent that it is probable that they </w:t>
      </w:r>
      <w:r w:rsidR="00656F82">
        <w:rPr>
          <w:rFonts w:cs="Times New Roman"/>
          <w:szCs w:val="22"/>
        </w:rPr>
        <w:br/>
      </w:r>
      <w:r w:rsidR="00D34C5F">
        <w:rPr>
          <w:rFonts w:cs="Times New Roman"/>
          <w:szCs w:val="22"/>
        </w:rPr>
        <w:t>will not reverse in the foreseeable future.</w:t>
      </w:r>
    </w:p>
    <w:p w:rsidR="005A1D8E" w:rsidRPr="00DB337F" w:rsidRDefault="005A1D8E" w:rsidP="008B1CB0">
      <w:pPr>
        <w:spacing w:line="240" w:lineRule="atLeast"/>
        <w:ind w:left="547" w:right="9"/>
        <w:jc w:val="both"/>
        <w:rPr>
          <w:rFonts w:cs="Times New Roman"/>
          <w:sz w:val="16"/>
          <w:szCs w:val="16"/>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 xml:space="preserve">The measurement of deferred tax reflects the tax consequences that would follow the manner in which the </w:t>
      </w:r>
      <w:r w:rsidR="00837BF4">
        <w:rPr>
          <w:rFonts w:cs="Times New Roman"/>
          <w:szCs w:val="22"/>
        </w:rPr>
        <w:t>Group</w:t>
      </w:r>
      <w:r w:rsidRPr="003343D4">
        <w:rPr>
          <w:rFonts w:cs="Times New Roman"/>
          <w:szCs w:val="22"/>
        </w:rPr>
        <w:t xml:space="preserve"> expects, at the end of the reporting period, to recover or settle the carrying amount of its assets and liabilities.</w:t>
      </w:r>
    </w:p>
    <w:p w:rsidR="00C614AA" w:rsidRPr="00DB337F" w:rsidRDefault="00C614AA" w:rsidP="008B1CB0">
      <w:pPr>
        <w:spacing w:line="240" w:lineRule="atLeast"/>
        <w:ind w:left="547" w:right="9"/>
        <w:jc w:val="both"/>
        <w:rPr>
          <w:rFonts w:cs="Times New Roman"/>
          <w:sz w:val="16"/>
          <w:szCs w:val="16"/>
        </w:rPr>
      </w:pPr>
    </w:p>
    <w:p w:rsidR="005A1D8E" w:rsidRDefault="005A1D8E" w:rsidP="008B1CB0">
      <w:pPr>
        <w:spacing w:line="240" w:lineRule="atLeas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rsidR="00E12DF9" w:rsidRPr="00DB337F" w:rsidRDefault="00E12DF9" w:rsidP="008B1CB0">
      <w:pPr>
        <w:spacing w:line="240" w:lineRule="atLeast"/>
        <w:ind w:left="547" w:right="9"/>
        <w:jc w:val="both"/>
        <w:rPr>
          <w:rFonts w:cs="Times New Roman"/>
          <w:sz w:val="16"/>
          <w:szCs w:val="16"/>
        </w:rPr>
      </w:pPr>
    </w:p>
    <w:p w:rsidR="008B1CB0" w:rsidRDefault="008B1CB0">
      <w:pPr>
        <w:spacing w:line="240" w:lineRule="auto"/>
        <w:rPr>
          <w:rFonts w:cs="Times New Roman"/>
          <w:szCs w:val="22"/>
        </w:rPr>
      </w:pPr>
      <w:r>
        <w:rPr>
          <w:rFonts w:cs="Times New Roman"/>
          <w:szCs w:val="22"/>
        </w:rPr>
        <w:br w:type="page"/>
      </w:r>
    </w:p>
    <w:p w:rsidR="005A1D8E" w:rsidRPr="003343D4" w:rsidRDefault="005A1D8E" w:rsidP="008B1CB0">
      <w:pPr>
        <w:spacing w:line="240" w:lineRule="atLeast"/>
        <w:ind w:left="547" w:right="9"/>
        <w:jc w:val="both"/>
        <w:rPr>
          <w:rFonts w:cs="Times New Roman"/>
          <w:szCs w:val="22"/>
        </w:rPr>
      </w:pPr>
      <w:r w:rsidRPr="003343D4">
        <w:rPr>
          <w:rFonts w:cs="Times New Roman"/>
          <w:szCs w:val="22"/>
        </w:rPr>
        <w:lastRenderedPageBreak/>
        <w:t xml:space="preserve">In determining the amount of current and deferred tax, the </w:t>
      </w:r>
      <w:r w:rsidR="00837BF4">
        <w:rPr>
          <w:rFonts w:cs="Times New Roman"/>
          <w:szCs w:val="22"/>
        </w:rPr>
        <w:t>Group</w:t>
      </w:r>
      <w:r w:rsidRPr="003343D4">
        <w:rPr>
          <w:rFonts w:cs="Times New Roman"/>
          <w:szCs w:val="22"/>
        </w:rPr>
        <w:t xml:space="preserve"> takes into account the impact of uncertain tax positions and whether additional taxes and interest may be due. The </w:t>
      </w:r>
      <w:r w:rsidR="00837BF4">
        <w:rPr>
          <w:rFonts w:cs="Times New Roman"/>
          <w:szCs w:val="22"/>
        </w:rPr>
        <w:t>Group</w:t>
      </w:r>
      <w:r w:rsidRPr="003343D4">
        <w:rPr>
          <w:rFonts w:cs="Times New Roman"/>
          <w:szCs w:val="22"/>
        </w:rPr>
        <w:t xml:space="preserve"> believes that its accruals for tax liabilities are</w:t>
      </w:r>
      <w:r w:rsidR="007173DE">
        <w:rPr>
          <w:rFonts w:cs="Times New Roman"/>
          <w:szCs w:val="22"/>
        </w:rPr>
        <w:t xml:space="preserve"> adequate for all open tax</w:t>
      </w:r>
      <w:r w:rsidR="00881EBC">
        <w:rPr>
          <w:rFonts w:cs="Times New Roman"/>
          <w:szCs w:val="22"/>
        </w:rPr>
        <w:t xml:space="preserve"> years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sidR="00837BF4">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period that such a determination is made.</w:t>
      </w:r>
    </w:p>
    <w:p w:rsidR="005A1D8E" w:rsidRPr="003B0305" w:rsidRDefault="005A1D8E" w:rsidP="008B1CB0">
      <w:pPr>
        <w:spacing w:line="240" w:lineRule="atLeast"/>
        <w:ind w:left="547" w:right="9"/>
        <w:jc w:val="both"/>
        <w:rPr>
          <w:rFonts w:cs="Times New Roman"/>
          <w:szCs w:val="22"/>
        </w:rPr>
      </w:pPr>
    </w:p>
    <w:p w:rsidR="005A1D8E" w:rsidRPr="003343D4" w:rsidRDefault="005A1D8E" w:rsidP="00C614AA">
      <w:pPr>
        <w:spacing w:line="240" w:lineRule="exact"/>
        <w:ind w:left="547" w:right="9"/>
        <w:jc w:val="both"/>
        <w:rPr>
          <w:rFonts w:cs="Times New Roman"/>
          <w:szCs w:val="22"/>
        </w:rPr>
      </w:pPr>
      <w:r w:rsidRPr="003343D4">
        <w:rPr>
          <w:rFonts w:cs="Times New Roman"/>
          <w:szCs w:val="22"/>
        </w:rPr>
        <w:t>Deferred tax assets and liabilities are offset if there is a legally enforcea</w:t>
      </w:r>
      <w:r w:rsidR="009D2F5C">
        <w:rPr>
          <w:rFonts w:cs="Times New Roman"/>
          <w:szCs w:val="22"/>
        </w:rPr>
        <w:t>ble right to offset current tax assets and liabilities</w:t>
      </w:r>
      <w:r w:rsidR="005777BB"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rsidR="005777BB" w:rsidRDefault="005777BB" w:rsidP="00C614AA">
      <w:pPr>
        <w:spacing w:line="240" w:lineRule="exact"/>
        <w:ind w:left="547" w:right="9"/>
        <w:jc w:val="both"/>
        <w:rPr>
          <w:rFonts w:cs="Times New Roman"/>
          <w:szCs w:val="22"/>
        </w:rPr>
      </w:pPr>
    </w:p>
    <w:p w:rsidR="005A1D8E" w:rsidRPr="00B86F06" w:rsidRDefault="005A1D8E" w:rsidP="00C614AA">
      <w:pPr>
        <w:spacing w:line="240" w:lineRule="exact"/>
        <w:ind w:left="547" w:right="9"/>
        <w:jc w:val="both"/>
        <w:rPr>
          <w:rFonts w:cs="Times New Roman"/>
          <w:szCs w:val="22"/>
        </w:rPr>
      </w:pPr>
      <w:r w:rsidRPr="003343D4">
        <w:rPr>
          <w:rFonts w:cs="Times New Roman"/>
          <w:szCs w:val="22"/>
        </w:rPr>
        <w:t>A deferred tax asset is recognised to the extent that it is probable that future taxable profits will be available against which the temporary differences can be utilised.</w:t>
      </w:r>
      <w:r w:rsidR="008B1CB0">
        <w:rPr>
          <w:rFonts w:cs="Times New Roman"/>
          <w:szCs w:val="22"/>
        </w:rPr>
        <w:t xml:space="preserve"> Future taxable profits are determined based on the reversal of relevant taxable temporary differences. If the amount of taxable temporary differences is insufficient to recognised a deferred tax asset in full, then future taxable profits, adjusted for reversals of existing temporary differences, are considered, based on</w:t>
      </w:r>
      <w:r w:rsidR="00DA3663">
        <w:rPr>
          <w:rFonts w:cs="Times New Roman"/>
          <w:szCs w:val="22"/>
        </w:rPr>
        <w:t xml:space="preserve"> t</w:t>
      </w:r>
      <w:r w:rsidR="008B1CB0">
        <w:rPr>
          <w:rFonts w:cs="Times New Roman"/>
          <w:szCs w:val="22"/>
        </w:rPr>
        <w:t>h</w:t>
      </w:r>
      <w:r w:rsidR="002F6405">
        <w:rPr>
          <w:rFonts w:cs="Times New Roman"/>
          <w:szCs w:val="22"/>
        </w:rPr>
        <w:t>e</w:t>
      </w:r>
      <w:r w:rsidR="00993441">
        <w:rPr>
          <w:rFonts w:cs="Times New Roman"/>
          <w:szCs w:val="22"/>
        </w:rPr>
        <w:t xml:space="preserve"> business plans for </w:t>
      </w:r>
      <w:r w:rsidR="00DA3663">
        <w:rPr>
          <w:rFonts w:cs="Times New Roman"/>
          <w:szCs w:val="22"/>
        </w:rPr>
        <w:t xml:space="preserve">subsidiaries in the </w:t>
      </w:r>
      <w:r w:rsidR="008B1CB0">
        <w:rPr>
          <w:rFonts w:cs="Times New Roman"/>
          <w:szCs w:val="22"/>
        </w:rPr>
        <w:t xml:space="preserve">Group. </w:t>
      </w:r>
      <w:r w:rsidRPr="003343D4">
        <w:rPr>
          <w:rFonts w:cs="Times New Roman"/>
          <w:szCs w:val="22"/>
        </w:rPr>
        <w:t>Deferred tax assets are reviewed at each reporting date and reduced to the extent that it is no longer probable that the related tax benefit will be realised.</w:t>
      </w:r>
    </w:p>
    <w:p w:rsidR="00457678" w:rsidRDefault="00457678" w:rsidP="00C614AA">
      <w:pPr>
        <w:spacing w:line="240" w:lineRule="exact"/>
        <w:ind w:left="547" w:right="9"/>
        <w:jc w:val="both"/>
        <w:rPr>
          <w:rFonts w:cs="Times New Roman"/>
          <w:szCs w:val="22"/>
        </w:rPr>
      </w:pPr>
    </w:p>
    <w:p w:rsidR="00202E19" w:rsidRPr="0045331F" w:rsidRDefault="00B77276" w:rsidP="00C614AA">
      <w:pPr>
        <w:pStyle w:val="BodyText"/>
        <w:spacing w:after="0" w:line="240" w:lineRule="exact"/>
        <w:rPr>
          <w:rFonts w:cs="Times New Roman"/>
          <w:b/>
          <w:bCs/>
          <w:i/>
          <w:iCs/>
          <w:szCs w:val="22"/>
          <w:lang w:val="en-US" w:bidi="th-TH"/>
        </w:rPr>
      </w:pPr>
      <w:r>
        <w:rPr>
          <w:rFonts w:cs="Times New Roman"/>
          <w:b/>
          <w:bCs/>
          <w:i/>
          <w:iCs/>
          <w:szCs w:val="22"/>
          <w:lang w:val="en-US" w:bidi="th-TH"/>
        </w:rPr>
        <w:t>(s)</w:t>
      </w:r>
      <w:r>
        <w:rPr>
          <w:rFonts w:cs="Times New Roman"/>
          <w:b/>
          <w:bCs/>
          <w:i/>
          <w:iCs/>
          <w:szCs w:val="22"/>
          <w:lang w:val="en-US" w:bidi="th-TH"/>
        </w:rPr>
        <w:tab/>
      </w:r>
      <w:r w:rsidR="00202E19" w:rsidRPr="0045331F">
        <w:rPr>
          <w:rFonts w:cs="Times New Roman"/>
          <w:b/>
          <w:bCs/>
          <w:i/>
          <w:iCs/>
          <w:szCs w:val="22"/>
          <w:lang w:val="en-US" w:bidi="th-TH"/>
        </w:rPr>
        <w:t>Earnings per share</w:t>
      </w:r>
    </w:p>
    <w:p w:rsidR="001C5897" w:rsidRPr="003B0305" w:rsidRDefault="001C5897" w:rsidP="00C614AA">
      <w:pPr>
        <w:pStyle w:val="BodyText"/>
        <w:spacing w:after="0" w:line="240" w:lineRule="exact"/>
        <w:rPr>
          <w:rFonts w:cs="Times New Roman"/>
          <w:szCs w:val="22"/>
        </w:rPr>
      </w:pPr>
    </w:p>
    <w:p w:rsidR="001C5897" w:rsidRDefault="001C5897"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presents basic earnings per share (EPS) data for its ordinary shares. Basic EPS is calculate</w:t>
      </w:r>
      <w:r w:rsidR="00080B83" w:rsidRPr="00457678">
        <w:rPr>
          <w:rFonts w:cs="Times New Roman"/>
          <w:szCs w:val="22"/>
        </w:rPr>
        <w:t>d by dividing the profit</w:t>
      </w:r>
      <w:r w:rsidRPr="00457678">
        <w:rPr>
          <w:rFonts w:cs="Times New Roman"/>
          <w:szCs w:val="22"/>
        </w:rPr>
        <w:t xml:space="preserve"> attributable to ordinary shareholders of the </w:t>
      </w:r>
      <w:r w:rsidR="00837BF4">
        <w:rPr>
          <w:rFonts w:cs="Times New Roman"/>
          <w:szCs w:val="22"/>
        </w:rPr>
        <w:t>Group</w:t>
      </w:r>
      <w:r w:rsidR="008E6609">
        <w:rPr>
          <w:rFonts w:cs="Times New Roman"/>
          <w:szCs w:val="22"/>
        </w:rPr>
        <w:t xml:space="preserve"> by </w:t>
      </w:r>
      <w:r w:rsidR="008E6609" w:rsidRPr="00457678">
        <w:rPr>
          <w:rFonts w:cs="Times New Roman"/>
          <w:szCs w:val="22"/>
        </w:rPr>
        <w:t xml:space="preserve">the </w:t>
      </w:r>
      <w:r w:rsidR="008E6609">
        <w:rPr>
          <w:rFonts w:cs="Times New Roman"/>
          <w:szCs w:val="22"/>
        </w:rPr>
        <w:t xml:space="preserve">weighted average </w:t>
      </w:r>
      <w:r w:rsidRPr="00457678">
        <w:rPr>
          <w:rFonts w:cs="Times New Roman"/>
          <w:szCs w:val="22"/>
        </w:rPr>
        <w:t xml:space="preserve">number of </w:t>
      </w:r>
      <w:r w:rsidR="006B57AC">
        <w:rPr>
          <w:rFonts w:cs="Times New Roman"/>
          <w:szCs w:val="22"/>
        </w:rPr>
        <w:t>ordinary shares</w:t>
      </w:r>
      <w:r w:rsidR="002D229F">
        <w:rPr>
          <w:rFonts w:cs="Times New Roman"/>
          <w:szCs w:val="22"/>
        </w:rPr>
        <w:t xml:space="preserve"> outstanding</w:t>
      </w:r>
      <w:r w:rsidR="006B57AC">
        <w:rPr>
          <w:rFonts w:cs="Times New Roman"/>
          <w:szCs w:val="22"/>
        </w:rPr>
        <w:t xml:space="preserve"> </w:t>
      </w:r>
      <w:r w:rsidRPr="00457678">
        <w:rPr>
          <w:rFonts w:cs="Times New Roman"/>
          <w:szCs w:val="22"/>
        </w:rPr>
        <w:t xml:space="preserve">during the </w:t>
      </w:r>
      <w:r w:rsidR="006863C7">
        <w:rPr>
          <w:rFonts w:cs="Times New Roman"/>
          <w:szCs w:val="22"/>
        </w:rPr>
        <w:t>year</w:t>
      </w:r>
      <w:r w:rsidR="00840D4F">
        <w:rPr>
          <w:rFonts w:cs="Times New Roman"/>
          <w:szCs w:val="22"/>
        </w:rPr>
        <w:t>.</w:t>
      </w:r>
    </w:p>
    <w:p w:rsidR="00787B35" w:rsidRPr="007B0DFA" w:rsidRDefault="00787B35" w:rsidP="00C614AA">
      <w:pPr>
        <w:spacing w:line="240" w:lineRule="exact"/>
        <w:ind w:left="547" w:right="9"/>
        <w:jc w:val="both"/>
        <w:rPr>
          <w:rFonts w:cs="Times New Roman"/>
          <w:szCs w:val="22"/>
        </w:rPr>
      </w:pPr>
    </w:p>
    <w:p w:rsidR="00787B35" w:rsidRPr="0045331F" w:rsidRDefault="00787B35" w:rsidP="00C614AA">
      <w:pPr>
        <w:pStyle w:val="Heading2"/>
        <w:numPr>
          <w:ilvl w:val="0"/>
          <w:numId w:val="0"/>
        </w:numPr>
        <w:spacing w:before="0" w:after="0" w:line="240" w:lineRule="exact"/>
        <w:ind w:left="540" w:hanging="540"/>
        <w:rPr>
          <w:rFonts w:cs="Times New Roman"/>
          <w:bCs/>
          <w:iCs/>
          <w:sz w:val="22"/>
          <w:szCs w:val="22"/>
          <w:lang w:val="en-US" w:bidi="th-TH"/>
        </w:rPr>
      </w:pPr>
      <w:r w:rsidRPr="00787B35">
        <w:rPr>
          <w:sz w:val="22"/>
          <w:szCs w:val="22"/>
        </w:rPr>
        <w:t>(</w:t>
      </w:r>
      <w:r w:rsidR="00B77276">
        <w:rPr>
          <w:sz w:val="22"/>
          <w:szCs w:val="22"/>
        </w:rPr>
        <w:t>t</w:t>
      </w:r>
      <w:r w:rsidRPr="00787B35">
        <w:rPr>
          <w:sz w:val="22"/>
          <w:szCs w:val="22"/>
        </w:rPr>
        <w:t>)</w:t>
      </w:r>
      <w:r w:rsidRPr="00787B35">
        <w:rPr>
          <w:sz w:val="22"/>
          <w:szCs w:val="22"/>
        </w:rPr>
        <w:tab/>
      </w:r>
      <w:r w:rsidRPr="0045331F">
        <w:rPr>
          <w:rFonts w:cs="Times New Roman"/>
          <w:bCs/>
          <w:iCs/>
          <w:sz w:val="22"/>
          <w:szCs w:val="22"/>
          <w:lang w:val="en-US" w:bidi="th-TH"/>
        </w:rPr>
        <w:t>Segment reporting</w:t>
      </w:r>
    </w:p>
    <w:p w:rsidR="00787B35" w:rsidRPr="003B0305" w:rsidRDefault="00787B35" w:rsidP="00C614AA">
      <w:pPr>
        <w:spacing w:line="240" w:lineRule="exact"/>
        <w:ind w:left="547" w:right="9"/>
        <w:jc w:val="both"/>
        <w:rPr>
          <w:rFonts w:cs="Times New Roman"/>
          <w:szCs w:val="22"/>
        </w:rPr>
      </w:pPr>
    </w:p>
    <w:p w:rsidR="00787B35" w:rsidRPr="003B0305" w:rsidRDefault="00787B35" w:rsidP="00C614AA">
      <w:pPr>
        <w:spacing w:line="240" w:lineRule="exact"/>
        <w:ind w:left="547" w:right="9"/>
        <w:jc w:val="both"/>
        <w:rPr>
          <w:rFonts w:cs="Times New Roman"/>
          <w:szCs w:val="22"/>
        </w:rPr>
      </w:pPr>
      <w:r w:rsidRPr="003B0305">
        <w:rPr>
          <w:rFonts w:cs="Times New Roman"/>
          <w:szCs w:val="22"/>
        </w:rPr>
        <w:t>Segment result</w:t>
      </w:r>
      <w:r w:rsidR="00837BF4">
        <w:rPr>
          <w:rFonts w:cs="Times New Roman"/>
          <w:szCs w:val="22"/>
        </w:rPr>
        <w:t>s that are reported to the Group</w:t>
      </w:r>
      <w:r w:rsidRPr="003B0305">
        <w:rPr>
          <w:rFonts w:cs="Times New Roman"/>
          <w:szCs w:val="22"/>
        </w:rPr>
        <w:t>’s CEO (the chief operating decision maker) include items directly attributable to a segment as well as those that can be a</w:t>
      </w:r>
      <w:r w:rsidR="007B0DFA" w:rsidRPr="003B0305">
        <w:rPr>
          <w:rFonts w:cs="Times New Roman"/>
          <w:szCs w:val="22"/>
        </w:rPr>
        <w:t>llocated on a reasonable basis.</w:t>
      </w:r>
    </w:p>
    <w:p w:rsidR="001516CD" w:rsidRPr="007B0DFA" w:rsidRDefault="001516CD" w:rsidP="00C614AA">
      <w:pPr>
        <w:spacing w:line="240" w:lineRule="exact"/>
        <w:ind w:left="547" w:right="9"/>
        <w:jc w:val="both"/>
        <w:rPr>
          <w:rFonts w:cs="Times New Roman"/>
          <w:szCs w:val="22"/>
        </w:rPr>
      </w:pPr>
    </w:p>
    <w:p w:rsidR="00B02BE9" w:rsidRPr="00202E19" w:rsidRDefault="008C7F69" w:rsidP="00C614AA">
      <w:pPr>
        <w:pStyle w:val="Heading1"/>
        <w:numPr>
          <w:ilvl w:val="0"/>
          <w:numId w:val="0"/>
        </w:numPr>
        <w:tabs>
          <w:tab w:val="left" w:pos="540"/>
        </w:tabs>
        <w:spacing w:before="0" w:after="0" w:line="240" w:lineRule="exact"/>
        <w:rPr>
          <w:rFonts w:cs="Times New Roman"/>
          <w:szCs w:val="24"/>
        </w:rPr>
      </w:pPr>
      <w:r>
        <w:rPr>
          <w:rFonts w:cs="Times New Roman"/>
          <w:szCs w:val="24"/>
        </w:rPr>
        <w:t>4</w:t>
      </w:r>
      <w:r w:rsidR="00B02BE9" w:rsidRPr="00457678">
        <w:rPr>
          <w:rFonts w:cs="Times New Roman"/>
          <w:szCs w:val="24"/>
        </w:rPr>
        <w:tab/>
      </w:r>
      <w:r w:rsidR="00146BBC" w:rsidRPr="00202E19">
        <w:rPr>
          <w:rFonts w:cs="Times New Roman"/>
          <w:szCs w:val="24"/>
        </w:rPr>
        <w:t>Financial risk management</w:t>
      </w:r>
      <w:r w:rsidR="00B02BE9" w:rsidRPr="00202E19">
        <w:rPr>
          <w:rFonts w:cs="Times New Roman"/>
          <w:szCs w:val="24"/>
        </w:rPr>
        <w:t xml:space="preserve"> </w:t>
      </w:r>
    </w:p>
    <w:p w:rsidR="00B02BE9" w:rsidRPr="00202E19" w:rsidRDefault="00B02BE9" w:rsidP="00C614AA">
      <w:pPr>
        <w:spacing w:line="240" w:lineRule="exact"/>
        <w:ind w:left="547" w:right="9"/>
        <w:jc w:val="thaiDistribute"/>
        <w:rPr>
          <w:rFonts w:cs="Times New Roman"/>
          <w:szCs w:val="22"/>
        </w:rPr>
      </w:pPr>
    </w:p>
    <w:p w:rsidR="00B02BE9" w:rsidRPr="00202E19" w:rsidRDefault="00B02BE9" w:rsidP="00C614AA">
      <w:pPr>
        <w:spacing w:line="240" w:lineRule="exact"/>
        <w:ind w:left="540"/>
        <w:rPr>
          <w:rFonts w:cs="Times New Roman"/>
          <w:b/>
          <w:bCs/>
          <w:i/>
          <w:iCs/>
          <w:szCs w:val="22"/>
        </w:rPr>
      </w:pPr>
      <w:r w:rsidRPr="00202E19">
        <w:rPr>
          <w:rFonts w:cs="Times New Roman"/>
          <w:b/>
          <w:bCs/>
          <w:i/>
          <w:iCs/>
          <w:szCs w:val="22"/>
        </w:rPr>
        <w:t>Financial risk management policies</w:t>
      </w:r>
    </w:p>
    <w:p w:rsidR="00B02BE9" w:rsidRPr="00202E19" w:rsidRDefault="00B02BE9" w:rsidP="00C614AA">
      <w:pPr>
        <w:spacing w:line="240" w:lineRule="exact"/>
        <w:ind w:left="547" w:right="9"/>
        <w:jc w:val="both"/>
        <w:rPr>
          <w:rFonts w:cs="Times New Roman"/>
          <w:szCs w:val="22"/>
        </w:rPr>
      </w:pPr>
    </w:p>
    <w:p w:rsidR="00B02BE9" w:rsidRDefault="005B1E22" w:rsidP="00C614AA">
      <w:pPr>
        <w:spacing w:line="240" w:lineRule="exact"/>
        <w:ind w:left="547" w:right="9"/>
        <w:jc w:val="both"/>
        <w:rPr>
          <w:rFonts w:cs="Times New Roman"/>
          <w:szCs w:val="22"/>
        </w:rPr>
      </w:pPr>
      <w:r w:rsidRPr="00202E19">
        <w:rPr>
          <w:rFonts w:cs="Times New Roman"/>
          <w:szCs w:val="22"/>
        </w:rPr>
        <w:t xml:space="preserve">The </w:t>
      </w:r>
      <w:r w:rsidR="00837BF4">
        <w:rPr>
          <w:rFonts w:cs="Times New Roman"/>
          <w:szCs w:val="22"/>
        </w:rPr>
        <w:t>Group</w:t>
      </w:r>
      <w:r w:rsidRPr="00202E19">
        <w:rPr>
          <w:rFonts w:cs="Times New Roman"/>
          <w:szCs w:val="22"/>
        </w:rPr>
        <w:t xml:space="preserve"> is exposed to normal business risks from c</w:t>
      </w:r>
      <w:r w:rsidR="00234F94" w:rsidRPr="00202E19">
        <w:rPr>
          <w:rFonts w:cs="Times New Roman"/>
          <w:szCs w:val="22"/>
        </w:rPr>
        <w:t>hanges in market interest rates, market exchange rates</w:t>
      </w:r>
      <w:r w:rsidR="00D34C5F">
        <w:rPr>
          <w:rFonts w:cs="Times New Roman"/>
          <w:szCs w:val="22"/>
        </w:rPr>
        <w:t>,</w:t>
      </w:r>
      <w:r w:rsidR="00234F94" w:rsidRPr="00202E19">
        <w:rPr>
          <w:rFonts w:cs="Times New Roman"/>
          <w:szCs w:val="22"/>
        </w:rPr>
        <w:t xml:space="preserve"> </w:t>
      </w:r>
      <w:r w:rsidRPr="00202E19">
        <w:rPr>
          <w:rFonts w:cs="Times New Roman"/>
          <w:szCs w:val="22"/>
        </w:rPr>
        <w:t>stock prices</w:t>
      </w:r>
      <w:r w:rsidR="00D34C5F">
        <w:rPr>
          <w:rFonts w:cs="Times New Roman"/>
          <w:szCs w:val="22"/>
        </w:rPr>
        <w:t>,</w:t>
      </w:r>
      <w:r w:rsidR="004C603B">
        <w:rPr>
          <w:rFonts w:cs="Times New Roman"/>
          <w:szCs w:val="22"/>
        </w:rPr>
        <w:t xml:space="preserve"> </w:t>
      </w:r>
      <w:r w:rsidR="00D11174">
        <w:rPr>
          <w:rFonts w:cs="Times New Roman"/>
          <w:szCs w:val="22"/>
        </w:rPr>
        <w:t>derivative prices</w:t>
      </w:r>
      <w:r w:rsidRPr="00202E19">
        <w:rPr>
          <w:rFonts w:cs="Times New Roman"/>
          <w:szCs w:val="22"/>
        </w:rPr>
        <w:t xml:space="preserve"> and from non-performance of contractual obligations by counterparties.</w:t>
      </w:r>
    </w:p>
    <w:p w:rsidR="009F6572" w:rsidRPr="00202E19" w:rsidRDefault="009F6572" w:rsidP="00C614AA">
      <w:pPr>
        <w:spacing w:line="240" w:lineRule="exact"/>
        <w:ind w:left="547" w:right="9"/>
        <w:jc w:val="both"/>
        <w:rPr>
          <w:rFonts w:cs="Times New Roman"/>
          <w:szCs w:val="22"/>
        </w:rPr>
      </w:pPr>
    </w:p>
    <w:p w:rsidR="00B02BE9" w:rsidRPr="00202E19" w:rsidRDefault="00B02BE9" w:rsidP="00C614AA">
      <w:pPr>
        <w:spacing w:line="240" w:lineRule="exact"/>
        <w:ind w:left="540"/>
        <w:rPr>
          <w:rFonts w:cs="Times New Roman"/>
          <w:b/>
          <w:bCs/>
          <w:i/>
          <w:iCs/>
          <w:szCs w:val="22"/>
          <w:cs/>
          <w:lang w:bidi="th-TH"/>
        </w:rPr>
      </w:pPr>
      <w:r w:rsidRPr="00202E19">
        <w:rPr>
          <w:rFonts w:cs="Times New Roman"/>
          <w:b/>
          <w:bCs/>
          <w:i/>
          <w:iCs/>
          <w:szCs w:val="22"/>
        </w:rPr>
        <w:t>Capital management</w:t>
      </w:r>
    </w:p>
    <w:p w:rsidR="00B02BE9" w:rsidRPr="00202E19" w:rsidRDefault="00B02BE9" w:rsidP="00C614AA">
      <w:pPr>
        <w:spacing w:line="240" w:lineRule="exact"/>
        <w:ind w:left="547" w:right="9"/>
        <w:jc w:val="both"/>
        <w:rPr>
          <w:rFonts w:cs="Times New Roman"/>
          <w:szCs w:val="22"/>
        </w:rPr>
      </w:pPr>
    </w:p>
    <w:p w:rsidR="00B02BE9" w:rsidRDefault="00146BBC" w:rsidP="00C614AA">
      <w:pPr>
        <w:spacing w:line="240" w:lineRule="exact"/>
        <w:ind w:left="547" w:right="9"/>
        <w:jc w:val="both"/>
        <w:rPr>
          <w:rFonts w:cs="Times New Roman"/>
          <w:szCs w:val="22"/>
        </w:rPr>
      </w:pPr>
      <w:r w:rsidRPr="00202E19">
        <w:rPr>
          <w:rFonts w:cs="Times New Roman"/>
          <w:szCs w:val="22"/>
        </w:rPr>
        <w:t>The Board’</w:t>
      </w:r>
      <w:r w:rsidR="00B02BE9" w:rsidRPr="00202E19">
        <w:rPr>
          <w:rFonts w:cs="Times New Roman"/>
          <w:szCs w:val="22"/>
        </w:rPr>
        <w:t>s policy is to maintain a sufficient</w:t>
      </w:r>
      <w:r w:rsidR="00B02BE9" w:rsidRPr="00457678">
        <w:rPr>
          <w:rFonts w:cs="Times New Roman"/>
          <w:szCs w:val="22"/>
        </w:rPr>
        <w:t xml:space="preserve"> capital base to sustain future development of the business. The Board monitors the return on capital and also monitors the level of dividends to ordinary shareholders.</w:t>
      </w:r>
    </w:p>
    <w:p w:rsidR="00787B35" w:rsidRPr="00457678" w:rsidRDefault="00787B35" w:rsidP="00C614AA">
      <w:pPr>
        <w:spacing w:line="240" w:lineRule="exact"/>
        <w:ind w:left="547" w:right="9"/>
        <w:jc w:val="both"/>
        <w:rPr>
          <w:rFonts w:cs="Times New Roman"/>
          <w:szCs w:val="22"/>
        </w:rPr>
      </w:pPr>
    </w:p>
    <w:p w:rsidR="00DA3663" w:rsidRDefault="00DA3663">
      <w:pPr>
        <w:spacing w:line="240" w:lineRule="auto"/>
        <w:rPr>
          <w:rFonts w:cs="Times New Roman"/>
          <w:b/>
          <w:bCs/>
          <w:i/>
          <w:iCs/>
          <w:szCs w:val="22"/>
        </w:rPr>
      </w:pPr>
      <w:r>
        <w:rPr>
          <w:rFonts w:cs="Times New Roman"/>
          <w:b/>
          <w:bCs/>
          <w:i/>
          <w:iCs/>
          <w:szCs w:val="22"/>
        </w:rPr>
        <w:br w:type="page"/>
      </w:r>
    </w:p>
    <w:p w:rsidR="00732325" w:rsidRPr="003B0305" w:rsidRDefault="00732325" w:rsidP="00C614AA">
      <w:pPr>
        <w:spacing w:line="240" w:lineRule="exact"/>
        <w:ind w:left="540"/>
        <w:rPr>
          <w:rFonts w:cs="Times New Roman"/>
          <w:b/>
          <w:bCs/>
          <w:i/>
          <w:iCs/>
          <w:szCs w:val="22"/>
        </w:rPr>
      </w:pPr>
      <w:r w:rsidRPr="003B0305">
        <w:rPr>
          <w:rFonts w:cs="Times New Roman"/>
          <w:b/>
          <w:bCs/>
          <w:i/>
          <w:iCs/>
          <w:szCs w:val="22"/>
        </w:rPr>
        <w:lastRenderedPageBreak/>
        <w:t xml:space="preserve">Liquidity risk </w:t>
      </w:r>
    </w:p>
    <w:p w:rsidR="00732325" w:rsidRPr="003B0305" w:rsidRDefault="00732325" w:rsidP="00C614AA">
      <w:pPr>
        <w:spacing w:line="240" w:lineRule="exact"/>
        <w:ind w:left="547" w:right="9"/>
        <w:jc w:val="both"/>
        <w:rPr>
          <w:rFonts w:cs="Times New Roman"/>
          <w:szCs w:val="22"/>
        </w:rPr>
      </w:pPr>
    </w:p>
    <w:p w:rsidR="002D635C" w:rsidRDefault="00732325"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liquidity risk when the </w:t>
      </w:r>
      <w:r w:rsidR="00837BF4">
        <w:rPr>
          <w:rFonts w:cs="Times New Roman"/>
          <w:szCs w:val="22"/>
        </w:rPr>
        <w:t>Group</w:t>
      </w:r>
      <w:r w:rsidRPr="00457678">
        <w:rPr>
          <w:rFonts w:cs="Times New Roman"/>
          <w:szCs w:val="22"/>
        </w:rPr>
        <w:t xml:space="preserve"> will be unable to liquidate financial assets and</w:t>
      </w:r>
      <w:r w:rsidR="005641E0">
        <w:rPr>
          <w:rFonts w:cs="Times New Roman"/>
          <w:szCs w:val="22"/>
        </w:rPr>
        <w:t>/</w:t>
      </w:r>
      <w:r w:rsidRPr="00457678">
        <w:rPr>
          <w:rFonts w:cs="Times New Roman"/>
          <w:szCs w:val="22"/>
        </w:rPr>
        <w:t>or procure sufficient funds to discharge obligation</w:t>
      </w:r>
      <w:r w:rsidR="0018634E" w:rsidRPr="003B0305">
        <w:rPr>
          <w:rFonts w:cs="Times New Roman"/>
          <w:szCs w:val="22"/>
        </w:rPr>
        <w:t>s</w:t>
      </w:r>
      <w:r w:rsidRPr="00457678">
        <w:rPr>
          <w:rFonts w:cs="Times New Roman"/>
          <w:szCs w:val="22"/>
        </w:rPr>
        <w:t xml:space="preserve"> in a timely manner, resulting in a financial loss. In order to mitigate the risk, the </w:t>
      </w:r>
      <w:r w:rsidR="00837BF4">
        <w:rPr>
          <w:rFonts w:cs="Times New Roman"/>
          <w:szCs w:val="22"/>
        </w:rPr>
        <w:t>Group</w:t>
      </w:r>
      <w:r w:rsidRPr="00457678">
        <w:rPr>
          <w:rFonts w:cs="Times New Roman"/>
          <w:szCs w:val="22"/>
        </w:rPr>
        <w:t xml:space="preserve"> has a Liquidity risk policy which provides guidelines in maintaining liquidity at the appropriate level, </w:t>
      </w:r>
      <w:r w:rsidR="0018634E">
        <w:rPr>
          <w:rFonts w:cs="Times New Roman"/>
          <w:szCs w:val="22"/>
        </w:rPr>
        <w:t>and maintains a</w:t>
      </w:r>
      <w:r w:rsidRPr="00457678">
        <w:rPr>
          <w:rFonts w:cs="Times New Roman"/>
          <w:szCs w:val="22"/>
        </w:rPr>
        <w:t xml:space="preserve"> contingency funding plan in order to </w:t>
      </w:r>
      <w:r w:rsidR="0018634E">
        <w:rPr>
          <w:rFonts w:cs="Times New Roman"/>
          <w:szCs w:val="22"/>
        </w:rPr>
        <w:t>mitigate</w:t>
      </w:r>
      <w:r w:rsidRPr="00457678">
        <w:rPr>
          <w:rFonts w:cs="Times New Roman"/>
          <w:szCs w:val="22"/>
        </w:rPr>
        <w:t xml:space="preserve"> any liquidity problem. Normally, the </w:t>
      </w:r>
      <w:r w:rsidR="00837BF4">
        <w:rPr>
          <w:rFonts w:cs="Times New Roman"/>
          <w:szCs w:val="22"/>
        </w:rPr>
        <w:t>Group</w:t>
      </w:r>
      <w:r w:rsidRPr="00457678">
        <w:rPr>
          <w:rFonts w:cs="Times New Roman"/>
          <w:szCs w:val="22"/>
        </w:rPr>
        <w:t xml:space="preserve"> has maintained Net Capital Ratio (NCR) to be within a level required by </w:t>
      </w:r>
      <w:r w:rsidR="0018634E">
        <w:rPr>
          <w:rFonts w:cs="Times New Roman"/>
          <w:szCs w:val="22"/>
        </w:rPr>
        <w:t xml:space="preserve">the </w:t>
      </w:r>
      <w:r w:rsidRPr="00457678">
        <w:rPr>
          <w:rFonts w:cs="Times New Roman"/>
          <w:szCs w:val="22"/>
        </w:rPr>
        <w:t>SEC</w:t>
      </w:r>
      <w:r w:rsidR="0018634E">
        <w:rPr>
          <w:rFonts w:cs="Times New Roman"/>
          <w:szCs w:val="22"/>
        </w:rPr>
        <w:t xml:space="preserve"> and</w:t>
      </w:r>
      <w:r w:rsidRPr="00457678">
        <w:rPr>
          <w:rFonts w:cs="Times New Roman"/>
          <w:szCs w:val="22"/>
        </w:rPr>
        <w:t xml:space="preserve"> has set the threshold limit of Net Capital Ratio (NCR) to be regularly monitored by Risk Management Unit. In addition, the </w:t>
      </w:r>
      <w:r w:rsidR="00837BF4">
        <w:rPr>
          <w:rFonts w:cs="Times New Roman"/>
          <w:szCs w:val="22"/>
        </w:rPr>
        <w:t>Group</w:t>
      </w:r>
      <w:r w:rsidRPr="00457678">
        <w:rPr>
          <w:rFonts w:cs="Times New Roman"/>
          <w:szCs w:val="22"/>
        </w:rPr>
        <w:t xml:space="preserve"> has a liquidity support line from </w:t>
      </w:r>
      <w:r w:rsidR="00D04C9F" w:rsidRPr="00457678">
        <w:rPr>
          <w:rFonts w:cs="Times New Roman"/>
          <w:szCs w:val="22"/>
        </w:rPr>
        <w:t>The Siam Commercial Bank Public Company Limited</w:t>
      </w:r>
      <w:r w:rsidR="0018634E">
        <w:rPr>
          <w:rFonts w:cs="Times New Roman"/>
          <w:szCs w:val="22"/>
        </w:rPr>
        <w:t>.</w:t>
      </w:r>
    </w:p>
    <w:p w:rsidR="00DA3663" w:rsidRPr="002D635C" w:rsidRDefault="00DA3663" w:rsidP="00C614AA">
      <w:pPr>
        <w:spacing w:line="240" w:lineRule="exact"/>
        <w:ind w:left="547" w:right="9"/>
        <w:jc w:val="both"/>
        <w:rPr>
          <w:rFonts w:cs="Times New Roman"/>
          <w:szCs w:val="22"/>
        </w:rPr>
      </w:pPr>
    </w:p>
    <w:p w:rsidR="00732325" w:rsidRPr="008B1CB0" w:rsidRDefault="00732325" w:rsidP="008B1CB0">
      <w:pPr>
        <w:spacing w:line="240" w:lineRule="atLeast"/>
        <w:ind w:left="540"/>
        <w:rPr>
          <w:rFonts w:cs="Times New Roman"/>
          <w:b/>
          <w:bCs/>
          <w:i/>
          <w:iCs/>
          <w:szCs w:val="22"/>
        </w:rPr>
      </w:pPr>
      <w:r w:rsidRPr="008B1CB0">
        <w:rPr>
          <w:rFonts w:cs="Times New Roman"/>
          <w:b/>
          <w:bCs/>
          <w:i/>
          <w:iCs/>
          <w:szCs w:val="22"/>
        </w:rPr>
        <w:t>Interest rate risk</w:t>
      </w:r>
    </w:p>
    <w:p w:rsidR="00732325" w:rsidRPr="008B1CB0" w:rsidRDefault="00732325" w:rsidP="008B1CB0">
      <w:pPr>
        <w:spacing w:line="240" w:lineRule="atLeast"/>
        <w:ind w:left="547" w:right="9"/>
        <w:jc w:val="both"/>
        <w:rPr>
          <w:rFonts w:cs="Times New Roman"/>
          <w:szCs w:val="22"/>
        </w:rPr>
      </w:pPr>
    </w:p>
    <w:p w:rsidR="000F6D02" w:rsidRPr="008B1CB0" w:rsidRDefault="00732325" w:rsidP="008B1CB0">
      <w:pPr>
        <w:spacing w:line="240" w:lineRule="atLeast"/>
        <w:ind w:left="547" w:right="9"/>
        <w:jc w:val="both"/>
        <w:rPr>
          <w:rFonts w:cs="Times New Roman"/>
          <w:szCs w:val="22"/>
        </w:rPr>
      </w:pPr>
      <w:r w:rsidRPr="008B1CB0">
        <w:rPr>
          <w:rFonts w:cs="Times New Roman"/>
          <w:szCs w:val="22"/>
        </w:rPr>
        <w:t xml:space="preserve">Interest rate risk is the risk that future movements in market interest rates will affect the results of the </w:t>
      </w:r>
      <w:r w:rsidR="00837BF4" w:rsidRPr="008B1CB0">
        <w:rPr>
          <w:rFonts w:cs="Times New Roman"/>
          <w:szCs w:val="22"/>
        </w:rPr>
        <w:t>Group</w:t>
      </w:r>
      <w:r w:rsidRPr="008B1CB0">
        <w:rPr>
          <w:rFonts w:cs="Times New Roman"/>
          <w:szCs w:val="22"/>
        </w:rPr>
        <w:t>’s operations and its cash flows. Financial assets</w:t>
      </w:r>
      <w:r w:rsidR="008019A9" w:rsidRPr="008B1CB0">
        <w:rPr>
          <w:rFonts w:cs="Times New Roman"/>
          <w:szCs w:val="22"/>
        </w:rPr>
        <w:t xml:space="preserve"> and liabilities</w:t>
      </w:r>
      <w:r w:rsidRPr="008B1CB0">
        <w:rPr>
          <w:rFonts w:cs="Times New Roman"/>
          <w:szCs w:val="22"/>
        </w:rPr>
        <w:t xml:space="preserve"> will affect the </w:t>
      </w:r>
      <w:r w:rsidR="00837BF4" w:rsidRPr="008B1CB0">
        <w:rPr>
          <w:rFonts w:cs="Times New Roman"/>
          <w:szCs w:val="22"/>
        </w:rPr>
        <w:t>Group</w:t>
      </w:r>
      <w:r w:rsidRPr="008B1CB0">
        <w:rPr>
          <w:rFonts w:cs="Times New Roman"/>
          <w:szCs w:val="22"/>
        </w:rPr>
        <w:t>’s interest rate risk such as deposits at financial institutions</w:t>
      </w:r>
      <w:r w:rsidR="00837BF4" w:rsidRPr="008B1CB0">
        <w:rPr>
          <w:rFonts w:cs="Times New Roman"/>
          <w:szCs w:val="22"/>
        </w:rPr>
        <w:t>, margin loans</w:t>
      </w:r>
      <w:r w:rsidR="00595D3D" w:rsidRPr="008B1CB0">
        <w:rPr>
          <w:rFonts w:cs="Times New Roman"/>
          <w:szCs w:val="22"/>
        </w:rPr>
        <w:t xml:space="preserve"> for securities business</w:t>
      </w:r>
      <w:r w:rsidR="00D4157A" w:rsidRPr="008B1CB0">
        <w:rPr>
          <w:rFonts w:cs="Times New Roman"/>
          <w:szCs w:val="22"/>
        </w:rPr>
        <w:t xml:space="preserve">, </w:t>
      </w:r>
      <w:r w:rsidRPr="008B1CB0">
        <w:rPr>
          <w:rFonts w:cs="Times New Roman"/>
          <w:szCs w:val="22"/>
        </w:rPr>
        <w:t>investment</w:t>
      </w:r>
      <w:r w:rsidR="007173DE" w:rsidRPr="008B1CB0">
        <w:rPr>
          <w:rFonts w:cs="Times New Roman"/>
          <w:szCs w:val="22"/>
        </w:rPr>
        <w:t>s</w:t>
      </w:r>
      <w:r w:rsidR="00D4157A" w:rsidRPr="008B1CB0">
        <w:rPr>
          <w:rFonts w:cs="Times New Roman"/>
          <w:szCs w:val="22"/>
        </w:rPr>
        <w:t xml:space="preserve"> and</w:t>
      </w:r>
      <w:r w:rsidR="00952687" w:rsidRPr="008B1CB0">
        <w:rPr>
          <w:rFonts w:cstheme="minorBidi"/>
          <w:szCs w:val="22"/>
          <w:lang w:bidi="th-TH"/>
        </w:rPr>
        <w:t xml:space="preserve"> borrowing</w:t>
      </w:r>
      <w:r w:rsidR="00D4157A" w:rsidRPr="008B1CB0">
        <w:rPr>
          <w:rFonts w:cstheme="minorBidi"/>
          <w:szCs w:val="22"/>
          <w:lang w:bidi="th-TH"/>
        </w:rPr>
        <w:t xml:space="preserve"> from financial institution</w:t>
      </w:r>
      <w:r w:rsidR="00A71387" w:rsidRPr="008B1CB0">
        <w:rPr>
          <w:rFonts w:cs="Times New Roman"/>
          <w:szCs w:val="22"/>
        </w:rPr>
        <w:t>.</w:t>
      </w:r>
    </w:p>
    <w:p w:rsidR="002B023D" w:rsidRPr="008B1CB0" w:rsidRDefault="002B023D" w:rsidP="008B1CB0">
      <w:pPr>
        <w:spacing w:line="240" w:lineRule="atLeast"/>
        <w:ind w:left="547" w:right="9"/>
        <w:jc w:val="both"/>
        <w:rPr>
          <w:rFonts w:cs="Times New Roman"/>
          <w:szCs w:val="22"/>
        </w:rPr>
      </w:pPr>
    </w:p>
    <w:p w:rsidR="002B023D" w:rsidRPr="008B1CB0" w:rsidRDefault="002B023D" w:rsidP="008B1CB0">
      <w:pPr>
        <w:spacing w:line="240" w:lineRule="atLeast"/>
        <w:ind w:left="547" w:right="9"/>
        <w:jc w:val="both"/>
        <w:rPr>
          <w:rFonts w:cs="Times New Roman"/>
          <w:szCs w:val="22"/>
        </w:rPr>
      </w:pPr>
      <w:r w:rsidRPr="008B1CB0">
        <w:rPr>
          <w:rFonts w:cs="Times New Roman"/>
          <w:szCs w:val="22"/>
        </w:rPr>
        <w:t xml:space="preserve">As at 31 December </w:t>
      </w:r>
      <w:r w:rsidR="008B1CB0" w:rsidRPr="008B1CB0">
        <w:rPr>
          <w:rFonts w:cs="Times New Roman"/>
          <w:szCs w:val="22"/>
        </w:rPr>
        <w:t xml:space="preserve">2018 and </w:t>
      </w:r>
      <w:r w:rsidRPr="008B1CB0">
        <w:rPr>
          <w:rFonts w:cs="Times New Roman"/>
          <w:szCs w:val="22"/>
        </w:rPr>
        <w:t>201</w:t>
      </w:r>
      <w:r w:rsidR="0031033F" w:rsidRPr="008B1CB0">
        <w:rPr>
          <w:rFonts w:cs="Times New Roman"/>
          <w:szCs w:val="22"/>
        </w:rPr>
        <w:t>7</w:t>
      </w:r>
      <w:r w:rsidRPr="008B1CB0">
        <w:rPr>
          <w:rFonts w:cs="Times New Roman"/>
          <w:szCs w:val="22"/>
        </w:rPr>
        <w:t>, financial assets and liabilities are analysed by contractual maturity or repricing as follows:</w:t>
      </w:r>
    </w:p>
    <w:p w:rsidR="00FB1581" w:rsidRPr="008B1CB0" w:rsidRDefault="00FB1581" w:rsidP="008B1CB0">
      <w:pPr>
        <w:spacing w:line="240" w:lineRule="atLeast"/>
        <w:ind w:left="547" w:right="14"/>
        <w:jc w:val="both"/>
        <w:rPr>
          <w:rFonts w:cs="Times New Roman"/>
          <w:szCs w:val="22"/>
        </w:rPr>
      </w:pPr>
    </w:p>
    <w:tbl>
      <w:tblPr>
        <w:tblW w:w="10366" w:type="dxa"/>
        <w:tblInd w:w="-90" w:type="dxa"/>
        <w:tblLayout w:type="fixed"/>
        <w:tblLook w:val="0000" w:firstRow="0" w:lastRow="0" w:firstColumn="0" w:lastColumn="0" w:noHBand="0" w:noVBand="0"/>
      </w:tblPr>
      <w:tblGrid>
        <w:gridCol w:w="3417"/>
        <w:gridCol w:w="890"/>
        <w:gridCol w:w="1179"/>
        <w:gridCol w:w="1098"/>
        <w:gridCol w:w="1125"/>
        <w:gridCol w:w="864"/>
        <w:gridCol w:w="1056"/>
        <w:gridCol w:w="730"/>
        <w:gridCol w:w="7"/>
      </w:tblGrid>
      <w:tr w:rsidR="002B023D" w:rsidRPr="002D2DDE" w:rsidTr="00BF1EC9">
        <w:tc>
          <w:tcPr>
            <w:tcW w:w="3417" w:type="dxa"/>
            <w:shd w:val="clear" w:color="auto" w:fill="auto"/>
          </w:tcPr>
          <w:p w:rsidR="002B023D" w:rsidRPr="002D2DDE" w:rsidRDefault="002B023D" w:rsidP="008B1CB0">
            <w:pPr>
              <w:pStyle w:val="BodyText"/>
              <w:spacing w:after="0" w:line="240" w:lineRule="atLeast"/>
              <w:ind w:left="-108" w:right="-27"/>
              <w:jc w:val="center"/>
              <w:rPr>
                <w:rFonts w:cs="Times New Roman"/>
                <w:sz w:val="19"/>
                <w:szCs w:val="19"/>
                <w:rtl/>
                <w:cs/>
                <w:lang w:val="th-TH"/>
              </w:rPr>
            </w:pPr>
          </w:p>
        </w:tc>
        <w:tc>
          <w:tcPr>
            <w:tcW w:w="6949" w:type="dxa"/>
            <w:gridSpan w:val="8"/>
          </w:tcPr>
          <w:p w:rsidR="002B023D" w:rsidRPr="002D2DDE" w:rsidRDefault="002B023D" w:rsidP="008B1CB0">
            <w:pPr>
              <w:pStyle w:val="BodyText"/>
              <w:spacing w:after="0" w:line="240" w:lineRule="atLeast"/>
              <w:ind w:left="-108" w:right="-27" w:hanging="40"/>
              <w:jc w:val="center"/>
              <w:rPr>
                <w:rFonts w:cs="Times New Roman"/>
                <w:sz w:val="19"/>
                <w:szCs w:val="19"/>
                <w:lang w:val="en-US"/>
              </w:rPr>
            </w:pPr>
            <w:r w:rsidRPr="002D2DDE">
              <w:rPr>
                <w:rFonts w:cs="Times New Roman"/>
                <w:b/>
                <w:bCs/>
                <w:sz w:val="19"/>
                <w:szCs w:val="19"/>
                <w:lang w:val="en-US"/>
              </w:rPr>
              <w:t>Consolidated financial statements</w:t>
            </w:r>
          </w:p>
        </w:tc>
      </w:tr>
      <w:tr w:rsidR="00E65AE9" w:rsidRPr="002D2DDE" w:rsidTr="00BF1EC9">
        <w:tc>
          <w:tcPr>
            <w:tcW w:w="3417" w:type="dxa"/>
            <w:shd w:val="clear" w:color="auto" w:fill="auto"/>
          </w:tcPr>
          <w:p w:rsidR="00E65AE9" w:rsidRPr="002D2DDE" w:rsidRDefault="00E65AE9" w:rsidP="008B1CB0">
            <w:pPr>
              <w:pStyle w:val="BodyText"/>
              <w:spacing w:after="0" w:line="240" w:lineRule="atLeast"/>
              <w:ind w:left="-108" w:right="-27"/>
              <w:jc w:val="center"/>
              <w:rPr>
                <w:rFonts w:cs="Times New Roman"/>
                <w:sz w:val="19"/>
                <w:szCs w:val="19"/>
                <w:rtl/>
                <w:cs/>
                <w:lang w:val="th-TH"/>
              </w:rPr>
            </w:pPr>
          </w:p>
        </w:tc>
        <w:tc>
          <w:tcPr>
            <w:tcW w:w="6949" w:type="dxa"/>
            <w:gridSpan w:val="8"/>
          </w:tcPr>
          <w:p w:rsidR="00E65AE9" w:rsidRPr="002D2DDE" w:rsidRDefault="008B1CB0" w:rsidP="008B1CB0">
            <w:pPr>
              <w:pStyle w:val="BodyText"/>
              <w:spacing w:after="0" w:line="240" w:lineRule="atLeast"/>
              <w:ind w:left="-108" w:right="-27" w:hanging="40"/>
              <w:jc w:val="center"/>
              <w:rPr>
                <w:rFonts w:cs="Times New Roman"/>
                <w:sz w:val="19"/>
                <w:szCs w:val="19"/>
                <w:rtl/>
                <w:cs/>
                <w:lang w:val="th-TH"/>
              </w:rPr>
            </w:pPr>
            <w:r w:rsidRPr="002D2DDE">
              <w:rPr>
                <w:rFonts w:cs="Times New Roman"/>
                <w:sz w:val="19"/>
                <w:szCs w:val="19"/>
                <w:lang w:val="en-US"/>
              </w:rPr>
              <w:t>2018</w:t>
            </w:r>
          </w:p>
        </w:tc>
      </w:tr>
      <w:tr w:rsidR="002D2DDE" w:rsidRPr="002D2DDE" w:rsidTr="00BF1EC9">
        <w:trPr>
          <w:gridAfter w:val="1"/>
          <w:wAfter w:w="7" w:type="dxa"/>
        </w:trPr>
        <w:tc>
          <w:tcPr>
            <w:tcW w:w="3417" w:type="dxa"/>
            <w:shd w:val="clear" w:color="auto" w:fill="auto"/>
          </w:tcPr>
          <w:p w:rsidR="002D2DDE" w:rsidRPr="002D2DDE" w:rsidRDefault="002D2DDE" w:rsidP="008B1CB0">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8B1CB0">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2D2DDE" w:rsidRPr="002D2DDE" w:rsidRDefault="002D2DDE" w:rsidP="008B1CB0">
            <w:pPr>
              <w:pStyle w:val="BodyText"/>
              <w:spacing w:after="0" w:line="240" w:lineRule="atLeast"/>
              <w:ind w:left="-108" w:right="-108"/>
              <w:jc w:val="center"/>
              <w:rPr>
                <w:rFonts w:cs="Times New Roman"/>
                <w:spacing w:val="-4"/>
                <w:sz w:val="19"/>
                <w:szCs w:val="19"/>
                <w:lang w:val="en-US"/>
              </w:rPr>
            </w:pPr>
            <w:r w:rsidRPr="002D2DDE">
              <w:rPr>
                <w:rFonts w:cs="Times New Roman"/>
                <w:spacing w:val="-4"/>
                <w:sz w:val="19"/>
                <w:szCs w:val="19"/>
                <w:lang w:val="en-US"/>
              </w:rPr>
              <w:t>Remaining</w:t>
            </w:r>
          </w:p>
        </w:tc>
        <w:tc>
          <w:tcPr>
            <w:tcW w:w="1098"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8B1CB0">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8B1CB0">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8B1CB0">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8B1CB0">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2D2DDE" w:rsidRPr="002D2DDE" w:rsidRDefault="002D2DDE" w:rsidP="008B1CB0">
            <w:pPr>
              <w:pStyle w:val="BodyText"/>
              <w:spacing w:after="0" w:line="240" w:lineRule="atLeast"/>
              <w:ind w:left="-108" w:right="-108"/>
              <w:jc w:val="center"/>
              <w:rPr>
                <w:rFonts w:cs="Times New Roman"/>
                <w:spacing w:val="-4"/>
                <w:sz w:val="19"/>
                <w:szCs w:val="19"/>
                <w:lang w:val="en-US"/>
              </w:rPr>
            </w:pPr>
            <w:r w:rsidRPr="002D2DDE">
              <w:rPr>
                <w:rFonts w:cs="Times New Roman"/>
                <w:spacing w:val="-4"/>
                <w:sz w:val="19"/>
                <w:szCs w:val="19"/>
                <w:lang w:val="en-US"/>
              </w:rPr>
              <w:t>period</w:t>
            </w:r>
          </w:p>
        </w:tc>
        <w:tc>
          <w:tcPr>
            <w:tcW w:w="1098"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8B1CB0">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8B1CB0">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8B1CB0">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8B1CB0">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2D2DDE" w:rsidRPr="002D2DDE" w:rsidRDefault="002D2DDE" w:rsidP="008B1CB0">
            <w:pPr>
              <w:pStyle w:val="BodyText"/>
              <w:spacing w:after="0" w:line="240" w:lineRule="atLeast"/>
              <w:ind w:left="-108" w:right="-108"/>
              <w:jc w:val="center"/>
              <w:rPr>
                <w:rFonts w:cs="Times New Roman"/>
                <w:spacing w:val="-4"/>
                <w:sz w:val="19"/>
                <w:szCs w:val="19"/>
                <w:lang w:val="en-US"/>
              </w:rPr>
            </w:pPr>
            <w:r w:rsidRPr="002D2DDE">
              <w:rPr>
                <w:rFonts w:cs="Times New Roman"/>
                <w:spacing w:val="-4"/>
                <w:sz w:val="19"/>
                <w:szCs w:val="19"/>
                <w:lang w:val="en-US"/>
              </w:rPr>
              <w:t>before</w:t>
            </w:r>
          </w:p>
        </w:tc>
        <w:tc>
          <w:tcPr>
            <w:tcW w:w="1098"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8B1CB0">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8B1CB0">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8B1CB0">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8B1CB0">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r w:rsidRPr="002D2DDE">
              <w:rPr>
                <w:rFonts w:cs="Times New Roman"/>
                <w:spacing w:val="-4"/>
                <w:sz w:val="19"/>
                <w:szCs w:val="19"/>
                <w:lang w:val="en-US"/>
              </w:rPr>
              <w:t>contract</w:t>
            </w:r>
          </w:p>
        </w:tc>
        <w:tc>
          <w:tcPr>
            <w:tcW w:w="1098"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8B1CB0">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8B1CB0">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8B1CB0">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8B1CB0">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r w:rsidRPr="002D2DDE">
              <w:rPr>
                <w:rFonts w:cs="Times New Roman"/>
                <w:spacing w:val="-4"/>
                <w:sz w:val="19"/>
                <w:szCs w:val="19"/>
                <w:lang w:val="en-US"/>
              </w:rPr>
              <w:t>maturity or</w:t>
            </w:r>
          </w:p>
        </w:tc>
        <w:tc>
          <w:tcPr>
            <w:tcW w:w="1098" w:type="dxa"/>
            <w:shd w:val="clear" w:color="auto" w:fill="auto"/>
          </w:tcPr>
          <w:p w:rsidR="002D2DDE" w:rsidRPr="002D2DDE" w:rsidRDefault="002D2DDE" w:rsidP="008B1CB0">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8B1CB0">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8B1CB0">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2D2DDE">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2D2DDE">
            <w:pPr>
              <w:pStyle w:val="BodyText"/>
              <w:spacing w:after="0" w:line="240" w:lineRule="atLeast"/>
              <w:ind w:left="-126" w:right="-108"/>
              <w:jc w:val="center"/>
              <w:rPr>
                <w:rFonts w:cs="Times New Roman"/>
                <w:sz w:val="19"/>
                <w:szCs w:val="19"/>
                <w:lang w:val="en-US"/>
              </w:rPr>
            </w:pPr>
            <w:r w:rsidRPr="002D2DDE">
              <w:rPr>
                <w:rFonts w:cs="Times New Roman"/>
                <w:sz w:val="19"/>
                <w:szCs w:val="19"/>
                <w:lang w:val="en-US"/>
              </w:rPr>
              <w:t>Floating</w:t>
            </w:r>
          </w:p>
        </w:tc>
        <w:tc>
          <w:tcPr>
            <w:tcW w:w="1179" w:type="dxa"/>
            <w:shd w:val="clear" w:color="auto" w:fill="auto"/>
          </w:tcPr>
          <w:p w:rsidR="002D2DDE" w:rsidRPr="002D2DDE" w:rsidRDefault="002D2DDE" w:rsidP="002D2DDE">
            <w:pPr>
              <w:pStyle w:val="BodyText"/>
              <w:spacing w:after="0" w:line="240" w:lineRule="atLeast"/>
              <w:ind w:left="-108" w:right="-108"/>
              <w:jc w:val="center"/>
              <w:rPr>
                <w:rFonts w:cs="Times New Roman"/>
                <w:sz w:val="19"/>
                <w:szCs w:val="19"/>
                <w:lang w:val="en-US"/>
              </w:rPr>
            </w:pPr>
            <w:r w:rsidRPr="002D2DDE">
              <w:rPr>
                <w:rFonts w:cs="Times New Roman"/>
                <w:spacing w:val="-4"/>
                <w:sz w:val="19"/>
                <w:szCs w:val="19"/>
                <w:lang w:val="en-US"/>
              </w:rPr>
              <w:t>repricing date</w:t>
            </w:r>
          </w:p>
        </w:tc>
        <w:tc>
          <w:tcPr>
            <w:tcW w:w="1098" w:type="dxa"/>
            <w:shd w:val="clear" w:color="auto" w:fill="auto"/>
          </w:tcPr>
          <w:p w:rsidR="002D2DDE" w:rsidRPr="002D2DDE" w:rsidRDefault="002D2DDE" w:rsidP="002D2DDE">
            <w:pPr>
              <w:pStyle w:val="BodyText"/>
              <w:spacing w:after="0" w:line="240" w:lineRule="atLeast"/>
              <w:ind w:left="-108" w:right="-108"/>
              <w:jc w:val="center"/>
              <w:rPr>
                <w:rFonts w:cs="Times New Roman"/>
                <w:sz w:val="19"/>
                <w:szCs w:val="19"/>
                <w:lang w:val="en-US"/>
              </w:rPr>
            </w:pPr>
          </w:p>
        </w:tc>
        <w:tc>
          <w:tcPr>
            <w:tcW w:w="1125" w:type="dxa"/>
            <w:shd w:val="clear" w:color="auto" w:fill="auto"/>
          </w:tcPr>
          <w:p w:rsidR="002D2DDE" w:rsidRPr="002D2DDE" w:rsidRDefault="002D2DDE" w:rsidP="002D2DDE">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2D2DDE">
            <w:pPr>
              <w:pStyle w:val="BodyText"/>
              <w:spacing w:after="0" w:line="240" w:lineRule="atLeast"/>
              <w:ind w:left="-64" w:right="-108"/>
              <w:jc w:val="center"/>
              <w:rPr>
                <w:rFonts w:cs="Times New Roman"/>
                <w:sz w:val="19"/>
                <w:szCs w:val="19"/>
                <w:lang w:val="en-US"/>
              </w:rPr>
            </w:pPr>
          </w:p>
        </w:tc>
      </w:tr>
      <w:tr w:rsidR="002D2DDE" w:rsidRPr="002D2DDE" w:rsidTr="00BF1EC9">
        <w:trPr>
          <w:gridAfter w:val="1"/>
          <w:wAfter w:w="7" w:type="dxa"/>
        </w:trPr>
        <w:tc>
          <w:tcPr>
            <w:tcW w:w="3417" w:type="dxa"/>
            <w:shd w:val="clear" w:color="auto" w:fill="auto"/>
          </w:tcPr>
          <w:p w:rsidR="002D2DDE" w:rsidRPr="002D2DDE" w:rsidRDefault="002D2DDE" w:rsidP="002D2DDE">
            <w:pPr>
              <w:pStyle w:val="BodyText"/>
              <w:spacing w:after="0" w:line="240" w:lineRule="atLeast"/>
              <w:ind w:left="-108" w:right="-27"/>
              <w:jc w:val="center"/>
              <w:rPr>
                <w:rFonts w:cs="Times New Roman"/>
                <w:sz w:val="19"/>
                <w:szCs w:val="19"/>
                <w:rtl/>
                <w:cs/>
                <w:lang w:val="th-TH"/>
              </w:rPr>
            </w:pPr>
          </w:p>
        </w:tc>
        <w:tc>
          <w:tcPr>
            <w:tcW w:w="890" w:type="dxa"/>
            <w:shd w:val="clear" w:color="auto" w:fill="auto"/>
          </w:tcPr>
          <w:p w:rsidR="002D2DDE" w:rsidRPr="002D2DDE" w:rsidRDefault="002D2DDE" w:rsidP="002D2DDE">
            <w:pPr>
              <w:pStyle w:val="EndnoteText"/>
              <w:spacing w:line="240" w:lineRule="atLeast"/>
              <w:ind w:left="-126" w:right="-108"/>
              <w:jc w:val="center"/>
              <w:rPr>
                <w:rFonts w:ascii="Times New Roman" w:hAnsi="Times New Roman" w:cs="Times New Roman"/>
                <w:sz w:val="19"/>
                <w:szCs w:val="19"/>
                <w:rtl/>
                <w:cs/>
              </w:rPr>
            </w:pPr>
            <w:r w:rsidRPr="002D2DDE">
              <w:rPr>
                <w:rFonts w:ascii="Times New Roman" w:hAnsi="Times New Roman" w:cs="Times New Roman"/>
                <w:sz w:val="19"/>
                <w:szCs w:val="19"/>
              </w:rPr>
              <w:t xml:space="preserve">interest </w:t>
            </w:r>
          </w:p>
        </w:tc>
        <w:tc>
          <w:tcPr>
            <w:tcW w:w="1179" w:type="dxa"/>
            <w:shd w:val="clear" w:color="auto" w:fill="auto"/>
          </w:tcPr>
          <w:p w:rsidR="002D2DDE" w:rsidRPr="002D2DDE" w:rsidRDefault="00757EA5" w:rsidP="002D2DDE">
            <w:pPr>
              <w:pStyle w:val="BodyText"/>
              <w:spacing w:after="0" w:line="240" w:lineRule="atLeast"/>
              <w:ind w:left="-108" w:right="-108"/>
              <w:jc w:val="center"/>
              <w:rPr>
                <w:rFonts w:cs="Times New Roman"/>
                <w:sz w:val="19"/>
                <w:szCs w:val="19"/>
                <w:rtl/>
                <w:cs/>
                <w:lang w:eastAsia="ja-JP"/>
              </w:rPr>
            </w:pPr>
            <w:r>
              <w:rPr>
                <w:rFonts w:cs="Times New Roman"/>
                <w:sz w:val="19"/>
                <w:szCs w:val="19"/>
                <w:lang w:val="en-US"/>
              </w:rPr>
              <w:t>l</w:t>
            </w:r>
            <w:r w:rsidR="002D2DDE" w:rsidRPr="002D2DDE">
              <w:rPr>
                <w:rFonts w:cs="Times New Roman"/>
                <w:sz w:val="19"/>
                <w:szCs w:val="19"/>
                <w:lang w:val="en-US"/>
              </w:rPr>
              <w:t>ess than</w:t>
            </w:r>
          </w:p>
        </w:tc>
        <w:tc>
          <w:tcPr>
            <w:tcW w:w="1098" w:type="dxa"/>
            <w:shd w:val="clear" w:color="auto" w:fill="auto"/>
          </w:tcPr>
          <w:p w:rsidR="002D2DDE" w:rsidRPr="002D2DDE" w:rsidRDefault="002D2DDE" w:rsidP="002D2DDE">
            <w:pPr>
              <w:pStyle w:val="BodyText"/>
              <w:spacing w:after="0" w:line="240" w:lineRule="atLeast"/>
              <w:ind w:left="-108" w:right="-108"/>
              <w:jc w:val="center"/>
              <w:rPr>
                <w:rFonts w:cs="Times New Roman"/>
                <w:sz w:val="19"/>
                <w:szCs w:val="19"/>
                <w:lang w:val="en-US"/>
              </w:rPr>
            </w:pPr>
            <w:r w:rsidRPr="002D2DDE">
              <w:rPr>
                <w:rFonts w:cs="Times New Roman"/>
                <w:sz w:val="19"/>
                <w:szCs w:val="19"/>
                <w:lang w:val="en-US"/>
              </w:rPr>
              <w:t xml:space="preserve">Non-interest </w:t>
            </w:r>
          </w:p>
        </w:tc>
        <w:tc>
          <w:tcPr>
            <w:tcW w:w="1125" w:type="dxa"/>
            <w:shd w:val="clear" w:color="auto" w:fill="auto"/>
          </w:tcPr>
          <w:p w:rsidR="002D2DDE" w:rsidRPr="002D2DDE" w:rsidRDefault="002D2DDE" w:rsidP="002D2DDE">
            <w:pPr>
              <w:pStyle w:val="BodyText"/>
              <w:spacing w:after="0" w:line="240" w:lineRule="atLeast"/>
              <w:ind w:right="-27"/>
              <w:jc w:val="center"/>
              <w:rPr>
                <w:rFonts w:cs="Times New Roman"/>
                <w:sz w:val="19"/>
                <w:szCs w:val="19"/>
                <w:rtl/>
                <w:cs/>
                <w:lang w:val="th-TH"/>
              </w:rPr>
            </w:pPr>
          </w:p>
        </w:tc>
        <w:tc>
          <w:tcPr>
            <w:tcW w:w="2650" w:type="dxa"/>
            <w:gridSpan w:val="3"/>
          </w:tcPr>
          <w:p w:rsidR="002D2DDE" w:rsidRPr="002D2DDE" w:rsidRDefault="002D2DDE" w:rsidP="002D2DDE">
            <w:pPr>
              <w:pStyle w:val="BodyText"/>
              <w:spacing w:after="0" w:line="240" w:lineRule="atLeast"/>
              <w:ind w:left="-64" w:right="-108"/>
              <w:jc w:val="center"/>
              <w:rPr>
                <w:rFonts w:cs="Times New Roman"/>
                <w:sz w:val="19"/>
                <w:szCs w:val="19"/>
                <w:rtl/>
                <w:cs/>
                <w:lang w:val="en-US"/>
              </w:rPr>
            </w:pPr>
            <w:r w:rsidRPr="002D2DDE">
              <w:rPr>
                <w:rFonts w:cs="Times New Roman"/>
                <w:sz w:val="19"/>
                <w:szCs w:val="19"/>
                <w:lang w:val="en-US"/>
              </w:rPr>
              <w:t>Interest rate</w:t>
            </w:r>
          </w:p>
        </w:tc>
      </w:tr>
      <w:tr w:rsidR="002D2DDE" w:rsidRPr="002D2DDE" w:rsidTr="00BF1EC9">
        <w:trPr>
          <w:gridAfter w:val="1"/>
          <w:wAfter w:w="7" w:type="dxa"/>
        </w:trPr>
        <w:tc>
          <w:tcPr>
            <w:tcW w:w="3417" w:type="dxa"/>
            <w:shd w:val="clear" w:color="auto" w:fill="auto"/>
          </w:tcPr>
          <w:p w:rsidR="002D2DDE" w:rsidRPr="002D2DDE" w:rsidRDefault="002D2DDE" w:rsidP="002D2DDE">
            <w:pPr>
              <w:pStyle w:val="EndnoteText"/>
              <w:spacing w:line="240" w:lineRule="atLeast"/>
              <w:ind w:left="-18" w:right="-27"/>
              <w:jc w:val="center"/>
              <w:rPr>
                <w:rFonts w:ascii="Times New Roman" w:hAnsi="Times New Roman" w:cs="Times New Roman"/>
                <w:sz w:val="19"/>
                <w:szCs w:val="19"/>
                <w:rtl/>
                <w:cs/>
              </w:rPr>
            </w:pPr>
          </w:p>
        </w:tc>
        <w:tc>
          <w:tcPr>
            <w:tcW w:w="890" w:type="dxa"/>
            <w:shd w:val="clear" w:color="auto" w:fill="auto"/>
          </w:tcPr>
          <w:p w:rsidR="002D2DDE" w:rsidRPr="002D2DDE" w:rsidRDefault="002D2DDE" w:rsidP="002D2DDE">
            <w:pPr>
              <w:pStyle w:val="EndnoteText"/>
              <w:spacing w:line="240" w:lineRule="atLeast"/>
              <w:ind w:left="-126" w:right="-108"/>
              <w:jc w:val="center"/>
              <w:rPr>
                <w:rFonts w:ascii="Times New Roman" w:hAnsi="Times New Roman" w:cs="Times New Roman"/>
                <w:sz w:val="19"/>
                <w:szCs w:val="19"/>
                <w:rtl/>
                <w:cs/>
              </w:rPr>
            </w:pPr>
            <w:r w:rsidRPr="002D2DDE">
              <w:rPr>
                <w:rFonts w:ascii="Times New Roman" w:hAnsi="Times New Roman" w:cs="Times New Roman"/>
                <w:sz w:val="19"/>
                <w:szCs w:val="19"/>
              </w:rPr>
              <w:t>rate</w:t>
            </w:r>
          </w:p>
        </w:tc>
        <w:tc>
          <w:tcPr>
            <w:tcW w:w="1179" w:type="dxa"/>
            <w:shd w:val="clear" w:color="auto" w:fill="auto"/>
          </w:tcPr>
          <w:p w:rsidR="002D2DDE" w:rsidRPr="002D2DDE" w:rsidRDefault="002D2DDE" w:rsidP="002D2DDE">
            <w:pPr>
              <w:pStyle w:val="EndnoteText"/>
              <w:spacing w:line="240" w:lineRule="atLeast"/>
              <w:ind w:left="-108" w:right="-27"/>
              <w:jc w:val="center"/>
              <w:rPr>
                <w:rFonts w:ascii="Times New Roman" w:hAnsi="Times New Roman" w:cs="Times New Roman"/>
                <w:sz w:val="19"/>
                <w:szCs w:val="19"/>
              </w:rPr>
            </w:pPr>
            <w:r w:rsidRPr="002D2DDE">
              <w:rPr>
                <w:rFonts w:ascii="Times New Roman" w:hAnsi="Times New Roman" w:cs="Times New Roman"/>
                <w:sz w:val="19"/>
                <w:szCs w:val="19"/>
              </w:rPr>
              <w:t>1 year</w:t>
            </w:r>
          </w:p>
        </w:tc>
        <w:tc>
          <w:tcPr>
            <w:tcW w:w="1098" w:type="dxa"/>
            <w:shd w:val="clear" w:color="auto" w:fill="auto"/>
          </w:tcPr>
          <w:p w:rsidR="002D2DDE" w:rsidRPr="002D2DDE" w:rsidRDefault="002D2DDE" w:rsidP="002D2DDE">
            <w:pPr>
              <w:pStyle w:val="EndnoteText"/>
              <w:spacing w:line="240" w:lineRule="atLeast"/>
              <w:ind w:left="-18" w:right="-27"/>
              <w:jc w:val="center"/>
              <w:rPr>
                <w:rFonts w:ascii="Times New Roman" w:hAnsi="Times New Roman" w:cs="Times New Roman"/>
                <w:sz w:val="19"/>
                <w:szCs w:val="19"/>
              </w:rPr>
            </w:pPr>
            <w:r w:rsidRPr="002D2DDE">
              <w:rPr>
                <w:rFonts w:ascii="Times New Roman" w:hAnsi="Times New Roman" w:cs="Times New Roman"/>
                <w:sz w:val="19"/>
                <w:szCs w:val="19"/>
              </w:rPr>
              <w:t>bearing</w:t>
            </w:r>
          </w:p>
        </w:tc>
        <w:tc>
          <w:tcPr>
            <w:tcW w:w="1125" w:type="dxa"/>
            <w:shd w:val="clear" w:color="auto" w:fill="auto"/>
          </w:tcPr>
          <w:p w:rsidR="002D2DDE" w:rsidRPr="002D2DDE" w:rsidRDefault="002D2DDE" w:rsidP="002D2DDE">
            <w:pPr>
              <w:pStyle w:val="EndnoteText"/>
              <w:spacing w:line="240" w:lineRule="atLeast"/>
              <w:ind w:left="-108" w:right="-99"/>
              <w:jc w:val="center"/>
              <w:rPr>
                <w:rFonts w:ascii="Times New Roman" w:hAnsi="Times New Roman" w:cs="Times New Roman"/>
                <w:sz w:val="19"/>
                <w:szCs w:val="19"/>
              </w:rPr>
            </w:pPr>
            <w:r w:rsidRPr="002D2DDE">
              <w:rPr>
                <w:rFonts w:ascii="Times New Roman" w:hAnsi="Times New Roman" w:cs="Times New Roman"/>
                <w:sz w:val="19"/>
                <w:szCs w:val="19"/>
              </w:rPr>
              <w:t>Total</w:t>
            </w:r>
          </w:p>
        </w:tc>
        <w:tc>
          <w:tcPr>
            <w:tcW w:w="864" w:type="dxa"/>
          </w:tcPr>
          <w:p w:rsidR="002D2DDE" w:rsidRPr="002D2DDE" w:rsidRDefault="002D2DDE" w:rsidP="002D2DDE">
            <w:pPr>
              <w:pStyle w:val="EndnoteText"/>
              <w:spacing w:line="240" w:lineRule="atLeast"/>
              <w:ind w:left="-108" w:right="-117"/>
              <w:jc w:val="center"/>
              <w:rPr>
                <w:rFonts w:ascii="Times New Roman" w:hAnsi="Times New Roman" w:cs="Times New Roman"/>
                <w:sz w:val="19"/>
                <w:szCs w:val="19"/>
                <w:rtl/>
                <w:cs/>
              </w:rPr>
            </w:pPr>
            <w:r w:rsidRPr="002D2DDE">
              <w:rPr>
                <w:rFonts w:ascii="Times New Roman" w:hAnsi="Times New Roman" w:cs="Times New Roman"/>
                <w:sz w:val="19"/>
                <w:szCs w:val="19"/>
              </w:rPr>
              <w:t>Floating</w:t>
            </w:r>
          </w:p>
        </w:tc>
        <w:tc>
          <w:tcPr>
            <w:tcW w:w="1056" w:type="dxa"/>
            <w:shd w:val="clear" w:color="auto" w:fill="auto"/>
          </w:tcPr>
          <w:p w:rsidR="002D2DDE" w:rsidRPr="002D2DDE" w:rsidRDefault="002D2DDE" w:rsidP="002D2DDE">
            <w:pPr>
              <w:pStyle w:val="EndnoteText"/>
              <w:spacing w:line="240" w:lineRule="atLeast"/>
              <w:ind w:left="-108" w:right="-117"/>
              <w:jc w:val="center"/>
              <w:rPr>
                <w:rFonts w:ascii="Times New Roman" w:hAnsi="Times New Roman" w:cs="Times New Roman"/>
                <w:sz w:val="19"/>
                <w:szCs w:val="19"/>
                <w:rtl/>
                <w:cs/>
              </w:rPr>
            </w:pPr>
            <w:r w:rsidRPr="002D2DDE">
              <w:rPr>
                <w:rFonts w:ascii="Times New Roman" w:hAnsi="Times New Roman" w:cs="Times New Roman"/>
                <w:sz w:val="19"/>
                <w:szCs w:val="19"/>
              </w:rPr>
              <w:t>Fixed</w:t>
            </w:r>
          </w:p>
        </w:tc>
        <w:tc>
          <w:tcPr>
            <w:tcW w:w="730" w:type="dxa"/>
            <w:shd w:val="clear" w:color="auto" w:fill="auto"/>
          </w:tcPr>
          <w:p w:rsidR="002D2DDE" w:rsidRPr="002D2DDE" w:rsidRDefault="002D2DDE" w:rsidP="002D2DDE">
            <w:pPr>
              <w:pStyle w:val="EndnoteText"/>
              <w:spacing w:line="240" w:lineRule="atLeast"/>
              <w:ind w:left="-108" w:right="-108"/>
              <w:jc w:val="center"/>
              <w:rPr>
                <w:rFonts w:ascii="Times New Roman" w:hAnsi="Times New Roman" w:cs="Times New Roman"/>
                <w:sz w:val="19"/>
                <w:szCs w:val="19"/>
              </w:rPr>
            </w:pPr>
            <w:r w:rsidRPr="002D2DDE">
              <w:rPr>
                <w:rFonts w:ascii="Times New Roman" w:hAnsi="Times New Roman" w:cs="Times New Roman"/>
                <w:sz w:val="19"/>
                <w:szCs w:val="19"/>
              </w:rPr>
              <w:t>Average</w:t>
            </w:r>
          </w:p>
        </w:tc>
      </w:tr>
      <w:tr w:rsidR="002D2DDE" w:rsidRPr="002D2DDE" w:rsidTr="00BF1EC9">
        <w:trPr>
          <w:gridAfter w:val="1"/>
          <w:wAfter w:w="7" w:type="dxa"/>
        </w:trPr>
        <w:tc>
          <w:tcPr>
            <w:tcW w:w="3417" w:type="dxa"/>
            <w:shd w:val="clear" w:color="auto" w:fill="auto"/>
          </w:tcPr>
          <w:p w:rsidR="002D2DDE" w:rsidRPr="002D2DDE" w:rsidRDefault="002D2DDE" w:rsidP="002D2DDE">
            <w:pPr>
              <w:pStyle w:val="BodyText"/>
              <w:spacing w:after="0" w:line="240" w:lineRule="atLeast"/>
              <w:ind w:left="-108" w:right="-27"/>
              <w:jc w:val="thaiDistribute"/>
              <w:rPr>
                <w:rFonts w:cs="Times New Roman"/>
                <w:b/>
                <w:bCs/>
                <w:i/>
                <w:iCs/>
                <w:sz w:val="19"/>
                <w:szCs w:val="19"/>
                <w:lang w:val="en-US"/>
              </w:rPr>
            </w:pPr>
          </w:p>
        </w:tc>
        <w:tc>
          <w:tcPr>
            <w:tcW w:w="4292" w:type="dxa"/>
            <w:gridSpan w:val="4"/>
          </w:tcPr>
          <w:p w:rsidR="002D2DDE" w:rsidRPr="002D2DDE" w:rsidRDefault="002D2DDE" w:rsidP="002D2DDE">
            <w:pPr>
              <w:pStyle w:val="BodyText"/>
              <w:tabs>
                <w:tab w:val="decimal" w:pos="264"/>
              </w:tabs>
              <w:spacing w:after="0" w:line="240" w:lineRule="atLeast"/>
              <w:ind w:right="-27"/>
              <w:jc w:val="center"/>
              <w:rPr>
                <w:rFonts w:cs="Times New Roman"/>
                <w:sz w:val="19"/>
                <w:szCs w:val="19"/>
                <w:rtl/>
                <w:cs/>
                <w:lang w:val="th-TH"/>
              </w:rPr>
            </w:pPr>
            <w:r w:rsidRPr="002D2DDE">
              <w:rPr>
                <w:rFonts w:eastAsia="MS Mincho" w:cs="Times New Roman"/>
                <w:i/>
                <w:iCs/>
                <w:sz w:val="19"/>
                <w:szCs w:val="19"/>
              </w:rPr>
              <w:t>(in thousand Baht)</w:t>
            </w:r>
            <w:r w:rsidRPr="002D2DDE" w:rsidDel="004F2E94">
              <w:rPr>
                <w:rFonts w:cs="Times New Roman"/>
                <w:i/>
                <w:iCs/>
                <w:sz w:val="19"/>
                <w:szCs w:val="19"/>
                <w:lang w:val="en-US"/>
              </w:rPr>
              <w:t xml:space="preserve"> </w:t>
            </w:r>
          </w:p>
        </w:tc>
        <w:tc>
          <w:tcPr>
            <w:tcW w:w="2650" w:type="dxa"/>
            <w:gridSpan w:val="3"/>
          </w:tcPr>
          <w:p w:rsidR="002D2DDE" w:rsidRPr="002D2DDE" w:rsidRDefault="002D2DDE" w:rsidP="002D2DDE">
            <w:pPr>
              <w:pStyle w:val="BodyText"/>
              <w:tabs>
                <w:tab w:val="decimal" w:pos="264"/>
              </w:tabs>
              <w:spacing w:after="0" w:line="240" w:lineRule="atLeast"/>
              <w:ind w:right="-27"/>
              <w:jc w:val="center"/>
              <w:rPr>
                <w:rFonts w:cs="Times New Roman"/>
                <w:sz w:val="19"/>
                <w:szCs w:val="19"/>
                <w:rtl/>
                <w:cs/>
                <w:lang w:val="th-TH"/>
              </w:rPr>
            </w:pPr>
            <w:r w:rsidRPr="002D2DDE">
              <w:rPr>
                <w:rFonts w:cs="Times New Roman"/>
                <w:i/>
                <w:iCs/>
                <w:sz w:val="19"/>
                <w:szCs w:val="19"/>
                <w:lang w:val="en-US"/>
              </w:rPr>
              <w:t>(% p.a.)</w:t>
            </w:r>
          </w:p>
        </w:tc>
      </w:tr>
      <w:tr w:rsidR="002D2DDE" w:rsidRPr="002D2DDE" w:rsidTr="00BF1EC9">
        <w:trPr>
          <w:gridAfter w:val="1"/>
          <w:wAfter w:w="7" w:type="dxa"/>
        </w:trPr>
        <w:tc>
          <w:tcPr>
            <w:tcW w:w="3417" w:type="dxa"/>
            <w:shd w:val="clear" w:color="auto" w:fill="auto"/>
          </w:tcPr>
          <w:p w:rsidR="002D2DDE" w:rsidRPr="002D2DDE" w:rsidRDefault="002D2DDE" w:rsidP="002D2DDE">
            <w:pPr>
              <w:pStyle w:val="BodyText"/>
              <w:spacing w:after="0" w:line="240" w:lineRule="atLeast"/>
              <w:ind w:left="522" w:right="-27"/>
              <w:jc w:val="thaiDistribute"/>
              <w:rPr>
                <w:rFonts w:cs="Times New Roman"/>
                <w:b/>
                <w:bCs/>
                <w:i/>
                <w:iCs/>
                <w:sz w:val="19"/>
                <w:szCs w:val="19"/>
                <w:lang w:val="en-US"/>
              </w:rPr>
            </w:pPr>
            <w:r w:rsidRPr="002D2DDE">
              <w:rPr>
                <w:rFonts w:cs="Times New Roman"/>
                <w:b/>
                <w:bCs/>
                <w:i/>
                <w:iCs/>
                <w:sz w:val="19"/>
                <w:szCs w:val="19"/>
                <w:lang w:val="en-US"/>
              </w:rPr>
              <w:t>Financial assets</w:t>
            </w:r>
          </w:p>
        </w:tc>
        <w:tc>
          <w:tcPr>
            <w:tcW w:w="890" w:type="dxa"/>
            <w:shd w:val="clear" w:color="auto" w:fill="auto"/>
          </w:tcPr>
          <w:p w:rsidR="002D2DDE" w:rsidRPr="002D2DDE" w:rsidRDefault="002D2DDE" w:rsidP="002D2DDE">
            <w:pPr>
              <w:pStyle w:val="BodyText"/>
              <w:tabs>
                <w:tab w:val="decimal" w:pos="342"/>
              </w:tabs>
              <w:spacing w:after="0" w:line="240" w:lineRule="atLeast"/>
              <w:ind w:right="-27"/>
              <w:rPr>
                <w:rFonts w:cs="Times New Roman"/>
                <w:sz w:val="19"/>
                <w:szCs w:val="19"/>
              </w:rPr>
            </w:pPr>
          </w:p>
        </w:tc>
        <w:tc>
          <w:tcPr>
            <w:tcW w:w="1179" w:type="dxa"/>
            <w:shd w:val="clear" w:color="auto" w:fill="auto"/>
          </w:tcPr>
          <w:p w:rsidR="002D2DDE" w:rsidRPr="002D2DDE" w:rsidRDefault="002D2DDE" w:rsidP="002D2DDE">
            <w:pPr>
              <w:pStyle w:val="BodyText"/>
              <w:tabs>
                <w:tab w:val="decimal" w:pos="432"/>
              </w:tabs>
              <w:spacing w:after="0" w:line="240" w:lineRule="atLeast"/>
              <w:ind w:right="-27"/>
              <w:jc w:val="thaiDistribute"/>
              <w:rPr>
                <w:rFonts w:cs="Times New Roman"/>
                <w:sz w:val="19"/>
                <w:szCs w:val="19"/>
                <w:rtl/>
                <w:cs/>
                <w:lang w:val="th-TH"/>
              </w:rPr>
            </w:pPr>
          </w:p>
        </w:tc>
        <w:tc>
          <w:tcPr>
            <w:tcW w:w="1098" w:type="dxa"/>
            <w:shd w:val="clear" w:color="auto" w:fill="auto"/>
          </w:tcPr>
          <w:p w:rsidR="002D2DDE" w:rsidRPr="002D2DDE" w:rsidRDefault="002D2DDE" w:rsidP="002D2DDE">
            <w:pPr>
              <w:pStyle w:val="BodyText"/>
              <w:tabs>
                <w:tab w:val="decimal" w:pos="792"/>
              </w:tabs>
              <w:spacing w:after="0" w:line="240" w:lineRule="atLeast"/>
              <w:ind w:left="-108" w:right="-121"/>
              <w:jc w:val="both"/>
              <w:rPr>
                <w:rFonts w:cs="Times New Roman"/>
                <w:sz w:val="19"/>
                <w:szCs w:val="19"/>
                <w:rtl/>
                <w:cs/>
                <w:lang w:eastAsia="ja-JP"/>
              </w:rPr>
            </w:pPr>
          </w:p>
        </w:tc>
        <w:tc>
          <w:tcPr>
            <w:tcW w:w="1125" w:type="dxa"/>
            <w:shd w:val="clear" w:color="auto" w:fill="auto"/>
          </w:tcPr>
          <w:p w:rsidR="002D2DDE" w:rsidRPr="002D2DDE" w:rsidRDefault="002D2DDE" w:rsidP="002D2DDE">
            <w:pPr>
              <w:pStyle w:val="BodyText"/>
              <w:tabs>
                <w:tab w:val="decimal" w:pos="702"/>
              </w:tabs>
              <w:spacing w:after="0" w:line="240" w:lineRule="atLeast"/>
              <w:ind w:left="-108" w:right="-121"/>
              <w:rPr>
                <w:rFonts w:cs="Times New Roman"/>
                <w:sz w:val="19"/>
                <w:szCs w:val="19"/>
                <w:rtl/>
                <w:cs/>
                <w:lang w:eastAsia="ja-JP"/>
              </w:rPr>
            </w:pPr>
          </w:p>
        </w:tc>
        <w:tc>
          <w:tcPr>
            <w:tcW w:w="864" w:type="dxa"/>
          </w:tcPr>
          <w:p w:rsidR="002D2DDE" w:rsidRPr="002D2DDE" w:rsidRDefault="002D2DDE" w:rsidP="002D2DDE">
            <w:pPr>
              <w:pStyle w:val="BodyText"/>
              <w:tabs>
                <w:tab w:val="decimal" w:pos="702"/>
              </w:tabs>
              <w:spacing w:after="0" w:line="240" w:lineRule="atLeast"/>
              <w:ind w:right="-27"/>
              <w:jc w:val="center"/>
              <w:rPr>
                <w:rFonts w:cs="Times New Roman"/>
                <w:sz w:val="19"/>
                <w:szCs w:val="19"/>
                <w:rtl/>
                <w:cs/>
                <w:lang w:val="th-TH"/>
              </w:rPr>
            </w:pPr>
          </w:p>
        </w:tc>
        <w:tc>
          <w:tcPr>
            <w:tcW w:w="1056" w:type="dxa"/>
            <w:shd w:val="clear" w:color="auto" w:fill="auto"/>
          </w:tcPr>
          <w:p w:rsidR="002D2DDE" w:rsidRPr="002D2DDE" w:rsidRDefault="002D2DDE" w:rsidP="002D2DDE">
            <w:pPr>
              <w:pStyle w:val="BodyText"/>
              <w:tabs>
                <w:tab w:val="decimal" w:pos="702"/>
              </w:tabs>
              <w:spacing w:after="0" w:line="240" w:lineRule="atLeast"/>
              <w:ind w:right="-27"/>
              <w:jc w:val="center"/>
              <w:rPr>
                <w:rFonts w:cs="Times New Roman"/>
                <w:sz w:val="19"/>
                <w:szCs w:val="19"/>
                <w:rtl/>
                <w:cs/>
                <w:lang w:val="th-TH" w:bidi="th-TH"/>
              </w:rPr>
            </w:pPr>
          </w:p>
        </w:tc>
        <w:tc>
          <w:tcPr>
            <w:tcW w:w="730" w:type="dxa"/>
            <w:shd w:val="clear" w:color="auto" w:fill="auto"/>
          </w:tcPr>
          <w:p w:rsidR="002D2DDE" w:rsidRPr="002D2DDE" w:rsidRDefault="002D2DDE" w:rsidP="002D2DDE">
            <w:pPr>
              <w:pStyle w:val="BodyText"/>
              <w:tabs>
                <w:tab w:val="decimal" w:pos="264"/>
              </w:tabs>
              <w:spacing w:after="0" w:line="240" w:lineRule="atLeast"/>
              <w:ind w:right="-27"/>
              <w:jc w:val="thaiDistribute"/>
              <w:rPr>
                <w:rFonts w:cs="Times New Roman"/>
                <w:sz w:val="19"/>
                <w:szCs w:val="19"/>
                <w:rtl/>
                <w:cs/>
                <w:lang w:val="th-TH"/>
              </w:rPr>
            </w:pPr>
          </w:p>
        </w:tc>
      </w:tr>
      <w:tr w:rsidR="002D2DDE" w:rsidRPr="002D2DDE" w:rsidTr="00BF1EC9">
        <w:trPr>
          <w:gridAfter w:val="1"/>
          <w:wAfter w:w="7" w:type="dxa"/>
          <w:trHeight w:val="180"/>
        </w:trPr>
        <w:tc>
          <w:tcPr>
            <w:tcW w:w="3417" w:type="dxa"/>
            <w:shd w:val="clear" w:color="auto" w:fill="auto"/>
          </w:tcPr>
          <w:p w:rsidR="002D2DDE" w:rsidRPr="002D2DDE" w:rsidRDefault="002D2DDE" w:rsidP="002D2DDE">
            <w:pPr>
              <w:pStyle w:val="nineptcolumntab"/>
              <w:spacing w:line="240" w:lineRule="atLeast"/>
              <w:ind w:left="522" w:right="-27"/>
              <w:rPr>
                <w:rFonts w:cs="Times New Roman"/>
                <w:sz w:val="19"/>
                <w:szCs w:val="19"/>
              </w:rPr>
            </w:pPr>
            <w:r w:rsidRPr="002D2DDE">
              <w:rPr>
                <w:rFonts w:cs="Times New Roman"/>
                <w:sz w:val="19"/>
                <w:szCs w:val="19"/>
              </w:rPr>
              <w:t xml:space="preserve">Cash and cash equivalents                 </w:t>
            </w:r>
          </w:p>
        </w:tc>
        <w:tc>
          <w:tcPr>
            <w:tcW w:w="890" w:type="dxa"/>
            <w:shd w:val="clear" w:color="auto" w:fill="auto"/>
          </w:tcPr>
          <w:p w:rsidR="002D2DDE" w:rsidRPr="002D2DDE" w:rsidRDefault="002D2DDE" w:rsidP="002D2DDE">
            <w:pPr>
              <w:pStyle w:val="BodyText"/>
              <w:tabs>
                <w:tab w:val="decimal" w:pos="657"/>
              </w:tabs>
              <w:spacing w:after="0" w:line="240" w:lineRule="atLeast"/>
              <w:rPr>
                <w:rFonts w:cs="Times New Roman"/>
                <w:sz w:val="19"/>
                <w:szCs w:val="19"/>
              </w:rPr>
            </w:pPr>
            <w:r w:rsidRPr="002D2DDE">
              <w:rPr>
                <w:rFonts w:cs="Times New Roman"/>
                <w:sz w:val="19"/>
                <w:szCs w:val="19"/>
              </w:rPr>
              <w:t>56,534</w:t>
            </w:r>
          </w:p>
        </w:tc>
        <w:tc>
          <w:tcPr>
            <w:tcW w:w="1179" w:type="dxa"/>
            <w:shd w:val="clear" w:color="auto" w:fill="auto"/>
          </w:tcPr>
          <w:p w:rsidR="002D2DDE" w:rsidRPr="002D2DDE" w:rsidRDefault="002D2DDE" w:rsidP="002D2DDE">
            <w:pPr>
              <w:pStyle w:val="BodyText"/>
              <w:tabs>
                <w:tab w:val="decimal" w:pos="912"/>
              </w:tabs>
              <w:spacing w:after="0" w:line="240" w:lineRule="atLeast"/>
              <w:ind w:left="-108" w:right="-117"/>
              <w:rPr>
                <w:rFonts w:cs="Times New Roman"/>
                <w:sz w:val="19"/>
                <w:szCs w:val="19"/>
              </w:rPr>
            </w:pPr>
            <w:r w:rsidRPr="002D2DDE">
              <w:rPr>
                <w:rFonts w:cs="Times New Roman"/>
                <w:sz w:val="19"/>
                <w:szCs w:val="19"/>
              </w:rPr>
              <w:t>300,000</w:t>
            </w:r>
          </w:p>
        </w:tc>
        <w:tc>
          <w:tcPr>
            <w:tcW w:w="1098" w:type="dxa"/>
            <w:shd w:val="clear" w:color="auto" w:fill="auto"/>
          </w:tcPr>
          <w:p w:rsidR="002D2DDE" w:rsidRPr="002D2DDE" w:rsidRDefault="002D2DDE" w:rsidP="002D2DDE">
            <w:pPr>
              <w:pStyle w:val="BodyText"/>
              <w:tabs>
                <w:tab w:val="decimal" w:pos="882"/>
              </w:tabs>
              <w:spacing w:after="0" w:line="240" w:lineRule="atLeast"/>
              <w:jc w:val="both"/>
              <w:rPr>
                <w:rFonts w:cs="Times New Roman"/>
                <w:sz w:val="19"/>
                <w:szCs w:val="19"/>
              </w:rPr>
            </w:pPr>
            <w:r>
              <w:rPr>
                <w:rFonts w:cs="Times New Roman"/>
                <w:sz w:val="19"/>
                <w:szCs w:val="19"/>
              </w:rPr>
              <w:t>1,049,00</w:t>
            </w:r>
            <w:r w:rsidR="00D25A9D">
              <w:rPr>
                <w:rFonts w:cs="Times New Roman"/>
                <w:sz w:val="19"/>
                <w:szCs w:val="19"/>
              </w:rPr>
              <w:t>9</w:t>
            </w:r>
          </w:p>
        </w:tc>
        <w:tc>
          <w:tcPr>
            <w:tcW w:w="1125" w:type="dxa"/>
            <w:shd w:val="clear" w:color="auto" w:fill="auto"/>
          </w:tcPr>
          <w:p w:rsidR="002D2DDE" w:rsidRPr="002D2DDE" w:rsidRDefault="002D2DDE" w:rsidP="002D2DDE">
            <w:pPr>
              <w:pStyle w:val="BodyText"/>
              <w:tabs>
                <w:tab w:val="decimal" w:pos="888"/>
              </w:tabs>
              <w:spacing w:after="0" w:line="240" w:lineRule="atLeast"/>
              <w:ind w:left="-108"/>
              <w:rPr>
                <w:rFonts w:cs="Times New Roman"/>
                <w:sz w:val="19"/>
                <w:szCs w:val="19"/>
              </w:rPr>
            </w:pPr>
            <w:r>
              <w:rPr>
                <w:rFonts w:cs="Times New Roman"/>
                <w:sz w:val="19"/>
                <w:szCs w:val="19"/>
              </w:rPr>
              <w:t>1,405,543</w:t>
            </w:r>
          </w:p>
        </w:tc>
        <w:tc>
          <w:tcPr>
            <w:tcW w:w="864" w:type="dxa"/>
            <w:shd w:val="clear" w:color="auto" w:fill="auto"/>
          </w:tcPr>
          <w:p w:rsidR="002D2DDE" w:rsidRPr="002D2DDE" w:rsidRDefault="002D2DDE" w:rsidP="00BF1EC9">
            <w:pPr>
              <w:pStyle w:val="BodyText"/>
              <w:tabs>
                <w:tab w:val="decimal" w:pos="312"/>
              </w:tabs>
              <w:spacing w:after="0" w:line="240" w:lineRule="atLeast"/>
              <w:ind w:left="-108" w:right="-108"/>
              <w:rPr>
                <w:rFonts w:cs="Times New Roman"/>
                <w:sz w:val="19"/>
                <w:szCs w:val="19"/>
              </w:rPr>
            </w:pPr>
            <w:r>
              <w:rPr>
                <w:rFonts w:cs="Times New Roman"/>
                <w:sz w:val="19"/>
                <w:szCs w:val="19"/>
              </w:rPr>
              <w:t>0.38</w:t>
            </w:r>
          </w:p>
        </w:tc>
        <w:tc>
          <w:tcPr>
            <w:tcW w:w="1056" w:type="dxa"/>
            <w:shd w:val="clear" w:color="auto" w:fill="auto"/>
          </w:tcPr>
          <w:p w:rsidR="002D2DDE" w:rsidRPr="00C00C65" w:rsidRDefault="00C00C65" w:rsidP="00BF1EC9">
            <w:pPr>
              <w:pStyle w:val="BodyText"/>
              <w:spacing w:after="0" w:line="240" w:lineRule="atLeast"/>
              <w:ind w:left="-130" w:right="-115"/>
              <w:jc w:val="center"/>
              <w:rPr>
                <w:sz w:val="19"/>
                <w:szCs w:val="24"/>
                <w:lang w:val="en-US" w:bidi="th-TH"/>
              </w:rPr>
            </w:pPr>
            <w:r>
              <w:rPr>
                <w:sz w:val="19"/>
                <w:szCs w:val="24"/>
                <w:lang w:val="en-US" w:bidi="th-TH"/>
              </w:rPr>
              <w:t>1.15</w:t>
            </w:r>
          </w:p>
        </w:tc>
        <w:tc>
          <w:tcPr>
            <w:tcW w:w="730" w:type="dxa"/>
            <w:shd w:val="clear" w:color="auto" w:fill="auto"/>
          </w:tcPr>
          <w:p w:rsidR="002D2DDE" w:rsidRPr="002D2DDE" w:rsidRDefault="00CD1AF1" w:rsidP="002D2DDE">
            <w:pPr>
              <w:pStyle w:val="BodyText"/>
              <w:spacing w:after="0" w:line="240" w:lineRule="atLeast"/>
              <w:ind w:left="-198" w:right="-108" w:firstLine="79"/>
              <w:jc w:val="center"/>
              <w:rPr>
                <w:rFonts w:cs="Times New Roman"/>
                <w:sz w:val="19"/>
                <w:szCs w:val="19"/>
                <w:rtl/>
                <w:cs/>
                <w:lang w:val="en-US" w:bidi="th-TH"/>
              </w:rPr>
            </w:pPr>
            <w:r>
              <w:rPr>
                <w:rFonts w:cs="Times New Roman"/>
                <w:sz w:val="19"/>
                <w:szCs w:val="19"/>
                <w:lang w:val="en-US" w:bidi="th-TH"/>
              </w:rPr>
              <w:t>1.30</w:t>
            </w:r>
          </w:p>
        </w:tc>
      </w:tr>
      <w:tr w:rsidR="002D2DDE" w:rsidRPr="002D2DDE" w:rsidTr="00BF1EC9">
        <w:trPr>
          <w:gridAfter w:val="1"/>
          <w:wAfter w:w="7" w:type="dxa"/>
        </w:trPr>
        <w:tc>
          <w:tcPr>
            <w:tcW w:w="3417" w:type="dxa"/>
            <w:shd w:val="clear" w:color="auto" w:fill="auto"/>
          </w:tcPr>
          <w:p w:rsidR="002D2DDE" w:rsidRPr="002D2DDE" w:rsidRDefault="002D2DDE" w:rsidP="002D2DDE">
            <w:pPr>
              <w:pStyle w:val="nineptcolumntab"/>
              <w:tabs>
                <w:tab w:val="clear" w:pos="624"/>
              </w:tabs>
              <w:spacing w:line="240" w:lineRule="atLeast"/>
              <w:ind w:left="522" w:right="-27"/>
              <w:jc w:val="thaiDistribute"/>
              <w:rPr>
                <w:rFonts w:cs="Times New Roman"/>
                <w:spacing w:val="-2"/>
                <w:sz w:val="19"/>
                <w:szCs w:val="19"/>
              </w:rPr>
            </w:pPr>
            <w:r w:rsidRPr="002D2DDE">
              <w:rPr>
                <w:rFonts w:cs="Times New Roman"/>
                <w:spacing w:val="-2"/>
                <w:sz w:val="19"/>
                <w:szCs w:val="19"/>
              </w:rPr>
              <w:t xml:space="preserve">Receivables from Clearing </w:t>
            </w:r>
            <w:r w:rsidRPr="002D2DDE">
              <w:rPr>
                <w:rFonts w:cs="Times New Roman"/>
                <w:sz w:val="19"/>
                <w:szCs w:val="19"/>
              </w:rPr>
              <w:t>House</w:t>
            </w:r>
          </w:p>
        </w:tc>
        <w:tc>
          <w:tcPr>
            <w:tcW w:w="890" w:type="dxa"/>
            <w:shd w:val="clear" w:color="auto" w:fill="auto"/>
          </w:tcPr>
          <w:p w:rsidR="002D2DDE" w:rsidRPr="002D2DDE" w:rsidRDefault="002D2DDE" w:rsidP="002D2DDE">
            <w:pPr>
              <w:pStyle w:val="BodyText"/>
              <w:tabs>
                <w:tab w:val="decimal" w:pos="502"/>
                <w:tab w:val="decimal" w:pos="792"/>
                <w:tab w:val="decimal" w:pos="832"/>
              </w:tabs>
              <w:spacing w:after="0" w:line="240" w:lineRule="atLeast"/>
              <w:ind w:right="-121"/>
              <w:jc w:val="center"/>
              <w:rPr>
                <w:rFonts w:cs="Times New Roman"/>
                <w:sz w:val="19"/>
                <w:szCs w:val="19"/>
                <w:lang w:eastAsia="ja-JP"/>
              </w:rPr>
            </w:pPr>
          </w:p>
        </w:tc>
        <w:tc>
          <w:tcPr>
            <w:tcW w:w="1179" w:type="dxa"/>
            <w:shd w:val="clear" w:color="auto" w:fill="auto"/>
          </w:tcPr>
          <w:p w:rsidR="002D2DDE" w:rsidRPr="002D2DDE" w:rsidRDefault="002D2DDE" w:rsidP="002D2DDE">
            <w:pPr>
              <w:pStyle w:val="BodyText"/>
              <w:tabs>
                <w:tab w:val="decimal" w:pos="912"/>
              </w:tabs>
              <w:spacing w:after="0" w:line="240" w:lineRule="atLeast"/>
              <w:ind w:left="-108" w:right="-51"/>
              <w:rPr>
                <w:rFonts w:cs="Times New Roman"/>
                <w:sz w:val="19"/>
                <w:szCs w:val="19"/>
                <w:rtl/>
                <w:cs/>
                <w:lang w:eastAsia="ja-JP"/>
              </w:rPr>
            </w:pPr>
          </w:p>
        </w:tc>
        <w:tc>
          <w:tcPr>
            <w:tcW w:w="1098" w:type="dxa"/>
            <w:shd w:val="clear" w:color="auto" w:fill="auto"/>
          </w:tcPr>
          <w:p w:rsidR="002D2DDE" w:rsidRPr="002D2DDE" w:rsidRDefault="002D2DDE" w:rsidP="002D2DDE">
            <w:pPr>
              <w:pStyle w:val="BodyText"/>
              <w:tabs>
                <w:tab w:val="decimal" w:pos="792"/>
                <w:tab w:val="decimal" w:pos="882"/>
              </w:tabs>
              <w:spacing w:after="0" w:line="240" w:lineRule="atLeast"/>
              <w:ind w:left="-108"/>
              <w:jc w:val="both"/>
              <w:rPr>
                <w:rFonts w:cs="Times New Roman"/>
                <w:sz w:val="19"/>
                <w:szCs w:val="19"/>
                <w:rtl/>
                <w:cs/>
                <w:lang w:eastAsia="ja-JP"/>
              </w:rPr>
            </w:pPr>
          </w:p>
        </w:tc>
        <w:tc>
          <w:tcPr>
            <w:tcW w:w="1125" w:type="dxa"/>
            <w:shd w:val="clear" w:color="auto" w:fill="auto"/>
          </w:tcPr>
          <w:p w:rsidR="002D2DDE" w:rsidRPr="002D2DDE" w:rsidRDefault="002D2DDE" w:rsidP="002D2DDE">
            <w:pPr>
              <w:pStyle w:val="BodyText"/>
              <w:tabs>
                <w:tab w:val="decimal" w:pos="888"/>
              </w:tabs>
              <w:spacing w:after="0" w:line="240" w:lineRule="atLeast"/>
              <w:ind w:left="-108"/>
              <w:rPr>
                <w:rFonts w:cs="Times New Roman"/>
                <w:sz w:val="19"/>
                <w:szCs w:val="19"/>
                <w:lang w:eastAsia="ja-JP"/>
              </w:rPr>
            </w:pPr>
          </w:p>
        </w:tc>
        <w:tc>
          <w:tcPr>
            <w:tcW w:w="864" w:type="dxa"/>
            <w:shd w:val="clear" w:color="auto" w:fill="auto"/>
          </w:tcPr>
          <w:p w:rsidR="002D2DDE" w:rsidRPr="002D2DDE" w:rsidRDefault="002D2DDE" w:rsidP="002D2DDE">
            <w:pPr>
              <w:pStyle w:val="BodyText"/>
              <w:spacing w:after="0" w:line="240" w:lineRule="atLeast"/>
              <w:ind w:left="-198" w:right="-108" w:firstLine="79"/>
              <w:jc w:val="center"/>
              <w:rPr>
                <w:rFonts w:cs="Times New Roman"/>
                <w:sz w:val="19"/>
                <w:szCs w:val="19"/>
                <w:highlight w:val="yellow"/>
                <w:lang w:eastAsia="ja-JP"/>
              </w:rPr>
            </w:pPr>
          </w:p>
        </w:tc>
        <w:tc>
          <w:tcPr>
            <w:tcW w:w="1056" w:type="dxa"/>
            <w:shd w:val="clear" w:color="auto" w:fill="auto"/>
          </w:tcPr>
          <w:p w:rsidR="002D2DDE" w:rsidRPr="002D2DDE" w:rsidRDefault="002D2DDE" w:rsidP="00BF1EC9">
            <w:pPr>
              <w:pStyle w:val="BodyText"/>
              <w:spacing w:after="0" w:line="240" w:lineRule="atLeast"/>
              <w:ind w:left="-130" w:right="-115"/>
              <w:jc w:val="center"/>
              <w:rPr>
                <w:rFonts w:cs="Times New Roman"/>
                <w:sz w:val="19"/>
                <w:szCs w:val="19"/>
                <w:highlight w:val="yellow"/>
                <w:lang w:val="en-US" w:eastAsia="ja-JP"/>
              </w:rPr>
            </w:pPr>
          </w:p>
        </w:tc>
        <w:tc>
          <w:tcPr>
            <w:tcW w:w="730" w:type="dxa"/>
            <w:shd w:val="clear" w:color="auto" w:fill="auto"/>
          </w:tcPr>
          <w:p w:rsidR="002D2DDE" w:rsidRPr="002D2DDE" w:rsidRDefault="002D2DDE" w:rsidP="002D2DDE">
            <w:pPr>
              <w:pStyle w:val="BodyText"/>
              <w:spacing w:after="0" w:line="240" w:lineRule="atLeast"/>
              <w:ind w:left="-198" w:right="-108" w:firstLine="79"/>
              <w:jc w:val="center"/>
              <w:rPr>
                <w:rFonts w:cs="Times New Roman"/>
                <w:sz w:val="19"/>
                <w:szCs w:val="19"/>
                <w:highlight w:val="yellow"/>
                <w:lang w:val="en-US" w:eastAsia="ja-JP" w:bidi="th-TH"/>
              </w:rPr>
            </w:pP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spacing w:line="240" w:lineRule="atLeast"/>
              <w:ind w:left="522" w:right="-27"/>
              <w:rPr>
                <w:rFonts w:cs="Times New Roman"/>
                <w:sz w:val="19"/>
                <w:szCs w:val="19"/>
              </w:rPr>
            </w:pPr>
            <w:r w:rsidRPr="002D2DDE">
              <w:rPr>
                <w:rFonts w:cs="Times New Roman"/>
                <w:sz w:val="19"/>
                <w:szCs w:val="19"/>
              </w:rPr>
              <w:t xml:space="preserve">   and broker - dealers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BF1EC9">
            <w:pPr>
              <w:pStyle w:val="BodyText"/>
              <w:tabs>
                <w:tab w:val="decimal" w:pos="882"/>
              </w:tabs>
              <w:spacing w:after="0" w:line="240" w:lineRule="atLeast"/>
              <w:ind w:left="-108"/>
              <w:jc w:val="both"/>
              <w:rPr>
                <w:rFonts w:cs="Times New Roman"/>
                <w:sz w:val="19"/>
                <w:szCs w:val="19"/>
                <w:rtl/>
                <w:cs/>
                <w:lang w:eastAsia="ja-JP"/>
              </w:rPr>
            </w:pPr>
            <w:r>
              <w:rPr>
                <w:rFonts w:cs="Times New Roman"/>
                <w:sz w:val="19"/>
                <w:szCs w:val="19"/>
                <w:lang w:eastAsia="ja-JP"/>
              </w:rPr>
              <w:t>163,845</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163,845</w:t>
            </w:r>
          </w:p>
        </w:tc>
        <w:tc>
          <w:tcPr>
            <w:tcW w:w="864"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spacing w:line="240" w:lineRule="atLeast"/>
              <w:ind w:left="522" w:right="-27"/>
              <w:rPr>
                <w:rFonts w:cs="Times New Roman"/>
                <w:sz w:val="19"/>
                <w:szCs w:val="19"/>
                <w:rtl/>
                <w:cs/>
              </w:rPr>
            </w:pPr>
            <w:r w:rsidRPr="002D2DDE">
              <w:rPr>
                <w:rFonts w:cs="Times New Roman"/>
                <w:sz w:val="19"/>
                <w:szCs w:val="19"/>
              </w:rPr>
              <w:t>Securities business receivables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912"/>
              </w:tabs>
              <w:spacing w:after="0" w:line="240" w:lineRule="atLeast"/>
              <w:ind w:left="-108" w:right="-121"/>
              <w:rPr>
                <w:rFonts w:cs="Times New Roman"/>
                <w:sz w:val="19"/>
                <w:szCs w:val="19"/>
                <w:lang w:val="en-US" w:eastAsia="ja-JP" w:bidi="th-TH"/>
              </w:rPr>
            </w:pPr>
            <w:r w:rsidRPr="002D2DDE">
              <w:rPr>
                <w:rFonts w:cs="Times New Roman"/>
                <w:sz w:val="19"/>
                <w:szCs w:val="19"/>
                <w:lang w:val="en-US" w:eastAsia="ja-JP" w:bidi="th-TH"/>
              </w:rPr>
              <w:t>1,134,80</w:t>
            </w:r>
            <w:r w:rsidR="005C1B49">
              <w:rPr>
                <w:rFonts w:cs="Times New Roman"/>
                <w:sz w:val="19"/>
                <w:szCs w:val="19"/>
                <w:lang w:val="en-US" w:eastAsia="ja-JP" w:bidi="th-TH"/>
              </w:rPr>
              <w:t>9</w:t>
            </w:r>
          </w:p>
        </w:tc>
        <w:tc>
          <w:tcPr>
            <w:tcW w:w="1098" w:type="dxa"/>
            <w:shd w:val="clear" w:color="auto" w:fill="auto"/>
          </w:tcPr>
          <w:p w:rsidR="00BF1EC9" w:rsidRPr="002D2DDE" w:rsidRDefault="005C1B49" w:rsidP="00BF1EC9">
            <w:pPr>
              <w:pStyle w:val="BodyText"/>
              <w:tabs>
                <w:tab w:val="decimal" w:pos="882"/>
              </w:tabs>
              <w:spacing w:after="0" w:line="240" w:lineRule="atLeast"/>
              <w:ind w:left="-108"/>
              <w:jc w:val="both"/>
              <w:rPr>
                <w:rFonts w:cs="Times New Roman"/>
                <w:sz w:val="19"/>
                <w:szCs w:val="19"/>
              </w:rPr>
            </w:pPr>
            <w:r>
              <w:rPr>
                <w:rFonts w:cs="Times New Roman"/>
                <w:sz w:val="19"/>
                <w:szCs w:val="19"/>
              </w:rPr>
              <w:t>4,124,959</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5,259,76</w:t>
            </w:r>
            <w:r w:rsidR="00922FE3">
              <w:rPr>
                <w:rFonts w:cs="Times New Roman"/>
                <w:sz w:val="19"/>
                <w:szCs w:val="19"/>
                <w:lang w:eastAsia="ja-JP"/>
              </w:rPr>
              <w:t>8</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526CA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5.1</w:t>
            </w:r>
            <w:r w:rsidR="00BF1EC9">
              <w:rPr>
                <w:rFonts w:cs="Times New Roman"/>
                <w:sz w:val="19"/>
                <w:szCs w:val="19"/>
                <w:lang w:val="en-US" w:eastAsia="ja-JP"/>
              </w:rPr>
              <w:t>0 - 6.25</w:t>
            </w:r>
          </w:p>
        </w:tc>
        <w:tc>
          <w:tcPr>
            <w:tcW w:w="730" w:type="dxa"/>
            <w:shd w:val="clear" w:color="auto" w:fill="auto"/>
          </w:tcPr>
          <w:p w:rsidR="00BF1EC9" w:rsidRPr="002D2DDE" w:rsidRDefault="00526CA9" w:rsidP="00BF1EC9">
            <w:pPr>
              <w:pStyle w:val="BodyText"/>
              <w:spacing w:after="0" w:line="240" w:lineRule="atLeast"/>
              <w:ind w:left="-198" w:right="-108" w:firstLine="79"/>
              <w:jc w:val="center"/>
              <w:rPr>
                <w:rFonts w:cs="Times New Roman"/>
                <w:sz w:val="19"/>
                <w:szCs w:val="19"/>
                <w:lang w:val="en-US" w:eastAsia="ja-JP" w:bidi="th-TH"/>
              </w:rPr>
            </w:pPr>
            <w:r>
              <w:rPr>
                <w:rFonts w:cs="Times New Roman"/>
                <w:sz w:val="19"/>
                <w:szCs w:val="19"/>
                <w:lang w:val="en-US" w:eastAsia="ja-JP" w:bidi="th-TH"/>
              </w:rPr>
              <w:t>5.3</w:t>
            </w:r>
            <w:r w:rsidR="00BF1EC9">
              <w:rPr>
                <w:rFonts w:cs="Times New Roman"/>
                <w:sz w:val="19"/>
                <w:szCs w:val="19"/>
                <w:lang w:val="en-US" w:eastAsia="ja-JP" w:bidi="th-TH"/>
              </w:rPr>
              <w:t>9</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spacing w:line="240" w:lineRule="atLeast"/>
              <w:ind w:left="522" w:right="-27"/>
              <w:rPr>
                <w:rFonts w:cs="Times New Roman"/>
                <w:sz w:val="19"/>
                <w:szCs w:val="19"/>
                <w:rtl/>
                <w:cs/>
              </w:rPr>
            </w:pPr>
            <w:r w:rsidRPr="002D2DDE">
              <w:rPr>
                <w:rFonts w:cs="Times New Roman"/>
                <w:sz w:val="19"/>
                <w:szCs w:val="19"/>
                <w:lang w:val="en-US"/>
              </w:rPr>
              <w:t xml:space="preserve">Derivative assets </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BF1EC9">
            <w:pPr>
              <w:pStyle w:val="BodyText"/>
              <w:tabs>
                <w:tab w:val="decimal" w:pos="882"/>
              </w:tabs>
              <w:spacing w:after="0" w:line="240" w:lineRule="atLeast"/>
              <w:ind w:left="-108"/>
              <w:jc w:val="both"/>
              <w:rPr>
                <w:rFonts w:cs="Times New Roman"/>
                <w:sz w:val="19"/>
                <w:szCs w:val="19"/>
              </w:rPr>
            </w:pPr>
            <w:r>
              <w:rPr>
                <w:rFonts w:cs="Times New Roman"/>
                <w:sz w:val="19"/>
                <w:szCs w:val="19"/>
              </w:rPr>
              <w:t>90,171</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90,171</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spacing w:line="240" w:lineRule="atLeast"/>
              <w:ind w:left="522" w:right="-27"/>
              <w:jc w:val="thaiDistribute"/>
              <w:rPr>
                <w:rFonts w:cs="Times New Roman"/>
                <w:sz w:val="19"/>
                <w:szCs w:val="19"/>
                <w:rtl/>
                <w:cs/>
                <w:lang w:val="en-US"/>
              </w:rPr>
            </w:pPr>
            <w:r w:rsidRPr="002D2DDE">
              <w:rPr>
                <w:rFonts w:cs="Times New Roman"/>
                <w:sz w:val="19"/>
                <w:szCs w:val="19"/>
                <w:lang w:val="en-US"/>
              </w:rPr>
              <w:t>Investments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912"/>
              </w:tabs>
              <w:spacing w:after="0" w:line="240" w:lineRule="atLeast"/>
              <w:ind w:right="-121"/>
              <w:rPr>
                <w:rFonts w:cs="Times New Roman"/>
                <w:sz w:val="19"/>
                <w:szCs w:val="19"/>
                <w:lang w:val="en-US" w:eastAsia="ja-JP" w:bidi="th-TH"/>
              </w:rPr>
            </w:pPr>
            <w:r>
              <w:rPr>
                <w:rFonts w:cs="Times New Roman"/>
                <w:sz w:val="19"/>
                <w:szCs w:val="19"/>
                <w:lang w:val="en-US" w:eastAsia="ja-JP" w:bidi="th-TH"/>
              </w:rPr>
              <w:t>491,817</w:t>
            </w:r>
          </w:p>
        </w:tc>
        <w:tc>
          <w:tcPr>
            <w:tcW w:w="1098" w:type="dxa"/>
            <w:shd w:val="clear" w:color="auto" w:fill="auto"/>
          </w:tcPr>
          <w:p w:rsidR="00BF1EC9" w:rsidRPr="002D2DDE" w:rsidRDefault="00BF1EC9" w:rsidP="00D25A9D">
            <w:pPr>
              <w:pStyle w:val="BodyText"/>
              <w:tabs>
                <w:tab w:val="decimal" w:pos="882"/>
              </w:tabs>
              <w:spacing w:after="0" w:line="240" w:lineRule="atLeast"/>
              <w:ind w:left="-108"/>
              <w:jc w:val="both"/>
              <w:rPr>
                <w:rFonts w:cs="Times New Roman"/>
                <w:sz w:val="19"/>
                <w:szCs w:val="19"/>
              </w:rPr>
            </w:pPr>
            <w:r>
              <w:rPr>
                <w:rFonts w:cs="Times New Roman"/>
                <w:sz w:val="19"/>
                <w:szCs w:val="19"/>
              </w:rPr>
              <w:t>2</w:t>
            </w:r>
            <w:r w:rsidR="00D25A9D">
              <w:rPr>
                <w:rFonts w:cs="Times New Roman"/>
                <w:sz w:val="19"/>
                <w:szCs w:val="19"/>
              </w:rPr>
              <w:t>,041,570</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2,533,387</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Height w:val="60"/>
        </w:trPr>
        <w:tc>
          <w:tcPr>
            <w:tcW w:w="3417" w:type="dxa"/>
            <w:shd w:val="clear" w:color="auto" w:fill="auto"/>
          </w:tcPr>
          <w:p w:rsidR="00BF1EC9" w:rsidRPr="002D2DDE" w:rsidRDefault="00BF1EC9" w:rsidP="00BF1EC9">
            <w:pPr>
              <w:spacing w:line="240" w:lineRule="atLeast"/>
              <w:ind w:left="522" w:right="-27"/>
              <w:jc w:val="thaiDistribute"/>
              <w:rPr>
                <w:rFonts w:cs="Times New Roman"/>
                <w:sz w:val="19"/>
                <w:szCs w:val="19"/>
                <w:lang w:val="en-US"/>
              </w:rPr>
            </w:pPr>
            <w:r w:rsidRPr="002D2DDE">
              <w:rPr>
                <w:rFonts w:cs="Times New Roman"/>
                <w:sz w:val="19"/>
                <w:szCs w:val="19"/>
                <w:lang w:val="en-US"/>
              </w:rPr>
              <w:t>Other financial assets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5C1B49">
            <w:pPr>
              <w:pStyle w:val="BodyText"/>
              <w:tabs>
                <w:tab w:val="decimal" w:pos="882"/>
              </w:tabs>
              <w:spacing w:after="0" w:line="240" w:lineRule="atLeast"/>
              <w:ind w:left="-108"/>
              <w:jc w:val="both"/>
              <w:rPr>
                <w:rFonts w:cs="Times New Roman"/>
                <w:sz w:val="19"/>
                <w:szCs w:val="19"/>
                <w:lang w:val="en-US" w:eastAsia="ja-JP" w:bidi="th-TH"/>
              </w:rPr>
            </w:pPr>
            <w:r>
              <w:rPr>
                <w:rFonts w:cs="Times New Roman"/>
                <w:sz w:val="19"/>
                <w:szCs w:val="19"/>
                <w:lang w:val="en-US" w:eastAsia="ja-JP" w:bidi="th-TH"/>
              </w:rPr>
              <w:t>112,99</w:t>
            </w:r>
            <w:r w:rsidR="005C1B49">
              <w:rPr>
                <w:rFonts w:cs="Times New Roman"/>
                <w:sz w:val="19"/>
                <w:szCs w:val="19"/>
                <w:lang w:val="en-US" w:eastAsia="ja-JP" w:bidi="th-TH"/>
              </w:rPr>
              <w:t>1</w:t>
            </w:r>
          </w:p>
        </w:tc>
        <w:tc>
          <w:tcPr>
            <w:tcW w:w="1125" w:type="dxa"/>
            <w:shd w:val="clear" w:color="auto" w:fill="auto"/>
          </w:tcPr>
          <w:p w:rsidR="00BF1EC9" w:rsidRPr="002D2DDE" w:rsidRDefault="00D25A9D" w:rsidP="005C1B4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112,99</w:t>
            </w:r>
            <w:r w:rsidR="005C1B49">
              <w:rPr>
                <w:rFonts w:cs="Times New Roman"/>
                <w:sz w:val="19"/>
                <w:szCs w:val="19"/>
                <w:lang w:eastAsia="ja-JP"/>
              </w:rPr>
              <w:t>1</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Height w:val="177"/>
        </w:trPr>
        <w:tc>
          <w:tcPr>
            <w:tcW w:w="3417" w:type="dxa"/>
            <w:shd w:val="clear" w:color="auto" w:fill="auto"/>
          </w:tcPr>
          <w:p w:rsidR="00BF1EC9" w:rsidRPr="002D2DDE" w:rsidRDefault="00BF1EC9" w:rsidP="00BF1EC9">
            <w:pPr>
              <w:spacing w:line="240" w:lineRule="atLeast"/>
              <w:ind w:left="522" w:right="-27"/>
              <w:jc w:val="thaiDistribute"/>
              <w:rPr>
                <w:rFonts w:cs="Times New Roman"/>
                <w:sz w:val="19"/>
                <w:szCs w:val="19"/>
                <w:rtl/>
                <w:cs/>
                <w:lang w:val="en-US"/>
              </w:rPr>
            </w:pP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BF1EC9" w:rsidRPr="002D2DDE" w:rsidRDefault="00BF1EC9" w:rsidP="00BF1EC9">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BF1EC9" w:rsidRPr="002D2DDE" w:rsidRDefault="00BF1EC9" w:rsidP="00BF1EC9">
            <w:pPr>
              <w:pStyle w:val="BodyText"/>
              <w:tabs>
                <w:tab w:val="decimal" w:pos="891"/>
              </w:tabs>
              <w:spacing w:after="0" w:line="240" w:lineRule="atLeast"/>
              <w:ind w:left="-108"/>
              <w:jc w:val="both"/>
              <w:rPr>
                <w:rFonts w:cs="Times New Roman"/>
                <w:sz w:val="19"/>
                <w:szCs w:val="19"/>
                <w:lang w:eastAsia="ja-JP"/>
              </w:rPr>
            </w:pP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val="en-US"/>
              </w:rPr>
            </w:pPr>
          </w:p>
        </w:tc>
        <w:tc>
          <w:tcPr>
            <w:tcW w:w="864" w:type="dxa"/>
          </w:tcPr>
          <w:p w:rsidR="00BF1EC9" w:rsidRPr="002D2DDE" w:rsidRDefault="00BF1EC9" w:rsidP="00BF1EC9">
            <w:pPr>
              <w:pStyle w:val="BodyText"/>
              <w:spacing w:after="0" w:line="240" w:lineRule="atLeast"/>
              <w:ind w:left="-198" w:right="-108" w:firstLine="79"/>
              <w:jc w:val="center"/>
              <w:rPr>
                <w:rFonts w:cs="Times New Roman"/>
                <w:sz w:val="19"/>
                <w:szCs w:val="19"/>
                <w:lang w:val="en-US"/>
              </w:rPr>
            </w:pP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BF1EC9" w:rsidRPr="002D2DDE" w:rsidRDefault="00BF1EC9" w:rsidP="00BF1EC9">
            <w:pPr>
              <w:pStyle w:val="BodyText"/>
              <w:spacing w:after="0" w:line="240" w:lineRule="atLeast"/>
              <w:ind w:left="-198" w:right="-108" w:firstLine="79"/>
              <w:jc w:val="center"/>
              <w:rPr>
                <w:rFonts w:cs="Times New Roman"/>
                <w:sz w:val="19"/>
                <w:szCs w:val="19"/>
                <w:rtl/>
                <w:cs/>
                <w:lang w:val="en-US"/>
              </w:rPr>
            </w:pPr>
          </w:p>
        </w:tc>
      </w:tr>
      <w:tr w:rsidR="00BF1EC9" w:rsidRPr="002D2DDE" w:rsidTr="00BF1EC9">
        <w:trPr>
          <w:gridAfter w:val="1"/>
          <w:wAfter w:w="7" w:type="dxa"/>
        </w:trPr>
        <w:tc>
          <w:tcPr>
            <w:tcW w:w="3417" w:type="dxa"/>
            <w:shd w:val="clear" w:color="auto" w:fill="auto"/>
          </w:tcPr>
          <w:p w:rsidR="00BF1EC9" w:rsidRPr="002D2DDE" w:rsidRDefault="00BF1EC9" w:rsidP="00BF1EC9">
            <w:pPr>
              <w:pStyle w:val="BodyText"/>
              <w:spacing w:after="0" w:line="240" w:lineRule="atLeast"/>
              <w:ind w:left="522" w:right="-27"/>
              <w:jc w:val="thaiDistribute"/>
              <w:rPr>
                <w:rFonts w:cs="Times New Roman"/>
                <w:sz w:val="19"/>
                <w:szCs w:val="19"/>
                <w:rtl/>
                <w:cs/>
                <w:lang w:val="en-US"/>
              </w:rPr>
            </w:pPr>
            <w:r w:rsidRPr="002D2DDE">
              <w:rPr>
                <w:rFonts w:cs="Times New Roman"/>
                <w:b/>
                <w:bCs/>
                <w:i/>
                <w:iCs/>
                <w:sz w:val="19"/>
                <w:szCs w:val="19"/>
              </w:rPr>
              <w:t>Financial liabilities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BF1EC9" w:rsidRPr="002D2DDE" w:rsidRDefault="00BF1EC9" w:rsidP="00BF1EC9">
            <w:pPr>
              <w:pStyle w:val="BodyText"/>
              <w:tabs>
                <w:tab w:val="decimal" w:pos="912"/>
              </w:tabs>
              <w:spacing w:after="0" w:line="240" w:lineRule="atLeast"/>
              <w:ind w:left="-198" w:right="-108" w:firstLine="79"/>
              <w:rPr>
                <w:rFonts w:cs="Times New Roman"/>
                <w:sz w:val="19"/>
                <w:szCs w:val="19"/>
                <w:lang w:eastAsia="ja-JP"/>
              </w:rPr>
            </w:pPr>
          </w:p>
        </w:tc>
        <w:tc>
          <w:tcPr>
            <w:tcW w:w="1098" w:type="dxa"/>
            <w:shd w:val="clear" w:color="auto" w:fill="auto"/>
          </w:tcPr>
          <w:p w:rsidR="00BF1EC9" w:rsidRPr="002D2DDE" w:rsidRDefault="00BF1EC9" w:rsidP="00BF1EC9">
            <w:pPr>
              <w:pStyle w:val="BodyText"/>
              <w:tabs>
                <w:tab w:val="decimal" w:pos="891"/>
              </w:tabs>
              <w:spacing w:after="0" w:line="240" w:lineRule="atLeast"/>
              <w:ind w:left="-108"/>
              <w:jc w:val="both"/>
              <w:rPr>
                <w:rFonts w:cs="Times New Roman"/>
                <w:sz w:val="19"/>
                <w:szCs w:val="19"/>
              </w:rPr>
            </w:pP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p>
        </w:tc>
        <w:tc>
          <w:tcPr>
            <w:tcW w:w="864" w:type="dxa"/>
          </w:tcPr>
          <w:p w:rsidR="00BF1EC9" w:rsidRPr="002D2DDE" w:rsidRDefault="00BF1EC9" w:rsidP="00BF1EC9">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BF1EC9" w:rsidRPr="002D2DDE" w:rsidRDefault="00BF1EC9" w:rsidP="00BF1EC9">
            <w:pPr>
              <w:pStyle w:val="ListBullet"/>
              <w:numPr>
                <w:ilvl w:val="0"/>
                <w:numId w:val="0"/>
              </w:numPr>
              <w:spacing w:after="0" w:line="240" w:lineRule="atLeast"/>
              <w:ind w:right="-108"/>
              <w:jc w:val="center"/>
              <w:rPr>
                <w:rFonts w:cs="Times New Roman"/>
                <w:sz w:val="19"/>
                <w:szCs w:val="19"/>
                <w:lang w:eastAsia="ja-JP"/>
              </w:rPr>
            </w:pP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spacing w:line="240" w:lineRule="atLeast"/>
              <w:ind w:left="522" w:right="-27"/>
              <w:jc w:val="both"/>
              <w:rPr>
                <w:rFonts w:cs="Times New Roman"/>
                <w:sz w:val="19"/>
                <w:szCs w:val="19"/>
              </w:rPr>
            </w:pPr>
            <w:r w:rsidRPr="002D2DDE">
              <w:rPr>
                <w:rFonts w:cs="Times New Roman"/>
                <w:sz w:val="19"/>
                <w:szCs w:val="19"/>
              </w:rPr>
              <w:t xml:space="preserve">Payables to Clearing House  </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BF1EC9" w:rsidRPr="002D2DDE" w:rsidRDefault="00BF1EC9" w:rsidP="00BF1EC9">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BF1EC9" w:rsidRPr="002D2DDE" w:rsidRDefault="00BF1EC9" w:rsidP="00BF1EC9">
            <w:pPr>
              <w:pStyle w:val="BodyText"/>
              <w:tabs>
                <w:tab w:val="decimal" w:pos="612"/>
              </w:tabs>
              <w:spacing w:after="0" w:line="240" w:lineRule="atLeast"/>
              <w:ind w:left="-108" w:right="72"/>
              <w:jc w:val="right"/>
              <w:rPr>
                <w:rFonts w:cs="Times New Roman"/>
                <w:sz w:val="19"/>
                <w:szCs w:val="19"/>
                <w:lang w:val="en-US"/>
              </w:rPr>
            </w:pP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p>
        </w:tc>
        <w:tc>
          <w:tcPr>
            <w:tcW w:w="864" w:type="dxa"/>
          </w:tcPr>
          <w:p w:rsidR="00BF1EC9" w:rsidRPr="002D2DDE" w:rsidRDefault="00BF1EC9" w:rsidP="00BF1EC9">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BF1EC9" w:rsidRPr="002D2DDE" w:rsidRDefault="00BF1EC9" w:rsidP="00BF1EC9">
            <w:pPr>
              <w:pStyle w:val="BodyText"/>
              <w:spacing w:after="0" w:line="240" w:lineRule="atLeast"/>
              <w:ind w:left="-198" w:right="-108" w:firstLine="79"/>
              <w:jc w:val="center"/>
              <w:rPr>
                <w:rFonts w:cs="Times New Roman"/>
                <w:sz w:val="19"/>
                <w:szCs w:val="19"/>
                <w:lang w:eastAsia="ja-JP"/>
              </w:rPr>
            </w:pP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tabs>
                <w:tab w:val="clear" w:pos="624"/>
                <w:tab w:val="decimal" w:pos="630"/>
              </w:tabs>
              <w:spacing w:line="240" w:lineRule="atLeast"/>
              <w:ind w:left="522" w:right="-27"/>
              <w:rPr>
                <w:rFonts w:cs="Times New Roman"/>
                <w:spacing w:val="-4"/>
                <w:sz w:val="19"/>
                <w:szCs w:val="19"/>
              </w:rPr>
            </w:pPr>
            <w:r w:rsidRPr="002D2DDE">
              <w:rPr>
                <w:rFonts w:cs="Times New Roman"/>
                <w:sz w:val="19"/>
                <w:szCs w:val="19"/>
              </w:rPr>
              <w:t xml:space="preserve">   and broker - dealers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BF1EC9">
            <w:pPr>
              <w:pStyle w:val="BodyText"/>
              <w:tabs>
                <w:tab w:val="decimal" w:pos="891"/>
              </w:tabs>
              <w:spacing w:after="0" w:line="240" w:lineRule="atLeast"/>
              <w:ind w:left="-108"/>
              <w:jc w:val="both"/>
              <w:rPr>
                <w:rFonts w:cs="Times New Roman"/>
                <w:sz w:val="19"/>
                <w:szCs w:val="19"/>
              </w:rPr>
            </w:pPr>
            <w:r>
              <w:rPr>
                <w:rFonts w:cs="Times New Roman"/>
                <w:sz w:val="19"/>
                <w:szCs w:val="19"/>
              </w:rPr>
              <w:t>530,502</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530,502</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tabs>
                <w:tab w:val="clear" w:pos="624"/>
                <w:tab w:val="decimal" w:pos="630"/>
              </w:tabs>
              <w:spacing w:line="240" w:lineRule="atLeast"/>
              <w:ind w:left="522" w:right="-27"/>
              <w:rPr>
                <w:rFonts w:cs="Times New Roman"/>
                <w:spacing w:val="-4"/>
                <w:sz w:val="19"/>
                <w:szCs w:val="19"/>
              </w:rPr>
            </w:pPr>
            <w:r w:rsidRPr="002D2DDE">
              <w:rPr>
                <w:rFonts w:cs="Times New Roman"/>
                <w:sz w:val="19"/>
                <w:szCs w:val="19"/>
              </w:rPr>
              <w:t>Securities business payables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D25A9D" w:rsidP="00BF1EC9">
            <w:pPr>
              <w:pStyle w:val="BodyText"/>
              <w:tabs>
                <w:tab w:val="decimal" w:pos="891"/>
              </w:tabs>
              <w:spacing w:after="0" w:line="240" w:lineRule="atLeast"/>
              <w:ind w:left="-108"/>
              <w:jc w:val="both"/>
              <w:rPr>
                <w:rFonts w:cs="Times New Roman"/>
                <w:sz w:val="19"/>
                <w:szCs w:val="19"/>
              </w:rPr>
            </w:pPr>
            <w:r>
              <w:rPr>
                <w:rFonts w:cs="Times New Roman"/>
                <w:sz w:val="19"/>
                <w:szCs w:val="19"/>
              </w:rPr>
              <w:t>3,4</w:t>
            </w:r>
            <w:r w:rsidR="00BF1EC9">
              <w:rPr>
                <w:rFonts w:cs="Times New Roman"/>
                <w:sz w:val="19"/>
                <w:szCs w:val="19"/>
              </w:rPr>
              <w:t>76,074</w:t>
            </w:r>
          </w:p>
        </w:tc>
        <w:tc>
          <w:tcPr>
            <w:tcW w:w="1125" w:type="dxa"/>
            <w:shd w:val="clear" w:color="auto" w:fill="auto"/>
          </w:tcPr>
          <w:p w:rsidR="00BF1EC9" w:rsidRPr="002D2DDE" w:rsidRDefault="00D25A9D"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3,476</w:t>
            </w:r>
            <w:r w:rsidR="00BF1EC9">
              <w:rPr>
                <w:rFonts w:cs="Times New Roman"/>
                <w:sz w:val="19"/>
                <w:szCs w:val="19"/>
                <w:lang w:eastAsia="ja-JP"/>
              </w:rPr>
              <w:t>,074</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nineptcolumntab"/>
              <w:spacing w:line="240" w:lineRule="atLeast"/>
              <w:ind w:left="522" w:right="-27"/>
              <w:rPr>
                <w:rFonts w:cs="Times New Roman"/>
                <w:sz w:val="19"/>
                <w:szCs w:val="19"/>
                <w:rtl/>
                <w:cs/>
              </w:rPr>
            </w:pPr>
            <w:r w:rsidRPr="002D2DDE">
              <w:rPr>
                <w:rFonts w:cs="Times New Roman"/>
                <w:sz w:val="19"/>
                <w:szCs w:val="19"/>
              </w:rPr>
              <w:t>Derivative liabilities</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BF1EC9">
            <w:pPr>
              <w:pStyle w:val="BodyText"/>
              <w:tabs>
                <w:tab w:val="decimal" w:pos="891"/>
              </w:tabs>
              <w:spacing w:after="0" w:line="240" w:lineRule="atLeast"/>
              <w:ind w:left="-108"/>
              <w:jc w:val="both"/>
              <w:rPr>
                <w:rFonts w:cs="Times New Roman"/>
                <w:sz w:val="19"/>
                <w:szCs w:val="19"/>
              </w:rPr>
            </w:pPr>
            <w:r>
              <w:rPr>
                <w:rFonts w:cs="Times New Roman"/>
                <w:sz w:val="19"/>
                <w:szCs w:val="19"/>
              </w:rPr>
              <w:t>689,894</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689,894</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EndnoteText"/>
              <w:spacing w:line="240" w:lineRule="atLeast"/>
              <w:ind w:left="522" w:right="-27"/>
              <w:jc w:val="thaiDistribute"/>
              <w:rPr>
                <w:rFonts w:ascii="Times New Roman" w:hAnsi="Times New Roman" w:cs="Times New Roman"/>
                <w:sz w:val="19"/>
                <w:szCs w:val="19"/>
              </w:rPr>
            </w:pPr>
            <w:r w:rsidRPr="002D2DDE">
              <w:rPr>
                <w:rFonts w:ascii="Times New Roman" w:hAnsi="Times New Roman" w:cs="Times New Roman"/>
                <w:sz w:val="19"/>
                <w:szCs w:val="19"/>
              </w:rPr>
              <w:t>Debt issued</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6A5679" w:rsidP="006A5679">
            <w:pPr>
              <w:pStyle w:val="BodyText"/>
              <w:tabs>
                <w:tab w:val="decimal" w:pos="895"/>
              </w:tabs>
              <w:spacing w:after="0" w:line="240" w:lineRule="atLeast"/>
              <w:ind w:left="-108" w:right="-121"/>
              <w:rPr>
                <w:rFonts w:cs="Times New Roman"/>
                <w:sz w:val="19"/>
                <w:szCs w:val="19"/>
                <w:lang w:val="en-US" w:eastAsia="ja-JP" w:bidi="th-TH"/>
              </w:rPr>
            </w:pPr>
            <w:r>
              <w:rPr>
                <w:rFonts w:cs="Times New Roman"/>
                <w:sz w:val="19"/>
                <w:szCs w:val="19"/>
                <w:lang w:val="en-US" w:eastAsia="ja-JP" w:bidi="th-TH"/>
              </w:rPr>
              <w:t>1,534,000</w:t>
            </w:r>
          </w:p>
        </w:tc>
        <w:tc>
          <w:tcPr>
            <w:tcW w:w="1098" w:type="dxa"/>
            <w:shd w:val="clear" w:color="auto" w:fill="auto"/>
          </w:tcPr>
          <w:p w:rsidR="00BF1EC9" w:rsidRPr="006A5679" w:rsidRDefault="006A5679" w:rsidP="006A5679">
            <w:pPr>
              <w:pStyle w:val="BodyText"/>
              <w:tabs>
                <w:tab w:val="decimal" w:pos="891"/>
              </w:tabs>
              <w:spacing w:after="0" w:line="240" w:lineRule="atLeast"/>
              <w:ind w:left="-108" w:right="-121"/>
              <w:jc w:val="both"/>
              <w:rPr>
                <w:rFonts w:cs="Times New Roman"/>
                <w:sz w:val="19"/>
                <w:szCs w:val="19"/>
                <w:lang w:val="en-US" w:eastAsia="ja-JP" w:bidi="th-TH"/>
              </w:rPr>
            </w:pPr>
            <w:r>
              <w:rPr>
                <w:rFonts w:cs="Times New Roman"/>
                <w:sz w:val="19"/>
                <w:szCs w:val="19"/>
                <w:lang w:val="en-US" w:eastAsia="ja-JP" w:bidi="th-TH"/>
              </w:rPr>
              <w:t>607,365</w:t>
            </w: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2,141,365</w:t>
            </w:r>
          </w:p>
        </w:tc>
        <w:tc>
          <w:tcPr>
            <w:tcW w:w="864" w:type="dxa"/>
          </w:tcPr>
          <w:p w:rsidR="00BF1EC9" w:rsidRPr="00D25A9D" w:rsidRDefault="00BF1EC9" w:rsidP="00BF1EC9">
            <w:pPr>
              <w:pStyle w:val="BodyText"/>
              <w:spacing w:after="0" w:line="240" w:lineRule="atLeast"/>
              <w:ind w:left="-198" w:right="-108" w:firstLine="79"/>
              <w:jc w:val="center"/>
              <w:rPr>
                <w:rFonts w:cstheme="minorBidi"/>
                <w:sz w:val="19"/>
                <w:szCs w:val="19"/>
                <w:lang w:val="en-US" w:eastAsia="ja-JP" w:bidi="th-TH"/>
              </w:rPr>
            </w:pPr>
            <w:r>
              <w:rPr>
                <w:rFonts w:cs="Times New Roman"/>
                <w:sz w:val="19"/>
                <w:szCs w:val="19"/>
                <w:lang w:eastAsia="ja-JP" w:bidi="th-TH"/>
              </w:rPr>
              <w:t>Variable</w:t>
            </w:r>
            <w:r w:rsidR="00D25A9D">
              <w:rPr>
                <w:rFonts w:cstheme="minorBidi"/>
                <w:sz w:val="19"/>
                <w:szCs w:val="19"/>
                <w:lang w:val="en-US" w:eastAsia="ja-JP" w:bidi="th-TH"/>
              </w:rPr>
              <w:t>*</w:t>
            </w:r>
          </w:p>
        </w:tc>
        <w:tc>
          <w:tcPr>
            <w:tcW w:w="1056" w:type="dxa"/>
            <w:shd w:val="clear" w:color="auto" w:fill="auto"/>
          </w:tcPr>
          <w:p w:rsidR="00BF1EC9" w:rsidRPr="002A5577" w:rsidRDefault="002A5577" w:rsidP="00BF1EC9">
            <w:pPr>
              <w:pStyle w:val="BodyText"/>
              <w:spacing w:after="0" w:line="240" w:lineRule="atLeast"/>
              <w:ind w:left="-130" w:right="-115"/>
              <w:jc w:val="center"/>
              <w:rPr>
                <w:sz w:val="19"/>
                <w:szCs w:val="24"/>
                <w:lang w:val="en-US" w:eastAsia="ja-JP" w:bidi="th-TH"/>
              </w:rPr>
            </w:pPr>
            <w:r>
              <w:rPr>
                <w:sz w:val="19"/>
                <w:szCs w:val="24"/>
                <w:lang w:val="en-US" w:eastAsia="ja-JP" w:bidi="th-TH"/>
              </w:rPr>
              <w:t>1.90</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Height w:val="101"/>
        </w:trPr>
        <w:tc>
          <w:tcPr>
            <w:tcW w:w="3417" w:type="dxa"/>
            <w:shd w:val="clear" w:color="auto" w:fill="auto"/>
          </w:tcPr>
          <w:p w:rsidR="00BF1EC9" w:rsidRPr="002D2DDE" w:rsidRDefault="00BF1EC9" w:rsidP="00BF1EC9">
            <w:pPr>
              <w:pStyle w:val="EndnoteText"/>
              <w:spacing w:line="240" w:lineRule="atLeast"/>
              <w:ind w:left="522" w:right="-27"/>
              <w:jc w:val="thaiDistribute"/>
              <w:rPr>
                <w:rFonts w:ascii="Times New Roman" w:hAnsi="Times New Roman" w:cs="Times New Roman"/>
                <w:sz w:val="19"/>
                <w:szCs w:val="19"/>
              </w:rPr>
            </w:pPr>
            <w:r w:rsidRPr="002D2DDE">
              <w:rPr>
                <w:rFonts w:ascii="Times New Roman" w:hAnsi="Times New Roman" w:cs="Times New Roman"/>
                <w:sz w:val="19"/>
                <w:szCs w:val="19"/>
              </w:rPr>
              <w:t xml:space="preserve">Other financial liabilities </w:t>
            </w:r>
          </w:p>
        </w:tc>
        <w:tc>
          <w:tcPr>
            <w:tcW w:w="890" w:type="dxa"/>
            <w:shd w:val="clear" w:color="auto" w:fill="auto"/>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179" w:type="dxa"/>
            <w:shd w:val="clear" w:color="auto" w:fill="auto"/>
          </w:tcPr>
          <w:p w:rsidR="00BF1EC9" w:rsidRPr="002D2DDE" w:rsidRDefault="00BF1EC9" w:rsidP="00BF1EC9">
            <w:pPr>
              <w:pStyle w:val="BodyText"/>
              <w:tabs>
                <w:tab w:val="decimal" w:pos="705"/>
              </w:tabs>
              <w:spacing w:after="0" w:line="240" w:lineRule="atLeast"/>
              <w:ind w:left="-108" w:right="-51"/>
              <w:rPr>
                <w:rFonts w:cs="Times New Roman"/>
                <w:sz w:val="19"/>
                <w:szCs w:val="19"/>
                <w:lang w:val="en-US" w:eastAsia="ja-JP" w:bidi="th-TH"/>
              </w:rPr>
            </w:pPr>
            <w:r w:rsidRPr="002D2DDE">
              <w:rPr>
                <w:rFonts w:cs="Times New Roman"/>
                <w:sz w:val="19"/>
                <w:szCs w:val="19"/>
                <w:lang w:val="en-US" w:eastAsia="ja-JP" w:bidi="th-TH"/>
              </w:rPr>
              <w:t>-</w:t>
            </w:r>
          </w:p>
        </w:tc>
        <w:tc>
          <w:tcPr>
            <w:tcW w:w="1098" w:type="dxa"/>
            <w:shd w:val="clear" w:color="auto" w:fill="auto"/>
          </w:tcPr>
          <w:p w:rsidR="00BF1EC9" w:rsidRPr="002D2DDE" w:rsidRDefault="00BF1EC9" w:rsidP="00184FFD">
            <w:pPr>
              <w:pStyle w:val="BodyText"/>
              <w:tabs>
                <w:tab w:val="decimal" w:pos="891"/>
              </w:tabs>
              <w:spacing w:after="0" w:line="240" w:lineRule="atLeast"/>
              <w:ind w:left="-108"/>
              <w:jc w:val="both"/>
              <w:rPr>
                <w:rFonts w:cs="Times New Roman"/>
                <w:sz w:val="19"/>
                <w:szCs w:val="19"/>
              </w:rPr>
            </w:pPr>
            <w:r>
              <w:rPr>
                <w:rFonts w:cs="Times New Roman"/>
                <w:sz w:val="19"/>
                <w:szCs w:val="19"/>
              </w:rPr>
              <w:t>103,844</w:t>
            </w:r>
          </w:p>
        </w:tc>
        <w:tc>
          <w:tcPr>
            <w:tcW w:w="1125" w:type="dxa"/>
            <w:shd w:val="clear" w:color="auto" w:fill="auto"/>
          </w:tcPr>
          <w:p w:rsidR="00BF1EC9" w:rsidRPr="002D2DDE" w:rsidRDefault="00BF1EC9" w:rsidP="00184FFD">
            <w:pPr>
              <w:pStyle w:val="BodyText"/>
              <w:tabs>
                <w:tab w:val="decimal" w:pos="888"/>
              </w:tabs>
              <w:spacing w:after="0" w:line="240" w:lineRule="atLeast"/>
              <w:ind w:left="-108"/>
              <w:rPr>
                <w:rFonts w:cs="Times New Roman"/>
                <w:sz w:val="19"/>
                <w:szCs w:val="19"/>
                <w:lang w:eastAsia="ja-JP"/>
              </w:rPr>
            </w:pPr>
            <w:r>
              <w:rPr>
                <w:rFonts w:cs="Times New Roman"/>
                <w:sz w:val="19"/>
                <w:szCs w:val="19"/>
                <w:lang w:eastAsia="ja-JP"/>
              </w:rPr>
              <w:t>103,844</w:t>
            </w:r>
          </w:p>
        </w:tc>
        <w:tc>
          <w:tcPr>
            <w:tcW w:w="864" w:type="dxa"/>
          </w:tcPr>
          <w:p w:rsidR="00BF1EC9" w:rsidRPr="002D2DDE" w:rsidRDefault="00BF1EC9" w:rsidP="00BF1EC9">
            <w:pPr>
              <w:pStyle w:val="BodyText"/>
              <w:tabs>
                <w:tab w:val="decimal" w:pos="108"/>
              </w:tabs>
              <w:spacing w:after="0" w:line="240" w:lineRule="atLeast"/>
              <w:ind w:left="-108" w:right="-51"/>
              <w:jc w:val="center"/>
              <w:rPr>
                <w:rFonts w:cs="Times New Roman"/>
                <w:sz w:val="19"/>
                <w:szCs w:val="19"/>
                <w:lang w:val="en-US" w:eastAsia="ja-JP" w:bidi="th-TH"/>
              </w:rPr>
            </w:pPr>
            <w:r w:rsidRPr="002D2DDE">
              <w:rPr>
                <w:rFonts w:cs="Times New Roman"/>
                <w:sz w:val="19"/>
                <w:szCs w:val="19"/>
                <w:lang w:val="en-US" w:eastAsia="ja-JP" w:bidi="th-TH"/>
              </w:rPr>
              <w:t>-</w:t>
            </w: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c>
          <w:tcPr>
            <w:tcW w:w="730"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w:t>
            </w:r>
          </w:p>
        </w:tc>
      </w:tr>
      <w:tr w:rsidR="00BF1EC9" w:rsidRPr="002D2DDE" w:rsidTr="00BF1EC9">
        <w:trPr>
          <w:gridAfter w:val="1"/>
          <w:wAfter w:w="7" w:type="dxa"/>
        </w:trPr>
        <w:tc>
          <w:tcPr>
            <w:tcW w:w="3417" w:type="dxa"/>
            <w:shd w:val="clear" w:color="auto" w:fill="auto"/>
          </w:tcPr>
          <w:p w:rsidR="00BF1EC9" w:rsidRPr="002D2DDE" w:rsidRDefault="00BF1EC9" w:rsidP="00BF1EC9">
            <w:pPr>
              <w:pStyle w:val="EndnoteText"/>
              <w:spacing w:line="240" w:lineRule="atLeast"/>
              <w:ind w:left="522" w:right="-27"/>
              <w:jc w:val="thaiDistribute"/>
              <w:rPr>
                <w:rFonts w:ascii="Times New Roman" w:hAnsi="Times New Roman" w:cs="Times New Roman"/>
                <w:sz w:val="19"/>
                <w:szCs w:val="19"/>
              </w:rPr>
            </w:pPr>
          </w:p>
        </w:tc>
        <w:tc>
          <w:tcPr>
            <w:tcW w:w="890" w:type="dxa"/>
            <w:shd w:val="clear" w:color="auto" w:fill="auto"/>
          </w:tcPr>
          <w:p w:rsidR="00BF1EC9" w:rsidRPr="002D2DDE" w:rsidRDefault="00BF1EC9" w:rsidP="00BF1EC9">
            <w:pPr>
              <w:pStyle w:val="BodyText"/>
              <w:tabs>
                <w:tab w:val="decimal" w:pos="502"/>
                <w:tab w:val="decimal" w:pos="832"/>
              </w:tabs>
              <w:spacing w:after="0" w:line="240" w:lineRule="atLeast"/>
              <w:ind w:right="-108"/>
              <w:jc w:val="center"/>
              <w:rPr>
                <w:rFonts w:cs="Times New Roman"/>
                <w:sz w:val="19"/>
                <w:szCs w:val="19"/>
                <w:lang w:eastAsia="ja-JP"/>
              </w:rPr>
            </w:pPr>
          </w:p>
        </w:tc>
        <w:tc>
          <w:tcPr>
            <w:tcW w:w="1179" w:type="dxa"/>
            <w:shd w:val="clear" w:color="auto" w:fill="auto"/>
          </w:tcPr>
          <w:p w:rsidR="00BF1EC9" w:rsidRPr="002D2DDE" w:rsidRDefault="00BF1EC9" w:rsidP="00BF1EC9">
            <w:pPr>
              <w:pStyle w:val="BodyText"/>
              <w:tabs>
                <w:tab w:val="decimal" w:pos="912"/>
              </w:tabs>
              <w:spacing w:after="0" w:line="240" w:lineRule="atLeast"/>
              <w:ind w:left="-198" w:right="-108" w:firstLine="79"/>
              <w:rPr>
                <w:rFonts w:cs="Times New Roman"/>
                <w:sz w:val="19"/>
                <w:szCs w:val="19"/>
                <w:lang w:eastAsia="ja-JP"/>
              </w:rPr>
            </w:pPr>
          </w:p>
        </w:tc>
        <w:tc>
          <w:tcPr>
            <w:tcW w:w="1098" w:type="dxa"/>
            <w:shd w:val="clear" w:color="auto" w:fill="auto"/>
          </w:tcPr>
          <w:p w:rsidR="00BF1EC9" w:rsidRPr="002D2DDE" w:rsidRDefault="00BF1EC9" w:rsidP="00BF1EC9">
            <w:pPr>
              <w:pStyle w:val="BodyText"/>
              <w:tabs>
                <w:tab w:val="decimal" w:pos="882"/>
              </w:tabs>
              <w:spacing w:after="0" w:line="240" w:lineRule="atLeast"/>
              <w:ind w:left="-108" w:right="-121"/>
              <w:jc w:val="both"/>
              <w:rPr>
                <w:rFonts w:cs="Times New Roman"/>
                <w:sz w:val="19"/>
                <w:szCs w:val="19"/>
                <w:lang w:eastAsia="ja-JP"/>
              </w:rPr>
            </w:pPr>
          </w:p>
        </w:tc>
        <w:tc>
          <w:tcPr>
            <w:tcW w:w="1125" w:type="dxa"/>
            <w:shd w:val="clear" w:color="auto" w:fill="auto"/>
          </w:tcPr>
          <w:p w:rsidR="00BF1EC9" w:rsidRPr="002D2DDE" w:rsidRDefault="00BF1EC9" w:rsidP="00BF1EC9">
            <w:pPr>
              <w:pStyle w:val="BodyText"/>
              <w:tabs>
                <w:tab w:val="decimal" w:pos="888"/>
              </w:tabs>
              <w:spacing w:after="0" w:line="240" w:lineRule="atLeast"/>
              <w:ind w:left="-108"/>
              <w:rPr>
                <w:rFonts w:cs="Times New Roman"/>
                <w:sz w:val="19"/>
                <w:szCs w:val="19"/>
                <w:lang w:eastAsia="ja-JP"/>
              </w:rPr>
            </w:pPr>
          </w:p>
        </w:tc>
        <w:tc>
          <w:tcPr>
            <w:tcW w:w="864" w:type="dxa"/>
          </w:tcPr>
          <w:p w:rsidR="00BF1EC9" w:rsidRPr="002D2DDE" w:rsidRDefault="00BF1EC9" w:rsidP="00BF1EC9">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BF1EC9" w:rsidRPr="002D2DDE" w:rsidRDefault="00BF1EC9" w:rsidP="00BF1EC9">
            <w:pPr>
              <w:pStyle w:val="BodyText"/>
              <w:spacing w:after="0" w:line="240" w:lineRule="atLeast"/>
              <w:ind w:left="-130" w:right="-115"/>
              <w:jc w:val="center"/>
              <w:rPr>
                <w:rFonts w:cs="Times New Roman"/>
                <w:sz w:val="19"/>
                <w:szCs w:val="19"/>
                <w:lang w:eastAsia="ja-JP"/>
              </w:rPr>
            </w:pPr>
          </w:p>
        </w:tc>
        <w:tc>
          <w:tcPr>
            <w:tcW w:w="730" w:type="dxa"/>
            <w:shd w:val="clear" w:color="auto" w:fill="auto"/>
          </w:tcPr>
          <w:p w:rsidR="00BF1EC9" w:rsidRPr="002D2DDE" w:rsidRDefault="00BF1EC9" w:rsidP="00BF1EC9">
            <w:pPr>
              <w:pStyle w:val="BodyText"/>
              <w:spacing w:after="0" w:line="240" w:lineRule="atLeast"/>
              <w:ind w:left="-198" w:right="-108" w:firstLine="79"/>
              <w:jc w:val="center"/>
              <w:rPr>
                <w:rFonts w:cs="Times New Roman"/>
                <w:sz w:val="19"/>
                <w:szCs w:val="19"/>
                <w:lang w:eastAsia="ja-JP"/>
              </w:rPr>
            </w:pPr>
          </w:p>
        </w:tc>
      </w:tr>
      <w:tr w:rsidR="00BF1EC9" w:rsidRPr="002D2DDE" w:rsidTr="00BF1EC9">
        <w:trPr>
          <w:gridAfter w:val="1"/>
          <w:wAfter w:w="7" w:type="dxa"/>
        </w:trPr>
        <w:tc>
          <w:tcPr>
            <w:tcW w:w="10359" w:type="dxa"/>
            <w:gridSpan w:val="8"/>
            <w:shd w:val="clear" w:color="auto" w:fill="auto"/>
          </w:tcPr>
          <w:p w:rsidR="00BF1EC9" w:rsidRPr="002D2DDE" w:rsidRDefault="00BF1EC9" w:rsidP="00BF1EC9">
            <w:pPr>
              <w:pStyle w:val="BodyText"/>
              <w:spacing w:after="0" w:line="240" w:lineRule="atLeast"/>
              <w:ind w:left="522" w:right="-108"/>
              <w:rPr>
                <w:rFonts w:cs="Times New Roman"/>
                <w:sz w:val="19"/>
                <w:szCs w:val="19"/>
                <w:lang w:eastAsia="ja-JP"/>
              </w:rPr>
            </w:pPr>
            <w:r w:rsidRPr="002D2DDE">
              <w:rPr>
                <w:rFonts w:cs="Times New Roman"/>
                <w:sz w:val="19"/>
                <w:szCs w:val="19"/>
                <w:vertAlign w:val="superscript"/>
              </w:rPr>
              <w:t xml:space="preserve">*       </w:t>
            </w:r>
            <w:r w:rsidRPr="002D2DDE">
              <w:rPr>
                <w:rFonts w:cs="Times New Roman"/>
                <w:sz w:val="19"/>
                <w:szCs w:val="19"/>
              </w:rPr>
              <w:t>Variable rates linked to reference interest rates and average price of marketable equity securities</w:t>
            </w:r>
          </w:p>
        </w:tc>
      </w:tr>
    </w:tbl>
    <w:p w:rsidR="0031033F" w:rsidRDefault="0031033F" w:rsidP="008B1CB0">
      <w:pPr>
        <w:spacing w:line="240" w:lineRule="atLeast"/>
        <w:ind w:left="547" w:right="9"/>
        <w:jc w:val="both"/>
        <w:rPr>
          <w:rFonts w:cs="Times New Roman"/>
          <w:szCs w:val="22"/>
        </w:rPr>
      </w:pPr>
    </w:p>
    <w:p w:rsidR="008B1CB0" w:rsidRDefault="008B1CB0" w:rsidP="008B1CB0">
      <w:pPr>
        <w:spacing w:line="240" w:lineRule="atLeast"/>
        <w:ind w:left="547" w:right="9"/>
        <w:jc w:val="both"/>
        <w:rPr>
          <w:rFonts w:cs="Times New Roman"/>
          <w:szCs w:val="22"/>
        </w:rPr>
      </w:pPr>
    </w:p>
    <w:p w:rsidR="008B1CB0" w:rsidRDefault="008B1CB0" w:rsidP="008B1CB0">
      <w:pPr>
        <w:spacing w:line="240" w:lineRule="atLeast"/>
        <w:ind w:left="547" w:right="9"/>
        <w:jc w:val="both"/>
        <w:rPr>
          <w:rFonts w:cs="Times New Roman"/>
          <w:szCs w:val="22"/>
        </w:rPr>
      </w:pPr>
    </w:p>
    <w:p w:rsidR="008B1CB0" w:rsidRDefault="008B1CB0" w:rsidP="008B1CB0">
      <w:pPr>
        <w:spacing w:line="240" w:lineRule="atLeast"/>
        <w:ind w:left="547" w:right="9"/>
        <w:jc w:val="both"/>
        <w:rPr>
          <w:rFonts w:cs="Times New Roman"/>
          <w:szCs w:val="22"/>
        </w:rPr>
      </w:pPr>
    </w:p>
    <w:p w:rsidR="008B1CB0" w:rsidRDefault="008B1CB0" w:rsidP="008B1CB0">
      <w:pPr>
        <w:spacing w:line="240" w:lineRule="atLeast"/>
        <w:ind w:left="547" w:right="9"/>
        <w:jc w:val="both"/>
        <w:rPr>
          <w:rFonts w:cs="Times New Roman"/>
          <w:szCs w:val="22"/>
        </w:rPr>
      </w:pPr>
    </w:p>
    <w:p w:rsidR="00AE4E88" w:rsidRDefault="00AE4E88">
      <w:r>
        <w:br w:type="page"/>
      </w:r>
    </w:p>
    <w:tbl>
      <w:tblPr>
        <w:tblW w:w="10200" w:type="dxa"/>
        <w:tblInd w:w="-90" w:type="dxa"/>
        <w:tblLayout w:type="fixed"/>
        <w:tblLook w:val="0000" w:firstRow="0" w:lastRow="0" w:firstColumn="0" w:lastColumn="0" w:noHBand="0" w:noVBand="0"/>
      </w:tblPr>
      <w:tblGrid>
        <w:gridCol w:w="3420"/>
        <w:gridCol w:w="891"/>
        <w:gridCol w:w="1197"/>
        <w:gridCol w:w="1170"/>
        <w:gridCol w:w="1053"/>
        <w:gridCol w:w="837"/>
        <w:gridCol w:w="909"/>
        <w:gridCol w:w="10"/>
        <w:gridCol w:w="713"/>
      </w:tblGrid>
      <w:tr w:rsidR="004D4975" w:rsidRPr="00757EA5" w:rsidTr="00757EA5">
        <w:tc>
          <w:tcPr>
            <w:tcW w:w="3420" w:type="dxa"/>
            <w:shd w:val="clear" w:color="auto" w:fill="auto"/>
          </w:tcPr>
          <w:p w:rsidR="004D4975" w:rsidRPr="00757EA5" w:rsidRDefault="004D4975" w:rsidP="00757EA5">
            <w:pPr>
              <w:pStyle w:val="BodyText"/>
              <w:spacing w:after="0" w:line="210" w:lineRule="exact"/>
              <w:ind w:left="-108" w:right="-27"/>
              <w:jc w:val="center"/>
              <w:rPr>
                <w:rFonts w:cs="Times New Roman"/>
                <w:sz w:val="19"/>
                <w:szCs w:val="19"/>
                <w:rtl/>
                <w:cs/>
                <w:lang w:val="th-TH" w:bidi="th-TH"/>
              </w:rPr>
            </w:pPr>
          </w:p>
        </w:tc>
        <w:tc>
          <w:tcPr>
            <w:tcW w:w="6780" w:type="dxa"/>
            <w:gridSpan w:val="8"/>
          </w:tcPr>
          <w:p w:rsidR="004D4975" w:rsidRPr="00757EA5" w:rsidRDefault="004D4975" w:rsidP="00757EA5">
            <w:pPr>
              <w:pStyle w:val="BodyText"/>
              <w:spacing w:after="0" w:line="210" w:lineRule="exact"/>
              <w:ind w:left="-108" w:right="-27" w:hanging="40"/>
              <w:jc w:val="center"/>
              <w:rPr>
                <w:rFonts w:cs="Times New Roman"/>
                <w:b/>
                <w:bCs/>
                <w:sz w:val="19"/>
                <w:szCs w:val="19"/>
                <w:lang w:val="en-US"/>
              </w:rPr>
            </w:pPr>
            <w:r w:rsidRPr="00757EA5">
              <w:rPr>
                <w:rFonts w:cs="Times New Roman"/>
                <w:b/>
                <w:bCs/>
                <w:sz w:val="19"/>
                <w:szCs w:val="19"/>
                <w:lang w:val="en-US"/>
              </w:rPr>
              <w:t>Consolidated financial statements</w:t>
            </w:r>
          </w:p>
        </w:tc>
      </w:tr>
      <w:tr w:rsidR="004D4975" w:rsidRPr="00757EA5" w:rsidTr="00757EA5">
        <w:tc>
          <w:tcPr>
            <w:tcW w:w="3420" w:type="dxa"/>
            <w:shd w:val="clear" w:color="auto" w:fill="auto"/>
          </w:tcPr>
          <w:p w:rsidR="004D4975" w:rsidRPr="00757EA5" w:rsidRDefault="004D4975" w:rsidP="00757EA5">
            <w:pPr>
              <w:pStyle w:val="BodyText"/>
              <w:spacing w:after="0" w:line="210" w:lineRule="exact"/>
              <w:ind w:left="-108" w:right="-27"/>
              <w:jc w:val="center"/>
              <w:rPr>
                <w:rFonts w:cs="Times New Roman"/>
                <w:sz w:val="19"/>
                <w:szCs w:val="19"/>
                <w:rtl/>
                <w:cs/>
                <w:lang w:val="th-TH" w:bidi="th-TH"/>
              </w:rPr>
            </w:pPr>
          </w:p>
        </w:tc>
        <w:tc>
          <w:tcPr>
            <w:tcW w:w="6780" w:type="dxa"/>
            <w:gridSpan w:val="8"/>
          </w:tcPr>
          <w:p w:rsidR="004D4975" w:rsidRPr="00757EA5" w:rsidRDefault="008B1CB0" w:rsidP="00757EA5">
            <w:pPr>
              <w:pStyle w:val="BodyText"/>
              <w:spacing w:after="0" w:line="210" w:lineRule="exact"/>
              <w:ind w:left="-108" w:right="-27" w:hanging="40"/>
              <w:jc w:val="center"/>
              <w:rPr>
                <w:rFonts w:cs="Times New Roman"/>
                <w:sz w:val="19"/>
                <w:szCs w:val="19"/>
                <w:rtl/>
                <w:cs/>
                <w:lang w:val="th-TH"/>
              </w:rPr>
            </w:pPr>
            <w:r w:rsidRPr="00757EA5">
              <w:rPr>
                <w:rFonts w:cs="Times New Roman"/>
                <w:sz w:val="19"/>
                <w:szCs w:val="19"/>
                <w:lang w:val="en-US"/>
              </w:rPr>
              <w:t>2017</w:t>
            </w: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Remaining</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period</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before</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contract</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maturity or</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BodyText"/>
              <w:spacing w:after="0" w:line="210" w:lineRule="exact"/>
              <w:ind w:left="-126" w:right="-108"/>
              <w:jc w:val="center"/>
              <w:rPr>
                <w:rFonts w:cs="Times New Roman"/>
                <w:sz w:val="19"/>
                <w:szCs w:val="19"/>
                <w:lang w:val="en-US"/>
              </w:rPr>
            </w:pPr>
            <w:r w:rsidRPr="00757EA5">
              <w:rPr>
                <w:rFonts w:cs="Times New Roman"/>
                <w:sz w:val="19"/>
                <w:szCs w:val="19"/>
                <w:lang w:val="en-US"/>
              </w:rPr>
              <w:t>Floating</w:t>
            </w: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repricing date</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bidi="th-TH"/>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tl/>
                <w:cs/>
              </w:rPr>
            </w:pPr>
            <w:r w:rsidRPr="00757EA5">
              <w:rPr>
                <w:rFonts w:ascii="Times New Roman" w:hAnsi="Times New Roman" w:cs="Times New Roman"/>
                <w:sz w:val="19"/>
                <w:szCs w:val="19"/>
              </w:rPr>
              <w:t xml:space="preserve">interest </w:t>
            </w:r>
          </w:p>
        </w:tc>
        <w:tc>
          <w:tcPr>
            <w:tcW w:w="119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rtl/>
                <w:cs/>
                <w:lang w:eastAsia="ja-JP"/>
              </w:rPr>
            </w:pPr>
            <w:r>
              <w:rPr>
                <w:rFonts w:cs="Times New Roman"/>
                <w:sz w:val="19"/>
                <w:szCs w:val="19"/>
                <w:lang w:val="en-US"/>
              </w:rPr>
              <w:t>l</w:t>
            </w:r>
            <w:r w:rsidRPr="002D2DDE">
              <w:rPr>
                <w:rFonts w:cs="Times New Roman"/>
                <w:sz w:val="19"/>
                <w:szCs w:val="19"/>
                <w:lang w:val="en-US"/>
              </w:rPr>
              <w:t>ess than</w:t>
            </w:r>
          </w:p>
        </w:tc>
        <w:tc>
          <w:tcPr>
            <w:tcW w:w="117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r w:rsidRPr="00757EA5">
              <w:rPr>
                <w:rFonts w:cs="Times New Roman"/>
                <w:sz w:val="19"/>
                <w:szCs w:val="19"/>
                <w:lang w:val="en-US"/>
              </w:rPr>
              <w:t xml:space="preserve">Non-interest </w:t>
            </w:r>
          </w:p>
        </w:tc>
        <w:tc>
          <w:tcPr>
            <w:tcW w:w="1053"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469" w:type="dxa"/>
            <w:gridSpan w:val="4"/>
          </w:tcPr>
          <w:p w:rsidR="00757EA5" w:rsidRPr="00757EA5" w:rsidRDefault="00757EA5" w:rsidP="00757EA5">
            <w:pPr>
              <w:pStyle w:val="BodyText"/>
              <w:spacing w:after="0" w:line="210" w:lineRule="exact"/>
              <w:ind w:left="-64" w:right="-108"/>
              <w:jc w:val="center"/>
              <w:rPr>
                <w:rFonts w:cs="Times New Roman"/>
                <w:sz w:val="19"/>
                <w:szCs w:val="19"/>
                <w:rtl/>
                <w:cs/>
                <w:lang w:val="en-US"/>
              </w:rPr>
            </w:pPr>
            <w:r w:rsidRPr="00757EA5">
              <w:rPr>
                <w:rFonts w:cs="Times New Roman"/>
                <w:sz w:val="19"/>
                <w:szCs w:val="19"/>
                <w:lang w:val="en-US"/>
              </w:rPr>
              <w:t>Interest rate</w:t>
            </w:r>
          </w:p>
        </w:tc>
      </w:tr>
      <w:tr w:rsidR="00757EA5" w:rsidRPr="00757EA5" w:rsidTr="00757EA5">
        <w:tc>
          <w:tcPr>
            <w:tcW w:w="3420" w:type="dxa"/>
            <w:shd w:val="clear" w:color="auto" w:fill="auto"/>
          </w:tcPr>
          <w:p w:rsidR="00757EA5" w:rsidRPr="00757EA5" w:rsidRDefault="00757EA5" w:rsidP="00757EA5">
            <w:pPr>
              <w:pStyle w:val="EndnoteText"/>
              <w:spacing w:line="210" w:lineRule="exact"/>
              <w:ind w:left="-18" w:right="-27"/>
              <w:jc w:val="center"/>
              <w:rPr>
                <w:rFonts w:ascii="Times New Roman" w:hAnsi="Times New Roman" w:cs="Times New Roman"/>
                <w:sz w:val="19"/>
                <w:szCs w:val="19"/>
                <w:rtl/>
                <w:cs/>
              </w:rPr>
            </w:pPr>
          </w:p>
        </w:tc>
        <w:tc>
          <w:tcPr>
            <w:tcW w:w="891"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tl/>
                <w:cs/>
              </w:rPr>
            </w:pPr>
            <w:r w:rsidRPr="00757EA5">
              <w:rPr>
                <w:rFonts w:ascii="Times New Roman" w:hAnsi="Times New Roman" w:cs="Times New Roman"/>
                <w:sz w:val="19"/>
                <w:szCs w:val="19"/>
              </w:rPr>
              <w:t>rate</w:t>
            </w:r>
          </w:p>
        </w:tc>
        <w:tc>
          <w:tcPr>
            <w:tcW w:w="1197" w:type="dxa"/>
            <w:shd w:val="clear" w:color="auto" w:fill="auto"/>
          </w:tcPr>
          <w:p w:rsidR="00757EA5" w:rsidRPr="002D2DDE" w:rsidRDefault="00757EA5" w:rsidP="00757EA5">
            <w:pPr>
              <w:pStyle w:val="EndnoteText"/>
              <w:spacing w:line="210" w:lineRule="exact"/>
              <w:ind w:left="-108" w:right="-27"/>
              <w:jc w:val="center"/>
              <w:rPr>
                <w:rFonts w:ascii="Times New Roman" w:hAnsi="Times New Roman" w:cs="Times New Roman"/>
                <w:sz w:val="19"/>
                <w:szCs w:val="19"/>
              </w:rPr>
            </w:pPr>
            <w:r w:rsidRPr="002D2DDE">
              <w:rPr>
                <w:rFonts w:ascii="Times New Roman" w:hAnsi="Times New Roman" w:cs="Times New Roman"/>
                <w:sz w:val="19"/>
                <w:szCs w:val="19"/>
              </w:rPr>
              <w:t>1 year</w:t>
            </w:r>
          </w:p>
        </w:tc>
        <w:tc>
          <w:tcPr>
            <w:tcW w:w="1170" w:type="dxa"/>
            <w:shd w:val="clear" w:color="auto" w:fill="auto"/>
          </w:tcPr>
          <w:p w:rsidR="00757EA5" w:rsidRPr="00757EA5" w:rsidRDefault="00757EA5" w:rsidP="00757EA5">
            <w:pPr>
              <w:pStyle w:val="EndnoteText"/>
              <w:spacing w:line="210" w:lineRule="exact"/>
              <w:ind w:left="-18" w:right="-27"/>
              <w:jc w:val="center"/>
              <w:rPr>
                <w:rFonts w:ascii="Times New Roman" w:hAnsi="Times New Roman" w:cs="Times New Roman"/>
                <w:sz w:val="19"/>
                <w:szCs w:val="19"/>
              </w:rPr>
            </w:pPr>
            <w:r w:rsidRPr="00757EA5">
              <w:rPr>
                <w:rFonts w:ascii="Times New Roman" w:hAnsi="Times New Roman" w:cs="Times New Roman"/>
                <w:sz w:val="19"/>
                <w:szCs w:val="19"/>
              </w:rPr>
              <w:t>bearing</w:t>
            </w:r>
          </w:p>
        </w:tc>
        <w:tc>
          <w:tcPr>
            <w:tcW w:w="1053" w:type="dxa"/>
            <w:shd w:val="clear" w:color="auto" w:fill="auto"/>
          </w:tcPr>
          <w:p w:rsidR="00757EA5" w:rsidRPr="00757EA5" w:rsidRDefault="00757EA5" w:rsidP="00757EA5">
            <w:pPr>
              <w:pStyle w:val="EndnoteText"/>
              <w:spacing w:line="210" w:lineRule="exact"/>
              <w:ind w:left="-108" w:right="-99"/>
              <w:jc w:val="center"/>
              <w:rPr>
                <w:rFonts w:ascii="Times New Roman" w:hAnsi="Times New Roman" w:cs="Times New Roman"/>
                <w:sz w:val="19"/>
                <w:szCs w:val="19"/>
              </w:rPr>
            </w:pPr>
            <w:r w:rsidRPr="00757EA5">
              <w:rPr>
                <w:rFonts w:ascii="Times New Roman" w:hAnsi="Times New Roman" w:cs="Times New Roman"/>
                <w:sz w:val="19"/>
                <w:szCs w:val="19"/>
              </w:rPr>
              <w:t>Total</w:t>
            </w:r>
          </w:p>
        </w:tc>
        <w:tc>
          <w:tcPr>
            <w:tcW w:w="837" w:type="dxa"/>
          </w:tcPr>
          <w:p w:rsidR="00757EA5" w:rsidRPr="00757EA5" w:rsidRDefault="00757EA5" w:rsidP="00757EA5">
            <w:pPr>
              <w:pStyle w:val="EndnoteText"/>
              <w:spacing w:line="210" w:lineRule="exact"/>
              <w:ind w:left="-108" w:right="-117"/>
              <w:jc w:val="center"/>
              <w:rPr>
                <w:rFonts w:ascii="Times New Roman" w:hAnsi="Times New Roman" w:cs="Times New Roman"/>
                <w:sz w:val="19"/>
                <w:szCs w:val="19"/>
                <w:rtl/>
                <w:cs/>
              </w:rPr>
            </w:pPr>
            <w:r w:rsidRPr="00757EA5">
              <w:rPr>
                <w:rFonts w:ascii="Times New Roman" w:hAnsi="Times New Roman" w:cs="Times New Roman"/>
                <w:sz w:val="19"/>
                <w:szCs w:val="19"/>
              </w:rPr>
              <w:t>Floating</w:t>
            </w:r>
          </w:p>
        </w:tc>
        <w:tc>
          <w:tcPr>
            <w:tcW w:w="919" w:type="dxa"/>
            <w:gridSpan w:val="2"/>
            <w:shd w:val="clear" w:color="auto" w:fill="auto"/>
          </w:tcPr>
          <w:p w:rsidR="00757EA5" w:rsidRPr="00757EA5" w:rsidRDefault="00757EA5" w:rsidP="00757EA5">
            <w:pPr>
              <w:pStyle w:val="EndnoteText"/>
              <w:spacing w:line="210" w:lineRule="exact"/>
              <w:ind w:left="-108" w:right="-117"/>
              <w:jc w:val="center"/>
              <w:rPr>
                <w:rFonts w:ascii="Times New Roman" w:hAnsi="Times New Roman" w:cs="Times New Roman"/>
                <w:sz w:val="19"/>
                <w:szCs w:val="19"/>
                <w:rtl/>
                <w:cs/>
              </w:rPr>
            </w:pPr>
            <w:r w:rsidRPr="00757EA5">
              <w:rPr>
                <w:rFonts w:ascii="Times New Roman" w:hAnsi="Times New Roman" w:cs="Times New Roman"/>
                <w:sz w:val="19"/>
                <w:szCs w:val="19"/>
              </w:rPr>
              <w:t>Fixed</w:t>
            </w:r>
          </w:p>
        </w:tc>
        <w:tc>
          <w:tcPr>
            <w:tcW w:w="713" w:type="dxa"/>
            <w:shd w:val="clear" w:color="auto" w:fill="auto"/>
          </w:tcPr>
          <w:p w:rsidR="00757EA5" w:rsidRPr="00757EA5" w:rsidRDefault="00757EA5" w:rsidP="00757EA5">
            <w:pPr>
              <w:pStyle w:val="EndnoteText"/>
              <w:spacing w:line="210" w:lineRule="exact"/>
              <w:ind w:left="-108" w:right="-108"/>
              <w:jc w:val="center"/>
              <w:rPr>
                <w:rFonts w:ascii="Times New Roman" w:hAnsi="Times New Roman" w:cs="Times New Roman"/>
                <w:sz w:val="19"/>
                <w:szCs w:val="19"/>
              </w:rPr>
            </w:pPr>
            <w:r w:rsidRPr="00757EA5">
              <w:rPr>
                <w:rFonts w:ascii="Times New Roman" w:hAnsi="Times New Roman" w:cs="Times New Roman"/>
                <w:sz w:val="19"/>
                <w:szCs w:val="19"/>
              </w:rPr>
              <w:t>Average</w:t>
            </w: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108" w:right="-27"/>
              <w:jc w:val="thaiDistribute"/>
              <w:rPr>
                <w:rFonts w:cs="Times New Roman"/>
                <w:b/>
                <w:bCs/>
                <w:i/>
                <w:iCs/>
                <w:sz w:val="19"/>
                <w:szCs w:val="19"/>
                <w:lang w:val="en-US"/>
              </w:rPr>
            </w:pPr>
          </w:p>
        </w:tc>
        <w:tc>
          <w:tcPr>
            <w:tcW w:w="4311" w:type="dxa"/>
            <w:gridSpan w:val="4"/>
          </w:tcPr>
          <w:p w:rsidR="00757EA5" w:rsidRPr="00757EA5" w:rsidRDefault="00757EA5" w:rsidP="00757EA5">
            <w:pPr>
              <w:pStyle w:val="BodyText"/>
              <w:tabs>
                <w:tab w:val="decimal" w:pos="264"/>
              </w:tabs>
              <w:spacing w:after="0" w:line="210" w:lineRule="exact"/>
              <w:ind w:right="-27"/>
              <w:jc w:val="center"/>
              <w:rPr>
                <w:rFonts w:cs="Times New Roman"/>
                <w:sz w:val="19"/>
                <w:szCs w:val="19"/>
                <w:rtl/>
                <w:cs/>
                <w:lang w:val="th-TH"/>
              </w:rPr>
            </w:pPr>
            <w:r w:rsidRPr="00757EA5">
              <w:rPr>
                <w:rFonts w:eastAsia="MS Mincho" w:cs="Times New Roman"/>
                <w:i/>
                <w:iCs/>
                <w:sz w:val="19"/>
                <w:szCs w:val="19"/>
              </w:rPr>
              <w:t>(in thousand Baht)</w:t>
            </w:r>
            <w:r w:rsidRPr="00757EA5" w:rsidDel="004F2E94">
              <w:rPr>
                <w:rFonts w:cs="Times New Roman"/>
                <w:i/>
                <w:iCs/>
                <w:sz w:val="19"/>
                <w:szCs w:val="19"/>
                <w:lang w:val="en-US"/>
              </w:rPr>
              <w:t xml:space="preserve"> </w:t>
            </w:r>
          </w:p>
        </w:tc>
        <w:tc>
          <w:tcPr>
            <w:tcW w:w="2469" w:type="dxa"/>
            <w:gridSpan w:val="4"/>
          </w:tcPr>
          <w:p w:rsidR="00757EA5" w:rsidRPr="00757EA5" w:rsidRDefault="00757EA5" w:rsidP="00757EA5">
            <w:pPr>
              <w:pStyle w:val="BodyText"/>
              <w:tabs>
                <w:tab w:val="decimal" w:pos="264"/>
              </w:tabs>
              <w:spacing w:after="0" w:line="210" w:lineRule="exact"/>
              <w:ind w:right="-27"/>
              <w:jc w:val="center"/>
              <w:rPr>
                <w:rFonts w:cs="Times New Roman"/>
                <w:sz w:val="19"/>
                <w:szCs w:val="19"/>
                <w:rtl/>
                <w:cs/>
                <w:lang w:val="th-TH"/>
              </w:rPr>
            </w:pPr>
            <w:r w:rsidRPr="00757EA5">
              <w:rPr>
                <w:rFonts w:cs="Times New Roman"/>
                <w:i/>
                <w:iCs/>
                <w:sz w:val="19"/>
                <w:szCs w:val="19"/>
                <w:lang w:val="en-US"/>
              </w:rPr>
              <w:t>(% p.a.)</w:t>
            </w: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549" w:right="-27"/>
              <w:jc w:val="thaiDistribute"/>
              <w:rPr>
                <w:rFonts w:cs="Times New Roman"/>
                <w:b/>
                <w:bCs/>
                <w:i/>
                <w:iCs/>
                <w:sz w:val="19"/>
                <w:szCs w:val="19"/>
                <w:lang w:val="en-US"/>
              </w:rPr>
            </w:pPr>
            <w:r w:rsidRPr="00757EA5">
              <w:rPr>
                <w:rFonts w:cs="Times New Roman"/>
                <w:b/>
                <w:bCs/>
                <w:i/>
                <w:iCs/>
                <w:sz w:val="19"/>
                <w:szCs w:val="19"/>
                <w:lang w:val="en-US"/>
              </w:rPr>
              <w:t>Financial assets</w:t>
            </w:r>
          </w:p>
        </w:tc>
        <w:tc>
          <w:tcPr>
            <w:tcW w:w="891" w:type="dxa"/>
            <w:shd w:val="clear" w:color="auto" w:fill="auto"/>
          </w:tcPr>
          <w:p w:rsidR="00757EA5" w:rsidRPr="00757EA5" w:rsidRDefault="00757EA5" w:rsidP="00757EA5">
            <w:pPr>
              <w:pStyle w:val="BodyText"/>
              <w:tabs>
                <w:tab w:val="decimal" w:pos="342"/>
              </w:tabs>
              <w:spacing w:after="0" w:line="210" w:lineRule="exact"/>
              <w:ind w:right="-27"/>
              <w:rPr>
                <w:rFonts w:cs="Times New Roman"/>
                <w:sz w:val="19"/>
                <w:szCs w:val="19"/>
              </w:rPr>
            </w:pPr>
          </w:p>
        </w:tc>
        <w:tc>
          <w:tcPr>
            <w:tcW w:w="1197" w:type="dxa"/>
            <w:shd w:val="clear" w:color="auto" w:fill="auto"/>
          </w:tcPr>
          <w:p w:rsidR="00757EA5" w:rsidRPr="00757EA5" w:rsidRDefault="00757EA5" w:rsidP="00757EA5">
            <w:pPr>
              <w:pStyle w:val="BodyText"/>
              <w:tabs>
                <w:tab w:val="decimal" w:pos="432"/>
                <w:tab w:val="left" w:pos="663"/>
              </w:tabs>
              <w:spacing w:after="0" w:line="210" w:lineRule="exact"/>
              <w:ind w:right="-27"/>
              <w:jc w:val="thaiDistribute"/>
              <w:rPr>
                <w:rFonts w:cs="Times New Roman"/>
                <w:sz w:val="19"/>
                <w:szCs w:val="19"/>
                <w:rtl/>
                <w:cs/>
                <w:lang w:val="th-TH"/>
              </w:rPr>
            </w:pPr>
          </w:p>
        </w:tc>
        <w:tc>
          <w:tcPr>
            <w:tcW w:w="1170" w:type="dxa"/>
            <w:shd w:val="clear" w:color="auto" w:fill="auto"/>
          </w:tcPr>
          <w:p w:rsidR="00757EA5" w:rsidRPr="00757EA5" w:rsidRDefault="00757EA5" w:rsidP="00757EA5">
            <w:pPr>
              <w:pStyle w:val="BodyText"/>
              <w:tabs>
                <w:tab w:val="decimal" w:pos="792"/>
              </w:tabs>
              <w:spacing w:after="0" w:line="210" w:lineRule="exact"/>
              <w:ind w:left="-108" w:right="-121"/>
              <w:jc w:val="both"/>
              <w:rPr>
                <w:rFonts w:cs="Times New Roman"/>
                <w:sz w:val="19"/>
                <w:szCs w:val="19"/>
                <w:rtl/>
                <w:cs/>
                <w:lang w:eastAsia="ja-JP"/>
              </w:rPr>
            </w:pPr>
          </w:p>
        </w:tc>
        <w:tc>
          <w:tcPr>
            <w:tcW w:w="1053" w:type="dxa"/>
            <w:shd w:val="clear" w:color="auto" w:fill="auto"/>
          </w:tcPr>
          <w:p w:rsidR="00757EA5" w:rsidRPr="00757EA5" w:rsidRDefault="00757EA5" w:rsidP="00757EA5">
            <w:pPr>
              <w:pStyle w:val="BodyText"/>
              <w:tabs>
                <w:tab w:val="decimal" w:pos="702"/>
              </w:tabs>
              <w:spacing w:after="0" w:line="210" w:lineRule="exact"/>
              <w:ind w:left="-108" w:right="-121"/>
              <w:rPr>
                <w:rFonts w:cs="Times New Roman"/>
                <w:sz w:val="19"/>
                <w:szCs w:val="19"/>
                <w:rtl/>
                <w:cs/>
                <w:lang w:eastAsia="ja-JP"/>
              </w:rPr>
            </w:pPr>
          </w:p>
        </w:tc>
        <w:tc>
          <w:tcPr>
            <w:tcW w:w="837" w:type="dxa"/>
          </w:tcPr>
          <w:p w:rsidR="00757EA5" w:rsidRPr="00757EA5" w:rsidRDefault="00757EA5" w:rsidP="00757EA5">
            <w:pPr>
              <w:pStyle w:val="BodyText"/>
              <w:tabs>
                <w:tab w:val="decimal" w:pos="702"/>
              </w:tabs>
              <w:spacing w:after="0" w:line="210" w:lineRule="exact"/>
              <w:ind w:right="-27"/>
              <w:jc w:val="center"/>
              <w:rPr>
                <w:rFonts w:cs="Times New Roman"/>
                <w:sz w:val="19"/>
                <w:szCs w:val="19"/>
                <w:rtl/>
                <w:cs/>
                <w:lang w:val="th-TH"/>
              </w:rPr>
            </w:pPr>
          </w:p>
        </w:tc>
        <w:tc>
          <w:tcPr>
            <w:tcW w:w="909" w:type="dxa"/>
            <w:shd w:val="clear" w:color="auto" w:fill="auto"/>
          </w:tcPr>
          <w:p w:rsidR="00757EA5" w:rsidRPr="00757EA5" w:rsidRDefault="00757EA5" w:rsidP="00757EA5">
            <w:pPr>
              <w:pStyle w:val="BodyText"/>
              <w:tabs>
                <w:tab w:val="decimal" w:pos="702"/>
              </w:tabs>
              <w:spacing w:after="0" w:line="210" w:lineRule="exact"/>
              <w:ind w:right="-27"/>
              <w:jc w:val="center"/>
              <w:rPr>
                <w:rFonts w:cs="Times New Roman"/>
                <w:sz w:val="19"/>
                <w:szCs w:val="19"/>
                <w:rtl/>
                <w:cs/>
                <w:lang w:val="th-TH" w:bidi="th-TH"/>
              </w:rPr>
            </w:pPr>
          </w:p>
        </w:tc>
        <w:tc>
          <w:tcPr>
            <w:tcW w:w="723" w:type="dxa"/>
            <w:gridSpan w:val="2"/>
            <w:shd w:val="clear" w:color="auto" w:fill="auto"/>
          </w:tcPr>
          <w:p w:rsidR="00757EA5" w:rsidRPr="00757EA5" w:rsidRDefault="00757EA5" w:rsidP="00757EA5">
            <w:pPr>
              <w:pStyle w:val="BodyText"/>
              <w:tabs>
                <w:tab w:val="decimal" w:pos="264"/>
              </w:tabs>
              <w:spacing w:after="0" w:line="210" w:lineRule="exact"/>
              <w:ind w:right="-27"/>
              <w:jc w:val="thaiDistribute"/>
              <w:rPr>
                <w:rFonts w:cs="Times New Roman"/>
                <w:sz w:val="19"/>
                <w:szCs w:val="19"/>
                <w:rtl/>
                <w:cs/>
                <w:lang w:val="th-TH"/>
              </w:rPr>
            </w:pPr>
          </w:p>
        </w:tc>
      </w:tr>
      <w:tr w:rsidR="00757EA5" w:rsidRPr="00757EA5" w:rsidTr="00757EA5">
        <w:trPr>
          <w:trHeight w:val="180"/>
        </w:trPr>
        <w:tc>
          <w:tcPr>
            <w:tcW w:w="3420" w:type="dxa"/>
            <w:shd w:val="clear" w:color="auto" w:fill="auto"/>
          </w:tcPr>
          <w:p w:rsidR="00757EA5" w:rsidRPr="00757EA5" w:rsidRDefault="00757EA5" w:rsidP="00757EA5">
            <w:pPr>
              <w:pStyle w:val="nineptcolumntab"/>
              <w:spacing w:line="210" w:lineRule="exact"/>
              <w:ind w:left="549" w:right="-27"/>
              <w:rPr>
                <w:rFonts w:cs="Times New Roman"/>
                <w:sz w:val="19"/>
                <w:szCs w:val="19"/>
              </w:rPr>
            </w:pPr>
            <w:r w:rsidRPr="00757EA5">
              <w:rPr>
                <w:rFonts w:cs="Times New Roman"/>
                <w:sz w:val="19"/>
                <w:szCs w:val="19"/>
              </w:rPr>
              <w:t>Cash and cash equivalents</w:t>
            </w:r>
          </w:p>
        </w:tc>
        <w:tc>
          <w:tcPr>
            <w:tcW w:w="891" w:type="dxa"/>
            <w:shd w:val="clear" w:color="auto" w:fill="auto"/>
          </w:tcPr>
          <w:p w:rsidR="00757EA5" w:rsidRPr="00757EA5" w:rsidRDefault="00757EA5" w:rsidP="00757EA5">
            <w:pPr>
              <w:pStyle w:val="BodyText"/>
              <w:tabs>
                <w:tab w:val="decimal" w:pos="702"/>
              </w:tabs>
              <w:spacing w:after="0" w:line="210" w:lineRule="exact"/>
              <w:ind w:right="-54"/>
              <w:rPr>
                <w:rFonts w:cs="Times New Roman"/>
                <w:sz w:val="19"/>
                <w:szCs w:val="19"/>
              </w:rPr>
            </w:pPr>
            <w:r w:rsidRPr="00757EA5">
              <w:rPr>
                <w:rFonts w:cs="Times New Roman"/>
                <w:sz w:val="19"/>
                <w:szCs w:val="19"/>
              </w:rPr>
              <w:t>10,967</w:t>
            </w:r>
          </w:p>
        </w:tc>
        <w:tc>
          <w:tcPr>
            <w:tcW w:w="1197" w:type="dxa"/>
            <w:shd w:val="clear" w:color="auto" w:fill="auto"/>
          </w:tcPr>
          <w:p w:rsidR="00757EA5" w:rsidRPr="00757EA5" w:rsidRDefault="00757EA5" w:rsidP="00757EA5">
            <w:pPr>
              <w:pStyle w:val="BodyText"/>
              <w:spacing w:after="0" w:line="210" w:lineRule="exact"/>
              <w:ind w:left="-108" w:right="-19"/>
              <w:jc w:val="right"/>
              <w:rPr>
                <w:rFonts w:cs="Times New Roman"/>
                <w:sz w:val="19"/>
                <w:szCs w:val="19"/>
              </w:rPr>
            </w:pPr>
            <w:r w:rsidRPr="00757EA5">
              <w:rPr>
                <w:rFonts w:cs="Times New Roman"/>
                <w:sz w:val="19"/>
                <w:szCs w:val="19"/>
              </w:rPr>
              <w:t>265,311</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189,147</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rPr>
            </w:pPr>
            <w:r w:rsidRPr="00757EA5">
              <w:rPr>
                <w:rFonts w:cs="Times New Roman"/>
                <w:sz w:val="19"/>
                <w:szCs w:val="19"/>
              </w:rPr>
              <w:t>465,425</w:t>
            </w:r>
          </w:p>
        </w:tc>
        <w:tc>
          <w:tcPr>
            <w:tcW w:w="837"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rPr>
            </w:pPr>
            <w:r w:rsidRPr="00757EA5">
              <w:rPr>
                <w:rFonts w:cs="Times New Roman"/>
                <w:sz w:val="19"/>
                <w:szCs w:val="19"/>
              </w:rPr>
              <w:t>0.38</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Pr>
            </w:pPr>
            <w:r w:rsidRPr="00757EA5">
              <w:rPr>
                <w:rFonts w:cs="Times New Roman"/>
                <w:sz w:val="19"/>
                <w:szCs w:val="19"/>
              </w:rPr>
              <w:t>0.90</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tl/>
                <w:cs/>
              </w:rPr>
            </w:pPr>
            <w:r w:rsidRPr="00757EA5">
              <w:rPr>
                <w:rFonts w:cs="Times New Roman"/>
                <w:sz w:val="19"/>
                <w:szCs w:val="19"/>
              </w:rPr>
              <w:t>0.70</w:t>
            </w:r>
          </w:p>
        </w:tc>
      </w:tr>
      <w:tr w:rsidR="00757EA5" w:rsidRPr="00757EA5" w:rsidTr="00757EA5">
        <w:tc>
          <w:tcPr>
            <w:tcW w:w="3420" w:type="dxa"/>
            <w:shd w:val="clear" w:color="auto" w:fill="auto"/>
          </w:tcPr>
          <w:p w:rsidR="00757EA5" w:rsidRPr="00757EA5" w:rsidRDefault="00757EA5" w:rsidP="00757EA5">
            <w:pPr>
              <w:pStyle w:val="nineptcolumntab"/>
              <w:tabs>
                <w:tab w:val="clear" w:pos="624"/>
              </w:tabs>
              <w:spacing w:line="210" w:lineRule="exact"/>
              <w:ind w:left="549" w:right="-27"/>
              <w:jc w:val="thaiDistribute"/>
              <w:rPr>
                <w:rFonts w:cs="Times New Roman"/>
                <w:spacing w:val="-2"/>
                <w:sz w:val="19"/>
                <w:szCs w:val="19"/>
              </w:rPr>
            </w:pPr>
            <w:r w:rsidRPr="00757EA5">
              <w:rPr>
                <w:rFonts w:cs="Times New Roman"/>
                <w:spacing w:val="-2"/>
                <w:sz w:val="19"/>
                <w:szCs w:val="19"/>
              </w:rPr>
              <w:t xml:space="preserve">Receivables from Clearing </w:t>
            </w:r>
            <w:r w:rsidRPr="00757EA5">
              <w:rPr>
                <w:rFonts w:cs="Times New Roman"/>
                <w:sz w:val="19"/>
                <w:szCs w:val="19"/>
              </w:rPr>
              <w:t>House</w:t>
            </w:r>
          </w:p>
        </w:tc>
        <w:tc>
          <w:tcPr>
            <w:tcW w:w="891" w:type="dxa"/>
            <w:shd w:val="clear" w:color="auto" w:fill="auto"/>
          </w:tcPr>
          <w:p w:rsidR="00757EA5" w:rsidRPr="00757EA5" w:rsidRDefault="00757EA5" w:rsidP="00757EA5">
            <w:pPr>
              <w:pStyle w:val="BodyText"/>
              <w:tabs>
                <w:tab w:val="decimal" w:pos="502"/>
                <w:tab w:val="decimal" w:pos="792"/>
                <w:tab w:val="decimal" w:pos="832"/>
              </w:tabs>
              <w:spacing w:after="0" w:line="210" w:lineRule="exact"/>
              <w:ind w:right="-121"/>
              <w:jc w:val="center"/>
              <w:rPr>
                <w:rFonts w:cs="Times New Roman"/>
                <w:sz w:val="19"/>
                <w:szCs w:val="19"/>
                <w:lang w:eastAsia="ja-JP"/>
              </w:rPr>
            </w:pPr>
          </w:p>
        </w:tc>
        <w:tc>
          <w:tcPr>
            <w:tcW w:w="1197" w:type="dxa"/>
            <w:shd w:val="clear" w:color="auto" w:fill="auto"/>
          </w:tcPr>
          <w:p w:rsidR="00757EA5" w:rsidRPr="00757EA5" w:rsidRDefault="00757EA5" w:rsidP="00757EA5">
            <w:pPr>
              <w:pStyle w:val="BodyText"/>
              <w:tabs>
                <w:tab w:val="decimal" w:pos="414"/>
              </w:tabs>
              <w:spacing w:after="0" w:line="210" w:lineRule="exact"/>
              <w:ind w:left="-108" w:right="-51"/>
              <w:jc w:val="center"/>
              <w:rPr>
                <w:rFonts w:cs="Times New Roman"/>
                <w:sz w:val="19"/>
                <w:szCs w:val="19"/>
                <w:rtl/>
                <w:cs/>
                <w:lang w:eastAsia="ja-JP"/>
              </w:rPr>
            </w:pP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tl/>
                <w:cs/>
                <w:lang w:eastAsia="ja-JP"/>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Pr>
            </w:pP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p>
        </w:tc>
      </w:tr>
      <w:tr w:rsidR="00757EA5" w:rsidRPr="00757EA5" w:rsidTr="00757EA5">
        <w:tc>
          <w:tcPr>
            <w:tcW w:w="3420" w:type="dxa"/>
            <w:shd w:val="clear" w:color="auto" w:fill="auto"/>
          </w:tcPr>
          <w:p w:rsidR="00757EA5" w:rsidRPr="00757EA5" w:rsidRDefault="00757EA5" w:rsidP="00757EA5">
            <w:pPr>
              <w:pStyle w:val="nineptcolumntab"/>
              <w:spacing w:line="210" w:lineRule="exact"/>
              <w:ind w:left="549" w:right="-27"/>
              <w:rPr>
                <w:rFonts w:cs="Times New Roman"/>
                <w:sz w:val="19"/>
                <w:szCs w:val="19"/>
                <w:lang w:val="en-US"/>
              </w:rPr>
            </w:pPr>
            <w:r w:rsidRPr="00757EA5">
              <w:rPr>
                <w:rFonts w:cs="Times New Roman"/>
                <w:sz w:val="19"/>
                <w:szCs w:val="19"/>
              </w:rPr>
              <w:t xml:space="preserve">   and broker - dealers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tl/>
                <w:cs/>
                <w:lang w:eastAsia="ja-JP"/>
              </w:rPr>
            </w:pPr>
            <w:r w:rsidRPr="00757EA5">
              <w:rPr>
                <w:rFonts w:cs="Times New Roman"/>
                <w:sz w:val="19"/>
                <w:szCs w:val="19"/>
                <w:lang w:eastAsia="ja-JP"/>
              </w:rPr>
              <w:t>567,558</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567,558</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Pr>
            </w:pPr>
            <w:r w:rsidRPr="00757EA5">
              <w:rPr>
                <w:rFonts w:cs="Times New Roman"/>
                <w:sz w:val="19"/>
                <w:szCs w:val="19"/>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w:t>
            </w:r>
          </w:p>
        </w:tc>
      </w:tr>
      <w:tr w:rsidR="00757EA5" w:rsidRPr="00757EA5" w:rsidTr="00757EA5">
        <w:tc>
          <w:tcPr>
            <w:tcW w:w="3420" w:type="dxa"/>
            <w:shd w:val="clear" w:color="auto" w:fill="auto"/>
          </w:tcPr>
          <w:p w:rsidR="00757EA5" w:rsidRPr="00757EA5" w:rsidRDefault="00757EA5" w:rsidP="00757EA5">
            <w:pPr>
              <w:pStyle w:val="nineptcolumntab"/>
              <w:spacing w:line="210" w:lineRule="exact"/>
              <w:ind w:left="549" w:right="-27"/>
              <w:rPr>
                <w:rFonts w:cs="Times New Roman"/>
                <w:sz w:val="19"/>
                <w:szCs w:val="19"/>
                <w:rtl/>
                <w:cs/>
              </w:rPr>
            </w:pPr>
            <w:r w:rsidRPr="00757EA5">
              <w:rPr>
                <w:rFonts w:cs="Times New Roman"/>
                <w:sz w:val="19"/>
                <w:szCs w:val="19"/>
              </w:rPr>
              <w:t>Securities business receivables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spacing w:after="0" w:line="210" w:lineRule="exact"/>
              <w:ind w:left="-108" w:right="-19"/>
              <w:jc w:val="right"/>
              <w:rPr>
                <w:rFonts w:cs="Times New Roman"/>
                <w:sz w:val="19"/>
                <w:szCs w:val="19"/>
                <w:lang w:val="en-US" w:eastAsia="ja-JP" w:bidi="th-TH"/>
              </w:rPr>
            </w:pPr>
            <w:r w:rsidRPr="00757EA5">
              <w:rPr>
                <w:rFonts w:cs="Times New Roman"/>
                <w:sz w:val="19"/>
                <w:szCs w:val="19"/>
                <w:lang w:val="en-US" w:eastAsia="ja-JP" w:bidi="th-TH"/>
              </w:rPr>
              <w:t>760,491</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3,733,102</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4,493,593</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5.20 - 6.25</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5.69</w:t>
            </w:r>
          </w:p>
        </w:tc>
      </w:tr>
      <w:tr w:rsidR="00757EA5" w:rsidRPr="00757EA5" w:rsidTr="00757EA5">
        <w:tc>
          <w:tcPr>
            <w:tcW w:w="3420" w:type="dxa"/>
            <w:shd w:val="clear" w:color="auto" w:fill="auto"/>
          </w:tcPr>
          <w:p w:rsidR="00757EA5" w:rsidRPr="00757EA5" w:rsidRDefault="00757EA5" w:rsidP="00757EA5">
            <w:pPr>
              <w:pStyle w:val="nineptcolumntab"/>
              <w:spacing w:line="210" w:lineRule="exact"/>
              <w:ind w:left="549" w:right="-27"/>
              <w:rPr>
                <w:rFonts w:cs="Times New Roman"/>
                <w:sz w:val="19"/>
                <w:szCs w:val="19"/>
                <w:rtl/>
                <w:cs/>
              </w:rPr>
            </w:pPr>
            <w:r w:rsidRPr="00757EA5">
              <w:rPr>
                <w:rFonts w:cs="Times New Roman"/>
                <w:sz w:val="19"/>
                <w:szCs w:val="19"/>
                <w:lang w:val="en-US"/>
              </w:rPr>
              <w:t xml:space="preserve">Derivative assets </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41,991</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41,991</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w:t>
            </w:r>
          </w:p>
        </w:tc>
      </w:tr>
      <w:tr w:rsidR="00757EA5" w:rsidRPr="00757EA5" w:rsidTr="00757EA5">
        <w:tc>
          <w:tcPr>
            <w:tcW w:w="3420" w:type="dxa"/>
            <w:shd w:val="clear" w:color="auto" w:fill="auto"/>
          </w:tcPr>
          <w:p w:rsidR="00757EA5" w:rsidRPr="00757EA5" w:rsidRDefault="00757EA5" w:rsidP="00757EA5">
            <w:pPr>
              <w:spacing w:line="210" w:lineRule="exact"/>
              <w:ind w:left="549" w:right="-27"/>
              <w:jc w:val="thaiDistribute"/>
              <w:rPr>
                <w:rFonts w:cs="Times New Roman"/>
                <w:sz w:val="19"/>
                <w:szCs w:val="19"/>
                <w:rtl/>
                <w:cs/>
                <w:lang w:val="en-US"/>
              </w:rPr>
            </w:pPr>
            <w:r w:rsidRPr="00757EA5">
              <w:rPr>
                <w:rFonts w:cs="Times New Roman"/>
                <w:sz w:val="19"/>
                <w:szCs w:val="19"/>
                <w:lang w:val="en-US"/>
              </w:rPr>
              <w:t>Investments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7,122,816</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7,122,816</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w:t>
            </w:r>
          </w:p>
        </w:tc>
      </w:tr>
      <w:tr w:rsidR="00757EA5" w:rsidRPr="00757EA5" w:rsidTr="00757EA5">
        <w:tc>
          <w:tcPr>
            <w:tcW w:w="3420" w:type="dxa"/>
            <w:shd w:val="clear" w:color="auto" w:fill="auto"/>
          </w:tcPr>
          <w:p w:rsidR="00757EA5" w:rsidRPr="00757EA5" w:rsidRDefault="00757EA5" w:rsidP="00757EA5">
            <w:pPr>
              <w:spacing w:line="210" w:lineRule="exact"/>
              <w:ind w:left="549" w:right="-27"/>
              <w:jc w:val="thaiDistribute"/>
              <w:rPr>
                <w:rFonts w:cs="Times New Roman"/>
                <w:sz w:val="19"/>
                <w:szCs w:val="19"/>
                <w:lang w:val="en-US"/>
              </w:rPr>
            </w:pPr>
            <w:r w:rsidRPr="00757EA5">
              <w:rPr>
                <w:rFonts w:cs="Times New Roman"/>
                <w:sz w:val="19"/>
                <w:szCs w:val="19"/>
                <w:lang w:val="en-US"/>
              </w:rPr>
              <w:t>Other financial assets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2,965,689</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2,965,689</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bidi="th-TH"/>
              </w:rPr>
            </w:pPr>
            <w:r w:rsidRPr="00757EA5">
              <w:rPr>
                <w:rFonts w:cs="Times New Roman"/>
                <w:sz w:val="19"/>
                <w:szCs w:val="19"/>
                <w:lang w:val="en-US" w:eastAsia="ja-JP" w:bidi="th-TH"/>
              </w:rPr>
              <w:t>-</w:t>
            </w: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549" w:right="-27"/>
              <w:jc w:val="thaiDistribute"/>
              <w:rPr>
                <w:rFonts w:cs="Times New Roman"/>
                <w:b/>
                <w:bCs/>
                <w:i/>
                <w:iCs/>
                <w:sz w:val="19"/>
                <w:szCs w:val="19"/>
              </w:rPr>
            </w:pP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p>
        </w:tc>
        <w:tc>
          <w:tcPr>
            <w:tcW w:w="1197" w:type="dxa"/>
            <w:shd w:val="clear" w:color="auto" w:fill="auto"/>
          </w:tcPr>
          <w:p w:rsidR="00757EA5" w:rsidRPr="00757EA5" w:rsidRDefault="00757EA5" w:rsidP="00757EA5">
            <w:pPr>
              <w:pStyle w:val="BodyText"/>
              <w:tabs>
                <w:tab w:val="decimal" w:pos="504"/>
              </w:tabs>
              <w:spacing w:after="0" w:line="210" w:lineRule="exact"/>
              <w:ind w:left="-198" w:right="-108" w:firstLine="79"/>
              <w:jc w:val="center"/>
              <w:rPr>
                <w:rFonts w:cs="Times New Roman"/>
                <w:sz w:val="19"/>
                <w:szCs w:val="19"/>
                <w:lang w:eastAsia="ja-JP"/>
              </w:rPr>
            </w:pP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909" w:type="dxa"/>
            <w:shd w:val="clear" w:color="auto" w:fill="auto"/>
          </w:tcPr>
          <w:p w:rsidR="00757EA5" w:rsidRPr="00757EA5" w:rsidRDefault="00757EA5" w:rsidP="00757EA5">
            <w:pPr>
              <w:pStyle w:val="ListBullet"/>
              <w:numPr>
                <w:ilvl w:val="0"/>
                <w:numId w:val="0"/>
              </w:numPr>
              <w:spacing w:after="0" w:line="210" w:lineRule="exact"/>
              <w:ind w:right="-108"/>
              <w:jc w:val="center"/>
              <w:rPr>
                <w:rFonts w:cs="Times New Roman"/>
                <w:sz w:val="19"/>
                <w:szCs w:val="19"/>
                <w:lang w:eastAsia="ja-JP"/>
              </w:rPr>
            </w:pPr>
          </w:p>
        </w:tc>
        <w:tc>
          <w:tcPr>
            <w:tcW w:w="723" w:type="dxa"/>
            <w:gridSpan w:val="2"/>
            <w:shd w:val="clear" w:color="auto" w:fill="auto"/>
          </w:tcPr>
          <w:p w:rsidR="00757EA5" w:rsidRPr="00757EA5" w:rsidRDefault="00757EA5" w:rsidP="00757EA5">
            <w:pPr>
              <w:pStyle w:val="ListBullet"/>
              <w:numPr>
                <w:ilvl w:val="0"/>
                <w:numId w:val="0"/>
              </w:numPr>
              <w:spacing w:after="0" w:line="210" w:lineRule="exact"/>
              <w:ind w:right="-108"/>
              <w:jc w:val="center"/>
              <w:rPr>
                <w:rFonts w:cs="Times New Roman"/>
                <w:sz w:val="19"/>
                <w:szCs w:val="19"/>
                <w:lang w:eastAsia="ja-JP"/>
              </w:rPr>
            </w:pPr>
          </w:p>
        </w:tc>
      </w:tr>
      <w:tr w:rsidR="00757EA5" w:rsidRPr="00757EA5" w:rsidTr="00757EA5">
        <w:tc>
          <w:tcPr>
            <w:tcW w:w="3420" w:type="dxa"/>
            <w:shd w:val="clear" w:color="auto" w:fill="auto"/>
          </w:tcPr>
          <w:p w:rsidR="00757EA5" w:rsidRPr="00757EA5" w:rsidRDefault="00757EA5" w:rsidP="00757EA5">
            <w:pPr>
              <w:pStyle w:val="BodyText"/>
              <w:spacing w:after="0" w:line="210" w:lineRule="exact"/>
              <w:ind w:left="549" w:right="-27"/>
              <w:jc w:val="thaiDistribute"/>
              <w:rPr>
                <w:rFonts w:cs="Times New Roman"/>
                <w:sz w:val="19"/>
                <w:szCs w:val="19"/>
                <w:rtl/>
                <w:cs/>
                <w:lang w:val="en-US"/>
              </w:rPr>
            </w:pPr>
            <w:r w:rsidRPr="00757EA5">
              <w:rPr>
                <w:rFonts w:cs="Times New Roman"/>
                <w:b/>
                <w:bCs/>
                <w:i/>
                <w:iCs/>
                <w:sz w:val="19"/>
                <w:szCs w:val="19"/>
              </w:rPr>
              <w:t>Financial liabilities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p>
        </w:tc>
        <w:tc>
          <w:tcPr>
            <w:tcW w:w="1197" w:type="dxa"/>
            <w:shd w:val="clear" w:color="auto" w:fill="auto"/>
          </w:tcPr>
          <w:p w:rsidR="00757EA5" w:rsidRPr="00757EA5" w:rsidRDefault="00757EA5" w:rsidP="00757EA5">
            <w:pPr>
              <w:pStyle w:val="BodyText"/>
              <w:tabs>
                <w:tab w:val="decimal" w:pos="504"/>
              </w:tabs>
              <w:spacing w:after="0" w:line="210" w:lineRule="exact"/>
              <w:ind w:left="-198" w:right="-108" w:firstLine="79"/>
              <w:jc w:val="center"/>
              <w:rPr>
                <w:rFonts w:cs="Times New Roman"/>
                <w:sz w:val="19"/>
                <w:szCs w:val="19"/>
                <w:lang w:eastAsia="ja-JP"/>
              </w:rPr>
            </w:pP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909" w:type="dxa"/>
            <w:shd w:val="clear" w:color="auto" w:fill="auto"/>
          </w:tcPr>
          <w:p w:rsidR="00757EA5" w:rsidRPr="00757EA5" w:rsidRDefault="00757EA5" w:rsidP="00757EA5">
            <w:pPr>
              <w:pStyle w:val="ListBullet"/>
              <w:numPr>
                <w:ilvl w:val="0"/>
                <w:numId w:val="0"/>
              </w:numPr>
              <w:spacing w:after="0" w:line="210" w:lineRule="exact"/>
              <w:ind w:right="-108"/>
              <w:jc w:val="center"/>
              <w:rPr>
                <w:rFonts w:cs="Times New Roman"/>
                <w:sz w:val="19"/>
                <w:szCs w:val="19"/>
                <w:lang w:eastAsia="ja-JP"/>
              </w:rPr>
            </w:pPr>
          </w:p>
        </w:tc>
        <w:tc>
          <w:tcPr>
            <w:tcW w:w="723" w:type="dxa"/>
            <w:gridSpan w:val="2"/>
            <w:shd w:val="clear" w:color="auto" w:fill="auto"/>
          </w:tcPr>
          <w:p w:rsidR="00757EA5" w:rsidRPr="00757EA5" w:rsidRDefault="00757EA5" w:rsidP="00757EA5">
            <w:pPr>
              <w:pStyle w:val="ListBullet"/>
              <w:numPr>
                <w:ilvl w:val="0"/>
                <w:numId w:val="0"/>
              </w:numPr>
              <w:spacing w:after="0" w:line="210" w:lineRule="exact"/>
              <w:ind w:right="-108"/>
              <w:jc w:val="center"/>
              <w:rPr>
                <w:rFonts w:cs="Times New Roman"/>
                <w:sz w:val="19"/>
                <w:szCs w:val="19"/>
                <w:lang w:eastAsia="ja-JP"/>
              </w:rPr>
            </w:pPr>
          </w:p>
        </w:tc>
      </w:tr>
      <w:tr w:rsidR="00757EA5" w:rsidRPr="00757EA5" w:rsidTr="00757EA5">
        <w:tc>
          <w:tcPr>
            <w:tcW w:w="3420" w:type="dxa"/>
            <w:shd w:val="clear" w:color="auto" w:fill="auto"/>
          </w:tcPr>
          <w:p w:rsidR="00757EA5" w:rsidRPr="00757EA5" w:rsidRDefault="00757EA5" w:rsidP="00757EA5">
            <w:pPr>
              <w:pStyle w:val="nineptcolumntab"/>
              <w:tabs>
                <w:tab w:val="clear" w:pos="624"/>
                <w:tab w:val="decimal" w:pos="0"/>
              </w:tabs>
              <w:spacing w:line="210" w:lineRule="exact"/>
              <w:ind w:left="549" w:right="-27"/>
              <w:rPr>
                <w:rFonts w:cs="Times New Roman"/>
                <w:sz w:val="19"/>
                <w:szCs w:val="19"/>
              </w:rPr>
            </w:pPr>
            <w:r w:rsidRPr="00757EA5">
              <w:rPr>
                <w:rFonts w:cs="Times New Roman"/>
                <w:sz w:val="19"/>
                <w:szCs w:val="19"/>
              </w:rPr>
              <w:t xml:space="preserve">Borrowing from </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p>
        </w:tc>
        <w:tc>
          <w:tcPr>
            <w:tcW w:w="1197" w:type="dxa"/>
            <w:shd w:val="clear" w:color="auto" w:fill="auto"/>
          </w:tcPr>
          <w:p w:rsidR="00757EA5" w:rsidRPr="00757EA5" w:rsidRDefault="00757EA5" w:rsidP="00757EA5">
            <w:pPr>
              <w:pStyle w:val="BodyText"/>
              <w:tabs>
                <w:tab w:val="decimal" w:pos="587"/>
              </w:tabs>
              <w:spacing w:after="0" w:line="210" w:lineRule="exact"/>
              <w:ind w:left="-198" w:right="-108" w:firstLine="79"/>
              <w:rPr>
                <w:rFonts w:cs="Times New Roman"/>
                <w:sz w:val="19"/>
                <w:szCs w:val="19"/>
                <w:lang w:eastAsia="ja-JP"/>
              </w:rPr>
            </w:pP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r>
      <w:tr w:rsidR="00757EA5" w:rsidRPr="00757EA5" w:rsidTr="00757EA5">
        <w:tc>
          <w:tcPr>
            <w:tcW w:w="3420" w:type="dxa"/>
            <w:shd w:val="clear" w:color="auto" w:fill="auto"/>
          </w:tcPr>
          <w:p w:rsidR="00757EA5" w:rsidRPr="00757EA5" w:rsidRDefault="00757EA5" w:rsidP="00757EA5">
            <w:pPr>
              <w:pStyle w:val="nineptcolumntab"/>
              <w:tabs>
                <w:tab w:val="clear" w:pos="624"/>
                <w:tab w:val="decimal" w:pos="630"/>
              </w:tabs>
              <w:spacing w:line="210" w:lineRule="exact"/>
              <w:ind w:left="549" w:right="-27"/>
              <w:rPr>
                <w:rFonts w:cs="Times New Roman"/>
                <w:sz w:val="19"/>
                <w:szCs w:val="19"/>
              </w:rPr>
            </w:pPr>
            <w:r w:rsidRPr="00757EA5">
              <w:rPr>
                <w:rFonts w:cs="Times New Roman"/>
                <w:sz w:val="19"/>
                <w:szCs w:val="19"/>
              </w:rPr>
              <w:t xml:space="preserve">   financial institution</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1,500,000</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675"/>
              </w:tabs>
              <w:spacing w:after="0" w:line="210" w:lineRule="exact"/>
              <w:ind w:left="-108"/>
              <w:jc w:val="both"/>
              <w:rPr>
                <w:rFonts w:cs="Times New Roman"/>
                <w:sz w:val="19"/>
                <w:szCs w:val="19"/>
              </w:rPr>
            </w:pPr>
            <w:r w:rsidRPr="00757EA5">
              <w:rPr>
                <w:rFonts w:cs="Times New Roman"/>
                <w:sz w:val="19"/>
                <w:szCs w:val="19"/>
              </w:rPr>
              <w:t>-</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1,500,000</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6.03</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nineptcolumntab"/>
              <w:spacing w:line="210" w:lineRule="exact"/>
              <w:ind w:left="549" w:right="-27"/>
              <w:jc w:val="both"/>
              <w:rPr>
                <w:rFonts w:cs="Times New Roman"/>
                <w:sz w:val="19"/>
                <w:szCs w:val="19"/>
              </w:rPr>
            </w:pPr>
            <w:r w:rsidRPr="00757EA5">
              <w:rPr>
                <w:rFonts w:cs="Times New Roman"/>
                <w:sz w:val="19"/>
                <w:szCs w:val="19"/>
              </w:rPr>
              <w:t xml:space="preserve">Payables to Clearing House  </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p>
        </w:tc>
        <w:tc>
          <w:tcPr>
            <w:tcW w:w="1197" w:type="dxa"/>
            <w:shd w:val="clear" w:color="auto" w:fill="auto"/>
          </w:tcPr>
          <w:p w:rsidR="00757EA5" w:rsidRPr="00757EA5" w:rsidRDefault="00757EA5" w:rsidP="00757EA5">
            <w:pPr>
              <w:pStyle w:val="BodyText"/>
              <w:tabs>
                <w:tab w:val="decimal" w:pos="587"/>
              </w:tabs>
              <w:spacing w:after="0" w:line="210" w:lineRule="exact"/>
              <w:ind w:left="-198" w:right="-108" w:firstLine="79"/>
              <w:rPr>
                <w:rFonts w:cs="Times New Roman"/>
                <w:sz w:val="19"/>
                <w:szCs w:val="19"/>
                <w:lang w:eastAsia="ja-JP"/>
              </w:rPr>
            </w:pP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r>
      <w:tr w:rsidR="00757EA5" w:rsidRPr="00757EA5" w:rsidTr="00757EA5">
        <w:tc>
          <w:tcPr>
            <w:tcW w:w="3420" w:type="dxa"/>
            <w:shd w:val="clear" w:color="auto" w:fill="auto"/>
          </w:tcPr>
          <w:p w:rsidR="00757EA5" w:rsidRPr="00757EA5" w:rsidRDefault="00757EA5" w:rsidP="00757EA5">
            <w:pPr>
              <w:pStyle w:val="nineptcolumntab"/>
              <w:tabs>
                <w:tab w:val="clear" w:pos="624"/>
                <w:tab w:val="decimal" w:pos="630"/>
              </w:tabs>
              <w:spacing w:line="210" w:lineRule="exact"/>
              <w:ind w:left="549" w:right="-27"/>
              <w:rPr>
                <w:rFonts w:cs="Times New Roman"/>
                <w:spacing w:val="-4"/>
                <w:sz w:val="19"/>
                <w:szCs w:val="19"/>
              </w:rPr>
            </w:pPr>
            <w:r w:rsidRPr="00757EA5">
              <w:rPr>
                <w:rFonts w:cs="Times New Roman"/>
                <w:sz w:val="19"/>
                <w:szCs w:val="19"/>
              </w:rPr>
              <w:t xml:space="preserve">   and broker - dealers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491,271</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lang w:eastAsia="ja-JP"/>
              </w:rPr>
              <w:t>491,271</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nineptcolumntab"/>
              <w:tabs>
                <w:tab w:val="clear" w:pos="624"/>
                <w:tab w:val="decimal" w:pos="630"/>
              </w:tabs>
              <w:spacing w:line="210" w:lineRule="exact"/>
              <w:ind w:left="549" w:right="-27"/>
              <w:rPr>
                <w:rFonts w:cs="Times New Roman"/>
                <w:spacing w:val="-4"/>
                <w:sz w:val="19"/>
                <w:szCs w:val="19"/>
              </w:rPr>
            </w:pPr>
            <w:r w:rsidRPr="00757EA5">
              <w:rPr>
                <w:rFonts w:cs="Times New Roman"/>
                <w:sz w:val="19"/>
                <w:szCs w:val="19"/>
              </w:rPr>
              <w:t>Securities business payables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3,739,536</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r w:rsidRPr="00757EA5">
              <w:rPr>
                <w:rFonts w:cs="Times New Roman"/>
                <w:sz w:val="19"/>
                <w:szCs w:val="19"/>
              </w:rPr>
              <w:t>3,739,536</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nineptcolumntab"/>
              <w:spacing w:line="210" w:lineRule="exact"/>
              <w:ind w:left="549" w:right="-27"/>
              <w:rPr>
                <w:rFonts w:cs="Times New Roman"/>
                <w:sz w:val="19"/>
                <w:szCs w:val="19"/>
                <w:rtl/>
                <w:cs/>
              </w:rPr>
            </w:pPr>
            <w:r w:rsidRPr="00757EA5">
              <w:rPr>
                <w:rFonts w:cs="Times New Roman"/>
                <w:sz w:val="19"/>
                <w:szCs w:val="19"/>
              </w:rPr>
              <w:t>Derivative liabilities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eastAsia="ja-JP"/>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3,385,207</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rPr>
            </w:pPr>
            <w:r w:rsidRPr="00757EA5">
              <w:rPr>
                <w:rFonts w:cs="Times New Roman"/>
                <w:sz w:val="19"/>
                <w:szCs w:val="19"/>
              </w:rPr>
              <w:t>3,</w:t>
            </w:r>
            <w:r w:rsidRPr="00757EA5">
              <w:rPr>
                <w:rFonts w:cs="Times New Roman"/>
                <w:sz w:val="19"/>
                <w:szCs w:val="19"/>
                <w:lang w:eastAsia="ja-JP"/>
              </w:rPr>
              <w:t>385</w:t>
            </w:r>
            <w:r w:rsidRPr="00757EA5">
              <w:rPr>
                <w:rFonts w:cs="Times New Roman"/>
                <w:sz w:val="19"/>
                <w:szCs w:val="19"/>
              </w:rPr>
              <w:t>,207</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EndnoteText"/>
              <w:spacing w:line="210" w:lineRule="exact"/>
              <w:ind w:left="549" w:right="-27"/>
              <w:jc w:val="thaiDistribute"/>
              <w:rPr>
                <w:rFonts w:ascii="Times New Roman" w:hAnsi="Times New Roman" w:cs="Times New Roman"/>
                <w:sz w:val="19"/>
                <w:szCs w:val="19"/>
              </w:rPr>
            </w:pPr>
            <w:r w:rsidRPr="00757EA5">
              <w:rPr>
                <w:rFonts w:ascii="Times New Roman" w:hAnsi="Times New Roman" w:cs="Times New Roman"/>
                <w:sz w:val="19"/>
                <w:szCs w:val="19"/>
              </w:rPr>
              <w:t>Debt issued</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val="en-US" w:eastAsia="ja-JP" w:bidi="th-TH"/>
              </w:rPr>
            </w:pPr>
            <w:r w:rsidRPr="00757EA5">
              <w:rPr>
                <w:rFonts w:cs="Times New Roman"/>
                <w:sz w:val="19"/>
                <w:szCs w:val="19"/>
                <w:lang w:eastAsia="ja-JP"/>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3,814,464</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rPr>
            </w:pPr>
            <w:r w:rsidRPr="00757EA5">
              <w:rPr>
                <w:rFonts w:cs="Times New Roman"/>
                <w:sz w:val="19"/>
                <w:szCs w:val="19"/>
              </w:rPr>
              <w:t>3,814,464</w:t>
            </w:r>
          </w:p>
        </w:tc>
        <w:tc>
          <w:tcPr>
            <w:tcW w:w="837" w:type="dxa"/>
          </w:tcPr>
          <w:p w:rsidR="00757EA5" w:rsidRPr="00757EA5" w:rsidRDefault="00757EA5" w:rsidP="00757EA5">
            <w:pPr>
              <w:pStyle w:val="BodyText"/>
              <w:spacing w:after="0" w:line="210" w:lineRule="exact"/>
              <w:ind w:left="-202" w:right="-115" w:firstLine="72"/>
              <w:jc w:val="center"/>
              <w:rPr>
                <w:rFonts w:cs="Times New Roman"/>
                <w:sz w:val="19"/>
                <w:szCs w:val="19"/>
              </w:rPr>
            </w:pPr>
            <w:r w:rsidRPr="00757EA5">
              <w:rPr>
                <w:rFonts w:cs="Times New Roman"/>
                <w:sz w:val="19"/>
                <w:szCs w:val="19"/>
              </w:rPr>
              <w:t>Variable</w:t>
            </w:r>
            <w:r w:rsidRPr="00757EA5">
              <w:rPr>
                <w:rFonts w:cs="Times New Roman"/>
                <w:sz w:val="19"/>
                <w:szCs w:val="19"/>
                <w:vertAlign w:val="superscript"/>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EndnoteText"/>
              <w:spacing w:line="210" w:lineRule="exact"/>
              <w:ind w:left="549" w:right="-27"/>
              <w:jc w:val="thaiDistribute"/>
              <w:rPr>
                <w:rFonts w:ascii="Times New Roman" w:hAnsi="Times New Roman" w:cs="Times New Roman"/>
                <w:sz w:val="19"/>
                <w:szCs w:val="19"/>
              </w:rPr>
            </w:pPr>
            <w:r w:rsidRPr="00757EA5">
              <w:rPr>
                <w:rFonts w:ascii="Times New Roman" w:hAnsi="Times New Roman" w:cs="Times New Roman"/>
                <w:sz w:val="19"/>
                <w:szCs w:val="19"/>
              </w:rPr>
              <w:t>Other financial liabilities</w:t>
            </w:r>
          </w:p>
        </w:tc>
        <w:tc>
          <w:tcPr>
            <w:tcW w:w="891" w:type="dxa"/>
            <w:shd w:val="clear" w:color="auto" w:fill="auto"/>
          </w:tcPr>
          <w:p w:rsidR="00757EA5" w:rsidRPr="00757EA5" w:rsidRDefault="00757EA5" w:rsidP="00757EA5">
            <w:pPr>
              <w:pStyle w:val="BodyText"/>
              <w:tabs>
                <w:tab w:val="decimal" w:pos="108"/>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97" w:type="dxa"/>
            <w:shd w:val="clear" w:color="auto" w:fill="auto"/>
          </w:tcPr>
          <w:p w:rsidR="00757EA5" w:rsidRPr="00757EA5" w:rsidRDefault="00757EA5" w:rsidP="00757EA5">
            <w:pPr>
              <w:pStyle w:val="BodyText"/>
              <w:tabs>
                <w:tab w:val="decimal" w:pos="162"/>
              </w:tabs>
              <w:spacing w:after="0" w:line="210" w:lineRule="exact"/>
              <w:ind w:left="-108" w:right="-51"/>
              <w:jc w:val="center"/>
              <w:rPr>
                <w:rFonts w:cs="Times New Roman"/>
                <w:sz w:val="19"/>
                <w:szCs w:val="19"/>
                <w:lang w:val="en-US" w:eastAsia="ja-JP" w:bidi="th-TH"/>
              </w:rPr>
            </w:pPr>
            <w:r w:rsidRPr="00757EA5">
              <w:rPr>
                <w:rFonts w:cs="Times New Roman"/>
                <w:sz w:val="19"/>
                <w:szCs w:val="19"/>
                <w:lang w:val="en-US" w:eastAsia="ja-JP" w:bidi="th-TH"/>
              </w:rPr>
              <w:t>-</w:t>
            </w:r>
          </w:p>
        </w:tc>
        <w:tc>
          <w:tcPr>
            <w:tcW w:w="1170" w:type="dxa"/>
            <w:shd w:val="clear" w:color="auto" w:fill="auto"/>
          </w:tcPr>
          <w:p w:rsidR="00757EA5" w:rsidRPr="00757EA5" w:rsidRDefault="00757EA5" w:rsidP="00757EA5">
            <w:pPr>
              <w:pStyle w:val="BodyText"/>
              <w:tabs>
                <w:tab w:val="decimal" w:pos="891"/>
              </w:tabs>
              <w:spacing w:after="0" w:line="210" w:lineRule="exact"/>
              <w:ind w:left="-108"/>
              <w:jc w:val="both"/>
              <w:rPr>
                <w:rFonts w:cs="Times New Roman"/>
                <w:sz w:val="19"/>
                <w:szCs w:val="19"/>
              </w:rPr>
            </w:pPr>
            <w:r w:rsidRPr="00757EA5">
              <w:rPr>
                <w:rFonts w:cs="Times New Roman"/>
                <w:sz w:val="19"/>
                <w:szCs w:val="19"/>
              </w:rPr>
              <w:t>121,906</w:t>
            </w: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rPr>
            </w:pPr>
            <w:r w:rsidRPr="00757EA5">
              <w:rPr>
                <w:rFonts w:cs="Times New Roman"/>
                <w:sz w:val="19"/>
                <w:szCs w:val="19"/>
              </w:rPr>
              <w:t>121,906</w:t>
            </w: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Pr>
            </w:pPr>
            <w:r w:rsidRPr="00757EA5">
              <w:rPr>
                <w:rFonts w:cs="Times New Roman"/>
                <w:sz w:val="19"/>
                <w:szCs w:val="19"/>
                <w:lang w:eastAsia="ja-JP"/>
              </w:rPr>
              <w:t>-</w:t>
            </w:r>
          </w:p>
        </w:tc>
        <w:tc>
          <w:tcPr>
            <w:tcW w:w="723" w:type="dxa"/>
            <w:gridSpan w:val="2"/>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3420" w:type="dxa"/>
            <w:shd w:val="clear" w:color="auto" w:fill="auto"/>
          </w:tcPr>
          <w:p w:rsidR="00757EA5" w:rsidRPr="00757EA5" w:rsidRDefault="00757EA5" w:rsidP="00757EA5">
            <w:pPr>
              <w:pStyle w:val="EndnoteText"/>
              <w:spacing w:line="210" w:lineRule="exact"/>
              <w:ind w:left="549" w:right="-27"/>
              <w:jc w:val="thaiDistribute"/>
              <w:rPr>
                <w:rFonts w:ascii="Times New Roman" w:hAnsi="Times New Roman" w:cs="Times New Roman"/>
                <w:sz w:val="19"/>
                <w:szCs w:val="19"/>
              </w:rPr>
            </w:pPr>
          </w:p>
        </w:tc>
        <w:tc>
          <w:tcPr>
            <w:tcW w:w="891" w:type="dxa"/>
            <w:shd w:val="clear" w:color="auto" w:fill="auto"/>
          </w:tcPr>
          <w:p w:rsidR="00757EA5" w:rsidRPr="00757EA5" w:rsidRDefault="00757EA5" w:rsidP="00757EA5">
            <w:pPr>
              <w:pStyle w:val="BodyText"/>
              <w:tabs>
                <w:tab w:val="decimal" w:pos="502"/>
                <w:tab w:val="decimal" w:pos="832"/>
              </w:tabs>
              <w:spacing w:after="0" w:line="210" w:lineRule="exact"/>
              <w:ind w:right="-108"/>
              <w:jc w:val="center"/>
              <w:rPr>
                <w:rFonts w:cs="Times New Roman"/>
                <w:sz w:val="19"/>
                <w:szCs w:val="19"/>
                <w:lang w:eastAsia="ja-JP"/>
              </w:rPr>
            </w:pPr>
          </w:p>
        </w:tc>
        <w:tc>
          <w:tcPr>
            <w:tcW w:w="1197"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1170" w:type="dxa"/>
            <w:shd w:val="clear" w:color="auto" w:fill="auto"/>
          </w:tcPr>
          <w:p w:rsidR="00757EA5" w:rsidRPr="00757EA5" w:rsidRDefault="00757EA5" w:rsidP="00757EA5">
            <w:pPr>
              <w:pStyle w:val="BodyText"/>
              <w:tabs>
                <w:tab w:val="decimal" w:pos="882"/>
              </w:tabs>
              <w:spacing w:after="0" w:line="210" w:lineRule="exact"/>
              <w:ind w:left="-108" w:right="-121"/>
              <w:jc w:val="both"/>
              <w:rPr>
                <w:rFonts w:cs="Times New Roman"/>
                <w:sz w:val="19"/>
                <w:szCs w:val="19"/>
                <w:lang w:eastAsia="ja-JP"/>
              </w:rPr>
            </w:pPr>
          </w:p>
        </w:tc>
        <w:tc>
          <w:tcPr>
            <w:tcW w:w="1053"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37" w:type="dxa"/>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909"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p>
        </w:tc>
        <w:tc>
          <w:tcPr>
            <w:tcW w:w="723" w:type="dxa"/>
            <w:gridSpan w:val="2"/>
            <w:shd w:val="clear" w:color="auto" w:fill="auto"/>
          </w:tcPr>
          <w:p w:rsidR="00757EA5" w:rsidRPr="00757EA5" w:rsidRDefault="00757EA5" w:rsidP="00757EA5">
            <w:pPr>
              <w:pStyle w:val="BodyText"/>
              <w:spacing w:after="0" w:line="210" w:lineRule="exact"/>
              <w:ind w:left="-198" w:right="-108" w:firstLine="79"/>
              <w:rPr>
                <w:rFonts w:cs="Times New Roman"/>
                <w:sz w:val="19"/>
                <w:szCs w:val="19"/>
                <w:lang w:eastAsia="ja-JP"/>
              </w:rPr>
            </w:pPr>
          </w:p>
        </w:tc>
      </w:tr>
      <w:tr w:rsidR="00757EA5" w:rsidRPr="00757EA5" w:rsidTr="00757EA5">
        <w:tc>
          <w:tcPr>
            <w:tcW w:w="10200" w:type="dxa"/>
            <w:gridSpan w:val="9"/>
            <w:shd w:val="clear" w:color="auto" w:fill="auto"/>
          </w:tcPr>
          <w:p w:rsidR="00757EA5" w:rsidRPr="00757EA5" w:rsidRDefault="00757EA5" w:rsidP="00757EA5">
            <w:pPr>
              <w:pStyle w:val="BodyText"/>
              <w:spacing w:after="0" w:line="210" w:lineRule="exact"/>
              <w:ind w:left="522" w:right="-108"/>
              <w:rPr>
                <w:rFonts w:cs="Times New Roman"/>
                <w:sz w:val="19"/>
                <w:szCs w:val="19"/>
                <w:lang w:eastAsia="ja-JP"/>
              </w:rPr>
            </w:pPr>
            <w:r w:rsidRPr="00757EA5">
              <w:rPr>
                <w:rFonts w:cs="Times New Roman"/>
                <w:sz w:val="19"/>
                <w:szCs w:val="19"/>
                <w:vertAlign w:val="superscript"/>
              </w:rPr>
              <w:t xml:space="preserve">*       </w:t>
            </w:r>
            <w:r w:rsidRPr="00757EA5">
              <w:rPr>
                <w:rFonts w:cs="Times New Roman"/>
                <w:sz w:val="19"/>
                <w:szCs w:val="19"/>
              </w:rPr>
              <w:t>Variable rates linked to reference interest rates and average price of marketable equity securities</w:t>
            </w:r>
          </w:p>
        </w:tc>
      </w:tr>
    </w:tbl>
    <w:p w:rsidR="004D4975" w:rsidRPr="0027146C" w:rsidRDefault="004D4975" w:rsidP="00757EA5">
      <w:pPr>
        <w:spacing w:line="210" w:lineRule="exact"/>
        <w:rPr>
          <w:vanish/>
          <w:sz w:val="2"/>
          <w:szCs w:val="2"/>
          <w:lang w:val="en-US"/>
        </w:rPr>
      </w:pPr>
    </w:p>
    <w:p w:rsidR="00BF6983" w:rsidRPr="0027146C" w:rsidRDefault="00BF6983" w:rsidP="00757EA5">
      <w:pPr>
        <w:spacing w:line="210" w:lineRule="exact"/>
        <w:rPr>
          <w:sz w:val="2"/>
          <w:szCs w:val="2"/>
        </w:rPr>
      </w:pPr>
    </w:p>
    <w:p w:rsidR="00CC4BC6" w:rsidRDefault="00CC4BC6" w:rsidP="00757EA5">
      <w:pPr>
        <w:spacing w:line="210" w:lineRule="exact"/>
      </w:pPr>
    </w:p>
    <w:tbl>
      <w:tblPr>
        <w:tblW w:w="10177" w:type="dxa"/>
        <w:tblInd w:w="-90" w:type="dxa"/>
        <w:tblLayout w:type="fixed"/>
        <w:tblLook w:val="0000" w:firstRow="0" w:lastRow="0" w:firstColumn="0" w:lastColumn="0" w:noHBand="0" w:noVBand="0"/>
      </w:tblPr>
      <w:tblGrid>
        <w:gridCol w:w="3399"/>
        <w:gridCol w:w="900"/>
        <w:gridCol w:w="1187"/>
        <w:gridCol w:w="1160"/>
        <w:gridCol w:w="992"/>
        <w:gridCol w:w="891"/>
        <w:gridCol w:w="855"/>
        <w:gridCol w:w="787"/>
        <w:gridCol w:w="6"/>
      </w:tblGrid>
      <w:tr w:rsidR="00FD75B0" w:rsidRPr="00757EA5" w:rsidTr="00757EA5">
        <w:tc>
          <w:tcPr>
            <w:tcW w:w="3399" w:type="dxa"/>
            <w:shd w:val="clear" w:color="auto" w:fill="auto"/>
          </w:tcPr>
          <w:p w:rsidR="00FD75B0" w:rsidRPr="00757EA5" w:rsidRDefault="00FD75B0" w:rsidP="00757EA5">
            <w:pPr>
              <w:pStyle w:val="BodyText"/>
              <w:spacing w:after="0" w:line="210" w:lineRule="exact"/>
              <w:ind w:left="-108" w:right="-27"/>
              <w:jc w:val="center"/>
              <w:rPr>
                <w:rFonts w:cs="Times New Roman"/>
                <w:sz w:val="19"/>
                <w:szCs w:val="19"/>
                <w:rtl/>
                <w:cs/>
                <w:lang w:val="th-TH"/>
              </w:rPr>
            </w:pPr>
          </w:p>
        </w:tc>
        <w:tc>
          <w:tcPr>
            <w:tcW w:w="6778" w:type="dxa"/>
            <w:gridSpan w:val="8"/>
          </w:tcPr>
          <w:p w:rsidR="00FD75B0" w:rsidRPr="00757EA5" w:rsidRDefault="00FD75B0" w:rsidP="00757EA5">
            <w:pPr>
              <w:pStyle w:val="BodyText"/>
              <w:spacing w:after="0" w:line="210" w:lineRule="exact"/>
              <w:ind w:left="-108" w:right="-27" w:hanging="40"/>
              <w:jc w:val="center"/>
              <w:rPr>
                <w:rFonts w:cs="Times New Roman"/>
                <w:sz w:val="19"/>
                <w:szCs w:val="19"/>
                <w:lang w:val="en-US"/>
              </w:rPr>
            </w:pPr>
            <w:r w:rsidRPr="00757EA5">
              <w:rPr>
                <w:rFonts w:cs="Times New Roman"/>
                <w:b/>
                <w:bCs/>
                <w:sz w:val="19"/>
                <w:szCs w:val="19"/>
                <w:lang w:val="en-US"/>
              </w:rPr>
              <w:t>Separate financial statements</w:t>
            </w:r>
          </w:p>
        </w:tc>
      </w:tr>
      <w:tr w:rsidR="00CC4BC6" w:rsidRPr="00757EA5" w:rsidTr="00757EA5">
        <w:tc>
          <w:tcPr>
            <w:tcW w:w="3399" w:type="dxa"/>
            <w:shd w:val="clear" w:color="auto" w:fill="auto"/>
          </w:tcPr>
          <w:p w:rsidR="00CC4BC6" w:rsidRPr="00757EA5" w:rsidRDefault="00CC4BC6" w:rsidP="00757EA5">
            <w:pPr>
              <w:pStyle w:val="BodyText"/>
              <w:spacing w:after="0" w:line="210" w:lineRule="exact"/>
              <w:ind w:left="-108" w:right="-27"/>
              <w:jc w:val="center"/>
              <w:rPr>
                <w:rFonts w:cs="Times New Roman"/>
                <w:sz w:val="19"/>
                <w:szCs w:val="19"/>
                <w:rtl/>
                <w:cs/>
                <w:lang w:val="th-TH"/>
              </w:rPr>
            </w:pPr>
          </w:p>
        </w:tc>
        <w:tc>
          <w:tcPr>
            <w:tcW w:w="6778" w:type="dxa"/>
            <w:gridSpan w:val="8"/>
          </w:tcPr>
          <w:p w:rsidR="00CC4BC6" w:rsidRPr="00757EA5" w:rsidRDefault="008B1CB0" w:rsidP="00757EA5">
            <w:pPr>
              <w:pStyle w:val="BodyText"/>
              <w:spacing w:after="0" w:line="210" w:lineRule="exact"/>
              <w:ind w:left="-108" w:right="-27" w:hanging="40"/>
              <w:jc w:val="center"/>
              <w:rPr>
                <w:rFonts w:cs="Times New Roman"/>
                <w:sz w:val="19"/>
                <w:szCs w:val="19"/>
                <w:rtl/>
                <w:cs/>
                <w:lang w:val="th-TH"/>
              </w:rPr>
            </w:pPr>
            <w:r w:rsidRPr="00757EA5">
              <w:rPr>
                <w:rFonts w:cs="Times New Roman"/>
                <w:sz w:val="19"/>
                <w:szCs w:val="19"/>
                <w:lang w:val="en-US"/>
              </w:rPr>
              <w:t>2018</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Remaining</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period</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before</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contract</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Pr>
            </w:pP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maturity or</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BodyText"/>
              <w:spacing w:after="0" w:line="210" w:lineRule="exact"/>
              <w:ind w:left="-126" w:right="-108"/>
              <w:jc w:val="center"/>
              <w:rPr>
                <w:rFonts w:cs="Times New Roman"/>
                <w:sz w:val="19"/>
                <w:szCs w:val="19"/>
                <w:lang w:val="en-US"/>
              </w:rPr>
            </w:pPr>
            <w:r w:rsidRPr="00757EA5">
              <w:rPr>
                <w:rFonts w:cs="Times New Roman"/>
                <w:sz w:val="19"/>
                <w:szCs w:val="19"/>
                <w:lang w:val="en-US"/>
              </w:rPr>
              <w:t>Floating</w:t>
            </w: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repricing date</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lang w:val="en-US"/>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108" w:right="-27"/>
              <w:jc w:val="center"/>
              <w:rPr>
                <w:rFonts w:cs="Times New Roman"/>
                <w:sz w:val="19"/>
                <w:szCs w:val="19"/>
                <w:rtl/>
                <w:cs/>
                <w:lang w:val="th-TH"/>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tl/>
                <w:cs/>
              </w:rPr>
            </w:pPr>
            <w:r w:rsidRPr="00757EA5">
              <w:rPr>
                <w:rFonts w:ascii="Times New Roman" w:hAnsi="Times New Roman" w:cs="Times New Roman"/>
                <w:sz w:val="19"/>
                <w:szCs w:val="19"/>
              </w:rPr>
              <w:t xml:space="preserve">interest </w:t>
            </w:r>
          </w:p>
        </w:tc>
        <w:tc>
          <w:tcPr>
            <w:tcW w:w="1187"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rtl/>
                <w:cs/>
                <w:lang w:eastAsia="ja-JP"/>
              </w:rPr>
            </w:pPr>
            <w:r>
              <w:rPr>
                <w:rFonts w:cs="Times New Roman"/>
                <w:sz w:val="19"/>
                <w:szCs w:val="19"/>
                <w:lang w:val="en-US"/>
              </w:rPr>
              <w:t>l</w:t>
            </w:r>
            <w:r w:rsidRPr="002D2DDE">
              <w:rPr>
                <w:rFonts w:cs="Times New Roman"/>
                <w:sz w:val="19"/>
                <w:szCs w:val="19"/>
                <w:lang w:val="en-US"/>
              </w:rPr>
              <w:t>ess than</w:t>
            </w:r>
          </w:p>
        </w:tc>
        <w:tc>
          <w:tcPr>
            <w:tcW w:w="1160" w:type="dxa"/>
            <w:shd w:val="clear" w:color="auto" w:fill="auto"/>
          </w:tcPr>
          <w:p w:rsidR="00757EA5" w:rsidRPr="00757EA5" w:rsidRDefault="00757EA5" w:rsidP="00757EA5">
            <w:pPr>
              <w:pStyle w:val="BodyText"/>
              <w:spacing w:after="0" w:line="210" w:lineRule="exact"/>
              <w:ind w:left="-108" w:right="-108"/>
              <w:jc w:val="center"/>
              <w:rPr>
                <w:rFonts w:cs="Times New Roman"/>
                <w:sz w:val="19"/>
                <w:szCs w:val="19"/>
                <w:lang w:val="en-US"/>
              </w:rPr>
            </w:pPr>
            <w:r w:rsidRPr="00757EA5">
              <w:rPr>
                <w:rFonts w:cs="Times New Roman"/>
                <w:sz w:val="19"/>
                <w:szCs w:val="19"/>
                <w:lang w:val="en-US"/>
              </w:rPr>
              <w:t xml:space="preserve">Non-interest </w:t>
            </w:r>
          </w:p>
        </w:tc>
        <w:tc>
          <w:tcPr>
            <w:tcW w:w="992" w:type="dxa"/>
            <w:shd w:val="clear" w:color="auto" w:fill="auto"/>
          </w:tcPr>
          <w:p w:rsidR="00757EA5" w:rsidRPr="00757EA5" w:rsidRDefault="00757EA5" w:rsidP="00757EA5">
            <w:pPr>
              <w:pStyle w:val="BodyText"/>
              <w:spacing w:after="0" w:line="210" w:lineRule="exact"/>
              <w:ind w:right="-27"/>
              <w:jc w:val="center"/>
              <w:rPr>
                <w:rFonts w:cs="Times New Roman"/>
                <w:sz w:val="19"/>
                <w:szCs w:val="19"/>
                <w:rtl/>
                <w:cs/>
                <w:lang w:val="th-TH"/>
              </w:rPr>
            </w:pPr>
          </w:p>
        </w:tc>
        <w:tc>
          <w:tcPr>
            <w:tcW w:w="2533" w:type="dxa"/>
            <w:gridSpan w:val="3"/>
          </w:tcPr>
          <w:p w:rsidR="00757EA5" w:rsidRPr="00757EA5" w:rsidRDefault="00757EA5" w:rsidP="00757EA5">
            <w:pPr>
              <w:pStyle w:val="BodyText"/>
              <w:spacing w:after="0" w:line="210" w:lineRule="exact"/>
              <w:ind w:left="-64" w:right="-108"/>
              <w:jc w:val="center"/>
              <w:rPr>
                <w:rFonts w:cs="Times New Roman"/>
                <w:sz w:val="19"/>
                <w:szCs w:val="19"/>
                <w:rtl/>
                <w:cs/>
                <w:lang w:val="en-US"/>
              </w:rPr>
            </w:pPr>
            <w:r w:rsidRPr="00757EA5">
              <w:rPr>
                <w:rFonts w:cs="Times New Roman"/>
                <w:sz w:val="19"/>
                <w:szCs w:val="19"/>
                <w:lang w:val="en-US"/>
              </w:rPr>
              <w:t>Interest rate</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EndnoteText"/>
              <w:spacing w:line="210" w:lineRule="exact"/>
              <w:ind w:left="-18" w:right="-27"/>
              <w:jc w:val="center"/>
              <w:rPr>
                <w:rFonts w:ascii="Times New Roman" w:hAnsi="Times New Roman" w:cs="Times New Roman"/>
                <w:sz w:val="19"/>
                <w:szCs w:val="19"/>
                <w:rtl/>
                <w:cs/>
              </w:rPr>
            </w:pPr>
          </w:p>
        </w:tc>
        <w:tc>
          <w:tcPr>
            <w:tcW w:w="900" w:type="dxa"/>
            <w:shd w:val="clear" w:color="auto" w:fill="auto"/>
          </w:tcPr>
          <w:p w:rsidR="00757EA5" w:rsidRPr="00757EA5" w:rsidRDefault="00757EA5" w:rsidP="00757EA5">
            <w:pPr>
              <w:pStyle w:val="EndnoteText"/>
              <w:spacing w:line="210" w:lineRule="exact"/>
              <w:ind w:left="-126" w:right="-108"/>
              <w:jc w:val="center"/>
              <w:rPr>
                <w:rFonts w:ascii="Times New Roman" w:hAnsi="Times New Roman" w:cs="Times New Roman"/>
                <w:sz w:val="19"/>
                <w:szCs w:val="19"/>
                <w:rtl/>
                <w:cs/>
              </w:rPr>
            </w:pPr>
            <w:r w:rsidRPr="00757EA5">
              <w:rPr>
                <w:rFonts w:ascii="Times New Roman" w:hAnsi="Times New Roman" w:cs="Times New Roman"/>
                <w:sz w:val="19"/>
                <w:szCs w:val="19"/>
              </w:rPr>
              <w:t>rate</w:t>
            </w:r>
          </w:p>
        </w:tc>
        <w:tc>
          <w:tcPr>
            <w:tcW w:w="1187" w:type="dxa"/>
            <w:shd w:val="clear" w:color="auto" w:fill="auto"/>
          </w:tcPr>
          <w:p w:rsidR="00757EA5" w:rsidRPr="002D2DDE" w:rsidRDefault="00757EA5" w:rsidP="00757EA5">
            <w:pPr>
              <w:pStyle w:val="EndnoteText"/>
              <w:spacing w:line="210" w:lineRule="exact"/>
              <w:ind w:left="-108" w:right="-27"/>
              <w:jc w:val="center"/>
              <w:rPr>
                <w:rFonts w:ascii="Times New Roman" w:hAnsi="Times New Roman" w:cs="Times New Roman"/>
                <w:sz w:val="19"/>
                <w:szCs w:val="19"/>
              </w:rPr>
            </w:pPr>
            <w:r w:rsidRPr="002D2DDE">
              <w:rPr>
                <w:rFonts w:ascii="Times New Roman" w:hAnsi="Times New Roman" w:cs="Times New Roman"/>
                <w:sz w:val="19"/>
                <w:szCs w:val="19"/>
              </w:rPr>
              <w:t>1 year</w:t>
            </w:r>
          </w:p>
        </w:tc>
        <w:tc>
          <w:tcPr>
            <w:tcW w:w="1160" w:type="dxa"/>
            <w:shd w:val="clear" w:color="auto" w:fill="auto"/>
          </w:tcPr>
          <w:p w:rsidR="00757EA5" w:rsidRPr="00757EA5" w:rsidRDefault="00757EA5" w:rsidP="00757EA5">
            <w:pPr>
              <w:pStyle w:val="EndnoteText"/>
              <w:spacing w:line="210" w:lineRule="exact"/>
              <w:ind w:left="-18" w:right="-27"/>
              <w:jc w:val="center"/>
              <w:rPr>
                <w:rFonts w:ascii="Times New Roman" w:hAnsi="Times New Roman" w:cs="Times New Roman"/>
                <w:sz w:val="19"/>
                <w:szCs w:val="19"/>
              </w:rPr>
            </w:pPr>
            <w:r w:rsidRPr="00757EA5">
              <w:rPr>
                <w:rFonts w:ascii="Times New Roman" w:hAnsi="Times New Roman" w:cs="Times New Roman"/>
                <w:sz w:val="19"/>
                <w:szCs w:val="19"/>
              </w:rPr>
              <w:t>bearing</w:t>
            </w:r>
          </w:p>
        </w:tc>
        <w:tc>
          <w:tcPr>
            <w:tcW w:w="992" w:type="dxa"/>
            <w:shd w:val="clear" w:color="auto" w:fill="auto"/>
          </w:tcPr>
          <w:p w:rsidR="00757EA5" w:rsidRPr="00757EA5" w:rsidRDefault="00757EA5" w:rsidP="00757EA5">
            <w:pPr>
              <w:pStyle w:val="EndnoteText"/>
              <w:spacing w:line="210" w:lineRule="exact"/>
              <w:ind w:left="-108" w:right="-27"/>
              <w:jc w:val="center"/>
              <w:rPr>
                <w:rFonts w:ascii="Times New Roman" w:hAnsi="Times New Roman" w:cs="Times New Roman"/>
                <w:sz w:val="19"/>
                <w:szCs w:val="19"/>
              </w:rPr>
            </w:pPr>
            <w:r w:rsidRPr="00757EA5">
              <w:rPr>
                <w:rFonts w:ascii="Times New Roman" w:hAnsi="Times New Roman" w:cs="Times New Roman"/>
                <w:sz w:val="19"/>
                <w:szCs w:val="19"/>
              </w:rPr>
              <w:t xml:space="preserve"> Total</w:t>
            </w:r>
          </w:p>
        </w:tc>
        <w:tc>
          <w:tcPr>
            <w:tcW w:w="891" w:type="dxa"/>
          </w:tcPr>
          <w:p w:rsidR="00757EA5" w:rsidRPr="00757EA5" w:rsidRDefault="00757EA5" w:rsidP="00757EA5">
            <w:pPr>
              <w:pStyle w:val="EndnoteText"/>
              <w:spacing w:line="210" w:lineRule="exact"/>
              <w:ind w:left="-108" w:right="-27"/>
              <w:jc w:val="center"/>
              <w:rPr>
                <w:rFonts w:ascii="Times New Roman" w:hAnsi="Times New Roman" w:cs="Times New Roman"/>
                <w:sz w:val="19"/>
                <w:szCs w:val="19"/>
                <w:rtl/>
                <w:cs/>
              </w:rPr>
            </w:pPr>
            <w:r w:rsidRPr="00757EA5">
              <w:rPr>
                <w:rFonts w:ascii="Times New Roman" w:hAnsi="Times New Roman" w:cs="Times New Roman"/>
                <w:sz w:val="19"/>
                <w:szCs w:val="19"/>
              </w:rPr>
              <w:t xml:space="preserve"> Floating</w:t>
            </w:r>
          </w:p>
        </w:tc>
        <w:tc>
          <w:tcPr>
            <w:tcW w:w="855" w:type="dxa"/>
            <w:shd w:val="clear" w:color="auto" w:fill="auto"/>
          </w:tcPr>
          <w:p w:rsidR="00757EA5" w:rsidRPr="00757EA5" w:rsidRDefault="00757EA5" w:rsidP="00757EA5">
            <w:pPr>
              <w:pStyle w:val="EndnoteText"/>
              <w:spacing w:line="210" w:lineRule="exact"/>
              <w:ind w:left="-108" w:right="-27"/>
              <w:jc w:val="center"/>
              <w:rPr>
                <w:rFonts w:ascii="Times New Roman" w:hAnsi="Times New Roman" w:cs="Times New Roman"/>
                <w:sz w:val="19"/>
                <w:szCs w:val="19"/>
                <w:rtl/>
                <w:cs/>
              </w:rPr>
            </w:pPr>
            <w:r w:rsidRPr="00757EA5">
              <w:rPr>
                <w:rFonts w:ascii="Times New Roman" w:hAnsi="Times New Roman" w:cs="Times New Roman"/>
                <w:sz w:val="19"/>
                <w:szCs w:val="19"/>
              </w:rPr>
              <w:t xml:space="preserve">  Fixed</w:t>
            </w:r>
          </w:p>
        </w:tc>
        <w:tc>
          <w:tcPr>
            <w:tcW w:w="787" w:type="dxa"/>
            <w:shd w:val="clear" w:color="auto" w:fill="auto"/>
          </w:tcPr>
          <w:p w:rsidR="00757EA5" w:rsidRPr="00757EA5" w:rsidRDefault="00757EA5" w:rsidP="00757EA5">
            <w:pPr>
              <w:pStyle w:val="EndnoteText"/>
              <w:spacing w:line="210" w:lineRule="exact"/>
              <w:ind w:left="-108" w:right="-27"/>
              <w:jc w:val="right"/>
              <w:rPr>
                <w:rFonts w:ascii="Times New Roman" w:hAnsi="Times New Roman" w:cs="Times New Roman"/>
                <w:sz w:val="19"/>
                <w:szCs w:val="19"/>
              </w:rPr>
            </w:pPr>
            <w:r w:rsidRPr="00757EA5">
              <w:rPr>
                <w:rFonts w:ascii="Times New Roman" w:hAnsi="Times New Roman" w:cs="Times New Roman"/>
                <w:sz w:val="19"/>
                <w:szCs w:val="19"/>
              </w:rPr>
              <w:t>Average</w:t>
            </w:r>
          </w:p>
        </w:tc>
      </w:tr>
      <w:tr w:rsidR="00757EA5" w:rsidRPr="00757EA5" w:rsidTr="00757EA5">
        <w:tc>
          <w:tcPr>
            <w:tcW w:w="3399" w:type="dxa"/>
            <w:shd w:val="clear" w:color="auto" w:fill="auto"/>
          </w:tcPr>
          <w:p w:rsidR="00757EA5" w:rsidRPr="00757EA5" w:rsidRDefault="00757EA5" w:rsidP="00757EA5">
            <w:pPr>
              <w:pStyle w:val="BodyText"/>
              <w:spacing w:after="0" w:line="210" w:lineRule="exact"/>
              <w:ind w:left="-108" w:right="-27"/>
              <w:jc w:val="thaiDistribute"/>
              <w:rPr>
                <w:rFonts w:cs="Times New Roman"/>
                <w:b/>
                <w:bCs/>
                <w:i/>
                <w:iCs/>
                <w:sz w:val="19"/>
                <w:szCs w:val="19"/>
                <w:lang w:val="en-US"/>
              </w:rPr>
            </w:pPr>
          </w:p>
        </w:tc>
        <w:tc>
          <w:tcPr>
            <w:tcW w:w="4239" w:type="dxa"/>
            <w:gridSpan w:val="4"/>
          </w:tcPr>
          <w:p w:rsidR="00757EA5" w:rsidRPr="00757EA5" w:rsidRDefault="00757EA5" w:rsidP="00757EA5">
            <w:pPr>
              <w:pStyle w:val="BodyText"/>
              <w:tabs>
                <w:tab w:val="decimal" w:pos="264"/>
              </w:tabs>
              <w:spacing w:after="0" w:line="210" w:lineRule="exact"/>
              <w:ind w:right="-27"/>
              <w:jc w:val="center"/>
              <w:rPr>
                <w:rFonts w:cs="Times New Roman"/>
                <w:sz w:val="19"/>
                <w:szCs w:val="19"/>
                <w:rtl/>
                <w:cs/>
                <w:lang w:val="th-TH"/>
              </w:rPr>
            </w:pPr>
            <w:r w:rsidRPr="00757EA5">
              <w:rPr>
                <w:rFonts w:eastAsia="MS Mincho" w:cs="Times New Roman"/>
                <w:i/>
                <w:iCs/>
                <w:sz w:val="19"/>
                <w:szCs w:val="19"/>
              </w:rPr>
              <w:t>(in thousand Baht)</w:t>
            </w:r>
            <w:r w:rsidRPr="00757EA5" w:rsidDel="004F2E94">
              <w:rPr>
                <w:rFonts w:cs="Times New Roman"/>
                <w:i/>
                <w:iCs/>
                <w:sz w:val="19"/>
                <w:szCs w:val="19"/>
                <w:lang w:val="en-US"/>
              </w:rPr>
              <w:t xml:space="preserve"> </w:t>
            </w:r>
          </w:p>
        </w:tc>
        <w:tc>
          <w:tcPr>
            <w:tcW w:w="2539" w:type="dxa"/>
            <w:gridSpan w:val="4"/>
          </w:tcPr>
          <w:p w:rsidR="00757EA5" w:rsidRPr="00757EA5" w:rsidRDefault="00757EA5" w:rsidP="00757EA5">
            <w:pPr>
              <w:pStyle w:val="BodyText"/>
              <w:tabs>
                <w:tab w:val="decimal" w:pos="264"/>
              </w:tabs>
              <w:spacing w:after="0" w:line="210" w:lineRule="exact"/>
              <w:ind w:right="-27"/>
              <w:jc w:val="center"/>
              <w:rPr>
                <w:rFonts w:cs="Times New Roman"/>
                <w:sz w:val="19"/>
                <w:szCs w:val="19"/>
                <w:rtl/>
                <w:cs/>
                <w:lang w:val="th-TH"/>
              </w:rPr>
            </w:pPr>
            <w:r w:rsidRPr="00757EA5">
              <w:rPr>
                <w:rFonts w:cs="Times New Roman"/>
                <w:i/>
                <w:iCs/>
                <w:sz w:val="19"/>
                <w:szCs w:val="19"/>
                <w:lang w:val="en-US"/>
              </w:rPr>
              <w:t>(% p.a.)</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459" w:right="-27"/>
              <w:jc w:val="thaiDistribute"/>
              <w:rPr>
                <w:rFonts w:cs="Times New Roman"/>
                <w:b/>
                <w:bCs/>
                <w:i/>
                <w:iCs/>
                <w:sz w:val="19"/>
                <w:szCs w:val="19"/>
              </w:rPr>
            </w:pPr>
            <w:r w:rsidRPr="00757EA5">
              <w:rPr>
                <w:rFonts w:cs="Times New Roman"/>
                <w:b/>
                <w:bCs/>
                <w:i/>
                <w:iCs/>
                <w:sz w:val="19"/>
                <w:szCs w:val="19"/>
              </w:rPr>
              <w:t>Financial assets</w:t>
            </w:r>
          </w:p>
        </w:tc>
        <w:tc>
          <w:tcPr>
            <w:tcW w:w="900" w:type="dxa"/>
            <w:shd w:val="clear" w:color="auto" w:fill="auto"/>
          </w:tcPr>
          <w:p w:rsidR="00757EA5" w:rsidRPr="00757EA5" w:rsidRDefault="00757EA5" w:rsidP="00757EA5">
            <w:pPr>
              <w:pStyle w:val="BodyText"/>
              <w:tabs>
                <w:tab w:val="decimal" w:pos="702"/>
              </w:tabs>
              <w:spacing w:after="0" w:line="210" w:lineRule="exact"/>
              <w:rPr>
                <w:rFonts w:cs="Times New Roman"/>
                <w:sz w:val="19"/>
                <w:szCs w:val="19"/>
                <w:lang w:eastAsia="ja-JP"/>
              </w:rPr>
            </w:pPr>
          </w:p>
        </w:tc>
        <w:tc>
          <w:tcPr>
            <w:tcW w:w="1187" w:type="dxa"/>
            <w:shd w:val="clear" w:color="auto" w:fill="auto"/>
          </w:tcPr>
          <w:p w:rsidR="00757EA5" w:rsidRPr="00757EA5" w:rsidRDefault="00757EA5" w:rsidP="00757EA5">
            <w:pPr>
              <w:pStyle w:val="BodyText"/>
              <w:tabs>
                <w:tab w:val="decimal" w:pos="612"/>
              </w:tabs>
              <w:spacing w:after="0" w:line="210" w:lineRule="exact"/>
              <w:ind w:left="-108" w:right="72"/>
              <w:jc w:val="right"/>
              <w:rPr>
                <w:rFonts w:cs="Times New Roman"/>
                <w:sz w:val="19"/>
                <w:szCs w:val="19"/>
                <w:lang w:eastAsia="ja-JP"/>
              </w:rPr>
            </w:pPr>
          </w:p>
        </w:tc>
        <w:tc>
          <w:tcPr>
            <w:tcW w:w="1160" w:type="dxa"/>
            <w:shd w:val="clear" w:color="auto" w:fill="auto"/>
          </w:tcPr>
          <w:p w:rsidR="00757EA5" w:rsidRPr="00757EA5" w:rsidRDefault="00757EA5" w:rsidP="00757EA5">
            <w:pPr>
              <w:pStyle w:val="BodyText"/>
              <w:tabs>
                <w:tab w:val="decimal" w:pos="792"/>
              </w:tabs>
              <w:spacing w:after="0" w:line="210" w:lineRule="exact"/>
              <w:ind w:left="-108"/>
              <w:jc w:val="both"/>
              <w:rPr>
                <w:rFonts w:cs="Times New Roman"/>
                <w:sz w:val="19"/>
                <w:szCs w:val="19"/>
                <w:lang w:eastAsia="ja-JP"/>
              </w:rPr>
            </w:pPr>
          </w:p>
        </w:tc>
        <w:tc>
          <w:tcPr>
            <w:tcW w:w="992" w:type="dxa"/>
            <w:shd w:val="clear" w:color="auto" w:fill="auto"/>
          </w:tcPr>
          <w:p w:rsidR="00757EA5" w:rsidRPr="00757EA5" w:rsidRDefault="00757EA5" w:rsidP="00757EA5">
            <w:pPr>
              <w:pStyle w:val="BodyText"/>
              <w:tabs>
                <w:tab w:val="decimal" w:pos="810"/>
              </w:tabs>
              <w:spacing w:after="0" w:line="210" w:lineRule="exact"/>
              <w:ind w:left="-108"/>
              <w:jc w:val="both"/>
              <w:rPr>
                <w:rFonts w:cs="Times New Roman"/>
                <w:sz w:val="19"/>
                <w:szCs w:val="19"/>
                <w:lang w:eastAsia="ja-JP"/>
              </w:rPr>
            </w:pPr>
          </w:p>
        </w:tc>
        <w:tc>
          <w:tcPr>
            <w:tcW w:w="891" w:type="dxa"/>
            <w:shd w:val="clear" w:color="auto" w:fill="auto"/>
          </w:tcPr>
          <w:p w:rsidR="00757EA5" w:rsidRPr="00757EA5" w:rsidRDefault="00757EA5" w:rsidP="00757EA5">
            <w:pPr>
              <w:pStyle w:val="BodyText"/>
              <w:tabs>
                <w:tab w:val="left" w:pos="342"/>
                <w:tab w:val="decimal" w:pos="522"/>
              </w:tabs>
              <w:spacing w:after="0" w:line="210" w:lineRule="exact"/>
              <w:ind w:left="-108"/>
              <w:rPr>
                <w:rFonts w:cs="Times New Roman"/>
                <w:sz w:val="19"/>
                <w:szCs w:val="19"/>
                <w:lang w:eastAsia="ja-JP"/>
              </w:rPr>
            </w:pPr>
          </w:p>
        </w:tc>
        <w:tc>
          <w:tcPr>
            <w:tcW w:w="855" w:type="dxa"/>
            <w:shd w:val="clear" w:color="auto" w:fill="auto"/>
          </w:tcPr>
          <w:p w:rsidR="00757EA5" w:rsidRPr="00757EA5" w:rsidRDefault="00757EA5" w:rsidP="00757EA5">
            <w:pPr>
              <w:pStyle w:val="BodyText"/>
              <w:spacing w:after="0" w:line="210" w:lineRule="exact"/>
              <w:ind w:left="-198" w:right="-108" w:firstLine="79"/>
              <w:rPr>
                <w:rFonts w:cs="Times New Roman"/>
                <w:sz w:val="19"/>
                <w:szCs w:val="19"/>
                <w:lang w:val="en-US" w:eastAsia="ja-JP"/>
              </w:rPr>
            </w:pPr>
          </w:p>
        </w:tc>
        <w:tc>
          <w:tcPr>
            <w:tcW w:w="787"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rtl/>
                <w:cs/>
                <w:lang w:eastAsia="ja-JP"/>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Cash and cash equivalents</w:t>
            </w:r>
          </w:p>
        </w:tc>
        <w:tc>
          <w:tcPr>
            <w:tcW w:w="900" w:type="dxa"/>
            <w:shd w:val="clear" w:color="auto" w:fill="auto"/>
          </w:tcPr>
          <w:p w:rsidR="00757EA5" w:rsidRPr="00757EA5" w:rsidRDefault="00757EA5" w:rsidP="00757EA5">
            <w:pPr>
              <w:pStyle w:val="BodyText"/>
              <w:tabs>
                <w:tab w:val="decimal" w:pos="693"/>
              </w:tabs>
              <w:spacing w:after="0" w:line="210" w:lineRule="exact"/>
              <w:ind w:right="-108"/>
              <w:rPr>
                <w:rFonts w:cs="Times New Roman"/>
                <w:sz w:val="19"/>
                <w:szCs w:val="19"/>
                <w:lang w:eastAsia="ja-JP"/>
              </w:rPr>
            </w:pPr>
            <w:r w:rsidRPr="00757EA5">
              <w:rPr>
                <w:rFonts w:cs="Times New Roman"/>
                <w:sz w:val="19"/>
                <w:szCs w:val="19"/>
                <w:lang w:eastAsia="ja-JP"/>
              </w:rPr>
              <w:t>586</w:t>
            </w:r>
          </w:p>
        </w:tc>
        <w:tc>
          <w:tcPr>
            <w:tcW w:w="1187" w:type="dxa"/>
            <w:shd w:val="clear" w:color="auto" w:fill="auto"/>
          </w:tcPr>
          <w:p w:rsidR="00757EA5" w:rsidRPr="00757EA5" w:rsidRDefault="00757EA5" w:rsidP="006A5679">
            <w:pPr>
              <w:pStyle w:val="BodyText"/>
              <w:tabs>
                <w:tab w:val="decimal" w:pos="903"/>
              </w:tabs>
              <w:spacing w:after="0" w:line="210" w:lineRule="exact"/>
              <w:ind w:left="-108" w:right="-43"/>
              <w:rPr>
                <w:rFonts w:cs="Times New Roman"/>
                <w:sz w:val="19"/>
                <w:szCs w:val="19"/>
                <w:lang w:eastAsia="ja-JP"/>
              </w:rPr>
            </w:pPr>
            <w:r w:rsidRPr="00757EA5">
              <w:rPr>
                <w:rFonts w:cs="Times New Roman"/>
                <w:sz w:val="19"/>
                <w:szCs w:val="19"/>
                <w:lang w:eastAsia="ja-JP"/>
              </w:rPr>
              <w:t>300,000</w:t>
            </w:r>
          </w:p>
        </w:tc>
        <w:tc>
          <w:tcPr>
            <w:tcW w:w="1160" w:type="dxa"/>
            <w:shd w:val="clear" w:color="auto" w:fill="auto"/>
          </w:tcPr>
          <w:p w:rsidR="00757EA5" w:rsidRPr="00757EA5" w:rsidRDefault="00757EA5" w:rsidP="00757EA5">
            <w:pPr>
              <w:pStyle w:val="BodyText"/>
              <w:tabs>
                <w:tab w:val="decimal" w:pos="792"/>
              </w:tabs>
              <w:spacing w:after="0" w:line="210" w:lineRule="exact"/>
              <w:ind w:left="-108" w:right="63"/>
              <w:jc w:val="right"/>
              <w:rPr>
                <w:rFonts w:cs="Times New Roman"/>
                <w:sz w:val="19"/>
                <w:szCs w:val="19"/>
                <w:lang w:eastAsia="ja-JP"/>
              </w:rPr>
            </w:pPr>
            <w:r w:rsidRPr="00757EA5">
              <w:rPr>
                <w:rFonts w:cs="Times New Roman"/>
                <w:sz w:val="19"/>
                <w:szCs w:val="19"/>
                <w:lang w:eastAsia="ja-JP"/>
              </w:rPr>
              <w:t>1,048,990</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1,349,576</w:t>
            </w:r>
          </w:p>
        </w:tc>
        <w:tc>
          <w:tcPr>
            <w:tcW w:w="891" w:type="dxa"/>
            <w:shd w:val="clear" w:color="auto" w:fill="auto"/>
          </w:tcPr>
          <w:p w:rsidR="00757EA5" w:rsidRPr="00757EA5" w:rsidRDefault="00757EA5" w:rsidP="00757EA5">
            <w:pPr>
              <w:pStyle w:val="BodyText"/>
              <w:spacing w:after="0" w:line="210" w:lineRule="exact"/>
              <w:ind w:left="-45" w:right="-108"/>
              <w:jc w:val="center"/>
              <w:rPr>
                <w:rFonts w:cs="Times New Roman"/>
                <w:sz w:val="19"/>
                <w:szCs w:val="19"/>
                <w:lang w:eastAsia="ja-JP"/>
              </w:rPr>
            </w:pPr>
            <w:r w:rsidRPr="00757EA5">
              <w:rPr>
                <w:rFonts w:cs="Times New Roman"/>
                <w:sz w:val="19"/>
                <w:szCs w:val="19"/>
                <w:lang w:eastAsia="ja-JP"/>
              </w:rPr>
              <w:t>0.38</w:t>
            </w:r>
          </w:p>
        </w:tc>
        <w:tc>
          <w:tcPr>
            <w:tcW w:w="855" w:type="dxa"/>
            <w:shd w:val="clear" w:color="auto" w:fill="auto"/>
          </w:tcPr>
          <w:p w:rsidR="00757EA5" w:rsidRPr="00757EA5" w:rsidRDefault="00C00C65" w:rsidP="00757EA5">
            <w:pPr>
              <w:pStyle w:val="BodyText"/>
              <w:spacing w:after="0" w:line="210" w:lineRule="exact"/>
              <w:ind w:left="-126" w:right="-108" w:hanging="18"/>
              <w:jc w:val="center"/>
              <w:rPr>
                <w:rFonts w:cs="Times New Roman"/>
                <w:sz w:val="19"/>
                <w:szCs w:val="19"/>
                <w:lang w:val="en-US" w:eastAsia="ja-JP"/>
              </w:rPr>
            </w:pPr>
            <w:r>
              <w:rPr>
                <w:rFonts w:cs="Times New Roman"/>
                <w:sz w:val="19"/>
                <w:szCs w:val="19"/>
                <w:lang w:val="en-US" w:eastAsia="ja-JP"/>
              </w:rPr>
              <w:t>1.15</w:t>
            </w:r>
          </w:p>
        </w:tc>
        <w:tc>
          <w:tcPr>
            <w:tcW w:w="787" w:type="dxa"/>
            <w:shd w:val="clear" w:color="auto" w:fill="auto"/>
          </w:tcPr>
          <w:p w:rsidR="00757EA5" w:rsidRPr="00757EA5" w:rsidRDefault="00CD1AF1" w:rsidP="00757EA5">
            <w:pPr>
              <w:pStyle w:val="BodyText"/>
              <w:spacing w:after="0" w:line="210" w:lineRule="exact"/>
              <w:ind w:left="-126" w:right="-108" w:hanging="18"/>
              <w:jc w:val="center"/>
              <w:rPr>
                <w:rFonts w:cs="Times New Roman"/>
                <w:sz w:val="19"/>
                <w:szCs w:val="19"/>
                <w:rtl/>
                <w:cs/>
                <w:lang w:eastAsia="ja-JP"/>
              </w:rPr>
            </w:pPr>
            <w:r>
              <w:rPr>
                <w:rFonts w:cs="Times New Roman"/>
                <w:sz w:val="19"/>
                <w:szCs w:val="19"/>
                <w:lang w:eastAsia="ja-JP"/>
              </w:rPr>
              <w:t>1.31</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Receivables from Clearing House</w:t>
            </w:r>
          </w:p>
        </w:tc>
        <w:tc>
          <w:tcPr>
            <w:tcW w:w="900" w:type="dxa"/>
            <w:shd w:val="clear" w:color="auto" w:fill="auto"/>
          </w:tcPr>
          <w:p w:rsidR="00757EA5" w:rsidRPr="00757EA5" w:rsidRDefault="00757EA5" w:rsidP="00757EA5">
            <w:pPr>
              <w:pStyle w:val="BodyText"/>
              <w:tabs>
                <w:tab w:val="decimal" w:pos="414"/>
              </w:tabs>
              <w:spacing w:after="0" w:line="210" w:lineRule="exact"/>
              <w:ind w:left="-108" w:right="-121"/>
              <w:rPr>
                <w:rFonts w:cs="Times New Roman"/>
                <w:sz w:val="19"/>
                <w:szCs w:val="19"/>
                <w:lang w:eastAsia="ja-JP"/>
              </w:rPr>
            </w:pPr>
          </w:p>
        </w:tc>
        <w:tc>
          <w:tcPr>
            <w:tcW w:w="1187" w:type="dxa"/>
            <w:shd w:val="clear" w:color="auto" w:fill="auto"/>
          </w:tcPr>
          <w:p w:rsidR="00757EA5" w:rsidRPr="00B4145D" w:rsidRDefault="00757EA5" w:rsidP="00757EA5">
            <w:pPr>
              <w:pStyle w:val="BodyText"/>
              <w:tabs>
                <w:tab w:val="decimal" w:pos="729"/>
              </w:tabs>
              <w:spacing w:after="0" w:line="210" w:lineRule="exact"/>
              <w:ind w:left="-108" w:right="72"/>
              <w:rPr>
                <w:rFonts w:cstheme="minorBidi"/>
                <w:sz w:val="19"/>
                <w:szCs w:val="24"/>
                <w:rtl/>
                <w:cs/>
                <w:lang w:eastAsia="ja-JP" w:bidi="th-TH"/>
              </w:rPr>
            </w:pPr>
          </w:p>
        </w:tc>
        <w:tc>
          <w:tcPr>
            <w:tcW w:w="1160" w:type="dxa"/>
            <w:shd w:val="clear" w:color="auto" w:fill="auto"/>
          </w:tcPr>
          <w:p w:rsidR="00757EA5" w:rsidRPr="00757EA5" w:rsidRDefault="00757EA5" w:rsidP="00757EA5">
            <w:pPr>
              <w:pStyle w:val="BodyText"/>
              <w:tabs>
                <w:tab w:val="decimal" w:pos="792"/>
              </w:tabs>
              <w:spacing w:after="0" w:line="210" w:lineRule="exact"/>
              <w:ind w:left="-108" w:right="63"/>
              <w:jc w:val="right"/>
              <w:rPr>
                <w:rFonts w:cs="Times New Roman"/>
                <w:sz w:val="19"/>
                <w:szCs w:val="19"/>
                <w:rtl/>
                <w:cs/>
                <w:lang w:eastAsia="ja-JP"/>
              </w:rPr>
            </w:pP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rtl/>
                <w:cs/>
                <w:lang w:eastAsia="ja-JP"/>
              </w:rPr>
            </w:pPr>
          </w:p>
        </w:tc>
        <w:tc>
          <w:tcPr>
            <w:tcW w:w="891" w:type="dxa"/>
            <w:shd w:val="clear" w:color="auto" w:fill="auto"/>
          </w:tcPr>
          <w:p w:rsidR="00757EA5" w:rsidRPr="00757EA5" w:rsidRDefault="00757EA5" w:rsidP="00757EA5">
            <w:pPr>
              <w:pStyle w:val="BodyText"/>
              <w:spacing w:after="0" w:line="210" w:lineRule="exact"/>
              <w:ind w:left="-45"/>
              <w:jc w:val="center"/>
              <w:rPr>
                <w:rFonts w:cs="Times New Roman"/>
                <w:sz w:val="19"/>
                <w:szCs w:val="19"/>
                <w:highlight w:val="yellow"/>
                <w:lang w:eastAsia="ja-JP"/>
              </w:rPr>
            </w:pP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highlight w:val="yellow"/>
                <w:lang w:val="en-US" w:eastAsia="ja-JP"/>
              </w:rPr>
            </w:pP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highlight w:val="yellow"/>
                <w:lang w:eastAsia="ja-JP"/>
              </w:rPr>
            </w:pPr>
          </w:p>
        </w:tc>
      </w:tr>
      <w:tr w:rsidR="00757EA5" w:rsidRPr="00757EA5" w:rsidTr="00757EA5">
        <w:trPr>
          <w:gridAfter w:val="1"/>
          <w:wAfter w:w="6" w:type="dxa"/>
          <w:trHeight w:val="239"/>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 xml:space="preserve">   and broker - dealers</w:t>
            </w:r>
          </w:p>
        </w:tc>
        <w:tc>
          <w:tcPr>
            <w:tcW w:w="900" w:type="dxa"/>
            <w:shd w:val="clear" w:color="auto" w:fill="auto"/>
          </w:tcPr>
          <w:p w:rsidR="00757EA5" w:rsidRPr="00757EA5" w:rsidRDefault="00757EA5" w:rsidP="00757EA5">
            <w:pPr>
              <w:pStyle w:val="BodyText"/>
              <w:tabs>
                <w:tab w:val="decimal" w:pos="495"/>
              </w:tabs>
              <w:spacing w:after="0" w:line="210" w:lineRule="exact"/>
              <w:ind w:left="126" w:right="-121" w:hanging="162"/>
              <w:jc w:val="thaiDistribute"/>
              <w:rPr>
                <w:rFonts w:cs="Times New Roman"/>
                <w:sz w:val="19"/>
                <w:szCs w:val="19"/>
              </w:rPr>
            </w:pPr>
            <w:r w:rsidRPr="00757EA5">
              <w:rPr>
                <w:rFonts w:cs="Times New Roman"/>
                <w:sz w:val="19"/>
                <w:szCs w:val="19"/>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26" w:right="-121" w:hanging="162"/>
              <w:rPr>
                <w:rFonts w:cs="Times New Roman"/>
                <w:sz w:val="19"/>
                <w:szCs w:val="19"/>
                <w:rtl/>
                <w:cs/>
              </w:rPr>
            </w:pPr>
            <w:r w:rsidRPr="00757EA5">
              <w:rPr>
                <w:rFonts w:cs="Times New Roman"/>
                <w:sz w:val="19"/>
                <w:szCs w:val="19"/>
              </w:rPr>
              <w:t>-</w:t>
            </w:r>
          </w:p>
        </w:tc>
        <w:tc>
          <w:tcPr>
            <w:tcW w:w="1160" w:type="dxa"/>
            <w:shd w:val="clear" w:color="auto" w:fill="auto"/>
          </w:tcPr>
          <w:p w:rsidR="00757EA5" w:rsidRPr="00757EA5" w:rsidRDefault="00757EA5" w:rsidP="00757EA5">
            <w:pPr>
              <w:pStyle w:val="BodyText"/>
              <w:tabs>
                <w:tab w:val="decimal" w:pos="792"/>
              </w:tabs>
              <w:spacing w:after="0" w:line="210" w:lineRule="exact"/>
              <w:ind w:left="126" w:right="63" w:hanging="162"/>
              <w:jc w:val="right"/>
              <w:rPr>
                <w:rFonts w:cs="Times New Roman"/>
                <w:sz w:val="19"/>
                <w:szCs w:val="19"/>
                <w:rtl/>
                <w:cs/>
              </w:rPr>
            </w:pPr>
            <w:r w:rsidRPr="00757EA5">
              <w:rPr>
                <w:rFonts w:cs="Times New Roman"/>
                <w:sz w:val="19"/>
                <w:szCs w:val="19"/>
              </w:rPr>
              <w:t>163,845</w:t>
            </w:r>
          </w:p>
        </w:tc>
        <w:tc>
          <w:tcPr>
            <w:tcW w:w="992" w:type="dxa"/>
            <w:shd w:val="clear" w:color="auto" w:fill="auto"/>
          </w:tcPr>
          <w:p w:rsidR="00757EA5" w:rsidRPr="00757EA5" w:rsidRDefault="00757EA5" w:rsidP="00757EA5">
            <w:pPr>
              <w:pStyle w:val="BodyText"/>
              <w:tabs>
                <w:tab w:val="decimal" w:pos="855"/>
              </w:tabs>
              <w:spacing w:after="0" w:line="210" w:lineRule="exact"/>
              <w:ind w:left="126" w:right="-81" w:hanging="162"/>
              <w:rPr>
                <w:rFonts w:cs="Times New Roman"/>
                <w:sz w:val="19"/>
                <w:szCs w:val="19"/>
                <w:rtl/>
                <w:cs/>
              </w:rPr>
            </w:pPr>
            <w:r w:rsidRPr="00757EA5">
              <w:rPr>
                <w:rFonts w:cs="Times New Roman"/>
                <w:sz w:val="19"/>
                <w:szCs w:val="19"/>
              </w:rPr>
              <w:t>163,845</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Pr>
            </w:pPr>
            <w:r w:rsidRPr="00757EA5">
              <w:rPr>
                <w:rFonts w:cs="Times New Roman"/>
                <w:sz w:val="19"/>
                <w:szCs w:val="19"/>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tl/>
                <w:cs/>
              </w:rPr>
            </w:pPr>
            <w:r w:rsidRPr="00757EA5">
              <w:rPr>
                <w:rFonts w:cs="Times New Roman"/>
                <w:sz w:val="19"/>
                <w:szCs w:val="19"/>
              </w:rPr>
              <w:t>Securities business receivables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6A5679">
            <w:pPr>
              <w:pStyle w:val="BodyText"/>
              <w:tabs>
                <w:tab w:val="decimal" w:pos="903"/>
              </w:tabs>
              <w:spacing w:after="0" w:line="210" w:lineRule="exact"/>
              <w:ind w:left="-108" w:right="-43"/>
              <w:rPr>
                <w:rFonts w:cs="Times New Roman"/>
                <w:sz w:val="19"/>
                <w:szCs w:val="19"/>
                <w:lang w:eastAsia="ja-JP"/>
              </w:rPr>
            </w:pPr>
            <w:r w:rsidRPr="00757EA5">
              <w:rPr>
                <w:rFonts w:cs="Times New Roman"/>
                <w:sz w:val="19"/>
                <w:szCs w:val="19"/>
                <w:lang w:eastAsia="ja-JP"/>
              </w:rPr>
              <w:t>1,134,80</w:t>
            </w:r>
            <w:r w:rsidR="00F42B87">
              <w:rPr>
                <w:rFonts w:cs="Times New Roman"/>
                <w:sz w:val="19"/>
                <w:szCs w:val="19"/>
                <w:lang w:eastAsia="ja-JP"/>
              </w:rPr>
              <w:t>9</w:t>
            </w:r>
          </w:p>
        </w:tc>
        <w:tc>
          <w:tcPr>
            <w:tcW w:w="1160" w:type="dxa"/>
            <w:shd w:val="clear" w:color="auto" w:fill="auto"/>
          </w:tcPr>
          <w:p w:rsidR="00757EA5" w:rsidRPr="00757EA5" w:rsidRDefault="00F42B87" w:rsidP="00757EA5">
            <w:pPr>
              <w:pStyle w:val="BodyText"/>
              <w:tabs>
                <w:tab w:val="decimal" w:pos="792"/>
              </w:tabs>
              <w:spacing w:after="0" w:line="210" w:lineRule="exact"/>
              <w:ind w:left="-108" w:right="63"/>
              <w:jc w:val="right"/>
              <w:rPr>
                <w:rFonts w:cs="Times New Roman"/>
                <w:sz w:val="19"/>
                <w:szCs w:val="19"/>
                <w:lang w:eastAsia="ja-JP"/>
              </w:rPr>
            </w:pPr>
            <w:r>
              <w:rPr>
                <w:rFonts w:cs="Times New Roman"/>
                <w:sz w:val="19"/>
                <w:szCs w:val="19"/>
                <w:lang w:eastAsia="ja-JP"/>
              </w:rPr>
              <w:t>4,124,959</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5,259,76</w:t>
            </w:r>
            <w:r w:rsidR="00922FE3">
              <w:rPr>
                <w:rFonts w:cs="Times New Roman"/>
                <w:sz w:val="19"/>
                <w:szCs w:val="19"/>
                <w:lang w:eastAsia="ja-JP"/>
              </w:rPr>
              <w:t>8</w:t>
            </w:r>
          </w:p>
        </w:tc>
        <w:tc>
          <w:tcPr>
            <w:tcW w:w="891" w:type="dxa"/>
          </w:tcPr>
          <w:p w:rsidR="00757EA5" w:rsidRPr="00757EA5" w:rsidRDefault="00757EA5" w:rsidP="00757EA5">
            <w:pPr>
              <w:pStyle w:val="BodyText"/>
              <w:spacing w:after="0" w:line="210" w:lineRule="exact"/>
              <w:ind w:left="-45" w:right="-108"/>
              <w:jc w:val="center"/>
              <w:rPr>
                <w:rFonts w:cs="Times New Roman"/>
                <w:sz w:val="19"/>
                <w:szCs w:val="19"/>
                <w:lang w:eastAsia="ja-JP"/>
              </w:rPr>
            </w:pPr>
            <w:r w:rsidRPr="00757EA5">
              <w:rPr>
                <w:rFonts w:cs="Times New Roman"/>
                <w:sz w:val="19"/>
                <w:szCs w:val="19"/>
                <w:lang w:eastAsia="ja-JP"/>
              </w:rPr>
              <w:t>-</w:t>
            </w:r>
          </w:p>
        </w:tc>
        <w:tc>
          <w:tcPr>
            <w:tcW w:w="855" w:type="dxa"/>
            <w:shd w:val="clear" w:color="auto" w:fill="auto"/>
          </w:tcPr>
          <w:p w:rsidR="00757EA5" w:rsidRPr="00757EA5" w:rsidRDefault="00526CA9" w:rsidP="00757EA5">
            <w:pPr>
              <w:pStyle w:val="BodyText"/>
              <w:spacing w:after="0" w:line="210" w:lineRule="exact"/>
              <w:ind w:left="-126" w:right="-108" w:hanging="18"/>
              <w:jc w:val="center"/>
              <w:rPr>
                <w:rFonts w:cs="Times New Roman"/>
                <w:sz w:val="19"/>
                <w:szCs w:val="19"/>
                <w:lang w:val="en-US" w:eastAsia="ja-JP"/>
              </w:rPr>
            </w:pPr>
            <w:r>
              <w:rPr>
                <w:rFonts w:cs="Times New Roman"/>
                <w:sz w:val="19"/>
                <w:szCs w:val="19"/>
                <w:lang w:val="en-US" w:eastAsia="ja-JP"/>
              </w:rPr>
              <w:t>5.1</w:t>
            </w:r>
            <w:r w:rsidR="00757EA5" w:rsidRPr="00757EA5">
              <w:rPr>
                <w:rFonts w:cs="Times New Roman"/>
                <w:sz w:val="19"/>
                <w:szCs w:val="19"/>
                <w:lang w:val="en-US" w:eastAsia="ja-JP"/>
              </w:rPr>
              <w:t>0 - 6.25</w:t>
            </w:r>
          </w:p>
        </w:tc>
        <w:tc>
          <w:tcPr>
            <w:tcW w:w="787" w:type="dxa"/>
            <w:shd w:val="clear" w:color="auto" w:fill="auto"/>
          </w:tcPr>
          <w:p w:rsidR="00757EA5" w:rsidRPr="00757EA5" w:rsidRDefault="00526CA9" w:rsidP="00757EA5">
            <w:pPr>
              <w:pStyle w:val="BodyText"/>
              <w:spacing w:after="0" w:line="210" w:lineRule="exact"/>
              <w:ind w:left="-126" w:right="-108" w:hanging="18"/>
              <w:jc w:val="center"/>
              <w:rPr>
                <w:rFonts w:cs="Times New Roman"/>
                <w:sz w:val="19"/>
                <w:szCs w:val="19"/>
                <w:lang w:eastAsia="ja-JP"/>
              </w:rPr>
            </w:pPr>
            <w:r>
              <w:rPr>
                <w:rFonts w:cs="Times New Roman"/>
                <w:sz w:val="19"/>
                <w:szCs w:val="19"/>
                <w:lang w:eastAsia="ja-JP"/>
              </w:rPr>
              <w:t>5.3</w:t>
            </w:r>
            <w:r w:rsidR="00757EA5" w:rsidRPr="00757EA5">
              <w:rPr>
                <w:rFonts w:cs="Times New Roman"/>
                <w:sz w:val="19"/>
                <w:szCs w:val="19"/>
                <w:lang w:eastAsia="ja-JP"/>
              </w:rPr>
              <w:t>9</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tl/>
                <w:cs/>
              </w:rPr>
            </w:pPr>
            <w:r w:rsidRPr="00757EA5">
              <w:rPr>
                <w:rFonts w:cs="Times New Roman"/>
                <w:sz w:val="19"/>
                <w:szCs w:val="19"/>
              </w:rPr>
              <w:t xml:space="preserve">Derivative assets </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757EA5">
            <w:pPr>
              <w:pStyle w:val="BodyText"/>
              <w:tabs>
                <w:tab w:val="decimal" w:pos="792"/>
              </w:tabs>
              <w:spacing w:after="0" w:line="210" w:lineRule="exact"/>
              <w:ind w:left="-108" w:right="63"/>
              <w:jc w:val="right"/>
              <w:rPr>
                <w:rFonts w:cs="Times New Roman"/>
                <w:sz w:val="19"/>
                <w:szCs w:val="19"/>
                <w:lang w:eastAsia="ja-JP"/>
              </w:rPr>
            </w:pPr>
            <w:r w:rsidRPr="00757EA5">
              <w:rPr>
                <w:rFonts w:cs="Times New Roman"/>
                <w:sz w:val="19"/>
                <w:szCs w:val="19"/>
                <w:lang w:eastAsia="ja-JP"/>
              </w:rPr>
              <w:t>90,171</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90,171</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tl/>
                <w:cs/>
              </w:rPr>
            </w:pPr>
            <w:r w:rsidRPr="00757EA5">
              <w:rPr>
                <w:rFonts w:cs="Times New Roman"/>
                <w:sz w:val="19"/>
                <w:szCs w:val="19"/>
              </w:rPr>
              <w:t>Investments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6A5679">
            <w:pPr>
              <w:pStyle w:val="BodyText"/>
              <w:tabs>
                <w:tab w:val="decimal" w:pos="903"/>
              </w:tabs>
              <w:spacing w:after="0" w:line="210" w:lineRule="exact"/>
              <w:ind w:right="-43"/>
              <w:rPr>
                <w:rFonts w:cs="Times New Roman"/>
                <w:sz w:val="19"/>
                <w:szCs w:val="19"/>
                <w:lang w:eastAsia="ja-JP"/>
              </w:rPr>
            </w:pPr>
            <w:r w:rsidRPr="00757EA5">
              <w:rPr>
                <w:rFonts w:cs="Times New Roman"/>
                <w:sz w:val="19"/>
                <w:szCs w:val="19"/>
                <w:lang w:eastAsia="ja-JP"/>
              </w:rPr>
              <w:t>491,817</w:t>
            </w:r>
          </w:p>
        </w:tc>
        <w:tc>
          <w:tcPr>
            <w:tcW w:w="1160" w:type="dxa"/>
            <w:shd w:val="clear" w:color="auto" w:fill="auto"/>
          </w:tcPr>
          <w:p w:rsidR="00757EA5" w:rsidRPr="00757EA5" w:rsidRDefault="00757EA5" w:rsidP="00757EA5">
            <w:pPr>
              <w:pStyle w:val="BodyText"/>
              <w:tabs>
                <w:tab w:val="decimal" w:pos="792"/>
              </w:tabs>
              <w:spacing w:after="0" w:line="210" w:lineRule="exact"/>
              <w:ind w:left="-108" w:right="63"/>
              <w:jc w:val="right"/>
              <w:rPr>
                <w:rFonts w:cs="Times New Roman"/>
                <w:sz w:val="19"/>
                <w:szCs w:val="19"/>
                <w:lang w:eastAsia="ja-JP"/>
              </w:rPr>
            </w:pPr>
            <w:r w:rsidRPr="00757EA5">
              <w:rPr>
                <w:rFonts w:cs="Times New Roman"/>
                <w:sz w:val="19"/>
                <w:szCs w:val="19"/>
                <w:lang w:eastAsia="ja-JP"/>
              </w:rPr>
              <w:t>2,028,072</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2,519,889</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Other financial assets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43"/>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757EA5">
            <w:pPr>
              <w:pStyle w:val="BodyText"/>
              <w:tabs>
                <w:tab w:val="decimal" w:pos="792"/>
              </w:tabs>
              <w:spacing w:after="0" w:line="210" w:lineRule="exact"/>
              <w:ind w:left="-108" w:right="63"/>
              <w:jc w:val="right"/>
              <w:rPr>
                <w:rFonts w:cs="Times New Roman"/>
                <w:sz w:val="19"/>
                <w:szCs w:val="19"/>
                <w:lang w:eastAsia="ja-JP"/>
              </w:rPr>
            </w:pPr>
            <w:r w:rsidRPr="00757EA5">
              <w:rPr>
                <w:rFonts w:cs="Times New Roman"/>
                <w:sz w:val="19"/>
                <w:szCs w:val="19"/>
                <w:lang w:eastAsia="ja-JP"/>
              </w:rPr>
              <w:t>10,491</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10,491</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spacing w:line="210" w:lineRule="exact"/>
              <w:ind w:left="459" w:right="-27"/>
              <w:jc w:val="thaiDistribute"/>
              <w:rPr>
                <w:rFonts w:cs="Times New Roman"/>
                <w:sz w:val="19"/>
                <w:szCs w:val="19"/>
                <w:lang w:val="en-US"/>
              </w:rPr>
            </w:pP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p>
        </w:tc>
        <w:tc>
          <w:tcPr>
            <w:tcW w:w="1187" w:type="dxa"/>
            <w:shd w:val="clear" w:color="auto" w:fill="auto"/>
          </w:tcPr>
          <w:p w:rsidR="00757EA5" w:rsidRPr="00757EA5" w:rsidRDefault="00757EA5" w:rsidP="00757EA5">
            <w:pPr>
              <w:pStyle w:val="BodyText"/>
              <w:tabs>
                <w:tab w:val="decimal" w:pos="531"/>
              </w:tabs>
              <w:spacing w:after="0" w:line="210" w:lineRule="exact"/>
              <w:ind w:left="-108" w:right="-121"/>
              <w:rPr>
                <w:rFonts w:cs="Times New Roman"/>
                <w:sz w:val="19"/>
                <w:szCs w:val="19"/>
                <w:lang w:eastAsia="ja-JP"/>
              </w:rPr>
            </w:pPr>
          </w:p>
        </w:tc>
        <w:tc>
          <w:tcPr>
            <w:tcW w:w="1160" w:type="dxa"/>
            <w:shd w:val="clear" w:color="auto" w:fill="auto"/>
          </w:tcPr>
          <w:p w:rsidR="00757EA5" w:rsidRPr="00757EA5" w:rsidRDefault="00757EA5" w:rsidP="00757EA5">
            <w:pPr>
              <w:pStyle w:val="BodyText"/>
              <w:tabs>
                <w:tab w:val="decimal" w:pos="792"/>
              </w:tabs>
              <w:spacing w:after="0" w:line="210" w:lineRule="exact"/>
              <w:ind w:left="-108"/>
              <w:jc w:val="both"/>
              <w:rPr>
                <w:rFonts w:cs="Times New Roman"/>
                <w:sz w:val="19"/>
                <w:szCs w:val="19"/>
                <w:lang w:eastAsia="ja-JP"/>
              </w:rPr>
            </w:pP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p>
        </w:tc>
        <w:tc>
          <w:tcPr>
            <w:tcW w:w="891" w:type="dxa"/>
          </w:tcPr>
          <w:p w:rsidR="00757EA5" w:rsidRPr="00757EA5" w:rsidRDefault="00757EA5" w:rsidP="00757EA5">
            <w:pPr>
              <w:pStyle w:val="BodyText"/>
              <w:spacing w:after="0" w:line="210" w:lineRule="exact"/>
              <w:ind w:left="-45"/>
              <w:jc w:val="center"/>
              <w:rPr>
                <w:rFonts w:cs="Times New Roman"/>
                <w:sz w:val="19"/>
                <w:szCs w:val="19"/>
              </w:rPr>
            </w:pPr>
          </w:p>
        </w:tc>
        <w:tc>
          <w:tcPr>
            <w:tcW w:w="855" w:type="dxa"/>
            <w:shd w:val="clear" w:color="auto" w:fill="auto"/>
          </w:tcPr>
          <w:p w:rsidR="00757EA5" w:rsidRPr="00757EA5" w:rsidRDefault="00757EA5" w:rsidP="00757EA5">
            <w:pPr>
              <w:pStyle w:val="BodyText"/>
              <w:tabs>
                <w:tab w:val="left" w:pos="342"/>
                <w:tab w:val="decimal" w:pos="432"/>
              </w:tabs>
              <w:spacing w:after="0" w:line="210" w:lineRule="exact"/>
              <w:ind w:left="-126" w:hanging="18"/>
              <w:jc w:val="center"/>
              <w:rPr>
                <w:rFonts w:cs="Times New Roman"/>
                <w:sz w:val="19"/>
                <w:szCs w:val="19"/>
                <w:lang w:eastAsia="ja-JP"/>
              </w:rPr>
            </w:pP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eastAsia="ja-JP"/>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BodyText"/>
              <w:spacing w:after="0" w:line="210" w:lineRule="exact"/>
              <w:ind w:left="459" w:right="-27"/>
              <w:jc w:val="thaiDistribute"/>
              <w:rPr>
                <w:rFonts w:cs="Times New Roman"/>
                <w:b/>
                <w:bCs/>
                <w:i/>
                <w:iCs/>
                <w:sz w:val="19"/>
                <w:szCs w:val="19"/>
                <w:rtl/>
                <w:cs/>
                <w:lang w:val="en-US"/>
              </w:rPr>
            </w:pPr>
            <w:r w:rsidRPr="00757EA5">
              <w:rPr>
                <w:rFonts w:cs="Times New Roman"/>
                <w:b/>
                <w:bCs/>
                <w:i/>
                <w:iCs/>
                <w:sz w:val="19"/>
                <w:szCs w:val="19"/>
                <w:lang w:val="en-US"/>
              </w:rPr>
              <w:t>Financial liabilities</w:t>
            </w:r>
          </w:p>
        </w:tc>
        <w:tc>
          <w:tcPr>
            <w:tcW w:w="900" w:type="dxa"/>
            <w:shd w:val="clear" w:color="auto" w:fill="auto"/>
          </w:tcPr>
          <w:p w:rsidR="00757EA5" w:rsidRPr="00757EA5" w:rsidRDefault="00757EA5" w:rsidP="00757EA5">
            <w:pPr>
              <w:pStyle w:val="BodyText"/>
              <w:tabs>
                <w:tab w:val="decimal" w:pos="495"/>
              </w:tabs>
              <w:spacing w:after="0" w:line="210" w:lineRule="exact"/>
              <w:ind w:left="-198" w:right="-108" w:firstLine="79"/>
              <w:rPr>
                <w:rFonts w:cs="Times New Roman"/>
                <w:sz w:val="19"/>
                <w:szCs w:val="19"/>
                <w:lang w:eastAsia="ja-JP"/>
              </w:rPr>
            </w:pPr>
          </w:p>
        </w:tc>
        <w:tc>
          <w:tcPr>
            <w:tcW w:w="1187" w:type="dxa"/>
            <w:shd w:val="clear" w:color="auto" w:fill="auto"/>
          </w:tcPr>
          <w:p w:rsidR="00757EA5" w:rsidRPr="00757EA5" w:rsidRDefault="00757EA5" w:rsidP="00757EA5">
            <w:pPr>
              <w:pStyle w:val="BodyText"/>
              <w:tabs>
                <w:tab w:val="decimal" w:pos="531"/>
              </w:tabs>
              <w:spacing w:after="0" w:line="210" w:lineRule="exact"/>
              <w:ind w:left="-108" w:right="72"/>
              <w:rPr>
                <w:rFonts w:cs="Times New Roman"/>
                <w:sz w:val="19"/>
                <w:szCs w:val="19"/>
                <w:lang w:eastAsia="ja-JP"/>
              </w:rPr>
            </w:pPr>
          </w:p>
        </w:tc>
        <w:tc>
          <w:tcPr>
            <w:tcW w:w="1160" w:type="dxa"/>
            <w:shd w:val="clear" w:color="auto" w:fill="auto"/>
          </w:tcPr>
          <w:p w:rsidR="00757EA5" w:rsidRPr="00757EA5" w:rsidRDefault="00757EA5" w:rsidP="00757EA5">
            <w:pPr>
              <w:pStyle w:val="BodyText"/>
              <w:tabs>
                <w:tab w:val="decimal" w:pos="792"/>
              </w:tabs>
              <w:spacing w:after="0" w:line="210" w:lineRule="exact"/>
              <w:ind w:left="-108"/>
              <w:jc w:val="both"/>
              <w:rPr>
                <w:rFonts w:cs="Times New Roman"/>
                <w:sz w:val="19"/>
                <w:szCs w:val="19"/>
                <w:lang w:eastAsia="ja-JP"/>
              </w:rPr>
            </w:pP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p>
        </w:tc>
        <w:tc>
          <w:tcPr>
            <w:tcW w:w="891" w:type="dxa"/>
          </w:tcPr>
          <w:p w:rsidR="00757EA5" w:rsidRPr="00757EA5" w:rsidRDefault="00757EA5" w:rsidP="00757EA5">
            <w:pPr>
              <w:pStyle w:val="BodyText"/>
              <w:spacing w:after="0" w:line="210" w:lineRule="exact"/>
              <w:ind w:left="-45"/>
              <w:jc w:val="center"/>
              <w:rPr>
                <w:rFonts w:cs="Times New Roman"/>
                <w:sz w:val="19"/>
                <w:szCs w:val="19"/>
              </w:rPr>
            </w:pPr>
          </w:p>
        </w:tc>
        <w:tc>
          <w:tcPr>
            <w:tcW w:w="855" w:type="dxa"/>
            <w:shd w:val="clear" w:color="auto" w:fill="auto"/>
          </w:tcPr>
          <w:p w:rsidR="00757EA5" w:rsidRPr="00757EA5" w:rsidRDefault="00757EA5" w:rsidP="00757EA5">
            <w:pPr>
              <w:pStyle w:val="ListBullet"/>
              <w:numPr>
                <w:ilvl w:val="0"/>
                <w:numId w:val="0"/>
              </w:numPr>
              <w:spacing w:after="0" w:line="210" w:lineRule="exact"/>
              <w:ind w:left="-126" w:right="-108" w:hanging="18"/>
              <w:jc w:val="center"/>
              <w:rPr>
                <w:rFonts w:cs="Times New Roman"/>
                <w:sz w:val="19"/>
                <w:szCs w:val="19"/>
                <w:lang w:eastAsia="ja-JP"/>
              </w:rPr>
            </w:pP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eastAsia="ja-JP"/>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 xml:space="preserve">Payables to Clearing House </w:t>
            </w:r>
          </w:p>
        </w:tc>
        <w:tc>
          <w:tcPr>
            <w:tcW w:w="900" w:type="dxa"/>
            <w:shd w:val="clear" w:color="auto" w:fill="auto"/>
          </w:tcPr>
          <w:p w:rsidR="00757EA5" w:rsidRPr="00757EA5" w:rsidRDefault="00757EA5" w:rsidP="00757EA5">
            <w:pPr>
              <w:pStyle w:val="BodyText"/>
              <w:tabs>
                <w:tab w:val="decimal" w:pos="495"/>
              </w:tabs>
              <w:spacing w:after="0" w:line="210" w:lineRule="exact"/>
              <w:ind w:left="-198" w:right="-108" w:firstLine="79"/>
              <w:rPr>
                <w:rFonts w:cs="Times New Roman"/>
                <w:sz w:val="19"/>
                <w:szCs w:val="19"/>
                <w:lang w:eastAsia="ja-JP"/>
              </w:rPr>
            </w:pPr>
          </w:p>
        </w:tc>
        <w:tc>
          <w:tcPr>
            <w:tcW w:w="1187" w:type="dxa"/>
            <w:shd w:val="clear" w:color="auto" w:fill="auto"/>
          </w:tcPr>
          <w:p w:rsidR="00757EA5" w:rsidRPr="00757EA5" w:rsidRDefault="00757EA5" w:rsidP="00757EA5">
            <w:pPr>
              <w:pStyle w:val="BodyText"/>
              <w:tabs>
                <w:tab w:val="decimal" w:pos="531"/>
              </w:tabs>
              <w:spacing w:after="0" w:line="210" w:lineRule="exact"/>
              <w:ind w:left="-108" w:right="72"/>
              <w:rPr>
                <w:rFonts w:cs="Times New Roman"/>
                <w:sz w:val="19"/>
                <w:szCs w:val="19"/>
                <w:lang w:eastAsia="ja-JP"/>
              </w:rPr>
            </w:pPr>
          </w:p>
        </w:tc>
        <w:tc>
          <w:tcPr>
            <w:tcW w:w="1160" w:type="dxa"/>
            <w:shd w:val="clear" w:color="auto" w:fill="auto"/>
          </w:tcPr>
          <w:p w:rsidR="00757EA5" w:rsidRPr="00757EA5" w:rsidRDefault="00757EA5" w:rsidP="00757EA5">
            <w:pPr>
              <w:pStyle w:val="BodyText"/>
              <w:tabs>
                <w:tab w:val="decimal" w:pos="792"/>
              </w:tabs>
              <w:spacing w:after="0" w:line="210" w:lineRule="exact"/>
              <w:ind w:left="-108"/>
              <w:jc w:val="both"/>
              <w:rPr>
                <w:rFonts w:cs="Times New Roman"/>
                <w:sz w:val="19"/>
                <w:szCs w:val="19"/>
                <w:lang w:eastAsia="ja-JP"/>
              </w:rPr>
            </w:pP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p>
        </w:tc>
        <w:tc>
          <w:tcPr>
            <w:tcW w:w="891" w:type="dxa"/>
          </w:tcPr>
          <w:p w:rsidR="00757EA5" w:rsidRPr="00757EA5" w:rsidRDefault="00757EA5" w:rsidP="00757EA5">
            <w:pPr>
              <w:pStyle w:val="BodyText"/>
              <w:spacing w:after="0" w:line="210" w:lineRule="exact"/>
              <w:ind w:left="-45"/>
              <w:jc w:val="center"/>
              <w:rPr>
                <w:rFonts w:cs="Times New Roman"/>
                <w:sz w:val="19"/>
                <w:szCs w:val="19"/>
              </w:rPr>
            </w:pPr>
          </w:p>
        </w:tc>
        <w:tc>
          <w:tcPr>
            <w:tcW w:w="855" w:type="dxa"/>
            <w:shd w:val="clear" w:color="auto" w:fill="auto"/>
          </w:tcPr>
          <w:p w:rsidR="00757EA5" w:rsidRPr="00757EA5" w:rsidRDefault="00757EA5" w:rsidP="00757EA5">
            <w:pPr>
              <w:pStyle w:val="ListBullet"/>
              <w:numPr>
                <w:ilvl w:val="0"/>
                <w:numId w:val="0"/>
              </w:numPr>
              <w:spacing w:after="0" w:line="210" w:lineRule="exact"/>
              <w:ind w:left="-126" w:right="-108" w:hanging="18"/>
              <w:jc w:val="center"/>
              <w:rPr>
                <w:rFonts w:cs="Times New Roman"/>
                <w:sz w:val="19"/>
                <w:szCs w:val="19"/>
                <w:lang w:eastAsia="ja-JP"/>
              </w:rPr>
            </w:pP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eastAsia="ja-JP"/>
              </w:rPr>
            </w:pP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 xml:space="preserve">   and broker - dealers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43"/>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C00C65">
            <w:pPr>
              <w:pStyle w:val="BodyText"/>
              <w:tabs>
                <w:tab w:val="decimal" w:pos="886"/>
              </w:tabs>
              <w:spacing w:after="0" w:line="210" w:lineRule="exact"/>
              <w:ind w:left="-108"/>
              <w:rPr>
                <w:rFonts w:cs="Times New Roman"/>
                <w:sz w:val="19"/>
                <w:szCs w:val="19"/>
                <w:lang w:eastAsia="ja-JP"/>
              </w:rPr>
            </w:pPr>
            <w:r w:rsidRPr="00757EA5">
              <w:rPr>
                <w:rFonts w:cs="Times New Roman"/>
                <w:sz w:val="19"/>
                <w:szCs w:val="19"/>
                <w:lang w:eastAsia="ja-JP"/>
              </w:rPr>
              <w:t>530,502</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530,502</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tl/>
                <w:cs/>
              </w:rPr>
            </w:pPr>
            <w:r w:rsidRPr="00757EA5">
              <w:rPr>
                <w:rFonts w:cs="Times New Roman"/>
                <w:sz w:val="19"/>
                <w:szCs w:val="19"/>
              </w:rPr>
              <w:t>Securities business payables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43"/>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C00C65">
            <w:pPr>
              <w:pStyle w:val="BodyText"/>
              <w:tabs>
                <w:tab w:val="decimal" w:pos="886"/>
              </w:tabs>
              <w:spacing w:after="0" w:line="210" w:lineRule="exact"/>
              <w:ind w:left="-108"/>
              <w:rPr>
                <w:rFonts w:cs="Times New Roman"/>
                <w:sz w:val="19"/>
                <w:szCs w:val="19"/>
                <w:lang w:eastAsia="ja-JP"/>
              </w:rPr>
            </w:pPr>
            <w:r w:rsidRPr="00757EA5">
              <w:rPr>
                <w:rFonts w:cs="Times New Roman"/>
                <w:sz w:val="19"/>
                <w:szCs w:val="19"/>
                <w:lang w:eastAsia="ja-JP"/>
              </w:rPr>
              <w:t>3,476,074</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3,476,074</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Derivative liabilities</w:t>
            </w:r>
          </w:p>
        </w:tc>
        <w:tc>
          <w:tcPr>
            <w:tcW w:w="900" w:type="dxa"/>
            <w:shd w:val="clear" w:color="auto" w:fill="auto"/>
          </w:tcPr>
          <w:p w:rsidR="00757EA5" w:rsidRPr="00757EA5" w:rsidRDefault="00757EA5" w:rsidP="00757EA5">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43"/>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C00C65">
            <w:pPr>
              <w:pStyle w:val="BodyText"/>
              <w:tabs>
                <w:tab w:val="decimal" w:pos="886"/>
              </w:tabs>
              <w:spacing w:after="0" w:line="210" w:lineRule="exact"/>
              <w:ind w:left="-108"/>
              <w:rPr>
                <w:rFonts w:cs="Times New Roman"/>
                <w:sz w:val="19"/>
                <w:szCs w:val="19"/>
                <w:lang w:eastAsia="ja-JP"/>
              </w:rPr>
            </w:pPr>
            <w:r w:rsidRPr="00757EA5">
              <w:rPr>
                <w:rFonts w:cs="Times New Roman"/>
                <w:sz w:val="19"/>
                <w:szCs w:val="19"/>
                <w:lang w:eastAsia="ja-JP"/>
              </w:rPr>
              <w:t>689,894</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689,894</w:t>
            </w:r>
          </w:p>
        </w:tc>
        <w:tc>
          <w:tcPr>
            <w:tcW w:w="891" w:type="dxa"/>
          </w:tcPr>
          <w:p w:rsidR="00757EA5" w:rsidRPr="00757EA5" w:rsidRDefault="00757EA5" w:rsidP="00757EA5">
            <w:pPr>
              <w:pStyle w:val="BodyText"/>
              <w:spacing w:after="0" w:line="210" w:lineRule="exact"/>
              <w:ind w:left="-45"/>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6A5679" w:rsidRPr="00757EA5" w:rsidTr="00C00C65">
        <w:trPr>
          <w:gridAfter w:val="1"/>
          <w:wAfter w:w="6" w:type="dxa"/>
        </w:trPr>
        <w:tc>
          <w:tcPr>
            <w:tcW w:w="3399" w:type="dxa"/>
            <w:shd w:val="clear" w:color="auto" w:fill="auto"/>
          </w:tcPr>
          <w:p w:rsidR="006A5679" w:rsidRPr="00757EA5" w:rsidRDefault="006A5679" w:rsidP="006A5679">
            <w:pPr>
              <w:pStyle w:val="nineptcolumntab"/>
              <w:spacing w:line="210" w:lineRule="exact"/>
              <w:ind w:left="459" w:right="-27"/>
              <w:rPr>
                <w:rFonts w:cs="Times New Roman"/>
                <w:sz w:val="19"/>
                <w:szCs w:val="19"/>
              </w:rPr>
            </w:pPr>
            <w:r w:rsidRPr="00757EA5">
              <w:rPr>
                <w:rFonts w:cs="Times New Roman"/>
                <w:sz w:val="19"/>
                <w:szCs w:val="19"/>
              </w:rPr>
              <w:t>Debt issued</w:t>
            </w:r>
          </w:p>
        </w:tc>
        <w:tc>
          <w:tcPr>
            <w:tcW w:w="900" w:type="dxa"/>
            <w:shd w:val="clear" w:color="auto" w:fill="auto"/>
          </w:tcPr>
          <w:p w:rsidR="006A5679" w:rsidRPr="00757EA5" w:rsidRDefault="006A5679" w:rsidP="006A5679">
            <w:pPr>
              <w:pStyle w:val="BodyText"/>
              <w:tabs>
                <w:tab w:val="decimal" w:pos="495"/>
              </w:tabs>
              <w:spacing w:after="0" w:line="210" w:lineRule="exact"/>
              <w:ind w:left="-108" w:right="-121"/>
              <w:rPr>
                <w:rFonts w:cs="Times New Roman"/>
                <w:sz w:val="19"/>
                <w:szCs w:val="19"/>
                <w:lang w:eastAsia="ja-JP"/>
              </w:rPr>
            </w:pPr>
            <w:r w:rsidRPr="00757EA5">
              <w:rPr>
                <w:rFonts w:cs="Times New Roman"/>
                <w:sz w:val="19"/>
                <w:szCs w:val="19"/>
                <w:lang w:eastAsia="ja-JP"/>
              </w:rPr>
              <w:t>-</w:t>
            </w:r>
          </w:p>
        </w:tc>
        <w:tc>
          <w:tcPr>
            <w:tcW w:w="1187" w:type="dxa"/>
            <w:shd w:val="clear" w:color="auto" w:fill="auto"/>
            <w:vAlign w:val="center"/>
          </w:tcPr>
          <w:p w:rsidR="006A5679" w:rsidRPr="002D2DDE" w:rsidRDefault="006A5679" w:rsidP="00C00C65">
            <w:pPr>
              <w:pStyle w:val="BodyText"/>
              <w:tabs>
                <w:tab w:val="decimal" w:pos="903"/>
              </w:tabs>
              <w:spacing w:after="0" w:line="240" w:lineRule="atLeast"/>
              <w:ind w:left="-108" w:right="-121"/>
              <w:jc w:val="center"/>
              <w:rPr>
                <w:rFonts w:cs="Times New Roman"/>
                <w:sz w:val="19"/>
                <w:szCs w:val="19"/>
                <w:lang w:val="en-US" w:eastAsia="ja-JP" w:bidi="th-TH"/>
              </w:rPr>
            </w:pPr>
            <w:r>
              <w:rPr>
                <w:rFonts w:cs="Times New Roman"/>
                <w:sz w:val="19"/>
                <w:szCs w:val="19"/>
                <w:lang w:val="en-US" w:eastAsia="ja-JP" w:bidi="th-TH"/>
              </w:rPr>
              <w:t>1,534,000</w:t>
            </w:r>
          </w:p>
        </w:tc>
        <w:tc>
          <w:tcPr>
            <w:tcW w:w="1160" w:type="dxa"/>
            <w:shd w:val="clear" w:color="auto" w:fill="auto"/>
            <w:vAlign w:val="center"/>
          </w:tcPr>
          <w:p w:rsidR="006A5679" w:rsidRPr="006A5679" w:rsidRDefault="006A5679" w:rsidP="00C00C65">
            <w:pPr>
              <w:pStyle w:val="BodyText"/>
              <w:tabs>
                <w:tab w:val="decimal" w:pos="886"/>
              </w:tabs>
              <w:spacing w:after="0" w:line="240" w:lineRule="atLeast"/>
              <w:ind w:left="-108" w:right="-121"/>
              <w:rPr>
                <w:rFonts w:cs="Times New Roman"/>
                <w:sz w:val="19"/>
                <w:szCs w:val="19"/>
                <w:lang w:val="en-US" w:eastAsia="ja-JP" w:bidi="th-TH"/>
              </w:rPr>
            </w:pPr>
            <w:r>
              <w:rPr>
                <w:rFonts w:cs="Times New Roman"/>
                <w:sz w:val="19"/>
                <w:szCs w:val="19"/>
                <w:lang w:val="en-US" w:eastAsia="ja-JP" w:bidi="th-TH"/>
              </w:rPr>
              <w:t>607,365</w:t>
            </w:r>
          </w:p>
        </w:tc>
        <w:tc>
          <w:tcPr>
            <w:tcW w:w="992" w:type="dxa"/>
            <w:shd w:val="clear" w:color="auto" w:fill="auto"/>
            <w:vAlign w:val="center"/>
          </w:tcPr>
          <w:p w:rsidR="006A5679" w:rsidRPr="00757EA5" w:rsidRDefault="006A5679" w:rsidP="00C00C65">
            <w:pPr>
              <w:pStyle w:val="BodyText"/>
              <w:tabs>
                <w:tab w:val="decimal" w:pos="855"/>
              </w:tabs>
              <w:spacing w:after="0" w:line="210" w:lineRule="exact"/>
              <w:ind w:right="-81"/>
              <w:jc w:val="center"/>
              <w:rPr>
                <w:rFonts w:cs="Times New Roman"/>
                <w:sz w:val="19"/>
                <w:szCs w:val="19"/>
                <w:lang w:eastAsia="ja-JP"/>
              </w:rPr>
            </w:pPr>
            <w:r w:rsidRPr="00757EA5">
              <w:rPr>
                <w:rFonts w:cs="Times New Roman"/>
                <w:sz w:val="19"/>
                <w:szCs w:val="19"/>
                <w:lang w:eastAsia="ja-JP"/>
              </w:rPr>
              <w:t>2,141,365</w:t>
            </w:r>
          </w:p>
        </w:tc>
        <w:tc>
          <w:tcPr>
            <w:tcW w:w="891" w:type="dxa"/>
          </w:tcPr>
          <w:p w:rsidR="006A5679" w:rsidRPr="00757EA5" w:rsidRDefault="006A5679" w:rsidP="006A5679">
            <w:pPr>
              <w:pStyle w:val="BodyText"/>
              <w:spacing w:after="0" w:line="210" w:lineRule="exact"/>
              <w:ind w:left="-45" w:right="-38"/>
              <w:jc w:val="center"/>
              <w:rPr>
                <w:rFonts w:cs="Times New Roman"/>
                <w:sz w:val="19"/>
                <w:szCs w:val="19"/>
                <w:lang w:eastAsia="ja-JP"/>
              </w:rPr>
            </w:pPr>
            <w:r w:rsidRPr="00757EA5">
              <w:rPr>
                <w:rFonts w:cs="Times New Roman"/>
                <w:sz w:val="19"/>
                <w:szCs w:val="19"/>
                <w:lang w:eastAsia="ja-JP"/>
              </w:rPr>
              <w:t>Variable</w:t>
            </w:r>
            <w:r w:rsidRPr="00757EA5">
              <w:rPr>
                <w:rFonts w:cs="Times New Roman"/>
                <w:sz w:val="19"/>
                <w:szCs w:val="19"/>
                <w:vertAlign w:val="superscript"/>
                <w:lang w:eastAsia="ja-JP"/>
              </w:rPr>
              <w:t>*</w:t>
            </w:r>
          </w:p>
        </w:tc>
        <w:tc>
          <w:tcPr>
            <w:tcW w:w="855" w:type="dxa"/>
            <w:shd w:val="clear" w:color="auto" w:fill="auto"/>
          </w:tcPr>
          <w:p w:rsidR="006A5679" w:rsidRPr="00757EA5" w:rsidRDefault="006A5679" w:rsidP="006A5679">
            <w:pPr>
              <w:pStyle w:val="BodyText"/>
              <w:spacing w:after="0" w:line="210" w:lineRule="exact"/>
              <w:ind w:left="-126" w:right="-108" w:hanging="18"/>
              <w:jc w:val="center"/>
              <w:rPr>
                <w:rFonts w:cs="Times New Roman"/>
                <w:sz w:val="19"/>
                <w:szCs w:val="19"/>
                <w:lang w:val="en-US" w:eastAsia="ja-JP"/>
              </w:rPr>
            </w:pPr>
            <w:r>
              <w:rPr>
                <w:rFonts w:cs="Times New Roman"/>
                <w:sz w:val="19"/>
                <w:szCs w:val="19"/>
                <w:lang w:val="en-US" w:eastAsia="ja-JP"/>
              </w:rPr>
              <w:t>1.90</w:t>
            </w:r>
          </w:p>
        </w:tc>
        <w:tc>
          <w:tcPr>
            <w:tcW w:w="787" w:type="dxa"/>
            <w:shd w:val="clear" w:color="auto" w:fill="auto"/>
          </w:tcPr>
          <w:p w:rsidR="006A5679" w:rsidRPr="00757EA5" w:rsidRDefault="006A5679" w:rsidP="006A5679">
            <w:pPr>
              <w:pStyle w:val="BodyText"/>
              <w:spacing w:after="0" w:line="210" w:lineRule="exact"/>
              <w:ind w:left="-126" w:right="-108" w:hanging="18"/>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399" w:type="dxa"/>
            <w:shd w:val="clear" w:color="auto" w:fill="auto"/>
          </w:tcPr>
          <w:p w:rsidR="00757EA5" w:rsidRPr="00757EA5" w:rsidRDefault="00757EA5" w:rsidP="00757EA5">
            <w:pPr>
              <w:pStyle w:val="nineptcolumntab"/>
              <w:spacing w:line="210" w:lineRule="exact"/>
              <w:ind w:left="459" w:right="-27"/>
              <w:rPr>
                <w:rFonts w:cs="Times New Roman"/>
                <w:sz w:val="19"/>
                <w:szCs w:val="19"/>
              </w:rPr>
            </w:pPr>
            <w:r w:rsidRPr="00757EA5">
              <w:rPr>
                <w:rFonts w:cs="Times New Roman"/>
                <w:sz w:val="19"/>
                <w:szCs w:val="19"/>
              </w:rPr>
              <w:t xml:space="preserve">Other financial liabilities </w:t>
            </w:r>
          </w:p>
        </w:tc>
        <w:tc>
          <w:tcPr>
            <w:tcW w:w="900" w:type="dxa"/>
            <w:shd w:val="clear" w:color="auto" w:fill="auto"/>
          </w:tcPr>
          <w:p w:rsidR="00757EA5" w:rsidRPr="00757EA5" w:rsidRDefault="00757EA5" w:rsidP="00757EA5">
            <w:pPr>
              <w:pStyle w:val="BodyText"/>
              <w:tabs>
                <w:tab w:val="decimal" w:pos="495"/>
              </w:tabs>
              <w:spacing w:after="0" w:line="210" w:lineRule="exact"/>
              <w:rPr>
                <w:rFonts w:cs="Times New Roman"/>
                <w:sz w:val="19"/>
                <w:szCs w:val="19"/>
                <w:lang w:eastAsia="ja-JP"/>
              </w:rPr>
            </w:pPr>
            <w:r w:rsidRPr="00757EA5">
              <w:rPr>
                <w:rFonts w:cs="Times New Roman"/>
                <w:sz w:val="19"/>
                <w:szCs w:val="19"/>
                <w:lang w:eastAsia="ja-JP"/>
              </w:rPr>
              <w:t>-</w:t>
            </w:r>
          </w:p>
        </w:tc>
        <w:tc>
          <w:tcPr>
            <w:tcW w:w="1187" w:type="dxa"/>
            <w:shd w:val="clear" w:color="auto" w:fill="auto"/>
          </w:tcPr>
          <w:p w:rsidR="00757EA5" w:rsidRPr="00757EA5" w:rsidRDefault="00757EA5" w:rsidP="00757EA5">
            <w:pPr>
              <w:pStyle w:val="BodyText"/>
              <w:tabs>
                <w:tab w:val="decimal" w:pos="531"/>
              </w:tabs>
              <w:spacing w:after="0" w:line="210" w:lineRule="exact"/>
              <w:ind w:left="-108" w:right="-43"/>
              <w:rPr>
                <w:rFonts w:cs="Times New Roman"/>
                <w:sz w:val="19"/>
                <w:szCs w:val="19"/>
                <w:lang w:eastAsia="ja-JP"/>
              </w:rPr>
            </w:pPr>
            <w:r w:rsidRPr="00757EA5">
              <w:rPr>
                <w:rFonts w:cs="Times New Roman"/>
                <w:sz w:val="19"/>
                <w:szCs w:val="19"/>
                <w:lang w:eastAsia="ja-JP"/>
              </w:rPr>
              <w:t>-</w:t>
            </w:r>
          </w:p>
        </w:tc>
        <w:tc>
          <w:tcPr>
            <w:tcW w:w="1160" w:type="dxa"/>
            <w:shd w:val="clear" w:color="auto" w:fill="auto"/>
          </w:tcPr>
          <w:p w:rsidR="00757EA5" w:rsidRPr="00757EA5" w:rsidRDefault="00757EA5" w:rsidP="00C00C65">
            <w:pPr>
              <w:pStyle w:val="BodyText"/>
              <w:tabs>
                <w:tab w:val="decimal" w:pos="886"/>
              </w:tabs>
              <w:spacing w:after="0" w:line="210" w:lineRule="exact"/>
              <w:ind w:left="-108"/>
              <w:rPr>
                <w:rFonts w:cs="Times New Roman"/>
                <w:sz w:val="19"/>
                <w:szCs w:val="19"/>
                <w:lang w:eastAsia="ja-JP"/>
              </w:rPr>
            </w:pPr>
            <w:r w:rsidRPr="00757EA5">
              <w:rPr>
                <w:rFonts w:cs="Times New Roman"/>
                <w:sz w:val="19"/>
                <w:szCs w:val="19"/>
                <w:lang w:eastAsia="ja-JP"/>
              </w:rPr>
              <w:t>97,549</w:t>
            </w:r>
          </w:p>
        </w:tc>
        <w:tc>
          <w:tcPr>
            <w:tcW w:w="992" w:type="dxa"/>
            <w:shd w:val="clear" w:color="auto" w:fill="auto"/>
          </w:tcPr>
          <w:p w:rsidR="00757EA5" w:rsidRPr="00757EA5" w:rsidRDefault="00757EA5" w:rsidP="00757EA5">
            <w:pPr>
              <w:pStyle w:val="BodyText"/>
              <w:tabs>
                <w:tab w:val="decimal" w:pos="855"/>
              </w:tabs>
              <w:spacing w:after="0" w:line="210" w:lineRule="exact"/>
              <w:ind w:left="-108" w:right="-81"/>
              <w:rPr>
                <w:rFonts w:cs="Times New Roman"/>
                <w:sz w:val="19"/>
                <w:szCs w:val="19"/>
                <w:lang w:eastAsia="ja-JP"/>
              </w:rPr>
            </w:pPr>
            <w:r w:rsidRPr="00757EA5">
              <w:rPr>
                <w:rFonts w:cs="Times New Roman"/>
                <w:sz w:val="19"/>
                <w:szCs w:val="19"/>
                <w:lang w:eastAsia="ja-JP"/>
              </w:rPr>
              <w:t>97,549</w:t>
            </w:r>
          </w:p>
        </w:tc>
        <w:tc>
          <w:tcPr>
            <w:tcW w:w="891" w:type="dxa"/>
          </w:tcPr>
          <w:p w:rsidR="00757EA5" w:rsidRPr="00757EA5" w:rsidRDefault="00757EA5" w:rsidP="00757EA5">
            <w:pPr>
              <w:pStyle w:val="BodyText"/>
              <w:spacing w:after="0" w:line="210" w:lineRule="exact"/>
              <w:ind w:left="-45" w:right="-10"/>
              <w:jc w:val="center"/>
              <w:rPr>
                <w:rFonts w:cs="Times New Roman"/>
                <w:sz w:val="19"/>
                <w:szCs w:val="19"/>
                <w:lang w:eastAsia="ja-JP"/>
              </w:rPr>
            </w:pPr>
            <w:r w:rsidRPr="00757EA5">
              <w:rPr>
                <w:rFonts w:cs="Times New Roman"/>
                <w:sz w:val="19"/>
                <w:szCs w:val="19"/>
                <w:lang w:eastAsia="ja-JP"/>
              </w:rPr>
              <w:t>-</w:t>
            </w:r>
          </w:p>
        </w:tc>
        <w:tc>
          <w:tcPr>
            <w:tcW w:w="855"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val="en-US" w:eastAsia="ja-JP"/>
              </w:rPr>
            </w:pPr>
            <w:r w:rsidRPr="00757EA5">
              <w:rPr>
                <w:rFonts w:cs="Times New Roman"/>
                <w:sz w:val="19"/>
                <w:szCs w:val="19"/>
                <w:lang w:val="en-US" w:eastAsia="ja-JP"/>
              </w:rPr>
              <w:t>-</w:t>
            </w:r>
          </w:p>
        </w:tc>
        <w:tc>
          <w:tcPr>
            <w:tcW w:w="787" w:type="dxa"/>
            <w:shd w:val="clear" w:color="auto" w:fill="auto"/>
          </w:tcPr>
          <w:p w:rsidR="00757EA5" w:rsidRPr="00757EA5" w:rsidRDefault="00757EA5" w:rsidP="00757EA5">
            <w:pPr>
              <w:pStyle w:val="BodyText"/>
              <w:spacing w:after="0" w:line="21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c>
          <w:tcPr>
            <w:tcW w:w="10177" w:type="dxa"/>
            <w:gridSpan w:val="9"/>
            <w:shd w:val="clear" w:color="auto" w:fill="auto"/>
          </w:tcPr>
          <w:p w:rsidR="00757EA5" w:rsidRPr="00757EA5" w:rsidRDefault="00757EA5" w:rsidP="00757EA5">
            <w:pPr>
              <w:pStyle w:val="EndnoteText"/>
              <w:spacing w:line="210" w:lineRule="exact"/>
              <w:ind w:left="441" w:right="-27"/>
              <w:jc w:val="thaiDistribute"/>
              <w:rPr>
                <w:rFonts w:ascii="Times New Roman" w:hAnsi="Times New Roman" w:cs="Times New Roman"/>
                <w:sz w:val="19"/>
                <w:szCs w:val="19"/>
                <w:vertAlign w:val="superscript"/>
              </w:rPr>
            </w:pPr>
          </w:p>
        </w:tc>
      </w:tr>
      <w:tr w:rsidR="00757EA5" w:rsidRPr="00757EA5" w:rsidTr="00757EA5">
        <w:tc>
          <w:tcPr>
            <w:tcW w:w="10177" w:type="dxa"/>
            <w:gridSpan w:val="9"/>
            <w:shd w:val="clear" w:color="auto" w:fill="auto"/>
          </w:tcPr>
          <w:p w:rsidR="00757EA5" w:rsidRPr="00757EA5" w:rsidRDefault="00757EA5" w:rsidP="00757EA5">
            <w:pPr>
              <w:pStyle w:val="EndnoteText"/>
              <w:spacing w:line="210" w:lineRule="exact"/>
              <w:ind w:left="441" w:right="-27"/>
              <w:jc w:val="thaiDistribute"/>
              <w:rPr>
                <w:rFonts w:ascii="Times New Roman" w:hAnsi="Times New Roman" w:cs="Times New Roman"/>
                <w:sz w:val="19"/>
                <w:szCs w:val="19"/>
              </w:rPr>
            </w:pPr>
            <w:r w:rsidRPr="00757EA5">
              <w:rPr>
                <w:rFonts w:ascii="Times New Roman" w:hAnsi="Times New Roman" w:cs="Times New Roman"/>
                <w:sz w:val="19"/>
                <w:szCs w:val="19"/>
                <w:vertAlign w:val="superscript"/>
              </w:rPr>
              <w:t xml:space="preserve">*       </w:t>
            </w:r>
            <w:r w:rsidRPr="00757EA5">
              <w:rPr>
                <w:rFonts w:ascii="Times New Roman" w:hAnsi="Times New Roman" w:cs="Times New Roman"/>
                <w:sz w:val="19"/>
                <w:szCs w:val="19"/>
              </w:rPr>
              <w:t>Variable rates linked to reference interest rates and average price of marketable equity securities</w:t>
            </w:r>
          </w:p>
        </w:tc>
      </w:tr>
    </w:tbl>
    <w:p w:rsidR="00BF6983" w:rsidRDefault="00BF6983" w:rsidP="00DB337F">
      <w:pPr>
        <w:spacing w:line="220" w:lineRule="exact"/>
        <w:rPr>
          <w:sz w:val="2"/>
          <w:szCs w:val="2"/>
        </w:rPr>
      </w:pPr>
    </w:p>
    <w:p w:rsidR="00757EA5" w:rsidRDefault="00757EA5" w:rsidP="00DB337F">
      <w:pPr>
        <w:spacing w:line="220" w:lineRule="exact"/>
        <w:rPr>
          <w:sz w:val="2"/>
          <w:szCs w:val="2"/>
        </w:rPr>
      </w:pPr>
    </w:p>
    <w:p w:rsidR="002D62F8" w:rsidRPr="003C079B" w:rsidRDefault="002D62F8" w:rsidP="00DB337F">
      <w:pPr>
        <w:spacing w:line="220" w:lineRule="exact"/>
        <w:rPr>
          <w:sz w:val="2"/>
          <w:szCs w:val="2"/>
        </w:rPr>
      </w:pPr>
    </w:p>
    <w:tbl>
      <w:tblPr>
        <w:tblW w:w="10180" w:type="dxa"/>
        <w:tblInd w:w="-90" w:type="dxa"/>
        <w:tblLayout w:type="fixed"/>
        <w:tblLook w:val="0000" w:firstRow="0" w:lastRow="0" w:firstColumn="0" w:lastColumn="0" w:noHBand="0" w:noVBand="0"/>
      </w:tblPr>
      <w:tblGrid>
        <w:gridCol w:w="3400"/>
        <w:gridCol w:w="953"/>
        <w:gridCol w:w="1134"/>
        <w:gridCol w:w="1161"/>
        <w:gridCol w:w="972"/>
        <w:gridCol w:w="6"/>
        <w:gridCol w:w="903"/>
        <w:gridCol w:w="855"/>
        <w:gridCol w:w="18"/>
        <w:gridCol w:w="772"/>
        <w:gridCol w:w="6"/>
      </w:tblGrid>
      <w:tr w:rsidR="00E71FF5" w:rsidRPr="00757EA5" w:rsidTr="00757EA5">
        <w:tc>
          <w:tcPr>
            <w:tcW w:w="3400" w:type="dxa"/>
            <w:shd w:val="clear" w:color="auto" w:fill="auto"/>
          </w:tcPr>
          <w:p w:rsidR="00E71FF5" w:rsidRPr="00757EA5" w:rsidRDefault="00E71FF5" w:rsidP="00DB337F">
            <w:pPr>
              <w:pStyle w:val="BodyText"/>
              <w:spacing w:after="0" w:line="220" w:lineRule="exact"/>
              <w:ind w:left="-108" w:right="-27"/>
              <w:jc w:val="center"/>
              <w:rPr>
                <w:rFonts w:cs="Times New Roman"/>
                <w:sz w:val="19"/>
                <w:szCs w:val="19"/>
                <w:rtl/>
                <w:cs/>
                <w:lang w:val="th-TH"/>
              </w:rPr>
            </w:pPr>
          </w:p>
        </w:tc>
        <w:tc>
          <w:tcPr>
            <w:tcW w:w="6780" w:type="dxa"/>
            <w:gridSpan w:val="10"/>
          </w:tcPr>
          <w:p w:rsidR="00E71FF5" w:rsidRPr="00757EA5" w:rsidRDefault="00E71FF5" w:rsidP="00DB337F">
            <w:pPr>
              <w:pStyle w:val="BodyText"/>
              <w:spacing w:after="0" w:line="220" w:lineRule="exact"/>
              <w:ind w:right="-27" w:hanging="40"/>
              <w:jc w:val="center"/>
              <w:rPr>
                <w:rFonts w:cs="Times New Roman"/>
                <w:b/>
                <w:bCs/>
                <w:sz w:val="19"/>
                <w:szCs w:val="19"/>
                <w:lang w:val="en-US"/>
              </w:rPr>
            </w:pPr>
            <w:r w:rsidRPr="00757EA5">
              <w:rPr>
                <w:rFonts w:cs="Times New Roman"/>
                <w:b/>
                <w:bCs/>
                <w:sz w:val="19"/>
                <w:szCs w:val="19"/>
                <w:lang w:val="en-US"/>
              </w:rPr>
              <w:t>Separate financial statements</w:t>
            </w:r>
          </w:p>
        </w:tc>
      </w:tr>
      <w:tr w:rsidR="00E71FF5" w:rsidRPr="00757EA5" w:rsidTr="00757EA5">
        <w:tc>
          <w:tcPr>
            <w:tcW w:w="3400" w:type="dxa"/>
            <w:shd w:val="clear" w:color="auto" w:fill="auto"/>
          </w:tcPr>
          <w:p w:rsidR="00E71FF5" w:rsidRPr="00757EA5" w:rsidRDefault="00E71FF5" w:rsidP="00DB337F">
            <w:pPr>
              <w:pStyle w:val="BodyText"/>
              <w:spacing w:after="0" w:line="220" w:lineRule="exact"/>
              <w:ind w:left="-108" w:right="-27"/>
              <w:jc w:val="center"/>
              <w:rPr>
                <w:rFonts w:cs="Times New Roman"/>
                <w:sz w:val="19"/>
                <w:szCs w:val="19"/>
                <w:rtl/>
                <w:cs/>
                <w:lang w:val="th-TH"/>
              </w:rPr>
            </w:pPr>
          </w:p>
        </w:tc>
        <w:tc>
          <w:tcPr>
            <w:tcW w:w="6780" w:type="dxa"/>
            <w:gridSpan w:val="10"/>
          </w:tcPr>
          <w:p w:rsidR="00E71FF5" w:rsidRPr="00757EA5" w:rsidRDefault="00586695" w:rsidP="00DB337F">
            <w:pPr>
              <w:pStyle w:val="BodyText"/>
              <w:spacing w:after="0" w:line="220" w:lineRule="exact"/>
              <w:ind w:right="-27" w:hanging="40"/>
              <w:jc w:val="center"/>
              <w:rPr>
                <w:rFonts w:cs="Times New Roman"/>
                <w:sz w:val="19"/>
                <w:szCs w:val="19"/>
                <w:rtl/>
                <w:cs/>
                <w:lang w:val="th-TH"/>
              </w:rPr>
            </w:pPr>
            <w:r w:rsidRPr="00757EA5">
              <w:rPr>
                <w:rFonts w:cs="Times New Roman"/>
                <w:sz w:val="19"/>
                <w:szCs w:val="19"/>
                <w:lang w:val="en-US"/>
              </w:rPr>
              <w:t>2017</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Pr>
            </w:pP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Remaining</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Pr>
            </w:pP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period</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Pr>
            </w:pP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pacing w:val="-4"/>
                <w:sz w:val="19"/>
                <w:szCs w:val="19"/>
                <w:lang w:val="en-US"/>
              </w:rPr>
            </w:pPr>
            <w:r w:rsidRPr="002D2DDE">
              <w:rPr>
                <w:rFonts w:cs="Times New Roman"/>
                <w:spacing w:val="-4"/>
                <w:sz w:val="19"/>
                <w:szCs w:val="19"/>
                <w:lang w:val="en-US"/>
              </w:rPr>
              <w:t>before</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Pr>
            </w:pP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contract</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Pr>
            </w:pP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maturity or</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BodyText"/>
              <w:spacing w:after="0" w:line="220" w:lineRule="exact"/>
              <w:ind w:left="-130" w:right="-108"/>
              <w:jc w:val="center"/>
              <w:rPr>
                <w:rFonts w:cs="Times New Roman"/>
                <w:sz w:val="19"/>
                <w:szCs w:val="19"/>
                <w:lang w:val="en-US"/>
              </w:rPr>
            </w:pPr>
            <w:r w:rsidRPr="00757EA5">
              <w:rPr>
                <w:rFonts w:cs="Times New Roman"/>
                <w:sz w:val="19"/>
                <w:szCs w:val="19"/>
                <w:lang w:val="en-US"/>
              </w:rPr>
              <w:t>Floating</w:t>
            </w: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lang w:val="en-US"/>
              </w:rPr>
            </w:pPr>
            <w:r w:rsidRPr="002D2DDE">
              <w:rPr>
                <w:rFonts w:cs="Times New Roman"/>
                <w:spacing w:val="-4"/>
                <w:sz w:val="19"/>
                <w:szCs w:val="19"/>
                <w:lang w:val="en-US"/>
              </w:rPr>
              <w:t>repricing date</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lang w:val="en-US"/>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spacing w:after="0" w:line="220" w:lineRule="exact"/>
              <w:ind w:left="-108" w:right="-27"/>
              <w:jc w:val="center"/>
              <w:rPr>
                <w:rFonts w:cs="Times New Roman"/>
                <w:sz w:val="19"/>
                <w:szCs w:val="19"/>
                <w:rtl/>
                <w:cs/>
                <w:lang w:val="th-TH"/>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tl/>
                <w:cs/>
              </w:rPr>
            </w:pPr>
            <w:r w:rsidRPr="00757EA5">
              <w:rPr>
                <w:rFonts w:ascii="Times New Roman" w:hAnsi="Times New Roman" w:cs="Times New Roman"/>
                <w:sz w:val="19"/>
                <w:szCs w:val="19"/>
              </w:rPr>
              <w:t xml:space="preserve">interest </w:t>
            </w:r>
          </w:p>
        </w:tc>
        <w:tc>
          <w:tcPr>
            <w:tcW w:w="1134" w:type="dxa"/>
            <w:shd w:val="clear" w:color="auto" w:fill="auto"/>
          </w:tcPr>
          <w:p w:rsidR="00757EA5" w:rsidRPr="002D2DDE" w:rsidRDefault="00757EA5" w:rsidP="00757EA5">
            <w:pPr>
              <w:pStyle w:val="BodyText"/>
              <w:spacing w:after="0" w:line="210" w:lineRule="exact"/>
              <w:ind w:left="-108" w:right="-108"/>
              <w:jc w:val="center"/>
              <w:rPr>
                <w:rFonts w:cs="Times New Roman"/>
                <w:sz w:val="19"/>
                <w:szCs w:val="19"/>
                <w:rtl/>
                <w:cs/>
                <w:lang w:eastAsia="ja-JP"/>
              </w:rPr>
            </w:pPr>
            <w:r>
              <w:rPr>
                <w:rFonts w:cs="Times New Roman"/>
                <w:sz w:val="19"/>
                <w:szCs w:val="19"/>
                <w:lang w:val="en-US"/>
              </w:rPr>
              <w:t>l</w:t>
            </w:r>
            <w:r w:rsidRPr="002D2DDE">
              <w:rPr>
                <w:rFonts w:cs="Times New Roman"/>
                <w:sz w:val="19"/>
                <w:szCs w:val="19"/>
                <w:lang w:val="en-US"/>
              </w:rPr>
              <w:t>ess than</w:t>
            </w:r>
          </w:p>
        </w:tc>
        <w:tc>
          <w:tcPr>
            <w:tcW w:w="1161" w:type="dxa"/>
            <w:shd w:val="clear" w:color="auto" w:fill="auto"/>
          </w:tcPr>
          <w:p w:rsidR="00757EA5" w:rsidRPr="00757EA5" w:rsidRDefault="00757EA5" w:rsidP="00757EA5">
            <w:pPr>
              <w:pStyle w:val="BodyText"/>
              <w:spacing w:after="0" w:line="220" w:lineRule="exact"/>
              <w:ind w:right="-108"/>
              <w:jc w:val="center"/>
              <w:rPr>
                <w:rFonts w:cs="Times New Roman"/>
                <w:sz w:val="19"/>
                <w:szCs w:val="19"/>
                <w:lang w:val="en-US"/>
              </w:rPr>
            </w:pPr>
            <w:r w:rsidRPr="00757EA5">
              <w:rPr>
                <w:rFonts w:cs="Times New Roman"/>
                <w:sz w:val="19"/>
                <w:szCs w:val="19"/>
                <w:lang w:val="en-US"/>
              </w:rPr>
              <w:t xml:space="preserve">Non-interest </w:t>
            </w:r>
          </w:p>
        </w:tc>
        <w:tc>
          <w:tcPr>
            <w:tcW w:w="972" w:type="dxa"/>
            <w:shd w:val="clear" w:color="auto" w:fill="auto"/>
          </w:tcPr>
          <w:p w:rsidR="00757EA5" w:rsidRPr="00757EA5" w:rsidRDefault="00757EA5" w:rsidP="00757EA5">
            <w:pPr>
              <w:pStyle w:val="BodyText"/>
              <w:spacing w:after="0" w:line="220" w:lineRule="exact"/>
              <w:ind w:right="-27"/>
              <w:jc w:val="center"/>
              <w:rPr>
                <w:rFonts w:cs="Times New Roman"/>
                <w:sz w:val="19"/>
                <w:szCs w:val="19"/>
                <w:rtl/>
                <w:cs/>
                <w:lang w:val="th-TH"/>
              </w:rPr>
            </w:pPr>
          </w:p>
        </w:tc>
        <w:tc>
          <w:tcPr>
            <w:tcW w:w="2554" w:type="dxa"/>
            <w:gridSpan w:val="5"/>
          </w:tcPr>
          <w:p w:rsidR="00757EA5" w:rsidRPr="00757EA5" w:rsidRDefault="00757EA5" w:rsidP="00757EA5">
            <w:pPr>
              <w:pStyle w:val="BodyText"/>
              <w:spacing w:after="0" w:line="220" w:lineRule="exact"/>
              <w:ind w:right="-108"/>
              <w:jc w:val="center"/>
              <w:rPr>
                <w:rFonts w:cs="Times New Roman"/>
                <w:sz w:val="19"/>
                <w:szCs w:val="19"/>
                <w:rtl/>
                <w:cs/>
                <w:lang w:val="en-US"/>
              </w:rPr>
            </w:pPr>
            <w:r w:rsidRPr="00757EA5">
              <w:rPr>
                <w:rFonts w:cs="Times New Roman"/>
                <w:sz w:val="19"/>
                <w:szCs w:val="19"/>
                <w:lang w:val="en-US"/>
              </w:rPr>
              <w:t>Interest rate</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EndnoteText"/>
              <w:spacing w:line="220" w:lineRule="exact"/>
              <w:ind w:left="-18" w:right="-27"/>
              <w:jc w:val="center"/>
              <w:rPr>
                <w:rFonts w:ascii="Times New Roman" w:hAnsi="Times New Roman" w:cs="Times New Roman"/>
                <w:sz w:val="19"/>
                <w:szCs w:val="19"/>
                <w:rtl/>
                <w:cs/>
              </w:rPr>
            </w:pPr>
          </w:p>
        </w:tc>
        <w:tc>
          <w:tcPr>
            <w:tcW w:w="953" w:type="dxa"/>
            <w:shd w:val="clear" w:color="auto" w:fill="auto"/>
          </w:tcPr>
          <w:p w:rsidR="00757EA5" w:rsidRPr="00757EA5" w:rsidRDefault="00757EA5" w:rsidP="00757EA5">
            <w:pPr>
              <w:pStyle w:val="EndnoteText"/>
              <w:spacing w:line="220" w:lineRule="exact"/>
              <w:ind w:left="-130" w:right="-108"/>
              <w:jc w:val="center"/>
              <w:rPr>
                <w:rFonts w:ascii="Times New Roman" w:hAnsi="Times New Roman" w:cs="Times New Roman"/>
                <w:sz w:val="19"/>
                <w:szCs w:val="19"/>
                <w:rtl/>
                <w:cs/>
              </w:rPr>
            </w:pPr>
            <w:r w:rsidRPr="00757EA5">
              <w:rPr>
                <w:rFonts w:ascii="Times New Roman" w:hAnsi="Times New Roman" w:cs="Times New Roman"/>
                <w:sz w:val="19"/>
                <w:szCs w:val="19"/>
              </w:rPr>
              <w:t>rate</w:t>
            </w:r>
          </w:p>
        </w:tc>
        <w:tc>
          <w:tcPr>
            <w:tcW w:w="1134" w:type="dxa"/>
            <w:shd w:val="clear" w:color="auto" w:fill="auto"/>
          </w:tcPr>
          <w:p w:rsidR="00757EA5" w:rsidRPr="002D2DDE" w:rsidRDefault="00757EA5" w:rsidP="00757EA5">
            <w:pPr>
              <w:pStyle w:val="EndnoteText"/>
              <w:spacing w:line="210" w:lineRule="exact"/>
              <w:ind w:left="-108" w:right="-27"/>
              <w:jc w:val="center"/>
              <w:rPr>
                <w:rFonts w:ascii="Times New Roman" w:hAnsi="Times New Roman" w:cs="Times New Roman"/>
                <w:sz w:val="19"/>
                <w:szCs w:val="19"/>
              </w:rPr>
            </w:pPr>
            <w:r w:rsidRPr="002D2DDE">
              <w:rPr>
                <w:rFonts w:ascii="Times New Roman" w:hAnsi="Times New Roman" w:cs="Times New Roman"/>
                <w:sz w:val="19"/>
                <w:szCs w:val="19"/>
              </w:rPr>
              <w:t>1 year</w:t>
            </w:r>
          </w:p>
        </w:tc>
        <w:tc>
          <w:tcPr>
            <w:tcW w:w="1161" w:type="dxa"/>
            <w:shd w:val="clear" w:color="auto" w:fill="auto"/>
          </w:tcPr>
          <w:p w:rsidR="00757EA5" w:rsidRPr="00757EA5" w:rsidRDefault="00757EA5" w:rsidP="00757EA5">
            <w:pPr>
              <w:pStyle w:val="EndnoteText"/>
              <w:spacing w:line="220" w:lineRule="exact"/>
              <w:ind w:right="-27"/>
              <w:jc w:val="center"/>
              <w:rPr>
                <w:rFonts w:ascii="Times New Roman" w:hAnsi="Times New Roman" w:cs="Times New Roman"/>
                <w:sz w:val="19"/>
                <w:szCs w:val="19"/>
              </w:rPr>
            </w:pPr>
            <w:r w:rsidRPr="00757EA5">
              <w:rPr>
                <w:rFonts w:ascii="Times New Roman" w:hAnsi="Times New Roman" w:cs="Times New Roman"/>
                <w:sz w:val="19"/>
                <w:szCs w:val="19"/>
              </w:rPr>
              <w:t>bearing</w:t>
            </w:r>
          </w:p>
        </w:tc>
        <w:tc>
          <w:tcPr>
            <w:tcW w:w="972" w:type="dxa"/>
            <w:shd w:val="clear" w:color="auto" w:fill="auto"/>
          </w:tcPr>
          <w:p w:rsidR="00757EA5" w:rsidRPr="00757EA5" w:rsidRDefault="00757EA5" w:rsidP="00757EA5">
            <w:pPr>
              <w:pStyle w:val="EndnoteText"/>
              <w:spacing w:line="220" w:lineRule="exact"/>
              <w:ind w:right="-27"/>
              <w:jc w:val="center"/>
              <w:rPr>
                <w:rFonts w:ascii="Times New Roman" w:hAnsi="Times New Roman" w:cs="Times New Roman"/>
                <w:sz w:val="19"/>
                <w:szCs w:val="19"/>
              </w:rPr>
            </w:pPr>
            <w:r w:rsidRPr="00757EA5">
              <w:rPr>
                <w:rFonts w:ascii="Times New Roman" w:hAnsi="Times New Roman" w:cs="Times New Roman"/>
                <w:sz w:val="19"/>
                <w:szCs w:val="19"/>
              </w:rPr>
              <w:t xml:space="preserve"> Total</w:t>
            </w:r>
          </w:p>
        </w:tc>
        <w:tc>
          <w:tcPr>
            <w:tcW w:w="909" w:type="dxa"/>
            <w:gridSpan w:val="2"/>
          </w:tcPr>
          <w:p w:rsidR="00757EA5" w:rsidRPr="00757EA5" w:rsidRDefault="00757EA5" w:rsidP="00757EA5">
            <w:pPr>
              <w:pStyle w:val="EndnoteText"/>
              <w:spacing w:line="220" w:lineRule="exact"/>
              <w:ind w:right="-27"/>
              <w:jc w:val="center"/>
              <w:rPr>
                <w:rFonts w:ascii="Times New Roman" w:hAnsi="Times New Roman" w:cs="Times New Roman"/>
                <w:sz w:val="19"/>
                <w:szCs w:val="19"/>
                <w:rtl/>
                <w:cs/>
              </w:rPr>
            </w:pPr>
            <w:r w:rsidRPr="00757EA5">
              <w:rPr>
                <w:rFonts w:ascii="Times New Roman" w:hAnsi="Times New Roman" w:cs="Times New Roman"/>
                <w:sz w:val="19"/>
                <w:szCs w:val="19"/>
              </w:rPr>
              <w:t xml:space="preserve"> Floating</w:t>
            </w:r>
          </w:p>
        </w:tc>
        <w:tc>
          <w:tcPr>
            <w:tcW w:w="873" w:type="dxa"/>
            <w:gridSpan w:val="2"/>
            <w:shd w:val="clear" w:color="auto" w:fill="auto"/>
          </w:tcPr>
          <w:p w:rsidR="00757EA5" w:rsidRPr="00757EA5" w:rsidRDefault="00757EA5" w:rsidP="00757EA5">
            <w:pPr>
              <w:pStyle w:val="EndnoteText"/>
              <w:spacing w:line="220" w:lineRule="exact"/>
              <w:ind w:right="-27"/>
              <w:jc w:val="center"/>
              <w:rPr>
                <w:rFonts w:ascii="Times New Roman" w:hAnsi="Times New Roman" w:cs="Times New Roman"/>
                <w:sz w:val="19"/>
                <w:szCs w:val="19"/>
                <w:rtl/>
                <w:cs/>
              </w:rPr>
            </w:pPr>
            <w:r w:rsidRPr="00757EA5">
              <w:rPr>
                <w:rFonts w:ascii="Times New Roman" w:hAnsi="Times New Roman" w:cs="Times New Roman"/>
                <w:sz w:val="19"/>
                <w:szCs w:val="19"/>
              </w:rPr>
              <w:t xml:space="preserve">  Fixed</w:t>
            </w:r>
          </w:p>
        </w:tc>
        <w:tc>
          <w:tcPr>
            <w:tcW w:w="772" w:type="dxa"/>
            <w:shd w:val="clear" w:color="auto" w:fill="auto"/>
          </w:tcPr>
          <w:p w:rsidR="00757EA5" w:rsidRPr="00757EA5" w:rsidRDefault="00757EA5" w:rsidP="00757EA5">
            <w:pPr>
              <w:pStyle w:val="EndnoteText"/>
              <w:spacing w:line="220" w:lineRule="exact"/>
              <w:ind w:left="-115" w:right="-29"/>
              <w:rPr>
                <w:rFonts w:ascii="Times New Roman" w:hAnsi="Times New Roman" w:cs="Times New Roman"/>
                <w:sz w:val="19"/>
                <w:szCs w:val="19"/>
              </w:rPr>
            </w:pPr>
            <w:r w:rsidRPr="00757EA5">
              <w:rPr>
                <w:rFonts w:ascii="Times New Roman" w:hAnsi="Times New Roman" w:cs="Times New Roman"/>
                <w:sz w:val="19"/>
                <w:szCs w:val="19"/>
              </w:rPr>
              <w:t>Average</w:t>
            </w:r>
          </w:p>
        </w:tc>
      </w:tr>
      <w:tr w:rsidR="00757EA5" w:rsidRPr="00757EA5" w:rsidTr="00757EA5">
        <w:tc>
          <w:tcPr>
            <w:tcW w:w="3400" w:type="dxa"/>
            <w:shd w:val="clear" w:color="auto" w:fill="auto"/>
          </w:tcPr>
          <w:p w:rsidR="00757EA5" w:rsidRPr="00757EA5" w:rsidRDefault="00757EA5" w:rsidP="00757EA5">
            <w:pPr>
              <w:pStyle w:val="BodyText"/>
              <w:spacing w:after="0" w:line="220" w:lineRule="exact"/>
              <w:ind w:left="-108" w:right="-27"/>
              <w:jc w:val="thaiDistribute"/>
              <w:rPr>
                <w:rFonts w:cs="Times New Roman"/>
                <w:b/>
                <w:bCs/>
                <w:i/>
                <w:iCs/>
                <w:sz w:val="19"/>
                <w:szCs w:val="19"/>
                <w:lang w:val="en-US"/>
              </w:rPr>
            </w:pPr>
          </w:p>
        </w:tc>
        <w:tc>
          <w:tcPr>
            <w:tcW w:w="4226" w:type="dxa"/>
            <w:gridSpan w:val="5"/>
          </w:tcPr>
          <w:p w:rsidR="00757EA5" w:rsidRPr="00757EA5" w:rsidRDefault="00757EA5" w:rsidP="00757EA5">
            <w:pPr>
              <w:pStyle w:val="BodyText"/>
              <w:tabs>
                <w:tab w:val="decimal" w:pos="264"/>
              </w:tabs>
              <w:spacing w:after="0" w:line="220" w:lineRule="exact"/>
              <w:ind w:right="-27"/>
              <w:jc w:val="center"/>
              <w:rPr>
                <w:rFonts w:cs="Times New Roman"/>
                <w:sz w:val="19"/>
                <w:szCs w:val="19"/>
                <w:rtl/>
                <w:cs/>
                <w:lang w:val="th-TH"/>
              </w:rPr>
            </w:pPr>
            <w:r w:rsidRPr="00757EA5">
              <w:rPr>
                <w:rFonts w:eastAsia="MS Mincho" w:cs="Times New Roman"/>
                <w:i/>
                <w:iCs/>
                <w:sz w:val="19"/>
                <w:szCs w:val="19"/>
              </w:rPr>
              <w:t>(in thousand Baht)</w:t>
            </w:r>
            <w:r w:rsidRPr="00757EA5" w:rsidDel="004F2E94">
              <w:rPr>
                <w:rFonts w:cs="Times New Roman"/>
                <w:i/>
                <w:iCs/>
                <w:sz w:val="19"/>
                <w:szCs w:val="19"/>
                <w:lang w:val="en-US"/>
              </w:rPr>
              <w:t xml:space="preserve"> </w:t>
            </w:r>
          </w:p>
        </w:tc>
        <w:tc>
          <w:tcPr>
            <w:tcW w:w="2554" w:type="dxa"/>
            <w:gridSpan w:val="5"/>
          </w:tcPr>
          <w:p w:rsidR="00757EA5" w:rsidRPr="00757EA5" w:rsidRDefault="00757EA5" w:rsidP="00757EA5">
            <w:pPr>
              <w:pStyle w:val="BodyText"/>
              <w:tabs>
                <w:tab w:val="decimal" w:pos="264"/>
              </w:tabs>
              <w:spacing w:after="0" w:line="220" w:lineRule="exact"/>
              <w:ind w:right="-27"/>
              <w:jc w:val="center"/>
              <w:rPr>
                <w:rFonts w:cs="Times New Roman"/>
                <w:sz w:val="19"/>
                <w:szCs w:val="19"/>
                <w:rtl/>
                <w:cs/>
                <w:lang w:val="th-TH"/>
              </w:rPr>
            </w:pPr>
            <w:r w:rsidRPr="00757EA5">
              <w:rPr>
                <w:rFonts w:cs="Times New Roman"/>
                <w:i/>
                <w:iCs/>
                <w:sz w:val="19"/>
                <w:szCs w:val="19"/>
                <w:lang w:val="en-US"/>
              </w:rPr>
              <w:t>(% p.a.)</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tabs>
                <w:tab w:val="left" w:pos="270"/>
              </w:tabs>
              <w:spacing w:after="0" w:line="220" w:lineRule="exact"/>
              <w:ind w:left="432" w:right="-27"/>
              <w:jc w:val="thaiDistribute"/>
              <w:rPr>
                <w:rFonts w:cs="Times New Roman"/>
                <w:b/>
                <w:bCs/>
                <w:i/>
                <w:iCs/>
                <w:sz w:val="19"/>
                <w:szCs w:val="19"/>
              </w:rPr>
            </w:pPr>
            <w:r w:rsidRPr="00757EA5">
              <w:rPr>
                <w:rFonts w:cs="Times New Roman"/>
                <w:b/>
                <w:bCs/>
                <w:i/>
                <w:iCs/>
                <w:sz w:val="19"/>
                <w:szCs w:val="19"/>
              </w:rPr>
              <w:t>Financial assets</w:t>
            </w:r>
          </w:p>
        </w:tc>
        <w:tc>
          <w:tcPr>
            <w:tcW w:w="953" w:type="dxa"/>
            <w:shd w:val="clear" w:color="auto" w:fill="auto"/>
          </w:tcPr>
          <w:p w:rsidR="00757EA5" w:rsidRPr="00757EA5" w:rsidRDefault="00757EA5" w:rsidP="00757EA5">
            <w:pPr>
              <w:pStyle w:val="BodyText"/>
              <w:tabs>
                <w:tab w:val="decimal" w:pos="702"/>
              </w:tabs>
              <w:spacing w:after="0" w:line="220" w:lineRule="exact"/>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612"/>
              </w:tabs>
              <w:spacing w:after="0" w:line="220" w:lineRule="exact"/>
              <w:ind w:left="-108" w:right="72"/>
              <w:jc w:val="right"/>
              <w:rPr>
                <w:rFonts w:cs="Times New Roman"/>
                <w:sz w:val="19"/>
                <w:szCs w:val="19"/>
                <w:lang w:eastAsia="ja-JP"/>
              </w:rPr>
            </w:pPr>
          </w:p>
        </w:tc>
        <w:tc>
          <w:tcPr>
            <w:tcW w:w="1161" w:type="dxa"/>
            <w:shd w:val="clear" w:color="auto" w:fill="auto"/>
          </w:tcPr>
          <w:p w:rsidR="00757EA5" w:rsidRPr="00757EA5" w:rsidRDefault="00757EA5" w:rsidP="00757EA5">
            <w:pPr>
              <w:pStyle w:val="BodyText"/>
              <w:tabs>
                <w:tab w:val="decimal" w:pos="792"/>
              </w:tabs>
              <w:spacing w:after="0" w:line="220" w:lineRule="exact"/>
              <w:ind w:left="-108"/>
              <w:jc w:val="both"/>
              <w:rPr>
                <w:rFonts w:cs="Times New Roman"/>
                <w:sz w:val="19"/>
                <w:szCs w:val="19"/>
                <w:lang w:eastAsia="ja-JP"/>
              </w:rPr>
            </w:pP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p>
        </w:tc>
        <w:tc>
          <w:tcPr>
            <w:tcW w:w="909" w:type="dxa"/>
            <w:gridSpan w:val="2"/>
            <w:shd w:val="clear" w:color="auto" w:fill="auto"/>
          </w:tcPr>
          <w:p w:rsidR="00757EA5" w:rsidRPr="00757EA5" w:rsidRDefault="00757EA5" w:rsidP="00757EA5">
            <w:pPr>
              <w:pStyle w:val="BodyText"/>
              <w:tabs>
                <w:tab w:val="left" w:pos="342"/>
                <w:tab w:val="decimal" w:pos="522"/>
              </w:tabs>
              <w:spacing w:after="0" w:line="220" w:lineRule="exact"/>
              <w:ind w:left="-108"/>
              <w:rPr>
                <w:rFonts w:cs="Times New Roman"/>
                <w:sz w:val="19"/>
                <w:szCs w:val="19"/>
                <w:lang w:eastAsia="ja-JP"/>
              </w:rPr>
            </w:pPr>
          </w:p>
        </w:tc>
        <w:tc>
          <w:tcPr>
            <w:tcW w:w="855" w:type="dxa"/>
            <w:shd w:val="clear" w:color="auto" w:fill="auto"/>
          </w:tcPr>
          <w:p w:rsidR="00757EA5" w:rsidRPr="00757EA5" w:rsidRDefault="00757EA5" w:rsidP="00757EA5">
            <w:pPr>
              <w:pStyle w:val="BodyText"/>
              <w:spacing w:after="0" w:line="220" w:lineRule="exact"/>
              <w:ind w:left="-198" w:right="-108" w:firstLine="79"/>
              <w:rPr>
                <w:rFonts w:cs="Times New Roman"/>
                <w:sz w:val="19"/>
                <w:szCs w:val="19"/>
                <w:lang w:val="en-US" w:eastAsia="ja-JP"/>
              </w:rPr>
            </w:pP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rtl/>
                <w:cs/>
                <w:lang w:eastAsia="ja-JP"/>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Cash and cash equivalents</w:t>
            </w:r>
          </w:p>
        </w:tc>
        <w:tc>
          <w:tcPr>
            <w:tcW w:w="953" w:type="dxa"/>
            <w:shd w:val="clear" w:color="auto" w:fill="auto"/>
          </w:tcPr>
          <w:p w:rsidR="00757EA5" w:rsidRPr="00757EA5" w:rsidRDefault="00757EA5" w:rsidP="00757EA5">
            <w:pPr>
              <w:pStyle w:val="BodyText"/>
              <w:tabs>
                <w:tab w:val="decimal" w:pos="756"/>
              </w:tabs>
              <w:spacing w:after="0" w:line="220" w:lineRule="exact"/>
              <w:ind w:right="-108"/>
              <w:rPr>
                <w:rFonts w:cs="Times New Roman"/>
                <w:sz w:val="19"/>
                <w:szCs w:val="19"/>
                <w:lang w:eastAsia="ja-JP"/>
              </w:rPr>
            </w:pPr>
            <w:r w:rsidRPr="00757EA5">
              <w:rPr>
                <w:rFonts w:cs="Times New Roman"/>
                <w:sz w:val="19"/>
                <w:szCs w:val="19"/>
                <w:lang w:eastAsia="ja-JP"/>
              </w:rPr>
              <w:t>197</w:t>
            </w:r>
          </w:p>
        </w:tc>
        <w:tc>
          <w:tcPr>
            <w:tcW w:w="1134" w:type="dxa"/>
            <w:shd w:val="clear" w:color="auto" w:fill="auto"/>
          </w:tcPr>
          <w:p w:rsidR="00757EA5" w:rsidRPr="00757EA5" w:rsidRDefault="00757EA5" w:rsidP="00757EA5">
            <w:pPr>
              <w:pStyle w:val="BodyText"/>
              <w:tabs>
                <w:tab w:val="decimal" w:pos="720"/>
              </w:tabs>
              <w:spacing w:after="0" w:line="220" w:lineRule="exact"/>
              <w:ind w:left="-108"/>
              <w:rPr>
                <w:rFonts w:cs="Times New Roman"/>
                <w:sz w:val="19"/>
                <w:szCs w:val="19"/>
                <w:lang w:eastAsia="ja-JP"/>
              </w:rPr>
            </w:pPr>
            <w:r w:rsidRPr="00757EA5">
              <w:rPr>
                <w:rFonts w:cs="Times New Roman"/>
                <w:sz w:val="19"/>
                <w:szCs w:val="19"/>
                <w:lang w:eastAsia="ja-JP"/>
              </w:rPr>
              <w:t>265,311</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189,126</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454,634</w:t>
            </w:r>
          </w:p>
        </w:tc>
        <w:tc>
          <w:tcPr>
            <w:tcW w:w="909"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eastAsia="ja-JP"/>
              </w:rPr>
            </w:pPr>
            <w:r w:rsidRPr="00757EA5">
              <w:rPr>
                <w:rFonts w:cs="Times New Roman"/>
                <w:sz w:val="19"/>
                <w:szCs w:val="19"/>
                <w:lang w:eastAsia="ja-JP"/>
              </w:rPr>
              <w:t>0.38</w:t>
            </w:r>
          </w:p>
        </w:tc>
        <w:tc>
          <w:tcPr>
            <w:tcW w:w="855" w:type="dxa"/>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val="en-US" w:eastAsia="ja-JP"/>
              </w:rPr>
            </w:pPr>
            <w:r w:rsidRPr="00757EA5">
              <w:rPr>
                <w:rFonts w:cs="Times New Roman"/>
                <w:sz w:val="19"/>
                <w:szCs w:val="19"/>
                <w:lang w:val="en-US" w:eastAsia="ja-JP"/>
              </w:rPr>
              <w:t>0.90</w:t>
            </w: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highlight w:val="yellow"/>
                <w:rtl/>
                <w:cs/>
                <w:lang w:eastAsia="ja-JP"/>
              </w:rPr>
            </w:pPr>
            <w:r w:rsidRPr="00757EA5">
              <w:rPr>
                <w:rFonts w:cs="Times New Roman"/>
                <w:sz w:val="19"/>
                <w:szCs w:val="19"/>
                <w:lang w:eastAsia="ja-JP"/>
              </w:rPr>
              <w:t>0.70</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Receivables from Clearing House</w:t>
            </w:r>
          </w:p>
        </w:tc>
        <w:tc>
          <w:tcPr>
            <w:tcW w:w="953" w:type="dxa"/>
            <w:shd w:val="clear" w:color="auto" w:fill="auto"/>
          </w:tcPr>
          <w:p w:rsidR="00757EA5" w:rsidRPr="00757EA5" w:rsidRDefault="00757EA5" w:rsidP="00757EA5">
            <w:pPr>
              <w:pStyle w:val="BodyText"/>
              <w:tabs>
                <w:tab w:val="decimal" w:pos="414"/>
              </w:tabs>
              <w:spacing w:after="0" w:line="220" w:lineRule="exact"/>
              <w:ind w:left="-108" w:right="-121"/>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873"/>
              </w:tabs>
              <w:spacing w:after="0" w:line="220" w:lineRule="exact"/>
              <w:ind w:left="-108" w:right="72"/>
              <w:jc w:val="right"/>
              <w:rPr>
                <w:rFonts w:cs="Times New Roman"/>
                <w:sz w:val="19"/>
                <w:szCs w:val="19"/>
                <w:rtl/>
                <w:cs/>
                <w:lang w:eastAsia="ja-JP"/>
              </w:rPr>
            </w:pP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rtl/>
                <w:cs/>
                <w:lang w:eastAsia="ja-JP"/>
              </w:rPr>
            </w:pP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p>
        </w:tc>
        <w:tc>
          <w:tcPr>
            <w:tcW w:w="909" w:type="dxa"/>
            <w:gridSpan w:val="2"/>
            <w:shd w:val="clear" w:color="auto" w:fill="auto"/>
          </w:tcPr>
          <w:p w:rsidR="00757EA5" w:rsidRPr="00757EA5" w:rsidRDefault="00757EA5" w:rsidP="00757EA5">
            <w:pPr>
              <w:pStyle w:val="BodyText"/>
              <w:tabs>
                <w:tab w:val="left" w:pos="342"/>
                <w:tab w:val="decimal" w:pos="522"/>
              </w:tabs>
              <w:spacing w:after="0" w:line="220" w:lineRule="exact"/>
              <w:ind w:left="-108"/>
              <w:rPr>
                <w:rFonts w:cs="Times New Roman"/>
                <w:sz w:val="19"/>
                <w:szCs w:val="19"/>
                <w:lang w:eastAsia="ja-JP"/>
              </w:rPr>
            </w:pPr>
          </w:p>
        </w:tc>
        <w:tc>
          <w:tcPr>
            <w:tcW w:w="855" w:type="dxa"/>
            <w:shd w:val="clear" w:color="auto" w:fill="auto"/>
          </w:tcPr>
          <w:p w:rsidR="00757EA5" w:rsidRPr="00757EA5" w:rsidRDefault="00757EA5" w:rsidP="00757EA5">
            <w:pPr>
              <w:pStyle w:val="BodyText"/>
              <w:spacing w:after="0" w:line="220" w:lineRule="exact"/>
              <w:ind w:left="-198" w:right="-108" w:firstLine="79"/>
              <w:rPr>
                <w:rFonts w:cs="Times New Roman"/>
                <w:sz w:val="19"/>
                <w:szCs w:val="19"/>
                <w:lang w:val="en-US" w:eastAsia="ja-JP"/>
              </w:rPr>
            </w:pP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eastAsia="ja-JP"/>
              </w:rPr>
            </w:pPr>
          </w:p>
        </w:tc>
      </w:tr>
      <w:tr w:rsidR="00757EA5" w:rsidRPr="00757EA5" w:rsidTr="00757EA5">
        <w:trPr>
          <w:gridAfter w:val="1"/>
          <w:wAfter w:w="6" w:type="dxa"/>
          <w:trHeight w:val="239"/>
        </w:trPr>
        <w:tc>
          <w:tcPr>
            <w:tcW w:w="3400" w:type="dxa"/>
            <w:shd w:val="clear" w:color="auto" w:fill="auto"/>
          </w:tcPr>
          <w:p w:rsidR="00757EA5" w:rsidRPr="00757EA5" w:rsidRDefault="00757EA5" w:rsidP="00757EA5">
            <w:pPr>
              <w:pStyle w:val="nineptcolumntab"/>
              <w:tabs>
                <w:tab w:val="left" w:pos="324"/>
              </w:tabs>
              <w:spacing w:line="220" w:lineRule="exact"/>
              <w:ind w:left="432" w:right="-27"/>
              <w:rPr>
                <w:rFonts w:cs="Times New Roman"/>
                <w:sz w:val="19"/>
                <w:szCs w:val="19"/>
              </w:rPr>
            </w:pPr>
            <w:r w:rsidRPr="00757EA5">
              <w:rPr>
                <w:rFonts w:cs="Times New Roman"/>
                <w:sz w:val="19"/>
                <w:szCs w:val="19"/>
              </w:rPr>
              <w:t xml:space="preserve">   and broker - dealers</w:t>
            </w:r>
          </w:p>
        </w:tc>
        <w:tc>
          <w:tcPr>
            <w:tcW w:w="953" w:type="dxa"/>
            <w:shd w:val="clear" w:color="auto" w:fill="auto"/>
          </w:tcPr>
          <w:p w:rsidR="00757EA5" w:rsidRPr="00757EA5" w:rsidRDefault="00757EA5" w:rsidP="00757EA5">
            <w:pPr>
              <w:pStyle w:val="BodyText"/>
              <w:tabs>
                <w:tab w:val="decimal" w:pos="549"/>
              </w:tabs>
              <w:spacing w:after="0" w:line="220" w:lineRule="exact"/>
              <w:ind w:left="126" w:right="-121" w:hanging="162"/>
              <w:jc w:val="thaiDistribute"/>
              <w:rPr>
                <w:rFonts w:cs="Times New Roman"/>
                <w:sz w:val="19"/>
                <w:szCs w:val="19"/>
              </w:rPr>
            </w:pPr>
            <w:r w:rsidRPr="00757EA5">
              <w:rPr>
                <w:rFonts w:cs="Times New Roman"/>
                <w:sz w:val="19"/>
                <w:szCs w:val="19"/>
              </w:rPr>
              <w:t>-</w:t>
            </w:r>
          </w:p>
        </w:tc>
        <w:tc>
          <w:tcPr>
            <w:tcW w:w="1134" w:type="dxa"/>
            <w:shd w:val="clear" w:color="auto" w:fill="auto"/>
          </w:tcPr>
          <w:p w:rsidR="00757EA5" w:rsidRPr="00757EA5" w:rsidRDefault="00757EA5" w:rsidP="00757EA5">
            <w:pPr>
              <w:pStyle w:val="BodyText"/>
              <w:tabs>
                <w:tab w:val="decimal" w:pos="504"/>
              </w:tabs>
              <w:spacing w:after="0" w:line="220" w:lineRule="exact"/>
              <w:ind w:left="-108"/>
              <w:rPr>
                <w:rFonts w:cs="Times New Roman"/>
                <w:sz w:val="19"/>
                <w:szCs w:val="19"/>
                <w:rtl/>
                <w:cs/>
              </w:rPr>
            </w:pPr>
            <w:r w:rsidRPr="00757EA5">
              <w:rPr>
                <w:rFonts w:cs="Times New Roman"/>
                <w:sz w:val="19"/>
                <w:szCs w:val="19"/>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rtl/>
                <w:cs/>
                <w:lang w:eastAsia="ja-JP"/>
              </w:rPr>
            </w:pPr>
            <w:r w:rsidRPr="00757EA5">
              <w:rPr>
                <w:rFonts w:cs="Times New Roman"/>
                <w:sz w:val="19"/>
                <w:szCs w:val="19"/>
                <w:lang w:eastAsia="ja-JP"/>
              </w:rPr>
              <w:t>567,558</w:t>
            </w:r>
          </w:p>
        </w:tc>
        <w:tc>
          <w:tcPr>
            <w:tcW w:w="972" w:type="dxa"/>
            <w:shd w:val="clear" w:color="auto" w:fill="auto"/>
          </w:tcPr>
          <w:p w:rsidR="00757EA5" w:rsidRPr="00757EA5" w:rsidRDefault="00757EA5" w:rsidP="00757EA5">
            <w:pPr>
              <w:pStyle w:val="BodyText"/>
              <w:tabs>
                <w:tab w:val="decimal" w:pos="792"/>
              </w:tabs>
              <w:spacing w:after="0" w:line="220" w:lineRule="exact"/>
              <w:ind w:left="-108"/>
              <w:rPr>
                <w:rFonts w:cs="Times New Roman"/>
                <w:sz w:val="19"/>
                <w:szCs w:val="19"/>
                <w:rtl/>
                <w:cs/>
                <w:lang w:eastAsia="ja-JP"/>
              </w:rPr>
            </w:pPr>
            <w:r w:rsidRPr="00757EA5">
              <w:rPr>
                <w:rFonts w:cs="Times New Roman"/>
                <w:sz w:val="19"/>
                <w:szCs w:val="19"/>
                <w:lang w:eastAsia="ja-JP"/>
              </w:rPr>
              <w:t>567,558</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Height w:val="239"/>
        </w:trPr>
        <w:tc>
          <w:tcPr>
            <w:tcW w:w="3400" w:type="dxa"/>
            <w:shd w:val="clear" w:color="auto" w:fill="auto"/>
          </w:tcPr>
          <w:p w:rsidR="00757EA5" w:rsidRPr="00757EA5" w:rsidRDefault="00757EA5" w:rsidP="00757EA5">
            <w:pPr>
              <w:pStyle w:val="nineptcolumntab"/>
              <w:tabs>
                <w:tab w:val="left" w:pos="126"/>
              </w:tabs>
              <w:spacing w:line="220" w:lineRule="exact"/>
              <w:ind w:left="432" w:right="-27"/>
              <w:rPr>
                <w:rFonts w:cs="Times New Roman"/>
                <w:sz w:val="19"/>
                <w:szCs w:val="19"/>
                <w:rtl/>
                <w:cs/>
              </w:rPr>
            </w:pPr>
            <w:r w:rsidRPr="00757EA5">
              <w:rPr>
                <w:rFonts w:cs="Times New Roman"/>
                <w:sz w:val="19"/>
                <w:szCs w:val="19"/>
              </w:rPr>
              <w:t>Securities business receivables</w:t>
            </w:r>
          </w:p>
        </w:tc>
        <w:tc>
          <w:tcPr>
            <w:tcW w:w="953" w:type="dxa"/>
            <w:shd w:val="clear" w:color="auto" w:fill="auto"/>
          </w:tcPr>
          <w:p w:rsidR="00757EA5" w:rsidRPr="00757EA5" w:rsidRDefault="00757EA5" w:rsidP="00757EA5">
            <w:pPr>
              <w:pStyle w:val="BodyText"/>
              <w:tabs>
                <w:tab w:val="decimal" w:pos="549"/>
              </w:tabs>
              <w:spacing w:after="0" w:line="220" w:lineRule="exact"/>
              <w:ind w:left="126" w:right="-121" w:hanging="162"/>
              <w:jc w:val="thaiDistribute"/>
              <w:rPr>
                <w:rFonts w:cs="Times New Roman"/>
                <w:sz w:val="19"/>
                <w:szCs w:val="19"/>
              </w:rPr>
            </w:pPr>
            <w:r w:rsidRPr="00757EA5">
              <w:rPr>
                <w:rFonts w:cs="Times New Roman"/>
                <w:sz w:val="19"/>
                <w:szCs w:val="19"/>
              </w:rPr>
              <w:t>-</w:t>
            </w:r>
          </w:p>
        </w:tc>
        <w:tc>
          <w:tcPr>
            <w:tcW w:w="1134" w:type="dxa"/>
            <w:shd w:val="clear" w:color="auto" w:fill="auto"/>
          </w:tcPr>
          <w:p w:rsidR="00757EA5" w:rsidRPr="00757EA5" w:rsidRDefault="00757EA5" w:rsidP="00757EA5">
            <w:pPr>
              <w:pStyle w:val="BodyText"/>
              <w:tabs>
                <w:tab w:val="decimal" w:pos="720"/>
              </w:tabs>
              <w:spacing w:after="0" w:line="220" w:lineRule="exact"/>
              <w:ind w:left="-108"/>
              <w:rPr>
                <w:rFonts w:cs="Times New Roman"/>
                <w:sz w:val="19"/>
                <w:szCs w:val="19"/>
                <w:rtl/>
                <w:cs/>
              </w:rPr>
            </w:pPr>
            <w:r w:rsidRPr="00757EA5">
              <w:rPr>
                <w:rFonts w:cs="Times New Roman"/>
                <w:sz w:val="19"/>
                <w:szCs w:val="19"/>
              </w:rPr>
              <w:t>760,491</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rtl/>
                <w:cs/>
                <w:lang w:eastAsia="ja-JP"/>
              </w:rPr>
            </w:pPr>
            <w:r w:rsidRPr="00757EA5">
              <w:rPr>
                <w:rFonts w:cs="Times New Roman"/>
                <w:sz w:val="19"/>
                <w:szCs w:val="19"/>
                <w:lang w:eastAsia="ja-JP"/>
              </w:rPr>
              <w:t>3,733,102</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4,493,593</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right="-135"/>
              <w:rPr>
                <w:rFonts w:cs="Times New Roman"/>
                <w:sz w:val="19"/>
                <w:szCs w:val="19"/>
              </w:rPr>
            </w:pPr>
            <w:r w:rsidRPr="00757EA5">
              <w:rPr>
                <w:rFonts w:cs="Times New Roman"/>
                <w:sz w:val="19"/>
                <w:szCs w:val="19"/>
              </w:rPr>
              <w:t>5.20 - 6.25</w:t>
            </w: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rPr>
            </w:pPr>
            <w:r w:rsidRPr="00757EA5">
              <w:rPr>
                <w:rFonts w:cs="Times New Roman"/>
                <w:sz w:val="19"/>
                <w:szCs w:val="19"/>
              </w:rPr>
              <w:t>5.69</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tl/>
                <w:cs/>
              </w:rPr>
            </w:pPr>
            <w:r w:rsidRPr="00757EA5">
              <w:rPr>
                <w:rFonts w:cs="Times New Roman"/>
                <w:sz w:val="19"/>
                <w:szCs w:val="19"/>
              </w:rPr>
              <w:t xml:space="preserve">Derivative assets </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41,991</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41,991</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val="en-US" w:eastAsia="ja-JP"/>
              </w:rPr>
            </w:pPr>
            <w:r w:rsidRPr="00757EA5">
              <w:rPr>
                <w:rFonts w:cs="Times New Roman"/>
                <w:sz w:val="19"/>
                <w:szCs w:val="19"/>
                <w:lang w:val="en-US" w:eastAsia="ja-JP"/>
              </w:rPr>
              <w:t>-</w:t>
            </w: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eastAsia="ja-JP"/>
              </w:rPr>
            </w:pPr>
            <w:r w:rsidRPr="00757EA5">
              <w:rPr>
                <w:rFonts w:cs="Times New Roman"/>
                <w:sz w:val="19"/>
                <w:szCs w:val="19"/>
                <w:lang w:eastAsia="ja-JP"/>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tl/>
                <w:cs/>
              </w:rPr>
            </w:pPr>
            <w:r w:rsidRPr="00757EA5">
              <w:rPr>
                <w:rFonts w:cs="Times New Roman"/>
                <w:sz w:val="19"/>
                <w:szCs w:val="19"/>
              </w:rPr>
              <w:t>Investments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center" w:pos="332"/>
                <w:tab w:val="decimal" w:pos="522"/>
                <w:tab w:val="right" w:pos="772"/>
              </w:tabs>
              <w:spacing w:after="0" w:line="220" w:lineRule="exact"/>
              <w:ind w:left="-108" w:right="-43"/>
              <w:rPr>
                <w:rFonts w:cs="Times New Roman"/>
                <w:sz w:val="19"/>
                <w:szCs w:val="19"/>
                <w:lang w:eastAsia="ja-JP"/>
              </w:rPr>
            </w:pPr>
            <w:r w:rsidRPr="00757EA5">
              <w:rPr>
                <w:rFonts w:cs="Times New Roman"/>
                <w:sz w:val="19"/>
                <w:szCs w:val="19"/>
                <w:lang w:eastAsia="ja-JP"/>
              </w:rPr>
              <w:tab/>
            </w:r>
            <w:r w:rsidRPr="00757EA5">
              <w:rPr>
                <w:rFonts w:cs="Times New Roman"/>
                <w:sz w:val="19"/>
                <w:szCs w:val="19"/>
                <w:lang w:eastAsia="ja-JP"/>
              </w:rPr>
              <w:tab/>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7,114,316</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7,114,316</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val="en-US" w:eastAsia="ja-JP"/>
              </w:rPr>
            </w:pPr>
            <w:r w:rsidRPr="00757EA5">
              <w:rPr>
                <w:rFonts w:cs="Times New Roman"/>
                <w:sz w:val="19"/>
                <w:szCs w:val="19"/>
                <w:lang w:val="en-US" w:eastAsia="ja-JP"/>
              </w:rPr>
              <w:t>-</w:t>
            </w: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lang w:val="en-US"/>
              </w:rPr>
              <w:t>Other financial assets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center" w:pos="332"/>
                <w:tab w:val="decimal" w:pos="522"/>
                <w:tab w:val="right" w:pos="772"/>
              </w:tabs>
              <w:spacing w:after="0" w:line="220" w:lineRule="exact"/>
              <w:ind w:left="-108" w:right="-43"/>
              <w:rPr>
                <w:rFonts w:cs="Times New Roman"/>
                <w:sz w:val="19"/>
                <w:szCs w:val="19"/>
                <w:lang w:eastAsia="ja-JP"/>
              </w:rPr>
            </w:pPr>
            <w:r w:rsidRPr="00757EA5">
              <w:rPr>
                <w:rFonts w:cs="Times New Roman"/>
                <w:sz w:val="19"/>
                <w:szCs w:val="19"/>
                <w:lang w:eastAsia="ja-JP"/>
              </w:rPr>
              <w:tab/>
            </w:r>
            <w:r w:rsidRPr="00757EA5">
              <w:rPr>
                <w:rFonts w:cs="Times New Roman"/>
                <w:sz w:val="19"/>
                <w:szCs w:val="19"/>
                <w:lang w:eastAsia="ja-JP"/>
              </w:rPr>
              <w:tab/>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2,815,223</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2,815,223</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val="en-US" w:eastAsia="ja-JP"/>
              </w:rPr>
            </w:pPr>
            <w:r w:rsidRPr="00757EA5">
              <w:rPr>
                <w:rFonts w:cs="Times New Roman"/>
                <w:sz w:val="19"/>
                <w:szCs w:val="19"/>
                <w:lang w:val="en-US" w:eastAsia="ja-JP"/>
              </w:rPr>
              <w:t>-</w:t>
            </w: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rtl/>
                <w:cs/>
                <w:lang w:eastAsia="ja-JP"/>
              </w:rPr>
            </w:pPr>
            <w:r w:rsidRPr="00757EA5">
              <w:rPr>
                <w:rFonts w:cs="Times New Roman"/>
                <w:sz w:val="19"/>
                <w:szCs w:val="19"/>
                <w:lang w:eastAsia="ja-JP"/>
              </w:rPr>
              <w:t>-</w:t>
            </w:r>
          </w:p>
        </w:tc>
      </w:tr>
      <w:tr w:rsidR="00757EA5" w:rsidRPr="00757EA5" w:rsidTr="00757EA5">
        <w:trPr>
          <w:gridAfter w:val="1"/>
          <w:wAfter w:w="6" w:type="dxa"/>
        </w:trPr>
        <w:tc>
          <w:tcPr>
            <w:tcW w:w="3400" w:type="dxa"/>
            <w:shd w:val="clear" w:color="auto" w:fill="auto"/>
          </w:tcPr>
          <w:p w:rsidR="00757EA5" w:rsidRPr="00757EA5" w:rsidRDefault="00757EA5" w:rsidP="00757EA5">
            <w:pPr>
              <w:tabs>
                <w:tab w:val="left" w:pos="270"/>
              </w:tabs>
              <w:spacing w:line="220" w:lineRule="exact"/>
              <w:ind w:left="432" w:right="-27"/>
              <w:jc w:val="thaiDistribute"/>
              <w:rPr>
                <w:rFonts w:cs="Times New Roman"/>
                <w:sz w:val="19"/>
                <w:szCs w:val="19"/>
                <w:lang w:val="en-US"/>
              </w:rPr>
            </w:pPr>
          </w:p>
        </w:tc>
        <w:tc>
          <w:tcPr>
            <w:tcW w:w="953" w:type="dxa"/>
            <w:shd w:val="clear" w:color="auto" w:fill="auto"/>
          </w:tcPr>
          <w:p w:rsidR="00757EA5" w:rsidRPr="00757EA5" w:rsidRDefault="00757EA5" w:rsidP="00757EA5">
            <w:pPr>
              <w:pStyle w:val="BodyText"/>
              <w:tabs>
                <w:tab w:val="decimal" w:pos="414"/>
              </w:tabs>
              <w:spacing w:after="0" w:line="220" w:lineRule="exact"/>
              <w:ind w:left="-108" w:right="-121"/>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522"/>
              </w:tabs>
              <w:spacing w:after="0" w:line="220" w:lineRule="exact"/>
              <w:ind w:left="-108" w:right="-121"/>
              <w:jc w:val="both"/>
              <w:rPr>
                <w:rFonts w:cs="Times New Roman"/>
                <w:sz w:val="19"/>
                <w:szCs w:val="19"/>
                <w:lang w:eastAsia="ja-JP"/>
              </w:rPr>
            </w:pPr>
          </w:p>
        </w:tc>
        <w:tc>
          <w:tcPr>
            <w:tcW w:w="1161" w:type="dxa"/>
            <w:shd w:val="clear" w:color="auto" w:fill="auto"/>
          </w:tcPr>
          <w:p w:rsidR="00757EA5" w:rsidRPr="00757EA5" w:rsidRDefault="00757EA5" w:rsidP="00757EA5">
            <w:pPr>
              <w:pStyle w:val="BodyText"/>
              <w:tabs>
                <w:tab w:val="decimal" w:pos="792"/>
              </w:tabs>
              <w:spacing w:after="0" w:line="220" w:lineRule="exact"/>
              <w:ind w:left="-108"/>
              <w:jc w:val="both"/>
              <w:rPr>
                <w:rFonts w:cs="Times New Roman"/>
                <w:sz w:val="19"/>
                <w:szCs w:val="19"/>
                <w:lang w:eastAsia="ja-JP"/>
              </w:rPr>
            </w:pP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c>
          <w:tcPr>
            <w:tcW w:w="855" w:type="dxa"/>
            <w:shd w:val="clear" w:color="auto" w:fill="auto"/>
          </w:tcPr>
          <w:p w:rsidR="00757EA5" w:rsidRPr="00757EA5" w:rsidRDefault="00757EA5" w:rsidP="00757EA5">
            <w:pPr>
              <w:pStyle w:val="BodyText"/>
              <w:tabs>
                <w:tab w:val="left" w:pos="342"/>
                <w:tab w:val="decimal" w:pos="432"/>
              </w:tabs>
              <w:spacing w:after="0" w:line="220" w:lineRule="exact"/>
              <w:ind w:left="-108"/>
              <w:jc w:val="right"/>
              <w:rPr>
                <w:rFonts w:cs="Times New Roman"/>
                <w:sz w:val="19"/>
                <w:szCs w:val="19"/>
                <w:lang w:eastAsia="ja-JP"/>
              </w:rPr>
            </w:pP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right"/>
              <w:rPr>
                <w:rFonts w:cs="Times New Roman"/>
                <w:sz w:val="19"/>
                <w:szCs w:val="19"/>
                <w:lang w:eastAsia="ja-JP"/>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BodyText"/>
              <w:tabs>
                <w:tab w:val="left" w:pos="270"/>
              </w:tabs>
              <w:spacing w:after="0" w:line="220" w:lineRule="exact"/>
              <w:ind w:left="432" w:right="-27"/>
              <w:jc w:val="thaiDistribute"/>
              <w:rPr>
                <w:rFonts w:cs="Times New Roman"/>
                <w:b/>
                <w:bCs/>
                <w:i/>
                <w:iCs/>
                <w:sz w:val="19"/>
                <w:szCs w:val="19"/>
                <w:rtl/>
                <w:cs/>
                <w:lang w:val="en-US"/>
              </w:rPr>
            </w:pPr>
            <w:r w:rsidRPr="00757EA5">
              <w:rPr>
                <w:rFonts w:cs="Times New Roman"/>
                <w:b/>
                <w:bCs/>
                <w:i/>
                <w:iCs/>
                <w:sz w:val="19"/>
                <w:szCs w:val="19"/>
                <w:lang w:val="en-US"/>
              </w:rPr>
              <w:t>Financial liabilities</w:t>
            </w:r>
          </w:p>
        </w:tc>
        <w:tc>
          <w:tcPr>
            <w:tcW w:w="953" w:type="dxa"/>
            <w:shd w:val="clear" w:color="auto" w:fill="auto"/>
          </w:tcPr>
          <w:p w:rsidR="00757EA5" w:rsidRPr="00757EA5" w:rsidRDefault="00757EA5" w:rsidP="00757EA5">
            <w:pPr>
              <w:pStyle w:val="BodyText"/>
              <w:spacing w:after="0" w:line="220" w:lineRule="exact"/>
              <w:ind w:left="-198" w:right="-108" w:firstLine="79"/>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873"/>
              </w:tabs>
              <w:spacing w:after="0" w:line="220" w:lineRule="exact"/>
              <w:ind w:left="-108" w:right="72"/>
              <w:jc w:val="right"/>
              <w:rPr>
                <w:rFonts w:cs="Times New Roman"/>
                <w:sz w:val="19"/>
                <w:szCs w:val="19"/>
                <w:lang w:eastAsia="ja-JP"/>
              </w:rPr>
            </w:pPr>
          </w:p>
        </w:tc>
        <w:tc>
          <w:tcPr>
            <w:tcW w:w="1161" w:type="dxa"/>
            <w:shd w:val="clear" w:color="auto" w:fill="auto"/>
          </w:tcPr>
          <w:p w:rsidR="00757EA5" w:rsidRPr="00757EA5" w:rsidRDefault="00757EA5" w:rsidP="00757EA5">
            <w:pPr>
              <w:pStyle w:val="BodyText"/>
              <w:tabs>
                <w:tab w:val="decimal" w:pos="792"/>
              </w:tabs>
              <w:spacing w:after="0" w:line="220" w:lineRule="exact"/>
              <w:ind w:left="-108"/>
              <w:jc w:val="both"/>
              <w:rPr>
                <w:rFonts w:cs="Times New Roman"/>
                <w:sz w:val="19"/>
                <w:szCs w:val="19"/>
                <w:lang w:eastAsia="ja-JP"/>
              </w:rPr>
            </w:pP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c>
          <w:tcPr>
            <w:tcW w:w="855" w:type="dxa"/>
            <w:shd w:val="clear" w:color="auto" w:fill="auto"/>
          </w:tcPr>
          <w:p w:rsidR="00757EA5" w:rsidRPr="00757EA5" w:rsidRDefault="00757EA5" w:rsidP="00757EA5">
            <w:pPr>
              <w:pStyle w:val="ListBullet"/>
              <w:numPr>
                <w:ilvl w:val="0"/>
                <w:numId w:val="0"/>
              </w:numPr>
              <w:spacing w:after="0" w:line="220" w:lineRule="exact"/>
              <w:ind w:right="-108"/>
              <w:jc w:val="right"/>
              <w:rPr>
                <w:rFonts w:cs="Times New Roman"/>
                <w:sz w:val="19"/>
                <w:szCs w:val="19"/>
                <w:lang w:eastAsia="ja-JP"/>
              </w:rPr>
            </w:pP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right"/>
              <w:rPr>
                <w:rFonts w:cs="Times New Roman"/>
                <w:sz w:val="19"/>
                <w:szCs w:val="19"/>
                <w:lang w:eastAsia="ja-JP"/>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Borrowing from</w:t>
            </w:r>
          </w:p>
        </w:tc>
        <w:tc>
          <w:tcPr>
            <w:tcW w:w="953" w:type="dxa"/>
            <w:shd w:val="clear" w:color="auto" w:fill="auto"/>
          </w:tcPr>
          <w:p w:rsidR="00757EA5" w:rsidRPr="00757EA5" w:rsidRDefault="00757EA5" w:rsidP="00757EA5">
            <w:pPr>
              <w:pStyle w:val="BodyText"/>
              <w:spacing w:after="0" w:line="220" w:lineRule="exact"/>
              <w:ind w:left="-198" w:right="-108" w:firstLine="79"/>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522"/>
              </w:tabs>
              <w:spacing w:after="0" w:line="220" w:lineRule="exact"/>
              <w:ind w:left="-108"/>
              <w:rPr>
                <w:rFonts w:cs="Times New Roman"/>
                <w:sz w:val="19"/>
                <w:szCs w:val="19"/>
                <w:lang w:eastAsia="ja-JP"/>
              </w:rPr>
            </w:pPr>
          </w:p>
        </w:tc>
        <w:tc>
          <w:tcPr>
            <w:tcW w:w="1161" w:type="dxa"/>
            <w:shd w:val="clear" w:color="auto" w:fill="auto"/>
          </w:tcPr>
          <w:p w:rsidR="00757EA5" w:rsidRPr="00757EA5" w:rsidRDefault="00757EA5" w:rsidP="00757EA5">
            <w:pPr>
              <w:pStyle w:val="BodyText"/>
              <w:tabs>
                <w:tab w:val="decimal" w:pos="567"/>
              </w:tabs>
              <w:spacing w:after="0" w:line="220" w:lineRule="exact"/>
              <w:ind w:left="-108"/>
              <w:jc w:val="both"/>
              <w:rPr>
                <w:rFonts w:cs="Times New Roman"/>
                <w:sz w:val="19"/>
                <w:szCs w:val="19"/>
                <w:lang w:eastAsia="ja-JP"/>
              </w:rPr>
            </w:pP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 xml:space="preserve">   financial institution</w:t>
            </w:r>
          </w:p>
        </w:tc>
        <w:tc>
          <w:tcPr>
            <w:tcW w:w="953" w:type="dxa"/>
            <w:shd w:val="clear" w:color="auto" w:fill="auto"/>
          </w:tcPr>
          <w:p w:rsidR="00757EA5" w:rsidRPr="00757EA5" w:rsidRDefault="00757EA5" w:rsidP="00757EA5">
            <w:pPr>
              <w:pStyle w:val="BodyText"/>
              <w:spacing w:after="0" w:line="220" w:lineRule="exact"/>
              <w:ind w:left="-198" w:right="-108" w:firstLine="79"/>
              <w:jc w:val="center"/>
              <w:rPr>
                <w:rFonts w:cs="Times New Roman"/>
                <w:sz w:val="19"/>
                <w:szCs w:val="19"/>
                <w:lang w:eastAsia="ja-JP"/>
              </w:rPr>
            </w:pPr>
            <w:r w:rsidRPr="00757EA5">
              <w:rPr>
                <w:rFonts w:cs="Times New Roman"/>
                <w:sz w:val="19"/>
                <w:szCs w:val="19"/>
                <w:lang w:eastAsia="ja-JP"/>
              </w:rPr>
              <w:t>1,500,000</w:t>
            </w:r>
          </w:p>
        </w:tc>
        <w:tc>
          <w:tcPr>
            <w:tcW w:w="1134" w:type="dxa"/>
            <w:shd w:val="clear" w:color="auto" w:fill="auto"/>
          </w:tcPr>
          <w:p w:rsidR="00757EA5" w:rsidRPr="00757EA5" w:rsidRDefault="00757EA5" w:rsidP="00757EA5">
            <w:pPr>
              <w:pStyle w:val="BodyText"/>
              <w:tabs>
                <w:tab w:val="decimal" w:pos="522"/>
              </w:tabs>
              <w:spacing w:after="0" w:line="220" w:lineRule="exact"/>
              <w:ind w:left="-108"/>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567"/>
              </w:tabs>
              <w:spacing w:after="0" w:line="220" w:lineRule="exact"/>
              <w:ind w:left="-108"/>
              <w:jc w:val="both"/>
              <w:rPr>
                <w:rFonts w:cs="Times New Roman"/>
                <w:sz w:val="19"/>
                <w:szCs w:val="19"/>
                <w:lang w:eastAsia="ja-JP"/>
              </w:rPr>
            </w:pPr>
            <w:r w:rsidRPr="00757EA5">
              <w:rPr>
                <w:rFonts w:cs="Times New Roman"/>
                <w:sz w:val="19"/>
                <w:szCs w:val="19"/>
                <w:lang w:eastAsia="ja-JP"/>
              </w:rPr>
              <w:t>-</w:t>
            </w: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r w:rsidRPr="00757EA5">
              <w:rPr>
                <w:rFonts w:cs="Times New Roman"/>
                <w:sz w:val="19"/>
                <w:szCs w:val="19"/>
                <w:lang w:eastAsia="ja-JP"/>
              </w:rPr>
              <w:t>1,500,000</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6.03</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 xml:space="preserve">Payables to Clearing House </w:t>
            </w:r>
          </w:p>
        </w:tc>
        <w:tc>
          <w:tcPr>
            <w:tcW w:w="953" w:type="dxa"/>
            <w:shd w:val="clear" w:color="auto" w:fill="auto"/>
          </w:tcPr>
          <w:p w:rsidR="00757EA5" w:rsidRPr="00757EA5" w:rsidRDefault="00757EA5" w:rsidP="00757EA5">
            <w:pPr>
              <w:pStyle w:val="BodyText"/>
              <w:spacing w:after="0" w:line="220" w:lineRule="exact"/>
              <w:ind w:left="-198" w:right="-108" w:firstLine="79"/>
              <w:rPr>
                <w:rFonts w:cs="Times New Roman"/>
                <w:sz w:val="19"/>
                <w:szCs w:val="19"/>
                <w:lang w:eastAsia="ja-JP"/>
              </w:rPr>
            </w:pPr>
          </w:p>
        </w:tc>
        <w:tc>
          <w:tcPr>
            <w:tcW w:w="1134" w:type="dxa"/>
            <w:shd w:val="clear" w:color="auto" w:fill="auto"/>
          </w:tcPr>
          <w:p w:rsidR="00757EA5" w:rsidRPr="00757EA5" w:rsidRDefault="00757EA5" w:rsidP="00757EA5">
            <w:pPr>
              <w:pStyle w:val="BodyText"/>
              <w:tabs>
                <w:tab w:val="decimal" w:pos="873"/>
              </w:tabs>
              <w:spacing w:after="0" w:line="220" w:lineRule="exact"/>
              <w:ind w:left="-108" w:right="72"/>
              <w:jc w:val="right"/>
              <w:rPr>
                <w:rFonts w:cs="Times New Roman"/>
                <w:sz w:val="19"/>
                <w:szCs w:val="19"/>
                <w:lang w:eastAsia="ja-JP"/>
              </w:rPr>
            </w:pPr>
          </w:p>
        </w:tc>
        <w:tc>
          <w:tcPr>
            <w:tcW w:w="1161" w:type="dxa"/>
            <w:shd w:val="clear" w:color="auto" w:fill="auto"/>
          </w:tcPr>
          <w:p w:rsidR="00757EA5" w:rsidRPr="00757EA5" w:rsidRDefault="00757EA5" w:rsidP="00757EA5">
            <w:pPr>
              <w:pStyle w:val="BodyText"/>
              <w:tabs>
                <w:tab w:val="decimal" w:pos="792"/>
              </w:tabs>
              <w:spacing w:after="0" w:line="220" w:lineRule="exact"/>
              <w:ind w:left="-108"/>
              <w:jc w:val="both"/>
              <w:rPr>
                <w:rFonts w:cs="Times New Roman"/>
                <w:sz w:val="19"/>
                <w:szCs w:val="19"/>
                <w:lang w:eastAsia="ja-JP"/>
              </w:rPr>
            </w:pPr>
          </w:p>
        </w:tc>
        <w:tc>
          <w:tcPr>
            <w:tcW w:w="972" w:type="dxa"/>
            <w:shd w:val="clear" w:color="auto" w:fill="auto"/>
          </w:tcPr>
          <w:p w:rsidR="00757EA5" w:rsidRPr="00757EA5" w:rsidRDefault="00757EA5" w:rsidP="00757EA5">
            <w:pPr>
              <w:pStyle w:val="BodyText"/>
              <w:tabs>
                <w:tab w:val="decimal" w:pos="810"/>
              </w:tabs>
              <w:spacing w:after="0" w:line="220" w:lineRule="exact"/>
              <w:ind w:left="-108"/>
              <w:jc w:val="both"/>
              <w:rPr>
                <w:rFonts w:cs="Times New Roman"/>
                <w:sz w:val="19"/>
                <w:szCs w:val="19"/>
                <w:lang w:eastAsia="ja-JP"/>
              </w:rPr>
            </w:pP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p>
        </w:tc>
        <w:tc>
          <w:tcPr>
            <w:tcW w:w="855" w:type="dxa"/>
            <w:shd w:val="clear" w:color="auto" w:fill="auto"/>
          </w:tcPr>
          <w:p w:rsidR="00757EA5" w:rsidRPr="00757EA5" w:rsidRDefault="00757EA5" w:rsidP="00757EA5">
            <w:pPr>
              <w:pStyle w:val="ListBullet"/>
              <w:numPr>
                <w:ilvl w:val="0"/>
                <w:numId w:val="0"/>
              </w:numPr>
              <w:spacing w:after="0" w:line="220" w:lineRule="exact"/>
              <w:ind w:right="-108"/>
              <w:jc w:val="right"/>
              <w:rPr>
                <w:rFonts w:cs="Times New Roman"/>
                <w:sz w:val="19"/>
                <w:szCs w:val="19"/>
                <w:lang w:eastAsia="ja-JP"/>
              </w:rPr>
            </w:pPr>
          </w:p>
        </w:tc>
        <w:tc>
          <w:tcPr>
            <w:tcW w:w="790" w:type="dxa"/>
            <w:gridSpan w:val="2"/>
            <w:shd w:val="clear" w:color="auto" w:fill="auto"/>
          </w:tcPr>
          <w:p w:rsidR="00757EA5" w:rsidRPr="00757EA5" w:rsidRDefault="00757EA5" w:rsidP="00757EA5">
            <w:pPr>
              <w:pStyle w:val="BodyText"/>
              <w:spacing w:after="0" w:line="220" w:lineRule="exact"/>
              <w:ind w:left="-198" w:right="-108" w:firstLine="79"/>
              <w:jc w:val="right"/>
              <w:rPr>
                <w:rFonts w:cs="Times New Roman"/>
                <w:sz w:val="19"/>
                <w:szCs w:val="19"/>
                <w:lang w:eastAsia="ja-JP"/>
              </w:rPr>
            </w:pP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 xml:space="preserve">   and broker - dealers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491,271</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491,271</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Securities business payables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3,739,536</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3,739,536</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Derivative liabilities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ight="-121"/>
              <w:jc w:val="both"/>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3,385,207</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3,385,207</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Debt issued</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ight="-121"/>
              <w:jc w:val="both"/>
              <w:rPr>
                <w:rFonts w:cs="Times New Roman"/>
                <w:sz w:val="19"/>
                <w:szCs w:val="19"/>
                <w:lang w:eastAsia="ja-JP"/>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3,814,464</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3,814,464</w:t>
            </w:r>
          </w:p>
        </w:tc>
        <w:tc>
          <w:tcPr>
            <w:tcW w:w="909" w:type="dxa"/>
            <w:gridSpan w:val="2"/>
          </w:tcPr>
          <w:p w:rsidR="00757EA5" w:rsidRPr="00757EA5" w:rsidRDefault="00757EA5" w:rsidP="00757EA5">
            <w:pPr>
              <w:pStyle w:val="BodyText"/>
              <w:tabs>
                <w:tab w:val="left" w:pos="3852"/>
              </w:tabs>
              <w:spacing w:after="0" w:line="220" w:lineRule="exact"/>
              <w:ind w:left="-108" w:right="-143"/>
              <w:jc w:val="center"/>
              <w:rPr>
                <w:rFonts w:cs="Times New Roman"/>
                <w:sz w:val="19"/>
                <w:szCs w:val="19"/>
              </w:rPr>
            </w:pPr>
            <w:r w:rsidRPr="00757EA5">
              <w:rPr>
                <w:rFonts w:cs="Times New Roman"/>
                <w:sz w:val="19"/>
                <w:szCs w:val="19"/>
              </w:rPr>
              <w:t>Variable</w:t>
            </w:r>
            <w:r w:rsidRPr="00757EA5">
              <w:rPr>
                <w:rFonts w:cs="Times New Roman"/>
                <w:sz w:val="19"/>
                <w:szCs w:val="19"/>
                <w:vertAlign w:val="superscript"/>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3400" w:type="dxa"/>
            <w:shd w:val="clear" w:color="auto" w:fill="auto"/>
          </w:tcPr>
          <w:p w:rsidR="00757EA5" w:rsidRPr="00757EA5" w:rsidRDefault="00757EA5" w:rsidP="00757EA5">
            <w:pPr>
              <w:pStyle w:val="nineptcolumntab"/>
              <w:tabs>
                <w:tab w:val="left" w:pos="270"/>
              </w:tabs>
              <w:spacing w:line="220" w:lineRule="exact"/>
              <w:ind w:left="432" w:right="-27"/>
              <w:rPr>
                <w:rFonts w:cs="Times New Roman"/>
                <w:sz w:val="19"/>
                <w:szCs w:val="19"/>
              </w:rPr>
            </w:pPr>
            <w:r w:rsidRPr="00757EA5">
              <w:rPr>
                <w:rFonts w:cs="Times New Roman"/>
                <w:sz w:val="19"/>
                <w:szCs w:val="19"/>
              </w:rPr>
              <w:t>Other financial liabilities</w:t>
            </w:r>
          </w:p>
        </w:tc>
        <w:tc>
          <w:tcPr>
            <w:tcW w:w="953" w:type="dxa"/>
            <w:shd w:val="clear" w:color="auto" w:fill="auto"/>
          </w:tcPr>
          <w:p w:rsidR="00757EA5" w:rsidRPr="00757EA5" w:rsidRDefault="00757EA5" w:rsidP="00757EA5">
            <w:pPr>
              <w:pStyle w:val="BodyText"/>
              <w:tabs>
                <w:tab w:val="decimal" w:pos="549"/>
              </w:tabs>
              <w:spacing w:after="0" w:line="220" w:lineRule="exact"/>
              <w:ind w:left="-108" w:right="-121"/>
              <w:rPr>
                <w:rFonts w:cs="Times New Roman"/>
                <w:sz w:val="19"/>
                <w:szCs w:val="19"/>
                <w:lang w:eastAsia="ja-JP"/>
              </w:rPr>
            </w:pPr>
            <w:r w:rsidRPr="00757EA5">
              <w:rPr>
                <w:rFonts w:cs="Times New Roman"/>
                <w:sz w:val="19"/>
                <w:szCs w:val="19"/>
                <w:lang w:eastAsia="ja-JP"/>
              </w:rPr>
              <w:t>-</w:t>
            </w:r>
          </w:p>
        </w:tc>
        <w:tc>
          <w:tcPr>
            <w:tcW w:w="1134" w:type="dxa"/>
            <w:shd w:val="clear" w:color="auto" w:fill="auto"/>
          </w:tcPr>
          <w:p w:rsidR="00757EA5" w:rsidRPr="00757EA5" w:rsidRDefault="00757EA5" w:rsidP="00757EA5">
            <w:pPr>
              <w:pStyle w:val="BodyText"/>
              <w:tabs>
                <w:tab w:val="decimal" w:pos="522"/>
              </w:tabs>
              <w:spacing w:after="0" w:line="220" w:lineRule="exact"/>
              <w:ind w:left="-108" w:right="-121"/>
              <w:jc w:val="both"/>
              <w:rPr>
                <w:rFonts w:cs="Times New Roman"/>
                <w:sz w:val="19"/>
                <w:szCs w:val="19"/>
                <w:rtl/>
                <w:cs/>
              </w:rPr>
            </w:pPr>
            <w:r w:rsidRPr="00757EA5">
              <w:rPr>
                <w:rFonts w:cs="Times New Roman"/>
                <w:sz w:val="19"/>
                <w:szCs w:val="19"/>
                <w:lang w:eastAsia="ja-JP"/>
              </w:rPr>
              <w:t>-</w:t>
            </w:r>
          </w:p>
        </w:tc>
        <w:tc>
          <w:tcPr>
            <w:tcW w:w="1161" w:type="dxa"/>
            <w:shd w:val="clear" w:color="auto" w:fill="auto"/>
          </w:tcPr>
          <w:p w:rsidR="00757EA5" w:rsidRPr="00757EA5" w:rsidRDefault="00757EA5" w:rsidP="00757EA5">
            <w:pPr>
              <w:pStyle w:val="BodyText"/>
              <w:tabs>
                <w:tab w:val="decimal" w:pos="855"/>
              </w:tabs>
              <w:spacing w:after="0" w:line="220" w:lineRule="exact"/>
              <w:ind w:left="-108"/>
              <w:rPr>
                <w:rFonts w:cs="Times New Roman"/>
                <w:sz w:val="19"/>
                <w:szCs w:val="19"/>
                <w:lang w:eastAsia="ja-JP"/>
              </w:rPr>
            </w:pPr>
            <w:r w:rsidRPr="00757EA5">
              <w:rPr>
                <w:rFonts w:cs="Times New Roman"/>
                <w:sz w:val="19"/>
                <w:szCs w:val="19"/>
                <w:lang w:eastAsia="ja-JP"/>
              </w:rPr>
              <w:t>99,942</w:t>
            </w:r>
          </w:p>
        </w:tc>
        <w:tc>
          <w:tcPr>
            <w:tcW w:w="972" w:type="dxa"/>
            <w:shd w:val="clear" w:color="auto" w:fill="auto"/>
          </w:tcPr>
          <w:p w:rsidR="00757EA5" w:rsidRPr="00757EA5" w:rsidRDefault="00757EA5" w:rsidP="00757EA5">
            <w:pPr>
              <w:pStyle w:val="BodyText"/>
              <w:tabs>
                <w:tab w:val="decimal" w:pos="774"/>
              </w:tabs>
              <w:spacing w:after="0" w:line="220" w:lineRule="exact"/>
              <w:ind w:left="-108"/>
              <w:rPr>
                <w:rFonts w:cs="Times New Roman"/>
                <w:sz w:val="19"/>
                <w:szCs w:val="19"/>
                <w:lang w:eastAsia="ja-JP"/>
              </w:rPr>
            </w:pPr>
            <w:r w:rsidRPr="00757EA5">
              <w:rPr>
                <w:rFonts w:cs="Times New Roman"/>
                <w:sz w:val="19"/>
                <w:szCs w:val="19"/>
                <w:lang w:eastAsia="ja-JP"/>
              </w:rPr>
              <w:t>99,942</w:t>
            </w:r>
          </w:p>
        </w:tc>
        <w:tc>
          <w:tcPr>
            <w:tcW w:w="909" w:type="dxa"/>
            <w:gridSpan w:val="2"/>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855" w:type="dxa"/>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c>
          <w:tcPr>
            <w:tcW w:w="790" w:type="dxa"/>
            <w:gridSpan w:val="2"/>
            <w:shd w:val="clear" w:color="auto" w:fill="auto"/>
          </w:tcPr>
          <w:p w:rsidR="00757EA5" w:rsidRPr="00757EA5" w:rsidRDefault="00757EA5" w:rsidP="00757EA5">
            <w:pPr>
              <w:pStyle w:val="BodyText"/>
              <w:tabs>
                <w:tab w:val="left" w:pos="342"/>
                <w:tab w:val="decimal" w:pos="522"/>
              </w:tabs>
              <w:spacing w:after="0" w:line="220" w:lineRule="exact"/>
              <w:ind w:left="126" w:hanging="162"/>
              <w:jc w:val="center"/>
              <w:rPr>
                <w:rFonts w:cs="Times New Roman"/>
                <w:sz w:val="19"/>
                <w:szCs w:val="19"/>
              </w:rPr>
            </w:pPr>
            <w:r w:rsidRPr="00757EA5">
              <w:rPr>
                <w:rFonts w:cs="Times New Roman"/>
                <w:sz w:val="19"/>
                <w:szCs w:val="19"/>
              </w:rPr>
              <w:t>-</w:t>
            </w:r>
          </w:p>
        </w:tc>
      </w:tr>
      <w:tr w:rsidR="00757EA5" w:rsidRPr="00757EA5" w:rsidTr="00757EA5">
        <w:trPr>
          <w:gridAfter w:val="1"/>
          <w:wAfter w:w="6" w:type="dxa"/>
        </w:trPr>
        <w:tc>
          <w:tcPr>
            <w:tcW w:w="10174" w:type="dxa"/>
            <w:gridSpan w:val="10"/>
            <w:shd w:val="clear" w:color="auto" w:fill="auto"/>
          </w:tcPr>
          <w:p w:rsidR="00757EA5" w:rsidRPr="00757EA5" w:rsidRDefault="00757EA5" w:rsidP="00757EA5">
            <w:pPr>
              <w:pStyle w:val="EndnoteText"/>
              <w:spacing w:line="220" w:lineRule="exact"/>
              <w:ind w:left="567" w:right="-27"/>
              <w:jc w:val="thaiDistribute"/>
              <w:rPr>
                <w:rFonts w:ascii="Times New Roman" w:hAnsi="Times New Roman" w:cs="Times New Roman"/>
                <w:sz w:val="19"/>
                <w:szCs w:val="19"/>
                <w:vertAlign w:val="superscript"/>
              </w:rPr>
            </w:pPr>
          </w:p>
        </w:tc>
      </w:tr>
      <w:tr w:rsidR="00757EA5" w:rsidRPr="00757EA5" w:rsidTr="00757EA5">
        <w:trPr>
          <w:gridAfter w:val="1"/>
          <w:wAfter w:w="6" w:type="dxa"/>
        </w:trPr>
        <w:tc>
          <w:tcPr>
            <w:tcW w:w="10174" w:type="dxa"/>
            <w:gridSpan w:val="10"/>
            <w:shd w:val="clear" w:color="auto" w:fill="auto"/>
          </w:tcPr>
          <w:p w:rsidR="00757EA5" w:rsidRPr="00757EA5" w:rsidRDefault="00757EA5" w:rsidP="00757EA5">
            <w:pPr>
              <w:pStyle w:val="EndnoteText"/>
              <w:spacing w:line="220" w:lineRule="exact"/>
              <w:ind w:left="432" w:right="-27"/>
              <w:jc w:val="thaiDistribute"/>
              <w:rPr>
                <w:rFonts w:ascii="Times New Roman" w:hAnsi="Times New Roman" w:cs="Times New Roman"/>
                <w:sz w:val="19"/>
                <w:szCs w:val="19"/>
              </w:rPr>
            </w:pPr>
            <w:r w:rsidRPr="00757EA5">
              <w:rPr>
                <w:rFonts w:ascii="Times New Roman" w:hAnsi="Times New Roman" w:cs="Times New Roman"/>
                <w:sz w:val="19"/>
                <w:szCs w:val="19"/>
                <w:vertAlign w:val="superscript"/>
              </w:rPr>
              <w:t xml:space="preserve">*       </w:t>
            </w:r>
            <w:r w:rsidRPr="00757EA5">
              <w:rPr>
                <w:rFonts w:ascii="Times New Roman" w:hAnsi="Times New Roman" w:cs="Times New Roman"/>
                <w:sz w:val="19"/>
                <w:szCs w:val="19"/>
              </w:rPr>
              <w:t>Variable rates linked to reference interest rates and average price of marketable equity securities</w:t>
            </w:r>
          </w:p>
        </w:tc>
      </w:tr>
    </w:tbl>
    <w:p w:rsidR="00E71FF5" w:rsidRPr="001A6919" w:rsidRDefault="00E71FF5" w:rsidP="00E71FF5">
      <w:pPr>
        <w:spacing w:line="240" w:lineRule="auto"/>
        <w:rPr>
          <w:vanish/>
          <w:sz w:val="2"/>
          <w:szCs w:val="2"/>
        </w:rPr>
      </w:pPr>
    </w:p>
    <w:p w:rsidR="00DB337F" w:rsidRDefault="00DB337F" w:rsidP="0012350C">
      <w:pPr>
        <w:spacing w:line="240" w:lineRule="atLeast"/>
        <w:ind w:firstLine="547"/>
        <w:rPr>
          <w:rFonts w:cs="Times New Roman"/>
          <w:b/>
          <w:bCs/>
          <w:i/>
          <w:iCs/>
          <w:szCs w:val="22"/>
        </w:rPr>
      </w:pPr>
    </w:p>
    <w:p w:rsidR="0012350C" w:rsidRPr="00B86F06" w:rsidRDefault="0012350C" w:rsidP="0012350C">
      <w:pPr>
        <w:spacing w:line="240" w:lineRule="atLeast"/>
        <w:ind w:firstLine="547"/>
        <w:rPr>
          <w:rFonts w:cs="Times New Roman"/>
          <w:b/>
          <w:bCs/>
          <w:i/>
          <w:iCs/>
          <w:szCs w:val="22"/>
        </w:rPr>
      </w:pPr>
      <w:r w:rsidRPr="00457678">
        <w:rPr>
          <w:rFonts w:cs="Times New Roman"/>
          <w:b/>
          <w:bCs/>
          <w:i/>
          <w:iCs/>
          <w:szCs w:val="22"/>
        </w:rPr>
        <w:t xml:space="preserve">Credit </w:t>
      </w:r>
      <w:r w:rsidRPr="00A131D7">
        <w:rPr>
          <w:rFonts w:cs="Times New Roman"/>
          <w:b/>
          <w:bCs/>
          <w:i/>
          <w:iCs/>
          <w:szCs w:val="22"/>
        </w:rPr>
        <w:t>risk</w:t>
      </w:r>
      <w:r w:rsidRPr="00B86F06">
        <w:rPr>
          <w:rFonts w:cs="Times New Roman"/>
          <w:b/>
          <w:bCs/>
          <w:i/>
          <w:iCs/>
          <w:szCs w:val="22"/>
        </w:rPr>
        <w:t xml:space="preserve"> </w:t>
      </w:r>
    </w:p>
    <w:p w:rsidR="0012350C" w:rsidRDefault="0012350C" w:rsidP="00B86F06">
      <w:pPr>
        <w:spacing w:line="240" w:lineRule="atLeast"/>
        <w:ind w:left="547" w:right="9"/>
        <w:jc w:val="both"/>
        <w:rPr>
          <w:rFonts w:cs="Times New Roman"/>
          <w:szCs w:val="22"/>
        </w:rPr>
      </w:pPr>
    </w:p>
    <w:p w:rsidR="005B1E22" w:rsidRPr="00457678" w:rsidRDefault="0012350C" w:rsidP="0019279C">
      <w:pPr>
        <w:spacing w:line="240" w:lineRule="atLeast"/>
        <w:ind w:left="547" w:right="9"/>
        <w:jc w:val="both"/>
        <w:rPr>
          <w:rFonts w:cs="Times New Roman"/>
          <w:szCs w:val="22"/>
        </w:rPr>
      </w:pPr>
      <w:r w:rsidRPr="00457678">
        <w:rPr>
          <w:rFonts w:cs="Times New Roman"/>
          <w:szCs w:val="22"/>
        </w:rPr>
        <w:t>The</w:t>
      </w:r>
      <w:r>
        <w:rPr>
          <w:rFonts w:cs="Times New Roman"/>
          <w:szCs w:val="22"/>
        </w:rPr>
        <w:t xml:space="preserve"> Group</w:t>
      </w:r>
      <w:r w:rsidRPr="00457678">
        <w:rPr>
          <w:rFonts w:cs="Times New Roman"/>
          <w:szCs w:val="22"/>
        </w:rPr>
        <w:t xml:space="preserve"> is exposed to credit risk primarily with respect to s</w:t>
      </w:r>
      <w:r w:rsidR="005B0639">
        <w:rPr>
          <w:rFonts w:cs="Times New Roman"/>
          <w:szCs w:val="22"/>
        </w:rPr>
        <w:t xml:space="preserve">ecurities business receivables, </w:t>
      </w:r>
      <w:r w:rsidRPr="00457678">
        <w:rPr>
          <w:rFonts w:cs="Times New Roman"/>
          <w:szCs w:val="22"/>
        </w:rPr>
        <w:t>loan</w:t>
      </w:r>
      <w:r>
        <w:rPr>
          <w:rFonts w:cs="Times New Roman"/>
          <w:szCs w:val="22"/>
        </w:rPr>
        <w:t>s</w:t>
      </w:r>
      <w:r w:rsidRPr="00457678">
        <w:rPr>
          <w:rFonts w:cs="Times New Roman"/>
          <w:szCs w:val="22"/>
        </w:rPr>
        <w:t xml:space="preserve"> </w:t>
      </w:r>
      <w:r w:rsidR="005B1E22" w:rsidRPr="00457678">
        <w:rPr>
          <w:rFonts w:cs="Times New Roman"/>
          <w:szCs w:val="22"/>
        </w:rPr>
        <w:t>and other receivable</w:t>
      </w:r>
      <w:r w:rsidR="00837BF4">
        <w:rPr>
          <w:rFonts w:cs="Times New Roman"/>
          <w:szCs w:val="22"/>
        </w:rPr>
        <w:t>s</w:t>
      </w:r>
      <w:r w:rsidR="005B1E22" w:rsidRPr="00457678">
        <w:rPr>
          <w:rFonts w:cs="Times New Roman"/>
          <w:szCs w:val="22"/>
        </w:rPr>
        <w:t xml:space="preserve">. The </w:t>
      </w:r>
      <w:r w:rsidR="00837BF4">
        <w:rPr>
          <w:rFonts w:cs="Times New Roman"/>
          <w:szCs w:val="22"/>
        </w:rPr>
        <w:t>Group</w:t>
      </w:r>
      <w:r w:rsidR="005B1E22" w:rsidRPr="00457678">
        <w:rPr>
          <w:rFonts w:cs="Times New Roman"/>
          <w:szCs w:val="22"/>
        </w:rPr>
        <w:t xml:space="preserve"> manages the risk </w:t>
      </w:r>
      <w:r w:rsidR="0018634E">
        <w:rPr>
          <w:rFonts w:cs="Times New Roman"/>
          <w:szCs w:val="22"/>
        </w:rPr>
        <w:t>establish</w:t>
      </w:r>
      <w:r w:rsidR="005B1E22" w:rsidRPr="00457678">
        <w:rPr>
          <w:rFonts w:cs="Times New Roman"/>
          <w:szCs w:val="22"/>
        </w:rPr>
        <w:t xml:space="preserve">ing credit limits for </w:t>
      </w:r>
      <w:r w:rsidR="00A811A9">
        <w:rPr>
          <w:rFonts w:cs="Times New Roman"/>
          <w:szCs w:val="22"/>
        </w:rPr>
        <w:t>customers and counterparties based on</w:t>
      </w:r>
      <w:r w:rsidR="005B1E22" w:rsidRPr="00457678">
        <w:rPr>
          <w:rFonts w:cs="Times New Roman"/>
          <w:szCs w:val="22"/>
        </w:rPr>
        <w:t xml:space="preserve"> analy</w:t>
      </w:r>
      <w:r w:rsidR="00A41534" w:rsidRPr="00457678">
        <w:rPr>
          <w:rFonts w:cs="Times New Roman"/>
          <w:szCs w:val="22"/>
        </w:rPr>
        <w:t>s</w:t>
      </w:r>
      <w:r w:rsidR="0018634E">
        <w:rPr>
          <w:rFonts w:cs="Times New Roman"/>
          <w:szCs w:val="22"/>
        </w:rPr>
        <w:t>is of their financial position on an</w:t>
      </w:r>
      <w:r w:rsidR="005B1E22" w:rsidRPr="00457678">
        <w:rPr>
          <w:rFonts w:cs="Times New Roman"/>
          <w:szCs w:val="22"/>
        </w:rPr>
        <w:t xml:space="preserve"> ongoing basis</w:t>
      </w:r>
      <w:r w:rsidR="00A811A9">
        <w:rPr>
          <w:rFonts w:cs="Times New Roman"/>
          <w:szCs w:val="22"/>
        </w:rPr>
        <w:t xml:space="preserve">. To mitigate credit risk, the </w:t>
      </w:r>
      <w:r w:rsidR="00837BF4">
        <w:rPr>
          <w:rFonts w:cs="Times New Roman"/>
          <w:szCs w:val="22"/>
        </w:rPr>
        <w:t>Group</w:t>
      </w:r>
      <w:r w:rsidR="005B1E22" w:rsidRPr="00457678">
        <w:rPr>
          <w:rFonts w:cs="Times New Roman"/>
          <w:szCs w:val="22"/>
        </w:rPr>
        <w:t xml:space="preserve"> has a credit risk policy to monitor risk exposure that may </w:t>
      </w:r>
      <w:r w:rsidR="0018634E">
        <w:rPr>
          <w:rFonts w:cs="Times New Roman"/>
          <w:szCs w:val="22"/>
        </w:rPr>
        <w:t>arise from</w:t>
      </w:r>
      <w:r w:rsidR="00A811A9">
        <w:rPr>
          <w:rFonts w:cs="Times New Roman"/>
          <w:szCs w:val="22"/>
        </w:rPr>
        <w:t xml:space="preserve"> </w:t>
      </w:r>
      <w:r w:rsidR="005B1E22" w:rsidRPr="00457678">
        <w:rPr>
          <w:rFonts w:cs="Times New Roman"/>
          <w:szCs w:val="22"/>
        </w:rPr>
        <w:t xml:space="preserve">default </w:t>
      </w:r>
      <w:r w:rsidR="00A811A9">
        <w:rPr>
          <w:rFonts w:cs="Times New Roman"/>
          <w:szCs w:val="22"/>
        </w:rPr>
        <w:t>of payment and provide efficient</w:t>
      </w:r>
      <w:r w:rsidR="005B1E22" w:rsidRPr="00457678">
        <w:rPr>
          <w:rFonts w:cs="Times New Roman"/>
          <w:szCs w:val="22"/>
        </w:rPr>
        <w:t xml:space="preserve"> risk control on margin loan business. Moreover, Credit Committee formulate</w:t>
      </w:r>
      <w:r w:rsidR="00A811A9">
        <w:rPr>
          <w:rFonts w:cs="Times New Roman"/>
          <w:szCs w:val="22"/>
        </w:rPr>
        <w:t>s</w:t>
      </w:r>
      <w:r w:rsidR="005B1E22" w:rsidRPr="00457678">
        <w:rPr>
          <w:rFonts w:cs="Times New Roman"/>
          <w:szCs w:val="22"/>
        </w:rPr>
        <w:t xml:space="preserve"> and review</w:t>
      </w:r>
      <w:r w:rsidR="00A811A9">
        <w:rPr>
          <w:rFonts w:cs="Times New Roman"/>
          <w:szCs w:val="22"/>
        </w:rPr>
        <w:t>s</w:t>
      </w:r>
      <w:r w:rsidR="005B1E22" w:rsidRPr="00457678">
        <w:rPr>
          <w:rFonts w:cs="Times New Roman"/>
          <w:szCs w:val="22"/>
        </w:rPr>
        <w:t xml:space="preserve"> credit policy, credit control issues, concentration limit and lists of marginable securities</w:t>
      </w:r>
      <w:r w:rsidR="00A811A9">
        <w:rPr>
          <w:rFonts w:cs="Times New Roman"/>
          <w:szCs w:val="22"/>
        </w:rPr>
        <w:t>, for</w:t>
      </w:r>
      <w:r w:rsidR="005B1E22" w:rsidRPr="00457678">
        <w:rPr>
          <w:rFonts w:cs="Times New Roman"/>
          <w:szCs w:val="22"/>
        </w:rPr>
        <w:t xml:space="preserve"> which the company carefully evaluate</w:t>
      </w:r>
      <w:r w:rsidR="00A811A9">
        <w:rPr>
          <w:rFonts w:cs="Times New Roman"/>
          <w:szCs w:val="22"/>
        </w:rPr>
        <w:t>s the qualifying</w:t>
      </w:r>
      <w:r w:rsidR="005B1E22" w:rsidRPr="00457678">
        <w:rPr>
          <w:rFonts w:cs="Times New Roman"/>
          <w:szCs w:val="22"/>
        </w:rPr>
        <w:t xml:space="preserve"> stock mainly based on the stock fundamentals and liquidity. As a result, the credit risk is expected to be minimal. The maximum exposure to credit risk is limited to the carrying amount of securities bu</w:t>
      </w:r>
      <w:r w:rsidR="00837BF4">
        <w:rPr>
          <w:rFonts w:cs="Times New Roman"/>
          <w:szCs w:val="22"/>
        </w:rPr>
        <w:t xml:space="preserve">siness receivables, loans and </w:t>
      </w:r>
      <w:r w:rsidR="005B1E22" w:rsidRPr="00457678">
        <w:rPr>
          <w:rFonts w:cs="Times New Roman"/>
          <w:szCs w:val="22"/>
        </w:rPr>
        <w:t xml:space="preserve">other receivables </w:t>
      </w:r>
      <w:r w:rsidR="00101D40">
        <w:rPr>
          <w:rFonts w:cs="Times New Roman"/>
          <w:szCs w:val="22"/>
        </w:rPr>
        <w:br/>
      </w:r>
      <w:r w:rsidR="005B1E22" w:rsidRPr="00457678">
        <w:rPr>
          <w:rFonts w:cs="Times New Roman"/>
          <w:szCs w:val="22"/>
        </w:rPr>
        <w:t xml:space="preserve">as stated in the </w:t>
      </w:r>
      <w:r w:rsidR="002A35C8" w:rsidRPr="00B86F06">
        <w:rPr>
          <w:rFonts w:cs="Times New Roman"/>
          <w:szCs w:val="22"/>
        </w:rPr>
        <w:t>statement of financial position</w:t>
      </w:r>
      <w:r w:rsidR="005B1E22" w:rsidRPr="00457678">
        <w:rPr>
          <w:rFonts w:cs="Times New Roman"/>
          <w:szCs w:val="22"/>
        </w:rPr>
        <w:t>.</w:t>
      </w:r>
    </w:p>
    <w:p w:rsidR="00732325" w:rsidRPr="00457678" w:rsidRDefault="00732325" w:rsidP="00B86F06">
      <w:pPr>
        <w:spacing w:line="240" w:lineRule="atLeast"/>
        <w:ind w:left="547" w:right="9"/>
        <w:jc w:val="both"/>
        <w:rPr>
          <w:rFonts w:cs="Times New Roman"/>
          <w:szCs w:val="22"/>
        </w:rPr>
      </w:pPr>
    </w:p>
    <w:p w:rsidR="00732325" w:rsidRPr="00457678" w:rsidRDefault="00732325" w:rsidP="00B86F06">
      <w:pPr>
        <w:spacing w:line="240" w:lineRule="atLeast"/>
        <w:ind w:left="540"/>
        <w:rPr>
          <w:rFonts w:cs="Times New Roman"/>
          <w:b/>
          <w:bCs/>
          <w:i/>
          <w:iCs/>
          <w:szCs w:val="22"/>
        </w:rPr>
      </w:pPr>
      <w:r w:rsidRPr="00457678">
        <w:rPr>
          <w:rFonts w:cs="Times New Roman"/>
          <w:b/>
          <w:bCs/>
          <w:i/>
          <w:iCs/>
          <w:szCs w:val="22"/>
        </w:rPr>
        <w:t xml:space="preserve">Market </w:t>
      </w:r>
      <w:r w:rsidR="00A41534" w:rsidRPr="00457678">
        <w:rPr>
          <w:rFonts w:cs="Times New Roman"/>
          <w:b/>
          <w:bCs/>
          <w:i/>
          <w:iCs/>
          <w:szCs w:val="22"/>
        </w:rPr>
        <w:t>r</w:t>
      </w:r>
      <w:r w:rsidRPr="00457678">
        <w:rPr>
          <w:rFonts w:cs="Times New Roman"/>
          <w:b/>
          <w:bCs/>
          <w:i/>
          <w:iCs/>
          <w:szCs w:val="22"/>
        </w:rPr>
        <w:t>isk</w:t>
      </w:r>
    </w:p>
    <w:p w:rsidR="00732325" w:rsidRPr="00457678" w:rsidRDefault="00732325" w:rsidP="00B86F06">
      <w:pPr>
        <w:spacing w:line="240" w:lineRule="atLeast"/>
        <w:ind w:left="547" w:right="9"/>
        <w:jc w:val="both"/>
        <w:rPr>
          <w:rFonts w:cs="Times New Roman"/>
          <w:szCs w:val="22"/>
        </w:rPr>
      </w:pPr>
    </w:p>
    <w:p w:rsidR="00732325" w:rsidRDefault="00732325" w:rsidP="00B86F06">
      <w:pPr>
        <w:spacing w:line="240" w:lineRule="atLeas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market risk primarily with respect to </w:t>
      </w:r>
      <w:r w:rsidR="00A811A9">
        <w:rPr>
          <w:rFonts w:cs="Times New Roman"/>
          <w:szCs w:val="22"/>
        </w:rPr>
        <w:t xml:space="preserve">the </w:t>
      </w:r>
      <w:r w:rsidR="00837BF4">
        <w:rPr>
          <w:rFonts w:cs="Times New Roman"/>
          <w:szCs w:val="22"/>
        </w:rPr>
        <w:t>Group</w:t>
      </w:r>
      <w:r w:rsidRPr="00457678">
        <w:rPr>
          <w:rFonts w:cs="Times New Roman"/>
          <w:szCs w:val="22"/>
        </w:rPr>
        <w:t>’s investment</w:t>
      </w:r>
      <w:r w:rsidR="00A811A9">
        <w:rPr>
          <w:rFonts w:cs="Times New Roman"/>
          <w:szCs w:val="22"/>
        </w:rPr>
        <w:t>s</w:t>
      </w:r>
      <w:r w:rsidR="00837BF4">
        <w:rPr>
          <w:rFonts w:cs="Times New Roman"/>
          <w:szCs w:val="22"/>
        </w:rPr>
        <w:t xml:space="preserve">. </w:t>
      </w:r>
      <w:r w:rsidR="00A811A9">
        <w:rPr>
          <w:rFonts w:cs="Times New Roman"/>
          <w:szCs w:val="22"/>
        </w:rPr>
        <w:t>T</w:t>
      </w:r>
      <w:r w:rsidRPr="00457678">
        <w:rPr>
          <w:rFonts w:cs="Times New Roman"/>
          <w:szCs w:val="22"/>
        </w:rPr>
        <w:t xml:space="preserve">he </w:t>
      </w:r>
      <w:r w:rsidR="00837BF4">
        <w:rPr>
          <w:rFonts w:cs="Times New Roman"/>
          <w:szCs w:val="22"/>
        </w:rPr>
        <w:t>Group</w:t>
      </w:r>
      <w:r w:rsidR="00A811A9">
        <w:rPr>
          <w:rFonts w:cs="Times New Roman"/>
          <w:szCs w:val="22"/>
        </w:rPr>
        <w:t xml:space="preserve"> </w:t>
      </w:r>
      <w:r w:rsidR="00AA77FF">
        <w:rPr>
          <w:rFonts w:cs="Times New Roman"/>
          <w:szCs w:val="22"/>
        </w:rPr>
        <w:br/>
      </w:r>
      <w:r w:rsidR="00A811A9">
        <w:rPr>
          <w:rFonts w:cs="Times New Roman"/>
          <w:szCs w:val="22"/>
        </w:rPr>
        <w:t>has established</w:t>
      </w:r>
      <w:r w:rsidRPr="00457678">
        <w:rPr>
          <w:rFonts w:cs="Times New Roman"/>
          <w:szCs w:val="22"/>
        </w:rPr>
        <w:t xml:space="preserve"> market risk framework, investment limits and risk limits approved by </w:t>
      </w:r>
      <w:r w:rsidR="00A811A9">
        <w:rPr>
          <w:rFonts w:cs="Times New Roman"/>
          <w:szCs w:val="22"/>
        </w:rPr>
        <w:t xml:space="preserve">the </w:t>
      </w:r>
      <w:r w:rsidR="008C56DC" w:rsidRPr="00457678">
        <w:rPr>
          <w:rFonts w:cs="Times New Roman"/>
          <w:szCs w:val="22"/>
        </w:rPr>
        <w:t xml:space="preserve">Risk Management Committee and </w:t>
      </w:r>
      <w:r w:rsidRPr="00457678">
        <w:rPr>
          <w:rFonts w:cs="Times New Roman"/>
          <w:szCs w:val="22"/>
        </w:rPr>
        <w:t>Board o</w:t>
      </w:r>
      <w:r w:rsidR="000F4AFD" w:rsidRPr="00457678">
        <w:rPr>
          <w:rFonts w:cs="Times New Roman"/>
          <w:szCs w:val="22"/>
        </w:rPr>
        <w:t>f Directors</w:t>
      </w:r>
      <w:r w:rsidR="00A811A9">
        <w:rPr>
          <w:rFonts w:cs="Times New Roman"/>
          <w:szCs w:val="22"/>
        </w:rPr>
        <w:t>, as set out in the</w:t>
      </w:r>
      <w:r w:rsidRPr="00457678">
        <w:rPr>
          <w:rFonts w:cs="Times New Roman"/>
          <w:szCs w:val="22"/>
        </w:rPr>
        <w:t xml:space="preserve"> Market Risk</w:t>
      </w:r>
      <w:r w:rsidR="00692A03" w:rsidRPr="00457678">
        <w:rPr>
          <w:rFonts w:cs="Times New Roman"/>
          <w:szCs w:val="22"/>
        </w:rPr>
        <w:t xml:space="preserve"> Policy and Investment Policy.</w:t>
      </w:r>
      <w:r w:rsidR="00C36C5E" w:rsidRPr="00B86F06">
        <w:rPr>
          <w:rFonts w:cs="Times New Roman" w:hint="cs"/>
          <w:szCs w:val="22"/>
          <w:cs/>
          <w:lang w:bidi="th-TH"/>
        </w:rPr>
        <w:t xml:space="preserve"> </w:t>
      </w:r>
      <w:r w:rsidR="00A811A9">
        <w:rPr>
          <w:rFonts w:cs="Times New Roman"/>
          <w:szCs w:val="22"/>
        </w:rPr>
        <w:t>All risk exposure is</w:t>
      </w:r>
      <w:r w:rsidRPr="00457678">
        <w:rPr>
          <w:rFonts w:cs="Times New Roman"/>
          <w:szCs w:val="22"/>
        </w:rPr>
        <w:t xml:space="preserve"> closely monitoring</w:t>
      </w:r>
      <w:r w:rsidR="00C36C5E">
        <w:rPr>
          <w:rFonts w:cs="Times New Roman"/>
          <w:szCs w:val="22"/>
        </w:rPr>
        <w:t xml:space="preserve"> and regularly reported by Risk</w:t>
      </w:r>
      <w:r w:rsidR="00C36C5E" w:rsidRPr="00B86F06">
        <w:rPr>
          <w:rFonts w:cs="Times New Roman" w:hint="cs"/>
          <w:szCs w:val="22"/>
          <w:cs/>
          <w:lang w:bidi="th-TH"/>
        </w:rPr>
        <w:t xml:space="preserve"> </w:t>
      </w:r>
      <w:r w:rsidRPr="00457678">
        <w:rPr>
          <w:rFonts w:cs="Times New Roman"/>
          <w:szCs w:val="22"/>
        </w:rPr>
        <w:t xml:space="preserve">Management Unit. </w:t>
      </w:r>
    </w:p>
    <w:p w:rsidR="007818ED" w:rsidRDefault="007818ED" w:rsidP="00B86F06">
      <w:pPr>
        <w:spacing w:line="240" w:lineRule="atLeast"/>
        <w:ind w:left="547" w:right="9"/>
        <w:jc w:val="both"/>
        <w:rPr>
          <w:rFonts w:cs="Times New Roman"/>
          <w:szCs w:val="22"/>
        </w:rPr>
      </w:pPr>
    </w:p>
    <w:p w:rsidR="00EF49C8" w:rsidRPr="00B86F06" w:rsidRDefault="00EF49C8" w:rsidP="00B86F06">
      <w:pPr>
        <w:spacing w:line="240" w:lineRule="atLeast"/>
        <w:ind w:left="540"/>
        <w:rPr>
          <w:rFonts w:cs="Times New Roman"/>
          <w:b/>
          <w:bCs/>
          <w:i/>
          <w:iCs/>
          <w:szCs w:val="22"/>
        </w:rPr>
      </w:pPr>
      <w:r w:rsidRPr="00B86F06">
        <w:rPr>
          <w:rFonts w:cs="Times New Roman"/>
          <w:b/>
          <w:bCs/>
          <w:i/>
          <w:iCs/>
          <w:szCs w:val="22"/>
        </w:rPr>
        <w:t>Foreign currency risk</w:t>
      </w:r>
    </w:p>
    <w:p w:rsidR="00EF49C8" w:rsidRPr="004204D8" w:rsidRDefault="00EF49C8" w:rsidP="00B86F06">
      <w:pPr>
        <w:spacing w:line="240" w:lineRule="atLeast"/>
        <w:ind w:left="547" w:right="9"/>
        <w:jc w:val="both"/>
        <w:rPr>
          <w:rFonts w:cs="Times New Roman"/>
          <w:sz w:val="18"/>
          <w:szCs w:val="18"/>
        </w:rPr>
      </w:pPr>
    </w:p>
    <w:p w:rsidR="00095B96" w:rsidRDefault="00EF49C8" w:rsidP="00425E36">
      <w:pPr>
        <w:spacing w:line="240" w:lineRule="atLeast"/>
        <w:ind w:left="547" w:right="9"/>
        <w:jc w:val="both"/>
        <w:rPr>
          <w:rFonts w:cs="Times New Roman"/>
          <w:szCs w:val="22"/>
        </w:rPr>
      </w:pPr>
      <w:r w:rsidRPr="00B86F06">
        <w:rPr>
          <w:rFonts w:cs="Times New Roman"/>
          <w:szCs w:val="22"/>
        </w:rPr>
        <w:t xml:space="preserve">The </w:t>
      </w:r>
      <w:r w:rsidR="00837BF4">
        <w:rPr>
          <w:rFonts w:cs="Times New Roman"/>
          <w:szCs w:val="22"/>
        </w:rPr>
        <w:t>Group</w:t>
      </w:r>
      <w:r w:rsidRPr="00B86F06">
        <w:rPr>
          <w:rFonts w:cs="Times New Roman"/>
          <w:szCs w:val="22"/>
        </w:rPr>
        <w:t xml:space="preserve"> does not have any material financial instruments in foreign currency. Therefore, there is no foreign currency risk.</w:t>
      </w:r>
    </w:p>
    <w:p w:rsidR="00586695" w:rsidRDefault="00586695">
      <w:pPr>
        <w:spacing w:line="240" w:lineRule="auto"/>
        <w:rPr>
          <w:rFonts w:cs="Times New Roman"/>
          <w:b/>
          <w:sz w:val="24"/>
          <w:szCs w:val="22"/>
        </w:rPr>
      </w:pPr>
      <w:r>
        <w:rPr>
          <w:rFonts w:cs="Times New Roman"/>
          <w:szCs w:val="22"/>
        </w:rPr>
        <w:br w:type="page"/>
      </w:r>
    </w:p>
    <w:p w:rsidR="00B32FCF" w:rsidRPr="00AF0489" w:rsidRDefault="008C7F69" w:rsidP="00B32FCF">
      <w:pPr>
        <w:pStyle w:val="Heading1"/>
        <w:numPr>
          <w:ilvl w:val="0"/>
          <w:numId w:val="0"/>
        </w:numPr>
        <w:tabs>
          <w:tab w:val="left" w:pos="540"/>
        </w:tabs>
        <w:spacing w:before="0" w:after="0" w:line="240" w:lineRule="atLeast"/>
        <w:rPr>
          <w:rFonts w:cs="Times New Roman"/>
          <w:szCs w:val="22"/>
        </w:rPr>
      </w:pPr>
      <w:r>
        <w:rPr>
          <w:rFonts w:cs="Times New Roman"/>
          <w:szCs w:val="22"/>
        </w:rPr>
        <w:lastRenderedPageBreak/>
        <w:t>5</w:t>
      </w:r>
      <w:r w:rsidR="00A511C3">
        <w:rPr>
          <w:rFonts w:cs="Times New Roman"/>
          <w:szCs w:val="22"/>
        </w:rPr>
        <w:tab/>
      </w:r>
      <w:r w:rsidR="006863C7">
        <w:rPr>
          <w:rFonts w:cs="Times New Roman"/>
          <w:szCs w:val="22"/>
        </w:rPr>
        <w:t>Fair value measurement</w:t>
      </w:r>
    </w:p>
    <w:p w:rsidR="00B32FCF" w:rsidRDefault="00B32FCF" w:rsidP="00B32FCF">
      <w:pPr>
        <w:pStyle w:val="block"/>
        <w:spacing w:after="0" w:line="240" w:lineRule="atLeast"/>
        <w:ind w:left="0" w:right="-7"/>
        <w:jc w:val="both"/>
      </w:pPr>
    </w:p>
    <w:p w:rsidR="00B32FCF" w:rsidRDefault="00B32FCF" w:rsidP="00B32FCF">
      <w:pPr>
        <w:pStyle w:val="block"/>
        <w:spacing w:after="0" w:line="240" w:lineRule="atLeast"/>
        <w:ind w:left="540" w:right="-7"/>
        <w:jc w:val="both"/>
        <w:rPr>
          <w:rFonts w:cs="Times New Roman"/>
          <w:szCs w:val="22"/>
          <w:lang w:bidi="th-TH"/>
        </w:rPr>
      </w:pPr>
      <w:r w:rsidRPr="00A6708F">
        <w:rPr>
          <w:rFonts w:cs="Times New Roman"/>
          <w:szCs w:val="22"/>
          <w:lang w:bidi="th-TH"/>
        </w:rPr>
        <w:t>The valuation team regularly reviews significant unobservable inputs and valuation adjustments. If third party information, such as broker quotes or pricing services, is used to measure fair value, then the valuation team asse</w:t>
      </w:r>
      <w:r>
        <w:rPr>
          <w:rFonts w:cs="Times New Roman"/>
          <w:szCs w:val="22"/>
          <w:lang w:bidi="th-TH"/>
        </w:rPr>
        <w:t xml:space="preserve">sses </w:t>
      </w:r>
      <w:r w:rsidRPr="00A6708F">
        <w:rPr>
          <w:rFonts w:cs="Times New Roman"/>
          <w:szCs w:val="22"/>
          <w:lang w:bidi="th-TH"/>
        </w:rPr>
        <w:t xml:space="preserve">the evidence obtained from the third parties to support the conclusion that </w:t>
      </w:r>
      <w:r w:rsidR="00FC5517">
        <w:rPr>
          <w:rFonts w:cs="Times New Roman"/>
          <w:szCs w:val="22"/>
          <w:lang w:bidi="th-TH"/>
        </w:rPr>
        <w:t>these</w:t>
      </w:r>
      <w:r w:rsidRPr="00A6708F">
        <w:rPr>
          <w:rFonts w:cs="Times New Roman"/>
          <w:szCs w:val="22"/>
          <w:lang w:bidi="th-TH"/>
        </w:rPr>
        <w:t xml:space="preserve"> valuations meet the requirements of TFRS</w:t>
      </w:r>
      <w:r w:rsidR="00F46ACA">
        <w:rPr>
          <w:rFonts w:cs="Times New Roman"/>
          <w:szCs w:val="22"/>
          <w:lang w:bidi="th-TH"/>
        </w:rPr>
        <w:t>s</w:t>
      </w:r>
      <w:r w:rsidRPr="00A6708F">
        <w:rPr>
          <w:rFonts w:cs="Times New Roman"/>
          <w:szCs w:val="22"/>
          <w:lang w:bidi="th-TH"/>
        </w:rPr>
        <w:t>, including the level in the fair value hierarchy</w:t>
      </w:r>
      <w:r>
        <w:rPr>
          <w:rFonts w:cs="Times New Roman"/>
          <w:szCs w:val="22"/>
          <w:lang w:bidi="th-TH"/>
        </w:rPr>
        <w:t xml:space="preserve"> in which such valuations should be classified.</w:t>
      </w:r>
    </w:p>
    <w:p w:rsidR="00B32FCF" w:rsidRPr="00CE5CB8" w:rsidRDefault="00B32FCF" w:rsidP="008C7F69">
      <w:pPr>
        <w:pStyle w:val="block"/>
        <w:spacing w:after="0" w:line="240" w:lineRule="atLeast"/>
        <w:ind w:left="0" w:right="-7"/>
        <w:jc w:val="both"/>
        <w:rPr>
          <w:rFonts w:cs="Times New Roman"/>
          <w:szCs w:val="22"/>
          <w:lang w:bidi="th-TH"/>
        </w:rPr>
      </w:pPr>
    </w:p>
    <w:p w:rsidR="00B32FCF" w:rsidRDefault="00B32FCF" w:rsidP="00B32FCF">
      <w:pPr>
        <w:pStyle w:val="BodyText"/>
        <w:ind w:left="540"/>
        <w:jc w:val="thaiDistribute"/>
        <w:rPr>
          <w:rFonts w:cs="Times New Roman"/>
          <w:szCs w:val="22"/>
          <w:lang w:bidi="th-TH"/>
        </w:rPr>
      </w:pPr>
      <w:r w:rsidRPr="00AF51B2">
        <w:rPr>
          <w:rFonts w:cs="Times New Roman"/>
          <w:szCs w:val="22"/>
          <w:lang w:bidi="th-TH"/>
        </w:rPr>
        <w:t xml:space="preserve">When measuring the fair value of an asset or a liability, the </w:t>
      </w:r>
      <w:r w:rsidR="00A511C3">
        <w:rPr>
          <w:rFonts w:cs="Times New Roman"/>
          <w:szCs w:val="22"/>
          <w:lang w:bidi="th-TH"/>
        </w:rPr>
        <w:t>Group</w:t>
      </w:r>
      <w:r w:rsidRPr="00AF51B2">
        <w:rPr>
          <w:rFonts w:cs="Times New Roman"/>
          <w:szCs w:val="22"/>
          <w:lang w:bidi="th-TH"/>
        </w:rPr>
        <w:t xml:space="preserve"> uses observable</w:t>
      </w:r>
      <w:r w:rsidR="00C31FB6" w:rsidRPr="00C31FB6">
        <w:rPr>
          <w:rFonts w:cs="Times New Roman"/>
          <w:szCs w:val="22"/>
          <w:lang w:bidi="th-TH"/>
        </w:rPr>
        <w:t xml:space="preserve"> </w:t>
      </w:r>
      <w:r w:rsidR="00C31FB6" w:rsidRPr="00AF51B2">
        <w:rPr>
          <w:rFonts w:cs="Times New Roman"/>
          <w:szCs w:val="22"/>
          <w:lang w:bidi="th-TH"/>
        </w:rPr>
        <w:t>market</w:t>
      </w:r>
      <w:r w:rsidRPr="00AF51B2">
        <w:rPr>
          <w:rFonts w:cs="Times New Roman"/>
          <w:szCs w:val="22"/>
          <w:lang w:bidi="th-TH"/>
        </w:rPr>
        <w:t xml:space="preserve"> data as far as possible. Fair values are categorised into different levels in a fair value hierarchy based on the inputs used in the valuation techniques</w:t>
      </w:r>
      <w:r>
        <w:rPr>
          <w:rFonts w:cs="Times New Roman"/>
          <w:szCs w:val="22"/>
          <w:lang w:bidi="th-TH"/>
        </w:rPr>
        <w:t xml:space="preserve"> </w:t>
      </w:r>
      <w:r w:rsidRPr="00AF51B2">
        <w:rPr>
          <w:rFonts w:cs="Times New Roman"/>
          <w:szCs w:val="22"/>
          <w:lang w:bidi="th-TH"/>
        </w:rPr>
        <w:t>as follows:</w:t>
      </w:r>
    </w:p>
    <w:p w:rsidR="00B32FCF" w:rsidRDefault="00B32FCF" w:rsidP="00A126C0">
      <w:pPr>
        <w:numPr>
          <w:ilvl w:val="0"/>
          <w:numId w:val="17"/>
        </w:numPr>
        <w:tabs>
          <w:tab w:val="left" w:pos="900"/>
        </w:tabs>
        <w:suppressAutoHyphens/>
        <w:spacing w:line="240" w:lineRule="atLeast"/>
        <w:ind w:left="900"/>
        <w:jc w:val="both"/>
        <w:rPr>
          <w:szCs w:val="22"/>
        </w:rPr>
      </w:pPr>
      <w:r w:rsidRPr="00760D49">
        <w:rPr>
          <w:szCs w:val="22"/>
        </w:rPr>
        <w:t>Level 1: quoted prices (unadjusted) in active markets for identical</w:t>
      </w:r>
      <w:r>
        <w:rPr>
          <w:szCs w:val="22"/>
        </w:rPr>
        <w:t xml:space="preserve"> assets or liabilities.</w:t>
      </w:r>
    </w:p>
    <w:p w:rsidR="00B32FCF" w:rsidRDefault="00B32FCF" w:rsidP="00A126C0">
      <w:pPr>
        <w:numPr>
          <w:ilvl w:val="0"/>
          <w:numId w:val="17"/>
        </w:numPr>
        <w:tabs>
          <w:tab w:val="left" w:pos="900"/>
        </w:tabs>
        <w:suppressAutoHyphens/>
        <w:spacing w:line="240" w:lineRule="atLeast"/>
        <w:ind w:left="900"/>
        <w:jc w:val="both"/>
        <w:rPr>
          <w:szCs w:val="22"/>
        </w:rPr>
      </w:pPr>
      <w:r w:rsidRPr="00760D49">
        <w:rPr>
          <w:szCs w:val="22"/>
        </w:rPr>
        <w:t xml:space="preserve">Level 2: inputs other </w:t>
      </w:r>
      <w:r>
        <w:rPr>
          <w:szCs w:val="22"/>
        </w:rPr>
        <w:t xml:space="preserve">than quoted prices included </w:t>
      </w:r>
      <w:r w:rsidRPr="00760D49">
        <w:rPr>
          <w:szCs w:val="22"/>
        </w:rPr>
        <w:t xml:space="preserve">in Level 1 that are observable for the asset or liability, either directly </w:t>
      </w:r>
      <w:r>
        <w:rPr>
          <w:szCs w:val="22"/>
        </w:rPr>
        <w:t xml:space="preserve">(i.e. as prices) </w:t>
      </w:r>
      <w:r w:rsidRPr="00760D49">
        <w:rPr>
          <w:szCs w:val="22"/>
        </w:rPr>
        <w:t>or indirectly</w:t>
      </w:r>
      <w:r>
        <w:rPr>
          <w:szCs w:val="22"/>
        </w:rPr>
        <w:t xml:space="preserve"> (i.e. derived from prices)</w:t>
      </w:r>
      <w:r w:rsidRPr="00760D49">
        <w:rPr>
          <w:szCs w:val="22"/>
        </w:rPr>
        <w:t>.</w:t>
      </w:r>
    </w:p>
    <w:p w:rsidR="00B32FCF" w:rsidRPr="00AF0489" w:rsidRDefault="0044350E" w:rsidP="00A126C0">
      <w:pPr>
        <w:numPr>
          <w:ilvl w:val="0"/>
          <w:numId w:val="17"/>
        </w:numPr>
        <w:tabs>
          <w:tab w:val="left" w:pos="900"/>
        </w:tabs>
        <w:suppressAutoHyphens/>
        <w:spacing w:line="240" w:lineRule="atLeast"/>
        <w:ind w:left="900"/>
        <w:jc w:val="thaiDistribute"/>
        <w:rPr>
          <w:szCs w:val="22"/>
        </w:rPr>
      </w:pPr>
      <w:r>
        <w:rPr>
          <w:szCs w:val="22"/>
        </w:rPr>
        <w:t>Level</w:t>
      </w:r>
      <w:r w:rsidRPr="008A59B9">
        <w:rPr>
          <w:spacing w:val="-24"/>
          <w:szCs w:val="22"/>
        </w:rPr>
        <w:t xml:space="preserve"> </w:t>
      </w:r>
      <w:r w:rsidR="00AF0489">
        <w:rPr>
          <w:szCs w:val="22"/>
        </w:rPr>
        <w:t>3:</w:t>
      </w:r>
      <w:r w:rsidR="00AF0489" w:rsidRPr="008A59B9">
        <w:rPr>
          <w:spacing w:val="-24"/>
          <w:szCs w:val="22"/>
        </w:rPr>
        <w:t xml:space="preserve"> </w:t>
      </w:r>
      <w:r w:rsidR="00AF0489">
        <w:rPr>
          <w:szCs w:val="22"/>
        </w:rPr>
        <w:t xml:space="preserve">inputs </w:t>
      </w:r>
      <w:r w:rsidR="00AF0489" w:rsidRPr="00AF0489">
        <w:rPr>
          <w:szCs w:val="22"/>
        </w:rPr>
        <w:t>f</w:t>
      </w:r>
      <w:r w:rsidR="00B32FCF" w:rsidRPr="00AF0489">
        <w:rPr>
          <w:szCs w:val="22"/>
        </w:rPr>
        <w:t>or the asset or liability that are not based on observable market data</w:t>
      </w:r>
      <w:r w:rsidR="00AF0489">
        <w:rPr>
          <w:szCs w:val="22"/>
        </w:rPr>
        <w:t xml:space="preserve">  </w:t>
      </w:r>
      <w:r w:rsidR="00B32FCF" w:rsidRPr="00AF0489">
        <w:rPr>
          <w:szCs w:val="22"/>
        </w:rPr>
        <w:t xml:space="preserve"> (unobservable inputs).</w:t>
      </w:r>
    </w:p>
    <w:p w:rsidR="00B32FCF" w:rsidRPr="004204D8" w:rsidRDefault="00B32FCF" w:rsidP="00B32FCF">
      <w:pPr>
        <w:tabs>
          <w:tab w:val="left" w:pos="900"/>
        </w:tabs>
        <w:suppressAutoHyphens/>
        <w:spacing w:line="240" w:lineRule="atLeast"/>
        <w:ind w:left="900"/>
        <w:jc w:val="both"/>
        <w:rPr>
          <w:sz w:val="18"/>
          <w:szCs w:val="18"/>
        </w:rPr>
      </w:pPr>
    </w:p>
    <w:p w:rsidR="00B32FCF" w:rsidRDefault="00B32FCF" w:rsidP="00B32FCF">
      <w:pPr>
        <w:pStyle w:val="BodyText"/>
        <w:ind w:left="540"/>
        <w:jc w:val="thaiDistribute"/>
        <w:rPr>
          <w:rFonts w:cs="Times New Roman"/>
          <w:szCs w:val="22"/>
          <w:lang w:bidi="th-TH"/>
        </w:rPr>
      </w:pPr>
      <w:r>
        <w:rPr>
          <w:rFonts w:cs="Times New Roman"/>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204D8" w:rsidRDefault="00B42A8C" w:rsidP="004204D8">
      <w:pPr>
        <w:pStyle w:val="BodyText"/>
        <w:ind w:left="540"/>
        <w:jc w:val="thaiDistribute"/>
        <w:rPr>
          <w:szCs w:val="22"/>
        </w:rPr>
      </w:pPr>
      <w:r>
        <w:rPr>
          <w:szCs w:val="22"/>
        </w:rPr>
        <w:t xml:space="preserve">The </w:t>
      </w:r>
      <w:r w:rsidR="00A511C3">
        <w:rPr>
          <w:szCs w:val="22"/>
        </w:rPr>
        <w:t>Group</w:t>
      </w:r>
      <w:r>
        <w:rPr>
          <w:szCs w:val="22"/>
        </w:rPr>
        <w:t xml:space="preserve"> recognised</w:t>
      </w:r>
      <w:r w:rsidR="00B32FCF" w:rsidRPr="004B5776">
        <w:rPr>
          <w:szCs w:val="22"/>
        </w:rPr>
        <w:t xml:space="preserve"> transfers between levels of the fair value hierarchy as of the end of the reporting period during which the transfer has occurred.</w:t>
      </w:r>
      <w:r w:rsidR="00B32FCF">
        <w:rPr>
          <w:szCs w:val="22"/>
        </w:rPr>
        <w:t xml:space="preserve"> T</w:t>
      </w:r>
      <w:r w:rsidR="003908CF">
        <w:rPr>
          <w:szCs w:val="22"/>
        </w:rPr>
        <w:t>here were no transfers between level</w:t>
      </w:r>
      <w:r w:rsidR="00B32FCF">
        <w:rPr>
          <w:szCs w:val="22"/>
        </w:rPr>
        <w:t xml:space="preserve"> of the fair value hierarchy during the </w:t>
      </w:r>
      <w:r w:rsidR="00C31FB6">
        <w:rPr>
          <w:szCs w:val="22"/>
        </w:rPr>
        <w:t xml:space="preserve">year ended 31 December </w:t>
      </w:r>
      <w:r w:rsidR="00586695">
        <w:rPr>
          <w:szCs w:val="22"/>
        </w:rPr>
        <w:t xml:space="preserve">2018 and </w:t>
      </w:r>
      <w:r w:rsidR="00C31FB6">
        <w:rPr>
          <w:szCs w:val="22"/>
        </w:rPr>
        <w:t>2017.</w:t>
      </w:r>
    </w:p>
    <w:p w:rsidR="00715C15" w:rsidRPr="00586695" w:rsidRDefault="00715C15">
      <w:pPr>
        <w:spacing w:line="240" w:lineRule="auto"/>
        <w:rPr>
          <w:b/>
          <w:bCs/>
          <w:i/>
          <w:iCs/>
        </w:rPr>
      </w:pPr>
    </w:p>
    <w:p w:rsidR="004204D8" w:rsidRPr="004204D8" w:rsidRDefault="004204D8" w:rsidP="004204D8">
      <w:pPr>
        <w:pStyle w:val="BodyText"/>
        <w:ind w:left="540"/>
        <w:jc w:val="thaiDistribute"/>
        <w:rPr>
          <w:szCs w:val="22"/>
        </w:rPr>
      </w:pPr>
      <w:r w:rsidRPr="0014506A">
        <w:rPr>
          <w:b/>
          <w:bCs/>
          <w:i/>
          <w:iCs/>
          <w:lang w:val="en-US"/>
        </w:rPr>
        <w:t>Carrying amount and fair values</w:t>
      </w:r>
    </w:p>
    <w:p w:rsidR="004204D8" w:rsidRDefault="004204D8" w:rsidP="004204D8">
      <w:pPr>
        <w:pStyle w:val="block"/>
        <w:spacing w:after="0" w:line="240" w:lineRule="atLeast"/>
        <w:ind w:left="540"/>
        <w:jc w:val="both"/>
        <w:rPr>
          <w:lang w:val="en-US"/>
        </w:rPr>
      </w:pPr>
      <w:r w:rsidRPr="0014506A">
        <w:rPr>
          <w:lang w:val="en-US"/>
        </w:rPr>
        <w:t>The following table shows the carrying amounts and fair values of financial assets and financial liabilities, including their lev</w:t>
      </w:r>
      <w:r>
        <w:rPr>
          <w:lang w:val="en-US"/>
        </w:rPr>
        <w:t xml:space="preserve">els in the fair value hierarchy. </w:t>
      </w:r>
      <w:r w:rsidRPr="0014506A">
        <w:rPr>
          <w:lang w:val="en-US"/>
        </w:rPr>
        <w:t>It does not include fair value information for financial assets and financial liabilities not measured at fair value if the carrying amount is a reasonable approximation of fair value.</w:t>
      </w:r>
      <w:r>
        <w:rPr>
          <w:lang w:val="en-US"/>
        </w:rPr>
        <w:t xml:space="preserve"> </w:t>
      </w:r>
    </w:p>
    <w:p w:rsidR="004204D8" w:rsidRPr="004204D8" w:rsidRDefault="004204D8" w:rsidP="004204D8">
      <w:pPr>
        <w:pStyle w:val="block"/>
        <w:spacing w:after="0" w:line="240" w:lineRule="atLeast"/>
        <w:ind w:left="540"/>
        <w:jc w:val="both"/>
        <w:rPr>
          <w:sz w:val="18"/>
          <w:szCs w:val="18"/>
          <w:lang w:val="en-US"/>
        </w:rPr>
      </w:pPr>
    </w:p>
    <w:p w:rsidR="00B32FCF" w:rsidRPr="0044350E" w:rsidRDefault="008C7F69" w:rsidP="006B705B">
      <w:pPr>
        <w:pStyle w:val="Heading1"/>
        <w:numPr>
          <w:ilvl w:val="0"/>
          <w:numId w:val="0"/>
        </w:numPr>
        <w:tabs>
          <w:tab w:val="left" w:pos="540"/>
          <w:tab w:val="left" w:pos="1170"/>
          <w:tab w:val="left" w:pos="1800"/>
        </w:tabs>
        <w:spacing w:before="0" w:after="0" w:line="240" w:lineRule="atLeast"/>
        <w:ind w:left="540"/>
        <w:rPr>
          <w:rFonts w:cs="Times New Roman"/>
          <w:b w:val="0"/>
          <w:bCs/>
          <w:sz w:val="22"/>
          <w:szCs w:val="22"/>
        </w:rPr>
      </w:pPr>
      <w:r>
        <w:rPr>
          <w:rFonts w:cs="Times New Roman"/>
          <w:b w:val="0"/>
          <w:bCs/>
          <w:sz w:val="22"/>
          <w:szCs w:val="22"/>
        </w:rPr>
        <w:t>5</w:t>
      </w:r>
      <w:r w:rsidR="00B32FCF" w:rsidRPr="0044350E">
        <w:rPr>
          <w:rFonts w:cs="Times New Roman"/>
          <w:b w:val="0"/>
          <w:bCs/>
          <w:sz w:val="22"/>
          <w:szCs w:val="22"/>
        </w:rPr>
        <w:t>.1</w:t>
      </w:r>
      <w:r w:rsidR="00B32FCF" w:rsidRPr="0044350E">
        <w:rPr>
          <w:rFonts w:cs="Times New Roman"/>
          <w:b w:val="0"/>
          <w:bCs/>
          <w:sz w:val="22"/>
          <w:szCs w:val="22"/>
        </w:rPr>
        <w:tab/>
        <w:t xml:space="preserve">Financial instruments </w:t>
      </w:r>
      <w:r w:rsidR="003908CF">
        <w:rPr>
          <w:rFonts w:cs="Times New Roman"/>
          <w:b w:val="0"/>
          <w:bCs/>
          <w:sz w:val="22"/>
          <w:szCs w:val="22"/>
        </w:rPr>
        <w:t>measured</w:t>
      </w:r>
      <w:r w:rsidR="00BE0843">
        <w:rPr>
          <w:rFonts w:cs="Times New Roman"/>
          <w:b w:val="0"/>
          <w:bCs/>
          <w:sz w:val="22"/>
          <w:szCs w:val="22"/>
        </w:rPr>
        <w:t xml:space="preserve"> </w:t>
      </w:r>
      <w:r w:rsidR="00B32FCF" w:rsidRPr="0044350E">
        <w:rPr>
          <w:rFonts w:cs="Times New Roman"/>
          <w:b w:val="0"/>
          <w:bCs/>
          <w:sz w:val="22"/>
          <w:szCs w:val="22"/>
        </w:rPr>
        <w:t>at fair value</w:t>
      </w:r>
    </w:p>
    <w:p w:rsidR="00B32FCF" w:rsidRPr="004204D8" w:rsidRDefault="00B32FCF" w:rsidP="00B32FCF">
      <w:pPr>
        <w:pStyle w:val="Heading1"/>
        <w:numPr>
          <w:ilvl w:val="0"/>
          <w:numId w:val="0"/>
        </w:numPr>
        <w:tabs>
          <w:tab w:val="left" w:pos="540"/>
        </w:tabs>
        <w:spacing w:before="0" w:after="0" w:line="240" w:lineRule="atLeast"/>
        <w:ind w:left="540"/>
        <w:rPr>
          <w:rFonts w:cs="Times New Roman"/>
          <w:b w:val="0"/>
          <w:bCs/>
          <w:i/>
          <w:iCs/>
          <w:sz w:val="18"/>
          <w:szCs w:val="18"/>
        </w:rPr>
      </w:pPr>
    </w:p>
    <w:p w:rsidR="00B32FCF" w:rsidRDefault="00B32FCF" w:rsidP="00B32FCF">
      <w:pPr>
        <w:pStyle w:val="Heading1"/>
        <w:numPr>
          <w:ilvl w:val="0"/>
          <w:numId w:val="0"/>
        </w:numPr>
        <w:tabs>
          <w:tab w:val="left" w:pos="900"/>
        </w:tabs>
        <w:spacing w:before="0" w:after="0" w:line="240" w:lineRule="atLeast"/>
        <w:ind w:left="1170"/>
        <w:jc w:val="thaiDistribute"/>
        <w:rPr>
          <w:rFonts w:cs="Times New Roman"/>
          <w:b w:val="0"/>
          <w:bCs/>
          <w:i/>
          <w:iCs/>
          <w:sz w:val="22"/>
          <w:szCs w:val="22"/>
        </w:rPr>
      </w:pPr>
      <w:r w:rsidRPr="00587557">
        <w:rPr>
          <w:rFonts w:cs="Times New Roman"/>
          <w:b w:val="0"/>
          <w:bCs/>
          <w:sz w:val="22"/>
          <w:szCs w:val="22"/>
        </w:rPr>
        <w:t xml:space="preserve">The fair value of financial instruments </w:t>
      </w:r>
      <w:r w:rsidR="003908CF">
        <w:rPr>
          <w:rFonts w:cs="Times New Roman"/>
          <w:b w:val="0"/>
          <w:bCs/>
          <w:sz w:val="22"/>
          <w:szCs w:val="22"/>
        </w:rPr>
        <w:t>measured</w:t>
      </w:r>
      <w:r w:rsidRPr="00587557">
        <w:rPr>
          <w:rFonts w:cs="Times New Roman"/>
          <w:b w:val="0"/>
          <w:bCs/>
          <w:sz w:val="22"/>
          <w:szCs w:val="22"/>
        </w:rPr>
        <w:t xml:space="preserve"> at fair value in the statement of financial positions </w:t>
      </w:r>
      <w:r w:rsidR="00BE0843">
        <w:rPr>
          <w:rFonts w:cs="Times New Roman"/>
          <w:b w:val="0"/>
          <w:bCs/>
          <w:sz w:val="22"/>
          <w:szCs w:val="22"/>
        </w:rPr>
        <w:t>were</w:t>
      </w:r>
      <w:r w:rsidRPr="00587557">
        <w:rPr>
          <w:rFonts w:cs="Times New Roman"/>
          <w:b w:val="0"/>
          <w:bCs/>
          <w:sz w:val="22"/>
          <w:szCs w:val="22"/>
        </w:rPr>
        <w:t xml:space="preserve"> as follows</w:t>
      </w:r>
      <w:r w:rsidRPr="005E31FE">
        <w:rPr>
          <w:rFonts w:cs="Times New Roman"/>
          <w:b w:val="0"/>
          <w:bCs/>
          <w:i/>
          <w:iCs/>
          <w:sz w:val="22"/>
          <w:szCs w:val="22"/>
        </w:rPr>
        <w:t>:</w:t>
      </w:r>
    </w:p>
    <w:p w:rsidR="00B32FCF" w:rsidRPr="004204D8" w:rsidRDefault="00B32FCF" w:rsidP="00B32FCF">
      <w:pPr>
        <w:pStyle w:val="block"/>
        <w:spacing w:after="0" w:line="240" w:lineRule="atLeast"/>
        <w:ind w:left="0"/>
        <w:jc w:val="both"/>
        <w:rPr>
          <w:sz w:val="18"/>
          <w:szCs w:val="18"/>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350"/>
        <w:gridCol w:w="180"/>
        <w:gridCol w:w="1170"/>
        <w:gridCol w:w="180"/>
        <w:gridCol w:w="1080"/>
        <w:gridCol w:w="180"/>
        <w:gridCol w:w="1260"/>
      </w:tblGrid>
      <w:tr w:rsidR="001738D3" w:rsidRPr="00852800" w:rsidTr="00715C15">
        <w:trPr>
          <w:cantSplit/>
          <w:trHeight w:val="254"/>
          <w:tblHeader/>
        </w:trPr>
        <w:tc>
          <w:tcPr>
            <w:tcW w:w="3330" w:type="dxa"/>
            <w:shd w:val="clear" w:color="auto" w:fill="auto"/>
          </w:tcPr>
          <w:p w:rsidR="001738D3" w:rsidRPr="003C4147" w:rsidRDefault="001738D3" w:rsidP="004066AB">
            <w:pPr>
              <w:spacing w:line="240" w:lineRule="atLeast"/>
              <w:ind w:left="180" w:right="101" w:hanging="180"/>
              <w:rPr>
                <w:b/>
                <w:bCs/>
                <w:szCs w:val="22"/>
              </w:rPr>
            </w:pPr>
          </w:p>
        </w:tc>
        <w:tc>
          <w:tcPr>
            <w:tcW w:w="5400" w:type="dxa"/>
            <w:gridSpan w:val="7"/>
          </w:tcPr>
          <w:p w:rsidR="001738D3" w:rsidRPr="003067D1" w:rsidRDefault="003067D1" w:rsidP="004066AB">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sidR="00683560">
              <w:rPr>
                <w:rFonts w:cs="Times New Roman"/>
                <w:b/>
                <w:bCs/>
                <w:szCs w:val="22"/>
              </w:rPr>
              <w:t>d</w:t>
            </w:r>
            <w:r w:rsidRPr="003067D1">
              <w:rPr>
                <w:rFonts w:cs="Times New Roman"/>
                <w:b/>
                <w:bCs/>
                <w:szCs w:val="22"/>
              </w:rPr>
              <w:t xml:space="preserve"> financial statements</w:t>
            </w:r>
          </w:p>
        </w:tc>
      </w:tr>
      <w:tr w:rsidR="00CC4BC6" w:rsidRPr="00852800" w:rsidTr="00715C15">
        <w:trPr>
          <w:cantSplit/>
          <w:trHeight w:val="254"/>
          <w:tblHeader/>
        </w:trPr>
        <w:tc>
          <w:tcPr>
            <w:tcW w:w="3330" w:type="dxa"/>
            <w:shd w:val="clear" w:color="auto" w:fill="auto"/>
          </w:tcPr>
          <w:p w:rsidR="00CC4BC6" w:rsidRPr="003C4147" w:rsidRDefault="00CC4BC6" w:rsidP="00CC4BC6">
            <w:pPr>
              <w:spacing w:line="240" w:lineRule="atLeast"/>
              <w:ind w:left="180" w:right="101" w:hanging="180"/>
              <w:rPr>
                <w:b/>
                <w:bCs/>
                <w:szCs w:val="22"/>
              </w:rPr>
            </w:pPr>
          </w:p>
        </w:tc>
        <w:tc>
          <w:tcPr>
            <w:tcW w:w="5400" w:type="dxa"/>
            <w:gridSpan w:val="7"/>
          </w:tcPr>
          <w:p w:rsidR="00CC4BC6" w:rsidRPr="00A511C3" w:rsidRDefault="00586695" w:rsidP="00CC4BC6">
            <w:pPr>
              <w:pStyle w:val="acctfourfigures"/>
              <w:tabs>
                <w:tab w:val="decimal" w:pos="-85"/>
                <w:tab w:val="left" w:pos="5141"/>
              </w:tabs>
              <w:spacing w:line="240" w:lineRule="atLeast"/>
              <w:ind w:right="11"/>
              <w:jc w:val="center"/>
              <w:rPr>
                <w:rFonts w:cs="Times New Roman"/>
                <w:szCs w:val="22"/>
              </w:rPr>
            </w:pPr>
            <w:r>
              <w:rPr>
                <w:rFonts w:cs="Times New Roman"/>
                <w:szCs w:val="22"/>
              </w:rPr>
              <w:t>2018</w:t>
            </w:r>
          </w:p>
        </w:tc>
      </w:tr>
      <w:tr w:rsidR="00CC4BC6" w:rsidRPr="00852800" w:rsidTr="00715C15">
        <w:trPr>
          <w:cantSplit/>
          <w:trHeight w:val="254"/>
          <w:tblHeader/>
        </w:trPr>
        <w:tc>
          <w:tcPr>
            <w:tcW w:w="3330" w:type="dxa"/>
            <w:shd w:val="clear" w:color="auto" w:fill="auto"/>
          </w:tcPr>
          <w:p w:rsidR="00CC4BC6" w:rsidRPr="003C4147" w:rsidRDefault="00CC4BC6" w:rsidP="00CC4BC6">
            <w:pPr>
              <w:spacing w:line="240" w:lineRule="atLeast"/>
              <w:ind w:left="180" w:right="101" w:hanging="180"/>
              <w:rPr>
                <w:b/>
                <w:bCs/>
                <w:szCs w:val="22"/>
              </w:rPr>
            </w:pPr>
          </w:p>
        </w:tc>
        <w:tc>
          <w:tcPr>
            <w:tcW w:w="5400" w:type="dxa"/>
            <w:gridSpan w:val="7"/>
          </w:tcPr>
          <w:p w:rsidR="00CC4BC6" w:rsidRPr="003C4147" w:rsidRDefault="00CC4BC6" w:rsidP="00CC4BC6">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CC4BC6" w:rsidRPr="00852800" w:rsidTr="00715C15">
        <w:trPr>
          <w:cantSplit/>
          <w:tblHeader/>
        </w:trPr>
        <w:tc>
          <w:tcPr>
            <w:tcW w:w="3330" w:type="dxa"/>
            <w:shd w:val="clear" w:color="auto" w:fill="auto"/>
          </w:tcPr>
          <w:p w:rsidR="00CC4BC6" w:rsidRPr="003C4147" w:rsidRDefault="00CC4BC6" w:rsidP="00CC4BC6">
            <w:pPr>
              <w:spacing w:line="240" w:lineRule="atLeast"/>
              <w:ind w:left="180" w:hanging="180"/>
              <w:rPr>
                <w:b/>
                <w:bCs/>
                <w:szCs w:val="22"/>
              </w:rPr>
            </w:pPr>
          </w:p>
        </w:tc>
        <w:tc>
          <w:tcPr>
            <w:tcW w:w="1350" w:type="dxa"/>
          </w:tcPr>
          <w:p w:rsidR="00CC4BC6" w:rsidRPr="003C4147" w:rsidRDefault="00CC4BC6" w:rsidP="00CC4BC6">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CC4BC6" w:rsidRPr="003C4147" w:rsidRDefault="00CC4BC6" w:rsidP="00CC4BC6">
            <w:pPr>
              <w:pStyle w:val="acctfourfigures"/>
              <w:tabs>
                <w:tab w:val="decimal" w:pos="-83"/>
              </w:tabs>
              <w:spacing w:line="240" w:lineRule="atLeast"/>
              <w:ind w:left="-83" w:right="-75"/>
              <w:jc w:val="center"/>
              <w:rPr>
                <w:rFonts w:cs="Times New Roman"/>
                <w:szCs w:val="22"/>
              </w:rPr>
            </w:pPr>
          </w:p>
        </w:tc>
        <w:tc>
          <w:tcPr>
            <w:tcW w:w="1170" w:type="dxa"/>
          </w:tcPr>
          <w:p w:rsidR="00CC4BC6" w:rsidRPr="003C4147" w:rsidRDefault="00CC4BC6" w:rsidP="00CC4BC6">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CC4BC6" w:rsidRPr="003C4147" w:rsidRDefault="00CC4BC6" w:rsidP="00CC4BC6">
            <w:pPr>
              <w:pStyle w:val="acctfourfigures"/>
              <w:tabs>
                <w:tab w:val="decimal" w:pos="-83"/>
              </w:tabs>
              <w:spacing w:line="240" w:lineRule="atLeast"/>
              <w:ind w:left="-83" w:right="-75"/>
              <w:jc w:val="center"/>
              <w:rPr>
                <w:rFonts w:cs="Times New Roman"/>
                <w:szCs w:val="22"/>
              </w:rPr>
            </w:pPr>
          </w:p>
        </w:tc>
        <w:tc>
          <w:tcPr>
            <w:tcW w:w="1080" w:type="dxa"/>
          </w:tcPr>
          <w:p w:rsidR="00CC4BC6" w:rsidRPr="003C4147" w:rsidRDefault="00CC4BC6"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CC4BC6" w:rsidRPr="003C4147" w:rsidRDefault="00CC4BC6" w:rsidP="00CC4BC6">
            <w:pPr>
              <w:pStyle w:val="acctfourfigures"/>
              <w:tabs>
                <w:tab w:val="decimal" w:pos="-85"/>
              </w:tabs>
              <w:spacing w:line="240" w:lineRule="atLeast"/>
              <w:ind w:left="-85" w:right="11"/>
              <w:jc w:val="center"/>
              <w:rPr>
                <w:rFonts w:cs="Times New Roman"/>
                <w:szCs w:val="22"/>
              </w:rPr>
            </w:pPr>
          </w:p>
        </w:tc>
        <w:tc>
          <w:tcPr>
            <w:tcW w:w="1260" w:type="dxa"/>
          </w:tcPr>
          <w:p w:rsidR="00CC4BC6" w:rsidRPr="003C4147" w:rsidRDefault="00CC4BC6"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CC4BC6" w:rsidRPr="00852800" w:rsidTr="00715C15">
        <w:trPr>
          <w:cantSplit/>
          <w:tblHeader/>
        </w:trPr>
        <w:tc>
          <w:tcPr>
            <w:tcW w:w="3330" w:type="dxa"/>
            <w:shd w:val="clear" w:color="auto" w:fill="auto"/>
          </w:tcPr>
          <w:p w:rsidR="00CC4BC6" w:rsidRPr="003C4147" w:rsidRDefault="00CC4BC6" w:rsidP="00CC4BC6">
            <w:pPr>
              <w:spacing w:line="240" w:lineRule="atLeast"/>
              <w:ind w:left="180" w:hanging="180"/>
              <w:rPr>
                <w:b/>
                <w:bCs/>
                <w:szCs w:val="22"/>
              </w:rPr>
            </w:pPr>
          </w:p>
        </w:tc>
        <w:tc>
          <w:tcPr>
            <w:tcW w:w="5400" w:type="dxa"/>
            <w:gridSpan w:val="7"/>
          </w:tcPr>
          <w:p w:rsidR="00CC4BC6" w:rsidRPr="002E5E3F" w:rsidRDefault="00CC4BC6" w:rsidP="00CC4BC6">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CC4BC6" w:rsidRPr="00EE755B" w:rsidTr="00715C15">
        <w:trPr>
          <w:cantSplit/>
          <w:trHeight w:val="209"/>
        </w:trPr>
        <w:tc>
          <w:tcPr>
            <w:tcW w:w="3330" w:type="dxa"/>
            <w:shd w:val="clear" w:color="auto" w:fill="auto"/>
          </w:tcPr>
          <w:p w:rsidR="00CC4BC6" w:rsidRPr="003C4147" w:rsidRDefault="00CC4BC6" w:rsidP="00CC4BC6">
            <w:pPr>
              <w:spacing w:line="240" w:lineRule="atLeast"/>
              <w:ind w:left="281" w:hanging="90"/>
              <w:rPr>
                <w:b/>
                <w:bCs/>
                <w:i/>
                <w:iCs/>
                <w:szCs w:val="22"/>
              </w:rPr>
            </w:pPr>
            <w:r w:rsidRPr="003C4147">
              <w:rPr>
                <w:b/>
                <w:bCs/>
                <w:i/>
                <w:iCs/>
                <w:szCs w:val="22"/>
              </w:rPr>
              <w:t>Financial assets</w:t>
            </w:r>
          </w:p>
        </w:tc>
        <w:tc>
          <w:tcPr>
            <w:tcW w:w="1350" w:type="dxa"/>
          </w:tcPr>
          <w:p w:rsidR="00CC4BC6" w:rsidRPr="00EE755B" w:rsidRDefault="00CC4BC6" w:rsidP="00CC4BC6">
            <w:pPr>
              <w:pStyle w:val="acctfourfigures"/>
              <w:tabs>
                <w:tab w:val="decimal" w:pos="731"/>
              </w:tabs>
              <w:spacing w:line="240" w:lineRule="atLeast"/>
              <w:ind w:right="11"/>
              <w:jc w:val="right"/>
              <w:rPr>
                <w:rFonts w:cs="Times New Roman"/>
                <w:szCs w:val="22"/>
              </w:rPr>
            </w:pPr>
          </w:p>
        </w:tc>
        <w:tc>
          <w:tcPr>
            <w:tcW w:w="180" w:type="dxa"/>
          </w:tcPr>
          <w:p w:rsidR="00CC4BC6" w:rsidRPr="00EE755B" w:rsidRDefault="00CC4BC6" w:rsidP="00CC4BC6">
            <w:pPr>
              <w:pStyle w:val="acctfourfigures"/>
              <w:tabs>
                <w:tab w:val="decimal" w:pos="731"/>
              </w:tabs>
              <w:spacing w:line="240" w:lineRule="atLeast"/>
              <w:ind w:right="11"/>
              <w:rPr>
                <w:rFonts w:cs="Times New Roman"/>
                <w:szCs w:val="22"/>
              </w:rPr>
            </w:pPr>
          </w:p>
        </w:tc>
        <w:tc>
          <w:tcPr>
            <w:tcW w:w="1170" w:type="dxa"/>
            <w:shd w:val="clear" w:color="auto" w:fill="auto"/>
          </w:tcPr>
          <w:p w:rsidR="00CC4BC6" w:rsidRPr="00EE755B" w:rsidRDefault="00CC4BC6" w:rsidP="00CC4BC6">
            <w:pPr>
              <w:pStyle w:val="acctfourfigures"/>
              <w:tabs>
                <w:tab w:val="decimal" w:pos="731"/>
              </w:tabs>
              <w:spacing w:line="240" w:lineRule="atLeast"/>
              <w:ind w:right="11"/>
              <w:rPr>
                <w:rFonts w:cs="Times New Roman"/>
                <w:szCs w:val="22"/>
              </w:rPr>
            </w:pPr>
          </w:p>
        </w:tc>
        <w:tc>
          <w:tcPr>
            <w:tcW w:w="180" w:type="dxa"/>
            <w:shd w:val="clear" w:color="auto" w:fill="auto"/>
          </w:tcPr>
          <w:p w:rsidR="00CC4BC6" w:rsidRPr="00EE755B" w:rsidRDefault="00CC4BC6" w:rsidP="00CC4BC6">
            <w:pPr>
              <w:pStyle w:val="acctfourfigures"/>
              <w:spacing w:line="240" w:lineRule="atLeast"/>
              <w:rPr>
                <w:rFonts w:cs="Times New Roman"/>
                <w:szCs w:val="22"/>
              </w:rPr>
            </w:pPr>
          </w:p>
        </w:tc>
        <w:tc>
          <w:tcPr>
            <w:tcW w:w="1080" w:type="dxa"/>
            <w:shd w:val="clear" w:color="auto" w:fill="auto"/>
          </w:tcPr>
          <w:p w:rsidR="00CC4BC6" w:rsidRPr="00EE755B" w:rsidRDefault="00CC4BC6" w:rsidP="00CC4BC6">
            <w:pPr>
              <w:pStyle w:val="acctfourfigures"/>
              <w:spacing w:line="240" w:lineRule="atLeast"/>
              <w:ind w:right="205"/>
              <w:jc w:val="center"/>
              <w:rPr>
                <w:rFonts w:cs="Times New Roman"/>
                <w:szCs w:val="22"/>
              </w:rPr>
            </w:pPr>
          </w:p>
        </w:tc>
        <w:tc>
          <w:tcPr>
            <w:tcW w:w="180" w:type="dxa"/>
          </w:tcPr>
          <w:p w:rsidR="00CC4BC6" w:rsidRPr="00EE755B" w:rsidRDefault="00CC4BC6" w:rsidP="00CC4BC6">
            <w:pPr>
              <w:pStyle w:val="acctfourfigures"/>
              <w:spacing w:line="240" w:lineRule="atLeast"/>
              <w:ind w:right="205"/>
              <w:jc w:val="center"/>
              <w:rPr>
                <w:rFonts w:cs="Times New Roman"/>
                <w:szCs w:val="22"/>
              </w:rPr>
            </w:pPr>
          </w:p>
        </w:tc>
        <w:tc>
          <w:tcPr>
            <w:tcW w:w="1260" w:type="dxa"/>
          </w:tcPr>
          <w:p w:rsidR="00CC4BC6" w:rsidRPr="00EE755B" w:rsidRDefault="00CC4BC6" w:rsidP="00CC4BC6">
            <w:pPr>
              <w:pStyle w:val="acctfourfigures"/>
              <w:spacing w:line="240" w:lineRule="atLeast"/>
              <w:ind w:right="205"/>
              <w:jc w:val="center"/>
              <w:rPr>
                <w:rFonts w:cs="Times New Roman"/>
                <w:szCs w:val="22"/>
              </w:rPr>
            </w:pPr>
          </w:p>
        </w:tc>
      </w:tr>
      <w:tr w:rsidR="00CC4BC6" w:rsidRPr="00EE755B" w:rsidTr="00715C15">
        <w:trPr>
          <w:cantSplit/>
          <w:trHeight w:val="245"/>
        </w:trPr>
        <w:tc>
          <w:tcPr>
            <w:tcW w:w="3330" w:type="dxa"/>
            <w:shd w:val="clear" w:color="auto" w:fill="auto"/>
          </w:tcPr>
          <w:p w:rsidR="00CC4BC6" w:rsidRPr="00FA292D" w:rsidRDefault="00CC4BC6" w:rsidP="00CC4BC6">
            <w:pPr>
              <w:spacing w:line="240" w:lineRule="atLeast"/>
              <w:ind w:left="281" w:hanging="90"/>
              <w:rPr>
                <w:szCs w:val="22"/>
                <w:rtl/>
                <w:cs/>
              </w:rPr>
            </w:pPr>
            <w:r w:rsidRPr="00FA292D">
              <w:rPr>
                <w:szCs w:val="22"/>
              </w:rPr>
              <w:t xml:space="preserve">Derivative assets </w:t>
            </w:r>
          </w:p>
        </w:tc>
        <w:tc>
          <w:tcPr>
            <w:tcW w:w="1350" w:type="dxa"/>
            <w:tcBorders>
              <w:right w:val="nil"/>
            </w:tcBorders>
          </w:tcPr>
          <w:p w:rsidR="00CC4BC6" w:rsidRPr="00EE755B" w:rsidRDefault="006E61A8" w:rsidP="00CC4BC6">
            <w:pPr>
              <w:pStyle w:val="acctfourfigures"/>
              <w:tabs>
                <w:tab w:val="clear" w:pos="765"/>
                <w:tab w:val="decimal" w:pos="893"/>
              </w:tabs>
              <w:spacing w:line="240" w:lineRule="atLeast"/>
              <w:ind w:right="11"/>
              <w:rPr>
                <w:rFonts w:cs="Times New Roman"/>
                <w:szCs w:val="22"/>
              </w:rPr>
            </w:pPr>
            <w:r>
              <w:rPr>
                <w:rFonts w:cs="Times New Roman"/>
                <w:szCs w:val="22"/>
              </w:rPr>
              <w:t>-</w:t>
            </w:r>
          </w:p>
        </w:tc>
        <w:tc>
          <w:tcPr>
            <w:tcW w:w="180" w:type="dxa"/>
            <w:tcBorders>
              <w:left w:val="nil"/>
            </w:tcBorders>
          </w:tcPr>
          <w:p w:rsidR="00CC4BC6" w:rsidRPr="00EE755B" w:rsidRDefault="00CC4BC6" w:rsidP="00CC4BC6">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CC4BC6" w:rsidRPr="00EE755B" w:rsidRDefault="006E61A8" w:rsidP="00CC4BC6">
            <w:pPr>
              <w:pStyle w:val="acctfourfigures"/>
              <w:tabs>
                <w:tab w:val="clear" w:pos="765"/>
                <w:tab w:val="decimal" w:pos="911"/>
              </w:tabs>
              <w:spacing w:line="240" w:lineRule="atLeast"/>
              <w:ind w:right="-79"/>
              <w:rPr>
                <w:rFonts w:cs="Times New Roman"/>
                <w:szCs w:val="22"/>
              </w:rPr>
            </w:pPr>
            <w:r>
              <w:rPr>
                <w:rFonts w:cs="Times New Roman"/>
                <w:szCs w:val="22"/>
              </w:rPr>
              <w:t>90,171</w:t>
            </w:r>
          </w:p>
        </w:tc>
        <w:tc>
          <w:tcPr>
            <w:tcW w:w="180" w:type="dxa"/>
            <w:shd w:val="clear" w:color="auto" w:fill="auto"/>
            <w:vAlign w:val="bottom"/>
          </w:tcPr>
          <w:p w:rsidR="00CC4BC6" w:rsidRPr="00EE755B" w:rsidRDefault="00CC4BC6" w:rsidP="00CC4BC6">
            <w:pPr>
              <w:pStyle w:val="acctfourfigures"/>
              <w:spacing w:line="240" w:lineRule="atLeast"/>
              <w:ind w:right="101"/>
              <w:rPr>
                <w:rFonts w:cs="Times New Roman"/>
                <w:szCs w:val="22"/>
              </w:rPr>
            </w:pPr>
          </w:p>
        </w:tc>
        <w:tc>
          <w:tcPr>
            <w:tcW w:w="1080" w:type="dxa"/>
            <w:shd w:val="clear" w:color="auto" w:fill="auto"/>
            <w:vAlign w:val="bottom"/>
          </w:tcPr>
          <w:p w:rsidR="00CC4BC6" w:rsidRPr="00EE755B" w:rsidRDefault="006E61A8" w:rsidP="00CC4BC6">
            <w:pPr>
              <w:pStyle w:val="acctfourfigures"/>
              <w:tabs>
                <w:tab w:val="clear" w:pos="765"/>
                <w:tab w:val="decimal" w:pos="551"/>
              </w:tabs>
              <w:spacing w:line="240" w:lineRule="atLeast"/>
              <w:ind w:right="101"/>
              <w:rPr>
                <w:rFonts w:cs="Times New Roman"/>
                <w:szCs w:val="22"/>
              </w:rPr>
            </w:pPr>
            <w:r>
              <w:rPr>
                <w:rFonts w:cs="Times New Roman"/>
                <w:szCs w:val="22"/>
              </w:rPr>
              <w:t>-</w:t>
            </w:r>
          </w:p>
        </w:tc>
        <w:tc>
          <w:tcPr>
            <w:tcW w:w="180" w:type="dxa"/>
          </w:tcPr>
          <w:p w:rsidR="00CC4BC6" w:rsidRPr="00EE755B" w:rsidRDefault="00CC4BC6" w:rsidP="00CC4BC6">
            <w:pPr>
              <w:pStyle w:val="acctfourfigures"/>
              <w:tabs>
                <w:tab w:val="clear" w:pos="765"/>
                <w:tab w:val="left" w:pos="1271"/>
              </w:tabs>
              <w:spacing w:line="240" w:lineRule="atLeast"/>
              <w:ind w:right="11"/>
              <w:jc w:val="right"/>
              <w:rPr>
                <w:rFonts w:cs="Times New Roman"/>
                <w:szCs w:val="22"/>
              </w:rPr>
            </w:pPr>
          </w:p>
        </w:tc>
        <w:tc>
          <w:tcPr>
            <w:tcW w:w="1260" w:type="dxa"/>
            <w:vAlign w:val="bottom"/>
          </w:tcPr>
          <w:p w:rsidR="00CC4BC6" w:rsidRPr="00EE755B" w:rsidRDefault="006E61A8" w:rsidP="00CC4BC6">
            <w:pPr>
              <w:pStyle w:val="acctfourfigures"/>
              <w:tabs>
                <w:tab w:val="clear" w:pos="765"/>
                <w:tab w:val="left" w:pos="0"/>
                <w:tab w:val="decimal" w:pos="911"/>
              </w:tabs>
              <w:spacing w:line="240" w:lineRule="atLeast"/>
              <w:ind w:right="101"/>
              <w:jc w:val="right"/>
              <w:rPr>
                <w:rFonts w:cs="Times New Roman"/>
                <w:szCs w:val="22"/>
              </w:rPr>
            </w:pPr>
            <w:r>
              <w:rPr>
                <w:rFonts w:cs="Times New Roman"/>
                <w:szCs w:val="22"/>
              </w:rPr>
              <w:t>90,171</w:t>
            </w:r>
          </w:p>
        </w:tc>
      </w:tr>
      <w:tr w:rsidR="00CC4BC6" w:rsidRPr="00EE755B" w:rsidTr="00715C15">
        <w:trPr>
          <w:cantSplit/>
        </w:trPr>
        <w:tc>
          <w:tcPr>
            <w:tcW w:w="3330" w:type="dxa"/>
            <w:shd w:val="clear" w:color="auto" w:fill="auto"/>
          </w:tcPr>
          <w:p w:rsidR="00CC4BC6" w:rsidRPr="00FA292D" w:rsidRDefault="00CC4BC6" w:rsidP="00CC4BC6">
            <w:pPr>
              <w:spacing w:line="240" w:lineRule="atLeast"/>
              <w:ind w:left="281" w:hanging="90"/>
              <w:rPr>
                <w:szCs w:val="22"/>
                <w:rtl/>
                <w:cs/>
              </w:rPr>
            </w:pPr>
            <w:r w:rsidRPr="00FA292D">
              <w:rPr>
                <w:szCs w:val="22"/>
              </w:rPr>
              <w:t>Trading securities</w:t>
            </w:r>
          </w:p>
        </w:tc>
        <w:tc>
          <w:tcPr>
            <w:tcW w:w="1350" w:type="dxa"/>
          </w:tcPr>
          <w:p w:rsidR="00CC4BC6" w:rsidRPr="004B42D6" w:rsidRDefault="006E61A8" w:rsidP="001E023B">
            <w:pPr>
              <w:pStyle w:val="acctfourfigures"/>
              <w:tabs>
                <w:tab w:val="clear" w:pos="765"/>
                <w:tab w:val="decimal" w:pos="1118"/>
              </w:tabs>
              <w:spacing w:line="240" w:lineRule="atLeast"/>
              <w:ind w:right="-79"/>
              <w:rPr>
                <w:rFonts w:cs="Times New Roman"/>
                <w:szCs w:val="22"/>
              </w:rPr>
            </w:pPr>
            <w:r>
              <w:rPr>
                <w:rFonts w:cs="Times New Roman"/>
                <w:szCs w:val="22"/>
              </w:rPr>
              <w:t>1,</w:t>
            </w:r>
            <w:r w:rsidR="001E023B">
              <w:rPr>
                <w:rFonts w:cs="Times New Roman"/>
                <w:szCs w:val="22"/>
              </w:rPr>
              <w:t>967,656</w:t>
            </w:r>
          </w:p>
        </w:tc>
        <w:tc>
          <w:tcPr>
            <w:tcW w:w="180" w:type="dxa"/>
          </w:tcPr>
          <w:p w:rsidR="00CC4BC6" w:rsidRPr="004B42D6" w:rsidRDefault="00CC4BC6" w:rsidP="00CC4BC6">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CC4BC6" w:rsidRPr="004B42D6" w:rsidRDefault="001E023B" w:rsidP="00CC4BC6">
            <w:pPr>
              <w:pStyle w:val="acctfourfigures"/>
              <w:tabs>
                <w:tab w:val="clear" w:pos="765"/>
                <w:tab w:val="decimal" w:pos="911"/>
              </w:tabs>
              <w:spacing w:line="240" w:lineRule="atLeast"/>
              <w:ind w:right="-79"/>
              <w:rPr>
                <w:rFonts w:cs="Times New Roman"/>
                <w:szCs w:val="22"/>
                <w:cs/>
                <w:lang w:bidi="th-TH"/>
              </w:rPr>
            </w:pPr>
            <w:r>
              <w:rPr>
                <w:rFonts w:cs="Times New Roman"/>
                <w:szCs w:val="22"/>
                <w:lang w:bidi="th-TH"/>
              </w:rPr>
              <w:t>36,961</w:t>
            </w:r>
          </w:p>
        </w:tc>
        <w:tc>
          <w:tcPr>
            <w:tcW w:w="180" w:type="dxa"/>
            <w:shd w:val="clear" w:color="auto" w:fill="auto"/>
            <w:vAlign w:val="bottom"/>
          </w:tcPr>
          <w:p w:rsidR="00CC4BC6" w:rsidRPr="004B42D6" w:rsidRDefault="00CC4BC6" w:rsidP="00CC4BC6">
            <w:pPr>
              <w:pStyle w:val="acctfourfigures"/>
              <w:spacing w:line="240" w:lineRule="atLeast"/>
              <w:ind w:right="101"/>
              <w:rPr>
                <w:rFonts w:cs="Times New Roman"/>
                <w:szCs w:val="22"/>
              </w:rPr>
            </w:pPr>
          </w:p>
        </w:tc>
        <w:tc>
          <w:tcPr>
            <w:tcW w:w="1080" w:type="dxa"/>
            <w:shd w:val="clear" w:color="auto" w:fill="auto"/>
            <w:vAlign w:val="bottom"/>
          </w:tcPr>
          <w:p w:rsidR="00CC4BC6" w:rsidRPr="004B42D6" w:rsidRDefault="006E61A8" w:rsidP="00CC4BC6">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CC4BC6" w:rsidRPr="004B42D6" w:rsidRDefault="00CC4BC6" w:rsidP="00CC4BC6">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C4BC6" w:rsidRPr="004B42D6" w:rsidRDefault="006E61A8" w:rsidP="00CC4BC6">
            <w:pPr>
              <w:pStyle w:val="acctfourfigures"/>
              <w:tabs>
                <w:tab w:val="clear" w:pos="765"/>
                <w:tab w:val="left" w:pos="0"/>
                <w:tab w:val="decimal" w:pos="911"/>
              </w:tabs>
              <w:spacing w:line="240" w:lineRule="atLeast"/>
              <w:ind w:right="101"/>
              <w:jc w:val="right"/>
              <w:rPr>
                <w:rFonts w:cs="Times New Roman"/>
                <w:szCs w:val="22"/>
              </w:rPr>
            </w:pPr>
            <w:r>
              <w:rPr>
                <w:rFonts w:cs="Times New Roman"/>
                <w:szCs w:val="22"/>
              </w:rPr>
              <w:t>2,004,617</w:t>
            </w:r>
          </w:p>
        </w:tc>
      </w:tr>
      <w:tr w:rsidR="00CC4BC6" w:rsidRPr="00EE755B" w:rsidTr="00715C15">
        <w:trPr>
          <w:cantSplit/>
        </w:trPr>
        <w:tc>
          <w:tcPr>
            <w:tcW w:w="3330" w:type="dxa"/>
            <w:shd w:val="clear" w:color="auto" w:fill="auto"/>
          </w:tcPr>
          <w:p w:rsidR="00CC4BC6" w:rsidRPr="00FA292D" w:rsidRDefault="00CC4BC6" w:rsidP="00CC4BC6">
            <w:pPr>
              <w:spacing w:line="240" w:lineRule="atLeast"/>
              <w:ind w:left="281" w:hanging="90"/>
              <w:rPr>
                <w:szCs w:val="22"/>
                <w:rtl/>
                <w:cs/>
              </w:rPr>
            </w:pPr>
            <w:r w:rsidRPr="00FA292D">
              <w:rPr>
                <w:szCs w:val="22"/>
              </w:rPr>
              <w:t xml:space="preserve">Available-for-sale </w:t>
            </w:r>
            <w:r>
              <w:rPr>
                <w:szCs w:val="22"/>
              </w:rPr>
              <w:t>investments</w:t>
            </w:r>
          </w:p>
        </w:tc>
        <w:tc>
          <w:tcPr>
            <w:tcW w:w="1350" w:type="dxa"/>
          </w:tcPr>
          <w:p w:rsidR="00CC4BC6" w:rsidRPr="004B42D6" w:rsidRDefault="006E61A8" w:rsidP="00CC4BC6">
            <w:pPr>
              <w:pStyle w:val="acctfourfigures"/>
              <w:tabs>
                <w:tab w:val="clear" w:pos="765"/>
                <w:tab w:val="decimal" w:pos="893"/>
              </w:tabs>
              <w:spacing w:line="240" w:lineRule="atLeast"/>
              <w:ind w:right="11"/>
              <w:rPr>
                <w:rFonts w:cs="Times New Roman"/>
                <w:szCs w:val="22"/>
              </w:rPr>
            </w:pPr>
            <w:r>
              <w:rPr>
                <w:rFonts w:cs="Times New Roman"/>
                <w:szCs w:val="22"/>
              </w:rPr>
              <w:t>-</w:t>
            </w:r>
          </w:p>
        </w:tc>
        <w:tc>
          <w:tcPr>
            <w:tcW w:w="180" w:type="dxa"/>
          </w:tcPr>
          <w:p w:rsidR="00CC4BC6" w:rsidRPr="004B42D6" w:rsidRDefault="00CC4BC6" w:rsidP="00CC4BC6">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CC4BC6" w:rsidRPr="004B42D6" w:rsidRDefault="006E61A8" w:rsidP="00CC4BC6">
            <w:pPr>
              <w:pStyle w:val="acctfourfigures"/>
              <w:tabs>
                <w:tab w:val="clear" w:pos="765"/>
                <w:tab w:val="decimal" w:pos="911"/>
              </w:tabs>
              <w:spacing w:line="240" w:lineRule="atLeast"/>
              <w:ind w:right="-79"/>
              <w:rPr>
                <w:rFonts w:cs="Times New Roman"/>
                <w:szCs w:val="22"/>
                <w:lang w:bidi="th-TH"/>
              </w:rPr>
            </w:pPr>
            <w:r>
              <w:rPr>
                <w:rFonts w:cs="Times New Roman"/>
                <w:szCs w:val="22"/>
                <w:lang w:bidi="th-TH"/>
              </w:rPr>
              <w:t>20,385</w:t>
            </w:r>
          </w:p>
        </w:tc>
        <w:tc>
          <w:tcPr>
            <w:tcW w:w="180" w:type="dxa"/>
            <w:shd w:val="clear" w:color="auto" w:fill="auto"/>
            <w:vAlign w:val="bottom"/>
          </w:tcPr>
          <w:p w:rsidR="00CC4BC6" w:rsidRPr="004B42D6" w:rsidRDefault="00CC4BC6" w:rsidP="00CC4BC6">
            <w:pPr>
              <w:pStyle w:val="acctfourfigures"/>
              <w:spacing w:line="240" w:lineRule="atLeast"/>
              <w:ind w:right="101"/>
              <w:rPr>
                <w:rFonts w:cs="Times New Roman"/>
                <w:szCs w:val="22"/>
              </w:rPr>
            </w:pPr>
          </w:p>
        </w:tc>
        <w:tc>
          <w:tcPr>
            <w:tcW w:w="1080" w:type="dxa"/>
            <w:shd w:val="clear" w:color="auto" w:fill="auto"/>
            <w:vAlign w:val="bottom"/>
          </w:tcPr>
          <w:p w:rsidR="00CC4BC6" w:rsidRPr="004B42D6" w:rsidRDefault="006E61A8" w:rsidP="00CC4BC6">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CC4BC6" w:rsidRPr="004B42D6" w:rsidRDefault="00CC4BC6" w:rsidP="00CC4BC6">
            <w:pPr>
              <w:pStyle w:val="acctfourfigures"/>
              <w:tabs>
                <w:tab w:val="clear" w:pos="765"/>
              </w:tabs>
              <w:spacing w:line="240" w:lineRule="atLeast"/>
              <w:ind w:right="11"/>
              <w:jc w:val="right"/>
              <w:rPr>
                <w:rFonts w:cs="Times New Roman"/>
                <w:szCs w:val="22"/>
              </w:rPr>
            </w:pPr>
          </w:p>
        </w:tc>
        <w:tc>
          <w:tcPr>
            <w:tcW w:w="1260" w:type="dxa"/>
            <w:vAlign w:val="bottom"/>
          </w:tcPr>
          <w:p w:rsidR="00CC4BC6" w:rsidRPr="004B42D6" w:rsidRDefault="006E61A8" w:rsidP="00CC4BC6">
            <w:pPr>
              <w:pStyle w:val="acctfourfigures"/>
              <w:tabs>
                <w:tab w:val="clear" w:pos="765"/>
                <w:tab w:val="left" w:pos="0"/>
              </w:tabs>
              <w:spacing w:line="240" w:lineRule="atLeast"/>
              <w:ind w:right="101"/>
              <w:jc w:val="right"/>
              <w:rPr>
                <w:rFonts w:cs="Times New Roman"/>
                <w:szCs w:val="22"/>
              </w:rPr>
            </w:pPr>
            <w:r>
              <w:rPr>
                <w:rFonts w:cs="Times New Roman"/>
                <w:szCs w:val="22"/>
              </w:rPr>
              <w:t>20,385</w:t>
            </w:r>
          </w:p>
        </w:tc>
      </w:tr>
      <w:tr w:rsidR="00CC4BC6" w:rsidRPr="00852800" w:rsidTr="00715C15">
        <w:trPr>
          <w:cantSplit/>
        </w:trPr>
        <w:tc>
          <w:tcPr>
            <w:tcW w:w="3330" w:type="dxa"/>
            <w:shd w:val="clear" w:color="auto" w:fill="auto"/>
          </w:tcPr>
          <w:p w:rsidR="00CC4BC6" w:rsidRPr="00280E61" w:rsidRDefault="00CC4BC6" w:rsidP="00CC4BC6">
            <w:pPr>
              <w:pStyle w:val="nineptcolumntab"/>
              <w:spacing w:line="240" w:lineRule="atLeast"/>
              <w:ind w:left="-18" w:right="-27" w:firstLine="29"/>
              <w:rPr>
                <w:rFonts w:cs="Times New Roman"/>
                <w:spacing w:val="-4"/>
                <w:sz w:val="22"/>
                <w:szCs w:val="22"/>
                <w:rtl/>
                <w:cs/>
              </w:rPr>
            </w:pPr>
          </w:p>
        </w:tc>
        <w:tc>
          <w:tcPr>
            <w:tcW w:w="1350" w:type="dxa"/>
          </w:tcPr>
          <w:p w:rsidR="00CC4BC6" w:rsidRPr="003C4147" w:rsidRDefault="00CC4BC6" w:rsidP="00CC4BC6">
            <w:pPr>
              <w:pStyle w:val="acctfourfigures"/>
              <w:tabs>
                <w:tab w:val="decimal" w:pos="731"/>
              </w:tabs>
              <w:spacing w:line="240" w:lineRule="atLeast"/>
              <w:ind w:right="11"/>
              <w:jc w:val="center"/>
              <w:rPr>
                <w:rFonts w:cs="Times New Roman"/>
                <w:i/>
                <w:iCs/>
                <w:szCs w:val="22"/>
              </w:rPr>
            </w:pPr>
          </w:p>
        </w:tc>
        <w:tc>
          <w:tcPr>
            <w:tcW w:w="180" w:type="dxa"/>
          </w:tcPr>
          <w:p w:rsidR="00CC4BC6" w:rsidRPr="003C4147" w:rsidRDefault="00CC4BC6" w:rsidP="00CC4BC6">
            <w:pPr>
              <w:pStyle w:val="acctfourfigures"/>
              <w:tabs>
                <w:tab w:val="decimal" w:pos="731"/>
              </w:tabs>
              <w:spacing w:line="240" w:lineRule="atLeast"/>
              <w:ind w:right="11"/>
              <w:jc w:val="center"/>
              <w:rPr>
                <w:rFonts w:cs="Times New Roman"/>
                <w:i/>
                <w:iCs/>
                <w:szCs w:val="22"/>
              </w:rPr>
            </w:pPr>
          </w:p>
        </w:tc>
        <w:tc>
          <w:tcPr>
            <w:tcW w:w="1170" w:type="dxa"/>
            <w:shd w:val="clear" w:color="auto" w:fill="auto"/>
            <w:vAlign w:val="bottom"/>
          </w:tcPr>
          <w:p w:rsidR="00CC4BC6" w:rsidRPr="0060206C" w:rsidRDefault="00CC4BC6" w:rsidP="00CC4BC6">
            <w:pPr>
              <w:pStyle w:val="acctfourfigures"/>
              <w:tabs>
                <w:tab w:val="clear" w:pos="765"/>
                <w:tab w:val="decimal" w:pos="911"/>
              </w:tabs>
              <w:spacing w:line="240" w:lineRule="atLeast"/>
              <w:ind w:right="-79"/>
              <w:rPr>
                <w:rFonts w:cs="Times New Roman"/>
                <w:szCs w:val="22"/>
                <w:lang w:bidi="th-TH"/>
              </w:rPr>
            </w:pPr>
          </w:p>
        </w:tc>
        <w:tc>
          <w:tcPr>
            <w:tcW w:w="180" w:type="dxa"/>
            <w:shd w:val="clear" w:color="auto" w:fill="auto"/>
            <w:vAlign w:val="bottom"/>
          </w:tcPr>
          <w:p w:rsidR="00CC4BC6" w:rsidRPr="003C4147" w:rsidRDefault="00CC4BC6" w:rsidP="00CC4BC6">
            <w:pPr>
              <w:pStyle w:val="acctfourfigures"/>
              <w:spacing w:line="240" w:lineRule="atLeast"/>
              <w:ind w:right="101"/>
              <w:rPr>
                <w:rFonts w:cs="Times New Roman"/>
                <w:i/>
                <w:iCs/>
                <w:szCs w:val="22"/>
              </w:rPr>
            </w:pPr>
          </w:p>
        </w:tc>
        <w:tc>
          <w:tcPr>
            <w:tcW w:w="1080" w:type="dxa"/>
            <w:shd w:val="clear" w:color="auto" w:fill="auto"/>
            <w:vAlign w:val="bottom"/>
          </w:tcPr>
          <w:p w:rsidR="00CC4BC6" w:rsidRPr="00D458C1" w:rsidRDefault="00CC4BC6" w:rsidP="00CC4BC6">
            <w:pPr>
              <w:pStyle w:val="acctfourfigures"/>
              <w:tabs>
                <w:tab w:val="clear" w:pos="765"/>
                <w:tab w:val="left" w:pos="1271"/>
              </w:tabs>
              <w:spacing w:line="240" w:lineRule="atLeast"/>
              <w:ind w:right="101"/>
              <w:jc w:val="right"/>
              <w:rPr>
                <w:rFonts w:cs="Times New Roman"/>
                <w:szCs w:val="22"/>
              </w:rPr>
            </w:pPr>
          </w:p>
        </w:tc>
        <w:tc>
          <w:tcPr>
            <w:tcW w:w="180" w:type="dxa"/>
          </w:tcPr>
          <w:p w:rsidR="00CC4BC6" w:rsidRPr="00D458C1" w:rsidRDefault="00CC4BC6" w:rsidP="00CC4BC6">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C4BC6" w:rsidRPr="00D458C1" w:rsidRDefault="00CC4BC6" w:rsidP="00CC4BC6">
            <w:pPr>
              <w:pStyle w:val="acctfourfigures"/>
              <w:tabs>
                <w:tab w:val="clear" w:pos="765"/>
                <w:tab w:val="decimal" w:pos="1001"/>
              </w:tabs>
              <w:spacing w:line="240" w:lineRule="atLeast"/>
              <w:ind w:right="101"/>
              <w:jc w:val="center"/>
              <w:rPr>
                <w:rFonts w:cs="Times New Roman"/>
                <w:szCs w:val="22"/>
              </w:rPr>
            </w:pPr>
          </w:p>
        </w:tc>
      </w:tr>
      <w:tr w:rsidR="00CC4BC6" w:rsidRPr="00852800" w:rsidTr="00715C15">
        <w:trPr>
          <w:cantSplit/>
        </w:trPr>
        <w:tc>
          <w:tcPr>
            <w:tcW w:w="3330" w:type="dxa"/>
            <w:shd w:val="clear" w:color="auto" w:fill="auto"/>
          </w:tcPr>
          <w:p w:rsidR="00CC4BC6" w:rsidRPr="00774BF3" w:rsidRDefault="00CC4BC6" w:rsidP="00CC4BC6">
            <w:pPr>
              <w:spacing w:line="240" w:lineRule="atLeast"/>
              <w:ind w:left="281" w:hanging="90"/>
              <w:rPr>
                <w:rFonts w:cs="Times New Roman"/>
                <w:spacing w:val="-4"/>
                <w:szCs w:val="22"/>
              </w:rPr>
            </w:pPr>
            <w:r w:rsidRPr="00D34B0D">
              <w:rPr>
                <w:b/>
                <w:bCs/>
                <w:i/>
                <w:iCs/>
                <w:szCs w:val="22"/>
              </w:rPr>
              <w:t>Financial liabilities</w:t>
            </w:r>
          </w:p>
        </w:tc>
        <w:tc>
          <w:tcPr>
            <w:tcW w:w="1350" w:type="dxa"/>
            <w:tcBorders>
              <w:right w:val="nil"/>
            </w:tcBorders>
          </w:tcPr>
          <w:p w:rsidR="00CC4BC6" w:rsidRPr="003C4147" w:rsidRDefault="00CC4BC6" w:rsidP="00CC4BC6">
            <w:pPr>
              <w:pStyle w:val="acctfourfigures"/>
              <w:tabs>
                <w:tab w:val="decimal" w:pos="122"/>
              </w:tabs>
              <w:spacing w:line="240" w:lineRule="atLeast"/>
              <w:ind w:right="11"/>
              <w:jc w:val="center"/>
              <w:rPr>
                <w:rFonts w:cs="Times New Roman"/>
                <w:szCs w:val="22"/>
              </w:rPr>
            </w:pPr>
          </w:p>
        </w:tc>
        <w:tc>
          <w:tcPr>
            <w:tcW w:w="180" w:type="dxa"/>
            <w:tcBorders>
              <w:left w:val="nil"/>
            </w:tcBorders>
          </w:tcPr>
          <w:p w:rsidR="00CC4BC6" w:rsidRPr="003C4147" w:rsidRDefault="00CC4BC6" w:rsidP="00CC4BC6">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CC4BC6" w:rsidRPr="003C4147" w:rsidRDefault="00CC4BC6" w:rsidP="00CC4BC6">
            <w:pPr>
              <w:pStyle w:val="acctfourfigures"/>
              <w:tabs>
                <w:tab w:val="clear" w:pos="765"/>
                <w:tab w:val="decimal" w:pos="911"/>
              </w:tabs>
              <w:spacing w:line="240" w:lineRule="atLeast"/>
              <w:ind w:right="-79"/>
              <w:rPr>
                <w:rFonts w:cs="Times New Roman"/>
                <w:szCs w:val="22"/>
                <w:lang w:bidi="th-TH"/>
              </w:rPr>
            </w:pPr>
          </w:p>
        </w:tc>
        <w:tc>
          <w:tcPr>
            <w:tcW w:w="180" w:type="dxa"/>
            <w:shd w:val="clear" w:color="auto" w:fill="auto"/>
            <w:vAlign w:val="bottom"/>
          </w:tcPr>
          <w:p w:rsidR="00CC4BC6" w:rsidRPr="003C4147" w:rsidRDefault="00CC4BC6" w:rsidP="00CC4BC6">
            <w:pPr>
              <w:pStyle w:val="acctfourfigures"/>
              <w:spacing w:line="240" w:lineRule="atLeast"/>
              <w:ind w:right="101"/>
              <w:rPr>
                <w:rFonts w:cs="Times New Roman"/>
                <w:szCs w:val="22"/>
              </w:rPr>
            </w:pPr>
          </w:p>
        </w:tc>
        <w:tc>
          <w:tcPr>
            <w:tcW w:w="1080" w:type="dxa"/>
            <w:shd w:val="clear" w:color="auto" w:fill="auto"/>
            <w:vAlign w:val="bottom"/>
          </w:tcPr>
          <w:p w:rsidR="00CC4BC6" w:rsidRPr="003C4147" w:rsidRDefault="00CC4BC6" w:rsidP="00CC4BC6">
            <w:pPr>
              <w:pStyle w:val="acctfourfigures"/>
              <w:tabs>
                <w:tab w:val="clear" w:pos="765"/>
                <w:tab w:val="left" w:pos="1271"/>
              </w:tabs>
              <w:spacing w:line="240" w:lineRule="atLeast"/>
              <w:ind w:right="101"/>
              <w:jc w:val="right"/>
              <w:rPr>
                <w:rFonts w:cs="Times New Roman"/>
                <w:szCs w:val="22"/>
              </w:rPr>
            </w:pPr>
          </w:p>
        </w:tc>
        <w:tc>
          <w:tcPr>
            <w:tcW w:w="180" w:type="dxa"/>
          </w:tcPr>
          <w:p w:rsidR="00CC4BC6" w:rsidRPr="003C4147" w:rsidRDefault="00CC4BC6" w:rsidP="00CC4BC6">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C4BC6" w:rsidRPr="003C4147" w:rsidRDefault="00CC4BC6" w:rsidP="00CC4BC6">
            <w:pPr>
              <w:pStyle w:val="acctfourfigures"/>
              <w:tabs>
                <w:tab w:val="clear" w:pos="765"/>
                <w:tab w:val="decimal" w:pos="1001"/>
              </w:tabs>
              <w:spacing w:line="240" w:lineRule="atLeast"/>
              <w:ind w:right="101"/>
              <w:jc w:val="center"/>
              <w:rPr>
                <w:rFonts w:cs="Times New Roman"/>
                <w:szCs w:val="22"/>
              </w:rPr>
            </w:pPr>
          </w:p>
        </w:tc>
      </w:tr>
      <w:tr w:rsidR="00CC4BC6" w:rsidRPr="00852800" w:rsidTr="00715C15">
        <w:trPr>
          <w:cantSplit/>
        </w:trPr>
        <w:tc>
          <w:tcPr>
            <w:tcW w:w="3330" w:type="dxa"/>
            <w:shd w:val="clear" w:color="auto" w:fill="auto"/>
          </w:tcPr>
          <w:p w:rsidR="00CC4BC6" w:rsidRPr="00774BF3" w:rsidRDefault="00CC4BC6" w:rsidP="00CC4BC6">
            <w:pPr>
              <w:spacing w:line="240" w:lineRule="atLeast"/>
              <w:ind w:left="281" w:hanging="90"/>
              <w:rPr>
                <w:rFonts w:cs="Times New Roman"/>
                <w:spacing w:val="-4"/>
                <w:szCs w:val="22"/>
              </w:rPr>
            </w:pPr>
            <w:r w:rsidRPr="00FA292D">
              <w:rPr>
                <w:szCs w:val="22"/>
              </w:rPr>
              <w:t>Derivative liabilities</w:t>
            </w:r>
          </w:p>
        </w:tc>
        <w:tc>
          <w:tcPr>
            <w:tcW w:w="1350" w:type="dxa"/>
          </w:tcPr>
          <w:p w:rsidR="00CC4BC6" w:rsidRPr="0060206C" w:rsidRDefault="00552498" w:rsidP="00CC4BC6">
            <w:pPr>
              <w:pStyle w:val="acctfourfigures"/>
              <w:tabs>
                <w:tab w:val="clear" w:pos="765"/>
                <w:tab w:val="decimal" w:pos="1127"/>
              </w:tabs>
              <w:spacing w:line="240" w:lineRule="atLeast"/>
              <w:ind w:right="-79"/>
              <w:rPr>
                <w:rFonts w:cs="Times New Roman"/>
                <w:szCs w:val="22"/>
              </w:rPr>
            </w:pPr>
            <w:r>
              <w:rPr>
                <w:rFonts w:cs="Times New Roman"/>
                <w:szCs w:val="22"/>
              </w:rPr>
              <w:t>80,680</w:t>
            </w:r>
          </w:p>
        </w:tc>
        <w:tc>
          <w:tcPr>
            <w:tcW w:w="180" w:type="dxa"/>
            <w:tcBorders>
              <w:left w:val="nil"/>
            </w:tcBorders>
          </w:tcPr>
          <w:p w:rsidR="00CC4BC6" w:rsidRPr="00137A63" w:rsidRDefault="00CC4BC6" w:rsidP="00CC4BC6">
            <w:pPr>
              <w:pStyle w:val="acctfourfigures"/>
              <w:tabs>
                <w:tab w:val="decimal" w:pos="122"/>
              </w:tabs>
              <w:spacing w:line="240" w:lineRule="atLeast"/>
              <w:ind w:right="11"/>
              <w:jc w:val="center"/>
              <w:rPr>
                <w:rFonts w:cs="Times New Roman"/>
                <w:szCs w:val="22"/>
                <w:highlight w:val="yellow"/>
              </w:rPr>
            </w:pPr>
          </w:p>
        </w:tc>
        <w:tc>
          <w:tcPr>
            <w:tcW w:w="1170" w:type="dxa"/>
            <w:shd w:val="clear" w:color="auto" w:fill="auto"/>
            <w:vAlign w:val="bottom"/>
          </w:tcPr>
          <w:p w:rsidR="00CC4BC6" w:rsidRPr="006B2EA2" w:rsidRDefault="006E61A8" w:rsidP="00552498">
            <w:pPr>
              <w:pStyle w:val="acctfourfigures"/>
              <w:tabs>
                <w:tab w:val="clear" w:pos="765"/>
                <w:tab w:val="decimal" w:pos="911"/>
              </w:tabs>
              <w:spacing w:line="240" w:lineRule="atLeast"/>
              <w:ind w:right="-79"/>
              <w:rPr>
                <w:rFonts w:cs="Times New Roman"/>
                <w:szCs w:val="22"/>
                <w:lang w:bidi="th-TH"/>
              </w:rPr>
            </w:pPr>
            <w:r>
              <w:rPr>
                <w:rFonts w:cs="Times New Roman"/>
                <w:szCs w:val="22"/>
                <w:lang w:bidi="th-TH"/>
              </w:rPr>
              <w:t>6</w:t>
            </w:r>
            <w:r w:rsidR="00552498">
              <w:rPr>
                <w:rFonts w:cs="Times New Roman"/>
                <w:szCs w:val="22"/>
                <w:lang w:bidi="th-TH"/>
              </w:rPr>
              <w:t>09</w:t>
            </w:r>
            <w:r>
              <w:rPr>
                <w:rFonts w:cs="Times New Roman"/>
                <w:szCs w:val="22"/>
                <w:lang w:bidi="th-TH"/>
              </w:rPr>
              <w:t>,</w:t>
            </w:r>
            <w:r w:rsidR="00552498">
              <w:rPr>
                <w:rFonts w:cs="Times New Roman"/>
                <w:szCs w:val="22"/>
                <w:lang w:bidi="th-TH"/>
              </w:rPr>
              <w:t>214</w:t>
            </w:r>
          </w:p>
        </w:tc>
        <w:tc>
          <w:tcPr>
            <w:tcW w:w="180" w:type="dxa"/>
            <w:shd w:val="clear" w:color="auto" w:fill="auto"/>
            <w:vAlign w:val="bottom"/>
          </w:tcPr>
          <w:p w:rsidR="00CC4BC6" w:rsidRPr="003C4147" w:rsidRDefault="00CC4BC6" w:rsidP="00CC4BC6">
            <w:pPr>
              <w:pStyle w:val="acctfourfigures"/>
              <w:spacing w:line="240" w:lineRule="atLeast"/>
              <w:ind w:right="101"/>
              <w:rPr>
                <w:rFonts w:cs="Times New Roman"/>
                <w:szCs w:val="22"/>
              </w:rPr>
            </w:pPr>
          </w:p>
        </w:tc>
        <w:tc>
          <w:tcPr>
            <w:tcW w:w="1080" w:type="dxa"/>
            <w:shd w:val="clear" w:color="auto" w:fill="auto"/>
            <w:vAlign w:val="bottom"/>
          </w:tcPr>
          <w:p w:rsidR="00CC4BC6" w:rsidRPr="003C4147" w:rsidRDefault="006E61A8" w:rsidP="00CC4BC6">
            <w:pPr>
              <w:pStyle w:val="acctfourfigures"/>
              <w:tabs>
                <w:tab w:val="clear" w:pos="765"/>
                <w:tab w:val="decimal" w:pos="547"/>
              </w:tabs>
              <w:spacing w:line="240" w:lineRule="atLeast"/>
              <w:ind w:right="-9"/>
              <w:rPr>
                <w:rFonts w:cs="Times New Roman"/>
                <w:szCs w:val="22"/>
              </w:rPr>
            </w:pPr>
            <w:r>
              <w:rPr>
                <w:rFonts w:cs="Times New Roman"/>
                <w:szCs w:val="22"/>
              </w:rPr>
              <w:t>-</w:t>
            </w:r>
          </w:p>
        </w:tc>
        <w:tc>
          <w:tcPr>
            <w:tcW w:w="180" w:type="dxa"/>
          </w:tcPr>
          <w:p w:rsidR="00CC4BC6" w:rsidRDefault="00CC4BC6" w:rsidP="00CC4BC6">
            <w:pPr>
              <w:pStyle w:val="acctfourfigures"/>
              <w:tabs>
                <w:tab w:val="clear" w:pos="765"/>
              </w:tabs>
              <w:spacing w:line="240" w:lineRule="atLeast"/>
              <w:ind w:right="11"/>
              <w:jc w:val="right"/>
              <w:rPr>
                <w:rFonts w:cs="Times New Roman"/>
                <w:szCs w:val="22"/>
              </w:rPr>
            </w:pPr>
          </w:p>
        </w:tc>
        <w:tc>
          <w:tcPr>
            <w:tcW w:w="1260" w:type="dxa"/>
            <w:vAlign w:val="bottom"/>
          </w:tcPr>
          <w:p w:rsidR="00CC4BC6" w:rsidRPr="003C4147" w:rsidRDefault="006E61A8" w:rsidP="00CC4BC6">
            <w:pPr>
              <w:pStyle w:val="acctfourfigures"/>
              <w:tabs>
                <w:tab w:val="clear" w:pos="765"/>
                <w:tab w:val="left" w:pos="0"/>
              </w:tabs>
              <w:spacing w:line="240" w:lineRule="atLeast"/>
              <w:ind w:right="101"/>
              <w:jc w:val="right"/>
              <w:rPr>
                <w:rFonts w:cs="Times New Roman"/>
                <w:szCs w:val="22"/>
              </w:rPr>
            </w:pPr>
            <w:r>
              <w:rPr>
                <w:rFonts w:cs="Times New Roman"/>
                <w:szCs w:val="22"/>
              </w:rPr>
              <w:t>689,894</w:t>
            </w:r>
          </w:p>
        </w:tc>
      </w:tr>
    </w:tbl>
    <w:p w:rsidR="00E71FF5" w:rsidRPr="004204D8" w:rsidRDefault="00E71FF5" w:rsidP="00E71FF5">
      <w:pPr>
        <w:pStyle w:val="block"/>
        <w:spacing w:after="0" w:line="240" w:lineRule="atLeast"/>
        <w:ind w:left="0"/>
        <w:jc w:val="both"/>
        <w:rPr>
          <w:sz w:val="18"/>
          <w:szCs w:val="18"/>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350"/>
        <w:gridCol w:w="180"/>
        <w:gridCol w:w="1170"/>
        <w:gridCol w:w="180"/>
        <w:gridCol w:w="1080"/>
        <w:gridCol w:w="180"/>
        <w:gridCol w:w="1260"/>
      </w:tblGrid>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3067D1" w:rsidRDefault="00E71FF5" w:rsidP="00B779FD">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A511C3" w:rsidRDefault="00586695" w:rsidP="00B779FD">
            <w:pPr>
              <w:pStyle w:val="acctfourfigures"/>
              <w:tabs>
                <w:tab w:val="decimal" w:pos="-85"/>
                <w:tab w:val="left" w:pos="5141"/>
              </w:tabs>
              <w:spacing w:line="240" w:lineRule="atLeast"/>
              <w:ind w:right="11"/>
              <w:jc w:val="center"/>
              <w:rPr>
                <w:rFonts w:cs="Times New Roman"/>
                <w:szCs w:val="22"/>
              </w:rPr>
            </w:pPr>
            <w:r>
              <w:rPr>
                <w:rFonts w:cs="Times New Roman"/>
                <w:szCs w:val="22"/>
              </w:rPr>
              <w:t>2017</w:t>
            </w:r>
          </w:p>
        </w:tc>
      </w:tr>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3C4147" w:rsidRDefault="00E71FF5"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E71FF5" w:rsidRPr="00852800" w:rsidTr="00715C15">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1350" w:type="dxa"/>
          </w:tcPr>
          <w:p w:rsidR="00E71FF5" w:rsidRPr="003C4147" w:rsidRDefault="00E71FF5" w:rsidP="00B779FD">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17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0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p>
        </w:tc>
        <w:tc>
          <w:tcPr>
            <w:tcW w:w="126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E71FF5" w:rsidRPr="00852800" w:rsidTr="00715C15">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5400" w:type="dxa"/>
            <w:gridSpan w:val="7"/>
          </w:tcPr>
          <w:p w:rsidR="00E71FF5" w:rsidRPr="002E5E3F" w:rsidRDefault="00E71FF5"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E71FF5" w:rsidRPr="00EE755B" w:rsidTr="00715C15">
        <w:trPr>
          <w:cantSplit/>
          <w:trHeight w:val="209"/>
        </w:trPr>
        <w:tc>
          <w:tcPr>
            <w:tcW w:w="3330" w:type="dxa"/>
            <w:shd w:val="clear" w:color="auto" w:fill="auto"/>
          </w:tcPr>
          <w:p w:rsidR="00E71FF5" w:rsidRPr="003C4147" w:rsidRDefault="00E71FF5" w:rsidP="00B779FD">
            <w:pPr>
              <w:spacing w:line="240" w:lineRule="atLeast"/>
              <w:ind w:left="281" w:hanging="90"/>
              <w:rPr>
                <w:b/>
                <w:bCs/>
                <w:i/>
                <w:iCs/>
                <w:szCs w:val="22"/>
              </w:rPr>
            </w:pPr>
            <w:r w:rsidRPr="003C4147">
              <w:rPr>
                <w:b/>
                <w:bCs/>
                <w:i/>
                <w:iCs/>
                <w:szCs w:val="22"/>
              </w:rPr>
              <w:t>Financial assets</w:t>
            </w:r>
          </w:p>
        </w:tc>
        <w:tc>
          <w:tcPr>
            <w:tcW w:w="1350" w:type="dxa"/>
          </w:tcPr>
          <w:p w:rsidR="00E71FF5" w:rsidRPr="00EE755B" w:rsidRDefault="00E71FF5" w:rsidP="00B779FD">
            <w:pPr>
              <w:pStyle w:val="acctfourfigures"/>
              <w:tabs>
                <w:tab w:val="decimal" w:pos="731"/>
              </w:tabs>
              <w:spacing w:line="240" w:lineRule="atLeast"/>
              <w:ind w:right="11"/>
              <w:jc w:val="right"/>
              <w:rPr>
                <w:rFonts w:cs="Times New Roman"/>
                <w:szCs w:val="22"/>
              </w:rPr>
            </w:pPr>
          </w:p>
        </w:tc>
        <w:tc>
          <w:tcPr>
            <w:tcW w:w="180" w:type="dxa"/>
          </w:tcPr>
          <w:p w:rsidR="00E71FF5" w:rsidRPr="00EE755B"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tcPr>
          <w:p w:rsidR="00E71FF5" w:rsidRPr="00EE755B" w:rsidRDefault="00E71FF5" w:rsidP="00B779FD">
            <w:pPr>
              <w:pStyle w:val="acctfourfigures"/>
              <w:tabs>
                <w:tab w:val="decimal" w:pos="731"/>
              </w:tabs>
              <w:spacing w:line="240" w:lineRule="atLeast"/>
              <w:ind w:right="11"/>
              <w:rPr>
                <w:rFonts w:cs="Times New Roman"/>
                <w:szCs w:val="22"/>
              </w:rPr>
            </w:pPr>
          </w:p>
        </w:tc>
        <w:tc>
          <w:tcPr>
            <w:tcW w:w="180" w:type="dxa"/>
            <w:shd w:val="clear" w:color="auto" w:fill="auto"/>
          </w:tcPr>
          <w:p w:rsidR="00E71FF5" w:rsidRPr="00EE755B" w:rsidRDefault="00E71FF5" w:rsidP="00B779FD">
            <w:pPr>
              <w:pStyle w:val="acctfourfigures"/>
              <w:spacing w:line="240" w:lineRule="atLeast"/>
              <w:rPr>
                <w:rFonts w:cs="Times New Roman"/>
                <w:szCs w:val="22"/>
              </w:rPr>
            </w:pPr>
          </w:p>
        </w:tc>
        <w:tc>
          <w:tcPr>
            <w:tcW w:w="1080" w:type="dxa"/>
            <w:shd w:val="clear" w:color="auto" w:fill="auto"/>
          </w:tcPr>
          <w:p w:rsidR="00E71FF5" w:rsidRPr="00EE755B" w:rsidRDefault="00E71FF5" w:rsidP="00B779FD">
            <w:pPr>
              <w:pStyle w:val="acctfourfigures"/>
              <w:spacing w:line="240" w:lineRule="atLeast"/>
              <w:ind w:right="205"/>
              <w:jc w:val="center"/>
              <w:rPr>
                <w:rFonts w:cs="Times New Roman"/>
                <w:szCs w:val="22"/>
              </w:rPr>
            </w:pPr>
          </w:p>
        </w:tc>
        <w:tc>
          <w:tcPr>
            <w:tcW w:w="180" w:type="dxa"/>
          </w:tcPr>
          <w:p w:rsidR="00E71FF5" w:rsidRPr="00EE755B" w:rsidRDefault="00E71FF5" w:rsidP="00B779FD">
            <w:pPr>
              <w:pStyle w:val="acctfourfigures"/>
              <w:spacing w:line="240" w:lineRule="atLeast"/>
              <w:ind w:right="205"/>
              <w:jc w:val="center"/>
              <w:rPr>
                <w:rFonts w:cs="Times New Roman"/>
                <w:szCs w:val="22"/>
              </w:rPr>
            </w:pPr>
          </w:p>
        </w:tc>
        <w:tc>
          <w:tcPr>
            <w:tcW w:w="1260" w:type="dxa"/>
          </w:tcPr>
          <w:p w:rsidR="00E71FF5" w:rsidRPr="00EE755B" w:rsidRDefault="00E71FF5" w:rsidP="00B779FD">
            <w:pPr>
              <w:pStyle w:val="acctfourfigures"/>
              <w:spacing w:line="240" w:lineRule="atLeast"/>
              <w:ind w:right="205"/>
              <w:jc w:val="center"/>
              <w:rPr>
                <w:rFonts w:cs="Times New Roman"/>
                <w:szCs w:val="22"/>
              </w:rPr>
            </w:pPr>
          </w:p>
        </w:tc>
      </w:tr>
      <w:tr w:rsidR="00E71FF5" w:rsidRPr="00EE755B" w:rsidTr="00715C15">
        <w:trPr>
          <w:cantSplit/>
          <w:trHeight w:val="245"/>
        </w:trPr>
        <w:tc>
          <w:tcPr>
            <w:tcW w:w="3330" w:type="dxa"/>
            <w:shd w:val="clear" w:color="auto" w:fill="auto"/>
          </w:tcPr>
          <w:p w:rsidR="00E71FF5" w:rsidRPr="00FA292D" w:rsidRDefault="00233F91" w:rsidP="00B779FD">
            <w:pPr>
              <w:spacing w:line="240" w:lineRule="atLeast"/>
              <w:ind w:left="281" w:hanging="90"/>
              <w:rPr>
                <w:szCs w:val="22"/>
                <w:rtl/>
                <w:cs/>
              </w:rPr>
            </w:pPr>
            <w:r>
              <w:rPr>
                <w:szCs w:val="22"/>
              </w:rPr>
              <w:t>Derivativ</w:t>
            </w:r>
            <w:r w:rsidR="0035568F">
              <w:rPr>
                <w:szCs w:val="22"/>
              </w:rPr>
              <w:t>e</w:t>
            </w:r>
            <w:r w:rsidR="00E71FF5" w:rsidRPr="00FA292D">
              <w:rPr>
                <w:szCs w:val="22"/>
              </w:rPr>
              <w:t xml:space="preserve"> assets </w:t>
            </w:r>
          </w:p>
        </w:tc>
        <w:tc>
          <w:tcPr>
            <w:tcW w:w="1350" w:type="dxa"/>
            <w:tcBorders>
              <w:right w:val="nil"/>
            </w:tcBorders>
            <w:shd w:val="clear" w:color="auto" w:fill="auto"/>
          </w:tcPr>
          <w:p w:rsidR="00E71FF5" w:rsidRPr="00452C73" w:rsidRDefault="00E71FF5" w:rsidP="008242BB">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3818D5" w:rsidP="008242BB">
            <w:pPr>
              <w:pStyle w:val="acctfourfigures"/>
              <w:tabs>
                <w:tab w:val="clear" w:pos="765"/>
                <w:tab w:val="decimal" w:pos="940"/>
              </w:tabs>
              <w:spacing w:line="240" w:lineRule="atLeast"/>
              <w:ind w:right="-79"/>
              <w:rPr>
                <w:rFonts w:cs="Times New Roman"/>
                <w:szCs w:val="22"/>
              </w:rPr>
            </w:pPr>
            <w:r w:rsidRPr="00452C73">
              <w:rPr>
                <w:rFonts w:cs="Times New Roman"/>
                <w:szCs w:val="22"/>
              </w:rPr>
              <w:t>41,991</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left" w:pos="1271"/>
              </w:tabs>
              <w:spacing w:line="240" w:lineRule="atLeast"/>
              <w:ind w:right="11"/>
              <w:jc w:val="right"/>
              <w:rPr>
                <w:rFonts w:cs="Times New Roman"/>
                <w:szCs w:val="22"/>
              </w:rPr>
            </w:pPr>
          </w:p>
        </w:tc>
        <w:tc>
          <w:tcPr>
            <w:tcW w:w="1260" w:type="dxa"/>
            <w:shd w:val="clear" w:color="auto" w:fill="auto"/>
            <w:vAlign w:val="bottom"/>
          </w:tcPr>
          <w:p w:rsidR="00E71FF5" w:rsidRPr="00452C73" w:rsidRDefault="00F83F00" w:rsidP="00BA5515">
            <w:pPr>
              <w:pStyle w:val="acctfourfigures"/>
              <w:tabs>
                <w:tab w:val="clear" w:pos="765"/>
                <w:tab w:val="decimal" w:pos="1091"/>
              </w:tabs>
              <w:spacing w:line="240" w:lineRule="atLeast"/>
              <w:ind w:right="-79"/>
              <w:rPr>
                <w:rFonts w:cs="Times New Roman"/>
                <w:szCs w:val="22"/>
              </w:rPr>
            </w:pPr>
            <w:r w:rsidRPr="00452C73">
              <w:rPr>
                <w:rFonts w:cs="Times New Roman"/>
                <w:szCs w:val="22"/>
              </w:rPr>
              <w:t xml:space="preserve">     </w:t>
            </w:r>
            <w:r w:rsidR="003818D5" w:rsidRPr="00452C73">
              <w:rPr>
                <w:rFonts w:cs="Times New Roman"/>
                <w:szCs w:val="22"/>
              </w:rPr>
              <w:t>41,991</w:t>
            </w:r>
          </w:p>
        </w:tc>
      </w:tr>
      <w:tr w:rsidR="00E71FF5" w:rsidRPr="00EE755B" w:rsidTr="00715C15">
        <w:trPr>
          <w:cantSplit/>
        </w:trPr>
        <w:tc>
          <w:tcPr>
            <w:tcW w:w="3330" w:type="dxa"/>
            <w:shd w:val="clear" w:color="auto" w:fill="auto"/>
          </w:tcPr>
          <w:p w:rsidR="00E71FF5" w:rsidRPr="00FA292D" w:rsidRDefault="00E71FF5" w:rsidP="00B779FD">
            <w:pPr>
              <w:spacing w:line="240" w:lineRule="atLeast"/>
              <w:ind w:left="281" w:hanging="90"/>
              <w:rPr>
                <w:szCs w:val="22"/>
                <w:rtl/>
                <w:cs/>
              </w:rPr>
            </w:pPr>
            <w:r w:rsidRPr="00FA292D">
              <w:rPr>
                <w:szCs w:val="22"/>
              </w:rPr>
              <w:t>Trading securities</w:t>
            </w:r>
          </w:p>
        </w:tc>
        <w:tc>
          <w:tcPr>
            <w:tcW w:w="1350" w:type="dxa"/>
            <w:shd w:val="clear" w:color="auto" w:fill="auto"/>
          </w:tcPr>
          <w:p w:rsidR="00E71FF5" w:rsidRPr="00452C73" w:rsidRDefault="003818D5" w:rsidP="00611003">
            <w:pPr>
              <w:pStyle w:val="acctfourfigures"/>
              <w:tabs>
                <w:tab w:val="clear" w:pos="765"/>
                <w:tab w:val="decimal" w:pos="1039"/>
              </w:tabs>
              <w:spacing w:line="240" w:lineRule="atLeast"/>
              <w:ind w:right="-79"/>
              <w:rPr>
                <w:rFonts w:cs="Times New Roman"/>
                <w:szCs w:val="22"/>
              </w:rPr>
            </w:pPr>
            <w:r w:rsidRPr="00452C73">
              <w:rPr>
                <w:rFonts w:cs="Times New Roman"/>
                <w:szCs w:val="22"/>
              </w:rPr>
              <w:t>7,065,444</w:t>
            </w:r>
          </w:p>
        </w:tc>
        <w:tc>
          <w:tcPr>
            <w:tcW w:w="180" w:type="dxa"/>
            <w:shd w:val="clear" w:color="auto" w:fill="auto"/>
          </w:tcPr>
          <w:p w:rsidR="00E71FF5" w:rsidRPr="00452C73" w:rsidRDefault="00E71FF5" w:rsidP="00B779FD">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E71FF5" w:rsidRPr="00452C73" w:rsidRDefault="003818D5" w:rsidP="008242BB">
            <w:pPr>
              <w:pStyle w:val="acctfourfigures"/>
              <w:tabs>
                <w:tab w:val="clear" w:pos="765"/>
                <w:tab w:val="decimal" w:pos="940"/>
              </w:tabs>
              <w:spacing w:line="240" w:lineRule="atLeast"/>
              <w:ind w:right="-79"/>
              <w:rPr>
                <w:rFonts w:cs="Times New Roman"/>
                <w:szCs w:val="22"/>
                <w:cs/>
                <w:lang w:bidi="th-TH"/>
              </w:rPr>
            </w:pPr>
            <w:r w:rsidRPr="00452C73">
              <w:rPr>
                <w:rFonts w:cs="Times New Roman"/>
                <w:szCs w:val="22"/>
                <w:lang w:bidi="th-TH"/>
              </w:rPr>
              <w:t>25,854</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vAlign w:val="bottom"/>
          </w:tcPr>
          <w:p w:rsidR="00E71FF5" w:rsidRPr="00452C73" w:rsidRDefault="003818D5" w:rsidP="00BA5515">
            <w:pPr>
              <w:pStyle w:val="acctfourfigures"/>
              <w:tabs>
                <w:tab w:val="clear" w:pos="765"/>
                <w:tab w:val="decimal" w:pos="1091"/>
              </w:tabs>
              <w:spacing w:line="240" w:lineRule="atLeast"/>
              <w:ind w:right="-79"/>
              <w:rPr>
                <w:rFonts w:cs="Times New Roman"/>
                <w:szCs w:val="22"/>
              </w:rPr>
            </w:pPr>
            <w:r w:rsidRPr="00452C73">
              <w:rPr>
                <w:rFonts w:cs="Times New Roman"/>
                <w:szCs w:val="22"/>
              </w:rPr>
              <w:t>7,091,298</w:t>
            </w:r>
          </w:p>
        </w:tc>
      </w:tr>
      <w:tr w:rsidR="00E71FF5" w:rsidRPr="00EE755B" w:rsidTr="00715C15">
        <w:trPr>
          <w:cantSplit/>
        </w:trPr>
        <w:tc>
          <w:tcPr>
            <w:tcW w:w="3330" w:type="dxa"/>
            <w:shd w:val="clear" w:color="auto" w:fill="auto"/>
          </w:tcPr>
          <w:p w:rsidR="00E71FF5" w:rsidRPr="00FA292D" w:rsidRDefault="00E71FF5" w:rsidP="00B779FD">
            <w:pPr>
              <w:spacing w:line="240" w:lineRule="atLeast"/>
              <w:ind w:left="281" w:hanging="90"/>
              <w:rPr>
                <w:szCs w:val="22"/>
                <w:rtl/>
                <w:cs/>
              </w:rPr>
            </w:pPr>
            <w:r>
              <w:rPr>
                <w:szCs w:val="22"/>
              </w:rPr>
              <w:t>Available-for-sale investments</w:t>
            </w:r>
          </w:p>
        </w:tc>
        <w:tc>
          <w:tcPr>
            <w:tcW w:w="1350" w:type="dxa"/>
            <w:tcBorders>
              <w:right w:val="nil"/>
            </w:tcBorders>
            <w:shd w:val="clear" w:color="auto" w:fill="auto"/>
          </w:tcPr>
          <w:p w:rsidR="00E71FF5" w:rsidRPr="00452C73" w:rsidRDefault="00E71FF5" w:rsidP="008242BB">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rPr>
            </w:pPr>
            <w:r w:rsidRPr="00452C73">
              <w:rPr>
                <w:rFonts w:cs="Times New Roman"/>
                <w:szCs w:val="22"/>
              </w:rPr>
              <w:t>20,</w:t>
            </w:r>
            <w:r w:rsidR="003818D5" w:rsidRPr="00452C73">
              <w:rPr>
                <w:rFonts w:cs="Times New Roman"/>
                <w:szCs w:val="22"/>
              </w:rPr>
              <w:t>205</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left" w:pos="1271"/>
              </w:tabs>
              <w:spacing w:line="240" w:lineRule="atLeast"/>
              <w:ind w:right="11"/>
              <w:jc w:val="right"/>
              <w:rPr>
                <w:rFonts w:cs="Times New Roman"/>
                <w:szCs w:val="22"/>
              </w:rPr>
            </w:pPr>
          </w:p>
        </w:tc>
        <w:tc>
          <w:tcPr>
            <w:tcW w:w="1260" w:type="dxa"/>
            <w:shd w:val="clear" w:color="auto" w:fill="auto"/>
            <w:vAlign w:val="bottom"/>
          </w:tcPr>
          <w:p w:rsidR="00E71FF5" w:rsidRPr="00452C73" w:rsidRDefault="00E71FF5" w:rsidP="00BA5515">
            <w:pPr>
              <w:pStyle w:val="acctfourfigures"/>
              <w:tabs>
                <w:tab w:val="clear" w:pos="765"/>
                <w:tab w:val="decimal" w:pos="1091"/>
              </w:tabs>
              <w:spacing w:line="240" w:lineRule="atLeast"/>
              <w:ind w:right="-79"/>
              <w:rPr>
                <w:rFonts w:cs="Times New Roman"/>
                <w:szCs w:val="22"/>
              </w:rPr>
            </w:pPr>
            <w:r w:rsidRPr="00452C73">
              <w:rPr>
                <w:rFonts w:cs="Times New Roman"/>
                <w:szCs w:val="22"/>
              </w:rPr>
              <w:t>20,2</w:t>
            </w:r>
            <w:r w:rsidR="003818D5" w:rsidRPr="00452C73">
              <w:rPr>
                <w:rFonts w:cs="Times New Roman"/>
                <w:szCs w:val="22"/>
              </w:rPr>
              <w:t>05</w:t>
            </w:r>
          </w:p>
        </w:tc>
      </w:tr>
      <w:tr w:rsidR="00E71FF5" w:rsidRPr="00852800" w:rsidTr="00715C15">
        <w:trPr>
          <w:cantSplit/>
        </w:trPr>
        <w:tc>
          <w:tcPr>
            <w:tcW w:w="3330" w:type="dxa"/>
            <w:shd w:val="clear" w:color="auto" w:fill="auto"/>
          </w:tcPr>
          <w:p w:rsidR="00E71FF5" w:rsidRPr="00280E61" w:rsidRDefault="00E71FF5" w:rsidP="00B779FD">
            <w:pPr>
              <w:pStyle w:val="nineptcolumntab"/>
              <w:spacing w:line="240" w:lineRule="atLeast"/>
              <w:ind w:left="-18" w:right="-27" w:firstLine="29"/>
              <w:rPr>
                <w:rFonts w:cs="Times New Roman"/>
                <w:spacing w:val="-4"/>
                <w:sz w:val="22"/>
                <w:szCs w:val="22"/>
                <w:rtl/>
                <w:cs/>
              </w:rPr>
            </w:pPr>
          </w:p>
        </w:tc>
        <w:tc>
          <w:tcPr>
            <w:tcW w:w="1350" w:type="dxa"/>
          </w:tcPr>
          <w:p w:rsidR="00E71FF5" w:rsidRPr="00452C73" w:rsidRDefault="00E71FF5" w:rsidP="00B779FD">
            <w:pPr>
              <w:pStyle w:val="acctfourfigures"/>
              <w:tabs>
                <w:tab w:val="decimal" w:pos="731"/>
              </w:tabs>
              <w:spacing w:line="240" w:lineRule="atLeast"/>
              <w:ind w:right="11"/>
              <w:jc w:val="center"/>
              <w:rPr>
                <w:rFonts w:cs="Times New Roman"/>
                <w:i/>
                <w:iCs/>
                <w:szCs w:val="22"/>
              </w:rPr>
            </w:pPr>
          </w:p>
        </w:tc>
        <w:tc>
          <w:tcPr>
            <w:tcW w:w="180" w:type="dxa"/>
          </w:tcPr>
          <w:p w:rsidR="00E71FF5" w:rsidRPr="00452C73" w:rsidRDefault="00E71FF5" w:rsidP="00B779FD">
            <w:pPr>
              <w:pStyle w:val="acctfourfigures"/>
              <w:tabs>
                <w:tab w:val="decimal" w:pos="731"/>
              </w:tabs>
              <w:spacing w:line="240" w:lineRule="atLeast"/>
              <w:ind w:right="11"/>
              <w:jc w:val="center"/>
              <w:rPr>
                <w:rFonts w:cs="Times New Roman"/>
                <w:i/>
                <w:iCs/>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i/>
                <w:iCs/>
                <w:szCs w:val="22"/>
              </w:rPr>
            </w:pPr>
          </w:p>
        </w:tc>
        <w:tc>
          <w:tcPr>
            <w:tcW w:w="1080" w:type="dxa"/>
            <w:shd w:val="clear" w:color="auto" w:fill="auto"/>
            <w:vAlign w:val="bottom"/>
          </w:tcPr>
          <w:p w:rsidR="00E71FF5" w:rsidRPr="00452C73" w:rsidRDefault="00E71FF5" w:rsidP="00B779FD">
            <w:pPr>
              <w:pStyle w:val="acctfourfigures"/>
              <w:tabs>
                <w:tab w:val="clear" w:pos="765"/>
                <w:tab w:val="left" w:pos="1271"/>
              </w:tabs>
              <w:spacing w:line="240" w:lineRule="atLeast"/>
              <w:ind w:right="101"/>
              <w:jc w:val="right"/>
              <w:rPr>
                <w:rFonts w:cs="Times New Roman"/>
                <w:szCs w:val="22"/>
              </w:rPr>
            </w:pPr>
          </w:p>
        </w:tc>
        <w:tc>
          <w:tcPr>
            <w:tcW w:w="180" w:type="dxa"/>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E71FF5" w:rsidRPr="00452C73" w:rsidRDefault="00E71FF5" w:rsidP="00BA5515">
            <w:pPr>
              <w:pStyle w:val="acctfourfigures"/>
              <w:tabs>
                <w:tab w:val="clear" w:pos="765"/>
                <w:tab w:val="decimal" w:pos="1091"/>
              </w:tabs>
              <w:spacing w:line="240" w:lineRule="atLeast"/>
              <w:ind w:right="-79"/>
              <w:rPr>
                <w:rFonts w:cs="Times New Roman"/>
                <w:szCs w:val="22"/>
              </w:rPr>
            </w:pPr>
          </w:p>
        </w:tc>
      </w:tr>
      <w:tr w:rsidR="00E71FF5" w:rsidRPr="00852800" w:rsidTr="00715C15">
        <w:trPr>
          <w:cantSplit/>
        </w:trPr>
        <w:tc>
          <w:tcPr>
            <w:tcW w:w="3330" w:type="dxa"/>
            <w:shd w:val="clear" w:color="auto" w:fill="auto"/>
          </w:tcPr>
          <w:p w:rsidR="00E71FF5" w:rsidRPr="00774BF3" w:rsidRDefault="00E71FF5" w:rsidP="00B779FD">
            <w:pPr>
              <w:spacing w:line="240" w:lineRule="atLeast"/>
              <w:ind w:left="281" w:hanging="90"/>
              <w:rPr>
                <w:rFonts w:cs="Times New Roman"/>
                <w:spacing w:val="-4"/>
                <w:szCs w:val="22"/>
              </w:rPr>
            </w:pPr>
            <w:r w:rsidRPr="00D34B0D">
              <w:rPr>
                <w:b/>
                <w:bCs/>
                <w:i/>
                <w:iCs/>
                <w:szCs w:val="22"/>
              </w:rPr>
              <w:t>Financial liabilities</w:t>
            </w:r>
          </w:p>
        </w:tc>
        <w:tc>
          <w:tcPr>
            <w:tcW w:w="1350" w:type="dxa"/>
            <w:tcBorders>
              <w:righ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80" w:type="dxa"/>
            <w:tcBorders>
              <w:lef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left" w:pos="1271"/>
              </w:tabs>
              <w:spacing w:line="240" w:lineRule="atLeast"/>
              <w:ind w:right="101"/>
              <w:jc w:val="right"/>
              <w:rPr>
                <w:rFonts w:cs="Times New Roman"/>
                <w:szCs w:val="22"/>
              </w:rPr>
            </w:pPr>
          </w:p>
        </w:tc>
        <w:tc>
          <w:tcPr>
            <w:tcW w:w="180" w:type="dxa"/>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E71FF5" w:rsidRPr="00452C73" w:rsidRDefault="00E71FF5" w:rsidP="00BA5515">
            <w:pPr>
              <w:pStyle w:val="acctfourfigures"/>
              <w:tabs>
                <w:tab w:val="clear" w:pos="765"/>
                <w:tab w:val="decimal" w:pos="1091"/>
              </w:tabs>
              <w:spacing w:line="240" w:lineRule="atLeast"/>
              <w:ind w:right="-79"/>
              <w:rPr>
                <w:rFonts w:cs="Times New Roman"/>
                <w:szCs w:val="22"/>
              </w:rPr>
            </w:pPr>
          </w:p>
        </w:tc>
      </w:tr>
      <w:tr w:rsidR="00E71FF5" w:rsidRPr="00852800" w:rsidTr="00715C15">
        <w:trPr>
          <w:cantSplit/>
        </w:trPr>
        <w:tc>
          <w:tcPr>
            <w:tcW w:w="3330" w:type="dxa"/>
            <w:shd w:val="clear" w:color="auto" w:fill="auto"/>
          </w:tcPr>
          <w:p w:rsidR="00E71FF5" w:rsidRPr="00774BF3" w:rsidRDefault="00233F91" w:rsidP="00FC5517">
            <w:pPr>
              <w:spacing w:line="240" w:lineRule="atLeast"/>
              <w:ind w:left="281" w:hanging="90"/>
              <w:rPr>
                <w:rFonts w:cs="Times New Roman"/>
                <w:spacing w:val="-4"/>
                <w:szCs w:val="22"/>
              </w:rPr>
            </w:pPr>
            <w:r>
              <w:rPr>
                <w:szCs w:val="22"/>
              </w:rPr>
              <w:t>Derivativ</w:t>
            </w:r>
            <w:r w:rsidR="0035568F">
              <w:rPr>
                <w:szCs w:val="22"/>
              </w:rPr>
              <w:t>e</w:t>
            </w:r>
            <w:r w:rsidR="00E71FF5" w:rsidRPr="00FA292D">
              <w:rPr>
                <w:szCs w:val="22"/>
              </w:rPr>
              <w:t xml:space="preserve"> liabilities</w:t>
            </w:r>
          </w:p>
        </w:tc>
        <w:tc>
          <w:tcPr>
            <w:tcW w:w="1350" w:type="dxa"/>
          </w:tcPr>
          <w:p w:rsidR="00E71FF5" w:rsidRPr="00452C73" w:rsidRDefault="00E71FF5" w:rsidP="00611003">
            <w:pPr>
              <w:pStyle w:val="acctfourfigures"/>
              <w:tabs>
                <w:tab w:val="clear" w:pos="765"/>
                <w:tab w:val="decimal" w:pos="1039"/>
              </w:tabs>
              <w:spacing w:line="240" w:lineRule="atLeast"/>
              <w:ind w:right="-79"/>
              <w:rPr>
                <w:rFonts w:cs="Times New Roman"/>
                <w:szCs w:val="22"/>
              </w:rPr>
            </w:pPr>
            <w:r w:rsidRPr="00452C73">
              <w:rPr>
                <w:rFonts w:cs="Times New Roman"/>
                <w:szCs w:val="22"/>
              </w:rPr>
              <w:t>277,782</w:t>
            </w:r>
          </w:p>
        </w:tc>
        <w:tc>
          <w:tcPr>
            <w:tcW w:w="180" w:type="dxa"/>
            <w:tcBorders>
              <w:lef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r w:rsidRPr="00452C73">
              <w:rPr>
                <w:rFonts w:cs="Times New Roman"/>
                <w:szCs w:val="22"/>
                <w:lang w:bidi="th-TH"/>
              </w:rPr>
              <w:t>3,107,425</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tcPr>
          <w:p w:rsidR="00E71FF5" w:rsidRPr="00452C73" w:rsidRDefault="00E71FF5" w:rsidP="00B779FD">
            <w:pPr>
              <w:pStyle w:val="acctfourfigures"/>
              <w:tabs>
                <w:tab w:val="clear" w:pos="765"/>
              </w:tabs>
              <w:spacing w:line="240" w:lineRule="atLeast"/>
              <w:ind w:right="11"/>
              <w:jc w:val="right"/>
              <w:rPr>
                <w:rFonts w:cs="Times New Roman"/>
                <w:szCs w:val="22"/>
              </w:rPr>
            </w:pPr>
          </w:p>
        </w:tc>
        <w:tc>
          <w:tcPr>
            <w:tcW w:w="1260" w:type="dxa"/>
            <w:vAlign w:val="bottom"/>
          </w:tcPr>
          <w:p w:rsidR="00E71FF5" w:rsidRPr="00452C73" w:rsidRDefault="00E71FF5" w:rsidP="00BA5515">
            <w:pPr>
              <w:pStyle w:val="acctfourfigures"/>
              <w:tabs>
                <w:tab w:val="clear" w:pos="765"/>
                <w:tab w:val="decimal" w:pos="1091"/>
              </w:tabs>
              <w:spacing w:line="240" w:lineRule="atLeast"/>
              <w:ind w:right="-79"/>
              <w:rPr>
                <w:rFonts w:cs="Times New Roman"/>
                <w:szCs w:val="22"/>
              </w:rPr>
            </w:pPr>
            <w:r w:rsidRPr="00452C73">
              <w:rPr>
                <w:rFonts w:cs="Times New Roman"/>
                <w:szCs w:val="22"/>
              </w:rPr>
              <w:t>3,385,207</w:t>
            </w:r>
          </w:p>
        </w:tc>
      </w:tr>
    </w:tbl>
    <w:p w:rsidR="00E71FF5" w:rsidRDefault="00E71FF5" w:rsidP="00D3531E">
      <w:pPr>
        <w:spacing w:line="240" w:lineRule="atLeast"/>
        <w:ind w:right="9"/>
        <w:jc w:val="both"/>
        <w:rPr>
          <w:rFonts w:cs="Times New Roman"/>
          <w:szCs w:val="22"/>
        </w:rPr>
      </w:pPr>
    </w:p>
    <w:tbl>
      <w:tblPr>
        <w:tblW w:w="8640" w:type="dxa"/>
        <w:tblInd w:w="979"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080"/>
        <w:gridCol w:w="270"/>
        <w:gridCol w:w="1170"/>
      </w:tblGrid>
      <w:tr w:rsidR="00D3531E" w:rsidRPr="00852800" w:rsidTr="007E0F0C">
        <w:trPr>
          <w:cantSplit/>
          <w:trHeight w:val="254"/>
          <w:tblHeader/>
        </w:trPr>
        <w:tc>
          <w:tcPr>
            <w:tcW w:w="3330" w:type="dxa"/>
            <w:shd w:val="clear" w:color="auto" w:fill="auto"/>
          </w:tcPr>
          <w:p w:rsidR="00D3531E" w:rsidRPr="003C4147" w:rsidRDefault="00D3531E" w:rsidP="002A6F32">
            <w:pPr>
              <w:spacing w:line="240" w:lineRule="atLeast"/>
              <w:ind w:left="180" w:right="101" w:hanging="180"/>
              <w:rPr>
                <w:b/>
                <w:bCs/>
                <w:szCs w:val="22"/>
              </w:rPr>
            </w:pPr>
          </w:p>
        </w:tc>
        <w:tc>
          <w:tcPr>
            <w:tcW w:w="5310" w:type="dxa"/>
            <w:gridSpan w:val="7"/>
          </w:tcPr>
          <w:p w:rsidR="00D3531E" w:rsidRPr="003067D1" w:rsidRDefault="00D3531E" w:rsidP="002A6F32">
            <w:pPr>
              <w:pStyle w:val="acctfourfigures"/>
              <w:tabs>
                <w:tab w:val="decimal" w:pos="-85"/>
              </w:tabs>
              <w:spacing w:line="240" w:lineRule="atLeast"/>
              <w:ind w:right="11"/>
              <w:jc w:val="center"/>
              <w:rPr>
                <w:rFonts w:cs="Times New Roman"/>
                <w:b/>
                <w:bCs/>
                <w:szCs w:val="22"/>
              </w:rPr>
            </w:pPr>
            <w:r>
              <w:rPr>
                <w:rFonts w:cs="Times New Roman"/>
                <w:b/>
                <w:bCs/>
                <w:szCs w:val="22"/>
              </w:rPr>
              <w:t>Separate</w:t>
            </w:r>
            <w:r w:rsidRPr="003067D1">
              <w:rPr>
                <w:rFonts w:cs="Times New Roman"/>
                <w:b/>
                <w:bCs/>
                <w:szCs w:val="22"/>
              </w:rPr>
              <w:t xml:space="preserve"> financial statements</w:t>
            </w:r>
          </w:p>
        </w:tc>
      </w:tr>
      <w:tr w:rsidR="00CC4BC6" w:rsidRPr="00852800" w:rsidTr="007E0F0C">
        <w:trPr>
          <w:cantSplit/>
          <w:trHeight w:val="254"/>
          <w:tblHeader/>
        </w:trPr>
        <w:tc>
          <w:tcPr>
            <w:tcW w:w="3330" w:type="dxa"/>
            <w:shd w:val="clear" w:color="auto" w:fill="auto"/>
          </w:tcPr>
          <w:p w:rsidR="00CC4BC6" w:rsidRPr="003C4147" w:rsidRDefault="00CC4BC6" w:rsidP="00CC4BC6">
            <w:pPr>
              <w:spacing w:line="240" w:lineRule="atLeast"/>
              <w:ind w:left="180" w:right="101" w:hanging="180"/>
              <w:rPr>
                <w:b/>
                <w:bCs/>
                <w:szCs w:val="22"/>
              </w:rPr>
            </w:pPr>
          </w:p>
        </w:tc>
        <w:tc>
          <w:tcPr>
            <w:tcW w:w="5310" w:type="dxa"/>
            <w:gridSpan w:val="7"/>
          </w:tcPr>
          <w:p w:rsidR="00CC4BC6" w:rsidRPr="00A511C3" w:rsidRDefault="00586695" w:rsidP="00CC4BC6">
            <w:pPr>
              <w:pStyle w:val="acctfourfigures"/>
              <w:tabs>
                <w:tab w:val="decimal" w:pos="-85"/>
                <w:tab w:val="left" w:pos="5141"/>
              </w:tabs>
              <w:spacing w:line="240" w:lineRule="atLeast"/>
              <w:ind w:right="11"/>
              <w:jc w:val="center"/>
              <w:rPr>
                <w:rFonts w:cs="Times New Roman"/>
                <w:szCs w:val="22"/>
              </w:rPr>
            </w:pPr>
            <w:r>
              <w:rPr>
                <w:rFonts w:cs="Times New Roman"/>
                <w:szCs w:val="22"/>
              </w:rPr>
              <w:t>2018</w:t>
            </w:r>
          </w:p>
        </w:tc>
      </w:tr>
      <w:tr w:rsidR="00D3531E" w:rsidRPr="00852800" w:rsidTr="007E0F0C">
        <w:trPr>
          <w:cantSplit/>
          <w:trHeight w:val="254"/>
          <w:tblHeader/>
        </w:trPr>
        <w:tc>
          <w:tcPr>
            <w:tcW w:w="3330" w:type="dxa"/>
            <w:shd w:val="clear" w:color="auto" w:fill="auto"/>
          </w:tcPr>
          <w:p w:rsidR="00D3531E" w:rsidRPr="003C4147" w:rsidRDefault="00D3531E" w:rsidP="002A6F32">
            <w:pPr>
              <w:spacing w:line="240" w:lineRule="atLeast"/>
              <w:ind w:left="180" w:right="101" w:hanging="180"/>
              <w:rPr>
                <w:b/>
                <w:bCs/>
                <w:szCs w:val="22"/>
              </w:rPr>
            </w:pPr>
          </w:p>
        </w:tc>
        <w:tc>
          <w:tcPr>
            <w:tcW w:w="5310" w:type="dxa"/>
            <w:gridSpan w:val="7"/>
          </w:tcPr>
          <w:p w:rsidR="00D3531E" w:rsidRPr="003C4147" w:rsidRDefault="00D3531E" w:rsidP="002A6F32">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D3531E" w:rsidRPr="00852800" w:rsidTr="007E0F0C">
        <w:trPr>
          <w:cantSplit/>
          <w:tblHeader/>
        </w:trPr>
        <w:tc>
          <w:tcPr>
            <w:tcW w:w="3330" w:type="dxa"/>
            <w:shd w:val="clear" w:color="auto" w:fill="auto"/>
          </w:tcPr>
          <w:p w:rsidR="00D3531E" w:rsidRPr="003C4147" w:rsidRDefault="00D3531E" w:rsidP="002A6F32">
            <w:pPr>
              <w:spacing w:line="240" w:lineRule="atLeast"/>
              <w:ind w:left="180" w:hanging="180"/>
              <w:rPr>
                <w:b/>
                <w:bCs/>
                <w:szCs w:val="22"/>
              </w:rPr>
            </w:pPr>
          </w:p>
        </w:tc>
        <w:tc>
          <w:tcPr>
            <w:tcW w:w="1260" w:type="dxa"/>
          </w:tcPr>
          <w:p w:rsidR="00D3531E" w:rsidRPr="003C4147" w:rsidRDefault="00D3531E" w:rsidP="002A6F32">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p>
        </w:tc>
        <w:tc>
          <w:tcPr>
            <w:tcW w:w="117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p>
        </w:tc>
        <w:tc>
          <w:tcPr>
            <w:tcW w:w="108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27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p>
        </w:tc>
        <w:tc>
          <w:tcPr>
            <w:tcW w:w="117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D3531E" w:rsidRPr="00852800" w:rsidTr="007E0F0C">
        <w:trPr>
          <w:cantSplit/>
          <w:tblHeader/>
        </w:trPr>
        <w:tc>
          <w:tcPr>
            <w:tcW w:w="3330" w:type="dxa"/>
            <w:shd w:val="clear" w:color="auto" w:fill="auto"/>
          </w:tcPr>
          <w:p w:rsidR="00D3531E" w:rsidRPr="003C4147" w:rsidRDefault="00D3531E" w:rsidP="002A6F32">
            <w:pPr>
              <w:spacing w:line="240" w:lineRule="atLeast"/>
              <w:ind w:left="180" w:hanging="180"/>
              <w:rPr>
                <w:b/>
                <w:bCs/>
                <w:szCs w:val="22"/>
              </w:rPr>
            </w:pPr>
          </w:p>
        </w:tc>
        <w:tc>
          <w:tcPr>
            <w:tcW w:w="5310" w:type="dxa"/>
            <w:gridSpan w:val="7"/>
          </w:tcPr>
          <w:p w:rsidR="00D3531E" w:rsidRPr="002E5E3F" w:rsidRDefault="00D3531E" w:rsidP="002A6F32">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D3531E" w:rsidRPr="00852800" w:rsidTr="007E0F0C">
        <w:trPr>
          <w:cantSplit/>
          <w:trHeight w:val="209"/>
        </w:trPr>
        <w:tc>
          <w:tcPr>
            <w:tcW w:w="3330" w:type="dxa"/>
            <w:shd w:val="clear" w:color="auto" w:fill="auto"/>
          </w:tcPr>
          <w:p w:rsidR="00D3531E" w:rsidRPr="003C4147" w:rsidRDefault="00D3531E" w:rsidP="00266434">
            <w:pPr>
              <w:spacing w:line="240" w:lineRule="atLeast"/>
              <w:ind w:left="281" w:hanging="169"/>
              <w:rPr>
                <w:b/>
                <w:bCs/>
                <w:i/>
                <w:iCs/>
                <w:szCs w:val="22"/>
              </w:rPr>
            </w:pPr>
            <w:r w:rsidRPr="003C4147">
              <w:rPr>
                <w:b/>
                <w:bCs/>
                <w:i/>
                <w:iCs/>
                <w:szCs w:val="22"/>
              </w:rPr>
              <w:t>Financial assets</w:t>
            </w:r>
          </w:p>
        </w:tc>
        <w:tc>
          <w:tcPr>
            <w:tcW w:w="1260" w:type="dxa"/>
          </w:tcPr>
          <w:p w:rsidR="00D3531E" w:rsidRPr="00FF481C" w:rsidRDefault="00D3531E" w:rsidP="004C48F8">
            <w:pPr>
              <w:pStyle w:val="acctfourfigures"/>
              <w:tabs>
                <w:tab w:val="decimal" w:pos="731"/>
              </w:tabs>
              <w:spacing w:line="240" w:lineRule="atLeast"/>
              <w:ind w:right="11"/>
              <w:rPr>
                <w:rFonts w:cs="Times New Roman"/>
                <w:szCs w:val="22"/>
              </w:rPr>
            </w:pPr>
          </w:p>
        </w:tc>
        <w:tc>
          <w:tcPr>
            <w:tcW w:w="180" w:type="dxa"/>
          </w:tcPr>
          <w:p w:rsidR="00D3531E" w:rsidRPr="00FF481C" w:rsidRDefault="00D3531E" w:rsidP="004C48F8">
            <w:pPr>
              <w:pStyle w:val="acctfourfigures"/>
              <w:tabs>
                <w:tab w:val="decimal" w:pos="731"/>
              </w:tabs>
              <w:spacing w:line="240" w:lineRule="atLeast"/>
              <w:ind w:right="11"/>
              <w:rPr>
                <w:rFonts w:cs="Times New Roman"/>
                <w:szCs w:val="22"/>
              </w:rPr>
            </w:pPr>
          </w:p>
        </w:tc>
        <w:tc>
          <w:tcPr>
            <w:tcW w:w="1170" w:type="dxa"/>
            <w:shd w:val="clear" w:color="auto" w:fill="auto"/>
          </w:tcPr>
          <w:p w:rsidR="00D3531E" w:rsidRPr="00FF481C" w:rsidRDefault="00D3531E" w:rsidP="004C48F8">
            <w:pPr>
              <w:pStyle w:val="acctfourfigures"/>
              <w:tabs>
                <w:tab w:val="decimal" w:pos="731"/>
              </w:tabs>
              <w:spacing w:line="240" w:lineRule="atLeast"/>
              <w:ind w:right="11"/>
              <w:rPr>
                <w:rFonts w:cs="Times New Roman"/>
                <w:szCs w:val="22"/>
              </w:rPr>
            </w:pPr>
          </w:p>
        </w:tc>
        <w:tc>
          <w:tcPr>
            <w:tcW w:w="180" w:type="dxa"/>
            <w:shd w:val="clear" w:color="auto" w:fill="auto"/>
          </w:tcPr>
          <w:p w:rsidR="00D3531E" w:rsidRPr="00FF481C" w:rsidRDefault="00D3531E" w:rsidP="004C48F8">
            <w:pPr>
              <w:pStyle w:val="acctfourfigures"/>
              <w:spacing w:line="240" w:lineRule="atLeast"/>
              <w:rPr>
                <w:rFonts w:cs="Times New Roman"/>
                <w:szCs w:val="22"/>
              </w:rPr>
            </w:pPr>
          </w:p>
        </w:tc>
        <w:tc>
          <w:tcPr>
            <w:tcW w:w="1080" w:type="dxa"/>
            <w:shd w:val="clear" w:color="auto" w:fill="auto"/>
          </w:tcPr>
          <w:p w:rsidR="00D3531E" w:rsidRPr="00FF481C" w:rsidRDefault="00D3531E" w:rsidP="004C48F8">
            <w:pPr>
              <w:pStyle w:val="acctfourfigures"/>
              <w:spacing w:line="240" w:lineRule="atLeast"/>
              <w:ind w:right="205"/>
              <w:rPr>
                <w:rFonts w:cs="Times New Roman"/>
                <w:szCs w:val="22"/>
              </w:rPr>
            </w:pPr>
          </w:p>
        </w:tc>
        <w:tc>
          <w:tcPr>
            <w:tcW w:w="270" w:type="dxa"/>
          </w:tcPr>
          <w:p w:rsidR="00D3531E" w:rsidRPr="00FF481C" w:rsidRDefault="00D3531E" w:rsidP="004C48F8">
            <w:pPr>
              <w:pStyle w:val="acctfourfigures"/>
              <w:spacing w:line="240" w:lineRule="atLeast"/>
              <w:ind w:right="205"/>
              <w:rPr>
                <w:rFonts w:cs="Times New Roman"/>
                <w:szCs w:val="22"/>
              </w:rPr>
            </w:pPr>
          </w:p>
        </w:tc>
        <w:tc>
          <w:tcPr>
            <w:tcW w:w="1170" w:type="dxa"/>
          </w:tcPr>
          <w:p w:rsidR="00D3531E" w:rsidRPr="00FF481C" w:rsidRDefault="00D3531E" w:rsidP="004C48F8">
            <w:pPr>
              <w:pStyle w:val="acctfourfigures"/>
              <w:spacing w:line="240" w:lineRule="atLeast"/>
              <w:ind w:right="205"/>
              <w:rPr>
                <w:rFonts w:cs="Times New Roman"/>
                <w:szCs w:val="22"/>
              </w:rPr>
            </w:pPr>
          </w:p>
        </w:tc>
      </w:tr>
      <w:tr w:rsidR="004E723C" w:rsidRPr="00852800" w:rsidTr="00305596">
        <w:trPr>
          <w:cantSplit/>
          <w:trHeight w:val="245"/>
        </w:trPr>
        <w:tc>
          <w:tcPr>
            <w:tcW w:w="3330" w:type="dxa"/>
            <w:shd w:val="clear" w:color="auto" w:fill="auto"/>
          </w:tcPr>
          <w:p w:rsidR="004E723C" w:rsidRPr="00FA292D" w:rsidRDefault="004E723C" w:rsidP="004E723C">
            <w:pPr>
              <w:spacing w:line="240" w:lineRule="atLeast"/>
              <w:ind w:left="281" w:hanging="169"/>
              <w:rPr>
                <w:szCs w:val="22"/>
                <w:rtl/>
                <w:cs/>
              </w:rPr>
            </w:pPr>
            <w:r w:rsidRPr="00FA292D">
              <w:rPr>
                <w:szCs w:val="22"/>
              </w:rPr>
              <w:t xml:space="preserve">Derivative assets </w:t>
            </w:r>
          </w:p>
        </w:tc>
        <w:tc>
          <w:tcPr>
            <w:tcW w:w="1260" w:type="dxa"/>
            <w:tcBorders>
              <w:right w:val="nil"/>
            </w:tcBorders>
            <w:shd w:val="clear" w:color="auto" w:fill="auto"/>
          </w:tcPr>
          <w:p w:rsidR="004E723C" w:rsidRPr="00452C73" w:rsidRDefault="004E723C" w:rsidP="004E723C">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4E723C" w:rsidRPr="00452C73" w:rsidRDefault="004E723C" w:rsidP="004E723C">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4E723C" w:rsidRPr="00452C73" w:rsidRDefault="004E723C" w:rsidP="00552498">
            <w:pPr>
              <w:pStyle w:val="acctfourfigures"/>
              <w:tabs>
                <w:tab w:val="clear" w:pos="765"/>
                <w:tab w:val="decimal" w:pos="940"/>
              </w:tabs>
              <w:spacing w:line="240" w:lineRule="atLeast"/>
              <w:ind w:right="-79"/>
              <w:rPr>
                <w:rFonts w:cs="Times New Roman"/>
                <w:szCs w:val="22"/>
              </w:rPr>
            </w:pPr>
            <w:r>
              <w:rPr>
                <w:rFonts w:cs="Times New Roman"/>
                <w:szCs w:val="22"/>
              </w:rPr>
              <w:t>90,171</w:t>
            </w:r>
          </w:p>
        </w:tc>
        <w:tc>
          <w:tcPr>
            <w:tcW w:w="180" w:type="dxa"/>
            <w:shd w:val="clear" w:color="auto" w:fill="auto"/>
            <w:vAlign w:val="bottom"/>
          </w:tcPr>
          <w:p w:rsidR="004E723C" w:rsidRPr="00452C73" w:rsidRDefault="004E723C" w:rsidP="004E723C">
            <w:pPr>
              <w:pStyle w:val="acctfourfigures"/>
              <w:spacing w:line="240" w:lineRule="atLeast"/>
              <w:ind w:right="101"/>
              <w:rPr>
                <w:rFonts w:cs="Times New Roman"/>
                <w:szCs w:val="22"/>
              </w:rPr>
            </w:pPr>
          </w:p>
        </w:tc>
        <w:tc>
          <w:tcPr>
            <w:tcW w:w="1080" w:type="dxa"/>
            <w:shd w:val="clear" w:color="auto" w:fill="auto"/>
            <w:vAlign w:val="bottom"/>
          </w:tcPr>
          <w:p w:rsidR="004E723C" w:rsidRPr="00452C73" w:rsidRDefault="004E723C" w:rsidP="004E723C">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270" w:type="dxa"/>
            <w:shd w:val="clear" w:color="auto" w:fill="auto"/>
          </w:tcPr>
          <w:p w:rsidR="004E723C" w:rsidRPr="00452C73" w:rsidRDefault="004E723C" w:rsidP="004E723C">
            <w:pPr>
              <w:pStyle w:val="acctfourfigures"/>
              <w:tabs>
                <w:tab w:val="clear" w:pos="765"/>
                <w:tab w:val="left" w:pos="1271"/>
              </w:tabs>
              <w:spacing w:line="240" w:lineRule="atLeast"/>
              <w:ind w:right="11"/>
              <w:jc w:val="right"/>
              <w:rPr>
                <w:rFonts w:cs="Times New Roman"/>
                <w:szCs w:val="22"/>
              </w:rPr>
            </w:pPr>
          </w:p>
        </w:tc>
        <w:tc>
          <w:tcPr>
            <w:tcW w:w="1170" w:type="dxa"/>
            <w:shd w:val="clear" w:color="auto" w:fill="auto"/>
            <w:vAlign w:val="bottom"/>
          </w:tcPr>
          <w:p w:rsidR="004E723C" w:rsidRPr="00452C73" w:rsidRDefault="004E723C" w:rsidP="00BA5515">
            <w:pPr>
              <w:pStyle w:val="acctfourfigures"/>
              <w:tabs>
                <w:tab w:val="clear" w:pos="765"/>
                <w:tab w:val="decimal" w:pos="1001"/>
              </w:tabs>
              <w:spacing w:line="240" w:lineRule="atLeast"/>
              <w:rPr>
                <w:rFonts w:cs="Times New Roman"/>
                <w:szCs w:val="22"/>
              </w:rPr>
            </w:pPr>
            <w:r>
              <w:rPr>
                <w:rFonts w:cs="Times New Roman"/>
                <w:szCs w:val="22"/>
              </w:rPr>
              <w:t>90,171</w:t>
            </w:r>
          </w:p>
        </w:tc>
      </w:tr>
      <w:tr w:rsidR="001E023B" w:rsidRPr="00852800" w:rsidTr="00305596">
        <w:trPr>
          <w:cantSplit/>
        </w:trPr>
        <w:tc>
          <w:tcPr>
            <w:tcW w:w="3330" w:type="dxa"/>
            <w:shd w:val="clear" w:color="auto" w:fill="auto"/>
          </w:tcPr>
          <w:p w:rsidR="001E023B" w:rsidRPr="00FA292D" w:rsidRDefault="001E023B" w:rsidP="001E023B">
            <w:pPr>
              <w:spacing w:line="240" w:lineRule="atLeast"/>
              <w:ind w:left="281" w:hanging="169"/>
              <w:rPr>
                <w:szCs w:val="22"/>
                <w:rtl/>
                <w:cs/>
              </w:rPr>
            </w:pPr>
            <w:r w:rsidRPr="00FA292D">
              <w:rPr>
                <w:szCs w:val="22"/>
              </w:rPr>
              <w:t>Trading securities</w:t>
            </w:r>
          </w:p>
        </w:tc>
        <w:tc>
          <w:tcPr>
            <w:tcW w:w="1260" w:type="dxa"/>
            <w:shd w:val="clear" w:color="auto" w:fill="auto"/>
          </w:tcPr>
          <w:p w:rsidR="001E023B" w:rsidRPr="004B42D6" w:rsidRDefault="001E023B" w:rsidP="001E023B">
            <w:pPr>
              <w:pStyle w:val="acctfourfigures"/>
              <w:tabs>
                <w:tab w:val="clear" w:pos="765"/>
                <w:tab w:val="decimal" w:pos="1039"/>
              </w:tabs>
              <w:spacing w:line="240" w:lineRule="atLeast"/>
              <w:ind w:right="-79"/>
              <w:rPr>
                <w:rFonts w:cs="Times New Roman"/>
                <w:szCs w:val="22"/>
              </w:rPr>
            </w:pPr>
            <w:r>
              <w:rPr>
                <w:rFonts w:cs="Times New Roman"/>
                <w:szCs w:val="22"/>
              </w:rPr>
              <w:t>1,967,656</w:t>
            </w:r>
          </w:p>
        </w:tc>
        <w:tc>
          <w:tcPr>
            <w:tcW w:w="180" w:type="dxa"/>
            <w:shd w:val="clear" w:color="auto" w:fill="auto"/>
          </w:tcPr>
          <w:p w:rsidR="001E023B" w:rsidRPr="004B42D6" w:rsidRDefault="001E023B" w:rsidP="001E023B">
            <w:pPr>
              <w:pStyle w:val="acctfourfigures"/>
              <w:tabs>
                <w:tab w:val="clear" w:pos="765"/>
                <w:tab w:val="decimal" w:pos="771"/>
                <w:tab w:val="decimal" w:pos="1039"/>
              </w:tabs>
              <w:spacing w:line="240" w:lineRule="atLeast"/>
              <w:ind w:right="11"/>
              <w:jc w:val="center"/>
              <w:rPr>
                <w:rFonts w:cs="Times New Roman"/>
                <w:szCs w:val="22"/>
              </w:rPr>
            </w:pPr>
          </w:p>
        </w:tc>
        <w:tc>
          <w:tcPr>
            <w:tcW w:w="1170" w:type="dxa"/>
            <w:shd w:val="clear" w:color="auto" w:fill="auto"/>
            <w:vAlign w:val="bottom"/>
          </w:tcPr>
          <w:p w:rsidR="001E023B" w:rsidRPr="004B42D6" w:rsidRDefault="001E023B" w:rsidP="00552498">
            <w:pPr>
              <w:pStyle w:val="acctfourfigures"/>
              <w:tabs>
                <w:tab w:val="clear" w:pos="765"/>
                <w:tab w:val="decimal" w:pos="940"/>
              </w:tabs>
              <w:spacing w:line="240" w:lineRule="atLeast"/>
              <w:ind w:right="-79"/>
              <w:rPr>
                <w:rFonts w:cs="Times New Roman"/>
                <w:szCs w:val="22"/>
                <w:cs/>
                <w:lang w:bidi="th-TH"/>
              </w:rPr>
            </w:pPr>
            <w:r>
              <w:rPr>
                <w:rFonts w:cs="Times New Roman"/>
                <w:szCs w:val="22"/>
                <w:lang w:bidi="th-TH"/>
              </w:rPr>
              <w:t>36,961</w:t>
            </w:r>
          </w:p>
        </w:tc>
        <w:tc>
          <w:tcPr>
            <w:tcW w:w="180" w:type="dxa"/>
            <w:shd w:val="clear" w:color="auto" w:fill="auto"/>
            <w:vAlign w:val="bottom"/>
          </w:tcPr>
          <w:p w:rsidR="001E023B" w:rsidRPr="00452C73" w:rsidRDefault="001E023B" w:rsidP="001E023B">
            <w:pPr>
              <w:pStyle w:val="acctfourfigures"/>
              <w:spacing w:line="240" w:lineRule="atLeast"/>
              <w:ind w:right="101"/>
              <w:rPr>
                <w:rFonts w:cs="Times New Roman"/>
                <w:szCs w:val="22"/>
              </w:rPr>
            </w:pPr>
          </w:p>
        </w:tc>
        <w:tc>
          <w:tcPr>
            <w:tcW w:w="1080" w:type="dxa"/>
            <w:shd w:val="clear" w:color="auto" w:fill="auto"/>
            <w:vAlign w:val="bottom"/>
          </w:tcPr>
          <w:p w:rsidR="001E023B" w:rsidRPr="00452C73" w:rsidRDefault="001E023B" w:rsidP="001E023B">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270" w:type="dxa"/>
            <w:shd w:val="clear" w:color="auto" w:fill="auto"/>
          </w:tcPr>
          <w:p w:rsidR="001E023B" w:rsidRPr="00452C73" w:rsidRDefault="001E023B" w:rsidP="001E023B">
            <w:pPr>
              <w:pStyle w:val="acctfourfigures"/>
              <w:tabs>
                <w:tab w:val="clear" w:pos="765"/>
                <w:tab w:val="decimal" w:pos="1001"/>
              </w:tabs>
              <w:spacing w:line="240" w:lineRule="atLeast"/>
              <w:ind w:right="11"/>
              <w:jc w:val="center"/>
              <w:rPr>
                <w:rFonts w:cs="Times New Roman"/>
                <w:szCs w:val="22"/>
              </w:rPr>
            </w:pPr>
          </w:p>
        </w:tc>
        <w:tc>
          <w:tcPr>
            <w:tcW w:w="1170" w:type="dxa"/>
            <w:shd w:val="clear" w:color="auto" w:fill="auto"/>
            <w:vAlign w:val="bottom"/>
          </w:tcPr>
          <w:p w:rsidR="001E023B" w:rsidRPr="00452C73" w:rsidRDefault="001E023B" w:rsidP="001E023B">
            <w:pPr>
              <w:pStyle w:val="acctfourfigures"/>
              <w:tabs>
                <w:tab w:val="clear" w:pos="765"/>
                <w:tab w:val="decimal" w:pos="1001"/>
              </w:tabs>
              <w:spacing w:line="240" w:lineRule="atLeast"/>
              <w:rPr>
                <w:rFonts w:cs="Times New Roman"/>
                <w:szCs w:val="22"/>
              </w:rPr>
            </w:pPr>
            <w:r>
              <w:rPr>
                <w:rFonts w:cs="Times New Roman"/>
                <w:szCs w:val="22"/>
              </w:rPr>
              <w:t>2,004,617</w:t>
            </w:r>
          </w:p>
        </w:tc>
      </w:tr>
      <w:tr w:rsidR="004E723C" w:rsidRPr="00852800" w:rsidTr="00305596">
        <w:trPr>
          <w:cantSplit/>
        </w:trPr>
        <w:tc>
          <w:tcPr>
            <w:tcW w:w="3330" w:type="dxa"/>
            <w:shd w:val="clear" w:color="auto" w:fill="auto"/>
          </w:tcPr>
          <w:p w:rsidR="004E723C" w:rsidRPr="00FA292D" w:rsidRDefault="004E723C" w:rsidP="004E723C">
            <w:pPr>
              <w:spacing w:line="240" w:lineRule="atLeast"/>
              <w:ind w:left="281" w:hanging="169"/>
              <w:rPr>
                <w:szCs w:val="22"/>
                <w:rtl/>
                <w:cs/>
              </w:rPr>
            </w:pPr>
            <w:r w:rsidRPr="00FA292D">
              <w:rPr>
                <w:szCs w:val="22"/>
              </w:rPr>
              <w:t xml:space="preserve">Available-for-sale </w:t>
            </w:r>
            <w:r>
              <w:rPr>
                <w:szCs w:val="22"/>
              </w:rPr>
              <w:t>investments</w:t>
            </w:r>
          </w:p>
        </w:tc>
        <w:tc>
          <w:tcPr>
            <w:tcW w:w="1260" w:type="dxa"/>
            <w:tcBorders>
              <w:right w:val="nil"/>
            </w:tcBorders>
            <w:shd w:val="clear" w:color="auto" w:fill="auto"/>
          </w:tcPr>
          <w:p w:rsidR="004E723C" w:rsidRPr="00452C73" w:rsidRDefault="004E723C" w:rsidP="004E723C">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4E723C" w:rsidRPr="00452C73" w:rsidRDefault="004E723C" w:rsidP="004E723C">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4E723C" w:rsidRPr="00452C73" w:rsidRDefault="004E723C" w:rsidP="00552498">
            <w:pPr>
              <w:pStyle w:val="acctfourfigures"/>
              <w:tabs>
                <w:tab w:val="clear" w:pos="765"/>
                <w:tab w:val="decimal" w:pos="940"/>
              </w:tabs>
              <w:spacing w:line="240" w:lineRule="atLeast"/>
              <w:ind w:right="-79"/>
              <w:rPr>
                <w:rFonts w:cs="Times New Roman"/>
                <w:szCs w:val="22"/>
              </w:rPr>
            </w:pPr>
            <w:r>
              <w:rPr>
                <w:rFonts w:cs="Times New Roman"/>
                <w:szCs w:val="22"/>
              </w:rPr>
              <w:t>20,385</w:t>
            </w:r>
          </w:p>
        </w:tc>
        <w:tc>
          <w:tcPr>
            <w:tcW w:w="180" w:type="dxa"/>
            <w:shd w:val="clear" w:color="auto" w:fill="auto"/>
            <w:vAlign w:val="bottom"/>
          </w:tcPr>
          <w:p w:rsidR="004E723C" w:rsidRPr="00452C73" w:rsidRDefault="004E723C" w:rsidP="004E723C">
            <w:pPr>
              <w:pStyle w:val="acctfourfigures"/>
              <w:spacing w:line="240" w:lineRule="atLeast"/>
              <w:ind w:right="101"/>
              <w:rPr>
                <w:rFonts w:cs="Times New Roman"/>
                <w:szCs w:val="22"/>
              </w:rPr>
            </w:pPr>
          </w:p>
        </w:tc>
        <w:tc>
          <w:tcPr>
            <w:tcW w:w="1080" w:type="dxa"/>
            <w:shd w:val="clear" w:color="auto" w:fill="auto"/>
            <w:vAlign w:val="bottom"/>
          </w:tcPr>
          <w:p w:rsidR="004E723C" w:rsidRPr="00452C73" w:rsidRDefault="004E723C" w:rsidP="004E723C">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270" w:type="dxa"/>
            <w:shd w:val="clear" w:color="auto" w:fill="auto"/>
          </w:tcPr>
          <w:p w:rsidR="004E723C" w:rsidRPr="00452C73" w:rsidRDefault="004E723C" w:rsidP="004E723C">
            <w:pPr>
              <w:pStyle w:val="acctfourfigures"/>
              <w:tabs>
                <w:tab w:val="clear" w:pos="765"/>
                <w:tab w:val="left" w:pos="1271"/>
              </w:tabs>
              <w:spacing w:line="240" w:lineRule="atLeast"/>
              <w:ind w:right="11"/>
              <w:jc w:val="right"/>
              <w:rPr>
                <w:rFonts w:cs="Times New Roman"/>
                <w:szCs w:val="22"/>
              </w:rPr>
            </w:pPr>
          </w:p>
        </w:tc>
        <w:tc>
          <w:tcPr>
            <w:tcW w:w="1170" w:type="dxa"/>
            <w:shd w:val="clear" w:color="auto" w:fill="auto"/>
            <w:vAlign w:val="bottom"/>
          </w:tcPr>
          <w:p w:rsidR="004E723C" w:rsidRPr="00452C73" w:rsidRDefault="004E723C" w:rsidP="00BA5515">
            <w:pPr>
              <w:pStyle w:val="acctfourfigures"/>
              <w:tabs>
                <w:tab w:val="clear" w:pos="765"/>
                <w:tab w:val="decimal" w:pos="1001"/>
              </w:tabs>
              <w:spacing w:line="240" w:lineRule="atLeast"/>
              <w:rPr>
                <w:rFonts w:cs="Times New Roman"/>
                <w:szCs w:val="22"/>
              </w:rPr>
            </w:pPr>
            <w:r>
              <w:rPr>
                <w:rFonts w:cs="Times New Roman"/>
                <w:szCs w:val="22"/>
              </w:rPr>
              <w:t>20,385</w:t>
            </w:r>
          </w:p>
        </w:tc>
      </w:tr>
      <w:tr w:rsidR="004E723C" w:rsidRPr="00852800" w:rsidTr="007E0F0C">
        <w:trPr>
          <w:cantSplit/>
        </w:trPr>
        <w:tc>
          <w:tcPr>
            <w:tcW w:w="3330" w:type="dxa"/>
            <w:shd w:val="clear" w:color="auto" w:fill="auto"/>
          </w:tcPr>
          <w:p w:rsidR="004E723C" w:rsidRPr="00280E61" w:rsidRDefault="004E723C" w:rsidP="004E723C">
            <w:pPr>
              <w:pStyle w:val="nineptcolumntab"/>
              <w:spacing w:line="240" w:lineRule="atLeast"/>
              <w:ind w:left="-18" w:right="-27" w:hanging="169"/>
              <w:rPr>
                <w:rFonts w:cs="Times New Roman"/>
                <w:spacing w:val="-4"/>
                <w:sz w:val="22"/>
                <w:szCs w:val="22"/>
                <w:rtl/>
                <w:cs/>
              </w:rPr>
            </w:pPr>
          </w:p>
        </w:tc>
        <w:tc>
          <w:tcPr>
            <w:tcW w:w="1260" w:type="dxa"/>
          </w:tcPr>
          <w:p w:rsidR="004E723C" w:rsidRPr="00452C73" w:rsidRDefault="004E723C" w:rsidP="004E723C">
            <w:pPr>
              <w:pStyle w:val="acctfourfigures"/>
              <w:tabs>
                <w:tab w:val="decimal" w:pos="731"/>
              </w:tabs>
              <w:spacing w:line="240" w:lineRule="atLeast"/>
              <w:ind w:right="11"/>
              <w:jc w:val="center"/>
              <w:rPr>
                <w:rFonts w:cs="Times New Roman"/>
                <w:i/>
                <w:iCs/>
                <w:szCs w:val="22"/>
              </w:rPr>
            </w:pPr>
          </w:p>
        </w:tc>
        <w:tc>
          <w:tcPr>
            <w:tcW w:w="180" w:type="dxa"/>
          </w:tcPr>
          <w:p w:rsidR="004E723C" w:rsidRPr="00452C73" w:rsidRDefault="004E723C" w:rsidP="004E723C">
            <w:pPr>
              <w:pStyle w:val="acctfourfigures"/>
              <w:tabs>
                <w:tab w:val="decimal" w:pos="731"/>
              </w:tabs>
              <w:spacing w:line="240" w:lineRule="atLeast"/>
              <w:ind w:right="11"/>
              <w:jc w:val="center"/>
              <w:rPr>
                <w:rFonts w:cs="Times New Roman"/>
                <w:i/>
                <w:iCs/>
                <w:szCs w:val="22"/>
              </w:rPr>
            </w:pPr>
          </w:p>
        </w:tc>
        <w:tc>
          <w:tcPr>
            <w:tcW w:w="1170" w:type="dxa"/>
            <w:shd w:val="clear" w:color="auto" w:fill="auto"/>
            <w:vAlign w:val="bottom"/>
          </w:tcPr>
          <w:p w:rsidR="004E723C" w:rsidRPr="00452C73" w:rsidRDefault="004E723C" w:rsidP="00552498">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4E723C" w:rsidRPr="00452C73" w:rsidRDefault="004E723C" w:rsidP="004E723C">
            <w:pPr>
              <w:pStyle w:val="acctfourfigures"/>
              <w:spacing w:line="240" w:lineRule="atLeast"/>
              <w:ind w:right="101"/>
              <w:rPr>
                <w:rFonts w:cs="Times New Roman"/>
                <w:i/>
                <w:iCs/>
                <w:szCs w:val="22"/>
              </w:rPr>
            </w:pPr>
          </w:p>
        </w:tc>
        <w:tc>
          <w:tcPr>
            <w:tcW w:w="1080" w:type="dxa"/>
            <w:shd w:val="clear" w:color="auto" w:fill="auto"/>
            <w:vAlign w:val="bottom"/>
          </w:tcPr>
          <w:p w:rsidR="004E723C" w:rsidRPr="00452C73" w:rsidRDefault="004E723C" w:rsidP="004E723C">
            <w:pPr>
              <w:pStyle w:val="acctfourfigures"/>
              <w:tabs>
                <w:tab w:val="clear" w:pos="765"/>
                <w:tab w:val="left" w:pos="1271"/>
              </w:tabs>
              <w:spacing w:line="240" w:lineRule="atLeast"/>
              <w:ind w:right="101"/>
              <w:jc w:val="right"/>
              <w:rPr>
                <w:rFonts w:cs="Times New Roman"/>
                <w:szCs w:val="22"/>
              </w:rPr>
            </w:pPr>
          </w:p>
        </w:tc>
        <w:tc>
          <w:tcPr>
            <w:tcW w:w="270" w:type="dxa"/>
          </w:tcPr>
          <w:p w:rsidR="004E723C" w:rsidRPr="00452C73" w:rsidRDefault="004E723C" w:rsidP="004E723C">
            <w:pPr>
              <w:pStyle w:val="acctfourfigures"/>
              <w:tabs>
                <w:tab w:val="clear" w:pos="765"/>
                <w:tab w:val="decimal" w:pos="1001"/>
              </w:tabs>
              <w:spacing w:line="240" w:lineRule="atLeast"/>
              <w:ind w:right="11"/>
              <w:jc w:val="center"/>
              <w:rPr>
                <w:rFonts w:cs="Times New Roman"/>
                <w:szCs w:val="22"/>
              </w:rPr>
            </w:pPr>
          </w:p>
        </w:tc>
        <w:tc>
          <w:tcPr>
            <w:tcW w:w="1170" w:type="dxa"/>
            <w:vAlign w:val="bottom"/>
          </w:tcPr>
          <w:p w:rsidR="004E723C" w:rsidRPr="00452C73" w:rsidRDefault="004E723C" w:rsidP="00BA5515">
            <w:pPr>
              <w:pStyle w:val="acctfourfigures"/>
              <w:tabs>
                <w:tab w:val="clear" w:pos="765"/>
                <w:tab w:val="decimal" w:pos="1001"/>
              </w:tabs>
              <w:spacing w:line="240" w:lineRule="atLeast"/>
              <w:rPr>
                <w:rFonts w:cs="Times New Roman"/>
                <w:szCs w:val="22"/>
              </w:rPr>
            </w:pPr>
          </w:p>
        </w:tc>
      </w:tr>
      <w:tr w:rsidR="004E723C" w:rsidRPr="00852800" w:rsidTr="007E0F0C">
        <w:trPr>
          <w:cantSplit/>
        </w:trPr>
        <w:tc>
          <w:tcPr>
            <w:tcW w:w="3330" w:type="dxa"/>
            <w:shd w:val="clear" w:color="auto" w:fill="auto"/>
          </w:tcPr>
          <w:p w:rsidR="004E723C" w:rsidRPr="00774BF3" w:rsidRDefault="004E723C" w:rsidP="004E723C">
            <w:pPr>
              <w:pStyle w:val="nineptcolumntab"/>
              <w:tabs>
                <w:tab w:val="clear" w:pos="624"/>
              </w:tabs>
              <w:spacing w:line="240" w:lineRule="atLeast"/>
              <w:ind w:left="22" w:right="-27" w:firstLine="40"/>
              <w:rPr>
                <w:rFonts w:cs="Times New Roman"/>
                <w:spacing w:val="-4"/>
                <w:sz w:val="22"/>
                <w:szCs w:val="22"/>
              </w:rPr>
            </w:pPr>
            <w:r w:rsidRPr="00D34B0D">
              <w:rPr>
                <w:b/>
                <w:bCs/>
                <w:i/>
                <w:iCs/>
                <w:sz w:val="22"/>
                <w:szCs w:val="22"/>
              </w:rPr>
              <w:t>Financial liabilities</w:t>
            </w:r>
          </w:p>
        </w:tc>
        <w:tc>
          <w:tcPr>
            <w:tcW w:w="1260" w:type="dxa"/>
            <w:tcBorders>
              <w:right w:val="nil"/>
            </w:tcBorders>
          </w:tcPr>
          <w:p w:rsidR="004E723C" w:rsidRPr="00452C73" w:rsidRDefault="004E723C" w:rsidP="004E723C">
            <w:pPr>
              <w:pStyle w:val="acctfourfigures"/>
              <w:tabs>
                <w:tab w:val="decimal" w:pos="122"/>
              </w:tabs>
              <w:spacing w:line="240" w:lineRule="atLeast"/>
              <w:ind w:right="11"/>
              <w:jc w:val="center"/>
              <w:rPr>
                <w:rFonts w:cs="Times New Roman"/>
                <w:szCs w:val="22"/>
              </w:rPr>
            </w:pPr>
          </w:p>
        </w:tc>
        <w:tc>
          <w:tcPr>
            <w:tcW w:w="180" w:type="dxa"/>
            <w:tcBorders>
              <w:left w:val="nil"/>
            </w:tcBorders>
          </w:tcPr>
          <w:p w:rsidR="004E723C" w:rsidRPr="00452C73" w:rsidRDefault="004E723C" w:rsidP="004E723C">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4E723C" w:rsidRPr="00452C73" w:rsidRDefault="004E723C" w:rsidP="00552498">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4E723C" w:rsidRPr="00452C73" w:rsidRDefault="004E723C" w:rsidP="004E723C">
            <w:pPr>
              <w:pStyle w:val="acctfourfigures"/>
              <w:spacing w:line="240" w:lineRule="atLeast"/>
              <w:ind w:right="101"/>
              <w:rPr>
                <w:rFonts w:cs="Times New Roman"/>
                <w:szCs w:val="22"/>
              </w:rPr>
            </w:pPr>
          </w:p>
        </w:tc>
        <w:tc>
          <w:tcPr>
            <w:tcW w:w="1080" w:type="dxa"/>
            <w:shd w:val="clear" w:color="auto" w:fill="auto"/>
            <w:vAlign w:val="bottom"/>
          </w:tcPr>
          <w:p w:rsidR="004E723C" w:rsidRPr="00452C73" w:rsidRDefault="004E723C" w:rsidP="004E723C">
            <w:pPr>
              <w:pStyle w:val="acctfourfigures"/>
              <w:tabs>
                <w:tab w:val="clear" w:pos="765"/>
                <w:tab w:val="left" w:pos="1271"/>
              </w:tabs>
              <w:spacing w:line="240" w:lineRule="atLeast"/>
              <w:ind w:right="101"/>
              <w:jc w:val="right"/>
              <w:rPr>
                <w:rFonts w:cs="Times New Roman"/>
                <w:szCs w:val="22"/>
              </w:rPr>
            </w:pPr>
          </w:p>
        </w:tc>
        <w:tc>
          <w:tcPr>
            <w:tcW w:w="270" w:type="dxa"/>
          </w:tcPr>
          <w:p w:rsidR="004E723C" w:rsidRPr="00452C73" w:rsidRDefault="004E723C" w:rsidP="004E723C">
            <w:pPr>
              <w:pStyle w:val="acctfourfigures"/>
              <w:tabs>
                <w:tab w:val="clear" w:pos="765"/>
                <w:tab w:val="decimal" w:pos="1001"/>
              </w:tabs>
              <w:spacing w:line="240" w:lineRule="atLeast"/>
              <w:ind w:right="11"/>
              <w:jc w:val="center"/>
              <w:rPr>
                <w:rFonts w:cs="Times New Roman"/>
                <w:szCs w:val="22"/>
              </w:rPr>
            </w:pPr>
          </w:p>
        </w:tc>
        <w:tc>
          <w:tcPr>
            <w:tcW w:w="1170" w:type="dxa"/>
            <w:vAlign w:val="bottom"/>
          </w:tcPr>
          <w:p w:rsidR="004E723C" w:rsidRPr="00452C73" w:rsidRDefault="004E723C" w:rsidP="00BA5515">
            <w:pPr>
              <w:pStyle w:val="acctfourfigures"/>
              <w:tabs>
                <w:tab w:val="clear" w:pos="765"/>
                <w:tab w:val="decimal" w:pos="1001"/>
              </w:tabs>
              <w:spacing w:line="240" w:lineRule="atLeast"/>
              <w:rPr>
                <w:rFonts w:cs="Times New Roman"/>
                <w:szCs w:val="22"/>
              </w:rPr>
            </w:pPr>
          </w:p>
        </w:tc>
      </w:tr>
      <w:tr w:rsidR="00552498" w:rsidRPr="00852800" w:rsidTr="007E0F0C">
        <w:trPr>
          <w:cantSplit/>
        </w:trPr>
        <w:tc>
          <w:tcPr>
            <w:tcW w:w="3330" w:type="dxa"/>
            <w:shd w:val="clear" w:color="auto" w:fill="auto"/>
          </w:tcPr>
          <w:p w:rsidR="00552498" w:rsidRPr="00774BF3" w:rsidRDefault="00552498" w:rsidP="00552498">
            <w:pPr>
              <w:pStyle w:val="nineptcolumntab"/>
              <w:tabs>
                <w:tab w:val="clear" w:pos="624"/>
              </w:tabs>
              <w:spacing w:line="240" w:lineRule="atLeast"/>
              <w:ind w:left="22" w:right="-27" w:firstLine="40"/>
              <w:rPr>
                <w:rFonts w:cs="Times New Roman"/>
                <w:spacing w:val="-4"/>
                <w:sz w:val="22"/>
                <w:szCs w:val="22"/>
              </w:rPr>
            </w:pPr>
            <w:r w:rsidRPr="00774BF3">
              <w:rPr>
                <w:rFonts w:cs="Times New Roman"/>
                <w:spacing w:val="-4"/>
                <w:sz w:val="22"/>
                <w:szCs w:val="22"/>
              </w:rPr>
              <w:t>Derivative liabilities</w:t>
            </w:r>
          </w:p>
        </w:tc>
        <w:tc>
          <w:tcPr>
            <w:tcW w:w="1260" w:type="dxa"/>
          </w:tcPr>
          <w:p w:rsidR="00552498" w:rsidRPr="0060206C" w:rsidRDefault="00552498" w:rsidP="00552498">
            <w:pPr>
              <w:pStyle w:val="acctfourfigures"/>
              <w:tabs>
                <w:tab w:val="clear" w:pos="765"/>
                <w:tab w:val="decimal" w:pos="1039"/>
              </w:tabs>
              <w:spacing w:line="240" w:lineRule="atLeast"/>
              <w:ind w:right="-79"/>
              <w:rPr>
                <w:rFonts w:cs="Times New Roman"/>
                <w:szCs w:val="22"/>
              </w:rPr>
            </w:pPr>
            <w:r>
              <w:rPr>
                <w:rFonts w:cs="Times New Roman"/>
                <w:szCs w:val="22"/>
              </w:rPr>
              <w:t>80,680</w:t>
            </w:r>
          </w:p>
        </w:tc>
        <w:tc>
          <w:tcPr>
            <w:tcW w:w="180" w:type="dxa"/>
            <w:tcBorders>
              <w:left w:val="nil"/>
            </w:tcBorders>
          </w:tcPr>
          <w:p w:rsidR="00552498" w:rsidRPr="00552498" w:rsidRDefault="00552498" w:rsidP="00552498">
            <w:pPr>
              <w:pStyle w:val="acctfourfigures"/>
              <w:tabs>
                <w:tab w:val="decimal" w:pos="122"/>
                <w:tab w:val="decimal" w:pos="1039"/>
              </w:tabs>
              <w:spacing w:line="240" w:lineRule="atLeast"/>
              <w:ind w:right="11"/>
              <w:jc w:val="center"/>
              <w:rPr>
                <w:rFonts w:cs="Times New Roman"/>
                <w:szCs w:val="22"/>
              </w:rPr>
            </w:pPr>
          </w:p>
        </w:tc>
        <w:tc>
          <w:tcPr>
            <w:tcW w:w="1170" w:type="dxa"/>
            <w:shd w:val="clear" w:color="auto" w:fill="auto"/>
            <w:vAlign w:val="bottom"/>
          </w:tcPr>
          <w:p w:rsidR="00552498" w:rsidRPr="006B2EA2" w:rsidRDefault="00552498" w:rsidP="00552498">
            <w:pPr>
              <w:pStyle w:val="acctfourfigures"/>
              <w:tabs>
                <w:tab w:val="clear" w:pos="765"/>
                <w:tab w:val="decimal" w:pos="940"/>
              </w:tabs>
              <w:spacing w:line="240" w:lineRule="atLeast"/>
              <w:ind w:right="-79"/>
              <w:rPr>
                <w:rFonts w:cs="Times New Roman"/>
                <w:szCs w:val="22"/>
                <w:lang w:bidi="th-TH"/>
              </w:rPr>
            </w:pPr>
            <w:r>
              <w:rPr>
                <w:rFonts w:cs="Times New Roman"/>
                <w:szCs w:val="22"/>
                <w:lang w:bidi="th-TH"/>
              </w:rPr>
              <w:t>609,214</w:t>
            </w:r>
          </w:p>
        </w:tc>
        <w:tc>
          <w:tcPr>
            <w:tcW w:w="180" w:type="dxa"/>
            <w:shd w:val="clear" w:color="auto" w:fill="auto"/>
            <w:vAlign w:val="bottom"/>
          </w:tcPr>
          <w:p w:rsidR="00552498" w:rsidRPr="00452C73" w:rsidRDefault="00552498" w:rsidP="00552498">
            <w:pPr>
              <w:pStyle w:val="acctfourfigures"/>
              <w:spacing w:line="240" w:lineRule="atLeast"/>
              <w:ind w:right="101"/>
              <w:rPr>
                <w:rFonts w:cs="Times New Roman"/>
                <w:szCs w:val="22"/>
              </w:rPr>
            </w:pPr>
          </w:p>
        </w:tc>
        <w:tc>
          <w:tcPr>
            <w:tcW w:w="1080" w:type="dxa"/>
            <w:shd w:val="clear" w:color="auto" w:fill="auto"/>
            <w:vAlign w:val="bottom"/>
          </w:tcPr>
          <w:p w:rsidR="00552498" w:rsidRPr="00452C73" w:rsidRDefault="00552498" w:rsidP="00552498">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270" w:type="dxa"/>
          </w:tcPr>
          <w:p w:rsidR="00552498" w:rsidRPr="00452C73" w:rsidRDefault="00552498" w:rsidP="00552498">
            <w:pPr>
              <w:pStyle w:val="acctfourfigures"/>
              <w:tabs>
                <w:tab w:val="clear" w:pos="765"/>
              </w:tabs>
              <w:spacing w:line="240" w:lineRule="atLeast"/>
              <w:ind w:right="11"/>
              <w:jc w:val="right"/>
              <w:rPr>
                <w:rFonts w:cs="Times New Roman"/>
                <w:szCs w:val="22"/>
              </w:rPr>
            </w:pPr>
          </w:p>
        </w:tc>
        <w:tc>
          <w:tcPr>
            <w:tcW w:w="1170" w:type="dxa"/>
            <w:vAlign w:val="bottom"/>
          </w:tcPr>
          <w:p w:rsidR="00552498" w:rsidRPr="00452C73" w:rsidRDefault="00552498" w:rsidP="00552498">
            <w:pPr>
              <w:pStyle w:val="acctfourfigures"/>
              <w:tabs>
                <w:tab w:val="clear" w:pos="765"/>
                <w:tab w:val="decimal" w:pos="1001"/>
              </w:tabs>
              <w:spacing w:line="240" w:lineRule="atLeast"/>
              <w:rPr>
                <w:rFonts w:cs="Times New Roman"/>
                <w:szCs w:val="22"/>
              </w:rPr>
            </w:pPr>
            <w:r>
              <w:rPr>
                <w:rFonts w:cs="Times New Roman"/>
                <w:szCs w:val="22"/>
              </w:rPr>
              <w:t>689,894</w:t>
            </w:r>
          </w:p>
        </w:tc>
      </w:tr>
    </w:tbl>
    <w:p w:rsidR="00E71FF5" w:rsidRDefault="00E71FF5" w:rsidP="00E71FF5">
      <w:pPr>
        <w:spacing w:line="240" w:lineRule="atLeast"/>
        <w:ind w:right="9"/>
        <w:jc w:val="both"/>
        <w:rPr>
          <w:rFonts w:cs="Times New Roman"/>
          <w:szCs w:val="22"/>
        </w:rPr>
      </w:pPr>
    </w:p>
    <w:tbl>
      <w:tblPr>
        <w:tblW w:w="8640" w:type="dxa"/>
        <w:tblInd w:w="979"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080"/>
        <w:gridCol w:w="270"/>
        <w:gridCol w:w="1170"/>
      </w:tblGrid>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3067D1" w:rsidRDefault="00E71FF5" w:rsidP="00B779FD">
            <w:pPr>
              <w:pStyle w:val="acctfourfigures"/>
              <w:tabs>
                <w:tab w:val="decimal" w:pos="-85"/>
              </w:tabs>
              <w:spacing w:line="240" w:lineRule="atLeast"/>
              <w:ind w:right="11"/>
              <w:jc w:val="center"/>
              <w:rPr>
                <w:rFonts w:cs="Times New Roman"/>
                <w:b/>
                <w:bCs/>
                <w:szCs w:val="22"/>
              </w:rPr>
            </w:pPr>
            <w:r>
              <w:rPr>
                <w:rFonts w:cs="Times New Roman"/>
                <w:b/>
                <w:bCs/>
                <w:szCs w:val="22"/>
              </w:rPr>
              <w:t>Separate</w:t>
            </w:r>
            <w:r w:rsidRPr="003067D1">
              <w:rPr>
                <w:rFonts w:cs="Times New Roman"/>
                <w:b/>
                <w:bCs/>
                <w:szCs w:val="22"/>
              </w:rPr>
              <w:t xml:space="preserve"> financial statements</w:t>
            </w:r>
          </w:p>
        </w:tc>
      </w:tr>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A511C3" w:rsidRDefault="00586695" w:rsidP="00B779FD">
            <w:pPr>
              <w:pStyle w:val="acctfourfigures"/>
              <w:tabs>
                <w:tab w:val="decimal" w:pos="-85"/>
              </w:tabs>
              <w:spacing w:line="240" w:lineRule="atLeast"/>
              <w:ind w:right="11"/>
              <w:jc w:val="center"/>
              <w:rPr>
                <w:rFonts w:cs="Times New Roman"/>
                <w:szCs w:val="22"/>
              </w:rPr>
            </w:pPr>
            <w:r>
              <w:rPr>
                <w:rFonts w:cs="Times New Roman"/>
                <w:szCs w:val="22"/>
              </w:rPr>
              <w:t>2017</w:t>
            </w:r>
          </w:p>
        </w:tc>
      </w:tr>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3C4147" w:rsidRDefault="00E71FF5"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E71FF5" w:rsidRPr="00852800" w:rsidTr="00B779FD">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1260" w:type="dxa"/>
          </w:tcPr>
          <w:p w:rsidR="00E71FF5" w:rsidRPr="003C4147" w:rsidRDefault="00E71FF5" w:rsidP="00B779FD">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17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0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27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p>
        </w:tc>
        <w:tc>
          <w:tcPr>
            <w:tcW w:w="117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E71FF5" w:rsidRPr="00852800" w:rsidTr="00B779FD">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5310" w:type="dxa"/>
            <w:gridSpan w:val="7"/>
          </w:tcPr>
          <w:p w:rsidR="00E71FF5" w:rsidRPr="002E5E3F" w:rsidRDefault="00E71FF5"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E71FF5" w:rsidRPr="00852800" w:rsidTr="00B779FD">
        <w:trPr>
          <w:cantSplit/>
          <w:trHeight w:val="209"/>
        </w:trPr>
        <w:tc>
          <w:tcPr>
            <w:tcW w:w="3330" w:type="dxa"/>
            <w:shd w:val="clear" w:color="auto" w:fill="auto"/>
          </w:tcPr>
          <w:p w:rsidR="00E71FF5" w:rsidRPr="003C4147" w:rsidRDefault="00E71FF5" w:rsidP="00266434">
            <w:pPr>
              <w:spacing w:line="240" w:lineRule="atLeast"/>
              <w:ind w:left="112"/>
              <w:rPr>
                <w:b/>
                <w:bCs/>
                <w:i/>
                <w:iCs/>
                <w:szCs w:val="22"/>
              </w:rPr>
            </w:pPr>
            <w:r w:rsidRPr="003C4147">
              <w:rPr>
                <w:b/>
                <w:bCs/>
                <w:i/>
                <w:iCs/>
                <w:szCs w:val="22"/>
              </w:rPr>
              <w:t>Financial assets</w:t>
            </w:r>
          </w:p>
        </w:tc>
        <w:tc>
          <w:tcPr>
            <w:tcW w:w="126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shd w:val="clear" w:color="auto" w:fill="auto"/>
          </w:tcPr>
          <w:p w:rsidR="00E71FF5" w:rsidRPr="00FF481C" w:rsidRDefault="00E71FF5" w:rsidP="00B779FD">
            <w:pPr>
              <w:pStyle w:val="acctfourfigures"/>
              <w:spacing w:line="240" w:lineRule="atLeast"/>
              <w:rPr>
                <w:rFonts w:cs="Times New Roman"/>
                <w:szCs w:val="22"/>
              </w:rPr>
            </w:pPr>
          </w:p>
        </w:tc>
        <w:tc>
          <w:tcPr>
            <w:tcW w:w="1080" w:type="dxa"/>
            <w:shd w:val="clear" w:color="auto" w:fill="auto"/>
          </w:tcPr>
          <w:p w:rsidR="00E71FF5" w:rsidRPr="00FF481C" w:rsidRDefault="00E71FF5" w:rsidP="00B779FD">
            <w:pPr>
              <w:pStyle w:val="acctfourfigures"/>
              <w:spacing w:line="240" w:lineRule="atLeast"/>
              <w:ind w:right="205"/>
              <w:rPr>
                <w:rFonts w:cs="Times New Roman"/>
                <w:szCs w:val="22"/>
              </w:rPr>
            </w:pPr>
          </w:p>
        </w:tc>
        <w:tc>
          <w:tcPr>
            <w:tcW w:w="270" w:type="dxa"/>
          </w:tcPr>
          <w:p w:rsidR="00E71FF5" w:rsidRPr="00FF481C" w:rsidRDefault="00E71FF5" w:rsidP="00B779FD">
            <w:pPr>
              <w:pStyle w:val="acctfourfigures"/>
              <w:spacing w:line="240" w:lineRule="atLeast"/>
              <w:ind w:right="205"/>
              <w:rPr>
                <w:rFonts w:cs="Times New Roman"/>
                <w:szCs w:val="22"/>
              </w:rPr>
            </w:pPr>
          </w:p>
        </w:tc>
        <w:tc>
          <w:tcPr>
            <w:tcW w:w="1170" w:type="dxa"/>
          </w:tcPr>
          <w:p w:rsidR="00E71FF5" w:rsidRPr="00FF481C" w:rsidRDefault="00E71FF5" w:rsidP="00B779FD">
            <w:pPr>
              <w:pStyle w:val="acctfourfigures"/>
              <w:spacing w:line="240" w:lineRule="atLeast"/>
              <w:ind w:right="205"/>
              <w:rPr>
                <w:rFonts w:cs="Times New Roman"/>
                <w:szCs w:val="22"/>
              </w:rPr>
            </w:pPr>
          </w:p>
        </w:tc>
      </w:tr>
      <w:tr w:rsidR="00E71FF5" w:rsidRPr="00852800" w:rsidTr="00B779FD">
        <w:trPr>
          <w:cantSplit/>
          <w:trHeight w:val="245"/>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 xml:space="preserve">Derivative assets </w:t>
            </w:r>
          </w:p>
        </w:tc>
        <w:tc>
          <w:tcPr>
            <w:tcW w:w="1260" w:type="dxa"/>
            <w:tcBorders>
              <w:right w:val="nil"/>
            </w:tcBorders>
          </w:tcPr>
          <w:p w:rsidR="00E71FF5" w:rsidRPr="00FF481C" w:rsidRDefault="00E71FF5" w:rsidP="008242BB">
            <w:pPr>
              <w:pStyle w:val="acctfourfigures"/>
              <w:tabs>
                <w:tab w:val="clear" w:pos="765"/>
                <w:tab w:val="decimal" w:pos="805"/>
              </w:tabs>
              <w:spacing w:line="240" w:lineRule="atLeast"/>
              <w:rPr>
                <w:rFonts w:cs="Times New Roman"/>
                <w:szCs w:val="22"/>
              </w:rPr>
            </w:pPr>
            <w:r>
              <w:rPr>
                <w:rFonts w:cs="Times New Roman"/>
                <w:szCs w:val="22"/>
              </w:rPr>
              <w:t>-</w:t>
            </w: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s>
              <w:spacing w:line="240" w:lineRule="atLeast"/>
              <w:ind w:right="51"/>
              <w:jc w:val="right"/>
              <w:rPr>
                <w:rFonts w:cs="Times New Roman"/>
                <w:szCs w:val="22"/>
              </w:rPr>
            </w:pPr>
            <w:r w:rsidRPr="001A4F13">
              <w:rPr>
                <w:rFonts w:cs="Times New Roman"/>
                <w:szCs w:val="22"/>
              </w:rPr>
              <w:t>41,991</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 w:val="left" w:pos="1271"/>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r w:rsidRPr="001A4F13">
              <w:rPr>
                <w:rFonts w:cs="Times New Roman"/>
                <w:szCs w:val="22"/>
              </w:rPr>
              <w:t>41,991</w:t>
            </w:r>
          </w:p>
        </w:tc>
      </w:tr>
      <w:tr w:rsidR="00E71FF5" w:rsidRPr="00852800" w:rsidTr="00B779FD">
        <w:trPr>
          <w:cantSplit/>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Trading securities</w:t>
            </w:r>
          </w:p>
        </w:tc>
        <w:tc>
          <w:tcPr>
            <w:tcW w:w="1260" w:type="dxa"/>
          </w:tcPr>
          <w:p w:rsidR="00E71FF5" w:rsidRPr="00FF481C" w:rsidRDefault="00E71FF5" w:rsidP="008242BB">
            <w:pPr>
              <w:pStyle w:val="acctfourfigures"/>
              <w:tabs>
                <w:tab w:val="clear" w:pos="765"/>
                <w:tab w:val="decimal" w:pos="1039"/>
              </w:tabs>
              <w:spacing w:line="240" w:lineRule="atLeast"/>
              <w:ind w:right="-79"/>
              <w:rPr>
                <w:rFonts w:cs="Times New Roman"/>
                <w:szCs w:val="22"/>
              </w:rPr>
            </w:pPr>
            <w:r w:rsidRPr="001A4F13">
              <w:rPr>
                <w:rFonts w:cs="Times New Roman"/>
                <w:szCs w:val="22"/>
              </w:rPr>
              <w:t>7,065,444</w:t>
            </w:r>
          </w:p>
        </w:tc>
        <w:tc>
          <w:tcPr>
            <w:tcW w:w="180" w:type="dxa"/>
          </w:tcPr>
          <w:p w:rsidR="00E71FF5" w:rsidRPr="00FF481C" w:rsidRDefault="00E71FF5" w:rsidP="00B779FD">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61"/>
              </w:tabs>
              <w:spacing w:line="240" w:lineRule="atLeast"/>
              <w:ind w:right="51"/>
              <w:jc w:val="right"/>
              <w:rPr>
                <w:rFonts w:cs="Times New Roman"/>
                <w:szCs w:val="22"/>
                <w:cs/>
                <w:lang w:bidi="th-TH"/>
              </w:rPr>
            </w:pPr>
            <w:r w:rsidRPr="001A4F13">
              <w:rPr>
                <w:rFonts w:cs="Times New Roman"/>
                <w:szCs w:val="22"/>
                <w:lang w:bidi="th-TH"/>
              </w:rPr>
              <w:t>25,854</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r w:rsidRPr="001A4F13">
              <w:rPr>
                <w:rFonts w:cs="Times New Roman"/>
                <w:szCs w:val="22"/>
              </w:rPr>
              <w:t>7,091,298</w:t>
            </w:r>
          </w:p>
        </w:tc>
      </w:tr>
      <w:tr w:rsidR="00E71FF5" w:rsidRPr="00852800" w:rsidTr="00B779FD">
        <w:trPr>
          <w:cantSplit/>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 xml:space="preserve">Available-for-sale </w:t>
            </w:r>
            <w:r>
              <w:rPr>
                <w:szCs w:val="22"/>
              </w:rPr>
              <w:t>investments</w:t>
            </w:r>
          </w:p>
        </w:tc>
        <w:tc>
          <w:tcPr>
            <w:tcW w:w="1260" w:type="dxa"/>
          </w:tcPr>
          <w:p w:rsidR="00E71FF5" w:rsidRPr="00FF481C" w:rsidRDefault="00E71FF5" w:rsidP="008242BB">
            <w:pPr>
              <w:pStyle w:val="acctfourfigures"/>
              <w:tabs>
                <w:tab w:val="clear" w:pos="765"/>
                <w:tab w:val="decimal" w:pos="805"/>
              </w:tabs>
              <w:spacing w:line="240" w:lineRule="atLeast"/>
              <w:ind w:right="11"/>
              <w:rPr>
                <w:rFonts w:cs="Times New Roman"/>
                <w:szCs w:val="22"/>
              </w:rPr>
            </w:pPr>
            <w:r>
              <w:rPr>
                <w:rFonts w:cs="Times New Roman"/>
                <w:szCs w:val="22"/>
              </w:rPr>
              <w:t>-</w:t>
            </w:r>
          </w:p>
        </w:tc>
        <w:tc>
          <w:tcPr>
            <w:tcW w:w="180" w:type="dxa"/>
          </w:tcPr>
          <w:p w:rsidR="00E71FF5" w:rsidRPr="00FF481C" w:rsidRDefault="00E71FF5" w:rsidP="00B779FD">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521"/>
              </w:tabs>
              <w:spacing w:line="240" w:lineRule="atLeast"/>
              <w:ind w:right="51"/>
              <w:jc w:val="right"/>
              <w:rPr>
                <w:rFonts w:cs="Times New Roman"/>
                <w:szCs w:val="22"/>
                <w:lang w:bidi="th-TH"/>
              </w:rPr>
            </w:pPr>
            <w:r w:rsidRPr="001A4F13">
              <w:rPr>
                <w:rFonts w:cs="Times New Roman"/>
                <w:szCs w:val="22"/>
                <w:lang w:bidi="th-TH"/>
              </w:rPr>
              <w:t>20,205</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r w:rsidRPr="001A4F13">
              <w:rPr>
                <w:rFonts w:cs="Times New Roman"/>
                <w:szCs w:val="22"/>
              </w:rPr>
              <w:t>20,205</w:t>
            </w:r>
          </w:p>
        </w:tc>
      </w:tr>
      <w:tr w:rsidR="00E71FF5" w:rsidRPr="00852800" w:rsidTr="00B779FD">
        <w:trPr>
          <w:cantSplit/>
        </w:trPr>
        <w:tc>
          <w:tcPr>
            <w:tcW w:w="3330" w:type="dxa"/>
            <w:shd w:val="clear" w:color="auto" w:fill="auto"/>
          </w:tcPr>
          <w:p w:rsidR="00E71FF5" w:rsidRPr="00280E61" w:rsidRDefault="00E71FF5" w:rsidP="00266434">
            <w:pPr>
              <w:pStyle w:val="nineptcolumntab"/>
              <w:spacing w:line="240" w:lineRule="atLeast"/>
              <w:ind w:left="112" w:right="-27"/>
              <w:rPr>
                <w:rFonts w:cs="Times New Roman"/>
                <w:spacing w:val="-4"/>
                <w:sz w:val="22"/>
                <w:szCs w:val="22"/>
                <w:rtl/>
                <w:cs/>
              </w:rPr>
            </w:pPr>
          </w:p>
        </w:tc>
        <w:tc>
          <w:tcPr>
            <w:tcW w:w="126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left" w:pos="1271"/>
              </w:tabs>
              <w:spacing w:line="240" w:lineRule="atLeast"/>
              <w:ind w:right="101"/>
              <w:rPr>
                <w:rFonts w:cs="Times New Roman"/>
                <w:szCs w:val="22"/>
              </w:rPr>
            </w:pP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p>
        </w:tc>
      </w:tr>
      <w:tr w:rsidR="00E71FF5" w:rsidRPr="00852800" w:rsidTr="00B779FD">
        <w:trPr>
          <w:cantSplit/>
        </w:trPr>
        <w:tc>
          <w:tcPr>
            <w:tcW w:w="3330" w:type="dxa"/>
            <w:shd w:val="clear" w:color="auto" w:fill="auto"/>
          </w:tcPr>
          <w:p w:rsidR="00E71FF5" w:rsidRPr="00774BF3" w:rsidRDefault="00E71FF5" w:rsidP="00266434">
            <w:pPr>
              <w:pStyle w:val="nineptcolumntab"/>
              <w:spacing w:line="240" w:lineRule="atLeast"/>
              <w:ind w:left="112" w:right="-27"/>
              <w:rPr>
                <w:rFonts w:cs="Times New Roman"/>
                <w:spacing w:val="-4"/>
                <w:sz w:val="22"/>
                <w:szCs w:val="22"/>
              </w:rPr>
            </w:pPr>
            <w:r w:rsidRPr="00D34B0D">
              <w:rPr>
                <w:b/>
                <w:bCs/>
                <w:i/>
                <w:iCs/>
                <w:sz w:val="22"/>
                <w:szCs w:val="22"/>
              </w:rPr>
              <w:t>Financial liabilities</w:t>
            </w:r>
          </w:p>
        </w:tc>
        <w:tc>
          <w:tcPr>
            <w:tcW w:w="1260" w:type="dxa"/>
            <w:tcBorders>
              <w:righ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left" w:pos="1271"/>
              </w:tabs>
              <w:spacing w:line="240" w:lineRule="atLeast"/>
              <w:ind w:right="101"/>
              <w:rPr>
                <w:rFonts w:cs="Times New Roman"/>
                <w:szCs w:val="22"/>
              </w:rPr>
            </w:pP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p>
        </w:tc>
      </w:tr>
      <w:tr w:rsidR="00E71FF5" w:rsidRPr="00852800" w:rsidTr="00B779FD">
        <w:trPr>
          <w:cantSplit/>
        </w:trPr>
        <w:tc>
          <w:tcPr>
            <w:tcW w:w="3330" w:type="dxa"/>
            <w:shd w:val="clear" w:color="auto" w:fill="auto"/>
          </w:tcPr>
          <w:p w:rsidR="00E71FF5" w:rsidRPr="00774BF3" w:rsidRDefault="00E71FF5" w:rsidP="00266434">
            <w:pPr>
              <w:pStyle w:val="nineptcolumntab"/>
              <w:spacing w:line="240" w:lineRule="atLeast"/>
              <w:ind w:left="112" w:right="-27"/>
              <w:rPr>
                <w:rFonts w:cs="Times New Roman"/>
                <w:spacing w:val="-4"/>
                <w:sz w:val="22"/>
                <w:szCs w:val="22"/>
              </w:rPr>
            </w:pPr>
            <w:r w:rsidRPr="00774BF3">
              <w:rPr>
                <w:rFonts w:cs="Times New Roman"/>
                <w:spacing w:val="-4"/>
                <w:sz w:val="22"/>
                <w:szCs w:val="22"/>
              </w:rPr>
              <w:t>Derivative liabilities</w:t>
            </w:r>
          </w:p>
        </w:tc>
        <w:tc>
          <w:tcPr>
            <w:tcW w:w="1260" w:type="dxa"/>
          </w:tcPr>
          <w:p w:rsidR="00E71FF5" w:rsidRPr="00FF481C" w:rsidRDefault="00E71FF5" w:rsidP="00611003">
            <w:pPr>
              <w:pStyle w:val="acctfourfigures"/>
              <w:tabs>
                <w:tab w:val="clear" w:pos="765"/>
                <w:tab w:val="decimal" w:pos="1039"/>
              </w:tabs>
              <w:spacing w:line="240" w:lineRule="atLeast"/>
              <w:ind w:right="-79"/>
              <w:rPr>
                <w:rFonts w:cs="Times New Roman"/>
                <w:szCs w:val="22"/>
              </w:rPr>
            </w:pPr>
            <w:r w:rsidRPr="001A4F13">
              <w:rPr>
                <w:rFonts w:cs="Times New Roman"/>
                <w:szCs w:val="22"/>
              </w:rPr>
              <w:t>277,782</w:t>
            </w: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highlight w:val="yellow"/>
              </w:rPr>
            </w:pPr>
          </w:p>
        </w:tc>
        <w:tc>
          <w:tcPr>
            <w:tcW w:w="1170" w:type="dxa"/>
            <w:shd w:val="clear" w:color="auto" w:fill="auto"/>
            <w:vAlign w:val="bottom"/>
          </w:tcPr>
          <w:p w:rsidR="00E71FF5" w:rsidRPr="00FF481C" w:rsidRDefault="00E71FF5" w:rsidP="008242BB">
            <w:pPr>
              <w:pStyle w:val="acctfourfigures"/>
              <w:tabs>
                <w:tab w:val="clear" w:pos="765"/>
                <w:tab w:val="decimal" w:pos="961"/>
              </w:tabs>
              <w:spacing w:line="240" w:lineRule="atLeast"/>
              <w:ind w:right="51"/>
              <w:jc w:val="right"/>
              <w:rPr>
                <w:rFonts w:cs="Times New Roman"/>
                <w:szCs w:val="22"/>
                <w:lang w:bidi="th-TH"/>
              </w:rPr>
            </w:pPr>
            <w:r w:rsidRPr="001A4F13">
              <w:rPr>
                <w:rFonts w:cs="Times New Roman"/>
                <w:szCs w:val="22"/>
                <w:lang w:bidi="th-TH"/>
              </w:rPr>
              <w:t>3,107,425</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s>
              <w:spacing w:line="240" w:lineRule="atLeast"/>
              <w:ind w:right="11"/>
              <w:rPr>
                <w:rFonts w:cs="Times New Roman"/>
                <w:szCs w:val="22"/>
              </w:rPr>
            </w:pPr>
          </w:p>
        </w:tc>
        <w:tc>
          <w:tcPr>
            <w:tcW w:w="1170" w:type="dxa"/>
            <w:vAlign w:val="bottom"/>
          </w:tcPr>
          <w:p w:rsidR="00E71FF5" w:rsidRPr="00FF481C" w:rsidRDefault="00E71FF5" w:rsidP="00BA5515">
            <w:pPr>
              <w:pStyle w:val="acctfourfigures"/>
              <w:tabs>
                <w:tab w:val="clear" w:pos="765"/>
                <w:tab w:val="decimal" w:pos="1012"/>
              </w:tabs>
              <w:spacing w:line="240" w:lineRule="atLeast"/>
              <w:ind w:right="-90"/>
              <w:rPr>
                <w:rFonts w:cs="Times New Roman"/>
                <w:szCs w:val="22"/>
              </w:rPr>
            </w:pPr>
            <w:r w:rsidRPr="001A4F13">
              <w:rPr>
                <w:rFonts w:cs="Times New Roman"/>
                <w:szCs w:val="22"/>
              </w:rPr>
              <w:t>3,385,207</w:t>
            </w:r>
          </w:p>
        </w:tc>
      </w:tr>
    </w:tbl>
    <w:p w:rsidR="008B5461" w:rsidRDefault="008B5461" w:rsidP="008B5461">
      <w:pPr>
        <w:spacing w:line="240" w:lineRule="atLeast"/>
        <w:ind w:right="9"/>
        <w:jc w:val="both"/>
        <w:rPr>
          <w:rFonts w:cs="Times New Roman"/>
          <w:szCs w:val="22"/>
        </w:rPr>
      </w:pPr>
    </w:p>
    <w:p w:rsidR="00202E3A" w:rsidRDefault="00202E3A" w:rsidP="00D76270">
      <w:pPr>
        <w:tabs>
          <w:tab w:val="left" w:pos="252"/>
        </w:tabs>
        <w:suppressAutoHyphens/>
        <w:spacing w:line="240" w:lineRule="atLeast"/>
        <w:ind w:left="1170"/>
        <w:jc w:val="thaiDistribute"/>
        <w:rPr>
          <w:rFonts w:cs="Times New Roman"/>
          <w:szCs w:val="22"/>
        </w:rPr>
      </w:pPr>
      <w:r w:rsidRPr="00457678">
        <w:rPr>
          <w:rFonts w:cs="Times New Roman"/>
          <w:szCs w:val="22"/>
        </w:rPr>
        <w:t>For equity securities fair value is based on the last bid price of the Stock Exchange of Thailand at the reporting date.</w:t>
      </w:r>
    </w:p>
    <w:p w:rsidR="00202E3A" w:rsidRDefault="00202E3A" w:rsidP="00D76270">
      <w:pPr>
        <w:tabs>
          <w:tab w:val="left" w:pos="252"/>
        </w:tabs>
        <w:suppressAutoHyphens/>
        <w:spacing w:line="240" w:lineRule="atLeast"/>
        <w:ind w:left="1170"/>
        <w:jc w:val="thaiDistribute"/>
      </w:pPr>
    </w:p>
    <w:p w:rsidR="00D76270" w:rsidRDefault="00B32FCF" w:rsidP="00D76270">
      <w:pPr>
        <w:tabs>
          <w:tab w:val="left" w:pos="252"/>
        </w:tabs>
        <w:suppressAutoHyphens/>
        <w:spacing w:line="240" w:lineRule="atLeast"/>
        <w:ind w:left="1170"/>
        <w:jc w:val="thaiDistribute"/>
        <w:rPr>
          <w:szCs w:val="22"/>
        </w:rPr>
      </w:pPr>
      <w:r>
        <w:t xml:space="preserve">The </w:t>
      </w:r>
      <w:r w:rsidR="00405B91">
        <w:t>Group</w:t>
      </w:r>
      <w:r>
        <w:t xml:space="preserve"> </w:t>
      </w:r>
      <w:r w:rsidRPr="006B5E62">
        <w:t>determines Level 2 fair values for debt securities using a</w:t>
      </w:r>
      <w:r w:rsidR="005B0B8A">
        <w:t xml:space="preserve">n </w:t>
      </w:r>
      <w:r w:rsidR="00D76270" w:rsidRPr="00F704CB">
        <w:rPr>
          <w:szCs w:val="22"/>
        </w:rPr>
        <w:t>estimated based on the Thai Bond Market Association’s clean price.</w:t>
      </w:r>
    </w:p>
    <w:p w:rsidR="00660569" w:rsidRDefault="00660569" w:rsidP="00D76270">
      <w:pPr>
        <w:tabs>
          <w:tab w:val="left" w:pos="252"/>
        </w:tabs>
        <w:suppressAutoHyphens/>
        <w:spacing w:line="240" w:lineRule="atLeast"/>
        <w:ind w:left="1170"/>
        <w:jc w:val="thaiDistribute"/>
        <w:rPr>
          <w:szCs w:val="22"/>
        </w:rPr>
      </w:pPr>
    </w:p>
    <w:p w:rsidR="00660569" w:rsidRPr="002828CE" w:rsidRDefault="00660569" w:rsidP="00660569">
      <w:pPr>
        <w:tabs>
          <w:tab w:val="left" w:pos="252"/>
        </w:tabs>
        <w:suppressAutoHyphens/>
        <w:spacing w:line="240" w:lineRule="atLeast"/>
        <w:ind w:left="1170"/>
        <w:jc w:val="thaiDistribute"/>
        <w:rPr>
          <w:szCs w:val="22"/>
        </w:rPr>
      </w:pPr>
      <w:r>
        <w:t xml:space="preserve">The </w:t>
      </w:r>
      <w:r w:rsidR="00405B91">
        <w:t>Group</w:t>
      </w:r>
      <w:r>
        <w:t xml:space="preserve"> </w:t>
      </w:r>
      <w:r w:rsidRPr="006B5E62">
        <w:t xml:space="preserve">determines Level 2 fair values for </w:t>
      </w:r>
      <w:r>
        <w:rPr>
          <w:rFonts w:cs="Times New Roman"/>
          <w:szCs w:val="22"/>
          <w:lang w:val="en-US"/>
        </w:rPr>
        <w:t xml:space="preserve">available-for-sale </w:t>
      </w:r>
      <w:r w:rsidR="00C31FB6">
        <w:rPr>
          <w:rFonts w:cs="Times New Roman"/>
          <w:szCs w:val="22"/>
          <w:lang w:val="en-US"/>
        </w:rPr>
        <w:t>investments</w:t>
      </w:r>
      <w:r w:rsidRPr="006B5E62">
        <w:t xml:space="preserve"> using a</w:t>
      </w:r>
      <w:r w:rsidR="00BD29C9">
        <w:t>n</w:t>
      </w:r>
      <w:r w:rsidRPr="006B5E62">
        <w:t xml:space="preserve"> </w:t>
      </w:r>
      <w:r w:rsidRPr="00F704CB">
        <w:rPr>
          <w:szCs w:val="22"/>
        </w:rPr>
        <w:t xml:space="preserve">estimated based on </w:t>
      </w:r>
      <w:r w:rsidRPr="002828CE">
        <w:rPr>
          <w:szCs w:val="22"/>
        </w:rPr>
        <w:t>the net asset value at the reporting date.</w:t>
      </w:r>
    </w:p>
    <w:p w:rsidR="007B04A6" w:rsidRDefault="007B04A6" w:rsidP="007B04A6">
      <w:pPr>
        <w:tabs>
          <w:tab w:val="left" w:pos="252"/>
        </w:tabs>
        <w:suppressAutoHyphens/>
        <w:spacing w:line="220" w:lineRule="atLeast"/>
        <w:jc w:val="thaiDistribute"/>
        <w:rPr>
          <w:sz w:val="16"/>
          <w:szCs w:val="16"/>
        </w:rPr>
      </w:pPr>
    </w:p>
    <w:p w:rsidR="007B04A6" w:rsidRDefault="007B04A6" w:rsidP="007B04A6">
      <w:pPr>
        <w:spacing w:line="240" w:lineRule="atLeast"/>
        <w:ind w:left="1170" w:right="9"/>
        <w:jc w:val="both"/>
      </w:pPr>
      <w:r w:rsidRPr="007B04A6">
        <w:t>Level 2 fair values for over-the-counter derivative</w:t>
      </w:r>
      <w:r w:rsidR="00745511">
        <w:t>s</w:t>
      </w:r>
      <w:r w:rsidRPr="007B04A6">
        <w:t xml:space="preserve"> assets financial instruments are</w:t>
      </w:r>
      <w:r w:rsidR="00961666">
        <w:t xml:space="preserve"> derived using </w:t>
      </w:r>
      <w:r w:rsidRPr="007B04A6">
        <w:t>broker quotes</w:t>
      </w:r>
      <w:r w:rsidR="00961666">
        <w:t xml:space="preserve"> in active markets</w:t>
      </w:r>
      <w:r w:rsidRPr="007B04A6">
        <w:t xml:space="preserve">. Fair values reflect the credit risk of the </w:t>
      </w:r>
      <w:r w:rsidR="004B5C30">
        <w:t>counter</w:t>
      </w:r>
      <w:r w:rsidR="00961666">
        <w:t xml:space="preserve">party. </w:t>
      </w:r>
    </w:p>
    <w:p w:rsidR="00961666" w:rsidRPr="007B04A6" w:rsidRDefault="00961666" w:rsidP="007B04A6">
      <w:pPr>
        <w:spacing w:line="240" w:lineRule="atLeast"/>
        <w:ind w:left="1170" w:right="9"/>
        <w:jc w:val="both"/>
      </w:pPr>
    </w:p>
    <w:p w:rsidR="007B04A6" w:rsidRDefault="007B04A6" w:rsidP="007B04A6">
      <w:pPr>
        <w:spacing w:line="240" w:lineRule="atLeast"/>
        <w:ind w:left="1170" w:right="9"/>
        <w:jc w:val="both"/>
      </w:pPr>
      <w:r w:rsidRPr="007B04A6">
        <w:t xml:space="preserve">Level 2 fair values for derivative </w:t>
      </w:r>
      <w:r>
        <w:t>liabilities</w:t>
      </w:r>
      <w:r w:rsidRPr="007B04A6">
        <w:t xml:space="preserve"> financial instrum</w:t>
      </w:r>
      <w:r w:rsidR="00B85F5D">
        <w:t xml:space="preserve">ents which have no liquidity, are calculated based on the </w:t>
      </w:r>
      <w:r w:rsidR="001E34AD">
        <w:t>latest</w:t>
      </w:r>
      <w:r w:rsidR="00B85F5D">
        <w:t xml:space="preserve"> offer price of </w:t>
      </w:r>
      <w:r w:rsidR="00392246">
        <w:t>the last working day of the period</w:t>
      </w:r>
      <w:r w:rsidR="00B85F5D">
        <w:t xml:space="preserve"> as quoted on the Stock Exchange of Thailand.</w:t>
      </w:r>
    </w:p>
    <w:p w:rsidR="00B32FCF" w:rsidRDefault="008C7F69" w:rsidP="00B32FCF">
      <w:pPr>
        <w:pStyle w:val="Heading1"/>
        <w:numPr>
          <w:ilvl w:val="0"/>
          <w:numId w:val="0"/>
        </w:numPr>
        <w:tabs>
          <w:tab w:val="left" w:pos="1170"/>
          <w:tab w:val="left" w:pos="1800"/>
        </w:tabs>
        <w:spacing w:before="0" w:after="0" w:line="240" w:lineRule="atLeast"/>
        <w:ind w:left="540"/>
        <w:rPr>
          <w:rFonts w:cs="Times New Roman"/>
          <w:b w:val="0"/>
          <w:bCs/>
          <w:sz w:val="22"/>
          <w:szCs w:val="22"/>
        </w:rPr>
      </w:pPr>
      <w:r>
        <w:rPr>
          <w:rFonts w:cs="Times New Roman"/>
          <w:b w:val="0"/>
          <w:bCs/>
          <w:sz w:val="22"/>
          <w:szCs w:val="22"/>
        </w:rPr>
        <w:lastRenderedPageBreak/>
        <w:t>5</w:t>
      </w:r>
      <w:r w:rsidR="00B32FCF" w:rsidRPr="0044350E">
        <w:rPr>
          <w:rFonts w:cs="Times New Roman"/>
          <w:b w:val="0"/>
          <w:bCs/>
          <w:sz w:val="22"/>
          <w:szCs w:val="22"/>
        </w:rPr>
        <w:t>.2</w:t>
      </w:r>
      <w:r w:rsidR="00B32FCF" w:rsidRPr="0044350E">
        <w:rPr>
          <w:rFonts w:cs="Times New Roman"/>
          <w:b w:val="0"/>
          <w:bCs/>
          <w:sz w:val="22"/>
          <w:szCs w:val="22"/>
        </w:rPr>
        <w:tab/>
        <w:t xml:space="preserve">Financial instruments not </w:t>
      </w:r>
      <w:r w:rsidR="004B5C30">
        <w:rPr>
          <w:rFonts w:cs="Times New Roman"/>
          <w:b w:val="0"/>
          <w:bCs/>
          <w:sz w:val="22"/>
          <w:szCs w:val="22"/>
        </w:rPr>
        <w:t>measured</w:t>
      </w:r>
      <w:r w:rsidR="00B32FCF" w:rsidRPr="0044350E">
        <w:rPr>
          <w:rFonts w:cs="Times New Roman"/>
          <w:b w:val="0"/>
          <w:bCs/>
          <w:sz w:val="22"/>
          <w:szCs w:val="22"/>
        </w:rPr>
        <w:t xml:space="preserve"> at fair value</w:t>
      </w:r>
    </w:p>
    <w:p w:rsidR="002261F6" w:rsidRPr="00302770" w:rsidRDefault="002261F6" w:rsidP="001B6452">
      <w:pPr>
        <w:spacing w:line="220" w:lineRule="atLeast"/>
        <w:ind w:right="9"/>
        <w:jc w:val="both"/>
      </w:pPr>
    </w:p>
    <w:p w:rsidR="00F66743" w:rsidRDefault="002261F6" w:rsidP="00405B91">
      <w:pPr>
        <w:spacing w:line="240" w:lineRule="atLeast"/>
        <w:ind w:left="1170" w:right="9"/>
        <w:jc w:val="both"/>
      </w:pPr>
      <w:r w:rsidRPr="002261F6">
        <w:t xml:space="preserve">Fair value hierarchy of financial instruments which are not </w:t>
      </w:r>
      <w:r w:rsidR="004B5C30">
        <w:t>measured</w:t>
      </w:r>
      <w:r w:rsidRPr="002261F6">
        <w:t xml:space="preserve"> at fair value and for which there is a significant differen</w:t>
      </w:r>
      <w:r w:rsidR="00F66743">
        <w:t xml:space="preserve">ce with carrying amount as of </w:t>
      </w:r>
      <w:r w:rsidR="00CC4BC6">
        <w:t>31 December</w:t>
      </w:r>
      <w:r w:rsidR="00C31FB6">
        <w:t xml:space="preserve"> 2018</w:t>
      </w:r>
      <w:r w:rsidR="00D328B5">
        <w:t xml:space="preserve"> and </w:t>
      </w:r>
      <w:r w:rsidR="00AA7EC1">
        <w:br/>
      </w:r>
      <w:r w:rsidR="00D328B5">
        <w:t>201</w:t>
      </w:r>
      <w:r w:rsidR="00C31FB6">
        <w:t>7</w:t>
      </w:r>
      <w:r w:rsidRPr="002261F6">
        <w:t xml:space="preserve"> </w:t>
      </w:r>
      <w:r w:rsidR="00B42A8C">
        <w:t>were</w:t>
      </w:r>
      <w:r w:rsidRPr="002261F6">
        <w:t xml:space="preserve"> as follows: </w:t>
      </w:r>
    </w:p>
    <w:p w:rsidR="00F66743" w:rsidRPr="00F66743" w:rsidRDefault="00F66743" w:rsidP="00BA5515">
      <w:pPr>
        <w:spacing w:line="160" w:lineRule="exact"/>
        <w:ind w:right="14"/>
        <w:jc w:val="both"/>
      </w:pPr>
    </w:p>
    <w:tbl>
      <w:tblPr>
        <w:tblW w:w="9090" w:type="dxa"/>
        <w:tblInd w:w="529" w:type="dxa"/>
        <w:tblLayout w:type="fixed"/>
        <w:tblCellMar>
          <w:left w:w="79" w:type="dxa"/>
          <w:right w:w="79" w:type="dxa"/>
        </w:tblCellMar>
        <w:tblLook w:val="0000" w:firstRow="0" w:lastRow="0" w:firstColumn="0" w:lastColumn="0" w:noHBand="0" w:noVBand="0"/>
      </w:tblPr>
      <w:tblGrid>
        <w:gridCol w:w="4228"/>
        <w:gridCol w:w="1080"/>
        <w:gridCol w:w="180"/>
        <w:gridCol w:w="1080"/>
        <w:gridCol w:w="180"/>
        <w:gridCol w:w="1082"/>
        <w:gridCol w:w="1260"/>
      </w:tblGrid>
      <w:tr w:rsidR="00A6561F" w:rsidRPr="00852800" w:rsidTr="00BA5515">
        <w:trPr>
          <w:cantSplit/>
          <w:trHeight w:val="254"/>
          <w:tblHeader/>
        </w:trPr>
        <w:tc>
          <w:tcPr>
            <w:tcW w:w="4228" w:type="dxa"/>
            <w:shd w:val="clear" w:color="auto" w:fill="auto"/>
          </w:tcPr>
          <w:p w:rsidR="00A6561F" w:rsidRPr="003C4147" w:rsidRDefault="00A6561F" w:rsidP="002D77AC">
            <w:pPr>
              <w:spacing w:line="240" w:lineRule="atLeast"/>
              <w:ind w:left="180" w:right="101" w:hanging="180"/>
              <w:rPr>
                <w:b/>
                <w:bCs/>
                <w:szCs w:val="22"/>
              </w:rPr>
            </w:pPr>
          </w:p>
        </w:tc>
        <w:tc>
          <w:tcPr>
            <w:tcW w:w="4862" w:type="dxa"/>
            <w:gridSpan w:val="6"/>
          </w:tcPr>
          <w:p w:rsidR="00A6561F" w:rsidRPr="00A6561F" w:rsidRDefault="00A6561F" w:rsidP="002D77AC">
            <w:pPr>
              <w:pStyle w:val="acctfourfigures"/>
              <w:tabs>
                <w:tab w:val="decimal" w:pos="-85"/>
              </w:tabs>
              <w:spacing w:line="240" w:lineRule="atLeast"/>
              <w:ind w:right="11"/>
              <w:jc w:val="center"/>
              <w:rPr>
                <w:rFonts w:cs="Times New Roman"/>
                <w:b/>
                <w:bCs/>
                <w:szCs w:val="22"/>
              </w:rPr>
            </w:pPr>
            <w:r w:rsidRPr="00A6561F">
              <w:rPr>
                <w:rFonts w:cs="Times New Roman"/>
                <w:b/>
                <w:bCs/>
                <w:szCs w:val="22"/>
              </w:rPr>
              <w:t>Consolidate</w:t>
            </w:r>
            <w:r w:rsidR="00683560">
              <w:rPr>
                <w:rFonts w:cs="Times New Roman"/>
                <w:b/>
                <w:bCs/>
                <w:szCs w:val="22"/>
              </w:rPr>
              <w:t>d</w:t>
            </w:r>
            <w:r w:rsidRPr="00A6561F">
              <w:rPr>
                <w:rFonts w:cs="Times New Roman"/>
                <w:b/>
                <w:bCs/>
                <w:szCs w:val="22"/>
              </w:rPr>
              <w:t xml:space="preserve"> financial statements</w:t>
            </w:r>
          </w:p>
        </w:tc>
      </w:tr>
      <w:tr w:rsidR="00405B91" w:rsidRPr="00852800" w:rsidTr="00BA5515">
        <w:trPr>
          <w:cantSplit/>
          <w:trHeight w:val="254"/>
          <w:tblHeader/>
        </w:trPr>
        <w:tc>
          <w:tcPr>
            <w:tcW w:w="4228" w:type="dxa"/>
            <w:shd w:val="clear" w:color="auto" w:fill="auto"/>
          </w:tcPr>
          <w:p w:rsidR="00405B91" w:rsidRPr="003C4147" w:rsidRDefault="00405B91" w:rsidP="002D77AC">
            <w:pPr>
              <w:spacing w:line="240" w:lineRule="atLeast"/>
              <w:ind w:left="180" w:right="101" w:hanging="180"/>
              <w:rPr>
                <w:b/>
                <w:bCs/>
                <w:szCs w:val="22"/>
              </w:rPr>
            </w:pPr>
          </w:p>
        </w:tc>
        <w:tc>
          <w:tcPr>
            <w:tcW w:w="4862" w:type="dxa"/>
            <w:gridSpan w:val="6"/>
          </w:tcPr>
          <w:p w:rsidR="00405B91" w:rsidRPr="00405B91" w:rsidRDefault="00586695" w:rsidP="002D77AC">
            <w:pPr>
              <w:pStyle w:val="acctfourfigures"/>
              <w:tabs>
                <w:tab w:val="decimal" w:pos="-85"/>
              </w:tabs>
              <w:spacing w:line="240" w:lineRule="atLeast"/>
              <w:ind w:right="11"/>
              <w:jc w:val="center"/>
              <w:rPr>
                <w:rFonts w:cs="Times New Roman"/>
                <w:szCs w:val="22"/>
              </w:rPr>
            </w:pPr>
            <w:r>
              <w:rPr>
                <w:szCs w:val="22"/>
              </w:rPr>
              <w:t>2018</w:t>
            </w:r>
          </w:p>
        </w:tc>
      </w:tr>
      <w:tr w:rsidR="002D77AC" w:rsidRPr="00852800" w:rsidTr="00BA5515">
        <w:trPr>
          <w:cantSplit/>
          <w:trHeight w:val="254"/>
          <w:tblHeader/>
        </w:trPr>
        <w:tc>
          <w:tcPr>
            <w:tcW w:w="4228" w:type="dxa"/>
            <w:shd w:val="clear" w:color="auto" w:fill="auto"/>
          </w:tcPr>
          <w:p w:rsidR="002D77AC" w:rsidRPr="003C4147" w:rsidRDefault="002D77AC" w:rsidP="002D77AC">
            <w:pPr>
              <w:spacing w:line="240" w:lineRule="atLeast"/>
              <w:ind w:left="180" w:right="101" w:hanging="180"/>
              <w:rPr>
                <w:b/>
                <w:bCs/>
                <w:szCs w:val="22"/>
              </w:rPr>
            </w:pPr>
          </w:p>
        </w:tc>
        <w:tc>
          <w:tcPr>
            <w:tcW w:w="1080" w:type="dxa"/>
          </w:tcPr>
          <w:p w:rsidR="002D77AC" w:rsidRPr="003C4147" w:rsidRDefault="002D77AC" w:rsidP="002D77AC">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2D77AC" w:rsidRPr="003C4147" w:rsidRDefault="002D77AC" w:rsidP="002D77AC">
            <w:pPr>
              <w:pStyle w:val="acctfourfigures"/>
              <w:tabs>
                <w:tab w:val="decimal" w:pos="-85"/>
              </w:tabs>
              <w:spacing w:line="240" w:lineRule="atLeast"/>
              <w:ind w:right="11"/>
              <w:jc w:val="center"/>
              <w:rPr>
                <w:rFonts w:cs="Times New Roman"/>
                <w:szCs w:val="22"/>
              </w:rPr>
            </w:pPr>
          </w:p>
        </w:tc>
        <w:tc>
          <w:tcPr>
            <w:tcW w:w="3602" w:type="dxa"/>
            <w:gridSpan w:val="4"/>
          </w:tcPr>
          <w:p w:rsidR="002D77AC" w:rsidRPr="003C4147" w:rsidRDefault="002D77AC" w:rsidP="002D77AC">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2D77AC" w:rsidRPr="00852800" w:rsidTr="00BA5515">
        <w:trPr>
          <w:cantSplit/>
          <w:tblHeader/>
        </w:trPr>
        <w:tc>
          <w:tcPr>
            <w:tcW w:w="4228" w:type="dxa"/>
            <w:shd w:val="clear" w:color="auto" w:fill="auto"/>
          </w:tcPr>
          <w:p w:rsidR="002D77AC" w:rsidRPr="003C4147" w:rsidRDefault="002D77AC" w:rsidP="002D77AC">
            <w:pPr>
              <w:spacing w:line="240" w:lineRule="atLeast"/>
              <w:ind w:left="180" w:hanging="180"/>
              <w:rPr>
                <w:b/>
                <w:bCs/>
                <w:szCs w:val="22"/>
              </w:rPr>
            </w:pPr>
          </w:p>
        </w:tc>
        <w:tc>
          <w:tcPr>
            <w:tcW w:w="1080" w:type="dxa"/>
          </w:tcPr>
          <w:p w:rsidR="002D77AC" w:rsidRPr="003C4147" w:rsidRDefault="002D77AC" w:rsidP="002D77AC">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p>
        </w:tc>
        <w:tc>
          <w:tcPr>
            <w:tcW w:w="10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p>
        </w:tc>
        <w:tc>
          <w:tcPr>
            <w:tcW w:w="1082" w:type="dxa"/>
          </w:tcPr>
          <w:p w:rsidR="002D77AC" w:rsidRPr="003C4147" w:rsidRDefault="002D77AC" w:rsidP="002D77AC">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60" w:type="dxa"/>
          </w:tcPr>
          <w:p w:rsidR="002D77AC" w:rsidRPr="003C4147" w:rsidRDefault="002D77AC" w:rsidP="002D77AC">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2D77AC" w:rsidRPr="00852800" w:rsidTr="00BA5515">
        <w:trPr>
          <w:cantSplit/>
          <w:tblHeader/>
        </w:trPr>
        <w:tc>
          <w:tcPr>
            <w:tcW w:w="4228" w:type="dxa"/>
            <w:shd w:val="clear" w:color="auto" w:fill="auto"/>
          </w:tcPr>
          <w:p w:rsidR="002D77AC" w:rsidRPr="003C4147" w:rsidRDefault="002D77AC" w:rsidP="004066AB">
            <w:pPr>
              <w:spacing w:line="240" w:lineRule="atLeast"/>
              <w:ind w:left="180" w:hanging="180"/>
              <w:rPr>
                <w:b/>
                <w:bCs/>
                <w:szCs w:val="22"/>
              </w:rPr>
            </w:pPr>
          </w:p>
        </w:tc>
        <w:tc>
          <w:tcPr>
            <w:tcW w:w="4862" w:type="dxa"/>
            <w:gridSpan w:val="6"/>
          </w:tcPr>
          <w:p w:rsidR="002D77AC" w:rsidRPr="002E5E3F" w:rsidRDefault="002D77AC" w:rsidP="004066AB">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2D77AC" w:rsidRPr="00852800" w:rsidTr="00BA5515">
        <w:trPr>
          <w:cantSplit/>
          <w:trHeight w:val="76"/>
        </w:trPr>
        <w:tc>
          <w:tcPr>
            <w:tcW w:w="4228" w:type="dxa"/>
            <w:shd w:val="clear" w:color="auto" w:fill="auto"/>
          </w:tcPr>
          <w:p w:rsidR="002D77AC" w:rsidRPr="003C4147" w:rsidRDefault="002D77AC" w:rsidP="00483864">
            <w:pPr>
              <w:spacing w:line="240" w:lineRule="atLeast"/>
              <w:ind w:left="562"/>
              <w:rPr>
                <w:b/>
                <w:bCs/>
                <w:i/>
                <w:iCs/>
                <w:szCs w:val="22"/>
              </w:rPr>
            </w:pPr>
            <w:r w:rsidRPr="003C4147">
              <w:rPr>
                <w:b/>
                <w:bCs/>
                <w:i/>
                <w:iCs/>
                <w:szCs w:val="22"/>
              </w:rPr>
              <w:t>Financial assets</w:t>
            </w:r>
          </w:p>
        </w:tc>
        <w:tc>
          <w:tcPr>
            <w:tcW w:w="1080" w:type="dxa"/>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80" w:type="dxa"/>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080" w:type="dxa"/>
            <w:shd w:val="clear" w:color="auto" w:fill="auto"/>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80" w:type="dxa"/>
            <w:shd w:val="clear" w:color="auto" w:fill="auto"/>
          </w:tcPr>
          <w:p w:rsidR="002D77AC" w:rsidRPr="003C4147" w:rsidRDefault="002D77AC" w:rsidP="004066AB">
            <w:pPr>
              <w:pStyle w:val="acctfourfigures"/>
              <w:spacing w:line="240" w:lineRule="atLeast"/>
              <w:rPr>
                <w:rFonts w:cs="Times New Roman"/>
                <w:i/>
                <w:iCs/>
                <w:szCs w:val="22"/>
              </w:rPr>
            </w:pPr>
          </w:p>
        </w:tc>
        <w:tc>
          <w:tcPr>
            <w:tcW w:w="1082" w:type="dxa"/>
          </w:tcPr>
          <w:p w:rsidR="002D77AC" w:rsidRPr="003C4147" w:rsidRDefault="002D77AC" w:rsidP="004066AB">
            <w:pPr>
              <w:pStyle w:val="acctfourfigures"/>
              <w:spacing w:line="240" w:lineRule="atLeast"/>
              <w:ind w:right="205"/>
              <w:jc w:val="center"/>
              <w:rPr>
                <w:rFonts w:cs="Times New Roman"/>
                <w:i/>
                <w:iCs/>
                <w:szCs w:val="22"/>
              </w:rPr>
            </w:pPr>
          </w:p>
        </w:tc>
        <w:tc>
          <w:tcPr>
            <w:tcW w:w="1260" w:type="dxa"/>
            <w:shd w:val="clear" w:color="auto" w:fill="auto"/>
          </w:tcPr>
          <w:p w:rsidR="002D77AC" w:rsidRPr="003C4147" w:rsidRDefault="002D77AC" w:rsidP="004066AB">
            <w:pPr>
              <w:pStyle w:val="acctfourfigures"/>
              <w:spacing w:line="240" w:lineRule="atLeast"/>
              <w:ind w:right="205"/>
              <w:jc w:val="center"/>
              <w:rPr>
                <w:rFonts w:cs="Times New Roman"/>
                <w:i/>
                <w:iCs/>
                <w:szCs w:val="22"/>
              </w:rPr>
            </w:pPr>
          </w:p>
        </w:tc>
      </w:tr>
      <w:tr w:rsidR="006A5679" w:rsidRPr="00852800" w:rsidTr="00E40F51">
        <w:trPr>
          <w:cantSplit/>
        </w:trPr>
        <w:tc>
          <w:tcPr>
            <w:tcW w:w="4228" w:type="dxa"/>
            <w:shd w:val="clear" w:color="auto" w:fill="auto"/>
          </w:tcPr>
          <w:p w:rsidR="006A5679" w:rsidRPr="002A45AC" w:rsidRDefault="006A5679" w:rsidP="006A5679">
            <w:pPr>
              <w:pStyle w:val="nineptcolumntab"/>
              <w:spacing w:line="240" w:lineRule="atLeast"/>
              <w:ind w:left="562" w:right="-27"/>
              <w:rPr>
                <w:rFonts w:cs="Times New Roman"/>
                <w:sz w:val="22"/>
                <w:szCs w:val="22"/>
              </w:rPr>
            </w:pPr>
            <w:r>
              <w:rPr>
                <w:rFonts w:cs="Times New Roman"/>
                <w:sz w:val="22"/>
                <w:szCs w:val="22"/>
              </w:rPr>
              <w:t>Held-to-maturity securities</w:t>
            </w:r>
          </w:p>
        </w:tc>
        <w:tc>
          <w:tcPr>
            <w:tcW w:w="1080" w:type="dxa"/>
            <w:shd w:val="clear" w:color="auto" w:fill="auto"/>
          </w:tcPr>
          <w:p w:rsidR="006A5679" w:rsidRPr="003C4147" w:rsidRDefault="006A5679" w:rsidP="006A5679">
            <w:pPr>
              <w:pStyle w:val="acctfourfigures"/>
              <w:tabs>
                <w:tab w:val="clear" w:pos="765"/>
                <w:tab w:val="decimal" w:pos="1001"/>
              </w:tabs>
              <w:spacing w:line="240" w:lineRule="atLeast"/>
              <w:ind w:right="13"/>
              <w:jc w:val="center"/>
              <w:rPr>
                <w:rFonts w:cs="Times New Roman"/>
                <w:szCs w:val="22"/>
              </w:rPr>
            </w:pPr>
            <w:r>
              <w:rPr>
                <w:rFonts w:cs="Times New Roman"/>
                <w:szCs w:val="22"/>
              </w:rPr>
              <w:t>491,817</w:t>
            </w:r>
          </w:p>
        </w:tc>
        <w:tc>
          <w:tcPr>
            <w:tcW w:w="180" w:type="dxa"/>
            <w:shd w:val="clear" w:color="auto" w:fill="auto"/>
          </w:tcPr>
          <w:p w:rsidR="006A5679" w:rsidRPr="003C4147" w:rsidRDefault="006A5679" w:rsidP="006A5679">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6A5679" w:rsidRPr="003C4147" w:rsidRDefault="006A5679" w:rsidP="006A5679">
            <w:pPr>
              <w:pStyle w:val="acctfourfigures"/>
              <w:tabs>
                <w:tab w:val="clear" w:pos="765"/>
                <w:tab w:val="decimal" w:pos="922"/>
              </w:tabs>
              <w:spacing w:line="240" w:lineRule="atLeast"/>
              <w:ind w:right="-92"/>
              <w:rPr>
                <w:rFonts w:cs="Times New Roman"/>
                <w:szCs w:val="22"/>
              </w:rPr>
            </w:pPr>
            <w:r>
              <w:rPr>
                <w:rFonts w:cs="Times New Roman"/>
                <w:szCs w:val="22"/>
              </w:rPr>
              <w:t>491,575</w:t>
            </w:r>
          </w:p>
        </w:tc>
        <w:tc>
          <w:tcPr>
            <w:tcW w:w="180" w:type="dxa"/>
            <w:shd w:val="clear" w:color="auto" w:fill="auto"/>
          </w:tcPr>
          <w:p w:rsidR="006A5679" w:rsidRPr="007D7FD0" w:rsidRDefault="006A5679" w:rsidP="006A5679">
            <w:pPr>
              <w:pStyle w:val="acctfourfigures"/>
              <w:tabs>
                <w:tab w:val="clear" w:pos="765"/>
                <w:tab w:val="decimal" w:pos="4"/>
                <w:tab w:val="decimal" w:pos="122"/>
              </w:tabs>
              <w:spacing w:line="240" w:lineRule="atLeast"/>
              <w:ind w:right="11"/>
              <w:jc w:val="right"/>
              <w:rPr>
                <w:rFonts w:cs="Times New Roman"/>
                <w:szCs w:val="22"/>
              </w:rPr>
            </w:pPr>
          </w:p>
        </w:tc>
        <w:tc>
          <w:tcPr>
            <w:tcW w:w="1082" w:type="dxa"/>
            <w:shd w:val="clear" w:color="auto" w:fill="auto"/>
            <w:vAlign w:val="bottom"/>
          </w:tcPr>
          <w:p w:rsidR="006A5679" w:rsidRPr="007D7FD0" w:rsidRDefault="006A5679" w:rsidP="006A5679">
            <w:pPr>
              <w:pStyle w:val="acctfourfigures"/>
              <w:tabs>
                <w:tab w:val="clear" w:pos="765"/>
                <w:tab w:val="decimal" w:pos="654"/>
              </w:tabs>
              <w:spacing w:line="240" w:lineRule="atLeast"/>
              <w:ind w:right="-92"/>
              <w:rPr>
                <w:rFonts w:cs="Times New Roman"/>
                <w:szCs w:val="22"/>
              </w:rPr>
            </w:pPr>
            <w:r>
              <w:rPr>
                <w:rFonts w:cs="Times New Roman"/>
                <w:szCs w:val="22"/>
              </w:rPr>
              <w:t>-</w:t>
            </w:r>
          </w:p>
        </w:tc>
        <w:tc>
          <w:tcPr>
            <w:tcW w:w="1260" w:type="dxa"/>
            <w:shd w:val="clear" w:color="auto" w:fill="auto"/>
          </w:tcPr>
          <w:p w:rsidR="006A5679" w:rsidRPr="00A976A7" w:rsidRDefault="006A5679" w:rsidP="006A5679">
            <w:pPr>
              <w:pStyle w:val="acctfourfigures"/>
              <w:tabs>
                <w:tab w:val="clear" w:pos="765"/>
                <w:tab w:val="decimal" w:pos="1102"/>
              </w:tabs>
              <w:spacing w:line="240" w:lineRule="atLeast"/>
              <w:ind w:left="-158" w:right="-90"/>
              <w:rPr>
                <w:rFonts w:cstheme="minorBidi"/>
                <w:szCs w:val="28"/>
                <w:cs/>
                <w:lang w:bidi="th-TH"/>
              </w:rPr>
            </w:pPr>
            <w:r>
              <w:rPr>
                <w:rFonts w:cs="Times New Roman"/>
                <w:szCs w:val="22"/>
              </w:rPr>
              <w:t>491,575</w:t>
            </w:r>
          </w:p>
        </w:tc>
      </w:tr>
      <w:tr w:rsidR="002D77AC" w:rsidRPr="00852800" w:rsidTr="00BA5515">
        <w:trPr>
          <w:cantSplit/>
        </w:trPr>
        <w:tc>
          <w:tcPr>
            <w:tcW w:w="4228" w:type="dxa"/>
            <w:shd w:val="clear" w:color="auto" w:fill="auto"/>
          </w:tcPr>
          <w:p w:rsidR="002D77AC" w:rsidRPr="007D7FD0" w:rsidRDefault="002D77AC" w:rsidP="00483864">
            <w:pPr>
              <w:pStyle w:val="nineptcolumntab"/>
              <w:spacing w:line="240" w:lineRule="atLeast"/>
              <w:ind w:left="562" w:right="-27"/>
              <w:rPr>
                <w:rFonts w:cs="Times New Roman"/>
                <w:sz w:val="22"/>
                <w:szCs w:val="22"/>
                <w:rtl/>
                <w:cs/>
              </w:rPr>
            </w:pPr>
            <w:r w:rsidRPr="007D7FD0">
              <w:rPr>
                <w:rFonts w:cs="Times New Roman"/>
                <w:sz w:val="22"/>
                <w:szCs w:val="22"/>
              </w:rPr>
              <w:t>General investments</w:t>
            </w:r>
          </w:p>
        </w:tc>
        <w:tc>
          <w:tcPr>
            <w:tcW w:w="1080" w:type="dxa"/>
            <w:shd w:val="clear" w:color="auto" w:fill="auto"/>
          </w:tcPr>
          <w:p w:rsidR="002D77AC" w:rsidRPr="007D7FD0" w:rsidRDefault="00BA5515" w:rsidP="00275EB6">
            <w:pPr>
              <w:pStyle w:val="acctfourfigures"/>
              <w:tabs>
                <w:tab w:val="clear" w:pos="765"/>
                <w:tab w:val="left" w:pos="661"/>
                <w:tab w:val="decimal" w:pos="1001"/>
              </w:tabs>
              <w:spacing w:line="240" w:lineRule="atLeast"/>
              <w:ind w:right="-279"/>
              <w:jc w:val="center"/>
              <w:rPr>
                <w:rFonts w:cs="Times New Roman"/>
                <w:szCs w:val="22"/>
                <w:cs/>
                <w:lang w:bidi="th-TH"/>
              </w:rPr>
            </w:pPr>
            <w:r>
              <w:rPr>
                <w:rFonts w:cs="Times New Roman"/>
                <w:szCs w:val="22"/>
                <w:lang w:bidi="th-TH"/>
              </w:rPr>
              <w:t>16,568</w:t>
            </w:r>
          </w:p>
        </w:tc>
        <w:tc>
          <w:tcPr>
            <w:tcW w:w="180" w:type="dxa"/>
            <w:shd w:val="clear" w:color="auto" w:fill="auto"/>
          </w:tcPr>
          <w:p w:rsidR="002D77AC" w:rsidRPr="007D7FD0" w:rsidRDefault="002D77AC" w:rsidP="008242BB">
            <w:pPr>
              <w:pStyle w:val="acctfourfigures"/>
              <w:tabs>
                <w:tab w:val="clear" w:pos="765"/>
                <w:tab w:val="decimal" w:pos="4"/>
                <w:tab w:val="decimal" w:pos="122"/>
              </w:tabs>
              <w:spacing w:line="240" w:lineRule="atLeast"/>
              <w:ind w:right="11"/>
              <w:jc w:val="right"/>
              <w:rPr>
                <w:rFonts w:cs="Times New Roman"/>
                <w:szCs w:val="22"/>
              </w:rPr>
            </w:pPr>
          </w:p>
        </w:tc>
        <w:tc>
          <w:tcPr>
            <w:tcW w:w="1080" w:type="dxa"/>
            <w:shd w:val="clear" w:color="auto" w:fill="auto"/>
            <w:vAlign w:val="bottom"/>
          </w:tcPr>
          <w:p w:rsidR="002D77AC" w:rsidRPr="007D7FD0" w:rsidRDefault="00BA5515" w:rsidP="00BA5515">
            <w:pPr>
              <w:pStyle w:val="acctfourfigures"/>
              <w:tabs>
                <w:tab w:val="clear" w:pos="765"/>
                <w:tab w:val="decimal" w:pos="654"/>
              </w:tabs>
              <w:spacing w:line="240" w:lineRule="atLeast"/>
              <w:ind w:right="-92"/>
              <w:rPr>
                <w:rFonts w:cs="Times New Roman"/>
                <w:szCs w:val="22"/>
              </w:rPr>
            </w:pPr>
            <w:r>
              <w:rPr>
                <w:rFonts w:cs="Times New Roman"/>
                <w:szCs w:val="22"/>
              </w:rPr>
              <w:t>-</w:t>
            </w:r>
          </w:p>
        </w:tc>
        <w:tc>
          <w:tcPr>
            <w:tcW w:w="180" w:type="dxa"/>
            <w:shd w:val="clear" w:color="auto" w:fill="auto"/>
            <w:vAlign w:val="bottom"/>
          </w:tcPr>
          <w:p w:rsidR="002D77AC" w:rsidRPr="007D7FD0" w:rsidRDefault="002D77AC" w:rsidP="004066AB">
            <w:pPr>
              <w:pStyle w:val="acctfourfigures"/>
              <w:spacing w:line="240" w:lineRule="atLeast"/>
              <w:ind w:right="101"/>
              <w:rPr>
                <w:rFonts w:cs="Times New Roman"/>
                <w:szCs w:val="22"/>
              </w:rPr>
            </w:pPr>
          </w:p>
        </w:tc>
        <w:tc>
          <w:tcPr>
            <w:tcW w:w="1082" w:type="dxa"/>
            <w:shd w:val="clear" w:color="auto" w:fill="auto"/>
          </w:tcPr>
          <w:p w:rsidR="002D77AC" w:rsidRPr="007D7FD0" w:rsidRDefault="00FD40CF" w:rsidP="00BA5515">
            <w:pPr>
              <w:pStyle w:val="acctfourfigures"/>
              <w:tabs>
                <w:tab w:val="clear" w:pos="765"/>
                <w:tab w:val="decimal" w:pos="924"/>
              </w:tabs>
              <w:spacing w:line="240" w:lineRule="atLeast"/>
              <w:ind w:right="-90"/>
              <w:rPr>
                <w:rFonts w:cs="Times New Roman"/>
                <w:szCs w:val="22"/>
              </w:rPr>
            </w:pPr>
            <w:r>
              <w:rPr>
                <w:rFonts w:cs="Times New Roman"/>
                <w:szCs w:val="22"/>
              </w:rPr>
              <w:t>16,849</w:t>
            </w:r>
          </w:p>
        </w:tc>
        <w:tc>
          <w:tcPr>
            <w:tcW w:w="1260" w:type="dxa"/>
            <w:shd w:val="clear" w:color="auto" w:fill="auto"/>
          </w:tcPr>
          <w:p w:rsidR="002D77AC" w:rsidRPr="007D7FD0" w:rsidRDefault="00D25A9D" w:rsidP="00BA5515">
            <w:pPr>
              <w:pStyle w:val="acctfourfigures"/>
              <w:tabs>
                <w:tab w:val="clear" w:pos="765"/>
                <w:tab w:val="decimal" w:pos="1102"/>
              </w:tabs>
              <w:spacing w:line="240" w:lineRule="atLeast"/>
              <w:ind w:left="-68" w:right="-90"/>
              <w:rPr>
                <w:rFonts w:cs="Times New Roman"/>
                <w:szCs w:val="22"/>
              </w:rPr>
            </w:pPr>
            <w:r>
              <w:rPr>
                <w:rFonts w:cs="Times New Roman"/>
                <w:szCs w:val="22"/>
              </w:rPr>
              <w:t>16,</w:t>
            </w:r>
            <w:r w:rsidR="00BA5515">
              <w:rPr>
                <w:rFonts w:cs="Times New Roman"/>
                <w:szCs w:val="22"/>
              </w:rPr>
              <w:t>8</w:t>
            </w:r>
            <w:r w:rsidR="00FD40CF">
              <w:rPr>
                <w:rFonts w:cs="Times New Roman"/>
                <w:szCs w:val="22"/>
              </w:rPr>
              <w:t>49</w:t>
            </w:r>
          </w:p>
        </w:tc>
      </w:tr>
      <w:tr w:rsidR="002D77AC" w:rsidRPr="00852800" w:rsidTr="00BA5515">
        <w:trPr>
          <w:cantSplit/>
        </w:trPr>
        <w:tc>
          <w:tcPr>
            <w:tcW w:w="4228" w:type="dxa"/>
            <w:shd w:val="clear" w:color="auto" w:fill="auto"/>
          </w:tcPr>
          <w:p w:rsidR="002D77AC" w:rsidRPr="00392246" w:rsidRDefault="002D77AC" w:rsidP="00483864">
            <w:pPr>
              <w:pStyle w:val="acctfourfigures"/>
              <w:spacing w:line="240" w:lineRule="atLeast"/>
              <w:ind w:left="562" w:right="-27"/>
              <w:jc w:val="thaiDistribute"/>
              <w:rPr>
                <w:rFonts w:cs="Times New Roman"/>
                <w:sz w:val="16"/>
                <w:szCs w:val="16"/>
                <w:rtl/>
                <w:cs/>
                <w:lang w:val="en-US"/>
              </w:rPr>
            </w:pPr>
          </w:p>
        </w:tc>
        <w:tc>
          <w:tcPr>
            <w:tcW w:w="1080" w:type="dxa"/>
          </w:tcPr>
          <w:p w:rsidR="002D77AC" w:rsidRPr="003C4147" w:rsidRDefault="002D77AC" w:rsidP="004066AB">
            <w:pPr>
              <w:pStyle w:val="acctfourfigures"/>
              <w:tabs>
                <w:tab w:val="clear" w:pos="765"/>
                <w:tab w:val="decimal" w:pos="1001"/>
              </w:tabs>
              <w:spacing w:line="240" w:lineRule="atLeast"/>
              <w:ind w:right="101"/>
              <w:jc w:val="center"/>
              <w:rPr>
                <w:rFonts w:cs="Times New Roman"/>
                <w:szCs w:val="22"/>
              </w:rPr>
            </w:pPr>
          </w:p>
        </w:tc>
        <w:tc>
          <w:tcPr>
            <w:tcW w:w="180" w:type="dxa"/>
          </w:tcPr>
          <w:p w:rsidR="002D77AC" w:rsidRPr="003C4147" w:rsidRDefault="002D77AC" w:rsidP="004066AB">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2D77AC" w:rsidRPr="003C4147" w:rsidRDefault="002D77AC" w:rsidP="00BA5515">
            <w:pPr>
              <w:pStyle w:val="acctfourfigures"/>
              <w:tabs>
                <w:tab w:val="clear" w:pos="765"/>
                <w:tab w:val="decimal" w:pos="834"/>
                <w:tab w:val="decimal" w:pos="911"/>
              </w:tabs>
              <w:spacing w:line="240" w:lineRule="atLeast"/>
              <w:ind w:right="-92"/>
              <w:jc w:val="center"/>
              <w:rPr>
                <w:rFonts w:cs="Times New Roman"/>
                <w:szCs w:val="22"/>
              </w:rPr>
            </w:pPr>
          </w:p>
        </w:tc>
        <w:tc>
          <w:tcPr>
            <w:tcW w:w="180" w:type="dxa"/>
            <w:shd w:val="clear" w:color="auto" w:fill="auto"/>
            <w:vAlign w:val="bottom"/>
          </w:tcPr>
          <w:p w:rsidR="002D77AC" w:rsidRPr="003C4147" w:rsidRDefault="002D77AC" w:rsidP="004066AB">
            <w:pPr>
              <w:pStyle w:val="acctfourfigures"/>
              <w:spacing w:line="240" w:lineRule="atLeast"/>
              <w:ind w:right="101"/>
              <w:rPr>
                <w:rFonts w:cs="Times New Roman"/>
                <w:szCs w:val="22"/>
              </w:rPr>
            </w:pPr>
          </w:p>
        </w:tc>
        <w:tc>
          <w:tcPr>
            <w:tcW w:w="1082" w:type="dxa"/>
          </w:tcPr>
          <w:p w:rsidR="002D77AC" w:rsidRPr="000213C2" w:rsidRDefault="002D77AC" w:rsidP="00BA5515">
            <w:pPr>
              <w:pStyle w:val="acctfourfigures"/>
              <w:tabs>
                <w:tab w:val="clear" w:pos="765"/>
                <w:tab w:val="decimal" w:pos="924"/>
              </w:tabs>
              <w:spacing w:line="240" w:lineRule="atLeast"/>
              <w:ind w:right="-90"/>
              <w:rPr>
                <w:rFonts w:cs="Times New Roman"/>
                <w:szCs w:val="22"/>
              </w:rPr>
            </w:pPr>
          </w:p>
        </w:tc>
        <w:tc>
          <w:tcPr>
            <w:tcW w:w="1260" w:type="dxa"/>
            <w:shd w:val="clear" w:color="auto" w:fill="auto"/>
          </w:tcPr>
          <w:p w:rsidR="002D77AC" w:rsidRPr="003C4147" w:rsidRDefault="002D77AC" w:rsidP="00BA5515">
            <w:pPr>
              <w:pStyle w:val="acctfourfigures"/>
              <w:tabs>
                <w:tab w:val="clear" w:pos="765"/>
                <w:tab w:val="decimal" w:pos="1102"/>
              </w:tabs>
              <w:spacing w:line="240" w:lineRule="atLeast"/>
              <w:ind w:right="-90"/>
              <w:rPr>
                <w:rFonts w:cs="Times New Roman"/>
                <w:szCs w:val="22"/>
              </w:rPr>
            </w:pPr>
          </w:p>
        </w:tc>
      </w:tr>
      <w:tr w:rsidR="002D77AC" w:rsidRPr="00852800" w:rsidTr="00BA5515">
        <w:trPr>
          <w:cantSplit/>
        </w:trPr>
        <w:tc>
          <w:tcPr>
            <w:tcW w:w="4228" w:type="dxa"/>
            <w:shd w:val="clear" w:color="auto" w:fill="auto"/>
          </w:tcPr>
          <w:p w:rsidR="002D77AC" w:rsidRPr="00280E61" w:rsidRDefault="002D77AC"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2D77AC" w:rsidRPr="00D020B0" w:rsidRDefault="002D77AC" w:rsidP="004066AB">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2D77AC" w:rsidRPr="003C4147" w:rsidRDefault="002D77AC" w:rsidP="004066AB">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2D77AC" w:rsidRPr="00DD7754" w:rsidRDefault="002D77AC" w:rsidP="00BA5515">
            <w:pPr>
              <w:pStyle w:val="acctfourfigures"/>
              <w:tabs>
                <w:tab w:val="clear" w:pos="765"/>
                <w:tab w:val="decimal" w:pos="834"/>
                <w:tab w:val="decimal" w:pos="911"/>
              </w:tabs>
              <w:spacing w:line="240" w:lineRule="atLeast"/>
              <w:ind w:right="-92"/>
              <w:jc w:val="center"/>
              <w:rPr>
                <w:rFonts w:cs="Times New Roman"/>
                <w:szCs w:val="22"/>
              </w:rPr>
            </w:pPr>
          </w:p>
        </w:tc>
        <w:tc>
          <w:tcPr>
            <w:tcW w:w="180" w:type="dxa"/>
            <w:shd w:val="clear" w:color="auto" w:fill="auto"/>
            <w:vAlign w:val="bottom"/>
          </w:tcPr>
          <w:p w:rsidR="002D77AC" w:rsidRPr="003C4147" w:rsidRDefault="002D77AC" w:rsidP="004066AB">
            <w:pPr>
              <w:pStyle w:val="acctfourfigures"/>
              <w:spacing w:line="240" w:lineRule="atLeast"/>
              <w:ind w:right="101"/>
              <w:rPr>
                <w:rFonts w:cs="Times New Roman"/>
                <w:i/>
                <w:iCs/>
                <w:szCs w:val="22"/>
              </w:rPr>
            </w:pPr>
          </w:p>
        </w:tc>
        <w:tc>
          <w:tcPr>
            <w:tcW w:w="1082" w:type="dxa"/>
          </w:tcPr>
          <w:p w:rsidR="002D77AC" w:rsidRDefault="002D77AC" w:rsidP="00BA5515">
            <w:pPr>
              <w:pStyle w:val="acctfourfigures"/>
              <w:tabs>
                <w:tab w:val="clear" w:pos="765"/>
                <w:tab w:val="decimal" w:pos="924"/>
              </w:tabs>
              <w:spacing w:line="240" w:lineRule="atLeast"/>
              <w:ind w:right="-90"/>
              <w:rPr>
                <w:rFonts w:cs="Times New Roman"/>
                <w:szCs w:val="22"/>
              </w:rPr>
            </w:pPr>
          </w:p>
        </w:tc>
        <w:tc>
          <w:tcPr>
            <w:tcW w:w="1260" w:type="dxa"/>
            <w:shd w:val="clear" w:color="auto" w:fill="auto"/>
          </w:tcPr>
          <w:p w:rsidR="002D77AC" w:rsidRPr="00D020B0" w:rsidRDefault="002D77AC" w:rsidP="00BA5515">
            <w:pPr>
              <w:pStyle w:val="acctfourfigures"/>
              <w:tabs>
                <w:tab w:val="clear" w:pos="765"/>
                <w:tab w:val="decimal" w:pos="1102"/>
              </w:tabs>
              <w:spacing w:line="240" w:lineRule="atLeast"/>
              <w:ind w:right="-90"/>
              <w:rPr>
                <w:rFonts w:cs="Times New Roman"/>
                <w:szCs w:val="22"/>
              </w:rPr>
            </w:pPr>
          </w:p>
        </w:tc>
      </w:tr>
      <w:tr w:rsidR="002D77AC" w:rsidRPr="00852800" w:rsidTr="00BA5515">
        <w:trPr>
          <w:cantSplit/>
          <w:trHeight w:val="155"/>
        </w:trPr>
        <w:tc>
          <w:tcPr>
            <w:tcW w:w="4228" w:type="dxa"/>
            <w:shd w:val="clear" w:color="auto" w:fill="auto"/>
          </w:tcPr>
          <w:p w:rsidR="002D77AC" w:rsidRPr="002A45AC" w:rsidRDefault="002D77AC" w:rsidP="00483864">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80" w:type="dxa"/>
            <w:shd w:val="clear" w:color="auto" w:fill="auto"/>
          </w:tcPr>
          <w:p w:rsidR="002D77AC" w:rsidRPr="00900735" w:rsidRDefault="00BA5515" w:rsidP="00275EB6">
            <w:pPr>
              <w:tabs>
                <w:tab w:val="left" w:pos="662"/>
              </w:tabs>
              <w:jc w:val="center"/>
            </w:pPr>
            <w:r>
              <w:t>2,141,365</w:t>
            </w:r>
          </w:p>
        </w:tc>
        <w:tc>
          <w:tcPr>
            <w:tcW w:w="180" w:type="dxa"/>
            <w:tcBorders>
              <w:left w:val="nil"/>
            </w:tcBorders>
            <w:shd w:val="clear" w:color="auto" w:fill="auto"/>
          </w:tcPr>
          <w:p w:rsidR="002D77AC" w:rsidRPr="00900735" w:rsidRDefault="002D77AC" w:rsidP="00F83F00"/>
        </w:tc>
        <w:tc>
          <w:tcPr>
            <w:tcW w:w="1080" w:type="dxa"/>
            <w:shd w:val="clear" w:color="auto" w:fill="auto"/>
            <w:vAlign w:val="bottom"/>
          </w:tcPr>
          <w:p w:rsidR="002D77AC" w:rsidRPr="00900735" w:rsidRDefault="00BA5515" w:rsidP="006A5679">
            <w:pPr>
              <w:tabs>
                <w:tab w:val="decimal" w:pos="834"/>
              </w:tabs>
              <w:ind w:right="-92"/>
              <w:jc w:val="center"/>
            </w:pPr>
            <w:r>
              <w:t>610,347</w:t>
            </w:r>
          </w:p>
        </w:tc>
        <w:tc>
          <w:tcPr>
            <w:tcW w:w="180" w:type="dxa"/>
            <w:shd w:val="clear" w:color="auto" w:fill="auto"/>
            <w:vAlign w:val="bottom"/>
          </w:tcPr>
          <w:p w:rsidR="002D77AC" w:rsidRPr="00900735" w:rsidRDefault="002D77AC" w:rsidP="00F83F00"/>
        </w:tc>
        <w:tc>
          <w:tcPr>
            <w:tcW w:w="1082" w:type="dxa"/>
            <w:shd w:val="clear" w:color="auto" w:fill="auto"/>
          </w:tcPr>
          <w:p w:rsidR="002D77AC" w:rsidRPr="00900735" w:rsidRDefault="00BA5515" w:rsidP="00BA5515">
            <w:pPr>
              <w:pStyle w:val="acctfourfigures"/>
              <w:tabs>
                <w:tab w:val="clear" w:pos="765"/>
                <w:tab w:val="decimal" w:pos="924"/>
              </w:tabs>
              <w:spacing w:line="240" w:lineRule="atLeast"/>
              <w:ind w:right="-90"/>
            </w:pPr>
            <w:r>
              <w:t>1,534,000</w:t>
            </w:r>
          </w:p>
        </w:tc>
        <w:tc>
          <w:tcPr>
            <w:tcW w:w="1260" w:type="dxa"/>
            <w:shd w:val="clear" w:color="auto" w:fill="auto"/>
          </w:tcPr>
          <w:p w:rsidR="002D77AC" w:rsidRPr="00900735" w:rsidRDefault="00BA5515" w:rsidP="00BA5515">
            <w:pPr>
              <w:tabs>
                <w:tab w:val="decimal" w:pos="1102"/>
              </w:tabs>
              <w:ind w:right="-90"/>
            </w:pPr>
            <w:r>
              <w:t>2,144,347</w:t>
            </w:r>
          </w:p>
        </w:tc>
      </w:tr>
    </w:tbl>
    <w:p w:rsidR="00462293" w:rsidRDefault="00462293"/>
    <w:tbl>
      <w:tblPr>
        <w:tblW w:w="9065"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235"/>
      </w:tblGrid>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4835" w:type="dxa"/>
            <w:gridSpan w:val="6"/>
          </w:tcPr>
          <w:p w:rsidR="00462293" w:rsidRPr="00A6561F" w:rsidRDefault="00462293" w:rsidP="00B779FD">
            <w:pPr>
              <w:pStyle w:val="acctfourfigures"/>
              <w:tabs>
                <w:tab w:val="decimal" w:pos="-85"/>
              </w:tabs>
              <w:spacing w:line="240" w:lineRule="atLeast"/>
              <w:ind w:right="11"/>
              <w:jc w:val="center"/>
              <w:rPr>
                <w:rFonts w:cs="Times New Roman"/>
                <w:b/>
                <w:bCs/>
                <w:szCs w:val="22"/>
              </w:rPr>
            </w:pPr>
            <w:r w:rsidRPr="00A6561F">
              <w:rPr>
                <w:rFonts w:cs="Times New Roman"/>
                <w:b/>
                <w:bCs/>
                <w:szCs w:val="22"/>
              </w:rPr>
              <w:t>Consolidate</w:t>
            </w:r>
            <w:r>
              <w:rPr>
                <w:rFonts w:cs="Times New Roman"/>
                <w:b/>
                <w:bCs/>
                <w:szCs w:val="22"/>
              </w:rPr>
              <w:t>d</w:t>
            </w:r>
            <w:r w:rsidRPr="00A6561F">
              <w:rPr>
                <w:rFonts w:cs="Times New Roman"/>
                <w:b/>
                <w:bCs/>
                <w:szCs w:val="22"/>
              </w:rPr>
              <w:t xml:space="preserve"> financial statements</w:t>
            </w:r>
          </w:p>
        </w:tc>
      </w:tr>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4835" w:type="dxa"/>
            <w:gridSpan w:val="6"/>
          </w:tcPr>
          <w:p w:rsidR="00462293" w:rsidRPr="00405B91" w:rsidRDefault="00586695" w:rsidP="00B779FD">
            <w:pPr>
              <w:pStyle w:val="acctfourfigures"/>
              <w:tabs>
                <w:tab w:val="decimal" w:pos="-85"/>
              </w:tabs>
              <w:spacing w:line="240" w:lineRule="atLeast"/>
              <w:ind w:right="11"/>
              <w:jc w:val="center"/>
              <w:rPr>
                <w:rFonts w:cs="Times New Roman"/>
                <w:szCs w:val="22"/>
              </w:rPr>
            </w:pPr>
            <w:r>
              <w:rPr>
                <w:szCs w:val="22"/>
              </w:rPr>
              <w:t>2017</w:t>
            </w:r>
          </w:p>
        </w:tc>
      </w:tr>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1080" w:type="dxa"/>
          </w:tcPr>
          <w:p w:rsidR="00462293" w:rsidRPr="003C4147" w:rsidRDefault="00462293" w:rsidP="00B779FD">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462293" w:rsidRPr="003C4147" w:rsidRDefault="00462293" w:rsidP="00B779FD">
            <w:pPr>
              <w:pStyle w:val="acctfourfigures"/>
              <w:tabs>
                <w:tab w:val="decimal" w:pos="-85"/>
              </w:tabs>
              <w:spacing w:line="240" w:lineRule="atLeast"/>
              <w:ind w:right="11"/>
              <w:jc w:val="center"/>
              <w:rPr>
                <w:rFonts w:cs="Times New Roman"/>
                <w:szCs w:val="22"/>
              </w:rPr>
            </w:pPr>
          </w:p>
        </w:tc>
        <w:tc>
          <w:tcPr>
            <w:tcW w:w="3575" w:type="dxa"/>
            <w:gridSpan w:val="4"/>
          </w:tcPr>
          <w:p w:rsidR="00462293" w:rsidRPr="003C4147" w:rsidRDefault="00462293"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462293" w:rsidRPr="00852800" w:rsidTr="00C97A2F">
        <w:trPr>
          <w:cantSplit/>
          <w:tblHeader/>
        </w:trPr>
        <w:tc>
          <w:tcPr>
            <w:tcW w:w="4230" w:type="dxa"/>
            <w:shd w:val="clear" w:color="auto" w:fill="auto"/>
          </w:tcPr>
          <w:p w:rsidR="00462293" w:rsidRPr="003C4147" w:rsidRDefault="00462293" w:rsidP="00B779FD">
            <w:pPr>
              <w:spacing w:line="240" w:lineRule="atLeast"/>
              <w:ind w:left="180" w:hanging="180"/>
              <w:rPr>
                <w:b/>
                <w:bCs/>
                <w:szCs w:val="22"/>
              </w:rPr>
            </w:pPr>
          </w:p>
        </w:tc>
        <w:tc>
          <w:tcPr>
            <w:tcW w:w="1080" w:type="dxa"/>
          </w:tcPr>
          <w:p w:rsidR="00462293" w:rsidRPr="003C4147" w:rsidRDefault="00462293" w:rsidP="00B779FD">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p>
        </w:tc>
        <w:tc>
          <w:tcPr>
            <w:tcW w:w="10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p>
        </w:tc>
        <w:tc>
          <w:tcPr>
            <w:tcW w:w="1080" w:type="dxa"/>
          </w:tcPr>
          <w:p w:rsidR="00462293" w:rsidRPr="003C4147" w:rsidRDefault="00462293" w:rsidP="00B779FD">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35" w:type="dxa"/>
          </w:tcPr>
          <w:p w:rsidR="00462293" w:rsidRPr="003C4147" w:rsidRDefault="00462293"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462293" w:rsidRPr="00852800" w:rsidTr="00C97A2F">
        <w:trPr>
          <w:cantSplit/>
          <w:tblHeader/>
        </w:trPr>
        <w:tc>
          <w:tcPr>
            <w:tcW w:w="4230" w:type="dxa"/>
            <w:shd w:val="clear" w:color="auto" w:fill="auto"/>
          </w:tcPr>
          <w:p w:rsidR="00462293" w:rsidRPr="003C4147" w:rsidRDefault="00462293" w:rsidP="00B779FD">
            <w:pPr>
              <w:spacing w:line="240" w:lineRule="atLeast"/>
              <w:ind w:left="180" w:hanging="180"/>
              <w:rPr>
                <w:b/>
                <w:bCs/>
                <w:szCs w:val="22"/>
              </w:rPr>
            </w:pPr>
          </w:p>
        </w:tc>
        <w:tc>
          <w:tcPr>
            <w:tcW w:w="4835" w:type="dxa"/>
            <w:gridSpan w:val="6"/>
          </w:tcPr>
          <w:p w:rsidR="00462293" w:rsidRPr="002E5E3F" w:rsidRDefault="00462293"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462293" w:rsidRPr="00852800" w:rsidTr="00C97A2F">
        <w:trPr>
          <w:cantSplit/>
        </w:trPr>
        <w:tc>
          <w:tcPr>
            <w:tcW w:w="4230" w:type="dxa"/>
            <w:shd w:val="clear" w:color="auto" w:fill="auto"/>
          </w:tcPr>
          <w:p w:rsidR="00462293" w:rsidRPr="003C4147" w:rsidRDefault="00462293" w:rsidP="00483864">
            <w:pPr>
              <w:spacing w:line="240" w:lineRule="atLeast"/>
              <w:ind w:left="562"/>
              <w:rPr>
                <w:b/>
                <w:bCs/>
                <w:i/>
                <w:iCs/>
                <w:szCs w:val="22"/>
              </w:rPr>
            </w:pPr>
            <w:r w:rsidRPr="003C4147">
              <w:rPr>
                <w:b/>
                <w:bCs/>
                <w:i/>
                <w:iCs/>
                <w:szCs w:val="22"/>
              </w:rPr>
              <w:t>Financial assets</w:t>
            </w:r>
          </w:p>
        </w:tc>
        <w:tc>
          <w:tcPr>
            <w:tcW w:w="1080" w:type="dxa"/>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80" w:type="dxa"/>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080" w:type="dxa"/>
            <w:shd w:val="clear" w:color="auto" w:fill="auto"/>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80" w:type="dxa"/>
            <w:shd w:val="clear" w:color="auto" w:fill="auto"/>
          </w:tcPr>
          <w:p w:rsidR="00462293" w:rsidRPr="003C4147" w:rsidRDefault="00462293" w:rsidP="00B779FD">
            <w:pPr>
              <w:pStyle w:val="acctfourfigures"/>
              <w:spacing w:line="240" w:lineRule="atLeast"/>
              <w:rPr>
                <w:rFonts w:cs="Times New Roman"/>
                <w:i/>
                <w:iCs/>
                <w:szCs w:val="22"/>
              </w:rPr>
            </w:pPr>
          </w:p>
        </w:tc>
        <w:tc>
          <w:tcPr>
            <w:tcW w:w="1080" w:type="dxa"/>
          </w:tcPr>
          <w:p w:rsidR="00462293" w:rsidRPr="003C4147" w:rsidRDefault="00462293" w:rsidP="00B779FD">
            <w:pPr>
              <w:pStyle w:val="acctfourfigures"/>
              <w:spacing w:line="240" w:lineRule="atLeast"/>
              <w:ind w:right="205"/>
              <w:jc w:val="center"/>
              <w:rPr>
                <w:rFonts w:cs="Times New Roman"/>
                <w:i/>
                <w:iCs/>
                <w:szCs w:val="22"/>
              </w:rPr>
            </w:pPr>
          </w:p>
        </w:tc>
        <w:tc>
          <w:tcPr>
            <w:tcW w:w="1235" w:type="dxa"/>
            <w:shd w:val="clear" w:color="auto" w:fill="auto"/>
          </w:tcPr>
          <w:p w:rsidR="00462293" w:rsidRPr="003C4147" w:rsidRDefault="00462293" w:rsidP="00B779FD">
            <w:pPr>
              <w:pStyle w:val="acctfourfigures"/>
              <w:spacing w:line="240" w:lineRule="atLeast"/>
              <w:ind w:right="205"/>
              <w:jc w:val="center"/>
              <w:rPr>
                <w:rFonts w:cs="Times New Roman"/>
                <w:i/>
                <w:iCs/>
                <w:szCs w:val="22"/>
              </w:rPr>
            </w:pPr>
          </w:p>
        </w:tc>
      </w:tr>
      <w:tr w:rsidR="00462293" w:rsidRPr="00852800" w:rsidTr="00C97A2F">
        <w:trPr>
          <w:cantSplit/>
        </w:trPr>
        <w:tc>
          <w:tcPr>
            <w:tcW w:w="4230" w:type="dxa"/>
            <w:shd w:val="clear" w:color="auto" w:fill="auto"/>
          </w:tcPr>
          <w:p w:rsidR="00462293" w:rsidRPr="002A45AC" w:rsidRDefault="00462293"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80" w:type="dxa"/>
          </w:tcPr>
          <w:p w:rsidR="00462293" w:rsidRPr="003C4147" w:rsidRDefault="00462293" w:rsidP="007715BD">
            <w:pPr>
              <w:pStyle w:val="acctfourfigures"/>
              <w:tabs>
                <w:tab w:val="clear" w:pos="765"/>
                <w:tab w:val="decimal" w:pos="1001"/>
              </w:tabs>
              <w:spacing w:line="240" w:lineRule="atLeast"/>
              <w:jc w:val="center"/>
              <w:rPr>
                <w:rFonts w:cs="Times New Roman"/>
                <w:szCs w:val="22"/>
              </w:rPr>
            </w:pPr>
            <w:r w:rsidRPr="00E97D6B">
              <w:rPr>
                <w:rFonts w:cs="Times New Roman"/>
                <w:szCs w:val="22"/>
              </w:rPr>
              <w:t>11,313</w:t>
            </w:r>
          </w:p>
        </w:tc>
        <w:tc>
          <w:tcPr>
            <w:tcW w:w="180" w:type="dxa"/>
          </w:tcPr>
          <w:p w:rsidR="00462293" w:rsidRPr="003C4147" w:rsidRDefault="00462293" w:rsidP="00B779FD">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462293" w:rsidRPr="003C4147" w:rsidRDefault="00462293" w:rsidP="008242BB">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szCs w:val="22"/>
              </w:rPr>
            </w:pPr>
          </w:p>
        </w:tc>
        <w:tc>
          <w:tcPr>
            <w:tcW w:w="1080" w:type="dxa"/>
          </w:tcPr>
          <w:p w:rsidR="00462293" w:rsidRPr="000213C2" w:rsidRDefault="00462293" w:rsidP="00BA5515">
            <w:pPr>
              <w:pStyle w:val="acctfourfigures"/>
              <w:tabs>
                <w:tab w:val="clear" w:pos="765"/>
                <w:tab w:val="decimal" w:pos="922"/>
              </w:tabs>
              <w:spacing w:line="240" w:lineRule="atLeast"/>
              <w:ind w:right="-90"/>
              <w:rPr>
                <w:rFonts w:cs="Times New Roman"/>
                <w:szCs w:val="22"/>
              </w:rPr>
            </w:pPr>
            <w:r w:rsidRPr="00E97D6B">
              <w:rPr>
                <w:rFonts w:cs="Times New Roman"/>
                <w:szCs w:val="22"/>
              </w:rPr>
              <w:t>11,523</w:t>
            </w:r>
          </w:p>
        </w:tc>
        <w:tc>
          <w:tcPr>
            <w:tcW w:w="1235" w:type="dxa"/>
            <w:shd w:val="clear" w:color="auto" w:fill="auto"/>
          </w:tcPr>
          <w:p w:rsidR="00462293" w:rsidRPr="003C4147" w:rsidRDefault="00462293" w:rsidP="00AC39B3">
            <w:pPr>
              <w:pStyle w:val="acctfourfigures"/>
              <w:tabs>
                <w:tab w:val="clear" w:pos="765"/>
                <w:tab w:val="decimal" w:pos="1091"/>
              </w:tabs>
              <w:spacing w:line="240" w:lineRule="atLeast"/>
              <w:ind w:left="-68" w:right="-79"/>
              <w:rPr>
                <w:rFonts w:cs="Times New Roman"/>
                <w:szCs w:val="22"/>
              </w:rPr>
            </w:pPr>
            <w:r w:rsidRPr="00E97D6B">
              <w:rPr>
                <w:rFonts w:cs="Times New Roman"/>
                <w:szCs w:val="22"/>
              </w:rPr>
              <w:t>11,523</w:t>
            </w:r>
          </w:p>
        </w:tc>
      </w:tr>
      <w:tr w:rsidR="00462293" w:rsidRPr="00852800" w:rsidTr="00C97A2F">
        <w:trPr>
          <w:cantSplit/>
        </w:trPr>
        <w:tc>
          <w:tcPr>
            <w:tcW w:w="4230" w:type="dxa"/>
            <w:shd w:val="clear" w:color="auto" w:fill="auto"/>
          </w:tcPr>
          <w:p w:rsidR="00462293" w:rsidRPr="00392246" w:rsidRDefault="00462293" w:rsidP="00B779FD">
            <w:pPr>
              <w:pStyle w:val="acctfourfigures"/>
              <w:spacing w:line="240" w:lineRule="atLeast"/>
              <w:ind w:left="641" w:right="-27"/>
              <w:jc w:val="thaiDistribute"/>
              <w:rPr>
                <w:rFonts w:cs="Times New Roman"/>
                <w:sz w:val="16"/>
                <w:szCs w:val="16"/>
                <w:rtl/>
                <w:cs/>
                <w:lang w:val="en-US"/>
              </w:rPr>
            </w:pPr>
          </w:p>
        </w:tc>
        <w:tc>
          <w:tcPr>
            <w:tcW w:w="1080" w:type="dxa"/>
          </w:tcPr>
          <w:p w:rsidR="00462293" w:rsidRPr="003C4147" w:rsidRDefault="00462293" w:rsidP="00B779FD">
            <w:pPr>
              <w:pStyle w:val="acctfourfigures"/>
              <w:tabs>
                <w:tab w:val="clear" w:pos="765"/>
                <w:tab w:val="decimal" w:pos="1001"/>
              </w:tabs>
              <w:spacing w:line="240" w:lineRule="atLeast"/>
              <w:ind w:right="101"/>
              <w:jc w:val="center"/>
              <w:rPr>
                <w:rFonts w:cs="Times New Roman"/>
                <w:szCs w:val="22"/>
              </w:rPr>
            </w:pPr>
          </w:p>
        </w:tc>
        <w:tc>
          <w:tcPr>
            <w:tcW w:w="180" w:type="dxa"/>
          </w:tcPr>
          <w:p w:rsidR="00462293" w:rsidRPr="003C4147" w:rsidRDefault="00462293" w:rsidP="00B779FD">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462293" w:rsidRPr="003C4147" w:rsidRDefault="00462293"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szCs w:val="22"/>
              </w:rPr>
            </w:pPr>
          </w:p>
        </w:tc>
        <w:tc>
          <w:tcPr>
            <w:tcW w:w="1080" w:type="dxa"/>
          </w:tcPr>
          <w:p w:rsidR="00462293" w:rsidRPr="000213C2" w:rsidRDefault="00462293" w:rsidP="00BA5515">
            <w:pPr>
              <w:pStyle w:val="acctfourfigures"/>
              <w:tabs>
                <w:tab w:val="clear" w:pos="765"/>
                <w:tab w:val="decimal" w:pos="922"/>
                <w:tab w:val="decimal" w:pos="1001"/>
              </w:tabs>
              <w:spacing w:line="240" w:lineRule="atLeast"/>
              <w:ind w:right="-90"/>
              <w:jc w:val="center"/>
              <w:rPr>
                <w:rFonts w:cs="Times New Roman"/>
                <w:szCs w:val="22"/>
              </w:rPr>
            </w:pPr>
          </w:p>
        </w:tc>
        <w:tc>
          <w:tcPr>
            <w:tcW w:w="1235" w:type="dxa"/>
            <w:shd w:val="clear" w:color="auto" w:fill="auto"/>
          </w:tcPr>
          <w:p w:rsidR="00462293" w:rsidRPr="003C4147" w:rsidRDefault="00462293" w:rsidP="00B779FD">
            <w:pPr>
              <w:pStyle w:val="acctfourfigures"/>
              <w:tabs>
                <w:tab w:val="clear" w:pos="765"/>
                <w:tab w:val="decimal" w:pos="1091"/>
              </w:tabs>
              <w:spacing w:line="240" w:lineRule="atLeast"/>
              <w:ind w:right="-79"/>
              <w:rPr>
                <w:rFonts w:cs="Times New Roman"/>
                <w:szCs w:val="22"/>
              </w:rPr>
            </w:pPr>
          </w:p>
        </w:tc>
      </w:tr>
      <w:tr w:rsidR="00462293" w:rsidRPr="00852800" w:rsidTr="00C97A2F">
        <w:trPr>
          <w:cantSplit/>
        </w:trPr>
        <w:tc>
          <w:tcPr>
            <w:tcW w:w="4230" w:type="dxa"/>
            <w:shd w:val="clear" w:color="auto" w:fill="auto"/>
          </w:tcPr>
          <w:p w:rsidR="00462293" w:rsidRPr="00280E61" w:rsidRDefault="00462293" w:rsidP="00483864">
            <w:pPr>
              <w:pStyle w:val="nineptcolumntab"/>
              <w:tabs>
                <w:tab w:val="clear" w:pos="624"/>
              </w:tabs>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462293" w:rsidRPr="00D020B0" w:rsidRDefault="00462293" w:rsidP="00B779FD">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462293" w:rsidRPr="003C4147" w:rsidRDefault="00462293"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462293" w:rsidRPr="00DD7754" w:rsidRDefault="00462293"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i/>
                <w:iCs/>
                <w:szCs w:val="22"/>
              </w:rPr>
            </w:pPr>
          </w:p>
        </w:tc>
        <w:tc>
          <w:tcPr>
            <w:tcW w:w="1080" w:type="dxa"/>
          </w:tcPr>
          <w:p w:rsidR="00462293" w:rsidRDefault="00462293" w:rsidP="00BA5515">
            <w:pPr>
              <w:pStyle w:val="acctfourfigures"/>
              <w:tabs>
                <w:tab w:val="clear" w:pos="765"/>
                <w:tab w:val="decimal" w:pos="922"/>
                <w:tab w:val="decimal" w:pos="1001"/>
              </w:tabs>
              <w:spacing w:line="240" w:lineRule="atLeast"/>
              <w:ind w:right="-90"/>
              <w:jc w:val="center"/>
              <w:rPr>
                <w:rFonts w:cs="Times New Roman"/>
                <w:szCs w:val="22"/>
              </w:rPr>
            </w:pPr>
          </w:p>
        </w:tc>
        <w:tc>
          <w:tcPr>
            <w:tcW w:w="1235" w:type="dxa"/>
            <w:shd w:val="clear" w:color="auto" w:fill="auto"/>
          </w:tcPr>
          <w:p w:rsidR="00462293" w:rsidRPr="00D020B0" w:rsidRDefault="00462293" w:rsidP="00B779FD">
            <w:pPr>
              <w:pStyle w:val="acctfourfigures"/>
              <w:tabs>
                <w:tab w:val="clear" w:pos="765"/>
                <w:tab w:val="decimal" w:pos="1091"/>
              </w:tabs>
              <w:spacing w:line="240" w:lineRule="atLeast"/>
              <w:ind w:right="-79"/>
              <w:rPr>
                <w:rFonts w:cs="Times New Roman"/>
                <w:szCs w:val="22"/>
              </w:rPr>
            </w:pPr>
          </w:p>
        </w:tc>
      </w:tr>
      <w:tr w:rsidR="00462293" w:rsidRPr="00852800" w:rsidTr="00C97A2F">
        <w:trPr>
          <w:cantSplit/>
          <w:trHeight w:val="155"/>
        </w:trPr>
        <w:tc>
          <w:tcPr>
            <w:tcW w:w="4230" w:type="dxa"/>
            <w:shd w:val="clear" w:color="auto" w:fill="auto"/>
          </w:tcPr>
          <w:p w:rsidR="00462293" w:rsidRPr="002A45AC" w:rsidRDefault="00462293" w:rsidP="00483864">
            <w:pPr>
              <w:pStyle w:val="nineptcolumntab"/>
              <w:tabs>
                <w:tab w:val="clear" w:pos="624"/>
              </w:tabs>
              <w:spacing w:line="240" w:lineRule="atLeast"/>
              <w:ind w:left="562" w:right="-27"/>
              <w:rPr>
                <w:rFonts w:cs="Times New Roman"/>
                <w:sz w:val="22"/>
                <w:szCs w:val="22"/>
              </w:rPr>
            </w:pPr>
            <w:r w:rsidRPr="002A45AC">
              <w:rPr>
                <w:rFonts w:cs="Times New Roman"/>
                <w:sz w:val="22"/>
                <w:szCs w:val="22"/>
              </w:rPr>
              <w:t>Debt issued</w:t>
            </w:r>
          </w:p>
        </w:tc>
        <w:tc>
          <w:tcPr>
            <w:tcW w:w="1080" w:type="dxa"/>
          </w:tcPr>
          <w:p w:rsidR="00462293" w:rsidRDefault="00462293" w:rsidP="007715BD">
            <w:pPr>
              <w:pStyle w:val="acctfourfigures"/>
              <w:tabs>
                <w:tab w:val="clear" w:pos="765"/>
                <w:tab w:val="decimal" w:pos="1001"/>
              </w:tabs>
              <w:spacing w:line="240" w:lineRule="atLeast"/>
              <w:jc w:val="center"/>
              <w:rPr>
                <w:rFonts w:cs="Times New Roman"/>
                <w:szCs w:val="22"/>
              </w:rPr>
            </w:pPr>
            <w:r w:rsidRPr="00E97D6B">
              <w:rPr>
                <w:rFonts w:cs="Times New Roman"/>
                <w:szCs w:val="22"/>
              </w:rPr>
              <w:t>3,814,464</w:t>
            </w:r>
          </w:p>
        </w:tc>
        <w:tc>
          <w:tcPr>
            <w:tcW w:w="180" w:type="dxa"/>
            <w:tcBorders>
              <w:left w:val="nil"/>
            </w:tcBorders>
          </w:tcPr>
          <w:p w:rsidR="00462293" w:rsidRPr="003C4147" w:rsidRDefault="00462293"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462293" w:rsidRDefault="00462293" w:rsidP="006A5679">
            <w:pPr>
              <w:pStyle w:val="acctfourfigures"/>
              <w:tabs>
                <w:tab w:val="clear" w:pos="765"/>
                <w:tab w:val="decimal" w:pos="913"/>
              </w:tabs>
              <w:spacing w:line="240" w:lineRule="atLeast"/>
              <w:ind w:left="-68" w:right="9"/>
              <w:jc w:val="center"/>
              <w:rPr>
                <w:rFonts w:cs="Times New Roman"/>
                <w:szCs w:val="22"/>
              </w:rPr>
            </w:pPr>
            <w:r w:rsidRPr="00E97D6B">
              <w:rPr>
                <w:rFonts w:cs="Times New Roman"/>
                <w:szCs w:val="22"/>
              </w:rPr>
              <w:t>3,815,201</w:t>
            </w: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i/>
                <w:iCs/>
                <w:szCs w:val="22"/>
              </w:rPr>
            </w:pPr>
          </w:p>
        </w:tc>
        <w:tc>
          <w:tcPr>
            <w:tcW w:w="1080" w:type="dxa"/>
          </w:tcPr>
          <w:p w:rsidR="00462293" w:rsidRDefault="008242BB" w:rsidP="00BA5515">
            <w:pPr>
              <w:pStyle w:val="acctfourfigures"/>
              <w:tabs>
                <w:tab w:val="clear" w:pos="765"/>
                <w:tab w:val="decimal" w:pos="715"/>
              </w:tabs>
              <w:spacing w:line="240" w:lineRule="atLeast"/>
              <w:ind w:right="-90"/>
              <w:rPr>
                <w:rFonts w:cs="Times New Roman"/>
                <w:szCs w:val="22"/>
              </w:rPr>
            </w:pPr>
            <w:r>
              <w:rPr>
                <w:rFonts w:cs="Times New Roman"/>
                <w:szCs w:val="22"/>
              </w:rPr>
              <w:t>-</w:t>
            </w:r>
            <w:r w:rsidR="00BA5515">
              <w:rPr>
                <w:rFonts w:cs="Times New Roman"/>
                <w:szCs w:val="22"/>
              </w:rPr>
              <w:t xml:space="preserve"> </w:t>
            </w:r>
          </w:p>
        </w:tc>
        <w:tc>
          <w:tcPr>
            <w:tcW w:w="1235" w:type="dxa"/>
            <w:shd w:val="clear" w:color="auto" w:fill="auto"/>
          </w:tcPr>
          <w:p w:rsidR="00462293" w:rsidRPr="00D020B0" w:rsidRDefault="00462293" w:rsidP="00AC39B3">
            <w:pPr>
              <w:pStyle w:val="acctfourfigures"/>
              <w:tabs>
                <w:tab w:val="clear" w:pos="765"/>
                <w:tab w:val="decimal" w:pos="1091"/>
              </w:tabs>
              <w:spacing w:line="240" w:lineRule="atLeast"/>
              <w:ind w:left="-158" w:right="-79"/>
              <w:rPr>
                <w:rFonts w:cs="Times New Roman"/>
                <w:szCs w:val="22"/>
              </w:rPr>
            </w:pPr>
            <w:r w:rsidRPr="00E97D6B">
              <w:rPr>
                <w:rFonts w:cs="Times New Roman"/>
                <w:szCs w:val="22"/>
              </w:rPr>
              <w:t>3,815,201</w:t>
            </w:r>
          </w:p>
        </w:tc>
      </w:tr>
    </w:tbl>
    <w:p w:rsidR="00462293" w:rsidRDefault="00462293"/>
    <w:tbl>
      <w:tblPr>
        <w:tblW w:w="9065" w:type="dxa"/>
        <w:tblInd w:w="529" w:type="dxa"/>
        <w:tblLayout w:type="fixed"/>
        <w:tblCellMar>
          <w:left w:w="79" w:type="dxa"/>
          <w:right w:w="79" w:type="dxa"/>
        </w:tblCellMar>
        <w:tblLook w:val="0000" w:firstRow="0" w:lastRow="0" w:firstColumn="0" w:lastColumn="0" w:noHBand="0" w:noVBand="0"/>
      </w:tblPr>
      <w:tblGrid>
        <w:gridCol w:w="4241"/>
        <w:gridCol w:w="1091"/>
        <w:gridCol w:w="180"/>
        <w:gridCol w:w="1042"/>
        <w:gridCol w:w="178"/>
        <w:gridCol w:w="1100"/>
        <w:gridCol w:w="1233"/>
      </w:tblGrid>
      <w:tr w:rsidR="002E231B" w:rsidRPr="00852800" w:rsidTr="007715BD">
        <w:trPr>
          <w:cantSplit/>
          <w:trHeight w:val="254"/>
          <w:tblHeader/>
        </w:trPr>
        <w:tc>
          <w:tcPr>
            <w:tcW w:w="4241" w:type="dxa"/>
            <w:shd w:val="clear" w:color="auto" w:fill="auto"/>
          </w:tcPr>
          <w:p w:rsidR="00883555" w:rsidRPr="003C4147" w:rsidRDefault="00883555" w:rsidP="00462293">
            <w:pPr>
              <w:spacing w:line="240" w:lineRule="auto"/>
              <w:rPr>
                <w:b/>
                <w:bCs/>
                <w:szCs w:val="22"/>
              </w:rPr>
            </w:pPr>
          </w:p>
        </w:tc>
        <w:tc>
          <w:tcPr>
            <w:tcW w:w="4824" w:type="dxa"/>
            <w:gridSpan w:val="6"/>
          </w:tcPr>
          <w:p w:rsidR="002E231B" w:rsidRPr="00A6561F" w:rsidRDefault="002E231B" w:rsidP="002E231B">
            <w:pPr>
              <w:pStyle w:val="acctfourfigures"/>
              <w:tabs>
                <w:tab w:val="decimal" w:pos="-85"/>
              </w:tabs>
              <w:spacing w:line="240" w:lineRule="atLeast"/>
              <w:ind w:right="11"/>
              <w:jc w:val="center"/>
              <w:rPr>
                <w:rFonts w:cs="Times New Roman"/>
                <w:b/>
                <w:bCs/>
                <w:szCs w:val="22"/>
              </w:rPr>
            </w:pP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4824" w:type="dxa"/>
            <w:gridSpan w:val="6"/>
          </w:tcPr>
          <w:p w:rsidR="002E231B" w:rsidRPr="00A6561F" w:rsidRDefault="002E231B" w:rsidP="002E231B">
            <w:pPr>
              <w:pStyle w:val="acctfourfigures"/>
              <w:tabs>
                <w:tab w:val="decimal" w:pos="-85"/>
              </w:tabs>
              <w:spacing w:line="240" w:lineRule="atLeast"/>
              <w:ind w:right="11"/>
              <w:jc w:val="center"/>
              <w:rPr>
                <w:rFonts w:cs="Times New Roman"/>
                <w:b/>
                <w:bCs/>
                <w:szCs w:val="22"/>
              </w:rPr>
            </w:pPr>
            <w:r w:rsidRPr="00A6561F">
              <w:rPr>
                <w:rFonts w:cs="Times New Roman"/>
                <w:b/>
                <w:bCs/>
                <w:szCs w:val="22"/>
              </w:rPr>
              <w:t>Separate financial statements</w:t>
            </w: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4824" w:type="dxa"/>
            <w:gridSpan w:val="6"/>
          </w:tcPr>
          <w:p w:rsidR="002E231B" w:rsidRPr="003C4147" w:rsidRDefault="00586695" w:rsidP="002E231B">
            <w:pPr>
              <w:pStyle w:val="acctfourfigures"/>
              <w:tabs>
                <w:tab w:val="decimal" w:pos="-85"/>
              </w:tabs>
              <w:spacing w:line="240" w:lineRule="atLeast"/>
              <w:ind w:right="11"/>
              <w:jc w:val="center"/>
              <w:rPr>
                <w:rFonts w:cs="Times New Roman"/>
                <w:szCs w:val="22"/>
              </w:rPr>
            </w:pPr>
            <w:r>
              <w:rPr>
                <w:szCs w:val="22"/>
              </w:rPr>
              <w:t>2018</w:t>
            </w: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1091" w:type="dxa"/>
          </w:tcPr>
          <w:p w:rsidR="002E231B" w:rsidRPr="003C4147" w:rsidRDefault="002E231B" w:rsidP="002E231B">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2E231B" w:rsidRPr="003C4147" w:rsidRDefault="002E231B" w:rsidP="002E231B">
            <w:pPr>
              <w:pStyle w:val="acctfourfigures"/>
              <w:tabs>
                <w:tab w:val="decimal" w:pos="-85"/>
              </w:tabs>
              <w:spacing w:line="240" w:lineRule="atLeast"/>
              <w:ind w:right="11"/>
              <w:jc w:val="center"/>
              <w:rPr>
                <w:rFonts w:cs="Times New Roman"/>
                <w:szCs w:val="22"/>
              </w:rPr>
            </w:pPr>
          </w:p>
        </w:tc>
        <w:tc>
          <w:tcPr>
            <w:tcW w:w="3553" w:type="dxa"/>
            <w:gridSpan w:val="4"/>
          </w:tcPr>
          <w:p w:rsidR="002E231B" w:rsidRPr="003C4147" w:rsidRDefault="002E231B" w:rsidP="002E231B">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2E231B" w:rsidRPr="00852800" w:rsidTr="007715BD">
        <w:trPr>
          <w:cantSplit/>
          <w:tblHeader/>
        </w:trPr>
        <w:tc>
          <w:tcPr>
            <w:tcW w:w="4241" w:type="dxa"/>
            <w:shd w:val="clear" w:color="auto" w:fill="auto"/>
          </w:tcPr>
          <w:p w:rsidR="002E231B" w:rsidRPr="003C4147" w:rsidRDefault="002E231B" w:rsidP="002E231B">
            <w:pPr>
              <w:spacing w:line="240" w:lineRule="atLeast"/>
              <w:ind w:left="180" w:hanging="180"/>
              <w:rPr>
                <w:b/>
                <w:bCs/>
                <w:szCs w:val="22"/>
              </w:rPr>
            </w:pPr>
          </w:p>
        </w:tc>
        <w:tc>
          <w:tcPr>
            <w:tcW w:w="1091" w:type="dxa"/>
          </w:tcPr>
          <w:p w:rsidR="002E231B" w:rsidRPr="003C4147" w:rsidRDefault="002E231B" w:rsidP="002E231B">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p>
        </w:tc>
        <w:tc>
          <w:tcPr>
            <w:tcW w:w="1042"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78"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p>
        </w:tc>
        <w:tc>
          <w:tcPr>
            <w:tcW w:w="1100" w:type="dxa"/>
          </w:tcPr>
          <w:p w:rsidR="002E231B" w:rsidRPr="003C4147" w:rsidRDefault="002E231B" w:rsidP="002E231B">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33" w:type="dxa"/>
          </w:tcPr>
          <w:p w:rsidR="002E231B" w:rsidRPr="003C4147" w:rsidRDefault="002E231B" w:rsidP="002E231B">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2E231B" w:rsidRPr="00852800" w:rsidTr="007715BD">
        <w:trPr>
          <w:cantSplit/>
          <w:tblHeader/>
        </w:trPr>
        <w:tc>
          <w:tcPr>
            <w:tcW w:w="4241" w:type="dxa"/>
            <w:shd w:val="clear" w:color="auto" w:fill="auto"/>
          </w:tcPr>
          <w:p w:rsidR="002E231B" w:rsidRPr="003C4147" w:rsidRDefault="002E231B" w:rsidP="002E231B">
            <w:pPr>
              <w:spacing w:line="240" w:lineRule="atLeast"/>
              <w:ind w:left="180" w:hanging="180"/>
              <w:rPr>
                <w:b/>
                <w:bCs/>
                <w:szCs w:val="22"/>
              </w:rPr>
            </w:pPr>
          </w:p>
        </w:tc>
        <w:tc>
          <w:tcPr>
            <w:tcW w:w="4824" w:type="dxa"/>
            <w:gridSpan w:val="6"/>
          </w:tcPr>
          <w:p w:rsidR="002E231B" w:rsidRPr="002E5E3F" w:rsidRDefault="002E231B" w:rsidP="002E231B">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2E231B" w:rsidRPr="00852800" w:rsidTr="007715BD">
        <w:trPr>
          <w:cantSplit/>
        </w:trPr>
        <w:tc>
          <w:tcPr>
            <w:tcW w:w="4241" w:type="dxa"/>
            <w:shd w:val="clear" w:color="auto" w:fill="auto"/>
          </w:tcPr>
          <w:p w:rsidR="002E231B" w:rsidRPr="003C4147" w:rsidRDefault="002E231B" w:rsidP="00483864">
            <w:pPr>
              <w:spacing w:line="240" w:lineRule="atLeast"/>
              <w:ind w:left="562"/>
              <w:rPr>
                <w:b/>
                <w:bCs/>
                <w:i/>
                <w:iCs/>
                <w:szCs w:val="22"/>
              </w:rPr>
            </w:pPr>
            <w:r w:rsidRPr="003C4147">
              <w:rPr>
                <w:b/>
                <w:bCs/>
                <w:i/>
                <w:iCs/>
                <w:szCs w:val="22"/>
              </w:rPr>
              <w:t>Financial assets</w:t>
            </w:r>
          </w:p>
        </w:tc>
        <w:tc>
          <w:tcPr>
            <w:tcW w:w="1091" w:type="dxa"/>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80" w:type="dxa"/>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042" w:type="dxa"/>
            <w:shd w:val="clear" w:color="auto" w:fill="auto"/>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78" w:type="dxa"/>
            <w:shd w:val="clear" w:color="auto" w:fill="auto"/>
          </w:tcPr>
          <w:p w:rsidR="002E231B" w:rsidRPr="003C4147" w:rsidRDefault="002E231B" w:rsidP="002E231B">
            <w:pPr>
              <w:pStyle w:val="acctfourfigures"/>
              <w:spacing w:line="240" w:lineRule="atLeast"/>
              <w:rPr>
                <w:rFonts w:cs="Times New Roman"/>
                <w:i/>
                <w:iCs/>
                <w:szCs w:val="22"/>
              </w:rPr>
            </w:pPr>
          </w:p>
        </w:tc>
        <w:tc>
          <w:tcPr>
            <w:tcW w:w="1100" w:type="dxa"/>
          </w:tcPr>
          <w:p w:rsidR="002E231B" w:rsidRPr="003C4147" w:rsidRDefault="002E231B" w:rsidP="002E231B">
            <w:pPr>
              <w:pStyle w:val="acctfourfigures"/>
              <w:spacing w:line="240" w:lineRule="atLeast"/>
              <w:ind w:right="205"/>
              <w:jc w:val="center"/>
              <w:rPr>
                <w:rFonts w:cs="Times New Roman"/>
                <w:i/>
                <w:iCs/>
                <w:szCs w:val="22"/>
              </w:rPr>
            </w:pPr>
          </w:p>
        </w:tc>
        <w:tc>
          <w:tcPr>
            <w:tcW w:w="1233" w:type="dxa"/>
            <w:shd w:val="clear" w:color="auto" w:fill="auto"/>
          </w:tcPr>
          <w:p w:rsidR="002E231B" w:rsidRPr="003C4147" w:rsidRDefault="002E231B" w:rsidP="002E231B">
            <w:pPr>
              <w:pStyle w:val="acctfourfigures"/>
              <w:spacing w:line="240" w:lineRule="atLeast"/>
              <w:ind w:right="205"/>
              <w:jc w:val="center"/>
              <w:rPr>
                <w:rFonts w:cs="Times New Roman"/>
                <w:i/>
                <w:iCs/>
                <w:szCs w:val="22"/>
              </w:rPr>
            </w:pPr>
          </w:p>
        </w:tc>
      </w:tr>
      <w:tr w:rsidR="006A5679" w:rsidRPr="00852800" w:rsidTr="00E40F51">
        <w:trPr>
          <w:cantSplit/>
        </w:trPr>
        <w:tc>
          <w:tcPr>
            <w:tcW w:w="4241" w:type="dxa"/>
            <w:shd w:val="clear" w:color="auto" w:fill="auto"/>
          </w:tcPr>
          <w:p w:rsidR="006A5679" w:rsidRPr="002A45AC" w:rsidRDefault="006A5679" w:rsidP="006A5679">
            <w:pPr>
              <w:pStyle w:val="nineptcolumntab"/>
              <w:spacing w:line="240" w:lineRule="atLeast"/>
              <w:ind w:left="562" w:right="-27"/>
              <w:rPr>
                <w:rFonts w:cs="Times New Roman"/>
                <w:sz w:val="22"/>
                <w:szCs w:val="22"/>
              </w:rPr>
            </w:pPr>
            <w:r>
              <w:rPr>
                <w:rFonts w:cs="Times New Roman"/>
                <w:sz w:val="22"/>
                <w:szCs w:val="22"/>
              </w:rPr>
              <w:t>Held-to-maturity securities</w:t>
            </w:r>
          </w:p>
        </w:tc>
        <w:tc>
          <w:tcPr>
            <w:tcW w:w="1091" w:type="dxa"/>
          </w:tcPr>
          <w:p w:rsidR="006A5679" w:rsidRDefault="006A5679" w:rsidP="006A5679">
            <w:pPr>
              <w:pStyle w:val="acctfourfigures"/>
              <w:tabs>
                <w:tab w:val="clear" w:pos="765"/>
                <w:tab w:val="decimal" w:pos="922"/>
              </w:tabs>
              <w:spacing w:line="240" w:lineRule="atLeast"/>
              <w:jc w:val="center"/>
              <w:rPr>
                <w:rFonts w:cs="Times New Roman"/>
                <w:szCs w:val="22"/>
              </w:rPr>
            </w:pPr>
            <w:r>
              <w:rPr>
                <w:rFonts w:cs="Times New Roman"/>
                <w:szCs w:val="22"/>
              </w:rPr>
              <w:t>491,817</w:t>
            </w:r>
          </w:p>
        </w:tc>
        <w:tc>
          <w:tcPr>
            <w:tcW w:w="180" w:type="dxa"/>
          </w:tcPr>
          <w:p w:rsidR="006A5679" w:rsidRPr="003C4147" w:rsidRDefault="006A5679" w:rsidP="006A5679">
            <w:pPr>
              <w:pStyle w:val="acctfourfigures"/>
              <w:tabs>
                <w:tab w:val="decimal" w:pos="122"/>
              </w:tabs>
              <w:spacing w:line="240" w:lineRule="atLeast"/>
              <w:ind w:right="11"/>
              <w:jc w:val="center"/>
              <w:rPr>
                <w:rFonts w:cs="Times New Roman"/>
                <w:szCs w:val="22"/>
              </w:rPr>
            </w:pPr>
          </w:p>
        </w:tc>
        <w:tc>
          <w:tcPr>
            <w:tcW w:w="1042" w:type="dxa"/>
            <w:shd w:val="clear" w:color="auto" w:fill="auto"/>
            <w:vAlign w:val="bottom"/>
          </w:tcPr>
          <w:p w:rsidR="006A5679" w:rsidRPr="003C4147" w:rsidRDefault="006A5679" w:rsidP="006A5679">
            <w:pPr>
              <w:pStyle w:val="acctfourfigures"/>
              <w:tabs>
                <w:tab w:val="clear" w:pos="765"/>
                <w:tab w:val="decimal" w:pos="900"/>
              </w:tabs>
              <w:spacing w:line="240" w:lineRule="atLeast"/>
              <w:ind w:right="-92"/>
              <w:rPr>
                <w:rFonts w:cs="Times New Roman"/>
                <w:szCs w:val="22"/>
              </w:rPr>
            </w:pPr>
            <w:r>
              <w:rPr>
                <w:rFonts w:cs="Times New Roman"/>
                <w:szCs w:val="22"/>
              </w:rPr>
              <w:t>491,575</w:t>
            </w:r>
          </w:p>
        </w:tc>
        <w:tc>
          <w:tcPr>
            <w:tcW w:w="178" w:type="dxa"/>
            <w:shd w:val="clear" w:color="auto" w:fill="auto"/>
          </w:tcPr>
          <w:p w:rsidR="006A5679" w:rsidRPr="007D7FD0" w:rsidRDefault="006A5679" w:rsidP="006A5679">
            <w:pPr>
              <w:pStyle w:val="acctfourfigures"/>
              <w:tabs>
                <w:tab w:val="clear" w:pos="765"/>
                <w:tab w:val="decimal" w:pos="4"/>
                <w:tab w:val="decimal" w:pos="122"/>
              </w:tabs>
              <w:spacing w:line="240" w:lineRule="atLeast"/>
              <w:ind w:right="11"/>
              <w:jc w:val="right"/>
              <w:rPr>
                <w:rFonts w:cs="Times New Roman"/>
                <w:szCs w:val="22"/>
              </w:rPr>
            </w:pPr>
          </w:p>
        </w:tc>
        <w:tc>
          <w:tcPr>
            <w:tcW w:w="1100" w:type="dxa"/>
            <w:vAlign w:val="bottom"/>
          </w:tcPr>
          <w:p w:rsidR="006A5679" w:rsidRPr="007D7FD0" w:rsidRDefault="006A5679" w:rsidP="006A5679">
            <w:pPr>
              <w:pStyle w:val="acctfourfigures"/>
              <w:tabs>
                <w:tab w:val="clear" w:pos="765"/>
                <w:tab w:val="decimal" w:pos="654"/>
              </w:tabs>
              <w:spacing w:line="240" w:lineRule="atLeast"/>
              <w:ind w:right="-92"/>
              <w:rPr>
                <w:rFonts w:cs="Times New Roman"/>
                <w:szCs w:val="22"/>
              </w:rPr>
            </w:pPr>
            <w:r>
              <w:rPr>
                <w:rFonts w:cs="Times New Roman"/>
                <w:szCs w:val="22"/>
              </w:rPr>
              <w:t>-</w:t>
            </w:r>
          </w:p>
        </w:tc>
        <w:tc>
          <w:tcPr>
            <w:tcW w:w="1233" w:type="dxa"/>
            <w:shd w:val="clear" w:color="auto" w:fill="auto"/>
          </w:tcPr>
          <w:p w:rsidR="006A5679" w:rsidRDefault="006A5679" w:rsidP="006A5679">
            <w:pPr>
              <w:pStyle w:val="acctfourfigures"/>
              <w:tabs>
                <w:tab w:val="clear" w:pos="765"/>
                <w:tab w:val="decimal" w:pos="1075"/>
              </w:tabs>
              <w:spacing w:line="240" w:lineRule="atLeast"/>
              <w:ind w:right="-79"/>
              <w:rPr>
                <w:rFonts w:cs="Times New Roman"/>
                <w:szCs w:val="22"/>
              </w:rPr>
            </w:pPr>
            <w:r>
              <w:rPr>
                <w:rFonts w:cs="Times New Roman"/>
                <w:szCs w:val="22"/>
              </w:rPr>
              <w:t>491,575</w:t>
            </w:r>
          </w:p>
        </w:tc>
      </w:tr>
      <w:tr w:rsidR="007D7FD0" w:rsidRPr="00852800" w:rsidTr="00305596">
        <w:trPr>
          <w:cantSplit/>
        </w:trPr>
        <w:tc>
          <w:tcPr>
            <w:tcW w:w="4241" w:type="dxa"/>
            <w:shd w:val="clear" w:color="auto" w:fill="auto"/>
          </w:tcPr>
          <w:p w:rsidR="007D7FD0" w:rsidRPr="002A45AC" w:rsidRDefault="007D7FD0" w:rsidP="007D7FD0">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91" w:type="dxa"/>
          </w:tcPr>
          <w:p w:rsidR="007D7FD0" w:rsidRPr="003C4147" w:rsidRDefault="007D7FD0" w:rsidP="007D7FD0">
            <w:pPr>
              <w:pStyle w:val="acctfourfigures"/>
              <w:tabs>
                <w:tab w:val="clear" w:pos="765"/>
                <w:tab w:val="decimal" w:pos="922"/>
              </w:tabs>
              <w:spacing w:line="240" w:lineRule="atLeast"/>
              <w:jc w:val="center"/>
              <w:rPr>
                <w:rFonts w:cs="Times New Roman"/>
                <w:szCs w:val="22"/>
              </w:rPr>
            </w:pPr>
            <w:r>
              <w:rPr>
                <w:rFonts w:cs="Times New Roman"/>
                <w:szCs w:val="22"/>
              </w:rPr>
              <w:t>3,070</w:t>
            </w:r>
          </w:p>
        </w:tc>
        <w:tc>
          <w:tcPr>
            <w:tcW w:w="180" w:type="dxa"/>
          </w:tcPr>
          <w:p w:rsidR="007D7FD0" w:rsidRPr="003C4147" w:rsidRDefault="007D7FD0" w:rsidP="007D7FD0">
            <w:pPr>
              <w:pStyle w:val="acctfourfigures"/>
              <w:tabs>
                <w:tab w:val="decimal" w:pos="122"/>
              </w:tabs>
              <w:spacing w:line="240" w:lineRule="atLeast"/>
              <w:ind w:right="11"/>
              <w:jc w:val="center"/>
              <w:rPr>
                <w:rFonts w:cs="Times New Roman"/>
                <w:szCs w:val="22"/>
              </w:rPr>
            </w:pPr>
          </w:p>
        </w:tc>
        <w:tc>
          <w:tcPr>
            <w:tcW w:w="1042" w:type="dxa"/>
            <w:shd w:val="clear" w:color="auto" w:fill="auto"/>
            <w:vAlign w:val="bottom"/>
          </w:tcPr>
          <w:p w:rsidR="007D7FD0" w:rsidRPr="003C4147" w:rsidRDefault="007D7FD0" w:rsidP="007D7FD0">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78" w:type="dxa"/>
            <w:shd w:val="clear" w:color="auto" w:fill="auto"/>
            <w:vAlign w:val="bottom"/>
          </w:tcPr>
          <w:p w:rsidR="007D7FD0" w:rsidRPr="003C4147" w:rsidRDefault="007D7FD0" w:rsidP="007D7FD0">
            <w:pPr>
              <w:pStyle w:val="acctfourfigures"/>
              <w:spacing w:line="240" w:lineRule="atLeast"/>
              <w:ind w:right="101"/>
              <w:rPr>
                <w:rFonts w:cs="Times New Roman"/>
                <w:szCs w:val="22"/>
              </w:rPr>
            </w:pPr>
          </w:p>
        </w:tc>
        <w:tc>
          <w:tcPr>
            <w:tcW w:w="1100" w:type="dxa"/>
          </w:tcPr>
          <w:p w:rsidR="007D7FD0" w:rsidRPr="000213C2" w:rsidRDefault="00D25A9D" w:rsidP="00BA5515">
            <w:pPr>
              <w:pStyle w:val="acctfourfigures"/>
              <w:tabs>
                <w:tab w:val="clear" w:pos="765"/>
                <w:tab w:val="decimal" w:pos="942"/>
              </w:tabs>
              <w:spacing w:line="240" w:lineRule="atLeast"/>
              <w:ind w:right="-88"/>
              <w:rPr>
                <w:rFonts w:cs="Times New Roman"/>
                <w:szCs w:val="22"/>
              </w:rPr>
            </w:pPr>
            <w:r>
              <w:rPr>
                <w:rFonts w:cs="Times New Roman"/>
                <w:szCs w:val="22"/>
              </w:rPr>
              <w:t>3,351</w:t>
            </w:r>
          </w:p>
        </w:tc>
        <w:tc>
          <w:tcPr>
            <w:tcW w:w="1233" w:type="dxa"/>
            <w:shd w:val="clear" w:color="auto" w:fill="auto"/>
          </w:tcPr>
          <w:p w:rsidR="007D7FD0" w:rsidRPr="003C4147" w:rsidRDefault="00D25A9D" w:rsidP="007D7FD0">
            <w:pPr>
              <w:pStyle w:val="acctfourfigures"/>
              <w:tabs>
                <w:tab w:val="clear" w:pos="765"/>
                <w:tab w:val="decimal" w:pos="1075"/>
              </w:tabs>
              <w:spacing w:line="240" w:lineRule="atLeast"/>
              <w:ind w:right="-79"/>
              <w:rPr>
                <w:rFonts w:cs="Times New Roman"/>
                <w:szCs w:val="22"/>
              </w:rPr>
            </w:pPr>
            <w:r>
              <w:rPr>
                <w:rFonts w:cs="Times New Roman"/>
                <w:szCs w:val="22"/>
              </w:rPr>
              <w:t>3,351</w:t>
            </w:r>
          </w:p>
        </w:tc>
      </w:tr>
      <w:tr w:rsidR="002E231B" w:rsidRPr="00852800" w:rsidTr="007715BD">
        <w:trPr>
          <w:cantSplit/>
        </w:trPr>
        <w:tc>
          <w:tcPr>
            <w:tcW w:w="4241" w:type="dxa"/>
            <w:shd w:val="clear" w:color="auto" w:fill="auto"/>
          </w:tcPr>
          <w:p w:rsidR="002E231B" w:rsidRPr="00392246" w:rsidRDefault="002E231B" w:rsidP="00BA5515">
            <w:pPr>
              <w:pStyle w:val="acctfourfigures"/>
              <w:spacing w:line="200" w:lineRule="exact"/>
              <w:ind w:left="562" w:right="-27"/>
              <w:jc w:val="thaiDistribute"/>
              <w:rPr>
                <w:rFonts w:cs="Times New Roman"/>
                <w:sz w:val="16"/>
                <w:szCs w:val="16"/>
                <w:rtl/>
                <w:cs/>
                <w:lang w:val="en-US"/>
              </w:rPr>
            </w:pPr>
          </w:p>
        </w:tc>
        <w:tc>
          <w:tcPr>
            <w:tcW w:w="1091" w:type="dxa"/>
            <w:shd w:val="clear" w:color="auto" w:fill="auto"/>
          </w:tcPr>
          <w:p w:rsidR="002E231B" w:rsidRPr="003C4147" w:rsidRDefault="002E231B" w:rsidP="00BA5515">
            <w:pPr>
              <w:pStyle w:val="acctfourfigures"/>
              <w:tabs>
                <w:tab w:val="clear" w:pos="765"/>
                <w:tab w:val="decimal" w:pos="1001"/>
              </w:tabs>
              <w:spacing w:line="200" w:lineRule="exact"/>
              <w:ind w:right="101"/>
              <w:jc w:val="center"/>
              <w:rPr>
                <w:rFonts w:cs="Times New Roman"/>
                <w:szCs w:val="22"/>
              </w:rPr>
            </w:pPr>
          </w:p>
        </w:tc>
        <w:tc>
          <w:tcPr>
            <w:tcW w:w="180" w:type="dxa"/>
            <w:shd w:val="clear" w:color="auto" w:fill="auto"/>
          </w:tcPr>
          <w:p w:rsidR="002E231B" w:rsidRPr="003C4147" w:rsidRDefault="002E231B" w:rsidP="00BA5515">
            <w:pPr>
              <w:pStyle w:val="acctfourfigures"/>
              <w:tabs>
                <w:tab w:val="clear" w:pos="765"/>
                <w:tab w:val="decimal" w:pos="122"/>
                <w:tab w:val="decimal" w:pos="771"/>
              </w:tabs>
              <w:spacing w:line="200" w:lineRule="exact"/>
              <w:ind w:right="11"/>
              <w:jc w:val="center"/>
              <w:rPr>
                <w:rFonts w:cs="Times New Roman"/>
                <w:szCs w:val="22"/>
              </w:rPr>
            </w:pPr>
          </w:p>
        </w:tc>
        <w:tc>
          <w:tcPr>
            <w:tcW w:w="1042" w:type="dxa"/>
            <w:shd w:val="clear" w:color="auto" w:fill="auto"/>
            <w:vAlign w:val="bottom"/>
          </w:tcPr>
          <w:p w:rsidR="002E231B" w:rsidRPr="003C4147" w:rsidRDefault="002E231B" w:rsidP="00BA5515">
            <w:pPr>
              <w:pStyle w:val="acctfourfigures"/>
              <w:tabs>
                <w:tab w:val="clear" w:pos="765"/>
                <w:tab w:val="decimal" w:pos="911"/>
              </w:tabs>
              <w:spacing w:line="200" w:lineRule="exact"/>
              <w:ind w:right="-79"/>
              <w:rPr>
                <w:rFonts w:cs="Times New Roman"/>
                <w:szCs w:val="22"/>
              </w:rPr>
            </w:pPr>
          </w:p>
        </w:tc>
        <w:tc>
          <w:tcPr>
            <w:tcW w:w="178" w:type="dxa"/>
            <w:shd w:val="clear" w:color="auto" w:fill="auto"/>
            <w:vAlign w:val="bottom"/>
          </w:tcPr>
          <w:p w:rsidR="002E231B" w:rsidRPr="003C4147" w:rsidRDefault="002E231B" w:rsidP="00BA5515">
            <w:pPr>
              <w:pStyle w:val="acctfourfigures"/>
              <w:spacing w:line="200" w:lineRule="exact"/>
              <w:ind w:right="101"/>
              <w:rPr>
                <w:rFonts w:cs="Times New Roman"/>
                <w:szCs w:val="22"/>
              </w:rPr>
            </w:pPr>
          </w:p>
        </w:tc>
        <w:tc>
          <w:tcPr>
            <w:tcW w:w="1100" w:type="dxa"/>
            <w:shd w:val="clear" w:color="auto" w:fill="auto"/>
          </w:tcPr>
          <w:p w:rsidR="002E231B" w:rsidRPr="000213C2" w:rsidRDefault="002E231B" w:rsidP="00BA5515">
            <w:pPr>
              <w:pStyle w:val="acctfourfigures"/>
              <w:tabs>
                <w:tab w:val="clear" w:pos="765"/>
                <w:tab w:val="decimal" w:pos="942"/>
              </w:tabs>
              <w:spacing w:line="200" w:lineRule="exact"/>
              <w:ind w:right="-88"/>
              <w:rPr>
                <w:rFonts w:cs="Times New Roman"/>
                <w:szCs w:val="22"/>
              </w:rPr>
            </w:pPr>
          </w:p>
        </w:tc>
        <w:tc>
          <w:tcPr>
            <w:tcW w:w="1233" w:type="dxa"/>
            <w:shd w:val="clear" w:color="auto" w:fill="auto"/>
          </w:tcPr>
          <w:p w:rsidR="002E231B" w:rsidRPr="003C4147" w:rsidRDefault="002E231B" w:rsidP="00BA5515">
            <w:pPr>
              <w:pStyle w:val="acctfourfigures"/>
              <w:tabs>
                <w:tab w:val="clear" w:pos="765"/>
                <w:tab w:val="decimal" w:pos="1073"/>
              </w:tabs>
              <w:spacing w:line="200" w:lineRule="exact"/>
              <w:ind w:right="-79"/>
              <w:rPr>
                <w:rFonts w:cs="Times New Roman"/>
                <w:szCs w:val="22"/>
              </w:rPr>
            </w:pPr>
          </w:p>
        </w:tc>
      </w:tr>
      <w:tr w:rsidR="002E231B" w:rsidRPr="00852800" w:rsidTr="007715BD">
        <w:trPr>
          <w:cantSplit/>
        </w:trPr>
        <w:tc>
          <w:tcPr>
            <w:tcW w:w="4241" w:type="dxa"/>
            <w:shd w:val="clear" w:color="auto" w:fill="auto"/>
          </w:tcPr>
          <w:p w:rsidR="002E231B" w:rsidRPr="00280E61" w:rsidRDefault="002E231B"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91" w:type="dxa"/>
            <w:shd w:val="clear" w:color="auto" w:fill="auto"/>
          </w:tcPr>
          <w:p w:rsidR="002E231B" w:rsidRPr="00D020B0" w:rsidRDefault="002E231B" w:rsidP="002E231B">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shd w:val="clear" w:color="auto" w:fill="auto"/>
          </w:tcPr>
          <w:p w:rsidR="002E231B" w:rsidRPr="003C4147" w:rsidRDefault="002E231B" w:rsidP="002E231B">
            <w:pPr>
              <w:pStyle w:val="acctfourfigures"/>
              <w:tabs>
                <w:tab w:val="decimal" w:pos="731"/>
              </w:tabs>
              <w:spacing w:line="240" w:lineRule="atLeast"/>
              <w:ind w:right="11"/>
              <w:jc w:val="center"/>
              <w:rPr>
                <w:rFonts w:cs="Times New Roman"/>
                <w:i/>
                <w:iCs/>
                <w:szCs w:val="22"/>
              </w:rPr>
            </w:pPr>
          </w:p>
        </w:tc>
        <w:tc>
          <w:tcPr>
            <w:tcW w:w="1042" w:type="dxa"/>
            <w:shd w:val="clear" w:color="auto" w:fill="auto"/>
            <w:vAlign w:val="bottom"/>
          </w:tcPr>
          <w:p w:rsidR="002E231B" w:rsidRPr="00DD7754" w:rsidRDefault="002E231B" w:rsidP="002E231B">
            <w:pPr>
              <w:pStyle w:val="acctfourfigures"/>
              <w:tabs>
                <w:tab w:val="clear" w:pos="765"/>
                <w:tab w:val="decimal" w:pos="911"/>
              </w:tabs>
              <w:spacing w:line="240" w:lineRule="atLeast"/>
              <w:ind w:right="-79"/>
              <w:rPr>
                <w:rFonts w:cs="Times New Roman"/>
                <w:szCs w:val="22"/>
              </w:rPr>
            </w:pPr>
          </w:p>
        </w:tc>
        <w:tc>
          <w:tcPr>
            <w:tcW w:w="178" w:type="dxa"/>
            <w:shd w:val="clear" w:color="auto" w:fill="auto"/>
            <w:vAlign w:val="bottom"/>
          </w:tcPr>
          <w:p w:rsidR="002E231B" w:rsidRPr="003C4147" w:rsidRDefault="002E231B" w:rsidP="002E231B">
            <w:pPr>
              <w:pStyle w:val="acctfourfigures"/>
              <w:spacing w:line="240" w:lineRule="atLeast"/>
              <w:ind w:right="101"/>
              <w:rPr>
                <w:rFonts w:cs="Times New Roman"/>
                <w:i/>
                <w:iCs/>
                <w:szCs w:val="22"/>
              </w:rPr>
            </w:pPr>
          </w:p>
        </w:tc>
        <w:tc>
          <w:tcPr>
            <w:tcW w:w="1100" w:type="dxa"/>
            <w:shd w:val="clear" w:color="auto" w:fill="auto"/>
          </w:tcPr>
          <w:p w:rsidR="002E231B" w:rsidRDefault="002E231B" w:rsidP="00BA5515">
            <w:pPr>
              <w:pStyle w:val="acctfourfigures"/>
              <w:tabs>
                <w:tab w:val="clear" w:pos="765"/>
                <w:tab w:val="decimal" w:pos="942"/>
              </w:tabs>
              <w:spacing w:line="240" w:lineRule="atLeast"/>
              <w:ind w:right="-88"/>
              <w:rPr>
                <w:rFonts w:cs="Times New Roman"/>
                <w:szCs w:val="22"/>
              </w:rPr>
            </w:pPr>
          </w:p>
        </w:tc>
        <w:tc>
          <w:tcPr>
            <w:tcW w:w="1233" w:type="dxa"/>
            <w:shd w:val="clear" w:color="auto" w:fill="auto"/>
          </w:tcPr>
          <w:p w:rsidR="002E231B" w:rsidRPr="00D020B0" w:rsidRDefault="002E231B" w:rsidP="008242BB">
            <w:pPr>
              <w:pStyle w:val="acctfourfigures"/>
              <w:tabs>
                <w:tab w:val="clear" w:pos="765"/>
                <w:tab w:val="decimal" w:pos="1073"/>
              </w:tabs>
              <w:spacing w:line="240" w:lineRule="atLeast"/>
              <w:ind w:right="-79"/>
              <w:rPr>
                <w:rFonts w:cs="Times New Roman"/>
                <w:szCs w:val="22"/>
              </w:rPr>
            </w:pPr>
          </w:p>
        </w:tc>
      </w:tr>
      <w:tr w:rsidR="007D7FD0" w:rsidRPr="00852800" w:rsidTr="00305596">
        <w:trPr>
          <w:cantSplit/>
        </w:trPr>
        <w:tc>
          <w:tcPr>
            <w:tcW w:w="4241" w:type="dxa"/>
            <w:shd w:val="clear" w:color="auto" w:fill="auto"/>
          </w:tcPr>
          <w:p w:rsidR="007D7FD0" w:rsidRPr="002A45AC" w:rsidRDefault="007D7FD0" w:rsidP="007D7FD0">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91" w:type="dxa"/>
          </w:tcPr>
          <w:p w:rsidR="007D7FD0" w:rsidRPr="003C4147" w:rsidRDefault="007D7FD0" w:rsidP="007D7FD0">
            <w:pPr>
              <w:pStyle w:val="acctfourfigures"/>
              <w:tabs>
                <w:tab w:val="clear" w:pos="765"/>
                <w:tab w:val="decimal" w:pos="922"/>
              </w:tabs>
              <w:spacing w:line="240" w:lineRule="atLeast"/>
              <w:jc w:val="center"/>
              <w:rPr>
                <w:rFonts w:cs="Times New Roman"/>
                <w:szCs w:val="22"/>
              </w:rPr>
            </w:pPr>
            <w:r>
              <w:rPr>
                <w:rFonts w:cs="Times New Roman"/>
                <w:szCs w:val="22"/>
              </w:rPr>
              <w:t>2,141,365</w:t>
            </w:r>
          </w:p>
        </w:tc>
        <w:tc>
          <w:tcPr>
            <w:tcW w:w="180" w:type="dxa"/>
          </w:tcPr>
          <w:p w:rsidR="007D7FD0" w:rsidRPr="003C4147" w:rsidRDefault="007D7FD0" w:rsidP="007D7FD0">
            <w:pPr>
              <w:pStyle w:val="acctfourfigures"/>
              <w:tabs>
                <w:tab w:val="decimal" w:pos="122"/>
              </w:tabs>
              <w:spacing w:line="240" w:lineRule="atLeast"/>
              <w:ind w:right="11"/>
              <w:jc w:val="center"/>
              <w:rPr>
                <w:rFonts w:cs="Times New Roman"/>
                <w:szCs w:val="22"/>
              </w:rPr>
            </w:pPr>
          </w:p>
        </w:tc>
        <w:tc>
          <w:tcPr>
            <w:tcW w:w="1042" w:type="dxa"/>
            <w:shd w:val="clear" w:color="auto" w:fill="auto"/>
            <w:vAlign w:val="bottom"/>
          </w:tcPr>
          <w:p w:rsidR="007D7FD0" w:rsidRDefault="00BA5515" w:rsidP="006A5679">
            <w:pPr>
              <w:pStyle w:val="acctfourfigures"/>
              <w:tabs>
                <w:tab w:val="clear" w:pos="765"/>
                <w:tab w:val="decimal" w:pos="884"/>
              </w:tabs>
              <w:spacing w:line="240" w:lineRule="atLeast"/>
              <w:ind w:right="-79"/>
              <w:rPr>
                <w:rFonts w:cs="Times New Roman"/>
                <w:szCs w:val="22"/>
              </w:rPr>
            </w:pPr>
            <w:r>
              <w:rPr>
                <w:rFonts w:cs="Times New Roman"/>
                <w:szCs w:val="22"/>
              </w:rPr>
              <w:t>610,347</w:t>
            </w:r>
          </w:p>
        </w:tc>
        <w:tc>
          <w:tcPr>
            <w:tcW w:w="178" w:type="dxa"/>
            <w:shd w:val="clear" w:color="auto" w:fill="auto"/>
            <w:vAlign w:val="bottom"/>
          </w:tcPr>
          <w:p w:rsidR="007D7FD0" w:rsidRPr="003C4147" w:rsidRDefault="007D7FD0" w:rsidP="007D7FD0">
            <w:pPr>
              <w:pStyle w:val="acctfourfigures"/>
              <w:spacing w:line="240" w:lineRule="atLeast"/>
              <w:ind w:right="101"/>
              <w:rPr>
                <w:rFonts w:cs="Times New Roman"/>
                <w:i/>
                <w:iCs/>
                <w:szCs w:val="22"/>
              </w:rPr>
            </w:pPr>
          </w:p>
        </w:tc>
        <w:tc>
          <w:tcPr>
            <w:tcW w:w="1100" w:type="dxa"/>
          </w:tcPr>
          <w:p w:rsidR="007D7FD0" w:rsidRDefault="00BA5515" w:rsidP="00BA5515">
            <w:pPr>
              <w:pStyle w:val="acctfourfigures"/>
              <w:tabs>
                <w:tab w:val="clear" w:pos="765"/>
                <w:tab w:val="decimal" w:pos="942"/>
              </w:tabs>
              <w:spacing w:line="240" w:lineRule="atLeast"/>
              <w:ind w:right="-88"/>
              <w:rPr>
                <w:rFonts w:cs="Times New Roman"/>
                <w:szCs w:val="22"/>
              </w:rPr>
            </w:pPr>
            <w:r>
              <w:rPr>
                <w:rFonts w:cs="Times New Roman"/>
                <w:szCs w:val="22"/>
              </w:rPr>
              <w:t>1,534,000</w:t>
            </w:r>
          </w:p>
        </w:tc>
        <w:tc>
          <w:tcPr>
            <w:tcW w:w="1233" w:type="dxa"/>
            <w:shd w:val="clear" w:color="auto" w:fill="auto"/>
          </w:tcPr>
          <w:p w:rsidR="007D7FD0" w:rsidRPr="003C4147" w:rsidRDefault="007D7FD0" w:rsidP="00BA5515">
            <w:pPr>
              <w:pStyle w:val="acctfourfigures"/>
              <w:tabs>
                <w:tab w:val="clear" w:pos="765"/>
                <w:tab w:val="decimal" w:pos="1075"/>
              </w:tabs>
              <w:spacing w:line="240" w:lineRule="atLeast"/>
              <w:ind w:right="-79"/>
              <w:rPr>
                <w:rFonts w:cs="Times New Roman"/>
                <w:szCs w:val="22"/>
              </w:rPr>
            </w:pPr>
            <w:r>
              <w:rPr>
                <w:rFonts w:cs="Times New Roman"/>
                <w:szCs w:val="22"/>
              </w:rPr>
              <w:t>2,</w:t>
            </w:r>
            <w:r w:rsidR="00BA5515">
              <w:rPr>
                <w:rFonts w:cs="Times New Roman"/>
                <w:szCs w:val="22"/>
              </w:rPr>
              <w:t>144,347</w:t>
            </w:r>
          </w:p>
        </w:tc>
      </w:tr>
    </w:tbl>
    <w:p w:rsidR="00762EF2" w:rsidRDefault="00762EF2" w:rsidP="00392246">
      <w:pPr>
        <w:spacing w:line="220" w:lineRule="atLeast"/>
        <w:ind w:right="14"/>
        <w:jc w:val="both"/>
        <w:rPr>
          <w:rFonts w:cs="Times New Roman"/>
          <w:sz w:val="14"/>
          <w:szCs w:val="14"/>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260"/>
      </w:tblGrid>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4860" w:type="dxa"/>
            <w:gridSpan w:val="6"/>
          </w:tcPr>
          <w:p w:rsidR="00762EF2" w:rsidRPr="00A6561F" w:rsidRDefault="00762EF2" w:rsidP="00B779FD">
            <w:pPr>
              <w:pStyle w:val="acctfourfigures"/>
              <w:tabs>
                <w:tab w:val="decimal" w:pos="-85"/>
              </w:tabs>
              <w:spacing w:line="240" w:lineRule="atLeast"/>
              <w:ind w:right="11"/>
              <w:jc w:val="center"/>
              <w:rPr>
                <w:rFonts w:cs="Times New Roman"/>
                <w:b/>
                <w:bCs/>
                <w:szCs w:val="22"/>
              </w:rPr>
            </w:pPr>
            <w:r w:rsidRPr="00A6561F">
              <w:rPr>
                <w:rFonts w:cs="Times New Roman"/>
                <w:b/>
                <w:bCs/>
                <w:szCs w:val="22"/>
              </w:rPr>
              <w:t>Separate financial statements</w:t>
            </w:r>
          </w:p>
        </w:tc>
      </w:tr>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4860" w:type="dxa"/>
            <w:gridSpan w:val="6"/>
          </w:tcPr>
          <w:p w:rsidR="00762EF2" w:rsidRPr="003C4147" w:rsidRDefault="00586695" w:rsidP="00B779FD">
            <w:pPr>
              <w:pStyle w:val="acctfourfigures"/>
              <w:tabs>
                <w:tab w:val="decimal" w:pos="-85"/>
              </w:tabs>
              <w:spacing w:line="240" w:lineRule="atLeast"/>
              <w:ind w:right="11"/>
              <w:jc w:val="center"/>
              <w:rPr>
                <w:rFonts w:cs="Times New Roman"/>
                <w:szCs w:val="22"/>
              </w:rPr>
            </w:pPr>
            <w:r>
              <w:rPr>
                <w:szCs w:val="22"/>
              </w:rPr>
              <w:t>2017</w:t>
            </w:r>
          </w:p>
        </w:tc>
      </w:tr>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1080" w:type="dxa"/>
          </w:tcPr>
          <w:p w:rsidR="00762EF2" w:rsidRPr="003C4147" w:rsidRDefault="00762EF2" w:rsidP="00B779FD">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762EF2" w:rsidRPr="003C4147" w:rsidRDefault="00762EF2" w:rsidP="00B779FD">
            <w:pPr>
              <w:pStyle w:val="acctfourfigures"/>
              <w:tabs>
                <w:tab w:val="decimal" w:pos="-85"/>
              </w:tabs>
              <w:spacing w:line="240" w:lineRule="atLeast"/>
              <w:ind w:right="11"/>
              <w:jc w:val="center"/>
              <w:rPr>
                <w:rFonts w:cs="Times New Roman"/>
                <w:szCs w:val="22"/>
              </w:rPr>
            </w:pPr>
          </w:p>
        </w:tc>
        <w:tc>
          <w:tcPr>
            <w:tcW w:w="3600" w:type="dxa"/>
            <w:gridSpan w:val="4"/>
          </w:tcPr>
          <w:p w:rsidR="00762EF2" w:rsidRPr="003C4147" w:rsidRDefault="00762EF2"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762EF2" w:rsidRPr="00852800" w:rsidTr="00B779FD">
        <w:trPr>
          <w:cantSplit/>
          <w:tblHeader/>
        </w:trPr>
        <w:tc>
          <w:tcPr>
            <w:tcW w:w="4230" w:type="dxa"/>
            <w:shd w:val="clear" w:color="auto" w:fill="auto"/>
          </w:tcPr>
          <w:p w:rsidR="00762EF2" w:rsidRPr="003C4147" w:rsidRDefault="00762EF2" w:rsidP="00B779FD">
            <w:pPr>
              <w:spacing w:line="240" w:lineRule="atLeast"/>
              <w:ind w:left="180" w:hanging="180"/>
              <w:rPr>
                <w:b/>
                <w:bCs/>
                <w:szCs w:val="22"/>
              </w:rPr>
            </w:pPr>
          </w:p>
        </w:tc>
        <w:tc>
          <w:tcPr>
            <w:tcW w:w="1080" w:type="dxa"/>
          </w:tcPr>
          <w:p w:rsidR="00762EF2" w:rsidRPr="003C4147" w:rsidRDefault="00762EF2" w:rsidP="00B779FD">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p>
        </w:tc>
        <w:tc>
          <w:tcPr>
            <w:tcW w:w="10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p>
        </w:tc>
        <w:tc>
          <w:tcPr>
            <w:tcW w:w="1080" w:type="dxa"/>
          </w:tcPr>
          <w:p w:rsidR="00762EF2" w:rsidRPr="003C4147" w:rsidRDefault="00762EF2" w:rsidP="00B779FD">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60" w:type="dxa"/>
          </w:tcPr>
          <w:p w:rsidR="00762EF2" w:rsidRPr="003C4147" w:rsidRDefault="00762EF2"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2EF2" w:rsidRPr="00852800" w:rsidTr="00B779FD">
        <w:trPr>
          <w:cantSplit/>
          <w:tblHeader/>
        </w:trPr>
        <w:tc>
          <w:tcPr>
            <w:tcW w:w="4230" w:type="dxa"/>
            <w:shd w:val="clear" w:color="auto" w:fill="auto"/>
          </w:tcPr>
          <w:p w:rsidR="00762EF2" w:rsidRPr="003C4147" w:rsidRDefault="00762EF2" w:rsidP="00B779FD">
            <w:pPr>
              <w:spacing w:line="240" w:lineRule="atLeast"/>
              <w:ind w:left="180" w:hanging="180"/>
              <w:rPr>
                <w:b/>
                <w:bCs/>
                <w:szCs w:val="22"/>
              </w:rPr>
            </w:pPr>
          </w:p>
        </w:tc>
        <w:tc>
          <w:tcPr>
            <w:tcW w:w="4860" w:type="dxa"/>
            <w:gridSpan w:val="6"/>
          </w:tcPr>
          <w:p w:rsidR="00762EF2" w:rsidRPr="002E5E3F" w:rsidRDefault="00762EF2"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2EF2" w:rsidRPr="00852800" w:rsidTr="00B779FD">
        <w:trPr>
          <w:cantSplit/>
        </w:trPr>
        <w:tc>
          <w:tcPr>
            <w:tcW w:w="4230" w:type="dxa"/>
            <w:shd w:val="clear" w:color="auto" w:fill="auto"/>
          </w:tcPr>
          <w:p w:rsidR="00762EF2" w:rsidRPr="003C4147" w:rsidRDefault="00762EF2" w:rsidP="00483864">
            <w:pPr>
              <w:spacing w:line="240" w:lineRule="atLeast"/>
              <w:ind w:left="562"/>
              <w:rPr>
                <w:b/>
                <w:bCs/>
                <w:i/>
                <w:iCs/>
                <w:szCs w:val="22"/>
              </w:rPr>
            </w:pPr>
            <w:r w:rsidRPr="003C4147">
              <w:rPr>
                <w:b/>
                <w:bCs/>
                <w:i/>
                <w:iCs/>
                <w:szCs w:val="22"/>
              </w:rPr>
              <w:t>Financial assets</w:t>
            </w:r>
          </w:p>
        </w:tc>
        <w:tc>
          <w:tcPr>
            <w:tcW w:w="1080" w:type="dxa"/>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80" w:type="dxa"/>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080" w:type="dxa"/>
            <w:shd w:val="clear" w:color="auto" w:fill="auto"/>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80" w:type="dxa"/>
            <w:shd w:val="clear" w:color="auto" w:fill="auto"/>
          </w:tcPr>
          <w:p w:rsidR="00762EF2" w:rsidRPr="003C4147" w:rsidRDefault="00762EF2" w:rsidP="00B779FD">
            <w:pPr>
              <w:pStyle w:val="acctfourfigures"/>
              <w:spacing w:line="240" w:lineRule="atLeast"/>
              <w:rPr>
                <w:rFonts w:cs="Times New Roman"/>
                <w:i/>
                <w:iCs/>
                <w:szCs w:val="22"/>
              </w:rPr>
            </w:pPr>
          </w:p>
        </w:tc>
        <w:tc>
          <w:tcPr>
            <w:tcW w:w="1080" w:type="dxa"/>
          </w:tcPr>
          <w:p w:rsidR="00762EF2" w:rsidRPr="003C4147" w:rsidRDefault="00762EF2" w:rsidP="00B779FD">
            <w:pPr>
              <w:pStyle w:val="acctfourfigures"/>
              <w:spacing w:line="240" w:lineRule="atLeast"/>
              <w:ind w:right="205"/>
              <w:jc w:val="center"/>
              <w:rPr>
                <w:rFonts w:cs="Times New Roman"/>
                <w:i/>
                <w:iCs/>
                <w:szCs w:val="22"/>
              </w:rPr>
            </w:pPr>
          </w:p>
        </w:tc>
        <w:tc>
          <w:tcPr>
            <w:tcW w:w="1260" w:type="dxa"/>
            <w:shd w:val="clear" w:color="auto" w:fill="auto"/>
          </w:tcPr>
          <w:p w:rsidR="00762EF2" w:rsidRPr="003C4147" w:rsidRDefault="00762EF2" w:rsidP="00B779FD">
            <w:pPr>
              <w:pStyle w:val="acctfourfigures"/>
              <w:spacing w:line="240" w:lineRule="atLeast"/>
              <w:ind w:right="205"/>
              <w:jc w:val="center"/>
              <w:rPr>
                <w:rFonts w:cs="Times New Roman"/>
                <w:i/>
                <w:iCs/>
                <w:szCs w:val="22"/>
              </w:rPr>
            </w:pPr>
          </w:p>
        </w:tc>
      </w:tr>
      <w:tr w:rsidR="00762EF2" w:rsidRPr="00852800" w:rsidTr="00B779FD">
        <w:trPr>
          <w:cantSplit/>
        </w:trPr>
        <w:tc>
          <w:tcPr>
            <w:tcW w:w="4230" w:type="dxa"/>
            <w:shd w:val="clear" w:color="auto" w:fill="auto"/>
          </w:tcPr>
          <w:p w:rsidR="00762EF2" w:rsidRPr="002A45AC" w:rsidRDefault="00762EF2"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80" w:type="dxa"/>
          </w:tcPr>
          <w:p w:rsidR="00762EF2" w:rsidRPr="003C4147" w:rsidRDefault="00762EF2" w:rsidP="008242BB">
            <w:pPr>
              <w:pStyle w:val="acctfourfigures"/>
              <w:tabs>
                <w:tab w:val="clear" w:pos="765"/>
                <w:tab w:val="decimal" w:pos="922"/>
              </w:tabs>
              <w:spacing w:line="240" w:lineRule="atLeast"/>
              <w:jc w:val="center"/>
              <w:rPr>
                <w:rFonts w:cs="Times New Roman"/>
                <w:szCs w:val="22"/>
              </w:rPr>
            </w:pPr>
            <w:r w:rsidRPr="009022D5">
              <w:rPr>
                <w:rFonts w:cs="Times New Roman"/>
                <w:szCs w:val="22"/>
              </w:rPr>
              <w:t>2,813</w:t>
            </w:r>
          </w:p>
        </w:tc>
        <w:tc>
          <w:tcPr>
            <w:tcW w:w="180" w:type="dxa"/>
          </w:tcPr>
          <w:p w:rsidR="00762EF2" w:rsidRPr="003C4147" w:rsidRDefault="00762EF2" w:rsidP="00B779FD">
            <w:pPr>
              <w:pStyle w:val="acctfourfigures"/>
              <w:tabs>
                <w:tab w:val="decimal" w:pos="122"/>
              </w:tabs>
              <w:spacing w:line="240" w:lineRule="atLeast"/>
              <w:ind w:right="11"/>
              <w:jc w:val="center"/>
              <w:rPr>
                <w:rFonts w:cs="Times New Roman"/>
                <w:szCs w:val="22"/>
              </w:rPr>
            </w:pPr>
          </w:p>
        </w:tc>
        <w:tc>
          <w:tcPr>
            <w:tcW w:w="1080" w:type="dxa"/>
            <w:shd w:val="clear" w:color="auto" w:fill="auto"/>
            <w:vAlign w:val="bottom"/>
          </w:tcPr>
          <w:p w:rsidR="00762EF2" w:rsidRPr="003C4147" w:rsidRDefault="00762EF2" w:rsidP="008242BB">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szCs w:val="22"/>
              </w:rPr>
            </w:pPr>
          </w:p>
        </w:tc>
        <w:tc>
          <w:tcPr>
            <w:tcW w:w="1080" w:type="dxa"/>
          </w:tcPr>
          <w:p w:rsidR="00762EF2" w:rsidRPr="000213C2" w:rsidRDefault="00762EF2" w:rsidP="00BA5515">
            <w:pPr>
              <w:pStyle w:val="acctfourfigures"/>
              <w:tabs>
                <w:tab w:val="clear" w:pos="765"/>
                <w:tab w:val="decimal" w:pos="922"/>
              </w:tabs>
              <w:spacing w:line="240" w:lineRule="atLeast"/>
              <w:ind w:right="-90"/>
              <w:rPr>
                <w:rFonts w:cs="Times New Roman"/>
                <w:szCs w:val="22"/>
              </w:rPr>
            </w:pPr>
            <w:r w:rsidRPr="009022D5">
              <w:rPr>
                <w:rFonts w:cs="Times New Roman"/>
                <w:szCs w:val="22"/>
              </w:rPr>
              <w:t>3,023</w:t>
            </w:r>
          </w:p>
        </w:tc>
        <w:tc>
          <w:tcPr>
            <w:tcW w:w="1260" w:type="dxa"/>
            <w:shd w:val="clear" w:color="auto" w:fill="auto"/>
          </w:tcPr>
          <w:p w:rsidR="00762EF2" w:rsidRPr="003C4147" w:rsidRDefault="00762EF2" w:rsidP="00BA5515">
            <w:pPr>
              <w:pStyle w:val="acctfourfigures"/>
              <w:tabs>
                <w:tab w:val="clear" w:pos="765"/>
                <w:tab w:val="decimal" w:pos="1075"/>
              </w:tabs>
              <w:spacing w:line="240" w:lineRule="atLeast"/>
              <w:ind w:right="-79"/>
              <w:rPr>
                <w:rFonts w:cs="Times New Roman"/>
                <w:szCs w:val="22"/>
              </w:rPr>
            </w:pPr>
            <w:r w:rsidRPr="009022D5">
              <w:rPr>
                <w:rFonts w:cs="Times New Roman"/>
                <w:szCs w:val="22"/>
              </w:rPr>
              <w:t>3,023</w:t>
            </w:r>
          </w:p>
        </w:tc>
      </w:tr>
      <w:tr w:rsidR="00762EF2" w:rsidRPr="00852800" w:rsidTr="00B779FD">
        <w:trPr>
          <w:cantSplit/>
        </w:trPr>
        <w:tc>
          <w:tcPr>
            <w:tcW w:w="4230" w:type="dxa"/>
            <w:shd w:val="clear" w:color="auto" w:fill="auto"/>
          </w:tcPr>
          <w:p w:rsidR="00762EF2" w:rsidRPr="00392246" w:rsidRDefault="00762EF2" w:rsidP="00BA5515">
            <w:pPr>
              <w:pStyle w:val="acctfourfigures"/>
              <w:spacing w:line="200" w:lineRule="exact"/>
              <w:ind w:left="562" w:right="-27"/>
              <w:jc w:val="thaiDistribute"/>
              <w:rPr>
                <w:rFonts w:cs="Times New Roman"/>
                <w:sz w:val="16"/>
                <w:szCs w:val="16"/>
                <w:rtl/>
                <w:cs/>
                <w:lang w:val="en-US"/>
              </w:rPr>
            </w:pPr>
          </w:p>
        </w:tc>
        <w:tc>
          <w:tcPr>
            <w:tcW w:w="1080" w:type="dxa"/>
          </w:tcPr>
          <w:p w:rsidR="00762EF2" w:rsidRPr="003C4147" w:rsidRDefault="00762EF2" w:rsidP="00BA5515">
            <w:pPr>
              <w:pStyle w:val="acctfourfigures"/>
              <w:tabs>
                <w:tab w:val="clear" w:pos="765"/>
                <w:tab w:val="decimal" w:pos="1001"/>
              </w:tabs>
              <w:spacing w:line="200" w:lineRule="exact"/>
              <w:ind w:right="101"/>
              <w:jc w:val="center"/>
              <w:rPr>
                <w:rFonts w:cs="Times New Roman"/>
                <w:szCs w:val="22"/>
              </w:rPr>
            </w:pPr>
          </w:p>
        </w:tc>
        <w:tc>
          <w:tcPr>
            <w:tcW w:w="180" w:type="dxa"/>
          </w:tcPr>
          <w:p w:rsidR="00762EF2" w:rsidRPr="003C4147" w:rsidRDefault="00762EF2" w:rsidP="00BA5515">
            <w:pPr>
              <w:pStyle w:val="acctfourfigures"/>
              <w:tabs>
                <w:tab w:val="clear" w:pos="765"/>
                <w:tab w:val="decimal" w:pos="122"/>
                <w:tab w:val="decimal" w:pos="771"/>
              </w:tabs>
              <w:spacing w:line="200" w:lineRule="exact"/>
              <w:ind w:right="11"/>
              <w:jc w:val="center"/>
              <w:rPr>
                <w:rFonts w:cs="Times New Roman"/>
                <w:szCs w:val="22"/>
              </w:rPr>
            </w:pPr>
          </w:p>
        </w:tc>
        <w:tc>
          <w:tcPr>
            <w:tcW w:w="1080" w:type="dxa"/>
            <w:shd w:val="clear" w:color="auto" w:fill="auto"/>
            <w:vAlign w:val="bottom"/>
          </w:tcPr>
          <w:p w:rsidR="00762EF2" w:rsidRPr="003C4147" w:rsidRDefault="00762EF2" w:rsidP="00BA5515">
            <w:pPr>
              <w:pStyle w:val="acctfourfigures"/>
              <w:tabs>
                <w:tab w:val="clear" w:pos="765"/>
                <w:tab w:val="decimal" w:pos="911"/>
              </w:tabs>
              <w:spacing w:line="200" w:lineRule="exact"/>
              <w:ind w:right="-79"/>
              <w:rPr>
                <w:rFonts w:cs="Times New Roman"/>
                <w:szCs w:val="22"/>
              </w:rPr>
            </w:pPr>
          </w:p>
        </w:tc>
        <w:tc>
          <w:tcPr>
            <w:tcW w:w="180" w:type="dxa"/>
            <w:shd w:val="clear" w:color="auto" w:fill="auto"/>
            <w:vAlign w:val="bottom"/>
          </w:tcPr>
          <w:p w:rsidR="00762EF2" w:rsidRPr="003C4147" w:rsidRDefault="00762EF2" w:rsidP="00BA5515">
            <w:pPr>
              <w:pStyle w:val="acctfourfigures"/>
              <w:spacing w:line="200" w:lineRule="exact"/>
              <w:ind w:right="101"/>
              <w:rPr>
                <w:rFonts w:cs="Times New Roman"/>
                <w:szCs w:val="22"/>
              </w:rPr>
            </w:pPr>
          </w:p>
        </w:tc>
        <w:tc>
          <w:tcPr>
            <w:tcW w:w="1080" w:type="dxa"/>
          </w:tcPr>
          <w:p w:rsidR="00762EF2" w:rsidRPr="000213C2" w:rsidRDefault="00762EF2" w:rsidP="00BA5515">
            <w:pPr>
              <w:pStyle w:val="acctfourfigures"/>
              <w:tabs>
                <w:tab w:val="clear" w:pos="765"/>
                <w:tab w:val="decimal" w:pos="922"/>
                <w:tab w:val="decimal" w:pos="1001"/>
              </w:tabs>
              <w:spacing w:line="200" w:lineRule="exact"/>
              <w:ind w:right="-90"/>
              <w:rPr>
                <w:rFonts w:cs="Times New Roman"/>
                <w:szCs w:val="22"/>
              </w:rPr>
            </w:pPr>
          </w:p>
        </w:tc>
        <w:tc>
          <w:tcPr>
            <w:tcW w:w="1260" w:type="dxa"/>
            <w:shd w:val="clear" w:color="auto" w:fill="auto"/>
          </w:tcPr>
          <w:p w:rsidR="00762EF2" w:rsidRPr="003C4147" w:rsidRDefault="00762EF2" w:rsidP="00BA5515">
            <w:pPr>
              <w:pStyle w:val="acctfourfigures"/>
              <w:tabs>
                <w:tab w:val="clear" w:pos="765"/>
                <w:tab w:val="decimal" w:pos="1075"/>
              </w:tabs>
              <w:spacing w:line="200" w:lineRule="exact"/>
              <w:ind w:right="-79"/>
              <w:rPr>
                <w:rFonts w:cs="Times New Roman"/>
                <w:szCs w:val="22"/>
              </w:rPr>
            </w:pPr>
          </w:p>
        </w:tc>
      </w:tr>
      <w:tr w:rsidR="00762EF2" w:rsidRPr="00852800" w:rsidTr="00B779FD">
        <w:trPr>
          <w:cantSplit/>
        </w:trPr>
        <w:tc>
          <w:tcPr>
            <w:tcW w:w="4230" w:type="dxa"/>
            <w:shd w:val="clear" w:color="auto" w:fill="auto"/>
          </w:tcPr>
          <w:p w:rsidR="00762EF2" w:rsidRPr="00280E61" w:rsidRDefault="00762EF2"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762EF2" w:rsidRPr="00D020B0" w:rsidRDefault="00762EF2" w:rsidP="00B779FD">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762EF2" w:rsidRPr="003C4147" w:rsidRDefault="00762EF2"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762EF2" w:rsidRPr="00DD7754" w:rsidRDefault="00762EF2"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i/>
                <w:iCs/>
                <w:szCs w:val="22"/>
              </w:rPr>
            </w:pPr>
          </w:p>
        </w:tc>
        <w:tc>
          <w:tcPr>
            <w:tcW w:w="1080" w:type="dxa"/>
          </w:tcPr>
          <w:p w:rsidR="00762EF2" w:rsidRDefault="00762EF2" w:rsidP="00BA5515">
            <w:pPr>
              <w:pStyle w:val="acctfourfigures"/>
              <w:tabs>
                <w:tab w:val="clear" w:pos="765"/>
                <w:tab w:val="decimal" w:pos="922"/>
                <w:tab w:val="decimal" w:pos="1001"/>
              </w:tabs>
              <w:spacing w:line="240" w:lineRule="atLeast"/>
              <w:ind w:right="-90"/>
              <w:rPr>
                <w:rFonts w:cs="Times New Roman"/>
                <w:szCs w:val="22"/>
              </w:rPr>
            </w:pPr>
          </w:p>
        </w:tc>
        <w:tc>
          <w:tcPr>
            <w:tcW w:w="1260" w:type="dxa"/>
            <w:shd w:val="clear" w:color="auto" w:fill="auto"/>
          </w:tcPr>
          <w:p w:rsidR="00762EF2" w:rsidRPr="00D020B0" w:rsidRDefault="00762EF2" w:rsidP="00BA5515">
            <w:pPr>
              <w:pStyle w:val="acctfourfigures"/>
              <w:tabs>
                <w:tab w:val="clear" w:pos="765"/>
                <w:tab w:val="decimal" w:pos="1075"/>
              </w:tabs>
              <w:spacing w:line="240" w:lineRule="atLeast"/>
              <w:ind w:right="-79"/>
              <w:rPr>
                <w:rFonts w:cs="Times New Roman"/>
                <w:szCs w:val="22"/>
              </w:rPr>
            </w:pPr>
          </w:p>
        </w:tc>
      </w:tr>
      <w:tr w:rsidR="00762EF2" w:rsidRPr="00852800" w:rsidTr="00B779FD">
        <w:trPr>
          <w:cantSplit/>
        </w:trPr>
        <w:tc>
          <w:tcPr>
            <w:tcW w:w="4230" w:type="dxa"/>
            <w:shd w:val="clear" w:color="auto" w:fill="auto"/>
          </w:tcPr>
          <w:p w:rsidR="00762EF2" w:rsidRPr="002A45AC" w:rsidRDefault="00762EF2" w:rsidP="00483864">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80" w:type="dxa"/>
          </w:tcPr>
          <w:p w:rsidR="00762EF2" w:rsidRDefault="00762EF2" w:rsidP="008242BB">
            <w:pPr>
              <w:pStyle w:val="acctfourfigures"/>
              <w:tabs>
                <w:tab w:val="clear" w:pos="765"/>
                <w:tab w:val="decimal" w:pos="922"/>
              </w:tabs>
              <w:spacing w:line="240" w:lineRule="atLeast"/>
              <w:jc w:val="center"/>
              <w:rPr>
                <w:rFonts w:cs="Times New Roman"/>
                <w:szCs w:val="22"/>
              </w:rPr>
            </w:pPr>
            <w:r w:rsidRPr="009022D5">
              <w:rPr>
                <w:rFonts w:cs="Times New Roman"/>
                <w:szCs w:val="22"/>
              </w:rPr>
              <w:t>3,814,464</w:t>
            </w:r>
          </w:p>
        </w:tc>
        <w:tc>
          <w:tcPr>
            <w:tcW w:w="180" w:type="dxa"/>
            <w:tcBorders>
              <w:left w:val="nil"/>
            </w:tcBorders>
          </w:tcPr>
          <w:p w:rsidR="00762EF2" w:rsidRPr="003C4147" w:rsidRDefault="00762EF2"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762EF2" w:rsidRDefault="00762EF2" w:rsidP="00B779FD">
            <w:pPr>
              <w:pStyle w:val="acctfourfigures"/>
              <w:tabs>
                <w:tab w:val="clear" w:pos="765"/>
                <w:tab w:val="decimal" w:pos="911"/>
              </w:tabs>
              <w:spacing w:line="240" w:lineRule="atLeast"/>
              <w:ind w:right="-79"/>
              <w:rPr>
                <w:rFonts w:cs="Times New Roman"/>
                <w:szCs w:val="22"/>
              </w:rPr>
            </w:pPr>
            <w:r w:rsidRPr="009022D5">
              <w:rPr>
                <w:rFonts w:cs="Times New Roman"/>
                <w:szCs w:val="22"/>
              </w:rPr>
              <w:t>3,815,201</w:t>
            </w: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i/>
                <w:iCs/>
                <w:szCs w:val="22"/>
              </w:rPr>
            </w:pPr>
          </w:p>
        </w:tc>
        <w:tc>
          <w:tcPr>
            <w:tcW w:w="1080" w:type="dxa"/>
          </w:tcPr>
          <w:p w:rsidR="00762EF2" w:rsidRDefault="008242BB" w:rsidP="00BA5515">
            <w:pPr>
              <w:pStyle w:val="acctfourfigures"/>
              <w:tabs>
                <w:tab w:val="clear" w:pos="765"/>
                <w:tab w:val="decimal" w:pos="652"/>
              </w:tabs>
              <w:spacing w:line="240" w:lineRule="atLeast"/>
              <w:ind w:right="-90"/>
              <w:rPr>
                <w:rFonts w:cs="Times New Roman"/>
                <w:szCs w:val="22"/>
              </w:rPr>
            </w:pPr>
            <w:r>
              <w:rPr>
                <w:rFonts w:cs="Times New Roman"/>
                <w:szCs w:val="22"/>
              </w:rPr>
              <w:t>-</w:t>
            </w:r>
          </w:p>
        </w:tc>
        <w:tc>
          <w:tcPr>
            <w:tcW w:w="1260" w:type="dxa"/>
            <w:shd w:val="clear" w:color="auto" w:fill="auto"/>
          </w:tcPr>
          <w:p w:rsidR="00762EF2" w:rsidRPr="00D020B0" w:rsidRDefault="00762EF2" w:rsidP="00BA5515">
            <w:pPr>
              <w:pStyle w:val="acctfourfigures"/>
              <w:tabs>
                <w:tab w:val="clear" w:pos="765"/>
                <w:tab w:val="decimal" w:pos="1075"/>
              </w:tabs>
              <w:spacing w:line="240" w:lineRule="atLeast"/>
              <w:ind w:right="-79"/>
              <w:rPr>
                <w:rFonts w:cs="Times New Roman"/>
                <w:szCs w:val="22"/>
              </w:rPr>
            </w:pPr>
            <w:r w:rsidRPr="009022D5">
              <w:rPr>
                <w:rFonts w:cs="Times New Roman"/>
                <w:szCs w:val="22"/>
              </w:rPr>
              <w:t>3,815,201</w:t>
            </w:r>
          </w:p>
        </w:tc>
      </w:tr>
    </w:tbl>
    <w:p w:rsidR="00315549" w:rsidRDefault="00315549" w:rsidP="00C31FB6">
      <w:pPr>
        <w:suppressAutoHyphens/>
        <w:spacing w:line="240" w:lineRule="atLeast"/>
        <w:ind w:left="1166"/>
        <w:jc w:val="thaiDistribute"/>
        <w:rPr>
          <w:szCs w:val="22"/>
        </w:rPr>
      </w:pPr>
    </w:p>
    <w:p w:rsidR="000D30C8" w:rsidRDefault="000D30C8" w:rsidP="00C31FB6">
      <w:pPr>
        <w:suppressAutoHyphens/>
        <w:spacing w:line="240" w:lineRule="atLeast"/>
        <w:ind w:left="1166"/>
        <w:jc w:val="thaiDistribute"/>
        <w:rPr>
          <w:szCs w:val="22"/>
        </w:rPr>
      </w:pPr>
      <w:r w:rsidRPr="00CE0E77">
        <w:rPr>
          <w:szCs w:val="22"/>
        </w:rPr>
        <w:lastRenderedPageBreak/>
        <w:t xml:space="preserve">The following methods and assumptions are used by the </w:t>
      </w:r>
      <w:r w:rsidR="002869B9">
        <w:rPr>
          <w:szCs w:val="22"/>
        </w:rPr>
        <w:t>Group</w:t>
      </w:r>
      <w:r w:rsidR="00BD29C9">
        <w:rPr>
          <w:szCs w:val="22"/>
        </w:rPr>
        <w:t xml:space="preserve"> in estimating fair </w:t>
      </w:r>
      <w:r w:rsidRPr="00CE0E77">
        <w:rPr>
          <w:szCs w:val="22"/>
        </w:rPr>
        <w:t>values of financial instruments as disclosed herein:</w:t>
      </w:r>
    </w:p>
    <w:p w:rsidR="00FB7726" w:rsidRDefault="00FB7726" w:rsidP="00C31FB6">
      <w:pPr>
        <w:suppressAutoHyphens/>
        <w:spacing w:line="240" w:lineRule="atLeast"/>
        <w:ind w:left="1166"/>
        <w:jc w:val="thaiDistribute"/>
        <w:rPr>
          <w:rFonts w:cs="Times New Roman"/>
          <w:i/>
          <w:iCs/>
          <w:szCs w:val="22"/>
        </w:rPr>
      </w:pPr>
    </w:p>
    <w:p w:rsidR="00C31FB6" w:rsidRPr="00C31FB6" w:rsidRDefault="00C31FB6" w:rsidP="00C31FB6">
      <w:pPr>
        <w:suppressAutoHyphens/>
        <w:spacing w:line="240" w:lineRule="atLeast"/>
        <w:ind w:left="1166"/>
        <w:jc w:val="thaiDistribute"/>
        <w:rPr>
          <w:i/>
          <w:iCs/>
          <w:szCs w:val="22"/>
        </w:rPr>
      </w:pPr>
      <w:r w:rsidRPr="00C31FB6">
        <w:rPr>
          <w:rFonts w:cs="Times New Roman"/>
          <w:i/>
          <w:iCs/>
          <w:szCs w:val="22"/>
        </w:rPr>
        <w:t>Securities business receivables:</w:t>
      </w:r>
    </w:p>
    <w:p w:rsidR="00C31FB6" w:rsidRPr="00C31FB6" w:rsidRDefault="00C31FB6" w:rsidP="00C31FB6">
      <w:pPr>
        <w:suppressAutoHyphens/>
        <w:spacing w:line="240" w:lineRule="atLeast"/>
        <w:ind w:left="1166"/>
        <w:jc w:val="thaiDistribute"/>
        <w:rPr>
          <w:rFonts w:cs="Times New Roman"/>
          <w:szCs w:val="22"/>
        </w:rPr>
      </w:pPr>
    </w:p>
    <w:p w:rsidR="00C31FB6" w:rsidRDefault="00C31FB6" w:rsidP="00C31FB6">
      <w:pPr>
        <w:suppressAutoHyphens/>
        <w:spacing w:line="240" w:lineRule="atLeast"/>
        <w:ind w:left="1166"/>
        <w:jc w:val="thaiDistribute"/>
        <w:rPr>
          <w:rFonts w:cs="Times New Roman"/>
          <w:szCs w:val="22"/>
        </w:rPr>
      </w:pPr>
      <w:r w:rsidRPr="00C31FB6">
        <w:rPr>
          <w:rFonts w:cs="Times New Roman"/>
          <w:szCs w:val="22"/>
        </w:rPr>
        <w:t xml:space="preserve">The fair value approximates carrying value as </w:t>
      </w:r>
      <w:r w:rsidR="00BD1746">
        <w:rPr>
          <w:rFonts w:cs="Times New Roman"/>
          <w:szCs w:val="22"/>
        </w:rPr>
        <w:t xml:space="preserve">securities business receivables </w:t>
      </w:r>
      <w:r w:rsidRPr="00C31FB6">
        <w:rPr>
          <w:rFonts w:cs="Times New Roman"/>
          <w:szCs w:val="22"/>
        </w:rPr>
        <w:t>are short term in nature and where applicable bear interest at market rates.</w:t>
      </w:r>
    </w:p>
    <w:p w:rsidR="00C31FB6" w:rsidRDefault="00C31FB6" w:rsidP="00C31FB6">
      <w:pPr>
        <w:suppressAutoHyphens/>
        <w:spacing w:line="240" w:lineRule="atLeast"/>
        <w:ind w:left="1166"/>
        <w:jc w:val="thaiDistribute"/>
        <w:rPr>
          <w:rFonts w:cs="Times New Roman"/>
          <w:szCs w:val="22"/>
        </w:rPr>
      </w:pPr>
    </w:p>
    <w:p w:rsidR="00C31FB6" w:rsidRPr="00C31FB6" w:rsidRDefault="00C31FB6" w:rsidP="00C31FB6">
      <w:pPr>
        <w:suppressAutoHyphens/>
        <w:spacing w:line="240" w:lineRule="atLeast"/>
        <w:ind w:left="1166"/>
        <w:jc w:val="thaiDistribute"/>
        <w:rPr>
          <w:rFonts w:cs="Times New Roman"/>
          <w:i/>
          <w:iCs/>
          <w:szCs w:val="22"/>
        </w:rPr>
      </w:pPr>
      <w:r w:rsidRPr="00C31FB6">
        <w:rPr>
          <w:i/>
          <w:iCs/>
          <w:szCs w:val="22"/>
        </w:rPr>
        <w:t xml:space="preserve">Held-to-maturity </w:t>
      </w:r>
      <w:r w:rsidR="00233F91">
        <w:rPr>
          <w:rFonts w:cs="Times New Roman"/>
          <w:i/>
          <w:iCs/>
          <w:szCs w:val="22"/>
        </w:rPr>
        <w:t>investments</w:t>
      </w:r>
      <w:r w:rsidRPr="00C31FB6">
        <w:rPr>
          <w:i/>
          <w:iCs/>
          <w:szCs w:val="22"/>
        </w:rPr>
        <w:t>:</w:t>
      </w:r>
    </w:p>
    <w:p w:rsidR="00C31FB6" w:rsidRDefault="00C31FB6" w:rsidP="00C31FB6">
      <w:pPr>
        <w:suppressAutoHyphens/>
        <w:spacing w:line="240" w:lineRule="atLeast"/>
        <w:ind w:left="1166"/>
        <w:jc w:val="thaiDistribute"/>
        <w:rPr>
          <w:rFonts w:cs="Times New Roman"/>
          <w:szCs w:val="22"/>
        </w:rPr>
      </w:pPr>
    </w:p>
    <w:p w:rsidR="00C31FB6" w:rsidRPr="00C31FB6" w:rsidRDefault="00C31FB6" w:rsidP="00C31FB6">
      <w:pPr>
        <w:suppressAutoHyphens/>
        <w:spacing w:line="240" w:lineRule="atLeast"/>
        <w:ind w:left="1170"/>
        <w:jc w:val="thaiDistribute"/>
        <w:rPr>
          <w:rFonts w:cs="Times New Roman"/>
          <w:szCs w:val="22"/>
        </w:rPr>
      </w:pPr>
      <w:r w:rsidRPr="00C31FB6">
        <w:rPr>
          <w:rFonts w:cs="Times New Roman"/>
          <w:szCs w:val="22"/>
        </w:rPr>
        <w:t xml:space="preserve">The fair value of held-to-maturity </w:t>
      </w:r>
      <w:r w:rsidR="00BD1746">
        <w:rPr>
          <w:rFonts w:cs="Times New Roman"/>
          <w:szCs w:val="22"/>
        </w:rPr>
        <w:t>investments</w:t>
      </w:r>
      <w:r w:rsidRPr="00C31FB6">
        <w:rPr>
          <w:rFonts w:cs="Times New Roman"/>
          <w:szCs w:val="22"/>
        </w:rPr>
        <w:t xml:space="preserve"> is estimated based on the Thai Bond Market Association’s clean price.</w:t>
      </w:r>
    </w:p>
    <w:p w:rsidR="00C31FB6" w:rsidRPr="00C31FB6" w:rsidRDefault="00C31FB6" w:rsidP="00C31FB6">
      <w:pPr>
        <w:suppressAutoHyphens/>
        <w:spacing w:line="240" w:lineRule="atLeast"/>
        <w:ind w:left="1166"/>
        <w:jc w:val="thaiDistribute"/>
        <w:rPr>
          <w:rFonts w:cs="Times New Roman"/>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pacing w:val="-4"/>
          <w:szCs w:val="22"/>
        </w:rPr>
        <w:t>General investments</w:t>
      </w:r>
      <w:r w:rsidRPr="00C31FB6">
        <w:rPr>
          <w:i/>
          <w:iCs/>
          <w:szCs w:val="22"/>
        </w:rPr>
        <w:t>:</w:t>
      </w:r>
    </w:p>
    <w:p w:rsidR="00C31FB6" w:rsidRDefault="00C31FB6" w:rsidP="002869B9">
      <w:pPr>
        <w:tabs>
          <w:tab w:val="left" w:pos="252"/>
        </w:tabs>
        <w:suppressAutoHyphens/>
        <w:spacing w:line="240" w:lineRule="atLeast"/>
        <w:ind w:left="1170"/>
        <w:jc w:val="thaiDistribute"/>
        <w:rPr>
          <w:szCs w:val="22"/>
        </w:rPr>
      </w:pPr>
    </w:p>
    <w:p w:rsidR="00C31FB6" w:rsidRDefault="00C31FB6" w:rsidP="002869B9">
      <w:pPr>
        <w:tabs>
          <w:tab w:val="left" w:pos="252"/>
        </w:tabs>
        <w:suppressAutoHyphens/>
        <w:spacing w:line="240" w:lineRule="atLeast"/>
        <w:ind w:left="1170"/>
        <w:jc w:val="thaiDistribute"/>
        <w:rPr>
          <w:szCs w:val="22"/>
        </w:rPr>
      </w:pPr>
      <w:r w:rsidRPr="00F704CB">
        <w:rPr>
          <w:szCs w:val="22"/>
        </w:rPr>
        <w:t>The fair value of general investments</w:t>
      </w:r>
      <w:r>
        <w:rPr>
          <w:szCs w:val="22"/>
        </w:rPr>
        <w:t xml:space="preserve"> is based on net carrying</w:t>
      </w:r>
      <w:r w:rsidRPr="00F704CB">
        <w:rPr>
          <w:szCs w:val="22"/>
        </w:rPr>
        <w:t xml:space="preserve"> </w:t>
      </w:r>
      <w:r>
        <w:rPr>
          <w:szCs w:val="22"/>
        </w:rPr>
        <w:t>amount</w:t>
      </w:r>
      <w:r w:rsidRPr="00F704CB">
        <w:rPr>
          <w:szCs w:val="22"/>
        </w:rPr>
        <w:t>.</w:t>
      </w:r>
    </w:p>
    <w:p w:rsidR="00233F91" w:rsidRDefault="00233F91" w:rsidP="00233F91">
      <w:pPr>
        <w:tabs>
          <w:tab w:val="left" w:pos="252"/>
        </w:tabs>
        <w:suppressAutoHyphens/>
        <w:spacing w:line="240" w:lineRule="atLeast"/>
        <w:ind w:left="1170"/>
        <w:jc w:val="thaiDistribute"/>
        <w:rPr>
          <w:szCs w:val="22"/>
        </w:rPr>
      </w:pPr>
    </w:p>
    <w:p w:rsidR="00233F91" w:rsidRPr="00C31FB6" w:rsidRDefault="00233F91" w:rsidP="00233F91">
      <w:pPr>
        <w:tabs>
          <w:tab w:val="left" w:pos="252"/>
        </w:tabs>
        <w:suppressAutoHyphens/>
        <w:spacing w:line="240" w:lineRule="atLeast"/>
        <w:ind w:left="1170"/>
        <w:jc w:val="thaiDistribute"/>
        <w:rPr>
          <w:i/>
          <w:iCs/>
          <w:szCs w:val="22"/>
        </w:rPr>
      </w:pPr>
      <w:r>
        <w:rPr>
          <w:rFonts w:cs="Times New Roman"/>
          <w:i/>
          <w:iCs/>
          <w:spacing w:val="-4"/>
          <w:szCs w:val="22"/>
        </w:rPr>
        <w:t>Borrowing from financial institution</w:t>
      </w:r>
      <w:r>
        <w:rPr>
          <w:i/>
          <w:iCs/>
          <w:szCs w:val="22"/>
        </w:rPr>
        <w:t>:</w:t>
      </w:r>
    </w:p>
    <w:p w:rsidR="00233F91" w:rsidRPr="00C31FB6" w:rsidRDefault="00233F91" w:rsidP="00233F91">
      <w:pPr>
        <w:tabs>
          <w:tab w:val="left" w:pos="252"/>
        </w:tabs>
        <w:suppressAutoHyphens/>
        <w:spacing w:line="240" w:lineRule="atLeast"/>
        <w:ind w:left="1170"/>
        <w:jc w:val="thaiDistribute"/>
        <w:rPr>
          <w:i/>
          <w:iCs/>
          <w:szCs w:val="22"/>
        </w:rPr>
      </w:pPr>
    </w:p>
    <w:p w:rsidR="00233F91" w:rsidRDefault="00233F91" w:rsidP="00233F91">
      <w:pPr>
        <w:tabs>
          <w:tab w:val="left" w:pos="252"/>
        </w:tabs>
        <w:suppressAutoHyphens/>
        <w:spacing w:line="240" w:lineRule="atLeast"/>
        <w:ind w:left="1170"/>
        <w:jc w:val="thaiDistribute"/>
        <w:rPr>
          <w:szCs w:val="22"/>
        </w:rPr>
      </w:pPr>
      <w:r>
        <w:rPr>
          <w:spacing w:val="-4"/>
          <w:szCs w:val="22"/>
        </w:rPr>
        <w:t>The fair value approximates carrying value as borrowing from financial institution bears interest at market rates.</w:t>
      </w:r>
    </w:p>
    <w:p w:rsidR="00C31FB6" w:rsidRDefault="00C31FB6" w:rsidP="002869B9">
      <w:pPr>
        <w:tabs>
          <w:tab w:val="left" w:pos="252"/>
        </w:tabs>
        <w:suppressAutoHyphens/>
        <w:spacing w:line="240" w:lineRule="atLeast"/>
        <w:ind w:left="1170"/>
        <w:jc w:val="thaiDistribute"/>
        <w:rPr>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zCs w:val="22"/>
        </w:rPr>
        <w:t>Securities business payables:</w:t>
      </w:r>
    </w:p>
    <w:p w:rsidR="00C31FB6" w:rsidRDefault="00C31FB6" w:rsidP="002869B9">
      <w:pPr>
        <w:tabs>
          <w:tab w:val="left" w:pos="252"/>
        </w:tabs>
        <w:suppressAutoHyphens/>
        <w:spacing w:line="240" w:lineRule="atLeast"/>
        <w:ind w:left="1170"/>
        <w:jc w:val="thaiDistribute"/>
        <w:rPr>
          <w:szCs w:val="22"/>
        </w:rPr>
      </w:pPr>
    </w:p>
    <w:p w:rsidR="00C31FB6" w:rsidRDefault="00C31FB6" w:rsidP="002869B9">
      <w:pPr>
        <w:tabs>
          <w:tab w:val="left" w:pos="252"/>
        </w:tabs>
        <w:suppressAutoHyphens/>
        <w:spacing w:line="240" w:lineRule="atLeast"/>
        <w:ind w:left="1170"/>
        <w:jc w:val="thaiDistribute"/>
        <w:rPr>
          <w:szCs w:val="22"/>
        </w:rPr>
      </w:pPr>
      <w:r w:rsidRPr="00F704CB">
        <w:rPr>
          <w:szCs w:val="22"/>
        </w:rPr>
        <w:t>The fair value</w:t>
      </w:r>
      <w:r>
        <w:rPr>
          <w:szCs w:val="22"/>
        </w:rPr>
        <w:t xml:space="preserve"> </w:t>
      </w:r>
      <w:r>
        <w:rPr>
          <w:rFonts w:cs="Times New Roman"/>
          <w:szCs w:val="22"/>
        </w:rPr>
        <w:t xml:space="preserve">approximates carrying value as </w:t>
      </w:r>
      <w:r w:rsidR="00BD1746">
        <w:rPr>
          <w:rFonts w:cs="Times New Roman"/>
          <w:szCs w:val="22"/>
        </w:rPr>
        <w:t>securities business payables</w:t>
      </w:r>
      <w:r>
        <w:rPr>
          <w:rFonts w:cs="Times New Roman"/>
          <w:szCs w:val="22"/>
        </w:rPr>
        <w:t xml:space="preserve"> are short term in nature and where applicable bear interest at market rates.</w:t>
      </w:r>
    </w:p>
    <w:p w:rsidR="00C31FB6" w:rsidRDefault="00C31FB6" w:rsidP="002869B9">
      <w:pPr>
        <w:tabs>
          <w:tab w:val="left" w:pos="252"/>
        </w:tabs>
        <w:suppressAutoHyphens/>
        <w:spacing w:line="240" w:lineRule="atLeast"/>
        <w:ind w:left="1170"/>
        <w:jc w:val="thaiDistribute"/>
        <w:rPr>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pacing w:val="-4"/>
          <w:szCs w:val="22"/>
        </w:rPr>
        <w:t>Debt issued:</w:t>
      </w:r>
    </w:p>
    <w:p w:rsidR="00C31FB6" w:rsidRPr="00C31FB6" w:rsidRDefault="00C31FB6" w:rsidP="002869B9">
      <w:pPr>
        <w:tabs>
          <w:tab w:val="left" w:pos="252"/>
        </w:tabs>
        <w:suppressAutoHyphens/>
        <w:spacing w:line="240" w:lineRule="atLeast"/>
        <w:ind w:left="1170"/>
        <w:jc w:val="thaiDistribute"/>
        <w:rPr>
          <w:i/>
          <w:iCs/>
          <w:szCs w:val="22"/>
        </w:rPr>
      </w:pPr>
    </w:p>
    <w:p w:rsidR="00C31FB6" w:rsidRDefault="00C31FB6" w:rsidP="002869B9">
      <w:pPr>
        <w:tabs>
          <w:tab w:val="left" w:pos="252"/>
        </w:tabs>
        <w:suppressAutoHyphens/>
        <w:spacing w:line="240" w:lineRule="atLeast"/>
        <w:ind w:left="1170"/>
        <w:jc w:val="thaiDistribute"/>
        <w:rPr>
          <w:szCs w:val="22"/>
        </w:rPr>
      </w:pPr>
      <w:r w:rsidRPr="00FB1581">
        <w:rPr>
          <w:spacing w:val="-4"/>
          <w:szCs w:val="22"/>
        </w:rPr>
        <w:t>The fair value of debt issued is based on carrying amount including fair value of embedded derivative.</w:t>
      </w:r>
    </w:p>
    <w:p w:rsidR="00C31FB6" w:rsidRPr="00483864" w:rsidRDefault="00C31FB6" w:rsidP="00C31FB6">
      <w:pPr>
        <w:tabs>
          <w:tab w:val="left" w:pos="252"/>
        </w:tabs>
        <w:suppressAutoHyphens/>
        <w:spacing w:line="240" w:lineRule="atLeast"/>
        <w:ind w:left="1170"/>
        <w:jc w:val="thaiDistribute"/>
        <w:rPr>
          <w:b/>
          <w:bCs/>
          <w:sz w:val="24"/>
          <w:szCs w:val="24"/>
        </w:rPr>
      </w:pPr>
    </w:p>
    <w:p w:rsidR="00732325" w:rsidRPr="00181BE9" w:rsidRDefault="008C7F69" w:rsidP="00BA4361">
      <w:pPr>
        <w:tabs>
          <w:tab w:val="left" w:pos="540"/>
          <w:tab w:val="decimal" w:pos="5040"/>
        </w:tabs>
        <w:spacing w:line="240" w:lineRule="exact"/>
        <w:ind w:right="-45"/>
        <w:jc w:val="both"/>
        <w:rPr>
          <w:rFonts w:cs="Times New Roman"/>
          <w:b/>
          <w:bCs/>
          <w:sz w:val="24"/>
          <w:szCs w:val="24"/>
        </w:rPr>
      </w:pPr>
      <w:r>
        <w:rPr>
          <w:rFonts w:cs="Times New Roman"/>
          <w:b/>
          <w:bCs/>
          <w:sz w:val="24"/>
          <w:szCs w:val="24"/>
        </w:rPr>
        <w:t>6</w:t>
      </w:r>
      <w:r w:rsidR="00732325" w:rsidRPr="00181BE9">
        <w:rPr>
          <w:rFonts w:cs="Times New Roman"/>
          <w:b/>
          <w:bCs/>
          <w:sz w:val="24"/>
          <w:szCs w:val="24"/>
        </w:rPr>
        <w:tab/>
        <w:t>Cash and cash equivalents</w:t>
      </w:r>
    </w:p>
    <w:p w:rsidR="00732325" w:rsidRPr="00BA4361" w:rsidRDefault="00732325" w:rsidP="00BA4361">
      <w:pPr>
        <w:spacing w:line="240" w:lineRule="exact"/>
        <w:ind w:left="547" w:right="14"/>
        <w:jc w:val="thaiDistribute"/>
        <w:rPr>
          <w:rFonts w:cs="Times New Roman"/>
          <w:szCs w:val="22"/>
        </w:rPr>
      </w:pPr>
    </w:p>
    <w:tbl>
      <w:tblPr>
        <w:tblW w:w="9639" w:type="dxa"/>
        <w:tblInd w:w="387" w:type="dxa"/>
        <w:tblLayout w:type="fixed"/>
        <w:tblLook w:val="01E0" w:firstRow="1" w:lastRow="1" w:firstColumn="1" w:lastColumn="1" w:noHBand="0" w:noVBand="0"/>
      </w:tblPr>
      <w:tblGrid>
        <w:gridCol w:w="3591"/>
        <w:gridCol w:w="1410"/>
        <w:gridCol w:w="236"/>
        <w:gridCol w:w="1278"/>
        <w:gridCol w:w="243"/>
        <w:gridCol w:w="1405"/>
        <w:gridCol w:w="243"/>
        <w:gridCol w:w="1233"/>
      </w:tblGrid>
      <w:tr w:rsidR="00871748" w:rsidRPr="00BA4361" w:rsidTr="00CC4BC6">
        <w:trPr>
          <w:trHeight w:val="564"/>
        </w:trPr>
        <w:tc>
          <w:tcPr>
            <w:tcW w:w="3591"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2924"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BA4361">
              <w:rPr>
                <w:rFonts w:eastAsia="MS Mincho" w:cs="Times New Roman"/>
                <w:b/>
                <w:bCs/>
                <w:szCs w:val="22"/>
              </w:rPr>
              <w:t>Consolidated</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hanging="108"/>
              <w:jc w:val="center"/>
              <w:rPr>
                <w:rFonts w:eastAsia="MS Mincho" w:cs="Times New Roman"/>
                <w:szCs w:val="22"/>
              </w:rPr>
            </w:pPr>
            <w:r w:rsidRPr="00BA4361">
              <w:rPr>
                <w:rFonts w:eastAsia="MS Mincho" w:cs="Times New Roman"/>
                <w:b/>
                <w:bCs/>
                <w:szCs w:val="22"/>
              </w:rPr>
              <w:t>financial statements</w:t>
            </w:r>
          </w:p>
        </w:tc>
        <w:tc>
          <w:tcPr>
            <w:tcW w:w="243"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2881"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Separate</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586695" w:rsidRPr="00BA4361" w:rsidTr="00CC4BC6">
        <w:trPr>
          <w:trHeight w:val="188"/>
        </w:trPr>
        <w:tc>
          <w:tcPr>
            <w:tcW w:w="3591" w:type="dxa"/>
          </w:tcPr>
          <w:p w:rsidR="00586695" w:rsidRPr="00BA4361" w:rsidRDefault="00586695"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410" w:type="dxa"/>
          </w:tcPr>
          <w:p w:rsidR="00586695" w:rsidRPr="00BA4361" w:rsidRDefault="00586695" w:rsidP="00586695">
            <w:pPr>
              <w:spacing w:line="240" w:lineRule="exact"/>
              <w:ind w:left="-115" w:right="-115"/>
              <w:jc w:val="center"/>
              <w:rPr>
                <w:rFonts w:cs="Times New Roman"/>
                <w:szCs w:val="22"/>
                <w:lang w:eastAsia="ja-JP"/>
              </w:rPr>
            </w:pPr>
            <w:r>
              <w:rPr>
                <w:rFonts w:cs="Times New Roman"/>
                <w:szCs w:val="22"/>
                <w:lang w:eastAsia="ja-JP"/>
              </w:rPr>
              <w:t>2018</w:t>
            </w:r>
          </w:p>
        </w:tc>
        <w:tc>
          <w:tcPr>
            <w:tcW w:w="236" w:type="dxa"/>
          </w:tcPr>
          <w:p w:rsidR="00586695" w:rsidRPr="00BA4361" w:rsidRDefault="00586695" w:rsidP="00586695">
            <w:pPr>
              <w:spacing w:line="240" w:lineRule="exact"/>
              <w:ind w:left="-115" w:right="-115"/>
              <w:jc w:val="center"/>
              <w:rPr>
                <w:rFonts w:cs="Times New Roman"/>
                <w:szCs w:val="22"/>
                <w:lang w:eastAsia="ja-JP"/>
              </w:rPr>
            </w:pPr>
          </w:p>
        </w:tc>
        <w:tc>
          <w:tcPr>
            <w:tcW w:w="1278" w:type="dxa"/>
          </w:tcPr>
          <w:p w:rsidR="00586695" w:rsidRPr="00BA4361" w:rsidRDefault="00586695" w:rsidP="00586695">
            <w:pPr>
              <w:spacing w:line="240" w:lineRule="exact"/>
              <w:ind w:left="-115" w:right="-115"/>
              <w:jc w:val="center"/>
              <w:rPr>
                <w:rFonts w:cs="Times New Roman"/>
                <w:szCs w:val="22"/>
                <w:lang w:eastAsia="ja-JP"/>
              </w:rPr>
            </w:pPr>
            <w:r>
              <w:rPr>
                <w:rFonts w:cs="Times New Roman"/>
                <w:szCs w:val="22"/>
                <w:lang w:eastAsia="ja-JP"/>
              </w:rPr>
              <w:t>2017</w:t>
            </w:r>
          </w:p>
        </w:tc>
        <w:tc>
          <w:tcPr>
            <w:tcW w:w="243" w:type="dxa"/>
          </w:tcPr>
          <w:p w:rsidR="00586695" w:rsidRPr="00BA4361" w:rsidRDefault="00586695" w:rsidP="00586695">
            <w:pPr>
              <w:spacing w:line="240" w:lineRule="exact"/>
              <w:ind w:left="-115" w:right="-115"/>
              <w:jc w:val="center"/>
              <w:rPr>
                <w:rFonts w:cs="Times New Roman"/>
                <w:szCs w:val="22"/>
                <w:lang w:eastAsia="ja-JP"/>
              </w:rPr>
            </w:pPr>
          </w:p>
        </w:tc>
        <w:tc>
          <w:tcPr>
            <w:tcW w:w="1405" w:type="dxa"/>
          </w:tcPr>
          <w:p w:rsidR="00586695" w:rsidRPr="00BA4361" w:rsidRDefault="00586695" w:rsidP="00586695">
            <w:pPr>
              <w:spacing w:line="240" w:lineRule="exact"/>
              <w:ind w:left="-115" w:right="-115"/>
              <w:jc w:val="center"/>
              <w:rPr>
                <w:rFonts w:cs="Times New Roman"/>
                <w:szCs w:val="22"/>
                <w:lang w:eastAsia="ja-JP"/>
              </w:rPr>
            </w:pPr>
            <w:r>
              <w:rPr>
                <w:rFonts w:cs="Times New Roman"/>
                <w:szCs w:val="22"/>
                <w:lang w:eastAsia="ja-JP"/>
              </w:rPr>
              <w:t>2018</w:t>
            </w:r>
          </w:p>
        </w:tc>
        <w:tc>
          <w:tcPr>
            <w:tcW w:w="243" w:type="dxa"/>
          </w:tcPr>
          <w:p w:rsidR="00586695" w:rsidRPr="00BA4361" w:rsidRDefault="00586695" w:rsidP="00586695">
            <w:pPr>
              <w:spacing w:line="240" w:lineRule="exact"/>
              <w:ind w:left="-115" w:right="-115"/>
              <w:jc w:val="center"/>
              <w:rPr>
                <w:rFonts w:cs="Times New Roman"/>
                <w:szCs w:val="22"/>
                <w:lang w:eastAsia="ja-JP"/>
              </w:rPr>
            </w:pPr>
          </w:p>
        </w:tc>
        <w:tc>
          <w:tcPr>
            <w:tcW w:w="1233" w:type="dxa"/>
          </w:tcPr>
          <w:p w:rsidR="00586695" w:rsidRPr="00BA4361" w:rsidRDefault="00586695" w:rsidP="00586695">
            <w:pPr>
              <w:spacing w:line="240" w:lineRule="exact"/>
              <w:ind w:left="-115" w:right="-115"/>
              <w:jc w:val="center"/>
              <w:rPr>
                <w:rFonts w:cs="Times New Roman"/>
                <w:szCs w:val="22"/>
                <w:lang w:eastAsia="ja-JP"/>
              </w:rPr>
            </w:pPr>
            <w:r>
              <w:rPr>
                <w:rFonts w:cs="Times New Roman"/>
                <w:szCs w:val="22"/>
                <w:lang w:eastAsia="ja-JP"/>
              </w:rPr>
              <w:t>2017</w:t>
            </w:r>
          </w:p>
        </w:tc>
      </w:tr>
      <w:tr w:rsidR="00586695" w:rsidRPr="00BA4361" w:rsidTr="005052EC">
        <w:trPr>
          <w:trHeight w:val="188"/>
        </w:trPr>
        <w:tc>
          <w:tcPr>
            <w:tcW w:w="3591" w:type="dxa"/>
          </w:tcPr>
          <w:p w:rsidR="00586695" w:rsidRPr="00BA4361" w:rsidRDefault="00586695"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6048" w:type="dxa"/>
            <w:gridSpan w:val="7"/>
          </w:tcPr>
          <w:p w:rsidR="00586695" w:rsidRPr="00BA4361" w:rsidRDefault="00586695" w:rsidP="00586695">
            <w:pPr>
              <w:spacing w:line="240" w:lineRule="exact"/>
              <w:ind w:left="-115" w:right="-115"/>
              <w:jc w:val="center"/>
              <w:rPr>
                <w:rFonts w:cs="Times New Roman"/>
                <w:szCs w:val="22"/>
                <w:lang w:eastAsia="ja-JP"/>
              </w:rPr>
            </w:pPr>
            <w:r w:rsidRPr="00BA4361">
              <w:rPr>
                <w:rFonts w:eastAsia="MS Mincho" w:cs="Times New Roman"/>
                <w:i/>
                <w:iCs/>
                <w:szCs w:val="22"/>
              </w:rPr>
              <w:t>(in thousand Baht)</w:t>
            </w:r>
          </w:p>
        </w:tc>
      </w:tr>
      <w:tr w:rsidR="00CC4BC6" w:rsidRPr="00BA4361" w:rsidTr="00CC4BC6">
        <w:trPr>
          <w:trHeight w:val="188"/>
        </w:trPr>
        <w:tc>
          <w:tcPr>
            <w:tcW w:w="3591" w:type="dxa"/>
          </w:tcPr>
          <w:p w:rsidR="00CC4BC6" w:rsidRPr="00BA4361" w:rsidRDefault="00CC4BC6"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BA4361">
              <w:rPr>
                <w:rFonts w:eastAsia="MS Mincho" w:cs="Times New Roman"/>
                <w:szCs w:val="22"/>
              </w:rPr>
              <w:t>Cash</w:t>
            </w:r>
          </w:p>
        </w:tc>
        <w:tc>
          <w:tcPr>
            <w:tcW w:w="1410" w:type="dxa"/>
          </w:tcPr>
          <w:p w:rsidR="00CC4BC6" w:rsidRPr="00BA4361" w:rsidRDefault="00FB7726" w:rsidP="00CC4BC6">
            <w:pPr>
              <w:tabs>
                <w:tab w:val="decimal" w:pos="1082"/>
              </w:tabs>
              <w:spacing w:line="240" w:lineRule="exact"/>
              <w:ind w:left="-108" w:right="-121"/>
              <w:jc w:val="both"/>
              <w:rPr>
                <w:rFonts w:cs="Times New Roman"/>
                <w:szCs w:val="22"/>
                <w:lang w:eastAsia="ja-JP"/>
              </w:rPr>
            </w:pPr>
            <w:r>
              <w:rPr>
                <w:rFonts w:cs="Times New Roman"/>
                <w:szCs w:val="22"/>
                <w:lang w:eastAsia="ja-JP"/>
              </w:rPr>
              <w:t>100</w:t>
            </w:r>
          </w:p>
        </w:tc>
        <w:tc>
          <w:tcPr>
            <w:tcW w:w="236" w:type="dxa"/>
          </w:tcPr>
          <w:p w:rsidR="00CC4BC6" w:rsidRPr="00BA4361" w:rsidRDefault="00CC4BC6" w:rsidP="00CC4BC6">
            <w:pPr>
              <w:tabs>
                <w:tab w:val="decimal" w:pos="1152"/>
              </w:tabs>
              <w:spacing w:line="240" w:lineRule="exact"/>
              <w:ind w:left="-108" w:right="-121"/>
              <w:jc w:val="both"/>
              <w:rPr>
                <w:rFonts w:cs="Times New Roman"/>
                <w:szCs w:val="22"/>
                <w:lang w:eastAsia="ja-JP"/>
              </w:rPr>
            </w:pPr>
          </w:p>
        </w:tc>
        <w:tc>
          <w:tcPr>
            <w:tcW w:w="1278" w:type="dxa"/>
          </w:tcPr>
          <w:p w:rsidR="00CC4BC6" w:rsidRPr="00BA4361" w:rsidRDefault="00CC4BC6" w:rsidP="00CC4BC6">
            <w:pPr>
              <w:tabs>
                <w:tab w:val="decimal" w:pos="1054"/>
              </w:tabs>
              <w:spacing w:line="240" w:lineRule="exact"/>
              <w:ind w:left="-108" w:right="-121"/>
              <w:jc w:val="both"/>
              <w:rPr>
                <w:rFonts w:cs="Times New Roman"/>
                <w:szCs w:val="22"/>
                <w:lang w:eastAsia="ja-JP"/>
              </w:rPr>
            </w:pPr>
            <w:r w:rsidRPr="00BA4361">
              <w:rPr>
                <w:rFonts w:cs="Times New Roman"/>
                <w:szCs w:val="22"/>
                <w:lang w:eastAsia="ja-JP"/>
              </w:rPr>
              <w:t>146</w:t>
            </w:r>
          </w:p>
        </w:tc>
        <w:tc>
          <w:tcPr>
            <w:tcW w:w="243" w:type="dxa"/>
          </w:tcPr>
          <w:p w:rsidR="00CC4BC6" w:rsidRPr="00BA4361" w:rsidRDefault="00CC4BC6" w:rsidP="00CC4BC6">
            <w:pPr>
              <w:tabs>
                <w:tab w:val="decimal" w:pos="1152"/>
              </w:tabs>
              <w:spacing w:line="240" w:lineRule="exact"/>
              <w:ind w:left="-108" w:right="-121"/>
              <w:jc w:val="both"/>
              <w:rPr>
                <w:rFonts w:cs="Times New Roman"/>
                <w:szCs w:val="22"/>
                <w:lang w:eastAsia="ja-JP"/>
              </w:rPr>
            </w:pPr>
          </w:p>
        </w:tc>
        <w:tc>
          <w:tcPr>
            <w:tcW w:w="1405" w:type="dxa"/>
          </w:tcPr>
          <w:p w:rsidR="00CC4BC6" w:rsidRPr="00A976A7" w:rsidRDefault="00A976A7" w:rsidP="00CC4BC6">
            <w:pPr>
              <w:tabs>
                <w:tab w:val="decimal" w:pos="1054"/>
              </w:tabs>
              <w:spacing w:line="240" w:lineRule="exact"/>
              <w:ind w:left="-108" w:right="-121"/>
              <w:jc w:val="both"/>
              <w:rPr>
                <w:rFonts w:cstheme="minorBidi"/>
                <w:szCs w:val="22"/>
                <w:lang w:eastAsia="ja-JP" w:bidi="th-TH"/>
              </w:rPr>
            </w:pPr>
            <w:r w:rsidRPr="00A976A7">
              <w:rPr>
                <w:rFonts w:cs="Times New Roman"/>
                <w:szCs w:val="22"/>
                <w:cs/>
                <w:lang w:eastAsia="ja-JP" w:bidi="th-TH"/>
              </w:rPr>
              <w:t>8</w:t>
            </w:r>
            <w:r>
              <w:rPr>
                <w:rFonts w:cs="Times New Roman"/>
                <w:szCs w:val="22"/>
                <w:cs/>
                <w:lang w:eastAsia="ja-JP" w:bidi="th-TH"/>
              </w:rPr>
              <w:t>0</w:t>
            </w:r>
          </w:p>
        </w:tc>
        <w:tc>
          <w:tcPr>
            <w:tcW w:w="243" w:type="dxa"/>
          </w:tcPr>
          <w:p w:rsidR="00CC4BC6" w:rsidRPr="00BA4361" w:rsidRDefault="00CC4BC6" w:rsidP="00CC4BC6">
            <w:pPr>
              <w:tabs>
                <w:tab w:val="decimal" w:pos="1152"/>
              </w:tabs>
              <w:spacing w:line="240" w:lineRule="exact"/>
              <w:ind w:left="-108" w:right="-121"/>
              <w:jc w:val="both"/>
              <w:rPr>
                <w:rFonts w:cs="Times New Roman"/>
                <w:szCs w:val="22"/>
                <w:lang w:eastAsia="ja-JP"/>
              </w:rPr>
            </w:pPr>
          </w:p>
        </w:tc>
        <w:tc>
          <w:tcPr>
            <w:tcW w:w="1233" w:type="dxa"/>
          </w:tcPr>
          <w:p w:rsidR="00CC4BC6" w:rsidRPr="00BA4361" w:rsidRDefault="00CC4BC6" w:rsidP="00CC4BC6">
            <w:pPr>
              <w:tabs>
                <w:tab w:val="decimal" w:pos="964"/>
              </w:tabs>
              <w:spacing w:line="240" w:lineRule="exact"/>
              <w:ind w:left="-108" w:right="-121"/>
              <w:jc w:val="both"/>
              <w:rPr>
                <w:rFonts w:cs="Times New Roman"/>
                <w:szCs w:val="22"/>
                <w:lang w:eastAsia="ja-JP"/>
              </w:rPr>
            </w:pPr>
            <w:r w:rsidRPr="00BA4361">
              <w:rPr>
                <w:rFonts w:cs="Times New Roman"/>
                <w:szCs w:val="22"/>
                <w:lang w:eastAsia="ja-JP"/>
              </w:rPr>
              <w:t>126</w:t>
            </w:r>
          </w:p>
        </w:tc>
      </w:tr>
      <w:tr w:rsidR="00CC4BC6" w:rsidRPr="00BA4361" w:rsidTr="00CC4BC6">
        <w:trPr>
          <w:trHeight w:val="180"/>
        </w:trPr>
        <w:tc>
          <w:tcPr>
            <w:tcW w:w="3591" w:type="dxa"/>
          </w:tcPr>
          <w:p w:rsidR="00CC4BC6" w:rsidRPr="00BA4361" w:rsidRDefault="00CC4BC6" w:rsidP="00CC4BC6">
            <w:pPr>
              <w:spacing w:line="240" w:lineRule="exact"/>
              <w:ind w:left="72" w:right="-122"/>
              <w:rPr>
                <w:rFonts w:eastAsia="MS Mincho" w:cs="Times New Roman"/>
                <w:szCs w:val="22"/>
              </w:rPr>
            </w:pPr>
            <w:r w:rsidRPr="00BA4361">
              <w:rPr>
                <w:rFonts w:eastAsia="MS Mincho" w:cs="Times New Roman"/>
                <w:szCs w:val="22"/>
              </w:rPr>
              <w:t>Current and savings deposit accounts</w:t>
            </w:r>
          </w:p>
        </w:tc>
        <w:tc>
          <w:tcPr>
            <w:tcW w:w="1410" w:type="dxa"/>
          </w:tcPr>
          <w:p w:rsidR="00CC4BC6" w:rsidRPr="00BA4361" w:rsidRDefault="00FB7726" w:rsidP="00CC4BC6">
            <w:pPr>
              <w:pStyle w:val="BodyText"/>
              <w:tabs>
                <w:tab w:val="decimal" w:pos="1082"/>
              </w:tabs>
              <w:spacing w:after="0" w:line="240" w:lineRule="exact"/>
              <w:ind w:left="-108" w:right="-121"/>
              <w:jc w:val="both"/>
              <w:rPr>
                <w:rFonts w:cs="Times New Roman"/>
                <w:szCs w:val="22"/>
                <w:lang w:eastAsia="ja-JP"/>
              </w:rPr>
            </w:pPr>
            <w:r>
              <w:rPr>
                <w:rFonts w:cs="Times New Roman"/>
                <w:szCs w:val="22"/>
                <w:lang w:eastAsia="ja-JP"/>
              </w:rPr>
              <w:t>1,337,51</w:t>
            </w:r>
            <w:r w:rsidR="00922FE3">
              <w:rPr>
                <w:rFonts w:cs="Times New Roman"/>
                <w:szCs w:val="22"/>
                <w:lang w:eastAsia="ja-JP"/>
              </w:rPr>
              <w:t>5</w:t>
            </w:r>
          </w:p>
        </w:tc>
        <w:tc>
          <w:tcPr>
            <w:tcW w:w="236" w:type="dxa"/>
          </w:tcPr>
          <w:p w:rsidR="00CC4BC6" w:rsidRPr="00BA4361" w:rsidRDefault="00CC4BC6" w:rsidP="00CC4BC6">
            <w:pPr>
              <w:pStyle w:val="BodyText"/>
              <w:tabs>
                <w:tab w:val="decimal" w:pos="1152"/>
              </w:tabs>
              <w:spacing w:after="0" w:line="240" w:lineRule="exact"/>
              <w:ind w:left="-108" w:right="-121"/>
              <w:jc w:val="both"/>
              <w:rPr>
                <w:rFonts w:cs="Times New Roman"/>
                <w:szCs w:val="22"/>
                <w:lang w:eastAsia="ja-JP"/>
              </w:rPr>
            </w:pPr>
          </w:p>
        </w:tc>
        <w:tc>
          <w:tcPr>
            <w:tcW w:w="1278" w:type="dxa"/>
          </w:tcPr>
          <w:p w:rsidR="00CC4BC6" w:rsidRPr="00BA4361" w:rsidRDefault="00CC4BC6" w:rsidP="00CC4BC6">
            <w:pPr>
              <w:pStyle w:val="BodyText"/>
              <w:tabs>
                <w:tab w:val="decimal" w:pos="1054"/>
              </w:tabs>
              <w:spacing w:after="0" w:line="240" w:lineRule="exact"/>
              <w:ind w:left="-108" w:right="-121"/>
              <w:jc w:val="both"/>
              <w:rPr>
                <w:rFonts w:cs="Times New Roman"/>
                <w:szCs w:val="22"/>
                <w:lang w:eastAsia="ja-JP"/>
              </w:rPr>
            </w:pPr>
            <w:r w:rsidRPr="00BA4361">
              <w:rPr>
                <w:rFonts w:cs="Times New Roman"/>
                <w:szCs w:val="22"/>
                <w:lang w:eastAsia="ja-JP"/>
              </w:rPr>
              <w:t>680,501</w:t>
            </w:r>
          </w:p>
        </w:tc>
        <w:tc>
          <w:tcPr>
            <w:tcW w:w="243" w:type="dxa"/>
          </w:tcPr>
          <w:p w:rsidR="00CC4BC6" w:rsidRPr="00BA4361" w:rsidRDefault="00CC4BC6" w:rsidP="00CC4BC6">
            <w:pPr>
              <w:tabs>
                <w:tab w:val="decimal" w:pos="1152"/>
              </w:tabs>
              <w:spacing w:line="240" w:lineRule="exact"/>
              <w:ind w:left="-108" w:right="-121"/>
              <w:jc w:val="both"/>
              <w:rPr>
                <w:rFonts w:cs="Times New Roman"/>
                <w:szCs w:val="22"/>
                <w:lang w:eastAsia="ja-JP"/>
              </w:rPr>
            </w:pPr>
          </w:p>
        </w:tc>
        <w:tc>
          <w:tcPr>
            <w:tcW w:w="1405" w:type="dxa"/>
          </w:tcPr>
          <w:p w:rsidR="00CC4BC6" w:rsidRPr="00A976A7" w:rsidRDefault="00A976A7" w:rsidP="00CC4BC6">
            <w:pPr>
              <w:pStyle w:val="BodyText"/>
              <w:tabs>
                <w:tab w:val="decimal" w:pos="1054"/>
              </w:tabs>
              <w:spacing w:after="0" w:line="240" w:lineRule="exact"/>
              <w:ind w:left="-108" w:right="-121"/>
              <w:jc w:val="both"/>
              <w:rPr>
                <w:rFonts w:cs="Times New Roman"/>
                <w:szCs w:val="22"/>
                <w:lang w:eastAsia="ja-JP" w:bidi="th-TH"/>
              </w:rPr>
            </w:pPr>
            <w:r>
              <w:rPr>
                <w:rFonts w:cs="Times New Roman"/>
                <w:szCs w:val="22"/>
                <w:lang w:eastAsia="ja-JP" w:bidi="th-TH"/>
              </w:rPr>
              <w:t>1,281,568</w:t>
            </w:r>
          </w:p>
        </w:tc>
        <w:tc>
          <w:tcPr>
            <w:tcW w:w="243" w:type="dxa"/>
          </w:tcPr>
          <w:p w:rsidR="00CC4BC6" w:rsidRPr="00BA4361" w:rsidRDefault="00CC4BC6" w:rsidP="00CC4BC6">
            <w:pPr>
              <w:pStyle w:val="BodyText"/>
              <w:tabs>
                <w:tab w:val="decimal" w:pos="1152"/>
              </w:tabs>
              <w:spacing w:after="0" w:line="240" w:lineRule="exact"/>
              <w:ind w:left="-108" w:right="-121"/>
              <w:jc w:val="both"/>
              <w:rPr>
                <w:rFonts w:cs="Times New Roman"/>
                <w:szCs w:val="22"/>
                <w:lang w:eastAsia="ja-JP"/>
              </w:rPr>
            </w:pPr>
          </w:p>
        </w:tc>
        <w:tc>
          <w:tcPr>
            <w:tcW w:w="1233" w:type="dxa"/>
          </w:tcPr>
          <w:p w:rsidR="00CC4BC6" w:rsidRPr="00BA4361" w:rsidRDefault="00CC4BC6" w:rsidP="00CC4BC6">
            <w:pPr>
              <w:pStyle w:val="BodyText"/>
              <w:tabs>
                <w:tab w:val="decimal" w:pos="964"/>
              </w:tabs>
              <w:spacing w:after="0" w:line="240" w:lineRule="exact"/>
              <w:ind w:left="-108" w:right="-121"/>
              <w:jc w:val="both"/>
              <w:rPr>
                <w:rFonts w:cs="Times New Roman"/>
                <w:szCs w:val="22"/>
                <w:lang w:eastAsia="ja-JP"/>
              </w:rPr>
            </w:pPr>
            <w:r w:rsidRPr="00BA4361">
              <w:rPr>
                <w:rFonts w:cs="Times New Roman"/>
                <w:szCs w:val="22"/>
                <w:lang w:eastAsia="ja-JP"/>
              </w:rPr>
              <w:t>669,730</w:t>
            </w:r>
          </w:p>
        </w:tc>
      </w:tr>
      <w:tr w:rsidR="00CC4BC6" w:rsidRPr="00BA4361" w:rsidTr="00CC4BC6">
        <w:trPr>
          <w:trHeight w:val="246"/>
        </w:trPr>
        <w:tc>
          <w:tcPr>
            <w:tcW w:w="3591" w:type="dxa"/>
          </w:tcPr>
          <w:p w:rsidR="00CC4BC6" w:rsidRPr="00BA4361" w:rsidRDefault="00CC4BC6" w:rsidP="00CC4BC6">
            <w:pPr>
              <w:spacing w:line="240" w:lineRule="exact"/>
              <w:ind w:left="72" w:right="-122"/>
              <w:rPr>
                <w:rFonts w:eastAsia="MS Mincho" w:cs="Times New Roman"/>
                <w:szCs w:val="22"/>
              </w:rPr>
            </w:pPr>
            <w:r w:rsidRPr="00BA4361">
              <w:rPr>
                <w:rFonts w:eastAsia="MS Mincho" w:cs="Times New Roman"/>
                <w:szCs w:val="22"/>
              </w:rPr>
              <w:t xml:space="preserve">Short-term promissory notes with </w:t>
            </w:r>
            <w:r>
              <w:rPr>
                <w:rFonts w:eastAsia="MS Mincho" w:cs="Times New Roman"/>
                <w:szCs w:val="22"/>
              </w:rPr>
              <w:t xml:space="preserve">   </w:t>
            </w:r>
            <w:r>
              <w:rPr>
                <w:rFonts w:eastAsia="MS Mincho" w:cs="Times New Roman"/>
                <w:szCs w:val="22"/>
              </w:rPr>
              <w:br/>
              <w:t xml:space="preserve">   </w:t>
            </w:r>
            <w:r w:rsidRPr="00BA4361">
              <w:rPr>
                <w:rFonts w:eastAsia="MS Mincho" w:cs="Times New Roman"/>
                <w:szCs w:val="22"/>
              </w:rPr>
              <w:t xml:space="preserve">maturities not over 3 months from </w:t>
            </w:r>
            <w:r>
              <w:rPr>
                <w:rFonts w:eastAsia="MS Mincho" w:cs="Times New Roman"/>
                <w:szCs w:val="22"/>
              </w:rPr>
              <w:br/>
              <w:t xml:space="preserve">   </w:t>
            </w:r>
            <w:r w:rsidRPr="00BA4361">
              <w:rPr>
                <w:rFonts w:eastAsia="MS Mincho" w:cs="Times New Roman"/>
                <w:szCs w:val="22"/>
              </w:rPr>
              <w:t>the acquisition date</w:t>
            </w:r>
          </w:p>
        </w:tc>
        <w:tc>
          <w:tcPr>
            <w:tcW w:w="1410" w:type="dxa"/>
            <w:vAlign w:val="bottom"/>
          </w:tcPr>
          <w:p w:rsidR="00CC4BC6" w:rsidRPr="00BA4361" w:rsidRDefault="00FB7726" w:rsidP="00CC4BC6">
            <w:pPr>
              <w:pStyle w:val="BodyText"/>
              <w:tabs>
                <w:tab w:val="decimal" w:pos="1082"/>
              </w:tabs>
              <w:spacing w:after="0" w:line="240" w:lineRule="exact"/>
              <w:ind w:left="-108" w:right="-121"/>
              <w:rPr>
                <w:rFonts w:cs="Times New Roman"/>
                <w:szCs w:val="22"/>
                <w:lang w:eastAsia="ja-JP"/>
              </w:rPr>
            </w:pPr>
            <w:r>
              <w:rPr>
                <w:rFonts w:cs="Times New Roman"/>
                <w:szCs w:val="22"/>
                <w:lang w:eastAsia="ja-JP"/>
              </w:rPr>
              <w:t>300,000</w:t>
            </w:r>
          </w:p>
        </w:tc>
        <w:tc>
          <w:tcPr>
            <w:tcW w:w="236" w:type="dxa"/>
          </w:tcPr>
          <w:p w:rsidR="00CC4BC6" w:rsidRPr="00BA4361" w:rsidRDefault="00CC4BC6" w:rsidP="00CC4BC6">
            <w:pPr>
              <w:pStyle w:val="BodyText"/>
              <w:tabs>
                <w:tab w:val="decimal" w:pos="1152"/>
              </w:tabs>
              <w:spacing w:after="0" w:line="240" w:lineRule="exact"/>
              <w:ind w:left="-108" w:right="-121"/>
              <w:jc w:val="both"/>
              <w:rPr>
                <w:rFonts w:cs="Times New Roman"/>
                <w:szCs w:val="22"/>
                <w:lang w:eastAsia="ja-JP"/>
              </w:rPr>
            </w:pPr>
          </w:p>
        </w:tc>
        <w:tc>
          <w:tcPr>
            <w:tcW w:w="1278" w:type="dxa"/>
            <w:vAlign w:val="bottom"/>
          </w:tcPr>
          <w:p w:rsidR="00CC4BC6" w:rsidRPr="00BA4361" w:rsidRDefault="00CC4BC6" w:rsidP="00CC4BC6">
            <w:pPr>
              <w:pStyle w:val="BodyText"/>
              <w:tabs>
                <w:tab w:val="decimal" w:pos="1054"/>
              </w:tabs>
              <w:spacing w:after="0" w:line="240" w:lineRule="exact"/>
              <w:ind w:left="-108" w:right="-121"/>
              <w:rPr>
                <w:rFonts w:cs="Times New Roman"/>
                <w:szCs w:val="22"/>
                <w:lang w:eastAsia="ja-JP"/>
              </w:rPr>
            </w:pPr>
            <w:r w:rsidRPr="00BA4361">
              <w:rPr>
                <w:rFonts w:cs="Times New Roman"/>
                <w:szCs w:val="22"/>
                <w:lang w:eastAsia="ja-JP"/>
              </w:rPr>
              <w:t>265,311</w:t>
            </w:r>
          </w:p>
        </w:tc>
        <w:tc>
          <w:tcPr>
            <w:tcW w:w="243" w:type="dxa"/>
          </w:tcPr>
          <w:p w:rsidR="00CC4BC6" w:rsidRPr="00BA4361" w:rsidRDefault="00CC4BC6" w:rsidP="00CC4BC6">
            <w:pPr>
              <w:tabs>
                <w:tab w:val="decimal" w:pos="1152"/>
              </w:tabs>
              <w:spacing w:line="240" w:lineRule="exact"/>
              <w:ind w:left="-108" w:right="-121"/>
              <w:jc w:val="both"/>
              <w:rPr>
                <w:rFonts w:cs="Times New Roman"/>
                <w:szCs w:val="22"/>
                <w:lang w:eastAsia="ja-JP"/>
              </w:rPr>
            </w:pPr>
          </w:p>
        </w:tc>
        <w:tc>
          <w:tcPr>
            <w:tcW w:w="1405" w:type="dxa"/>
            <w:shd w:val="clear" w:color="auto" w:fill="auto"/>
            <w:vAlign w:val="bottom"/>
          </w:tcPr>
          <w:p w:rsidR="00CC4BC6" w:rsidRPr="00A976A7" w:rsidRDefault="00BA5515" w:rsidP="00CC4BC6">
            <w:pPr>
              <w:pStyle w:val="BodyText"/>
              <w:tabs>
                <w:tab w:val="decimal" w:pos="1054"/>
              </w:tabs>
              <w:spacing w:after="0" w:line="240" w:lineRule="exact"/>
              <w:ind w:left="-108" w:right="-121"/>
              <w:rPr>
                <w:rFonts w:cs="Times New Roman"/>
                <w:szCs w:val="22"/>
                <w:lang w:eastAsia="ja-JP"/>
              </w:rPr>
            </w:pPr>
            <w:r>
              <w:rPr>
                <w:rFonts w:cs="Times New Roman"/>
                <w:szCs w:val="22"/>
                <w:lang w:eastAsia="ja-JP"/>
              </w:rPr>
              <w:t>300</w:t>
            </w:r>
            <w:r w:rsidR="00A976A7">
              <w:rPr>
                <w:rFonts w:cs="Times New Roman"/>
                <w:szCs w:val="22"/>
                <w:lang w:eastAsia="ja-JP"/>
              </w:rPr>
              <w:t>,000</w:t>
            </w:r>
          </w:p>
        </w:tc>
        <w:tc>
          <w:tcPr>
            <w:tcW w:w="243" w:type="dxa"/>
            <w:shd w:val="clear" w:color="auto" w:fill="auto"/>
          </w:tcPr>
          <w:p w:rsidR="00CC4BC6" w:rsidRPr="00DB3C72" w:rsidRDefault="00CC4BC6" w:rsidP="00CC4BC6">
            <w:pPr>
              <w:pStyle w:val="BodyText"/>
              <w:tabs>
                <w:tab w:val="decimal" w:pos="1152"/>
              </w:tabs>
              <w:spacing w:after="0" w:line="240" w:lineRule="exact"/>
              <w:ind w:left="-108" w:right="-121"/>
              <w:jc w:val="both"/>
              <w:rPr>
                <w:rFonts w:cs="Times New Roman"/>
                <w:szCs w:val="22"/>
                <w:lang w:eastAsia="ja-JP"/>
              </w:rPr>
            </w:pPr>
          </w:p>
        </w:tc>
        <w:tc>
          <w:tcPr>
            <w:tcW w:w="1233" w:type="dxa"/>
            <w:vAlign w:val="bottom"/>
          </w:tcPr>
          <w:p w:rsidR="00CC4BC6" w:rsidRPr="00BA4361" w:rsidRDefault="00CC4BC6" w:rsidP="00CC4BC6">
            <w:pPr>
              <w:pStyle w:val="BodyText"/>
              <w:tabs>
                <w:tab w:val="decimal" w:pos="964"/>
              </w:tabs>
              <w:spacing w:after="0" w:line="240" w:lineRule="exact"/>
              <w:ind w:left="-108" w:right="-121"/>
              <w:rPr>
                <w:rFonts w:cs="Times New Roman"/>
                <w:szCs w:val="22"/>
                <w:lang w:eastAsia="ja-JP"/>
              </w:rPr>
            </w:pPr>
            <w:r w:rsidRPr="00BA4361">
              <w:rPr>
                <w:rFonts w:cs="Times New Roman"/>
                <w:szCs w:val="22"/>
                <w:lang w:eastAsia="ja-JP"/>
              </w:rPr>
              <w:t>265,311</w:t>
            </w:r>
          </w:p>
        </w:tc>
      </w:tr>
      <w:tr w:rsidR="00CC4BC6" w:rsidRPr="00BA4361" w:rsidTr="00CC4BC6">
        <w:trPr>
          <w:trHeight w:val="236"/>
        </w:trPr>
        <w:tc>
          <w:tcPr>
            <w:tcW w:w="3591" w:type="dxa"/>
          </w:tcPr>
          <w:p w:rsidR="00CC4BC6" w:rsidRPr="00BA4361" w:rsidRDefault="00CC4BC6" w:rsidP="00CC4BC6">
            <w:pPr>
              <w:spacing w:line="240" w:lineRule="exact"/>
              <w:ind w:left="72" w:right="-122"/>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deposits for customers’ account</w:t>
            </w:r>
          </w:p>
        </w:tc>
        <w:tc>
          <w:tcPr>
            <w:tcW w:w="1410" w:type="dxa"/>
            <w:tcBorders>
              <w:bottom w:val="single" w:sz="4" w:space="0" w:color="auto"/>
            </w:tcBorders>
          </w:tcPr>
          <w:p w:rsidR="00CC4BC6" w:rsidRPr="00BA4361" w:rsidRDefault="00FB7726" w:rsidP="00CC4BC6">
            <w:pPr>
              <w:tabs>
                <w:tab w:val="left" w:pos="639"/>
                <w:tab w:val="decimal" w:pos="1082"/>
              </w:tabs>
              <w:spacing w:line="240" w:lineRule="exact"/>
              <w:ind w:left="261"/>
              <w:jc w:val="center"/>
              <w:rPr>
                <w:rFonts w:cs="Times New Roman"/>
                <w:szCs w:val="22"/>
                <w:lang w:eastAsia="ja-JP"/>
              </w:rPr>
            </w:pPr>
            <w:r>
              <w:rPr>
                <w:rFonts w:cs="Times New Roman"/>
                <w:szCs w:val="22"/>
                <w:lang w:eastAsia="ja-JP"/>
              </w:rPr>
              <w:t>(232,072)</w:t>
            </w:r>
          </w:p>
        </w:tc>
        <w:tc>
          <w:tcPr>
            <w:tcW w:w="236" w:type="dxa"/>
          </w:tcPr>
          <w:p w:rsidR="00CC4BC6" w:rsidRPr="00BA4361" w:rsidRDefault="00CC4BC6" w:rsidP="00CC4BC6">
            <w:pPr>
              <w:pStyle w:val="BodyText"/>
              <w:tabs>
                <w:tab w:val="decimal" w:pos="1152"/>
              </w:tabs>
              <w:spacing w:after="0" w:line="240" w:lineRule="exact"/>
              <w:ind w:left="-108" w:right="-121"/>
              <w:jc w:val="both"/>
              <w:rPr>
                <w:rFonts w:cs="Times New Roman"/>
                <w:szCs w:val="22"/>
                <w:lang w:eastAsia="ja-JP"/>
              </w:rPr>
            </w:pPr>
          </w:p>
        </w:tc>
        <w:tc>
          <w:tcPr>
            <w:tcW w:w="1278" w:type="dxa"/>
            <w:tcBorders>
              <w:bottom w:val="single" w:sz="4" w:space="0" w:color="auto"/>
            </w:tcBorders>
          </w:tcPr>
          <w:p w:rsidR="00CC4BC6" w:rsidRPr="00BA4361" w:rsidRDefault="00CC4BC6" w:rsidP="00CC4BC6">
            <w:pPr>
              <w:pStyle w:val="BodyText"/>
              <w:tabs>
                <w:tab w:val="decimal" w:pos="1054"/>
              </w:tabs>
              <w:spacing w:after="0" w:line="240" w:lineRule="exact"/>
              <w:ind w:left="-108" w:right="-121"/>
              <w:jc w:val="both"/>
              <w:rPr>
                <w:rFonts w:cs="Times New Roman"/>
                <w:szCs w:val="22"/>
                <w:lang w:eastAsia="ja-JP"/>
              </w:rPr>
            </w:pPr>
            <w:r w:rsidRPr="00BA4361">
              <w:rPr>
                <w:rFonts w:cs="Times New Roman"/>
                <w:szCs w:val="22"/>
                <w:lang w:eastAsia="ja-JP"/>
              </w:rPr>
              <w:t>(480,533)</w:t>
            </w:r>
          </w:p>
        </w:tc>
        <w:tc>
          <w:tcPr>
            <w:tcW w:w="243" w:type="dxa"/>
          </w:tcPr>
          <w:p w:rsidR="00CC4BC6" w:rsidRPr="00BA4361" w:rsidRDefault="00CC4BC6" w:rsidP="00CC4BC6">
            <w:pPr>
              <w:tabs>
                <w:tab w:val="decimal" w:pos="1152"/>
              </w:tabs>
              <w:spacing w:line="240" w:lineRule="exact"/>
              <w:ind w:left="-108" w:right="-108"/>
              <w:rPr>
                <w:rFonts w:eastAsia="MS Mincho" w:cs="Times New Roman"/>
                <w:szCs w:val="22"/>
              </w:rPr>
            </w:pPr>
          </w:p>
        </w:tc>
        <w:tc>
          <w:tcPr>
            <w:tcW w:w="1405" w:type="dxa"/>
            <w:tcBorders>
              <w:bottom w:val="single" w:sz="4" w:space="0" w:color="auto"/>
            </w:tcBorders>
            <w:shd w:val="clear" w:color="auto" w:fill="auto"/>
          </w:tcPr>
          <w:p w:rsidR="00CC4BC6" w:rsidRPr="00A976A7" w:rsidRDefault="00A976A7" w:rsidP="00CC4BC6">
            <w:pPr>
              <w:pStyle w:val="BodyText"/>
              <w:tabs>
                <w:tab w:val="decimal" w:pos="1062"/>
              </w:tabs>
              <w:spacing w:after="0" w:line="240" w:lineRule="exact"/>
              <w:ind w:right="-121"/>
              <w:jc w:val="both"/>
              <w:rPr>
                <w:rFonts w:cs="Times New Roman"/>
                <w:szCs w:val="22"/>
                <w:lang w:eastAsia="ja-JP"/>
              </w:rPr>
            </w:pPr>
            <w:r>
              <w:rPr>
                <w:rFonts w:cs="Times New Roman"/>
                <w:szCs w:val="22"/>
                <w:lang w:eastAsia="ja-JP"/>
              </w:rPr>
              <w:t>(232,072)</w:t>
            </w:r>
          </w:p>
        </w:tc>
        <w:tc>
          <w:tcPr>
            <w:tcW w:w="243" w:type="dxa"/>
            <w:shd w:val="clear" w:color="auto" w:fill="auto"/>
          </w:tcPr>
          <w:p w:rsidR="00CC4BC6" w:rsidRPr="00DB3C72" w:rsidRDefault="00CC4BC6" w:rsidP="00CC4BC6">
            <w:pPr>
              <w:pStyle w:val="BodyText"/>
              <w:tabs>
                <w:tab w:val="decimal" w:pos="1072"/>
              </w:tabs>
              <w:spacing w:after="0" w:line="240" w:lineRule="exact"/>
              <w:ind w:left="-108" w:right="-121"/>
              <w:jc w:val="both"/>
              <w:rPr>
                <w:rFonts w:cs="Times New Roman"/>
                <w:szCs w:val="22"/>
                <w:lang w:eastAsia="ja-JP"/>
              </w:rPr>
            </w:pPr>
          </w:p>
        </w:tc>
        <w:tc>
          <w:tcPr>
            <w:tcW w:w="1233" w:type="dxa"/>
            <w:tcBorders>
              <w:bottom w:val="single" w:sz="4" w:space="0" w:color="auto"/>
            </w:tcBorders>
          </w:tcPr>
          <w:p w:rsidR="00CC4BC6" w:rsidRPr="00BA4361" w:rsidRDefault="00CC4BC6" w:rsidP="00CC4BC6">
            <w:pPr>
              <w:pStyle w:val="BodyText"/>
              <w:tabs>
                <w:tab w:val="decimal" w:pos="964"/>
              </w:tabs>
              <w:spacing w:after="0" w:line="240" w:lineRule="exact"/>
              <w:ind w:right="-121"/>
              <w:jc w:val="both"/>
              <w:rPr>
                <w:rFonts w:cs="Times New Roman"/>
                <w:szCs w:val="22"/>
                <w:lang w:eastAsia="ja-JP"/>
              </w:rPr>
            </w:pPr>
            <w:r w:rsidRPr="00BA4361">
              <w:rPr>
                <w:rFonts w:cs="Times New Roman"/>
                <w:szCs w:val="22"/>
                <w:lang w:eastAsia="ja-JP"/>
              </w:rPr>
              <w:t>(480,533)</w:t>
            </w:r>
          </w:p>
        </w:tc>
      </w:tr>
      <w:tr w:rsidR="00CC4BC6" w:rsidRPr="00BA4361" w:rsidTr="00CC4BC6">
        <w:trPr>
          <w:trHeight w:val="188"/>
        </w:trPr>
        <w:tc>
          <w:tcPr>
            <w:tcW w:w="3591" w:type="dxa"/>
          </w:tcPr>
          <w:p w:rsidR="00CC4BC6" w:rsidRPr="00BA4361" w:rsidRDefault="00CC4BC6"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BA4361">
              <w:rPr>
                <w:rFonts w:eastAsia="MS Mincho" w:cs="Times New Roman"/>
                <w:b/>
                <w:bCs/>
                <w:szCs w:val="22"/>
              </w:rPr>
              <w:t xml:space="preserve">Total </w:t>
            </w:r>
          </w:p>
        </w:tc>
        <w:tc>
          <w:tcPr>
            <w:tcW w:w="1410" w:type="dxa"/>
            <w:tcBorders>
              <w:top w:val="single" w:sz="4" w:space="0" w:color="auto"/>
              <w:bottom w:val="double" w:sz="4" w:space="0" w:color="auto"/>
            </w:tcBorders>
          </w:tcPr>
          <w:p w:rsidR="00CC4BC6" w:rsidRPr="00BA4361" w:rsidRDefault="00FB7726" w:rsidP="00CC4BC6">
            <w:pPr>
              <w:pStyle w:val="BodyText"/>
              <w:tabs>
                <w:tab w:val="decimal" w:pos="1082"/>
              </w:tabs>
              <w:spacing w:after="0" w:line="240" w:lineRule="exact"/>
              <w:ind w:left="-108" w:right="-121"/>
              <w:jc w:val="both"/>
              <w:rPr>
                <w:rFonts w:cs="Times New Roman"/>
                <w:b/>
                <w:bCs/>
                <w:szCs w:val="22"/>
                <w:lang w:eastAsia="ja-JP"/>
              </w:rPr>
            </w:pPr>
            <w:r>
              <w:rPr>
                <w:rFonts w:cs="Times New Roman"/>
                <w:b/>
                <w:bCs/>
                <w:szCs w:val="22"/>
                <w:lang w:eastAsia="ja-JP"/>
              </w:rPr>
              <w:t>1,405,54</w:t>
            </w:r>
            <w:r w:rsidR="00922FE3">
              <w:rPr>
                <w:rFonts w:cs="Times New Roman"/>
                <w:b/>
                <w:bCs/>
                <w:szCs w:val="22"/>
                <w:lang w:eastAsia="ja-JP"/>
              </w:rPr>
              <w:t>3</w:t>
            </w:r>
          </w:p>
        </w:tc>
        <w:tc>
          <w:tcPr>
            <w:tcW w:w="236" w:type="dxa"/>
            <w:vAlign w:val="bottom"/>
          </w:tcPr>
          <w:p w:rsidR="00CC4BC6" w:rsidRPr="00BA4361" w:rsidRDefault="00CC4BC6" w:rsidP="00CC4BC6">
            <w:pPr>
              <w:pStyle w:val="BodyText"/>
              <w:tabs>
                <w:tab w:val="decimal" w:pos="1152"/>
              </w:tabs>
              <w:spacing w:after="0" w:line="240" w:lineRule="exact"/>
              <w:ind w:left="-108" w:right="-121"/>
              <w:jc w:val="both"/>
              <w:rPr>
                <w:rFonts w:cs="Times New Roman"/>
                <w:b/>
                <w:bCs/>
                <w:szCs w:val="22"/>
                <w:lang w:eastAsia="ja-JP"/>
              </w:rPr>
            </w:pPr>
          </w:p>
        </w:tc>
        <w:tc>
          <w:tcPr>
            <w:tcW w:w="1278" w:type="dxa"/>
            <w:tcBorders>
              <w:bottom w:val="double" w:sz="4" w:space="0" w:color="auto"/>
            </w:tcBorders>
          </w:tcPr>
          <w:p w:rsidR="00CC4BC6" w:rsidRPr="00BA4361" w:rsidRDefault="00CC4BC6" w:rsidP="00CC4BC6">
            <w:pPr>
              <w:pStyle w:val="BodyText"/>
              <w:tabs>
                <w:tab w:val="decimal" w:pos="1054"/>
              </w:tabs>
              <w:spacing w:after="0" w:line="240" w:lineRule="exact"/>
              <w:ind w:left="-108" w:right="-121"/>
              <w:jc w:val="both"/>
              <w:rPr>
                <w:rFonts w:cs="Times New Roman"/>
                <w:b/>
                <w:bCs/>
                <w:szCs w:val="22"/>
                <w:lang w:eastAsia="ja-JP"/>
              </w:rPr>
            </w:pPr>
            <w:r w:rsidRPr="00BA4361">
              <w:rPr>
                <w:rFonts w:cs="Times New Roman"/>
                <w:b/>
                <w:bCs/>
                <w:szCs w:val="22"/>
                <w:lang w:eastAsia="ja-JP"/>
              </w:rPr>
              <w:t>465,425</w:t>
            </w:r>
          </w:p>
        </w:tc>
        <w:tc>
          <w:tcPr>
            <w:tcW w:w="243" w:type="dxa"/>
          </w:tcPr>
          <w:p w:rsidR="00CC4BC6" w:rsidRPr="00BA4361" w:rsidRDefault="00CC4BC6" w:rsidP="00CC4BC6">
            <w:pPr>
              <w:tabs>
                <w:tab w:val="decimal" w:pos="1152"/>
              </w:tabs>
              <w:spacing w:line="240" w:lineRule="exact"/>
              <w:ind w:left="-108" w:right="-108"/>
              <w:rPr>
                <w:rFonts w:eastAsia="MS Mincho" w:cs="Times New Roman"/>
                <w:b/>
                <w:bCs/>
                <w:szCs w:val="22"/>
              </w:rPr>
            </w:pPr>
          </w:p>
        </w:tc>
        <w:tc>
          <w:tcPr>
            <w:tcW w:w="1405" w:type="dxa"/>
            <w:tcBorders>
              <w:top w:val="single" w:sz="4" w:space="0" w:color="auto"/>
              <w:bottom w:val="double" w:sz="4" w:space="0" w:color="auto"/>
            </w:tcBorders>
          </w:tcPr>
          <w:p w:rsidR="00CC4BC6" w:rsidRPr="00A976A7" w:rsidRDefault="00A976A7" w:rsidP="00CC4BC6">
            <w:pPr>
              <w:pStyle w:val="BodyText"/>
              <w:tabs>
                <w:tab w:val="decimal" w:pos="1072"/>
              </w:tabs>
              <w:spacing w:after="0" w:line="240" w:lineRule="exact"/>
              <w:ind w:left="-108" w:right="-121"/>
              <w:jc w:val="both"/>
              <w:rPr>
                <w:rFonts w:cs="Times New Roman"/>
                <w:b/>
                <w:bCs/>
                <w:szCs w:val="22"/>
                <w:lang w:eastAsia="ja-JP"/>
              </w:rPr>
            </w:pPr>
            <w:r>
              <w:rPr>
                <w:rFonts w:cs="Times New Roman"/>
                <w:b/>
                <w:bCs/>
                <w:szCs w:val="22"/>
                <w:lang w:eastAsia="ja-JP"/>
              </w:rPr>
              <w:t>1,349,576</w:t>
            </w:r>
          </w:p>
        </w:tc>
        <w:tc>
          <w:tcPr>
            <w:tcW w:w="243" w:type="dxa"/>
            <w:vAlign w:val="bottom"/>
          </w:tcPr>
          <w:p w:rsidR="00CC4BC6" w:rsidRPr="00BA4361" w:rsidRDefault="00CC4BC6" w:rsidP="00CC4BC6">
            <w:pPr>
              <w:pStyle w:val="BodyText"/>
              <w:tabs>
                <w:tab w:val="decimal" w:pos="1152"/>
              </w:tabs>
              <w:spacing w:after="0" w:line="240" w:lineRule="exact"/>
              <w:ind w:left="-108" w:right="-121"/>
              <w:jc w:val="both"/>
              <w:rPr>
                <w:rFonts w:cs="Times New Roman"/>
                <w:b/>
                <w:bCs/>
                <w:szCs w:val="22"/>
                <w:lang w:eastAsia="ja-JP"/>
              </w:rPr>
            </w:pPr>
          </w:p>
        </w:tc>
        <w:tc>
          <w:tcPr>
            <w:tcW w:w="1233" w:type="dxa"/>
            <w:tcBorders>
              <w:bottom w:val="double" w:sz="4" w:space="0" w:color="auto"/>
            </w:tcBorders>
          </w:tcPr>
          <w:p w:rsidR="00CC4BC6" w:rsidRPr="00BA4361" w:rsidRDefault="00CC4BC6" w:rsidP="00CC4BC6">
            <w:pPr>
              <w:pStyle w:val="BodyText"/>
              <w:tabs>
                <w:tab w:val="decimal" w:pos="964"/>
              </w:tabs>
              <w:spacing w:after="0" w:line="240" w:lineRule="exact"/>
              <w:ind w:left="-108" w:right="-121"/>
              <w:jc w:val="both"/>
              <w:rPr>
                <w:rFonts w:cs="Times New Roman"/>
                <w:b/>
                <w:bCs/>
                <w:szCs w:val="22"/>
                <w:lang w:eastAsia="ja-JP"/>
              </w:rPr>
            </w:pPr>
            <w:r w:rsidRPr="00BA4361">
              <w:rPr>
                <w:rFonts w:cs="Times New Roman"/>
                <w:b/>
                <w:bCs/>
                <w:szCs w:val="22"/>
                <w:lang w:eastAsia="ja-JP"/>
              </w:rPr>
              <w:t>454,634</w:t>
            </w:r>
          </w:p>
        </w:tc>
      </w:tr>
    </w:tbl>
    <w:p w:rsidR="00830897" w:rsidRPr="00BA4361" w:rsidRDefault="00830897" w:rsidP="00BA4361">
      <w:pPr>
        <w:spacing w:line="240" w:lineRule="exact"/>
        <w:ind w:left="547" w:right="14"/>
        <w:jc w:val="both"/>
        <w:rPr>
          <w:rFonts w:cs="Times New Roman"/>
          <w:szCs w:val="22"/>
        </w:rPr>
      </w:pPr>
    </w:p>
    <w:p w:rsidR="00A41534" w:rsidRPr="00BA4361" w:rsidRDefault="00A41534" w:rsidP="00BA4361">
      <w:pPr>
        <w:spacing w:line="240" w:lineRule="exact"/>
        <w:ind w:left="547" w:right="9"/>
        <w:jc w:val="both"/>
        <w:rPr>
          <w:rFonts w:cs="Times New Roman"/>
          <w:szCs w:val="22"/>
        </w:rPr>
      </w:pPr>
      <w:r w:rsidRPr="00BA4361">
        <w:rPr>
          <w:rFonts w:cs="Times New Roman"/>
          <w:szCs w:val="22"/>
        </w:rPr>
        <w:t xml:space="preserve">Cash and cash equivalents of </w:t>
      </w:r>
      <w:r w:rsidR="002869B9" w:rsidRPr="00BA4361">
        <w:rPr>
          <w:rFonts w:cs="Times New Roman"/>
          <w:szCs w:val="22"/>
        </w:rPr>
        <w:t>the Group</w:t>
      </w:r>
      <w:r w:rsidR="007173DE" w:rsidRPr="00BA4361">
        <w:rPr>
          <w:rFonts w:cs="Times New Roman"/>
          <w:szCs w:val="22"/>
        </w:rPr>
        <w:t xml:space="preserve"> and</w:t>
      </w:r>
      <w:r w:rsidR="002869B9" w:rsidRPr="00BA4361">
        <w:rPr>
          <w:rFonts w:cs="Times New Roman"/>
          <w:szCs w:val="22"/>
        </w:rPr>
        <w:t xml:space="preserve"> </w:t>
      </w:r>
      <w:r w:rsidRPr="00BA4361">
        <w:rPr>
          <w:rFonts w:cs="Times New Roman"/>
          <w:szCs w:val="22"/>
        </w:rPr>
        <w:t xml:space="preserve">the Company as at </w:t>
      </w:r>
      <w:r w:rsidR="008909CE" w:rsidRPr="00BA4361">
        <w:rPr>
          <w:rFonts w:cs="Times New Roman"/>
          <w:szCs w:val="22"/>
        </w:rPr>
        <w:t xml:space="preserve">31 December </w:t>
      </w:r>
      <w:r w:rsidR="00586695">
        <w:rPr>
          <w:rFonts w:cs="Times New Roman"/>
          <w:szCs w:val="22"/>
        </w:rPr>
        <w:t xml:space="preserve">2018 and </w:t>
      </w:r>
      <w:r w:rsidR="008909CE" w:rsidRPr="00BA4361">
        <w:rPr>
          <w:rFonts w:cs="Times New Roman"/>
          <w:szCs w:val="22"/>
        </w:rPr>
        <w:t>201</w:t>
      </w:r>
      <w:r w:rsidR="00BD1746" w:rsidRPr="00BA4361">
        <w:rPr>
          <w:rFonts w:cs="Times New Roman"/>
          <w:szCs w:val="22"/>
        </w:rPr>
        <w:t>7</w:t>
      </w:r>
      <w:r w:rsidR="008909CE" w:rsidRPr="00BA4361">
        <w:rPr>
          <w:rFonts w:cs="Times New Roman"/>
          <w:szCs w:val="22"/>
        </w:rPr>
        <w:t xml:space="preserve"> </w:t>
      </w:r>
      <w:r w:rsidR="00C36C5E" w:rsidRPr="00BA4361">
        <w:rPr>
          <w:rFonts w:cs="Times New Roman"/>
          <w:szCs w:val="22"/>
        </w:rPr>
        <w:t>were</w:t>
      </w:r>
      <w:r w:rsidR="00C36C5E" w:rsidRPr="00BA4361">
        <w:rPr>
          <w:rFonts w:cs="Times New Roman"/>
          <w:szCs w:val="22"/>
          <w:cs/>
          <w:lang w:bidi="th-TH"/>
        </w:rPr>
        <w:t xml:space="preserve"> </w:t>
      </w:r>
      <w:r w:rsidRPr="00BA4361">
        <w:rPr>
          <w:rFonts w:cs="Times New Roman"/>
          <w:szCs w:val="22"/>
        </w:rPr>
        <w:t>denominated entirely in Thai Baht.</w:t>
      </w:r>
    </w:p>
    <w:p w:rsidR="008B074D" w:rsidRPr="00BA4361" w:rsidRDefault="008B074D" w:rsidP="00BA4361">
      <w:pPr>
        <w:spacing w:line="240" w:lineRule="exact"/>
        <w:ind w:right="14"/>
        <w:jc w:val="both"/>
        <w:rPr>
          <w:rFonts w:cs="Times New Roman"/>
          <w:szCs w:val="22"/>
        </w:rPr>
      </w:pPr>
    </w:p>
    <w:p w:rsidR="006726EC" w:rsidRPr="00BA4361" w:rsidRDefault="006073B0" w:rsidP="00BA4361">
      <w:pPr>
        <w:spacing w:line="240" w:lineRule="exact"/>
        <w:ind w:left="547" w:right="9"/>
        <w:jc w:val="both"/>
        <w:rPr>
          <w:rFonts w:cs="Times New Roman"/>
          <w:i/>
          <w:iCs/>
          <w:szCs w:val="22"/>
        </w:rPr>
      </w:pPr>
      <w:r w:rsidRPr="00BA4361">
        <w:rPr>
          <w:rFonts w:cs="Times New Roman"/>
          <w:szCs w:val="22"/>
        </w:rPr>
        <w:t xml:space="preserve">As at </w:t>
      </w:r>
      <w:r w:rsidR="00586695">
        <w:rPr>
          <w:rFonts w:cs="Times New Roman"/>
          <w:szCs w:val="22"/>
        </w:rPr>
        <w:t>31 December</w:t>
      </w:r>
      <w:r w:rsidRPr="00BA4361">
        <w:rPr>
          <w:rFonts w:cs="Times New Roman"/>
          <w:szCs w:val="22"/>
        </w:rPr>
        <w:t xml:space="preserve"> </w:t>
      </w:r>
      <w:r w:rsidR="00AA1179" w:rsidRPr="00BA4361">
        <w:rPr>
          <w:rFonts w:cs="Times New Roman"/>
          <w:szCs w:val="22"/>
        </w:rPr>
        <w:t>201</w:t>
      </w:r>
      <w:r w:rsidR="00762EF2" w:rsidRPr="00BA4361">
        <w:rPr>
          <w:rFonts w:cs="Times New Roman"/>
          <w:szCs w:val="22"/>
        </w:rPr>
        <w:t>8</w:t>
      </w:r>
      <w:r w:rsidRPr="00BA4361">
        <w:rPr>
          <w:rFonts w:cs="Times New Roman"/>
          <w:szCs w:val="22"/>
        </w:rPr>
        <w:t xml:space="preserve">, the </w:t>
      </w:r>
      <w:r w:rsidR="002869B9" w:rsidRPr="00BA4361">
        <w:rPr>
          <w:rFonts w:cs="Times New Roman"/>
          <w:szCs w:val="22"/>
        </w:rPr>
        <w:t>Group</w:t>
      </w:r>
      <w:r w:rsidRPr="00BA4361">
        <w:rPr>
          <w:rFonts w:cs="Times New Roman"/>
          <w:szCs w:val="22"/>
        </w:rPr>
        <w:t xml:space="preserve"> has an overdraft credit limit with banks amounting to Baht</w:t>
      </w:r>
      <w:r w:rsidR="006C5F57" w:rsidRPr="00BA4361">
        <w:rPr>
          <w:rFonts w:cs="Times New Roman"/>
          <w:szCs w:val="22"/>
          <w:lang w:bidi="th-TH"/>
        </w:rPr>
        <w:t xml:space="preserve"> </w:t>
      </w:r>
      <w:r w:rsidR="007F2AE1">
        <w:rPr>
          <w:szCs w:val="28"/>
          <w:lang w:bidi="th-TH"/>
        </w:rPr>
        <w:t>640</w:t>
      </w:r>
      <w:r w:rsidRPr="00BA4361">
        <w:rPr>
          <w:rFonts w:cs="Times New Roman"/>
          <w:szCs w:val="22"/>
        </w:rPr>
        <w:t xml:space="preserve"> million </w:t>
      </w:r>
      <w:r w:rsidRPr="00BA4361">
        <w:rPr>
          <w:rFonts w:cs="Times New Roman"/>
          <w:i/>
          <w:iCs/>
          <w:szCs w:val="22"/>
        </w:rPr>
        <w:t>(201</w:t>
      </w:r>
      <w:r w:rsidR="00BD1746" w:rsidRPr="00BA4361">
        <w:rPr>
          <w:rFonts w:cs="Times New Roman"/>
          <w:i/>
          <w:iCs/>
          <w:szCs w:val="22"/>
        </w:rPr>
        <w:t>7</w:t>
      </w:r>
      <w:r w:rsidRPr="00BA4361">
        <w:rPr>
          <w:rFonts w:cs="Times New Roman"/>
          <w:i/>
          <w:iCs/>
          <w:szCs w:val="22"/>
        </w:rPr>
        <w:t>: Baht 640 million)</w:t>
      </w:r>
      <w:r w:rsidRPr="00BA4361">
        <w:rPr>
          <w:rFonts w:cs="Times New Roman"/>
          <w:szCs w:val="22"/>
        </w:rPr>
        <w:t xml:space="preserve"> and an Overnight Against ATS Credit amounting to Baht </w:t>
      </w:r>
      <w:r w:rsidR="007F2AE1">
        <w:rPr>
          <w:rFonts w:cs="Times New Roman"/>
          <w:szCs w:val="22"/>
        </w:rPr>
        <w:t>10</w:t>
      </w:r>
      <w:r w:rsidRPr="00BA4361">
        <w:rPr>
          <w:rFonts w:cs="Times New Roman"/>
          <w:szCs w:val="22"/>
        </w:rPr>
        <w:t xml:space="preserve"> million </w:t>
      </w:r>
      <w:r w:rsidRPr="00BA4361">
        <w:rPr>
          <w:rFonts w:cs="Times New Roman"/>
          <w:i/>
          <w:iCs/>
          <w:szCs w:val="22"/>
        </w:rPr>
        <w:t>(201</w:t>
      </w:r>
      <w:r w:rsidR="00762EF2" w:rsidRPr="00BA4361">
        <w:rPr>
          <w:rFonts w:cs="Times New Roman"/>
          <w:i/>
          <w:iCs/>
          <w:szCs w:val="22"/>
        </w:rPr>
        <w:t>7</w:t>
      </w:r>
      <w:r w:rsidRPr="00BA4361">
        <w:rPr>
          <w:rFonts w:cs="Times New Roman"/>
          <w:i/>
          <w:iCs/>
          <w:szCs w:val="22"/>
        </w:rPr>
        <w:t>: Baht 10 million)</w:t>
      </w:r>
      <w:r w:rsidR="00A26AF3" w:rsidRPr="00BA4361">
        <w:rPr>
          <w:rFonts w:cs="Times New Roman"/>
          <w:i/>
          <w:iCs/>
          <w:szCs w:val="22"/>
        </w:rPr>
        <w:t>.</w:t>
      </w:r>
    </w:p>
    <w:p w:rsidR="00BD1746" w:rsidRPr="00BA4361" w:rsidRDefault="00BD1746" w:rsidP="00BA4361">
      <w:pPr>
        <w:spacing w:line="240" w:lineRule="exact"/>
        <w:ind w:left="547" w:right="9"/>
        <w:jc w:val="both"/>
        <w:rPr>
          <w:rFonts w:cs="Times New Roman"/>
          <w:i/>
          <w:iCs/>
          <w:szCs w:val="22"/>
        </w:rPr>
      </w:pPr>
    </w:p>
    <w:p w:rsidR="00586695" w:rsidRDefault="00586695">
      <w:pPr>
        <w:spacing w:line="240" w:lineRule="auto"/>
        <w:rPr>
          <w:rFonts w:cs="Times New Roman"/>
          <w:b/>
          <w:bCs/>
          <w:sz w:val="24"/>
          <w:szCs w:val="24"/>
        </w:rPr>
      </w:pPr>
      <w:r>
        <w:rPr>
          <w:rFonts w:cs="Times New Roman"/>
          <w:b/>
          <w:bCs/>
          <w:sz w:val="24"/>
          <w:szCs w:val="24"/>
        </w:rPr>
        <w:br w:type="page"/>
      </w:r>
    </w:p>
    <w:p w:rsidR="00732325" w:rsidRPr="007616EF" w:rsidRDefault="008C7F69" w:rsidP="00BA4361">
      <w:pPr>
        <w:spacing w:line="240" w:lineRule="exact"/>
        <w:ind w:right="9"/>
        <w:jc w:val="both"/>
        <w:rPr>
          <w:rFonts w:cs="Times New Roman"/>
          <w:b/>
          <w:bCs/>
          <w:sz w:val="24"/>
          <w:szCs w:val="24"/>
        </w:rPr>
      </w:pPr>
      <w:r>
        <w:rPr>
          <w:rFonts w:cs="Times New Roman"/>
          <w:b/>
          <w:bCs/>
          <w:sz w:val="24"/>
          <w:szCs w:val="24"/>
        </w:rPr>
        <w:lastRenderedPageBreak/>
        <w:t>7</w:t>
      </w:r>
      <w:r w:rsidR="00732325" w:rsidRPr="007616EF">
        <w:rPr>
          <w:rFonts w:cs="Times New Roman"/>
          <w:b/>
          <w:bCs/>
          <w:sz w:val="24"/>
          <w:szCs w:val="24"/>
        </w:rPr>
        <w:tab/>
        <w:t>Receivables from Clearing House</w:t>
      </w:r>
      <w:r w:rsidR="00FF29CF">
        <w:rPr>
          <w:rFonts w:cs="Times New Roman"/>
          <w:b/>
          <w:bCs/>
          <w:sz w:val="24"/>
          <w:szCs w:val="24"/>
        </w:rPr>
        <w:t xml:space="preserve"> and broker - dealers</w:t>
      </w:r>
    </w:p>
    <w:p w:rsidR="00BD1746" w:rsidRPr="00BA4361" w:rsidRDefault="00BD1746" w:rsidP="00BA4361">
      <w:pPr>
        <w:spacing w:line="240" w:lineRule="exact"/>
        <w:rPr>
          <w:rFonts w:cs="Times New Roman"/>
          <w:szCs w:val="22"/>
        </w:rPr>
      </w:pPr>
    </w:p>
    <w:tbl>
      <w:tblPr>
        <w:tblW w:w="9180" w:type="dxa"/>
        <w:tblInd w:w="468" w:type="dxa"/>
        <w:tblLayout w:type="fixed"/>
        <w:tblLook w:val="01E0" w:firstRow="1" w:lastRow="1" w:firstColumn="1" w:lastColumn="1" w:noHBand="0" w:noVBand="0"/>
      </w:tblPr>
      <w:tblGrid>
        <w:gridCol w:w="6327"/>
        <w:gridCol w:w="1359"/>
        <w:gridCol w:w="243"/>
        <w:gridCol w:w="1251"/>
      </w:tblGrid>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BD1746" w:rsidRPr="00BA4361" w:rsidRDefault="00586695"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Pr>
                <w:rFonts w:eastAsia="MS Mincho" w:cs="Times New Roman"/>
                <w:szCs w:val="22"/>
              </w:rPr>
              <w:t>2018</w:t>
            </w:r>
          </w:p>
        </w:tc>
        <w:tc>
          <w:tcPr>
            <w:tcW w:w="243" w:type="dxa"/>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51" w:type="dxa"/>
          </w:tcPr>
          <w:p w:rsidR="00BD1746" w:rsidRPr="00BA4361" w:rsidRDefault="00586695"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16" w:right="-161"/>
              <w:jc w:val="center"/>
              <w:rPr>
                <w:rFonts w:eastAsia="MS Mincho" w:cs="Times New Roman"/>
                <w:szCs w:val="22"/>
              </w:rPr>
            </w:pPr>
            <w:r>
              <w:rPr>
                <w:rFonts w:eastAsia="MS Mincho" w:cs="Times New Roman"/>
                <w:szCs w:val="22"/>
              </w:rPr>
              <w:t>2017</w:t>
            </w:r>
          </w:p>
        </w:tc>
      </w:tr>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D1746" w:rsidRPr="00BA4361" w:rsidRDefault="00BD1746"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982E31" w:rsidRPr="00BA4361" w:rsidTr="00A900B4">
        <w:trPr>
          <w:trHeight w:val="164"/>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sidRPr="00BA4361">
              <w:rPr>
                <w:rFonts w:eastAsia="MS Mincho" w:cs="Times New Roman"/>
                <w:szCs w:val="22"/>
              </w:rPr>
              <w:t>Receivables from Clearing House</w:t>
            </w:r>
          </w:p>
        </w:tc>
        <w:tc>
          <w:tcPr>
            <w:tcW w:w="1359" w:type="dxa"/>
          </w:tcPr>
          <w:p w:rsidR="00982E31" w:rsidRPr="00BA4361" w:rsidRDefault="00454B95" w:rsidP="002A67F4">
            <w:pPr>
              <w:tabs>
                <w:tab w:val="decimal" w:pos="1098"/>
              </w:tabs>
              <w:spacing w:line="240" w:lineRule="exact"/>
              <w:ind w:left="-108" w:right="-115"/>
              <w:rPr>
                <w:rFonts w:eastAsia="MS Mincho" w:cs="Times New Roman"/>
                <w:szCs w:val="22"/>
              </w:rPr>
            </w:pPr>
            <w:r>
              <w:rPr>
                <w:rFonts w:eastAsia="MS Mincho" w:cs="Times New Roman"/>
                <w:szCs w:val="22"/>
              </w:rPr>
              <w:t>499,081</w:t>
            </w:r>
          </w:p>
        </w:tc>
        <w:tc>
          <w:tcPr>
            <w:tcW w:w="243" w:type="dxa"/>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915,012</w:t>
            </w:r>
          </w:p>
        </w:tc>
      </w:tr>
      <w:tr w:rsidR="00982E31" w:rsidRPr="00BA4361" w:rsidTr="00A900B4">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szCs w:val="22"/>
              </w:rPr>
              <w:t>Receivables - Foreign broker</w:t>
            </w:r>
          </w:p>
        </w:tc>
        <w:tc>
          <w:tcPr>
            <w:tcW w:w="1359" w:type="dxa"/>
            <w:shd w:val="clear" w:color="auto" w:fill="auto"/>
          </w:tcPr>
          <w:p w:rsidR="00982E31" w:rsidRPr="00BA4361" w:rsidRDefault="00454B95" w:rsidP="002A67F4">
            <w:pPr>
              <w:tabs>
                <w:tab w:val="decimal" w:pos="1098"/>
              </w:tabs>
              <w:spacing w:line="240" w:lineRule="exact"/>
              <w:ind w:left="-108" w:right="-115"/>
              <w:rPr>
                <w:rFonts w:eastAsia="MS Mincho" w:cs="Times New Roman"/>
                <w:szCs w:val="22"/>
              </w:rPr>
            </w:pPr>
            <w:r>
              <w:rPr>
                <w:rFonts w:eastAsia="MS Mincho" w:cs="Times New Roman"/>
                <w:szCs w:val="22"/>
              </w:rPr>
              <w:t>1,211,006</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497,114</w:t>
            </w:r>
          </w:p>
        </w:tc>
      </w:tr>
      <w:tr w:rsidR="00982E31" w:rsidRPr="00BA4361" w:rsidTr="00A901B0">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receivables from Clearing House for customers’ account</w:t>
            </w:r>
          </w:p>
        </w:tc>
        <w:tc>
          <w:tcPr>
            <w:tcW w:w="1359" w:type="dxa"/>
            <w:shd w:val="clear" w:color="auto" w:fill="auto"/>
          </w:tcPr>
          <w:p w:rsidR="00982E31" w:rsidRPr="00BA4361" w:rsidRDefault="00454B95" w:rsidP="002A67F4">
            <w:pPr>
              <w:tabs>
                <w:tab w:val="decimal" w:pos="1089"/>
              </w:tabs>
              <w:spacing w:line="240" w:lineRule="exact"/>
              <w:ind w:left="-108" w:right="-115"/>
              <w:rPr>
                <w:rFonts w:eastAsia="MS Mincho" w:cs="Times New Roman"/>
                <w:szCs w:val="22"/>
              </w:rPr>
            </w:pPr>
            <w:r>
              <w:rPr>
                <w:rFonts w:eastAsia="MS Mincho" w:cs="Times New Roman"/>
                <w:szCs w:val="22"/>
              </w:rPr>
              <w:t>(363,038)</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2A67F4">
            <w:pPr>
              <w:tabs>
                <w:tab w:val="decimal" w:pos="1044"/>
              </w:tabs>
              <w:spacing w:line="240" w:lineRule="exact"/>
              <w:ind w:left="-108" w:right="-115"/>
              <w:rPr>
                <w:rFonts w:eastAsia="MS Mincho" w:cs="Times New Roman"/>
                <w:szCs w:val="22"/>
              </w:rPr>
            </w:pPr>
            <w:r w:rsidRPr="00BA4361">
              <w:rPr>
                <w:rFonts w:eastAsia="MS Mincho" w:cs="Times New Roman"/>
                <w:szCs w:val="22"/>
              </w:rPr>
              <w:t>(359,012)</w:t>
            </w:r>
          </w:p>
        </w:tc>
      </w:tr>
      <w:tr w:rsidR="00982E31" w:rsidRPr="00BA4361" w:rsidTr="00A900B4">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i/>
                <w:iCs/>
                <w:szCs w:val="22"/>
              </w:rPr>
              <w:t xml:space="preserve">Less </w:t>
            </w:r>
            <w:r w:rsidRPr="00BA4361">
              <w:rPr>
                <w:rFonts w:eastAsia="MS Mincho" w:cs="Times New Roman"/>
                <w:szCs w:val="22"/>
              </w:rPr>
              <w:t>receivables - Foreign broker for customers’ account</w:t>
            </w:r>
          </w:p>
        </w:tc>
        <w:tc>
          <w:tcPr>
            <w:tcW w:w="1359" w:type="dxa"/>
            <w:tcBorders>
              <w:bottom w:val="single" w:sz="4" w:space="0" w:color="auto"/>
            </w:tcBorders>
            <w:shd w:val="clear" w:color="auto" w:fill="auto"/>
          </w:tcPr>
          <w:p w:rsidR="00982E31" w:rsidRPr="00BA4361" w:rsidRDefault="00454B95" w:rsidP="002A67F4">
            <w:pPr>
              <w:tabs>
                <w:tab w:val="decimal" w:pos="1089"/>
              </w:tabs>
              <w:spacing w:line="240" w:lineRule="exact"/>
              <w:ind w:left="-108" w:right="-115"/>
              <w:rPr>
                <w:rFonts w:eastAsia="MS Mincho" w:cs="Times New Roman"/>
                <w:szCs w:val="22"/>
              </w:rPr>
            </w:pPr>
            <w:r>
              <w:rPr>
                <w:rFonts w:eastAsia="MS Mincho" w:cs="Times New Roman"/>
                <w:szCs w:val="22"/>
              </w:rPr>
              <w:t>(1,183,204)</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tcBorders>
              <w:bottom w:val="single" w:sz="4" w:space="0" w:color="auto"/>
            </w:tcBorders>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(485,556)</w:t>
            </w:r>
          </w:p>
        </w:tc>
      </w:tr>
      <w:tr w:rsidR="00982E31" w:rsidRPr="00BA4361" w:rsidTr="00A900B4">
        <w:trPr>
          <w:trHeight w:val="116"/>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sidRPr="00BA4361">
              <w:rPr>
                <w:rFonts w:eastAsia="MS Mincho" w:cs="Times New Roman"/>
                <w:b/>
                <w:bCs/>
                <w:szCs w:val="22"/>
              </w:rPr>
              <w:t>Total</w:t>
            </w:r>
          </w:p>
        </w:tc>
        <w:tc>
          <w:tcPr>
            <w:tcW w:w="1359" w:type="dxa"/>
            <w:tcBorders>
              <w:top w:val="single" w:sz="4" w:space="0" w:color="auto"/>
              <w:bottom w:val="double" w:sz="4" w:space="0" w:color="auto"/>
            </w:tcBorders>
            <w:shd w:val="clear" w:color="auto" w:fill="auto"/>
          </w:tcPr>
          <w:p w:rsidR="00982E31" w:rsidRPr="00BA4361" w:rsidRDefault="00454B95" w:rsidP="002A67F4">
            <w:pPr>
              <w:tabs>
                <w:tab w:val="decimal" w:pos="1107"/>
              </w:tabs>
              <w:spacing w:line="240" w:lineRule="exact"/>
              <w:ind w:left="-36" w:right="-115" w:hanging="108"/>
              <w:rPr>
                <w:rFonts w:eastAsia="MS Mincho" w:cs="Times New Roman"/>
                <w:b/>
                <w:bCs/>
                <w:szCs w:val="22"/>
              </w:rPr>
            </w:pPr>
            <w:r>
              <w:rPr>
                <w:rFonts w:eastAsia="MS Mincho" w:cs="Times New Roman"/>
                <w:b/>
                <w:bCs/>
                <w:szCs w:val="22"/>
              </w:rPr>
              <w:t>163,845</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b/>
                <w:bCs/>
                <w:szCs w:val="22"/>
              </w:rPr>
            </w:pPr>
          </w:p>
        </w:tc>
        <w:tc>
          <w:tcPr>
            <w:tcW w:w="1251" w:type="dxa"/>
            <w:tcBorders>
              <w:top w:val="single" w:sz="4" w:space="0" w:color="auto"/>
              <w:bottom w:val="double" w:sz="4" w:space="0" w:color="auto"/>
            </w:tcBorders>
            <w:shd w:val="clear" w:color="auto" w:fill="auto"/>
          </w:tcPr>
          <w:p w:rsidR="00982E31" w:rsidRPr="00BA4361" w:rsidRDefault="00982E31" w:rsidP="00982E31">
            <w:pPr>
              <w:tabs>
                <w:tab w:val="decimal" w:pos="1044"/>
              </w:tabs>
              <w:spacing w:line="240" w:lineRule="exact"/>
              <w:ind w:left="-36" w:right="-115" w:hanging="108"/>
              <w:rPr>
                <w:rFonts w:eastAsia="MS Mincho" w:cs="Times New Roman"/>
                <w:b/>
                <w:bCs/>
                <w:szCs w:val="22"/>
              </w:rPr>
            </w:pPr>
            <w:r w:rsidRPr="00BA4361">
              <w:rPr>
                <w:rFonts w:eastAsia="MS Mincho" w:cs="Times New Roman"/>
                <w:b/>
                <w:bCs/>
                <w:szCs w:val="22"/>
              </w:rPr>
              <w:t>567,558</w:t>
            </w:r>
          </w:p>
        </w:tc>
      </w:tr>
    </w:tbl>
    <w:p w:rsidR="00A41534" w:rsidRPr="00BA4361" w:rsidRDefault="00A41534" w:rsidP="00BA4361">
      <w:pPr>
        <w:spacing w:line="240" w:lineRule="exact"/>
        <w:ind w:left="547" w:right="14"/>
        <w:jc w:val="both"/>
        <w:rPr>
          <w:rFonts w:cs="Times New Roman"/>
          <w:b/>
          <w:bCs/>
          <w:szCs w:val="22"/>
        </w:rPr>
      </w:pPr>
    </w:p>
    <w:p w:rsidR="002869B9" w:rsidRPr="00BA4361" w:rsidRDefault="00A41534" w:rsidP="00BA4361">
      <w:pPr>
        <w:spacing w:line="240" w:lineRule="exact"/>
        <w:ind w:left="547" w:right="9"/>
        <w:jc w:val="thaiDistribute"/>
        <w:rPr>
          <w:rFonts w:cs="Times New Roman"/>
          <w:szCs w:val="22"/>
        </w:rPr>
      </w:pPr>
      <w:r w:rsidRPr="00BA4361">
        <w:rPr>
          <w:rFonts w:cs="Times New Roman"/>
          <w:szCs w:val="22"/>
        </w:rPr>
        <w:t>Receivables from Clearing House of</w:t>
      </w:r>
      <w:r w:rsidR="002869B9" w:rsidRPr="00BA4361">
        <w:rPr>
          <w:rFonts w:cs="Times New Roman"/>
          <w:szCs w:val="22"/>
        </w:rPr>
        <w:t xml:space="preserve"> the Group and</w:t>
      </w:r>
      <w:r w:rsidRPr="00BA4361">
        <w:rPr>
          <w:rFonts w:cs="Times New Roman"/>
          <w:szCs w:val="22"/>
        </w:rPr>
        <w:t xml:space="preserve"> the Company </w:t>
      </w:r>
      <w:r w:rsidR="006A2184" w:rsidRPr="00BA4361">
        <w:rPr>
          <w:rFonts w:cs="Times New Roman"/>
          <w:szCs w:val="22"/>
        </w:rPr>
        <w:t>as at</w:t>
      </w:r>
      <w:r w:rsidR="004B0A00" w:rsidRPr="00BA4361">
        <w:rPr>
          <w:rFonts w:cs="Times New Roman"/>
          <w:szCs w:val="22"/>
        </w:rPr>
        <w:t xml:space="preserve"> </w:t>
      </w:r>
      <w:r w:rsidR="00CC4BC6">
        <w:rPr>
          <w:rFonts w:cs="Times New Roman"/>
          <w:szCs w:val="22"/>
        </w:rPr>
        <w:t>31 December</w:t>
      </w:r>
      <w:r w:rsidR="00762EF2" w:rsidRPr="00BA4361">
        <w:rPr>
          <w:rFonts w:cs="Times New Roman"/>
          <w:szCs w:val="22"/>
        </w:rPr>
        <w:t xml:space="preserve"> 2018</w:t>
      </w:r>
      <w:r w:rsidR="004F2E96" w:rsidRPr="00BA4361">
        <w:rPr>
          <w:rFonts w:cs="Times New Roman"/>
          <w:szCs w:val="22"/>
        </w:rPr>
        <w:t xml:space="preserve"> and</w:t>
      </w:r>
      <w:r w:rsidR="006A2184" w:rsidRPr="00BA4361">
        <w:rPr>
          <w:rFonts w:cs="Times New Roman"/>
          <w:szCs w:val="22"/>
        </w:rPr>
        <w:t xml:space="preserve"> </w:t>
      </w:r>
      <w:r w:rsidR="008909CE" w:rsidRPr="00BA4361">
        <w:rPr>
          <w:rFonts w:cs="Times New Roman"/>
          <w:szCs w:val="22"/>
        </w:rPr>
        <w:t>201</w:t>
      </w:r>
      <w:r w:rsidR="00762EF2" w:rsidRPr="00BA4361">
        <w:rPr>
          <w:rFonts w:cs="Times New Roman"/>
          <w:szCs w:val="22"/>
        </w:rPr>
        <w:t>7</w:t>
      </w:r>
      <w:r w:rsidR="008909CE" w:rsidRPr="00BA4361">
        <w:rPr>
          <w:rFonts w:cs="Times New Roman"/>
          <w:szCs w:val="22"/>
        </w:rPr>
        <w:t xml:space="preserve"> </w:t>
      </w:r>
      <w:r w:rsidRPr="00BA4361">
        <w:rPr>
          <w:rFonts w:cs="Times New Roman"/>
          <w:szCs w:val="22"/>
        </w:rPr>
        <w:t>were denominated entirely in Thai Baht.</w:t>
      </w:r>
    </w:p>
    <w:p w:rsidR="002869B9" w:rsidRPr="00BA4361" w:rsidRDefault="002869B9" w:rsidP="00BA4361">
      <w:pPr>
        <w:spacing w:line="240" w:lineRule="exact"/>
        <w:ind w:left="547" w:right="9"/>
        <w:jc w:val="both"/>
        <w:rPr>
          <w:rFonts w:cs="Times New Roman"/>
          <w:szCs w:val="22"/>
        </w:rPr>
      </w:pPr>
    </w:p>
    <w:p w:rsidR="00B6050D" w:rsidRPr="002869B9" w:rsidRDefault="008C7F69" w:rsidP="00BA4361">
      <w:pPr>
        <w:spacing w:line="240" w:lineRule="exact"/>
        <w:ind w:right="9"/>
        <w:jc w:val="both"/>
        <w:rPr>
          <w:rFonts w:cs="Times New Roman"/>
          <w:b/>
          <w:bCs/>
          <w:sz w:val="24"/>
          <w:szCs w:val="24"/>
        </w:rPr>
      </w:pPr>
      <w:r>
        <w:rPr>
          <w:rFonts w:cs="Times New Roman"/>
          <w:b/>
          <w:bCs/>
          <w:sz w:val="24"/>
          <w:szCs w:val="24"/>
        </w:rPr>
        <w:t>8</w:t>
      </w:r>
      <w:r w:rsidR="00B6050D" w:rsidRPr="00457678">
        <w:rPr>
          <w:rFonts w:cs="Times New Roman"/>
          <w:b/>
          <w:bCs/>
          <w:sz w:val="24"/>
          <w:szCs w:val="24"/>
        </w:rPr>
        <w:tab/>
        <w:t>Secu</w:t>
      </w:r>
      <w:r w:rsidR="008179F1">
        <w:rPr>
          <w:rFonts w:cs="Times New Roman"/>
          <w:b/>
          <w:bCs/>
          <w:sz w:val="24"/>
          <w:szCs w:val="24"/>
        </w:rPr>
        <w:t xml:space="preserve">rities business receivables </w:t>
      </w:r>
    </w:p>
    <w:p w:rsidR="00BA4361" w:rsidRPr="00BA4361" w:rsidRDefault="00BA4361" w:rsidP="00BA4361">
      <w:pPr>
        <w:spacing w:line="240" w:lineRule="exact"/>
        <w:rPr>
          <w:rFonts w:cs="Times New Roman"/>
          <w:szCs w:val="22"/>
        </w:rPr>
      </w:pPr>
    </w:p>
    <w:tbl>
      <w:tblPr>
        <w:tblW w:w="9180" w:type="dxa"/>
        <w:tblInd w:w="468" w:type="dxa"/>
        <w:tblLayout w:type="fixed"/>
        <w:tblLook w:val="01E0" w:firstRow="1" w:lastRow="1" w:firstColumn="1" w:lastColumn="1" w:noHBand="0" w:noVBand="0"/>
      </w:tblPr>
      <w:tblGrid>
        <w:gridCol w:w="6327"/>
        <w:gridCol w:w="1359"/>
        <w:gridCol w:w="236"/>
        <w:gridCol w:w="1258"/>
      </w:tblGrid>
      <w:tr w:rsidR="00BA4361" w:rsidRPr="00BA4361" w:rsidTr="00233F91">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BA4361" w:rsidRPr="00BA4361" w:rsidTr="001A694D">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BA4361" w:rsidRPr="00BA4361" w:rsidRDefault="00586695"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Pr>
                <w:rFonts w:eastAsia="MS Mincho" w:cs="Times New Roman"/>
                <w:szCs w:val="22"/>
              </w:rPr>
              <w:t>2018</w:t>
            </w:r>
          </w:p>
        </w:tc>
        <w:tc>
          <w:tcPr>
            <w:tcW w:w="236" w:type="dxa"/>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58" w:type="dxa"/>
          </w:tcPr>
          <w:p w:rsidR="00BA4361" w:rsidRPr="00BA4361" w:rsidRDefault="00586695"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16" w:right="-161"/>
              <w:jc w:val="center"/>
              <w:rPr>
                <w:rFonts w:eastAsia="MS Mincho" w:cs="Times New Roman"/>
                <w:szCs w:val="22"/>
              </w:rPr>
            </w:pPr>
            <w:r>
              <w:rPr>
                <w:rFonts w:eastAsia="MS Mincho" w:cs="Times New Roman"/>
                <w:szCs w:val="22"/>
              </w:rPr>
              <w:t>2017</w:t>
            </w:r>
          </w:p>
        </w:tc>
      </w:tr>
      <w:tr w:rsidR="00BA4361" w:rsidRPr="00BA4361" w:rsidTr="00233F91">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A4361" w:rsidRPr="00BA4361" w:rsidRDefault="00BA4361"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Customers’ accounts</w:t>
            </w:r>
          </w:p>
        </w:tc>
        <w:tc>
          <w:tcPr>
            <w:tcW w:w="1359" w:type="dxa"/>
          </w:tcPr>
          <w:p w:rsidR="001A694D" w:rsidRPr="00BA4361" w:rsidRDefault="00454B95" w:rsidP="001A694D">
            <w:pPr>
              <w:tabs>
                <w:tab w:val="decimal" w:pos="1046"/>
              </w:tabs>
              <w:spacing w:line="240" w:lineRule="exact"/>
              <w:ind w:left="-108" w:right="-108"/>
              <w:rPr>
                <w:rFonts w:eastAsia="MS Mincho" w:cs="Times New Roman"/>
                <w:szCs w:val="22"/>
              </w:rPr>
            </w:pPr>
            <w:r>
              <w:rPr>
                <w:rFonts w:eastAsia="MS Mincho" w:cs="Times New Roman"/>
                <w:szCs w:val="22"/>
              </w:rPr>
              <w:t>4,115,382</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2A67F4">
            <w:pPr>
              <w:tabs>
                <w:tab w:val="decimal" w:pos="1046"/>
              </w:tabs>
              <w:spacing w:line="240" w:lineRule="exact"/>
              <w:ind w:left="-108" w:right="-108"/>
              <w:rPr>
                <w:rFonts w:eastAsia="MS Mincho" w:cs="Times New Roman"/>
                <w:szCs w:val="22"/>
              </w:rPr>
            </w:pPr>
            <w:r w:rsidRPr="00BA4361">
              <w:rPr>
                <w:rFonts w:eastAsia="MS Mincho" w:cs="Times New Roman"/>
                <w:szCs w:val="22"/>
              </w:rPr>
              <w:t>3,662,171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359" w:type="dxa"/>
          </w:tcPr>
          <w:p w:rsidR="001A694D" w:rsidRPr="00BA4361" w:rsidRDefault="00454B95" w:rsidP="001A694D">
            <w:pPr>
              <w:tabs>
                <w:tab w:val="decimal" w:pos="1046"/>
              </w:tabs>
              <w:spacing w:line="240" w:lineRule="exact"/>
              <w:ind w:left="-108" w:right="-108"/>
              <w:rPr>
                <w:rFonts w:eastAsia="MS Mincho" w:cs="Times New Roman"/>
                <w:szCs w:val="22"/>
              </w:rPr>
            </w:pPr>
            <w:r>
              <w:rPr>
                <w:rFonts w:eastAsia="MS Mincho" w:cs="Times New Roman"/>
                <w:szCs w:val="22"/>
              </w:rPr>
              <w:t>1,134,809</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760,491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359" w:type="dxa"/>
          </w:tcPr>
          <w:p w:rsidR="001A694D" w:rsidRPr="00BA4361" w:rsidRDefault="00454B95" w:rsidP="001A694D">
            <w:pPr>
              <w:tabs>
                <w:tab w:val="decimal" w:pos="1046"/>
              </w:tabs>
              <w:spacing w:line="240" w:lineRule="exact"/>
              <w:ind w:left="-108" w:right="-108"/>
              <w:rPr>
                <w:rFonts w:eastAsia="MS Mincho" w:cs="Times New Roman"/>
                <w:szCs w:val="22"/>
              </w:rPr>
            </w:pPr>
            <w:r>
              <w:rPr>
                <w:rFonts w:eastAsia="MS Mincho" w:cs="Times New Roman"/>
                <w:szCs w:val="22"/>
              </w:rPr>
              <w:t>3,510</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66,591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359" w:type="dxa"/>
            <w:tcBorders>
              <w:bottom w:val="single" w:sz="4" w:space="0" w:color="auto"/>
            </w:tcBorders>
          </w:tcPr>
          <w:p w:rsidR="001A694D" w:rsidRPr="00BA4361" w:rsidRDefault="00454B95" w:rsidP="001A694D">
            <w:pPr>
              <w:tabs>
                <w:tab w:val="decimal" w:pos="1046"/>
              </w:tabs>
              <w:spacing w:line="240" w:lineRule="exact"/>
              <w:ind w:left="-108" w:right="-108"/>
              <w:rPr>
                <w:rFonts w:eastAsia="MS Mincho" w:cs="Times New Roman"/>
                <w:szCs w:val="22"/>
              </w:rPr>
            </w:pPr>
            <w:r>
              <w:rPr>
                <w:rFonts w:eastAsia="MS Mincho" w:cs="Times New Roman"/>
                <w:szCs w:val="22"/>
              </w:rPr>
              <w:t>58,619</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single" w:sz="4" w:space="0" w:color="auto"/>
            </w:tcBorders>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58,796</w:t>
            </w:r>
          </w:p>
        </w:tc>
      </w:tr>
      <w:tr w:rsidR="001A694D" w:rsidRPr="00BA4361" w:rsidTr="001A694D">
        <w:trPr>
          <w:trHeight w:val="164"/>
        </w:trPr>
        <w:tc>
          <w:tcPr>
            <w:tcW w:w="6327" w:type="dxa"/>
          </w:tcPr>
          <w:p w:rsidR="001A694D" w:rsidRPr="00BA4361" w:rsidRDefault="001A694D" w:rsidP="001A69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Borders>
              <w:top w:val="single" w:sz="4" w:space="0" w:color="auto"/>
            </w:tcBorders>
          </w:tcPr>
          <w:p w:rsidR="001A694D" w:rsidRPr="00DC2AE6" w:rsidRDefault="00454B95" w:rsidP="001A694D">
            <w:pPr>
              <w:tabs>
                <w:tab w:val="decimal" w:pos="1046"/>
              </w:tabs>
              <w:spacing w:line="240" w:lineRule="exact"/>
              <w:ind w:right="-108"/>
              <w:rPr>
                <w:rFonts w:eastAsia="MS Mincho"/>
                <w:szCs w:val="28"/>
                <w:lang w:val="en-US" w:bidi="th-TH"/>
              </w:rPr>
            </w:pPr>
            <w:r>
              <w:rPr>
                <w:rFonts w:eastAsia="MS Mincho"/>
                <w:szCs w:val="28"/>
                <w:lang w:val="en-US" w:bidi="th-TH"/>
              </w:rPr>
              <w:t>5,312,320</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top w:val="single" w:sz="4" w:space="0" w:color="auto"/>
            </w:tcBorders>
          </w:tcPr>
          <w:p w:rsidR="001A694D" w:rsidRPr="00BA4361" w:rsidRDefault="001A694D" w:rsidP="001A694D">
            <w:pPr>
              <w:tabs>
                <w:tab w:val="decimal" w:pos="1046"/>
              </w:tabs>
              <w:spacing w:line="240" w:lineRule="exact"/>
              <w:ind w:right="-108"/>
              <w:rPr>
                <w:rFonts w:eastAsia="MS Mincho" w:cs="Times New Roman"/>
                <w:szCs w:val="22"/>
              </w:rPr>
            </w:pPr>
            <w:r w:rsidRPr="00BA4361">
              <w:rPr>
                <w:rFonts w:eastAsia="MS Mincho" w:cs="Times New Roman"/>
                <w:szCs w:val="22"/>
              </w:rPr>
              <w:t>4,548,049</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359" w:type="dxa"/>
          </w:tcPr>
          <w:p w:rsidR="001A694D" w:rsidRPr="00BA4361" w:rsidRDefault="00454B95" w:rsidP="001A694D">
            <w:pPr>
              <w:tabs>
                <w:tab w:val="decimal" w:pos="1046"/>
              </w:tabs>
              <w:spacing w:line="240" w:lineRule="exact"/>
              <w:ind w:left="-108" w:right="-108"/>
              <w:rPr>
                <w:rFonts w:eastAsia="MS Mincho" w:cs="Times New Roman"/>
                <w:szCs w:val="22"/>
              </w:rPr>
            </w:pPr>
            <w:r>
              <w:rPr>
                <w:rFonts w:eastAsia="MS Mincho" w:cs="Times New Roman"/>
                <w:szCs w:val="22"/>
              </w:rPr>
              <w:t>13,455</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11,551</w:t>
            </w:r>
          </w:p>
        </w:tc>
      </w:tr>
      <w:tr w:rsidR="001A694D" w:rsidRPr="00BA4361" w:rsidTr="001A694D">
        <w:trPr>
          <w:trHeight w:val="164"/>
        </w:trPr>
        <w:tc>
          <w:tcPr>
            <w:tcW w:w="6327" w:type="dxa"/>
          </w:tcPr>
          <w:p w:rsidR="001A694D" w:rsidRPr="00BA4361" w:rsidRDefault="001A694D" w:rsidP="000A6D2B">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359" w:type="dxa"/>
            <w:tcBorders>
              <w:bottom w:val="single" w:sz="4" w:space="0" w:color="auto"/>
            </w:tcBorders>
          </w:tcPr>
          <w:p w:rsidR="001A694D" w:rsidRPr="00BA4361" w:rsidRDefault="00454B95" w:rsidP="001A694D">
            <w:pPr>
              <w:tabs>
                <w:tab w:val="decimal" w:pos="1046"/>
              </w:tabs>
              <w:spacing w:line="240" w:lineRule="exact"/>
              <w:ind w:right="-108"/>
              <w:rPr>
                <w:rFonts w:eastAsia="MS Mincho" w:cs="Times New Roman"/>
                <w:szCs w:val="22"/>
              </w:rPr>
            </w:pPr>
            <w:r>
              <w:rPr>
                <w:rFonts w:eastAsia="MS Mincho" w:cs="Times New Roman"/>
                <w:szCs w:val="22"/>
              </w:rPr>
              <w:t>(66,007)</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single" w:sz="4" w:space="0" w:color="auto"/>
            </w:tcBorders>
          </w:tcPr>
          <w:p w:rsidR="001A694D" w:rsidRPr="00BA4361" w:rsidRDefault="001A694D" w:rsidP="002A67F4">
            <w:pPr>
              <w:tabs>
                <w:tab w:val="decimal" w:pos="1033"/>
              </w:tabs>
              <w:spacing w:line="240" w:lineRule="exact"/>
              <w:ind w:right="-108"/>
              <w:rPr>
                <w:rFonts w:eastAsia="MS Mincho" w:cs="Times New Roman"/>
                <w:szCs w:val="22"/>
              </w:rPr>
            </w:pPr>
            <w:r w:rsidRPr="00BA4361">
              <w:rPr>
                <w:rFonts w:eastAsia="MS Mincho" w:cs="Times New Roman"/>
                <w:szCs w:val="22"/>
              </w:rPr>
              <w:t>(66,007)</w:t>
            </w:r>
          </w:p>
        </w:tc>
      </w:tr>
      <w:tr w:rsidR="001A694D" w:rsidRPr="00BA4361" w:rsidTr="001A694D">
        <w:trPr>
          <w:trHeight w:val="164"/>
        </w:trPr>
        <w:tc>
          <w:tcPr>
            <w:tcW w:w="6327" w:type="dxa"/>
          </w:tcPr>
          <w:p w:rsidR="001A694D" w:rsidRPr="00BA4361" w:rsidRDefault="000A6D2B"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108"/>
              <w:rPr>
                <w:rFonts w:eastAsia="MS Mincho" w:cs="Times New Roman"/>
                <w:b/>
                <w:bCs/>
                <w:szCs w:val="22"/>
              </w:rPr>
            </w:pPr>
            <w:r>
              <w:rPr>
                <w:rFonts w:eastAsia="MS Mincho" w:cs="Times New Roman"/>
                <w:b/>
                <w:bCs/>
                <w:szCs w:val="22"/>
              </w:rPr>
              <w:t>Total s</w:t>
            </w:r>
            <w:r w:rsidR="0038282B" w:rsidRPr="0038282B">
              <w:rPr>
                <w:rFonts w:cs="Times New Roman"/>
                <w:b/>
                <w:bCs/>
                <w:szCs w:val="22"/>
              </w:rPr>
              <w:t>ecurities business receivables</w:t>
            </w:r>
            <w:r>
              <w:rPr>
                <w:rFonts w:cs="Times New Roman"/>
                <w:b/>
                <w:bCs/>
                <w:szCs w:val="22"/>
              </w:rPr>
              <w:t>,</w:t>
            </w:r>
            <w:r w:rsidR="0038282B">
              <w:rPr>
                <w:rFonts w:cs="Times New Roman"/>
                <w:b/>
                <w:bCs/>
                <w:szCs w:val="22"/>
              </w:rPr>
              <w:t xml:space="preserve"> net</w:t>
            </w:r>
          </w:p>
        </w:tc>
        <w:tc>
          <w:tcPr>
            <w:tcW w:w="1359" w:type="dxa"/>
            <w:tcBorders>
              <w:bottom w:val="double" w:sz="4" w:space="0" w:color="auto"/>
            </w:tcBorders>
            <w:vAlign w:val="bottom"/>
          </w:tcPr>
          <w:p w:rsidR="001A694D" w:rsidRPr="00BA4361" w:rsidRDefault="00454B95" w:rsidP="001A694D">
            <w:pPr>
              <w:tabs>
                <w:tab w:val="decimal" w:pos="1046"/>
              </w:tabs>
              <w:spacing w:line="240" w:lineRule="exact"/>
              <w:ind w:left="-108" w:right="-108"/>
              <w:rPr>
                <w:rFonts w:eastAsia="MS Mincho" w:cs="Times New Roman"/>
                <w:b/>
                <w:bCs/>
                <w:szCs w:val="22"/>
              </w:rPr>
            </w:pPr>
            <w:r>
              <w:rPr>
                <w:rFonts w:eastAsia="MS Mincho" w:cs="Times New Roman"/>
                <w:b/>
                <w:bCs/>
                <w:szCs w:val="22"/>
              </w:rPr>
              <w:t>5,259,768</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double" w:sz="4" w:space="0" w:color="auto"/>
            </w:tcBorders>
            <w:vAlign w:val="bottom"/>
          </w:tcPr>
          <w:p w:rsidR="001A694D" w:rsidRPr="00BA4361" w:rsidRDefault="001A694D" w:rsidP="001A694D">
            <w:pPr>
              <w:tabs>
                <w:tab w:val="decimal" w:pos="1046"/>
              </w:tabs>
              <w:spacing w:line="240" w:lineRule="exact"/>
              <w:ind w:left="-108" w:right="-108"/>
              <w:rPr>
                <w:rFonts w:eastAsia="MS Mincho" w:cs="Times New Roman"/>
                <w:b/>
                <w:bCs/>
                <w:szCs w:val="22"/>
              </w:rPr>
            </w:pPr>
            <w:r>
              <w:rPr>
                <w:rFonts w:eastAsia="MS Mincho" w:cs="Times New Roman"/>
                <w:b/>
                <w:bCs/>
                <w:szCs w:val="22"/>
              </w:rPr>
              <w:t>4,493,593</w:t>
            </w:r>
          </w:p>
        </w:tc>
      </w:tr>
    </w:tbl>
    <w:p w:rsidR="00A77010" w:rsidRDefault="00A77010" w:rsidP="00EE4045">
      <w:pPr>
        <w:spacing w:line="240" w:lineRule="atLeast"/>
        <w:ind w:left="547" w:right="9"/>
        <w:jc w:val="both"/>
        <w:rPr>
          <w:rFonts w:cs="Times New Roman"/>
          <w:spacing w:val="-4"/>
          <w:szCs w:val="22"/>
        </w:rPr>
      </w:pPr>
    </w:p>
    <w:p w:rsidR="00EE4045" w:rsidRPr="00BA4361" w:rsidRDefault="00EE4045" w:rsidP="00EE4045">
      <w:pPr>
        <w:spacing w:line="240" w:lineRule="atLeast"/>
        <w:ind w:left="547" w:right="9"/>
        <w:jc w:val="both"/>
        <w:rPr>
          <w:rFonts w:cs="Times New Roman"/>
          <w:szCs w:val="22"/>
        </w:rPr>
      </w:pPr>
      <w:r w:rsidRPr="00BA4361">
        <w:rPr>
          <w:rFonts w:cs="Times New Roman"/>
          <w:spacing w:val="-4"/>
          <w:szCs w:val="22"/>
        </w:rPr>
        <w:t xml:space="preserve">Securities business receivables of </w:t>
      </w:r>
      <w:r w:rsidR="002869B9" w:rsidRPr="00BA4361">
        <w:rPr>
          <w:rFonts w:cs="Times New Roman"/>
          <w:spacing w:val="-4"/>
          <w:szCs w:val="22"/>
        </w:rPr>
        <w:t xml:space="preserve">the Group and </w:t>
      </w:r>
      <w:r w:rsidR="003A3520" w:rsidRPr="00BA4361">
        <w:rPr>
          <w:rFonts w:cs="Times New Roman"/>
          <w:spacing w:val="-4"/>
          <w:szCs w:val="22"/>
        </w:rPr>
        <w:t xml:space="preserve">the Company as at </w:t>
      </w:r>
      <w:r w:rsidRPr="00BA4361">
        <w:rPr>
          <w:rFonts w:eastAsia="MS Mincho" w:cs="Times New Roman"/>
          <w:spacing w:val="-4"/>
          <w:szCs w:val="22"/>
        </w:rPr>
        <w:t>31 December</w:t>
      </w:r>
      <w:r w:rsidR="00586695">
        <w:rPr>
          <w:rFonts w:eastAsia="MS Mincho" w:cs="Times New Roman"/>
          <w:spacing w:val="-4"/>
          <w:szCs w:val="22"/>
        </w:rPr>
        <w:t xml:space="preserve"> 2018 and</w:t>
      </w:r>
      <w:r w:rsidRPr="00BA4361">
        <w:rPr>
          <w:rFonts w:eastAsia="MS Mincho" w:cs="Times New Roman"/>
          <w:spacing w:val="-4"/>
          <w:szCs w:val="22"/>
        </w:rPr>
        <w:t xml:space="preserve"> </w:t>
      </w:r>
      <w:r w:rsidRPr="00BA4361">
        <w:rPr>
          <w:rFonts w:cs="Times New Roman"/>
          <w:spacing w:val="-4"/>
          <w:szCs w:val="22"/>
        </w:rPr>
        <w:t>201</w:t>
      </w:r>
      <w:r w:rsidR="00BA4361" w:rsidRPr="00BA4361">
        <w:rPr>
          <w:rFonts w:cs="Times New Roman"/>
          <w:spacing w:val="-4"/>
          <w:szCs w:val="22"/>
        </w:rPr>
        <w:t>7</w:t>
      </w:r>
      <w:r w:rsidRPr="00BA4361">
        <w:rPr>
          <w:rFonts w:cs="Times New Roman"/>
          <w:szCs w:val="22"/>
        </w:rPr>
        <w:t xml:space="preserve"> were denominated entirely in Thai Baht.</w:t>
      </w:r>
    </w:p>
    <w:p w:rsidR="00EE4045" w:rsidRPr="00BA4361" w:rsidRDefault="00EE4045" w:rsidP="00EE4045">
      <w:pPr>
        <w:spacing w:line="240" w:lineRule="atLeast"/>
        <w:ind w:left="547" w:right="9"/>
        <w:jc w:val="both"/>
        <w:rPr>
          <w:rFonts w:cs="Times New Roman"/>
          <w:szCs w:val="22"/>
        </w:rPr>
      </w:pPr>
    </w:p>
    <w:p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CC4BC6">
        <w:rPr>
          <w:szCs w:val="28"/>
          <w:lang w:val="en-US" w:bidi="th-TH"/>
        </w:rPr>
        <w:t>31 December</w:t>
      </w:r>
      <w:r>
        <w:rPr>
          <w:szCs w:val="28"/>
          <w:lang w:val="en-US" w:bidi="th-TH"/>
        </w:rPr>
        <w:t xml:space="preserve"> 2018, the normal credit </w:t>
      </w:r>
      <w:r w:rsidR="00153A9B">
        <w:rPr>
          <w:szCs w:val="28"/>
          <w:lang w:val="en-US" w:bidi="th-TH"/>
        </w:rPr>
        <w:t>term</w:t>
      </w:r>
      <w:r>
        <w:rPr>
          <w:szCs w:val="28"/>
          <w:lang w:val="en-US" w:bidi="th-TH"/>
        </w:rPr>
        <w:t xml:space="preserve"> of customers’ accounts granted by the Group </w:t>
      </w:r>
      <w:r w:rsidR="0038282B">
        <w:rPr>
          <w:szCs w:val="28"/>
          <w:lang w:val="en-US" w:bidi="th-TH"/>
        </w:rPr>
        <w:t xml:space="preserve">and the Company </w:t>
      </w:r>
      <w:r>
        <w:rPr>
          <w:szCs w:val="28"/>
          <w:lang w:val="en-US" w:bidi="th-TH"/>
        </w:rPr>
        <w:t xml:space="preserve">was </w:t>
      </w:r>
      <w:r w:rsidR="00BB5C04">
        <w:rPr>
          <w:szCs w:val="28"/>
          <w:lang w:val="en-US" w:bidi="th-TH"/>
        </w:rPr>
        <w:t>2</w:t>
      </w:r>
      <w:r>
        <w:rPr>
          <w:szCs w:val="28"/>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(2017: 3 </w:t>
      </w:r>
      <w:r w:rsidR="0038282B">
        <w:rPr>
          <w:i/>
          <w:iCs/>
          <w:szCs w:val="28"/>
          <w:lang w:val="en-US" w:bidi="th-TH"/>
        </w:rPr>
        <w:t xml:space="preserve">working </w:t>
      </w:r>
      <w:r w:rsidRPr="005837D9">
        <w:rPr>
          <w:i/>
          <w:iCs/>
          <w:szCs w:val="28"/>
          <w:lang w:val="en-US" w:bidi="th-TH"/>
        </w:rPr>
        <w:t>days)</w:t>
      </w:r>
      <w:r>
        <w:rPr>
          <w:szCs w:val="28"/>
          <w:lang w:val="en-US" w:bidi="th-TH"/>
        </w:rPr>
        <w:t>.</w:t>
      </w:r>
    </w:p>
    <w:p w:rsidR="00BA0D9F" w:rsidRPr="00BB5C04" w:rsidRDefault="00BA0D9F" w:rsidP="000002D6">
      <w:pPr>
        <w:spacing w:line="240" w:lineRule="atLeast"/>
        <w:ind w:left="547" w:right="9"/>
        <w:jc w:val="both"/>
        <w:rPr>
          <w:rFonts w:eastAsia="Angsana New" w:cs="Times New Roman"/>
          <w:szCs w:val="22"/>
          <w:lang w:val="en-US"/>
        </w:rPr>
      </w:pPr>
    </w:p>
    <w:p w:rsidR="002869B9" w:rsidRPr="00BA4361" w:rsidRDefault="00EE4045" w:rsidP="000002D6">
      <w:pPr>
        <w:spacing w:line="240" w:lineRule="atLeast"/>
        <w:ind w:left="547" w:right="9"/>
        <w:jc w:val="both"/>
        <w:rPr>
          <w:rFonts w:eastAsia="Angsana New" w:cs="Times New Roman"/>
          <w:szCs w:val="22"/>
        </w:rPr>
      </w:pPr>
      <w:r w:rsidRPr="00BA4361">
        <w:rPr>
          <w:rFonts w:eastAsia="Angsana New" w:cs="Times New Roman"/>
          <w:szCs w:val="22"/>
        </w:rPr>
        <w:t xml:space="preserve">As at </w:t>
      </w:r>
      <w:r w:rsidR="00CC4BC6">
        <w:rPr>
          <w:rFonts w:eastAsia="Angsana New" w:cs="Times New Roman"/>
          <w:szCs w:val="22"/>
        </w:rPr>
        <w:t>31 December</w:t>
      </w:r>
      <w:r w:rsidRPr="00BA4361">
        <w:rPr>
          <w:rFonts w:eastAsia="Angsana New" w:cs="Times New Roman"/>
          <w:szCs w:val="22"/>
        </w:rPr>
        <w:t xml:space="preserve"> 201</w:t>
      </w:r>
      <w:r w:rsidR="00BA4361">
        <w:rPr>
          <w:rFonts w:eastAsia="Angsana New" w:cs="Times New Roman"/>
          <w:szCs w:val="22"/>
        </w:rPr>
        <w:t>8</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 </w:t>
      </w:r>
      <w:r w:rsidR="00FD40CF">
        <w:rPr>
          <w:rFonts w:eastAsia="Angsana New" w:cs="Times New Roman"/>
          <w:szCs w:val="22"/>
          <w:lang w:val="en-US" w:bidi="th-TH"/>
        </w:rPr>
        <w:t>66.0</w:t>
      </w:r>
      <w:r w:rsidRPr="00BA4361">
        <w:rPr>
          <w:rFonts w:eastAsia="Angsana New" w:cs="Times New Roman"/>
          <w:szCs w:val="22"/>
        </w:rPr>
        <w:t xml:space="preserve"> million </w:t>
      </w:r>
      <w:r w:rsidRPr="00BA4361">
        <w:rPr>
          <w:rFonts w:eastAsia="Angsana New" w:cs="Times New Roman"/>
          <w:i/>
          <w:iCs/>
          <w:szCs w:val="22"/>
        </w:rPr>
        <w:t>(201</w:t>
      </w:r>
      <w:r w:rsidR="00BA4361">
        <w:rPr>
          <w:rFonts w:eastAsia="Angsana New" w:cs="Times New Roman"/>
          <w:i/>
          <w:iCs/>
          <w:szCs w:val="22"/>
        </w:rPr>
        <w:t>7</w:t>
      </w:r>
      <w:r w:rsidRPr="00BA4361">
        <w:rPr>
          <w:rFonts w:eastAsia="Angsana New" w:cs="Times New Roman"/>
          <w:i/>
          <w:iCs/>
          <w:szCs w:val="22"/>
        </w:rPr>
        <w:t xml:space="preserve">: Baht </w:t>
      </w:r>
      <w:r w:rsidR="00BA4361">
        <w:rPr>
          <w:rFonts w:eastAsia="Angsana New" w:cs="Times New Roman"/>
          <w:i/>
          <w:iCs/>
          <w:szCs w:val="22"/>
        </w:rPr>
        <w:t xml:space="preserve">66.0 </w:t>
      </w:r>
      <w:r w:rsidRPr="00BA4361">
        <w:rPr>
          <w:rFonts w:eastAsia="Angsana New" w:cs="Times New Roman"/>
          <w:i/>
          <w:iCs/>
          <w:szCs w:val="22"/>
        </w:rPr>
        <w:t>million)</w:t>
      </w:r>
      <w:r w:rsidRPr="00BA4361">
        <w:rPr>
          <w:rFonts w:eastAsia="Angsana New" w:cs="Times New Roman"/>
          <w:szCs w:val="22"/>
        </w:rPr>
        <w:t xml:space="preserve">,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Office of the Thai Securities and Exchange Commission, regarding the accounting for non-performing receivables of securities companies, as follows:</w:t>
      </w:r>
    </w:p>
    <w:p w:rsidR="00A77010" w:rsidRDefault="00A77010"/>
    <w:tbl>
      <w:tblPr>
        <w:tblW w:w="9198" w:type="dxa"/>
        <w:tblInd w:w="360" w:type="dxa"/>
        <w:tblLayout w:type="fixed"/>
        <w:tblLook w:val="01E0" w:firstRow="1" w:lastRow="1" w:firstColumn="1" w:lastColumn="1" w:noHBand="0" w:noVBand="0"/>
      </w:tblPr>
      <w:tblGrid>
        <w:gridCol w:w="1656"/>
        <w:gridCol w:w="1305"/>
        <w:gridCol w:w="1224"/>
        <w:gridCol w:w="1251"/>
        <w:gridCol w:w="1269"/>
        <w:gridCol w:w="1251"/>
        <w:gridCol w:w="1242"/>
      </w:tblGrid>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sz w:val="20"/>
              </w:rPr>
            </w:pPr>
            <w:r w:rsidRPr="004B692F">
              <w:rPr>
                <w:rFonts w:eastAsia="MS Mincho" w:cs="Times New Roman"/>
                <w:b/>
                <w:bCs/>
                <w:spacing w:val="-2"/>
                <w:sz w:val="20"/>
              </w:rPr>
              <w:t>Consolidated</w:t>
            </w:r>
            <w:r>
              <w:rPr>
                <w:rFonts w:eastAsia="MS Mincho" w:cs="Times New Roman"/>
                <w:b/>
                <w:bCs/>
                <w:spacing w:val="-2"/>
                <w:sz w:val="20"/>
              </w:rPr>
              <w:t xml:space="preserve"> and separate</w:t>
            </w:r>
            <w:r w:rsidRPr="004B692F">
              <w:rPr>
                <w:rFonts w:eastAsia="MS Mincho" w:cs="Times New Roman"/>
                <w:b/>
                <w:bCs/>
                <w:spacing w:val="-2"/>
                <w:sz w:val="20"/>
              </w:rPr>
              <w:t xml:space="preserve"> financial statements</w:t>
            </w:r>
          </w:p>
        </w:tc>
      </w:tr>
      <w:tr w:rsidR="00214073" w:rsidRPr="00BA4361" w:rsidTr="0038282B">
        <w:trPr>
          <w:trHeight w:val="202"/>
        </w:trPr>
        <w:tc>
          <w:tcPr>
            <w:tcW w:w="1656" w:type="dxa"/>
          </w:tcPr>
          <w:p w:rsidR="0021407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3780" w:type="dxa"/>
            <w:gridSpan w:val="3"/>
          </w:tcPr>
          <w:p w:rsidR="00214073" w:rsidRPr="004B692F" w:rsidRDefault="00586695" w:rsidP="00910303">
            <w:pPr>
              <w:pStyle w:val="BodyText"/>
              <w:spacing w:after="0" w:line="240" w:lineRule="atLeast"/>
              <w:ind w:left="-63" w:right="-108"/>
              <w:jc w:val="center"/>
              <w:rPr>
                <w:rFonts w:eastAsia="MS Mincho" w:cs="Times New Roman"/>
                <w:sz w:val="20"/>
              </w:rPr>
            </w:pPr>
            <w:r>
              <w:rPr>
                <w:rFonts w:eastAsia="MS Mincho" w:cs="Times New Roman"/>
                <w:sz w:val="20"/>
              </w:rPr>
              <w:t>2018</w:t>
            </w:r>
          </w:p>
        </w:tc>
        <w:tc>
          <w:tcPr>
            <w:tcW w:w="3762" w:type="dxa"/>
            <w:gridSpan w:val="3"/>
          </w:tcPr>
          <w:p w:rsidR="00214073" w:rsidRPr="004B692F" w:rsidRDefault="00586695" w:rsidP="00910303">
            <w:pPr>
              <w:pStyle w:val="BodyText"/>
              <w:spacing w:after="0" w:line="240" w:lineRule="atLeast"/>
              <w:ind w:left="-63" w:right="-108"/>
              <w:jc w:val="center"/>
              <w:rPr>
                <w:rFonts w:eastAsia="MS Mincho" w:cs="Times New Roman"/>
                <w:sz w:val="20"/>
              </w:rPr>
            </w:pPr>
            <w:r>
              <w:rPr>
                <w:rFonts w:eastAsia="MS Mincho" w:cs="Times New Roman"/>
                <w:sz w:val="20"/>
              </w:rPr>
              <w:t>2017</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r>
      <w:tr w:rsidR="00910303" w:rsidRPr="00BA4361" w:rsidTr="0038282B">
        <w:trPr>
          <w:trHeight w:val="202"/>
        </w:trPr>
        <w:tc>
          <w:tcPr>
            <w:tcW w:w="1656" w:type="dxa"/>
          </w:tcPr>
          <w:p w:rsidR="0091030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Classification</w:t>
            </w:r>
          </w:p>
        </w:tc>
        <w:tc>
          <w:tcPr>
            <w:tcW w:w="1305"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51"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c>
          <w:tcPr>
            <w:tcW w:w="1269"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42"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spacing w:after="0" w:line="240" w:lineRule="atLeast"/>
              <w:ind w:right="-25"/>
              <w:jc w:val="center"/>
              <w:rPr>
                <w:rFonts w:cs="Times New Roman"/>
                <w:sz w:val="20"/>
                <w:lang w:eastAsia="ja-JP"/>
              </w:rPr>
            </w:pPr>
            <w:r w:rsidRPr="004B692F">
              <w:rPr>
                <w:rFonts w:eastAsia="MS Mincho" w:cs="Times New Roman"/>
                <w:i/>
                <w:iCs/>
                <w:sz w:val="20"/>
              </w:rPr>
              <w:t>(in thousand Baht)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Normal</w:t>
            </w:r>
          </w:p>
        </w:tc>
        <w:tc>
          <w:tcPr>
            <w:tcW w:w="1305" w:type="dxa"/>
          </w:tcPr>
          <w:p w:rsidR="00910303" w:rsidRPr="004B692F" w:rsidRDefault="00C40A68" w:rsidP="002A67F4">
            <w:pPr>
              <w:pStyle w:val="BodyText"/>
              <w:tabs>
                <w:tab w:val="decimal" w:pos="1008"/>
              </w:tabs>
              <w:spacing w:after="0" w:line="240" w:lineRule="atLeast"/>
              <w:ind w:right="-20"/>
              <w:rPr>
                <w:rFonts w:cs="Times New Roman"/>
                <w:sz w:val="20"/>
                <w:lang w:eastAsia="ja-JP"/>
              </w:rPr>
            </w:pPr>
            <w:r>
              <w:rPr>
                <w:rFonts w:cs="Times New Roman"/>
                <w:sz w:val="20"/>
                <w:lang w:eastAsia="ja-JP"/>
              </w:rPr>
              <w:t>5,259,768</w:t>
            </w:r>
          </w:p>
        </w:tc>
        <w:tc>
          <w:tcPr>
            <w:tcW w:w="1224" w:type="dxa"/>
          </w:tcPr>
          <w:p w:rsidR="00910303" w:rsidRPr="004B692F" w:rsidRDefault="00C40A68" w:rsidP="00DC2AE6">
            <w:pPr>
              <w:pStyle w:val="BodyText"/>
              <w:tabs>
                <w:tab w:val="decimal" w:pos="783"/>
              </w:tabs>
              <w:spacing w:after="0" w:line="240" w:lineRule="atLeast"/>
              <w:ind w:right="-108"/>
              <w:rPr>
                <w:rFonts w:cs="Times New Roman"/>
                <w:sz w:val="20"/>
                <w:lang w:eastAsia="ja-JP"/>
              </w:rPr>
            </w:pPr>
            <w:r>
              <w:rPr>
                <w:rFonts w:cs="Times New Roman"/>
                <w:sz w:val="20"/>
                <w:lang w:eastAsia="ja-JP"/>
              </w:rPr>
              <w:t>-</w:t>
            </w:r>
            <w:r w:rsidR="00BA5515">
              <w:rPr>
                <w:rFonts w:cs="Times New Roman"/>
                <w:sz w:val="20"/>
                <w:lang w:eastAsia="ja-JP"/>
              </w:rPr>
              <w:t xml:space="preserve"> </w:t>
            </w:r>
          </w:p>
        </w:tc>
        <w:tc>
          <w:tcPr>
            <w:tcW w:w="1251" w:type="dxa"/>
          </w:tcPr>
          <w:p w:rsidR="00910303" w:rsidRPr="004B692F" w:rsidRDefault="00C40A68" w:rsidP="002A67F4">
            <w:pPr>
              <w:pStyle w:val="BodyText"/>
              <w:tabs>
                <w:tab w:val="decimal" w:pos="954"/>
              </w:tabs>
              <w:spacing w:after="0" w:line="240" w:lineRule="atLeast"/>
              <w:ind w:right="-41"/>
              <w:rPr>
                <w:rFonts w:cs="Times New Roman"/>
                <w:sz w:val="20"/>
                <w:lang w:eastAsia="ja-JP"/>
              </w:rPr>
            </w:pPr>
            <w:r>
              <w:rPr>
                <w:rFonts w:cs="Times New Roman"/>
                <w:sz w:val="20"/>
                <w:lang w:eastAsia="ja-JP"/>
              </w:rPr>
              <w:t>5,259,768</w:t>
            </w:r>
          </w:p>
        </w:tc>
        <w:tc>
          <w:tcPr>
            <w:tcW w:w="1269" w:type="dxa"/>
          </w:tcPr>
          <w:p w:rsidR="00910303" w:rsidRPr="004B692F" w:rsidRDefault="00910303" w:rsidP="00910303">
            <w:pPr>
              <w:pStyle w:val="BodyText"/>
              <w:tabs>
                <w:tab w:val="decimal" w:pos="963"/>
              </w:tabs>
              <w:spacing w:after="0" w:line="240" w:lineRule="atLeast"/>
              <w:ind w:right="-41"/>
              <w:rPr>
                <w:rFonts w:cs="Times New Roman"/>
                <w:sz w:val="20"/>
                <w:lang w:eastAsia="ja-JP"/>
              </w:rPr>
            </w:pPr>
            <w:r>
              <w:rPr>
                <w:rFonts w:cs="Times New Roman"/>
                <w:sz w:val="20"/>
                <w:lang w:eastAsia="ja-JP"/>
              </w:rPr>
              <w:t>4,493,593</w:t>
            </w:r>
          </w:p>
        </w:tc>
        <w:tc>
          <w:tcPr>
            <w:tcW w:w="1251" w:type="dxa"/>
          </w:tcPr>
          <w:p w:rsidR="00910303" w:rsidRPr="004B692F" w:rsidRDefault="00910303" w:rsidP="00BA5515">
            <w:pPr>
              <w:pStyle w:val="BodyText"/>
              <w:tabs>
                <w:tab w:val="decimal" w:pos="747"/>
              </w:tabs>
              <w:spacing w:after="0" w:line="240" w:lineRule="atLeast"/>
              <w:ind w:right="-41"/>
              <w:rPr>
                <w:rFonts w:cs="Times New Roman"/>
                <w:sz w:val="20"/>
                <w:lang w:eastAsia="ja-JP"/>
              </w:rPr>
            </w:pPr>
            <w:r>
              <w:rPr>
                <w:rFonts w:cs="Times New Roman"/>
                <w:sz w:val="20"/>
                <w:lang w:eastAsia="ja-JP"/>
              </w:rPr>
              <w:t>-</w:t>
            </w:r>
          </w:p>
        </w:tc>
        <w:tc>
          <w:tcPr>
            <w:tcW w:w="1242" w:type="dxa"/>
          </w:tcPr>
          <w:p w:rsidR="00910303" w:rsidRPr="004B692F" w:rsidRDefault="00910303" w:rsidP="002A67F4">
            <w:pPr>
              <w:pStyle w:val="BodyText"/>
              <w:tabs>
                <w:tab w:val="decimal" w:pos="963"/>
              </w:tabs>
              <w:spacing w:after="0" w:line="240" w:lineRule="atLeast"/>
              <w:ind w:right="-25"/>
              <w:rPr>
                <w:rFonts w:cs="Times New Roman"/>
                <w:sz w:val="20"/>
                <w:lang w:eastAsia="ja-JP"/>
              </w:rPr>
            </w:pPr>
            <w:r>
              <w:rPr>
                <w:rFonts w:cs="Times New Roman"/>
                <w:sz w:val="20"/>
                <w:lang w:eastAsia="ja-JP"/>
              </w:rPr>
              <w:t>4,493,593</w:t>
            </w:r>
          </w:p>
        </w:tc>
      </w:tr>
      <w:tr w:rsidR="00910303" w:rsidRPr="00910303" w:rsidTr="0038282B">
        <w:trPr>
          <w:trHeight w:val="202"/>
        </w:trPr>
        <w:tc>
          <w:tcPr>
            <w:tcW w:w="1656" w:type="dxa"/>
          </w:tcPr>
          <w:p w:rsidR="00910303" w:rsidRPr="00910303" w:rsidRDefault="00920DB9"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r w:rsidRPr="00920DB9">
              <w:rPr>
                <w:rFonts w:eastAsia="MS Mincho" w:cs="Times New Roman"/>
                <w:sz w:val="20"/>
              </w:rPr>
              <w:t>Doubtful</w:t>
            </w:r>
          </w:p>
        </w:tc>
        <w:tc>
          <w:tcPr>
            <w:tcW w:w="1305" w:type="dxa"/>
          </w:tcPr>
          <w:p w:rsidR="00910303" w:rsidRPr="00910303" w:rsidRDefault="00C40A68" w:rsidP="00920DB9">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66,007</w:t>
            </w:r>
          </w:p>
        </w:tc>
        <w:tc>
          <w:tcPr>
            <w:tcW w:w="1224" w:type="dxa"/>
          </w:tcPr>
          <w:p w:rsidR="00910303" w:rsidRPr="00910303" w:rsidRDefault="00C40A68" w:rsidP="00920DB9">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66,007</w:t>
            </w:r>
          </w:p>
        </w:tc>
        <w:tc>
          <w:tcPr>
            <w:tcW w:w="1251" w:type="dxa"/>
          </w:tcPr>
          <w:p w:rsidR="00910303" w:rsidRPr="004B692F" w:rsidRDefault="00C40A68" w:rsidP="00BA5515">
            <w:pPr>
              <w:pStyle w:val="BodyText"/>
              <w:pBdr>
                <w:bottom w:val="single" w:sz="4" w:space="1" w:color="auto"/>
              </w:pBdr>
              <w:tabs>
                <w:tab w:val="decimal" w:pos="747"/>
              </w:tabs>
              <w:spacing w:after="0" w:line="240" w:lineRule="atLeast"/>
              <w:ind w:right="-41"/>
              <w:rPr>
                <w:rFonts w:cs="Times New Roman"/>
                <w:sz w:val="20"/>
                <w:lang w:eastAsia="ja-JP"/>
              </w:rPr>
            </w:pPr>
            <w:r>
              <w:rPr>
                <w:rFonts w:cs="Times New Roman"/>
                <w:sz w:val="20"/>
                <w:lang w:eastAsia="ja-JP"/>
              </w:rPr>
              <w:t>-</w:t>
            </w:r>
          </w:p>
        </w:tc>
        <w:tc>
          <w:tcPr>
            <w:tcW w:w="1269" w:type="dxa"/>
          </w:tcPr>
          <w:p w:rsidR="00910303" w:rsidRPr="004B692F" w:rsidRDefault="00920DB9" w:rsidP="00920DB9">
            <w:pPr>
              <w:pStyle w:val="BodyText"/>
              <w:pBdr>
                <w:bottom w:val="single" w:sz="4" w:space="1" w:color="auto"/>
              </w:pBdr>
              <w:tabs>
                <w:tab w:val="decimal" w:pos="963"/>
              </w:tabs>
              <w:spacing w:after="0" w:line="240" w:lineRule="atLeast"/>
              <w:ind w:right="-41"/>
              <w:rPr>
                <w:rFonts w:cs="Times New Roman"/>
                <w:sz w:val="20"/>
                <w:lang w:eastAsia="ja-JP"/>
              </w:rPr>
            </w:pPr>
            <w:r w:rsidRPr="004B692F">
              <w:rPr>
                <w:rFonts w:cs="Times New Roman"/>
                <w:sz w:val="20"/>
                <w:lang w:eastAsia="ja-JP"/>
              </w:rPr>
              <w:t>66,007</w:t>
            </w:r>
          </w:p>
        </w:tc>
        <w:tc>
          <w:tcPr>
            <w:tcW w:w="1251" w:type="dxa"/>
          </w:tcPr>
          <w:p w:rsidR="00910303" w:rsidRPr="004B692F" w:rsidRDefault="00920DB9" w:rsidP="00920DB9">
            <w:pPr>
              <w:pStyle w:val="BodyText"/>
              <w:pBdr>
                <w:bottom w:val="single" w:sz="4" w:space="1" w:color="auto"/>
              </w:pBdr>
              <w:tabs>
                <w:tab w:val="decimal" w:pos="963"/>
              </w:tabs>
              <w:spacing w:after="0" w:line="240" w:lineRule="atLeast"/>
              <w:ind w:right="-41"/>
              <w:rPr>
                <w:rFonts w:cs="Times New Roman"/>
                <w:sz w:val="20"/>
                <w:lang w:eastAsia="ja-JP"/>
              </w:rPr>
            </w:pPr>
            <w:r>
              <w:rPr>
                <w:rFonts w:cs="Times New Roman"/>
                <w:sz w:val="20"/>
                <w:lang w:eastAsia="ja-JP"/>
              </w:rPr>
              <w:t>66,007</w:t>
            </w:r>
          </w:p>
        </w:tc>
        <w:tc>
          <w:tcPr>
            <w:tcW w:w="1242" w:type="dxa"/>
          </w:tcPr>
          <w:p w:rsidR="00910303" w:rsidRPr="00910303" w:rsidRDefault="00920DB9" w:rsidP="00BA5515">
            <w:pPr>
              <w:pStyle w:val="BodyText"/>
              <w:pBdr>
                <w:bottom w:val="single" w:sz="4" w:space="1" w:color="auto"/>
              </w:pBdr>
              <w:tabs>
                <w:tab w:val="decimal" w:pos="756"/>
              </w:tabs>
              <w:spacing w:after="0" w:line="240" w:lineRule="atLeast"/>
              <w:ind w:right="-25"/>
              <w:rPr>
                <w:rFonts w:cs="Times New Roman"/>
                <w:sz w:val="20"/>
                <w:lang w:eastAsia="ja-JP"/>
              </w:rPr>
            </w:pPr>
            <w:r>
              <w:rPr>
                <w:rFonts w:cs="Times New Roman"/>
                <w:sz w:val="20"/>
                <w:lang w:eastAsia="ja-JP"/>
              </w:rPr>
              <w: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 w:val="20"/>
              </w:rPr>
            </w:pPr>
            <w:r w:rsidRPr="004B692F">
              <w:rPr>
                <w:rFonts w:eastAsia="MS Mincho" w:cs="Times New Roman"/>
                <w:b/>
                <w:bCs/>
                <w:sz w:val="20"/>
              </w:rPr>
              <w:t>Total</w:t>
            </w:r>
          </w:p>
        </w:tc>
        <w:tc>
          <w:tcPr>
            <w:tcW w:w="1305" w:type="dxa"/>
          </w:tcPr>
          <w:p w:rsidR="00910303" w:rsidRPr="004B692F" w:rsidRDefault="00C40A68" w:rsidP="002A67F4">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5,325,775</w:t>
            </w:r>
          </w:p>
        </w:tc>
        <w:tc>
          <w:tcPr>
            <w:tcW w:w="1224" w:type="dxa"/>
          </w:tcPr>
          <w:p w:rsidR="00910303" w:rsidRPr="004B692F" w:rsidRDefault="00C40A68" w:rsidP="00910303">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66,007</w:t>
            </w:r>
          </w:p>
        </w:tc>
        <w:tc>
          <w:tcPr>
            <w:tcW w:w="1251" w:type="dxa"/>
          </w:tcPr>
          <w:p w:rsidR="00910303" w:rsidRPr="004B692F" w:rsidRDefault="00C40A68" w:rsidP="002A67F4">
            <w:pPr>
              <w:pStyle w:val="BodyText"/>
              <w:pBdr>
                <w:bottom w:val="double" w:sz="4" w:space="1" w:color="auto"/>
              </w:pBdr>
              <w:tabs>
                <w:tab w:val="decimal" w:pos="954"/>
              </w:tabs>
              <w:spacing w:after="0" w:line="240" w:lineRule="atLeast"/>
              <w:ind w:right="-41"/>
              <w:rPr>
                <w:rFonts w:cs="Times New Roman"/>
                <w:b/>
                <w:bCs/>
                <w:sz w:val="20"/>
                <w:lang w:eastAsia="ja-JP"/>
              </w:rPr>
            </w:pPr>
            <w:r>
              <w:rPr>
                <w:rFonts w:cs="Times New Roman"/>
                <w:b/>
                <w:bCs/>
                <w:sz w:val="20"/>
                <w:lang w:eastAsia="ja-JP"/>
              </w:rPr>
              <w:t>5,259,768</w:t>
            </w:r>
          </w:p>
        </w:tc>
        <w:tc>
          <w:tcPr>
            <w:tcW w:w="1269" w:type="dxa"/>
          </w:tcPr>
          <w:p w:rsidR="00910303" w:rsidRPr="004B692F" w:rsidRDefault="00910303" w:rsidP="00910303">
            <w:pPr>
              <w:pStyle w:val="BodyText"/>
              <w:pBdr>
                <w:bottom w:val="double" w:sz="4" w:space="1" w:color="auto"/>
              </w:pBdr>
              <w:tabs>
                <w:tab w:val="decimal" w:pos="963"/>
              </w:tabs>
              <w:spacing w:after="0" w:line="240" w:lineRule="atLeast"/>
              <w:ind w:right="-41"/>
              <w:rPr>
                <w:rFonts w:cs="Times New Roman"/>
                <w:b/>
                <w:bCs/>
                <w:sz w:val="20"/>
                <w:lang w:eastAsia="ja-JP"/>
              </w:rPr>
            </w:pPr>
            <w:r w:rsidRPr="004B692F">
              <w:rPr>
                <w:rFonts w:cs="Times New Roman"/>
                <w:b/>
                <w:bCs/>
                <w:sz w:val="20"/>
                <w:lang w:eastAsia="ja-JP"/>
              </w:rPr>
              <w:t>4,559,600</w:t>
            </w:r>
          </w:p>
        </w:tc>
        <w:tc>
          <w:tcPr>
            <w:tcW w:w="1251" w:type="dxa"/>
          </w:tcPr>
          <w:p w:rsidR="00910303" w:rsidRPr="004B692F" w:rsidRDefault="00910303" w:rsidP="00910303">
            <w:pPr>
              <w:pStyle w:val="BodyText"/>
              <w:pBdr>
                <w:bottom w:val="double" w:sz="4" w:space="1" w:color="auto"/>
              </w:pBdr>
              <w:tabs>
                <w:tab w:val="decimal" w:pos="963"/>
              </w:tabs>
              <w:spacing w:after="0" w:line="240" w:lineRule="atLeast"/>
              <w:ind w:right="-41"/>
              <w:rPr>
                <w:rFonts w:cs="Times New Roman"/>
                <w:b/>
                <w:bCs/>
                <w:sz w:val="20"/>
                <w:lang w:eastAsia="ja-JP"/>
              </w:rPr>
            </w:pPr>
            <w:r>
              <w:rPr>
                <w:rFonts w:cs="Times New Roman"/>
                <w:b/>
                <w:bCs/>
                <w:sz w:val="20"/>
                <w:lang w:eastAsia="ja-JP"/>
              </w:rPr>
              <w:t>66,007</w:t>
            </w:r>
          </w:p>
        </w:tc>
        <w:tc>
          <w:tcPr>
            <w:tcW w:w="1242" w:type="dxa"/>
          </w:tcPr>
          <w:p w:rsidR="00910303" w:rsidRPr="004B692F" w:rsidRDefault="00910303" w:rsidP="00910303">
            <w:pPr>
              <w:pStyle w:val="BodyText"/>
              <w:pBdr>
                <w:bottom w:val="double" w:sz="4" w:space="1" w:color="auto"/>
              </w:pBdr>
              <w:tabs>
                <w:tab w:val="decimal" w:pos="963"/>
              </w:tabs>
              <w:spacing w:after="0" w:line="240" w:lineRule="atLeast"/>
              <w:ind w:right="-25"/>
              <w:rPr>
                <w:rFonts w:cs="Times New Roman"/>
                <w:b/>
                <w:bCs/>
                <w:sz w:val="20"/>
                <w:lang w:eastAsia="ja-JP"/>
              </w:rPr>
            </w:pPr>
            <w:r>
              <w:rPr>
                <w:rFonts w:cs="Times New Roman"/>
                <w:b/>
                <w:bCs/>
                <w:sz w:val="20"/>
                <w:lang w:eastAsia="ja-JP"/>
              </w:rPr>
              <w:t>4,493,593</w:t>
            </w:r>
          </w:p>
        </w:tc>
      </w:tr>
    </w:tbl>
    <w:p w:rsidR="005A1D8E" w:rsidRDefault="005A1D8E" w:rsidP="00214073">
      <w:pPr>
        <w:spacing w:line="240" w:lineRule="atLeast"/>
        <w:ind w:left="540"/>
        <w:jc w:val="both"/>
        <w:rPr>
          <w:rFonts w:eastAsia="Angsana New" w:cs="Times New Roman"/>
          <w:szCs w:val="22"/>
        </w:rPr>
      </w:pPr>
    </w:p>
    <w:p w:rsidR="00586695" w:rsidRDefault="00586695">
      <w:pPr>
        <w:spacing w:line="240" w:lineRule="auto"/>
        <w:rPr>
          <w:rFonts w:eastAsia="Angsana New" w:cs="Times New Roman"/>
          <w:b/>
          <w:bCs/>
          <w:szCs w:val="22"/>
        </w:rPr>
      </w:pPr>
      <w:r>
        <w:rPr>
          <w:rFonts w:eastAsia="Angsana New" w:cs="Times New Roman"/>
          <w:b/>
          <w:bCs/>
          <w:szCs w:val="22"/>
        </w:rPr>
        <w:br w:type="page"/>
      </w:r>
    </w:p>
    <w:p w:rsidR="00214073" w:rsidRPr="0035568F" w:rsidRDefault="00214073" w:rsidP="00214073">
      <w:pPr>
        <w:spacing w:line="240" w:lineRule="atLeast"/>
        <w:ind w:left="540"/>
        <w:jc w:val="both"/>
        <w:rPr>
          <w:rFonts w:eastAsia="Angsana New" w:cs="Times New Roman"/>
          <w:b/>
          <w:bCs/>
          <w:szCs w:val="22"/>
        </w:rPr>
      </w:pPr>
      <w:r w:rsidRPr="0035568F">
        <w:rPr>
          <w:rFonts w:eastAsia="Angsana New" w:cs="Times New Roman"/>
          <w:b/>
          <w:bCs/>
          <w:szCs w:val="22"/>
        </w:rPr>
        <w:lastRenderedPageBreak/>
        <w:t>Allowance for doubtful accounts</w:t>
      </w:r>
    </w:p>
    <w:p w:rsidR="00214073" w:rsidRDefault="00214073" w:rsidP="00214073">
      <w:pPr>
        <w:spacing w:line="240" w:lineRule="atLeast"/>
        <w:ind w:left="540"/>
        <w:jc w:val="both"/>
        <w:rPr>
          <w:rFonts w:eastAsia="Angsana New" w:cs="Times New Roman"/>
          <w:szCs w:val="22"/>
        </w:rPr>
      </w:pPr>
    </w:p>
    <w:tbl>
      <w:tblPr>
        <w:tblW w:w="9198" w:type="dxa"/>
        <w:tblInd w:w="360" w:type="dxa"/>
        <w:tblLayout w:type="fixed"/>
        <w:tblLook w:val="01E0" w:firstRow="1" w:lastRow="1" w:firstColumn="1" w:lastColumn="1" w:noHBand="0" w:noVBand="0"/>
      </w:tblPr>
      <w:tblGrid>
        <w:gridCol w:w="6345"/>
        <w:gridCol w:w="1359"/>
        <w:gridCol w:w="243"/>
        <w:gridCol w:w="1251"/>
      </w:tblGrid>
      <w:tr w:rsidR="00CF1DBA" w:rsidRPr="005E46EA"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CF1DBA" w:rsidRPr="00BA4361" w:rsidRDefault="00586695"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43" w:type="dxa"/>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CF1DBA" w:rsidRPr="00BA4361" w:rsidRDefault="00586695"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Pr>
                <w:rFonts w:eastAsia="MS Mincho" w:cs="Times New Roman"/>
                <w:szCs w:val="22"/>
              </w:rPr>
              <w:t>2017</w:t>
            </w:r>
          </w:p>
        </w:tc>
      </w:tr>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A77010" w:rsidRPr="00BA4361" w:rsidTr="0038282B">
        <w:trPr>
          <w:trHeight w:val="164"/>
        </w:trPr>
        <w:tc>
          <w:tcPr>
            <w:tcW w:w="6345" w:type="dxa"/>
          </w:tcPr>
          <w:p w:rsidR="00A77010" w:rsidRPr="00BA4361"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Beginning balance</w:t>
            </w:r>
          </w:p>
        </w:tc>
        <w:tc>
          <w:tcPr>
            <w:tcW w:w="1359" w:type="dxa"/>
          </w:tcPr>
          <w:p w:rsidR="00A77010" w:rsidRPr="00BA4361" w:rsidRDefault="006863C7" w:rsidP="00CF1DBA">
            <w:pPr>
              <w:tabs>
                <w:tab w:val="decimal" w:pos="1044"/>
              </w:tabs>
              <w:spacing w:line="240" w:lineRule="atLeast"/>
              <w:ind w:left="-108" w:right="-115"/>
              <w:rPr>
                <w:rFonts w:eastAsia="MS Mincho" w:cs="Times New Roman"/>
                <w:szCs w:val="22"/>
              </w:rPr>
            </w:pPr>
            <w:r>
              <w:rPr>
                <w:rFonts w:eastAsia="MS Mincho" w:cs="Times New Roman"/>
                <w:szCs w:val="22"/>
              </w:rPr>
              <w:t>66,007</w:t>
            </w:r>
          </w:p>
        </w:tc>
        <w:tc>
          <w:tcPr>
            <w:tcW w:w="243" w:type="dxa"/>
          </w:tcPr>
          <w:p w:rsidR="00A77010" w:rsidRPr="00BA4361" w:rsidRDefault="00A77010" w:rsidP="00CF1DBA">
            <w:pPr>
              <w:tabs>
                <w:tab w:val="decimal" w:pos="1044"/>
              </w:tabs>
              <w:spacing w:line="240" w:lineRule="atLeast"/>
              <w:ind w:left="-108" w:right="-115"/>
              <w:rPr>
                <w:rFonts w:eastAsia="MS Mincho" w:cs="Times New Roman"/>
                <w:szCs w:val="22"/>
              </w:rPr>
            </w:pPr>
          </w:p>
        </w:tc>
        <w:tc>
          <w:tcPr>
            <w:tcW w:w="1251" w:type="dxa"/>
          </w:tcPr>
          <w:p w:rsidR="00A77010" w:rsidRPr="00BA4361" w:rsidRDefault="00A77010" w:rsidP="00CF1DBA">
            <w:pPr>
              <w:tabs>
                <w:tab w:val="decimal" w:pos="1046"/>
              </w:tabs>
              <w:spacing w:line="240" w:lineRule="atLeast"/>
              <w:ind w:left="-108" w:right="-108"/>
              <w:rPr>
                <w:rFonts w:eastAsia="MS Mincho" w:cs="Times New Roman"/>
                <w:szCs w:val="22"/>
              </w:rPr>
            </w:pPr>
            <w:r>
              <w:rPr>
                <w:rFonts w:eastAsia="MS Mincho" w:cs="Times New Roman"/>
                <w:szCs w:val="22"/>
              </w:rPr>
              <w:t>64,440</w:t>
            </w:r>
          </w:p>
        </w:tc>
      </w:tr>
      <w:tr w:rsidR="00A77010" w:rsidRPr="00BA4361" w:rsidTr="0038282B">
        <w:trPr>
          <w:trHeight w:val="164"/>
        </w:trPr>
        <w:tc>
          <w:tcPr>
            <w:tcW w:w="6345" w:type="dxa"/>
          </w:tcPr>
          <w:p w:rsidR="00A77010" w:rsidRPr="00BA4361"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Bad debt and doubtful accounts</w:t>
            </w:r>
          </w:p>
        </w:tc>
        <w:tc>
          <w:tcPr>
            <w:tcW w:w="1359" w:type="dxa"/>
          </w:tcPr>
          <w:p w:rsidR="00A77010" w:rsidRPr="00BA4361" w:rsidRDefault="00BA5515" w:rsidP="00BA5515">
            <w:pPr>
              <w:tabs>
                <w:tab w:val="decimal" w:pos="837"/>
              </w:tabs>
              <w:spacing w:line="240" w:lineRule="atLeast"/>
              <w:ind w:left="-108" w:right="-115"/>
              <w:rPr>
                <w:rFonts w:eastAsia="MS Mincho" w:cs="Times New Roman"/>
                <w:szCs w:val="22"/>
              </w:rPr>
            </w:pPr>
            <w:r>
              <w:rPr>
                <w:rFonts w:eastAsia="MS Mincho" w:cs="Times New Roman"/>
                <w:szCs w:val="22"/>
              </w:rPr>
              <w:t>-</w:t>
            </w:r>
          </w:p>
        </w:tc>
        <w:tc>
          <w:tcPr>
            <w:tcW w:w="243" w:type="dxa"/>
          </w:tcPr>
          <w:p w:rsidR="00A77010" w:rsidRPr="00BA4361" w:rsidRDefault="00A77010" w:rsidP="00CF1DBA">
            <w:pPr>
              <w:tabs>
                <w:tab w:val="decimal" w:pos="1044"/>
              </w:tabs>
              <w:spacing w:line="240" w:lineRule="atLeast"/>
              <w:ind w:left="-108" w:right="-115"/>
              <w:rPr>
                <w:rFonts w:eastAsia="MS Mincho" w:cs="Times New Roman"/>
                <w:szCs w:val="22"/>
              </w:rPr>
            </w:pPr>
          </w:p>
        </w:tc>
        <w:tc>
          <w:tcPr>
            <w:tcW w:w="1251" w:type="dxa"/>
          </w:tcPr>
          <w:p w:rsidR="00A77010" w:rsidRPr="00BA4361" w:rsidRDefault="00A77010" w:rsidP="00CF1DBA">
            <w:pPr>
              <w:tabs>
                <w:tab w:val="decimal" w:pos="1046"/>
              </w:tabs>
              <w:spacing w:line="240" w:lineRule="atLeast"/>
              <w:ind w:left="-108" w:right="-108"/>
              <w:rPr>
                <w:rFonts w:eastAsia="MS Mincho" w:cs="Times New Roman"/>
                <w:szCs w:val="22"/>
              </w:rPr>
            </w:pPr>
            <w:r>
              <w:rPr>
                <w:rFonts w:eastAsia="MS Mincho" w:cs="Times New Roman"/>
                <w:szCs w:val="22"/>
              </w:rPr>
              <w:t>1,567</w:t>
            </w:r>
          </w:p>
        </w:tc>
      </w:tr>
      <w:tr w:rsidR="00A77010" w:rsidRPr="00BA4361" w:rsidTr="0038282B">
        <w:trPr>
          <w:trHeight w:val="164"/>
        </w:trPr>
        <w:tc>
          <w:tcPr>
            <w:tcW w:w="6345" w:type="dxa"/>
          </w:tcPr>
          <w:p w:rsidR="00A77010" w:rsidRPr="00A77010"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Cs w:val="22"/>
              </w:rPr>
            </w:pPr>
            <w:r w:rsidRPr="00A77010">
              <w:rPr>
                <w:rFonts w:eastAsia="MS Mincho" w:cs="Times New Roman"/>
                <w:b/>
                <w:bCs/>
                <w:szCs w:val="22"/>
              </w:rPr>
              <w:t>Ending balance</w:t>
            </w:r>
          </w:p>
        </w:tc>
        <w:tc>
          <w:tcPr>
            <w:tcW w:w="1359" w:type="dxa"/>
            <w:tcBorders>
              <w:top w:val="single" w:sz="4" w:space="0" w:color="auto"/>
              <w:bottom w:val="double" w:sz="4" w:space="0" w:color="auto"/>
            </w:tcBorders>
          </w:tcPr>
          <w:p w:rsidR="00A77010" w:rsidRPr="00A77010" w:rsidRDefault="00BA5515" w:rsidP="00CF1DBA">
            <w:pPr>
              <w:tabs>
                <w:tab w:val="decimal" w:pos="1044"/>
              </w:tabs>
              <w:spacing w:line="240" w:lineRule="atLeast"/>
              <w:ind w:left="-108" w:right="-115"/>
              <w:rPr>
                <w:rFonts w:eastAsia="MS Mincho" w:cs="Times New Roman"/>
                <w:b/>
                <w:bCs/>
                <w:szCs w:val="22"/>
              </w:rPr>
            </w:pPr>
            <w:r>
              <w:rPr>
                <w:rFonts w:eastAsia="MS Mincho" w:cs="Times New Roman"/>
                <w:b/>
                <w:bCs/>
                <w:szCs w:val="22"/>
              </w:rPr>
              <w:t>66,007</w:t>
            </w:r>
          </w:p>
        </w:tc>
        <w:tc>
          <w:tcPr>
            <w:tcW w:w="243" w:type="dxa"/>
          </w:tcPr>
          <w:p w:rsidR="00A77010" w:rsidRPr="00A77010" w:rsidRDefault="00A77010" w:rsidP="00CF1DBA">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A77010" w:rsidRPr="00A77010" w:rsidRDefault="00A77010" w:rsidP="00CF1DBA">
            <w:pPr>
              <w:tabs>
                <w:tab w:val="decimal" w:pos="1046"/>
              </w:tabs>
              <w:spacing w:line="240" w:lineRule="atLeast"/>
              <w:ind w:left="-108" w:right="-108"/>
              <w:rPr>
                <w:rFonts w:eastAsia="MS Mincho" w:cs="Times New Roman"/>
                <w:b/>
                <w:bCs/>
                <w:szCs w:val="22"/>
              </w:rPr>
            </w:pPr>
            <w:r>
              <w:rPr>
                <w:rFonts w:eastAsia="MS Mincho" w:cs="Times New Roman"/>
                <w:b/>
                <w:bCs/>
                <w:szCs w:val="22"/>
              </w:rPr>
              <w:t>66,007</w:t>
            </w:r>
          </w:p>
        </w:tc>
      </w:tr>
    </w:tbl>
    <w:p w:rsidR="00CF1DBA" w:rsidRDefault="00CF1DBA" w:rsidP="00CF1DBA">
      <w:pPr>
        <w:spacing w:line="240" w:lineRule="atLeast"/>
        <w:jc w:val="both"/>
        <w:rPr>
          <w:rFonts w:eastAsia="Angsana New" w:cs="Times New Roman"/>
          <w:szCs w:val="22"/>
        </w:rPr>
      </w:pPr>
    </w:p>
    <w:p w:rsidR="00EE1A04" w:rsidRPr="00457678" w:rsidRDefault="00683560" w:rsidP="00A77010">
      <w:pPr>
        <w:pStyle w:val="BodyText"/>
        <w:tabs>
          <w:tab w:val="left" w:pos="540"/>
        </w:tabs>
        <w:spacing w:after="0" w:line="240" w:lineRule="exact"/>
        <w:rPr>
          <w:rFonts w:cs="Times New Roman"/>
          <w:b/>
          <w:bCs/>
          <w:sz w:val="24"/>
          <w:szCs w:val="24"/>
        </w:rPr>
      </w:pPr>
      <w:r>
        <w:rPr>
          <w:rFonts w:cs="Times New Roman"/>
          <w:b/>
          <w:bCs/>
          <w:sz w:val="24"/>
          <w:szCs w:val="24"/>
        </w:rPr>
        <w:t>9</w:t>
      </w:r>
      <w:r w:rsidR="00EE1A04" w:rsidRPr="00651080">
        <w:rPr>
          <w:rFonts w:cs="Times New Roman"/>
          <w:b/>
          <w:bCs/>
          <w:sz w:val="24"/>
          <w:szCs w:val="24"/>
        </w:rPr>
        <w:tab/>
        <w:t xml:space="preserve">Derivative </w:t>
      </w:r>
      <w:r w:rsidR="00731AE2">
        <w:rPr>
          <w:rFonts w:cs="Times New Roman"/>
          <w:b/>
          <w:bCs/>
          <w:sz w:val="24"/>
          <w:szCs w:val="24"/>
        </w:rPr>
        <w:t>assets and liabilities</w:t>
      </w:r>
    </w:p>
    <w:p w:rsidR="002B1622" w:rsidRPr="00A77010" w:rsidRDefault="002B1622" w:rsidP="00A77010">
      <w:pPr>
        <w:spacing w:line="240" w:lineRule="exact"/>
        <w:ind w:left="540"/>
        <w:jc w:val="both"/>
        <w:rPr>
          <w:rFonts w:eastAsia="Angsana New" w:cs="Times New Roman"/>
          <w:szCs w:val="22"/>
        </w:rPr>
      </w:pPr>
    </w:p>
    <w:tbl>
      <w:tblPr>
        <w:tblW w:w="9090" w:type="dxa"/>
        <w:tblInd w:w="405" w:type="dxa"/>
        <w:tblLayout w:type="fixed"/>
        <w:tblLook w:val="01E0" w:firstRow="1" w:lastRow="1" w:firstColumn="1" w:lastColumn="1" w:noHBand="0" w:noVBand="0"/>
      </w:tblPr>
      <w:tblGrid>
        <w:gridCol w:w="4230"/>
        <w:gridCol w:w="1440"/>
        <w:gridCol w:w="270"/>
        <w:gridCol w:w="1440"/>
        <w:gridCol w:w="270"/>
        <w:gridCol w:w="1440"/>
      </w:tblGrid>
      <w:tr w:rsidR="00104952" w:rsidRPr="00A77010" w:rsidTr="0038282B">
        <w:tc>
          <w:tcPr>
            <w:tcW w:w="4230" w:type="dxa"/>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w:t>
            </w:r>
            <w:r w:rsidR="00A77010" w:rsidRPr="00A77010">
              <w:rPr>
                <w:rFonts w:eastAsia="MS Mincho" w:cs="Times New Roman"/>
                <w:b/>
                <w:bCs/>
                <w:szCs w:val="22"/>
              </w:rPr>
              <w:t xml:space="preserve"> and separate</w:t>
            </w:r>
            <w:r w:rsidRPr="00A77010">
              <w:rPr>
                <w:rFonts w:eastAsia="MS Mincho" w:cs="Times New Roman"/>
                <w:b/>
                <w:bCs/>
                <w:szCs w:val="22"/>
              </w:rPr>
              <w:t xml:space="preserve"> financial statements</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2B162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MS Mincho" w:cs="Times New Roman"/>
                <w:szCs w:val="22"/>
              </w:rPr>
              <w:t>201</w:t>
            </w:r>
            <w:r w:rsidR="00B0131A" w:rsidRPr="00A77010">
              <w:rPr>
                <w:rFonts w:eastAsia="MS Mincho" w:cs="Times New Roman"/>
                <w:szCs w:val="22"/>
              </w:rPr>
              <w:t>8</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372466" w:rsidRPr="00A77010" w:rsidTr="0038282B">
        <w:tc>
          <w:tcPr>
            <w:tcW w:w="4230" w:type="dxa"/>
          </w:tcPr>
          <w:p w:rsidR="00372466" w:rsidRPr="00A77010" w:rsidRDefault="00372466" w:rsidP="00A77010">
            <w:pPr>
              <w:spacing w:line="240" w:lineRule="exact"/>
              <w:ind w:right="-108"/>
              <w:rPr>
                <w:rFonts w:cs="Times New Roman"/>
                <w:b/>
                <w:bCs/>
                <w:szCs w:val="22"/>
              </w:rPr>
            </w:pPr>
          </w:p>
        </w:tc>
        <w:tc>
          <w:tcPr>
            <w:tcW w:w="4860" w:type="dxa"/>
            <w:gridSpan w:val="5"/>
          </w:tcPr>
          <w:p w:rsidR="00372466" w:rsidRPr="00A77010" w:rsidRDefault="00372466"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2B1622" w:rsidRPr="00A77010" w:rsidTr="0038282B">
        <w:tc>
          <w:tcPr>
            <w:tcW w:w="4230" w:type="dxa"/>
          </w:tcPr>
          <w:p w:rsidR="002B1622" w:rsidRPr="00A77010" w:rsidRDefault="002B1622" w:rsidP="00A77010">
            <w:pPr>
              <w:spacing w:line="240" w:lineRule="exact"/>
              <w:ind w:right="-108"/>
              <w:rPr>
                <w:rFonts w:eastAsia="MS Mincho" w:cs="Times New Roman"/>
                <w:b/>
                <w:bCs/>
                <w:szCs w:val="22"/>
                <w:lang w:val="en-US"/>
              </w:rPr>
            </w:pPr>
            <w:r w:rsidRPr="00A77010">
              <w:rPr>
                <w:rFonts w:cs="Times New Roman"/>
                <w:b/>
                <w:bCs/>
                <w:szCs w:val="22"/>
              </w:rPr>
              <w:t>Derivatives held for trading</w:t>
            </w:r>
          </w:p>
        </w:tc>
        <w:tc>
          <w:tcPr>
            <w:tcW w:w="4860" w:type="dxa"/>
            <w:gridSpan w:val="5"/>
            <w:shd w:val="clear" w:color="auto" w:fill="auto"/>
          </w:tcPr>
          <w:p w:rsidR="002B1622" w:rsidRPr="00A77010" w:rsidRDefault="002B1622"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2B1622" w:rsidRPr="00A77010" w:rsidTr="0038282B">
        <w:trPr>
          <w:trHeight w:val="226"/>
        </w:trPr>
        <w:tc>
          <w:tcPr>
            <w:tcW w:w="4230" w:type="dxa"/>
          </w:tcPr>
          <w:p w:rsidR="002B1622" w:rsidRPr="00A77010" w:rsidRDefault="002B1622" w:rsidP="00A77010">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shd w:val="clear" w:color="auto" w:fill="auto"/>
          </w:tcPr>
          <w:p w:rsidR="002B1622" w:rsidRPr="00A77010" w:rsidRDefault="00FA6133"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90,171</w:t>
            </w:r>
          </w:p>
        </w:tc>
        <w:tc>
          <w:tcPr>
            <w:tcW w:w="270" w:type="dxa"/>
            <w:shd w:val="clear" w:color="auto" w:fill="auto"/>
          </w:tcPr>
          <w:p w:rsidR="002B1622" w:rsidRPr="00A77010" w:rsidRDefault="002B1622" w:rsidP="00A77010">
            <w:pPr>
              <w:tabs>
                <w:tab w:val="decimal" w:pos="1152"/>
              </w:tabs>
              <w:spacing w:line="240" w:lineRule="exact"/>
              <w:ind w:right="-108"/>
              <w:rPr>
                <w:rFonts w:eastAsia="MS Mincho" w:cs="Times New Roman"/>
                <w:szCs w:val="22"/>
                <w:cs/>
                <w:lang w:bidi="th-TH"/>
              </w:rPr>
            </w:pPr>
          </w:p>
        </w:tc>
        <w:tc>
          <w:tcPr>
            <w:tcW w:w="1440" w:type="dxa"/>
            <w:shd w:val="clear" w:color="auto" w:fill="auto"/>
          </w:tcPr>
          <w:p w:rsidR="002B1622" w:rsidRPr="00A77010" w:rsidRDefault="00FA6133"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607,759</w:t>
            </w:r>
          </w:p>
        </w:tc>
        <w:tc>
          <w:tcPr>
            <w:tcW w:w="270" w:type="dxa"/>
            <w:shd w:val="clear" w:color="auto" w:fill="auto"/>
          </w:tcPr>
          <w:p w:rsidR="002B1622" w:rsidRPr="00A77010" w:rsidRDefault="002B1622" w:rsidP="00A77010">
            <w:pPr>
              <w:tabs>
                <w:tab w:val="decimal" w:pos="1152"/>
                <w:tab w:val="decimal" w:pos="1328"/>
              </w:tabs>
              <w:spacing w:line="240" w:lineRule="exact"/>
              <w:ind w:right="-108"/>
              <w:rPr>
                <w:rFonts w:eastAsia="MS Mincho" w:cs="Times New Roman"/>
                <w:szCs w:val="22"/>
              </w:rPr>
            </w:pPr>
          </w:p>
        </w:tc>
        <w:tc>
          <w:tcPr>
            <w:tcW w:w="1440" w:type="dxa"/>
            <w:shd w:val="clear" w:color="auto" w:fill="auto"/>
          </w:tcPr>
          <w:p w:rsidR="002B1622" w:rsidRPr="00A77010" w:rsidRDefault="00FA6133" w:rsidP="00A77010">
            <w:pPr>
              <w:tabs>
                <w:tab w:val="decimal" w:pos="1224"/>
              </w:tabs>
              <w:spacing w:line="240" w:lineRule="exact"/>
              <w:ind w:right="-108"/>
              <w:rPr>
                <w:rFonts w:eastAsia="MS Mincho" w:cs="Times New Roman"/>
                <w:szCs w:val="22"/>
                <w:cs/>
                <w:lang w:bidi="th-TH"/>
              </w:rPr>
            </w:pPr>
            <w:r>
              <w:rPr>
                <w:rFonts w:eastAsia="MS Mincho" w:cs="Times New Roman"/>
                <w:szCs w:val="22"/>
                <w:lang w:bidi="th-TH"/>
              </w:rPr>
              <w:t>4,636,711</w:t>
            </w:r>
          </w:p>
        </w:tc>
      </w:tr>
      <w:tr w:rsidR="001E354B" w:rsidRPr="00A77010" w:rsidTr="0038282B">
        <w:trPr>
          <w:trHeight w:val="226"/>
        </w:trPr>
        <w:tc>
          <w:tcPr>
            <w:tcW w:w="4230" w:type="dxa"/>
          </w:tcPr>
          <w:p w:rsidR="001E354B" w:rsidRPr="00A77010" w:rsidRDefault="001E354B" w:rsidP="00A77010">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shd w:val="clear" w:color="auto" w:fill="auto"/>
          </w:tcPr>
          <w:p w:rsidR="001E354B" w:rsidRPr="00BA5515" w:rsidRDefault="00FA6133" w:rsidP="00A77010">
            <w:pPr>
              <w:tabs>
                <w:tab w:val="decimal" w:pos="932"/>
              </w:tabs>
              <w:spacing w:line="240" w:lineRule="exact"/>
              <w:ind w:right="-108"/>
              <w:rPr>
                <w:rFonts w:eastAsia="MS Mincho" w:cs="Times New Roman"/>
                <w:szCs w:val="22"/>
                <w:lang w:bidi="th-TH"/>
              </w:rPr>
            </w:pPr>
            <w:r w:rsidRPr="00BA5515">
              <w:rPr>
                <w:rFonts w:eastAsia="MS Mincho" w:cs="Times New Roman"/>
                <w:szCs w:val="22"/>
                <w:lang w:bidi="th-TH"/>
              </w:rPr>
              <w:t>-</w:t>
            </w:r>
          </w:p>
        </w:tc>
        <w:tc>
          <w:tcPr>
            <w:tcW w:w="270" w:type="dxa"/>
            <w:shd w:val="clear" w:color="auto" w:fill="auto"/>
          </w:tcPr>
          <w:p w:rsidR="001E354B" w:rsidRPr="00A77010" w:rsidRDefault="001E354B" w:rsidP="00A77010">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shd w:val="clear" w:color="auto" w:fill="auto"/>
          </w:tcPr>
          <w:p w:rsidR="001E354B" w:rsidRPr="00A77010" w:rsidRDefault="00FA6133"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82,135</w:t>
            </w:r>
          </w:p>
        </w:tc>
        <w:tc>
          <w:tcPr>
            <w:tcW w:w="270" w:type="dxa"/>
            <w:shd w:val="clear" w:color="auto" w:fill="auto"/>
          </w:tcPr>
          <w:p w:rsidR="001E354B" w:rsidRPr="00A77010" w:rsidRDefault="001E354B" w:rsidP="00A77010">
            <w:pPr>
              <w:tabs>
                <w:tab w:val="decimal" w:pos="1152"/>
                <w:tab w:val="decimal" w:pos="1328"/>
              </w:tabs>
              <w:spacing w:line="240" w:lineRule="exact"/>
              <w:ind w:right="-108"/>
              <w:rPr>
                <w:rFonts w:eastAsia="MS Mincho" w:cs="Times New Roman"/>
                <w:szCs w:val="22"/>
              </w:rPr>
            </w:pPr>
          </w:p>
        </w:tc>
        <w:tc>
          <w:tcPr>
            <w:tcW w:w="1440" w:type="dxa"/>
            <w:tcBorders>
              <w:bottom w:val="single" w:sz="4" w:space="0" w:color="auto"/>
            </w:tcBorders>
            <w:shd w:val="clear" w:color="auto" w:fill="auto"/>
          </w:tcPr>
          <w:p w:rsidR="001E354B" w:rsidRPr="00A77010" w:rsidRDefault="00FA6133" w:rsidP="00A77010">
            <w:pPr>
              <w:tabs>
                <w:tab w:val="decimal" w:pos="1224"/>
              </w:tabs>
              <w:spacing w:line="240" w:lineRule="exact"/>
              <w:ind w:right="-108"/>
              <w:rPr>
                <w:rFonts w:eastAsia="MS Mincho" w:cs="Times New Roman"/>
                <w:szCs w:val="22"/>
                <w:cs/>
                <w:lang w:bidi="th-TH"/>
              </w:rPr>
            </w:pPr>
            <w:r>
              <w:rPr>
                <w:rFonts w:eastAsia="MS Mincho" w:cs="Times New Roman"/>
                <w:szCs w:val="22"/>
                <w:lang w:bidi="th-TH"/>
              </w:rPr>
              <w:t>1,531,327</w:t>
            </w:r>
          </w:p>
        </w:tc>
      </w:tr>
      <w:tr w:rsidR="002B1622" w:rsidRPr="00A77010" w:rsidTr="0038282B">
        <w:tc>
          <w:tcPr>
            <w:tcW w:w="4230" w:type="dxa"/>
          </w:tcPr>
          <w:p w:rsidR="002B1622" w:rsidRPr="00A77010" w:rsidRDefault="002B1622" w:rsidP="00A77010">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shd w:val="clear" w:color="auto" w:fill="auto"/>
          </w:tcPr>
          <w:p w:rsidR="002B1622" w:rsidRPr="00A77010" w:rsidRDefault="00FA6133" w:rsidP="00A77010">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90,171</w:t>
            </w:r>
          </w:p>
        </w:tc>
        <w:tc>
          <w:tcPr>
            <w:tcW w:w="270" w:type="dxa"/>
            <w:shd w:val="clear" w:color="auto" w:fill="auto"/>
          </w:tcPr>
          <w:p w:rsidR="002B1622" w:rsidRPr="00A77010" w:rsidRDefault="002B1622" w:rsidP="00A77010">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shd w:val="clear" w:color="auto" w:fill="auto"/>
          </w:tcPr>
          <w:p w:rsidR="002B1622" w:rsidRPr="00A77010" w:rsidRDefault="00FA6133" w:rsidP="00A77010">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689,894</w:t>
            </w:r>
          </w:p>
        </w:tc>
        <w:tc>
          <w:tcPr>
            <w:tcW w:w="270" w:type="dxa"/>
            <w:shd w:val="clear" w:color="auto" w:fill="auto"/>
          </w:tcPr>
          <w:p w:rsidR="002B1622" w:rsidRPr="00A77010" w:rsidRDefault="002B1622" w:rsidP="00A77010">
            <w:pPr>
              <w:tabs>
                <w:tab w:val="decimal" w:pos="1152"/>
                <w:tab w:val="decimal" w:pos="1328"/>
              </w:tabs>
              <w:spacing w:line="240" w:lineRule="exact"/>
              <w:ind w:right="-108"/>
              <w:rPr>
                <w:rFonts w:eastAsia="MS Mincho" w:cs="Times New Roman"/>
                <w:szCs w:val="22"/>
              </w:rPr>
            </w:pPr>
          </w:p>
        </w:tc>
        <w:tc>
          <w:tcPr>
            <w:tcW w:w="1440" w:type="dxa"/>
            <w:tcBorders>
              <w:top w:val="single" w:sz="4" w:space="0" w:color="auto"/>
              <w:bottom w:val="double" w:sz="4" w:space="0" w:color="auto"/>
            </w:tcBorders>
            <w:shd w:val="clear" w:color="auto" w:fill="auto"/>
          </w:tcPr>
          <w:p w:rsidR="002B1622" w:rsidRPr="00A77010" w:rsidRDefault="00FA6133" w:rsidP="002807CF">
            <w:pPr>
              <w:tabs>
                <w:tab w:val="decimal" w:pos="1224"/>
              </w:tabs>
              <w:spacing w:line="240" w:lineRule="exact"/>
              <w:ind w:right="-108"/>
              <w:rPr>
                <w:rFonts w:eastAsia="MS Mincho" w:cs="Times New Roman"/>
                <w:b/>
                <w:bCs/>
                <w:szCs w:val="22"/>
                <w:cs/>
                <w:lang w:bidi="th-TH"/>
              </w:rPr>
            </w:pPr>
            <w:r>
              <w:rPr>
                <w:rFonts w:eastAsia="MS Mincho" w:cs="Times New Roman"/>
                <w:b/>
                <w:bCs/>
                <w:szCs w:val="22"/>
                <w:lang w:bidi="th-TH"/>
              </w:rPr>
              <w:t>6,168,03</w:t>
            </w:r>
            <w:r w:rsidR="00FD40CF">
              <w:rPr>
                <w:rFonts w:eastAsia="MS Mincho" w:cs="Times New Roman"/>
                <w:b/>
                <w:bCs/>
                <w:szCs w:val="22"/>
                <w:lang w:bidi="th-TH"/>
              </w:rPr>
              <w:t>8</w:t>
            </w:r>
          </w:p>
        </w:tc>
      </w:tr>
    </w:tbl>
    <w:p w:rsidR="00B0131A" w:rsidRPr="00A77010" w:rsidRDefault="00B0131A" w:rsidP="00A77010">
      <w:pPr>
        <w:spacing w:line="240" w:lineRule="exact"/>
        <w:ind w:left="540"/>
        <w:jc w:val="both"/>
        <w:rPr>
          <w:rFonts w:eastAsia="Angsana New" w:cs="Times New Roman"/>
          <w:szCs w:val="22"/>
        </w:rPr>
      </w:pPr>
    </w:p>
    <w:tbl>
      <w:tblPr>
        <w:tblW w:w="9090" w:type="dxa"/>
        <w:tblInd w:w="423" w:type="dxa"/>
        <w:tblLayout w:type="fixed"/>
        <w:tblLook w:val="01E0" w:firstRow="1" w:lastRow="1" w:firstColumn="1" w:lastColumn="1" w:noHBand="0" w:noVBand="0"/>
      </w:tblPr>
      <w:tblGrid>
        <w:gridCol w:w="4230"/>
        <w:gridCol w:w="1440"/>
        <w:gridCol w:w="270"/>
        <w:gridCol w:w="1440"/>
        <w:gridCol w:w="270"/>
        <w:gridCol w:w="1440"/>
      </w:tblGrid>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 and separate financial statements</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szCs w:val="22"/>
              </w:rPr>
              <w:t>2017</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B0131A" w:rsidRPr="00A77010" w:rsidTr="0038282B">
        <w:tc>
          <w:tcPr>
            <w:tcW w:w="4230" w:type="dxa"/>
          </w:tcPr>
          <w:p w:rsidR="00B0131A" w:rsidRPr="00A77010" w:rsidRDefault="00B0131A" w:rsidP="00A77010">
            <w:pPr>
              <w:spacing w:line="240" w:lineRule="exact"/>
              <w:ind w:right="-108"/>
              <w:rPr>
                <w:rFonts w:cs="Times New Roman"/>
                <w:b/>
                <w:bCs/>
                <w:szCs w:val="22"/>
              </w:rPr>
            </w:pP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B0131A" w:rsidRPr="00A77010" w:rsidTr="0038282B">
        <w:tc>
          <w:tcPr>
            <w:tcW w:w="4230" w:type="dxa"/>
          </w:tcPr>
          <w:p w:rsidR="00B0131A" w:rsidRPr="00A77010" w:rsidRDefault="00B0131A" w:rsidP="00A77010">
            <w:pPr>
              <w:spacing w:line="240" w:lineRule="exact"/>
              <w:ind w:right="-108"/>
              <w:rPr>
                <w:rFonts w:eastAsia="MS Mincho" w:cs="Times New Roman"/>
                <w:b/>
                <w:bCs/>
                <w:szCs w:val="22"/>
                <w:lang w:val="en-US"/>
              </w:rPr>
            </w:pPr>
            <w:r w:rsidRPr="00A77010">
              <w:rPr>
                <w:rFonts w:cs="Times New Roman"/>
                <w:b/>
                <w:bCs/>
                <w:szCs w:val="22"/>
              </w:rPr>
              <w:t>Derivatives held for trading</w:t>
            </w: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B0131A" w:rsidRPr="00A77010" w:rsidTr="0038282B">
        <w:trPr>
          <w:trHeight w:val="226"/>
        </w:trPr>
        <w:tc>
          <w:tcPr>
            <w:tcW w:w="4230" w:type="dxa"/>
          </w:tcPr>
          <w:p w:rsidR="00B0131A" w:rsidRPr="00A77010" w:rsidRDefault="00B0131A" w:rsidP="00A77010">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41,991</w:t>
            </w:r>
          </w:p>
        </w:tc>
        <w:tc>
          <w:tcPr>
            <w:tcW w:w="270" w:type="dxa"/>
          </w:tcPr>
          <w:p w:rsidR="00B0131A" w:rsidRPr="00A77010" w:rsidRDefault="00B0131A" w:rsidP="00A77010">
            <w:pPr>
              <w:tabs>
                <w:tab w:val="decimal" w:pos="1152"/>
              </w:tabs>
              <w:spacing w:line="240" w:lineRule="exact"/>
              <w:ind w:right="-108"/>
              <w:rPr>
                <w:rFonts w:eastAsia="MS Mincho" w:cs="Times New Roman"/>
                <w:szCs w:val="22"/>
                <w:cs/>
                <w:lang w:bidi="th-TH"/>
              </w:rPr>
            </w:pPr>
          </w:p>
        </w:tc>
        <w:tc>
          <w:tcPr>
            <w:tcW w:w="1440" w:type="dxa"/>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2,764,054</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Pr>
          <w:p w:rsidR="00B0131A" w:rsidRPr="00A77010" w:rsidRDefault="00B0131A" w:rsidP="00A77010">
            <w:pPr>
              <w:tabs>
                <w:tab w:val="decimal" w:pos="1224"/>
              </w:tabs>
              <w:spacing w:line="240" w:lineRule="exact"/>
              <w:ind w:right="-108"/>
              <w:rPr>
                <w:rFonts w:eastAsia="MS Mincho" w:cs="Times New Roman"/>
                <w:szCs w:val="22"/>
                <w:cs/>
                <w:lang w:bidi="th-TH"/>
              </w:rPr>
            </w:pPr>
            <w:r w:rsidRPr="00A77010">
              <w:rPr>
                <w:rFonts w:eastAsia="MS Mincho" w:cs="Times New Roman"/>
                <w:szCs w:val="22"/>
                <w:lang w:bidi="th-TH"/>
              </w:rPr>
              <w:t>10,883,650</w:t>
            </w:r>
          </w:p>
        </w:tc>
      </w:tr>
      <w:tr w:rsidR="00B0131A" w:rsidRPr="00A77010" w:rsidTr="0038282B">
        <w:trPr>
          <w:trHeight w:val="226"/>
        </w:trPr>
        <w:tc>
          <w:tcPr>
            <w:tcW w:w="4230" w:type="dxa"/>
          </w:tcPr>
          <w:p w:rsidR="00B0131A" w:rsidRPr="00A77010" w:rsidRDefault="00B0131A" w:rsidP="00A77010">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tcPr>
          <w:p w:rsidR="00B0131A" w:rsidRPr="00BA5515" w:rsidRDefault="00B0131A" w:rsidP="00A77010">
            <w:pPr>
              <w:tabs>
                <w:tab w:val="decimal" w:pos="932"/>
              </w:tabs>
              <w:spacing w:line="240" w:lineRule="exact"/>
              <w:ind w:right="-108"/>
              <w:rPr>
                <w:rFonts w:eastAsia="MS Mincho" w:cs="Times New Roman"/>
                <w:szCs w:val="22"/>
                <w:lang w:bidi="th-TH"/>
              </w:rPr>
            </w:pPr>
            <w:r w:rsidRPr="00BA5515">
              <w:rPr>
                <w:rFonts w:eastAsia="MS Mincho" w:cs="Times New Roman"/>
                <w:szCs w:val="22"/>
                <w:lang w:bidi="th-TH"/>
              </w:rPr>
              <w:t>-</w:t>
            </w:r>
          </w:p>
        </w:tc>
        <w:tc>
          <w:tcPr>
            <w:tcW w:w="270" w:type="dxa"/>
          </w:tcPr>
          <w:p w:rsidR="00B0131A" w:rsidRPr="00A77010" w:rsidRDefault="00B0131A" w:rsidP="00A77010">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621,153</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Borders>
              <w:bottom w:val="single" w:sz="4" w:space="0" w:color="auto"/>
            </w:tcBorders>
          </w:tcPr>
          <w:p w:rsidR="00B0131A" w:rsidRPr="00A77010" w:rsidRDefault="00B0131A" w:rsidP="00A77010">
            <w:pPr>
              <w:tabs>
                <w:tab w:val="decimal" w:pos="1224"/>
              </w:tabs>
              <w:spacing w:line="240" w:lineRule="exact"/>
              <w:ind w:right="-108"/>
              <w:rPr>
                <w:rFonts w:eastAsia="MS Mincho" w:cs="Times New Roman"/>
                <w:szCs w:val="22"/>
                <w:cs/>
                <w:lang w:bidi="th-TH"/>
              </w:rPr>
            </w:pPr>
            <w:r w:rsidRPr="00A77010">
              <w:rPr>
                <w:rFonts w:eastAsia="MS Mincho" w:cs="Times New Roman"/>
                <w:szCs w:val="22"/>
                <w:lang w:bidi="th-TH"/>
              </w:rPr>
              <w:t>4,387,409</w:t>
            </w:r>
          </w:p>
        </w:tc>
      </w:tr>
      <w:tr w:rsidR="00B0131A" w:rsidRPr="00A77010" w:rsidTr="0038282B">
        <w:tc>
          <w:tcPr>
            <w:tcW w:w="4230" w:type="dxa"/>
          </w:tcPr>
          <w:p w:rsidR="00B0131A" w:rsidRPr="00A77010" w:rsidRDefault="00B0131A" w:rsidP="00A77010">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tcPr>
          <w:p w:rsidR="00B0131A" w:rsidRPr="00A77010" w:rsidRDefault="00B0131A" w:rsidP="00A77010">
            <w:pPr>
              <w:tabs>
                <w:tab w:val="decimal" w:pos="1152"/>
              </w:tabs>
              <w:spacing w:line="240" w:lineRule="exact"/>
              <w:ind w:right="-108"/>
              <w:rPr>
                <w:rFonts w:eastAsia="MS Mincho" w:cs="Times New Roman"/>
                <w:b/>
                <w:bCs/>
                <w:szCs w:val="22"/>
                <w:cs/>
                <w:lang w:bidi="th-TH"/>
              </w:rPr>
            </w:pPr>
            <w:r w:rsidRPr="00A77010">
              <w:rPr>
                <w:rFonts w:eastAsia="MS Mincho" w:cs="Times New Roman"/>
                <w:b/>
                <w:bCs/>
                <w:szCs w:val="22"/>
                <w:lang w:bidi="th-TH"/>
              </w:rPr>
              <w:t>41,991</w:t>
            </w:r>
          </w:p>
        </w:tc>
        <w:tc>
          <w:tcPr>
            <w:tcW w:w="270" w:type="dxa"/>
          </w:tcPr>
          <w:p w:rsidR="00B0131A" w:rsidRPr="00A77010" w:rsidRDefault="00B0131A" w:rsidP="00A77010">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tcPr>
          <w:p w:rsidR="00B0131A" w:rsidRPr="00A77010" w:rsidRDefault="00B0131A" w:rsidP="00A77010">
            <w:pPr>
              <w:tabs>
                <w:tab w:val="decimal" w:pos="1152"/>
              </w:tabs>
              <w:spacing w:line="240" w:lineRule="exact"/>
              <w:ind w:right="-108"/>
              <w:rPr>
                <w:rFonts w:eastAsia="MS Mincho" w:cs="Times New Roman"/>
                <w:b/>
                <w:bCs/>
                <w:szCs w:val="22"/>
                <w:cs/>
                <w:lang w:bidi="th-TH"/>
              </w:rPr>
            </w:pPr>
            <w:r w:rsidRPr="00A77010">
              <w:rPr>
                <w:rFonts w:eastAsia="MS Mincho" w:cs="Times New Roman"/>
                <w:b/>
                <w:bCs/>
                <w:szCs w:val="22"/>
                <w:lang w:bidi="th-TH"/>
              </w:rPr>
              <w:t>3,385,207</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Borders>
              <w:top w:val="single" w:sz="4" w:space="0" w:color="auto"/>
              <w:bottom w:val="double" w:sz="4" w:space="0" w:color="auto"/>
            </w:tcBorders>
          </w:tcPr>
          <w:p w:rsidR="00B0131A" w:rsidRPr="00A77010" w:rsidRDefault="00B0131A" w:rsidP="00A77010">
            <w:pPr>
              <w:tabs>
                <w:tab w:val="decimal" w:pos="1224"/>
              </w:tabs>
              <w:spacing w:line="240" w:lineRule="exact"/>
              <w:ind w:right="-108"/>
              <w:rPr>
                <w:rFonts w:eastAsia="MS Mincho" w:cs="Times New Roman"/>
                <w:b/>
                <w:bCs/>
                <w:szCs w:val="22"/>
                <w:cs/>
                <w:lang w:bidi="th-TH"/>
              </w:rPr>
            </w:pPr>
            <w:r w:rsidRPr="00A77010">
              <w:rPr>
                <w:rFonts w:eastAsia="MS Mincho" w:cs="Times New Roman"/>
                <w:b/>
                <w:bCs/>
                <w:szCs w:val="22"/>
                <w:lang w:bidi="th-TH"/>
              </w:rPr>
              <w:t>15,271,059</w:t>
            </w:r>
          </w:p>
        </w:tc>
      </w:tr>
    </w:tbl>
    <w:p w:rsidR="003719F3" w:rsidRPr="00986843" w:rsidRDefault="003719F3" w:rsidP="00A77010">
      <w:pPr>
        <w:pStyle w:val="BodyText"/>
        <w:tabs>
          <w:tab w:val="left" w:pos="540"/>
        </w:tabs>
        <w:spacing w:after="0" w:line="240" w:lineRule="exact"/>
        <w:rPr>
          <w:rFonts w:cs="Times New Roman"/>
          <w:b/>
          <w:bCs/>
          <w:sz w:val="24"/>
          <w:szCs w:val="24"/>
        </w:rPr>
      </w:pPr>
    </w:p>
    <w:p w:rsidR="00C42343" w:rsidRPr="007616EF" w:rsidRDefault="003964F9" w:rsidP="00A77010">
      <w:pPr>
        <w:pStyle w:val="BodyText"/>
        <w:tabs>
          <w:tab w:val="left" w:pos="540"/>
        </w:tabs>
        <w:spacing w:after="0" w:line="240" w:lineRule="exact"/>
        <w:rPr>
          <w:rFonts w:cs="Times New Roman"/>
          <w:b/>
          <w:bCs/>
          <w:sz w:val="24"/>
          <w:szCs w:val="24"/>
        </w:rPr>
      </w:pPr>
      <w:r>
        <w:rPr>
          <w:rFonts w:cs="Times New Roman"/>
          <w:b/>
          <w:bCs/>
          <w:sz w:val="24"/>
          <w:szCs w:val="24"/>
        </w:rPr>
        <w:t>1</w:t>
      </w:r>
      <w:r w:rsidR="00683560">
        <w:rPr>
          <w:rFonts w:cs="Times New Roman"/>
          <w:b/>
          <w:bCs/>
          <w:sz w:val="24"/>
          <w:szCs w:val="24"/>
        </w:rPr>
        <w:t>0</w:t>
      </w:r>
      <w:r w:rsidR="00B02BE9" w:rsidRPr="007616EF">
        <w:rPr>
          <w:rFonts w:cs="Times New Roman"/>
          <w:b/>
          <w:bCs/>
          <w:sz w:val="24"/>
          <w:szCs w:val="24"/>
        </w:rPr>
        <w:tab/>
        <w:t>Investment</w:t>
      </w:r>
      <w:r w:rsidR="0011113B" w:rsidRPr="007616EF">
        <w:rPr>
          <w:rFonts w:cs="Times New Roman"/>
          <w:b/>
          <w:bCs/>
          <w:sz w:val="24"/>
          <w:szCs w:val="24"/>
        </w:rPr>
        <w:t>s</w:t>
      </w:r>
    </w:p>
    <w:p w:rsidR="00B02BE9" w:rsidRPr="00A86694" w:rsidRDefault="00B02BE9" w:rsidP="00A77010">
      <w:pPr>
        <w:spacing w:line="240" w:lineRule="exact"/>
        <w:ind w:left="540"/>
        <w:jc w:val="both"/>
        <w:rPr>
          <w:rFonts w:eastAsia="Angsana New" w:cs="Times New Roman"/>
          <w:szCs w:val="22"/>
        </w:rPr>
      </w:pPr>
    </w:p>
    <w:p w:rsidR="00E15030" w:rsidRPr="00E15030" w:rsidRDefault="003964F9" w:rsidP="00214073">
      <w:pPr>
        <w:spacing w:line="240" w:lineRule="exact"/>
        <w:ind w:left="1062" w:right="279" w:hanging="540"/>
        <w:jc w:val="thaiDistribute"/>
        <w:rPr>
          <w:rFonts w:cs="Times New Roman"/>
        </w:rPr>
      </w:pPr>
      <w:r>
        <w:rPr>
          <w:rFonts w:cs="Times New Roman"/>
        </w:rPr>
        <w:t>1</w:t>
      </w:r>
      <w:r w:rsidR="00683560">
        <w:rPr>
          <w:rFonts w:cs="Times New Roman"/>
        </w:rPr>
        <w:t>0</w:t>
      </w:r>
      <w:r w:rsidR="00B02BE9" w:rsidRPr="00457678">
        <w:rPr>
          <w:rFonts w:cs="Times New Roman"/>
        </w:rPr>
        <w:t>.1</w:t>
      </w:r>
      <w:r w:rsidR="00B02BE9" w:rsidRPr="00457678">
        <w:rPr>
          <w:rFonts w:cs="Times New Roman"/>
        </w:rPr>
        <w:tab/>
        <w:t>Cost</w:t>
      </w:r>
      <w:r w:rsidR="00120972">
        <w:rPr>
          <w:lang w:val="en-US" w:bidi="th-TH"/>
        </w:rPr>
        <w:t>/</w:t>
      </w:r>
      <w:r w:rsidR="00B02BE9" w:rsidRPr="00457678">
        <w:rPr>
          <w:rFonts w:cs="Times New Roman"/>
        </w:rPr>
        <w:t xml:space="preserve"> </w:t>
      </w:r>
      <w:r w:rsidR="006863C7">
        <w:rPr>
          <w:rFonts w:cs="Times New Roman"/>
        </w:rPr>
        <w:t>amorti</w:t>
      </w:r>
      <w:r w:rsidR="00120972">
        <w:rPr>
          <w:rFonts w:cs="Times New Roman"/>
        </w:rPr>
        <w:t>s</w:t>
      </w:r>
      <w:r w:rsidR="006863C7">
        <w:rPr>
          <w:rFonts w:cs="Times New Roman"/>
        </w:rPr>
        <w:t xml:space="preserve">ed cost </w:t>
      </w:r>
      <w:r w:rsidR="00B02BE9" w:rsidRPr="00457678">
        <w:rPr>
          <w:rFonts w:cs="Times New Roman"/>
        </w:rPr>
        <w:t xml:space="preserve">and </w:t>
      </w:r>
      <w:r w:rsidR="00EA394E">
        <w:rPr>
          <w:rFonts w:cs="Times New Roman"/>
        </w:rPr>
        <w:t xml:space="preserve">fair </w:t>
      </w:r>
      <w:r w:rsidR="00B02BE9" w:rsidRPr="00457678">
        <w:rPr>
          <w:rFonts w:cs="Times New Roman"/>
        </w:rPr>
        <w:t>value</w:t>
      </w:r>
    </w:p>
    <w:p w:rsidR="00475B5B" w:rsidRPr="00475B5B" w:rsidRDefault="00475B5B" w:rsidP="00475B5B">
      <w:pPr>
        <w:spacing w:line="240" w:lineRule="atLeast"/>
        <w:rPr>
          <w:rFonts w:cs="Times New Roman"/>
        </w:rPr>
      </w:pPr>
    </w:p>
    <w:tbl>
      <w:tblPr>
        <w:tblW w:w="0" w:type="auto"/>
        <w:tblLayout w:type="fixed"/>
        <w:tblLook w:val="01E0" w:firstRow="1" w:lastRow="1" w:firstColumn="1" w:lastColumn="1" w:noHBand="0" w:noVBand="0"/>
      </w:tblPr>
      <w:tblGrid>
        <w:gridCol w:w="3726"/>
        <w:gridCol w:w="1270"/>
        <w:gridCol w:w="270"/>
        <w:gridCol w:w="1112"/>
        <w:gridCol w:w="275"/>
        <w:gridCol w:w="1241"/>
        <w:gridCol w:w="244"/>
        <w:gridCol w:w="1258"/>
      </w:tblGrid>
      <w:tr w:rsidR="002E6864" w:rsidRPr="00214073" w:rsidTr="00586695">
        <w:trPr>
          <w:tblHeader/>
        </w:trPr>
        <w:tc>
          <w:tcPr>
            <w:tcW w:w="3726" w:type="dxa"/>
          </w:tcPr>
          <w:p w:rsidR="002E6864" w:rsidRPr="00214073" w:rsidRDefault="002E6864" w:rsidP="00586695">
            <w:pPr>
              <w:pStyle w:val="BodyText"/>
              <w:spacing w:after="0" w:line="240" w:lineRule="atLeast"/>
              <w:ind w:left="72" w:right="-130"/>
              <w:rPr>
                <w:rFonts w:eastAsia="MS Mincho" w:cs="Times New Roman"/>
                <w:sz w:val="20"/>
              </w:rPr>
            </w:pPr>
          </w:p>
        </w:tc>
        <w:tc>
          <w:tcPr>
            <w:tcW w:w="5670" w:type="dxa"/>
            <w:gridSpan w:val="7"/>
          </w:tcPr>
          <w:p w:rsidR="002E6864" w:rsidRPr="00214073" w:rsidRDefault="002E6864"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214073">
              <w:rPr>
                <w:rFonts w:eastAsia="MS Mincho" w:cs="Times New Roman"/>
                <w:b/>
                <w:bCs/>
                <w:sz w:val="20"/>
              </w:rPr>
              <w:t>Consolidated financial statements</w:t>
            </w:r>
          </w:p>
        </w:tc>
      </w:tr>
      <w:tr w:rsidR="00C1001B" w:rsidRPr="00214073" w:rsidTr="00586695">
        <w:trPr>
          <w:tblHeader/>
        </w:trPr>
        <w:tc>
          <w:tcPr>
            <w:tcW w:w="3726" w:type="dxa"/>
          </w:tcPr>
          <w:p w:rsidR="00C1001B" w:rsidRPr="00214073" w:rsidRDefault="00C1001B" w:rsidP="00586695">
            <w:pPr>
              <w:pStyle w:val="BodyText"/>
              <w:spacing w:after="0" w:line="240" w:lineRule="atLeast"/>
              <w:ind w:left="72" w:right="-130"/>
              <w:rPr>
                <w:rFonts w:eastAsia="MS Mincho" w:cs="Times New Roman"/>
                <w:sz w:val="20"/>
              </w:rPr>
            </w:pPr>
          </w:p>
        </w:tc>
        <w:tc>
          <w:tcPr>
            <w:tcW w:w="2652" w:type="dxa"/>
            <w:gridSpan w:val="3"/>
          </w:tcPr>
          <w:p w:rsidR="00C1001B"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201</w:t>
            </w:r>
            <w:r w:rsidR="00B0131A" w:rsidRPr="00214073">
              <w:rPr>
                <w:rFonts w:eastAsia="MS Mincho" w:cs="Times New Roman"/>
                <w:sz w:val="20"/>
              </w:rPr>
              <w:t>8</w:t>
            </w:r>
          </w:p>
        </w:tc>
        <w:tc>
          <w:tcPr>
            <w:tcW w:w="275" w:type="dxa"/>
          </w:tcPr>
          <w:p w:rsidR="00C1001B" w:rsidRPr="00214073" w:rsidRDefault="00C1001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43" w:type="dxa"/>
            <w:gridSpan w:val="3"/>
          </w:tcPr>
          <w:p w:rsidR="00C1001B" w:rsidRPr="00214073" w:rsidRDefault="00CC3AE8"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201</w:t>
            </w:r>
            <w:r w:rsidR="00B0131A" w:rsidRPr="00214073">
              <w:rPr>
                <w:rFonts w:eastAsia="MS Mincho" w:cs="Times New Roman"/>
                <w:sz w:val="20"/>
              </w:rPr>
              <w:t>7</w:t>
            </w:r>
          </w:p>
        </w:tc>
      </w:tr>
      <w:tr w:rsidR="006A6B47" w:rsidRPr="00214073" w:rsidTr="00586695">
        <w:trPr>
          <w:tblHeader/>
        </w:trPr>
        <w:tc>
          <w:tcPr>
            <w:tcW w:w="3726" w:type="dxa"/>
          </w:tcPr>
          <w:p w:rsidR="006A6B47" w:rsidRPr="00214073" w:rsidRDefault="006A6B47" w:rsidP="00586695">
            <w:pPr>
              <w:pStyle w:val="BodyText"/>
              <w:spacing w:after="0" w:line="240" w:lineRule="atLeast"/>
              <w:ind w:left="72" w:right="-130"/>
              <w:rPr>
                <w:rFonts w:eastAsia="MS Mincho" w:cs="Times New Roman"/>
                <w:sz w:val="20"/>
              </w:rPr>
            </w:pPr>
          </w:p>
        </w:tc>
        <w:tc>
          <w:tcPr>
            <w:tcW w:w="1270"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70"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586695">
        <w:trPr>
          <w:tblHeader/>
        </w:trPr>
        <w:tc>
          <w:tcPr>
            <w:tcW w:w="3726" w:type="dxa"/>
          </w:tcPr>
          <w:p w:rsidR="006A6B47" w:rsidRPr="00214073" w:rsidRDefault="006A6B47" w:rsidP="00586695">
            <w:pPr>
              <w:pStyle w:val="BodyText"/>
              <w:spacing w:after="0" w:line="240" w:lineRule="atLeast"/>
              <w:ind w:left="72" w:right="-130"/>
              <w:rPr>
                <w:rFonts w:eastAsia="MS Mincho" w:cs="Times New Roman"/>
                <w:sz w:val="20"/>
              </w:rPr>
            </w:pPr>
          </w:p>
        </w:tc>
        <w:tc>
          <w:tcPr>
            <w:tcW w:w="1270"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70"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586695">
        <w:trPr>
          <w:tblHeader/>
        </w:trPr>
        <w:tc>
          <w:tcPr>
            <w:tcW w:w="3726" w:type="dxa"/>
          </w:tcPr>
          <w:p w:rsidR="006A6B47" w:rsidRPr="00214073" w:rsidRDefault="006A6B47" w:rsidP="00586695">
            <w:pPr>
              <w:pStyle w:val="BodyText"/>
              <w:spacing w:after="0" w:line="240" w:lineRule="atLeast"/>
              <w:ind w:left="72" w:right="-130"/>
              <w:rPr>
                <w:rFonts w:eastAsia="MS Mincho" w:cs="Times New Roman"/>
                <w:sz w:val="20"/>
              </w:rPr>
            </w:pPr>
          </w:p>
        </w:tc>
        <w:tc>
          <w:tcPr>
            <w:tcW w:w="1270"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70"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r>
      <w:tr w:rsidR="006A6B47" w:rsidRPr="00214073" w:rsidTr="00586695">
        <w:trPr>
          <w:tblHeader/>
        </w:trPr>
        <w:tc>
          <w:tcPr>
            <w:tcW w:w="3726" w:type="dxa"/>
          </w:tcPr>
          <w:p w:rsidR="006A6B47" w:rsidRPr="00214073" w:rsidRDefault="006A6B47" w:rsidP="00586695">
            <w:pPr>
              <w:pStyle w:val="BodyText"/>
              <w:spacing w:after="0" w:line="240" w:lineRule="atLeast"/>
              <w:ind w:left="72" w:right="-130"/>
              <w:rPr>
                <w:rFonts w:eastAsia="MS Mincho" w:cs="Times New Roman"/>
                <w:sz w:val="20"/>
              </w:rPr>
            </w:pPr>
          </w:p>
        </w:tc>
        <w:tc>
          <w:tcPr>
            <w:tcW w:w="5670" w:type="dxa"/>
            <w:gridSpan w:val="7"/>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i/>
                <w:iCs/>
                <w:sz w:val="20"/>
              </w:rPr>
              <w:t>(in thousand Baht)</w:t>
            </w:r>
          </w:p>
        </w:tc>
      </w:tr>
      <w:tr w:rsidR="006A6B47" w:rsidRPr="00214073" w:rsidTr="00586695">
        <w:trPr>
          <w:trHeight w:val="80"/>
        </w:trPr>
        <w:tc>
          <w:tcPr>
            <w:tcW w:w="3726" w:type="dxa"/>
          </w:tcPr>
          <w:p w:rsidR="006A6B47" w:rsidRPr="00214073" w:rsidRDefault="006A6B47" w:rsidP="00586695">
            <w:pPr>
              <w:spacing w:line="240" w:lineRule="atLeast"/>
              <w:ind w:left="972" w:right="-130" w:hanging="9"/>
              <w:rPr>
                <w:rFonts w:eastAsia="MS Mincho" w:cs="Times New Roman"/>
                <w:sz w:val="20"/>
              </w:rPr>
            </w:pPr>
            <w:r w:rsidRPr="00214073">
              <w:rPr>
                <w:rFonts w:eastAsia="MS Mincho" w:cs="Times New Roman"/>
                <w:b/>
                <w:bCs/>
                <w:sz w:val="20"/>
              </w:rPr>
              <w:t>Trading securities</w:t>
            </w:r>
          </w:p>
        </w:tc>
        <w:tc>
          <w:tcPr>
            <w:tcW w:w="1270"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70" w:type="dxa"/>
          </w:tcPr>
          <w:p w:rsidR="006A6B47" w:rsidRPr="00214073" w:rsidRDefault="006A6B47" w:rsidP="00586695">
            <w:pPr>
              <w:tabs>
                <w:tab w:val="decimal" w:pos="1273"/>
              </w:tabs>
              <w:spacing w:line="240" w:lineRule="atLeast"/>
              <w:ind w:right="63"/>
              <w:rPr>
                <w:rFonts w:eastAsia="MS Mincho" w:cs="Times New Roman"/>
                <w:b/>
                <w:bCs/>
                <w:sz w:val="20"/>
                <w:rtl/>
                <w:cs/>
              </w:rPr>
            </w:pPr>
          </w:p>
        </w:tc>
        <w:tc>
          <w:tcPr>
            <w:tcW w:w="1112"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75"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41"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244"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58" w:type="dxa"/>
          </w:tcPr>
          <w:p w:rsidR="006A6B47" w:rsidRPr="00214073" w:rsidRDefault="006A6B47" w:rsidP="00586695">
            <w:pPr>
              <w:spacing w:line="240" w:lineRule="atLeast"/>
              <w:ind w:right="-84"/>
              <w:rPr>
                <w:rFonts w:eastAsia="MS Mincho" w:cs="Times New Roman"/>
                <w:b/>
                <w:bCs/>
                <w:i/>
                <w:iCs/>
                <w:sz w:val="20"/>
              </w:rPr>
            </w:pPr>
          </w:p>
        </w:tc>
      </w:tr>
      <w:tr w:rsidR="00B0131A" w:rsidRPr="00214073" w:rsidTr="00586695">
        <w:tc>
          <w:tcPr>
            <w:tcW w:w="3726" w:type="dxa"/>
          </w:tcPr>
          <w:p w:rsidR="00B0131A" w:rsidRPr="00214073" w:rsidRDefault="00E057F9" w:rsidP="00586695">
            <w:pPr>
              <w:spacing w:line="240" w:lineRule="atLeast"/>
              <w:ind w:left="972" w:right="-434" w:hanging="9"/>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00B0131A" w:rsidRPr="00214073">
              <w:rPr>
                <w:rFonts w:cs="Times New Roman"/>
                <w:color w:val="000000"/>
                <w:sz w:val="20"/>
              </w:rPr>
              <w:t>securities</w:t>
            </w:r>
          </w:p>
        </w:tc>
        <w:tc>
          <w:tcPr>
            <w:tcW w:w="1270" w:type="dxa"/>
          </w:tcPr>
          <w:p w:rsidR="00B0131A" w:rsidRPr="00214073" w:rsidRDefault="0096046D" w:rsidP="00586695">
            <w:pPr>
              <w:tabs>
                <w:tab w:val="decimal" w:pos="1035"/>
              </w:tabs>
              <w:spacing w:line="240" w:lineRule="atLeast"/>
              <w:ind w:left="72" w:right="-108"/>
              <w:rPr>
                <w:rFonts w:eastAsia="MS Mincho" w:cs="Times New Roman"/>
                <w:sz w:val="20"/>
                <w:rtl/>
                <w:cs/>
              </w:rPr>
            </w:pPr>
            <w:r>
              <w:rPr>
                <w:rFonts w:eastAsia="MS Mincho" w:cs="Times New Roman"/>
                <w:sz w:val="20"/>
              </w:rPr>
              <w:t>1,788,083</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Pr>
          <w:p w:rsidR="00B0131A" w:rsidRPr="00214073" w:rsidRDefault="0096046D" w:rsidP="00586695">
            <w:pPr>
              <w:tabs>
                <w:tab w:val="decimal" w:pos="899"/>
              </w:tabs>
              <w:spacing w:line="240" w:lineRule="atLeast"/>
              <w:ind w:left="-91" w:right="-108"/>
              <w:rPr>
                <w:rFonts w:eastAsia="MS Mincho" w:cs="Times New Roman"/>
                <w:sz w:val="20"/>
                <w:rtl/>
                <w:cs/>
              </w:rPr>
            </w:pPr>
            <w:r>
              <w:rPr>
                <w:rFonts w:eastAsia="MS Mincho" w:cs="Times New Roman"/>
                <w:sz w:val="20"/>
              </w:rPr>
              <w:t>1,967,655</w:t>
            </w:r>
          </w:p>
        </w:tc>
        <w:tc>
          <w:tcPr>
            <w:tcW w:w="275" w:type="dxa"/>
          </w:tcPr>
          <w:p w:rsidR="00B0131A" w:rsidRPr="00214073" w:rsidRDefault="00B0131A" w:rsidP="00586695">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586695">
            <w:pPr>
              <w:tabs>
                <w:tab w:val="decimal" w:pos="1044"/>
              </w:tabs>
              <w:spacing w:line="240" w:lineRule="atLeast"/>
              <w:ind w:left="72" w:right="-108"/>
              <w:rPr>
                <w:rFonts w:eastAsia="MS Mincho" w:cs="Times New Roman"/>
                <w:sz w:val="20"/>
                <w:rtl/>
                <w:cs/>
              </w:rPr>
            </w:pPr>
            <w:r w:rsidRPr="00214073">
              <w:rPr>
                <w:rFonts w:eastAsia="MS Mincho" w:cs="Times New Roman"/>
                <w:sz w:val="20"/>
              </w:rPr>
              <w:t>6,643,463</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Pr>
          <w:p w:rsidR="00B0131A" w:rsidRPr="00214073" w:rsidRDefault="00B0131A" w:rsidP="00586695">
            <w:pPr>
              <w:tabs>
                <w:tab w:val="decimal" w:pos="997"/>
              </w:tabs>
              <w:spacing w:line="240" w:lineRule="atLeast"/>
              <w:ind w:left="72" w:right="-86"/>
              <w:rPr>
                <w:rFonts w:eastAsia="MS Mincho" w:cs="Times New Roman"/>
                <w:sz w:val="20"/>
              </w:rPr>
            </w:pPr>
            <w:r w:rsidRPr="00214073">
              <w:rPr>
                <w:rFonts w:eastAsia="MS Mincho" w:cs="Times New Roman"/>
                <w:sz w:val="20"/>
              </w:rPr>
              <w:t>7,065,444</w:t>
            </w:r>
          </w:p>
        </w:tc>
      </w:tr>
      <w:tr w:rsidR="00B0131A" w:rsidRPr="00214073" w:rsidTr="00586695">
        <w:tc>
          <w:tcPr>
            <w:tcW w:w="3726" w:type="dxa"/>
          </w:tcPr>
          <w:p w:rsidR="00B0131A" w:rsidRPr="00214073" w:rsidRDefault="00B0131A" w:rsidP="00586695">
            <w:pPr>
              <w:spacing w:line="240" w:lineRule="atLeast"/>
              <w:ind w:left="972" w:right="-434" w:hanging="9"/>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70" w:type="dxa"/>
          </w:tcPr>
          <w:p w:rsidR="00B0131A" w:rsidRPr="00214073" w:rsidRDefault="0096046D" w:rsidP="00586695">
            <w:pPr>
              <w:tabs>
                <w:tab w:val="decimal" w:pos="1054"/>
              </w:tabs>
              <w:spacing w:line="240" w:lineRule="atLeast"/>
              <w:ind w:left="72" w:right="-108"/>
              <w:rPr>
                <w:rFonts w:eastAsia="MS Mincho" w:cs="Times New Roman"/>
                <w:sz w:val="20"/>
              </w:rPr>
            </w:pPr>
            <w:r>
              <w:rPr>
                <w:rFonts w:eastAsia="MS Mincho" w:cs="Times New Roman"/>
                <w:sz w:val="20"/>
              </w:rPr>
              <w:t>6,606,929</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Pr>
          <w:p w:rsidR="00B0131A" w:rsidRPr="00214073" w:rsidRDefault="0096046D" w:rsidP="00586695">
            <w:pPr>
              <w:tabs>
                <w:tab w:val="decimal" w:pos="899"/>
              </w:tabs>
              <w:spacing w:line="240" w:lineRule="atLeast"/>
              <w:ind w:left="-91" w:right="-108"/>
              <w:rPr>
                <w:rFonts w:eastAsia="MS Mincho" w:cs="Times New Roman"/>
                <w:sz w:val="20"/>
                <w:rtl/>
                <w:cs/>
              </w:rPr>
            </w:pPr>
            <w:r>
              <w:rPr>
                <w:rFonts w:eastAsia="MS Mincho" w:cs="Times New Roman"/>
                <w:sz w:val="20"/>
              </w:rPr>
              <w:t>6,637,404</w:t>
            </w:r>
          </w:p>
        </w:tc>
        <w:tc>
          <w:tcPr>
            <w:tcW w:w="275" w:type="dxa"/>
          </w:tcPr>
          <w:p w:rsidR="00B0131A" w:rsidRPr="00214073" w:rsidRDefault="00B0131A" w:rsidP="00586695">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586695">
            <w:pPr>
              <w:tabs>
                <w:tab w:val="decimal" w:pos="1044"/>
              </w:tabs>
              <w:spacing w:line="240" w:lineRule="atLeast"/>
              <w:ind w:right="-108"/>
              <w:rPr>
                <w:rFonts w:eastAsia="MS Mincho" w:cs="Times New Roman"/>
                <w:sz w:val="20"/>
              </w:rPr>
            </w:pPr>
            <w:r w:rsidRPr="00214073">
              <w:rPr>
                <w:rFonts w:eastAsia="MS Mincho" w:cs="Times New Roman"/>
                <w:sz w:val="20"/>
              </w:rPr>
              <w:t>6,078,260</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Pr>
          <w:p w:rsidR="00B0131A" w:rsidRPr="00214073" w:rsidRDefault="00B0131A" w:rsidP="00586695">
            <w:pPr>
              <w:tabs>
                <w:tab w:val="decimal" w:pos="997"/>
              </w:tabs>
              <w:spacing w:line="240" w:lineRule="atLeast"/>
              <w:ind w:left="72" w:right="-86"/>
              <w:rPr>
                <w:rFonts w:eastAsia="MS Mincho" w:cs="Times New Roman"/>
                <w:sz w:val="20"/>
              </w:rPr>
            </w:pPr>
            <w:r w:rsidRPr="00214073">
              <w:rPr>
                <w:rFonts w:eastAsia="MS Mincho" w:cs="Times New Roman"/>
                <w:sz w:val="20"/>
              </w:rPr>
              <w:t>6,104,114</w:t>
            </w:r>
          </w:p>
        </w:tc>
      </w:tr>
      <w:tr w:rsidR="00B0131A" w:rsidRPr="00214073" w:rsidTr="00586695">
        <w:tc>
          <w:tcPr>
            <w:tcW w:w="3726" w:type="dxa"/>
          </w:tcPr>
          <w:p w:rsidR="00B0131A" w:rsidRPr="00214073" w:rsidRDefault="00B0131A" w:rsidP="00586695">
            <w:pPr>
              <w:spacing w:line="240" w:lineRule="atLeast"/>
              <w:ind w:left="972" w:right="-130" w:hanging="9"/>
              <w:rPr>
                <w:rFonts w:eastAsia="MS Mincho" w:cs="Times New Roman"/>
                <w:sz w:val="20"/>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70" w:type="dxa"/>
          </w:tcPr>
          <w:p w:rsidR="00B0131A" w:rsidRPr="00214073" w:rsidRDefault="0096046D" w:rsidP="00586695">
            <w:pPr>
              <w:tabs>
                <w:tab w:val="decimal" w:pos="1044"/>
              </w:tabs>
              <w:spacing w:line="240" w:lineRule="atLeast"/>
              <w:ind w:left="72" w:right="-108"/>
              <w:rPr>
                <w:rFonts w:eastAsia="MS Mincho" w:cs="Times New Roman"/>
                <w:sz w:val="20"/>
              </w:rPr>
            </w:pPr>
            <w:r>
              <w:rPr>
                <w:rFonts w:eastAsia="MS Mincho" w:cs="Times New Roman"/>
                <w:sz w:val="20"/>
              </w:rPr>
              <w:t>210,047</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Pr>
          <w:p w:rsidR="00B0131A" w:rsidRPr="00214073" w:rsidRDefault="0096046D" w:rsidP="00586695">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B0131A" w:rsidRPr="00214073" w:rsidRDefault="00B0131A" w:rsidP="00586695">
            <w:pPr>
              <w:tabs>
                <w:tab w:val="decimal" w:pos="1273"/>
              </w:tabs>
              <w:spacing w:line="240" w:lineRule="atLeast"/>
              <w:ind w:right="63"/>
              <w:rPr>
                <w:rFonts w:eastAsia="MS Mincho" w:cs="Times New Roman"/>
                <w:i/>
                <w:iCs/>
                <w:sz w:val="20"/>
              </w:rPr>
            </w:pPr>
          </w:p>
        </w:tc>
        <w:tc>
          <w:tcPr>
            <w:tcW w:w="1241" w:type="dxa"/>
          </w:tcPr>
          <w:p w:rsidR="00B0131A" w:rsidRPr="00214073" w:rsidRDefault="00B0131A" w:rsidP="00586695">
            <w:pPr>
              <w:tabs>
                <w:tab w:val="decimal" w:pos="1044"/>
              </w:tabs>
              <w:spacing w:line="240" w:lineRule="atLeast"/>
              <w:ind w:left="72" w:right="-108"/>
              <w:rPr>
                <w:rFonts w:cs="Times New Roman"/>
                <w:sz w:val="20"/>
              </w:rPr>
            </w:pPr>
            <w:r w:rsidRPr="00214073">
              <w:rPr>
                <w:rFonts w:cs="Times New Roman"/>
                <w:sz w:val="20"/>
              </w:rPr>
              <w:t>447,835</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Pr>
          <w:p w:rsidR="00B0131A" w:rsidRPr="00214073" w:rsidRDefault="00B0131A" w:rsidP="00BA5515">
            <w:pPr>
              <w:tabs>
                <w:tab w:val="decimal" w:pos="844"/>
              </w:tabs>
              <w:spacing w:line="240" w:lineRule="atLeast"/>
              <w:ind w:left="72" w:right="-86"/>
              <w:rPr>
                <w:rFonts w:eastAsia="MS Mincho" w:cs="Times New Roman"/>
                <w:sz w:val="20"/>
              </w:rPr>
            </w:pPr>
            <w:r w:rsidRPr="00214073">
              <w:rPr>
                <w:rFonts w:eastAsia="MS Mincho" w:cs="Times New Roman"/>
                <w:sz w:val="20"/>
              </w:rPr>
              <w:t>-</w:t>
            </w:r>
            <w:r w:rsidR="00BA5515">
              <w:rPr>
                <w:rFonts w:eastAsia="MS Mincho" w:cs="Times New Roman"/>
                <w:sz w:val="20"/>
              </w:rPr>
              <w:t xml:space="preserve"> </w:t>
            </w:r>
          </w:p>
        </w:tc>
      </w:tr>
      <w:tr w:rsidR="00E563C9" w:rsidRPr="00214073" w:rsidTr="00586695">
        <w:tc>
          <w:tcPr>
            <w:tcW w:w="3726" w:type="dxa"/>
          </w:tcPr>
          <w:p w:rsidR="00E563C9" w:rsidRPr="00214073" w:rsidRDefault="00E563C9" w:rsidP="00586695">
            <w:pPr>
              <w:spacing w:line="240" w:lineRule="atLeast"/>
              <w:ind w:left="972" w:right="-130" w:hanging="9"/>
              <w:rPr>
                <w:rFonts w:eastAsia="MS Mincho" w:cs="Times New Roman"/>
                <w:i/>
                <w:iCs/>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p>
        </w:tc>
        <w:tc>
          <w:tcPr>
            <w:tcW w:w="1270" w:type="dxa"/>
          </w:tcPr>
          <w:p w:rsidR="00E563C9" w:rsidRPr="00214073" w:rsidRDefault="00E563C9" w:rsidP="00586695">
            <w:pPr>
              <w:tabs>
                <w:tab w:val="decimal" w:pos="1044"/>
              </w:tabs>
              <w:spacing w:line="240" w:lineRule="atLeast"/>
              <w:ind w:left="72" w:right="-108"/>
              <w:rPr>
                <w:rFonts w:eastAsia="MS Mincho" w:cs="Times New Roman"/>
                <w:sz w:val="20"/>
              </w:rPr>
            </w:pPr>
          </w:p>
        </w:tc>
        <w:tc>
          <w:tcPr>
            <w:tcW w:w="270" w:type="dxa"/>
          </w:tcPr>
          <w:p w:rsidR="00E563C9" w:rsidRPr="00214073" w:rsidRDefault="00E563C9" w:rsidP="00586695">
            <w:pPr>
              <w:spacing w:line="240" w:lineRule="atLeast"/>
              <w:ind w:left="72" w:right="72"/>
              <w:jc w:val="right"/>
              <w:rPr>
                <w:rFonts w:eastAsia="MS Mincho" w:cs="Times New Roman"/>
                <w:sz w:val="20"/>
                <w:rtl/>
                <w:cs/>
              </w:rPr>
            </w:pPr>
          </w:p>
        </w:tc>
        <w:tc>
          <w:tcPr>
            <w:tcW w:w="1112" w:type="dxa"/>
          </w:tcPr>
          <w:p w:rsidR="00E563C9" w:rsidRPr="00214073" w:rsidRDefault="00E563C9" w:rsidP="00586695">
            <w:pPr>
              <w:tabs>
                <w:tab w:val="decimal" w:pos="954"/>
              </w:tabs>
              <w:spacing w:line="240" w:lineRule="atLeast"/>
              <w:ind w:left="-108" w:right="-108"/>
              <w:rPr>
                <w:rFonts w:eastAsia="MS Mincho" w:cs="Times New Roman"/>
                <w:sz w:val="20"/>
              </w:rPr>
            </w:pPr>
          </w:p>
        </w:tc>
        <w:tc>
          <w:tcPr>
            <w:tcW w:w="275" w:type="dxa"/>
          </w:tcPr>
          <w:p w:rsidR="00E563C9" w:rsidRPr="00214073" w:rsidRDefault="00E563C9" w:rsidP="00586695">
            <w:pPr>
              <w:tabs>
                <w:tab w:val="decimal" w:pos="1273"/>
              </w:tabs>
              <w:spacing w:line="240" w:lineRule="atLeast"/>
              <w:ind w:right="63"/>
              <w:rPr>
                <w:rFonts w:eastAsia="MS Mincho" w:cs="Times New Roman"/>
                <w:i/>
                <w:iCs/>
                <w:sz w:val="20"/>
              </w:rPr>
            </w:pPr>
          </w:p>
        </w:tc>
        <w:tc>
          <w:tcPr>
            <w:tcW w:w="1241" w:type="dxa"/>
          </w:tcPr>
          <w:p w:rsidR="00E563C9" w:rsidRPr="00214073" w:rsidRDefault="00E563C9" w:rsidP="00586695">
            <w:pPr>
              <w:spacing w:line="240" w:lineRule="atLeast"/>
              <w:ind w:right="-108" w:firstLine="89"/>
              <w:jc w:val="right"/>
              <w:rPr>
                <w:rFonts w:cs="Times New Roman"/>
                <w:sz w:val="20"/>
              </w:rPr>
            </w:pPr>
          </w:p>
        </w:tc>
        <w:tc>
          <w:tcPr>
            <w:tcW w:w="244" w:type="dxa"/>
          </w:tcPr>
          <w:p w:rsidR="00E563C9" w:rsidRPr="00214073" w:rsidRDefault="00E563C9" w:rsidP="00586695">
            <w:pPr>
              <w:spacing w:line="240" w:lineRule="atLeast"/>
              <w:ind w:left="72" w:right="72"/>
              <w:jc w:val="right"/>
              <w:rPr>
                <w:rFonts w:eastAsia="MS Mincho" w:cs="Times New Roman"/>
                <w:sz w:val="20"/>
                <w:rtl/>
                <w:cs/>
              </w:rPr>
            </w:pPr>
          </w:p>
        </w:tc>
        <w:tc>
          <w:tcPr>
            <w:tcW w:w="1258" w:type="dxa"/>
          </w:tcPr>
          <w:p w:rsidR="00E563C9" w:rsidRPr="00214073" w:rsidRDefault="00E563C9" w:rsidP="00586695">
            <w:pPr>
              <w:tabs>
                <w:tab w:val="decimal" w:pos="997"/>
              </w:tabs>
              <w:spacing w:line="240" w:lineRule="atLeast"/>
              <w:ind w:right="-86" w:firstLine="89"/>
              <w:rPr>
                <w:rFonts w:cs="Times New Roman"/>
                <w:sz w:val="20"/>
              </w:rPr>
            </w:pPr>
          </w:p>
        </w:tc>
      </w:tr>
      <w:tr w:rsidR="00B0131A" w:rsidRPr="00214073" w:rsidTr="00586695">
        <w:tc>
          <w:tcPr>
            <w:tcW w:w="3726" w:type="dxa"/>
          </w:tcPr>
          <w:p w:rsidR="00B0131A" w:rsidRPr="00214073" w:rsidRDefault="00E563C9" w:rsidP="00586695">
            <w:pPr>
              <w:spacing w:line="240" w:lineRule="atLeast"/>
              <w:ind w:left="972" w:right="-130" w:hanging="9"/>
              <w:rPr>
                <w:rFonts w:eastAsia="MS Mincho" w:cs="Times New Roman"/>
                <w:spacing w:val="-2"/>
                <w:sz w:val="20"/>
              </w:rPr>
            </w:pPr>
            <w:r>
              <w:rPr>
                <w:rFonts w:eastAsia="MS Mincho" w:cs="Times New Roman"/>
                <w:spacing w:val="-2"/>
                <w:sz w:val="20"/>
              </w:rPr>
              <w:t xml:space="preserve">   </w:t>
            </w:r>
            <w:r w:rsidR="00B0131A" w:rsidRPr="00214073">
              <w:rPr>
                <w:rFonts w:eastAsia="MS Mincho" w:cs="Times New Roman"/>
                <w:spacing w:val="-2"/>
                <w:sz w:val="20"/>
              </w:rPr>
              <w:t>customers’ account</w:t>
            </w:r>
          </w:p>
        </w:tc>
        <w:tc>
          <w:tcPr>
            <w:tcW w:w="1270" w:type="dxa"/>
            <w:tcBorders>
              <w:bottom w:val="single" w:sz="4" w:space="0" w:color="auto"/>
            </w:tcBorders>
          </w:tcPr>
          <w:p w:rsidR="00B0131A" w:rsidRPr="00214073" w:rsidRDefault="0096046D" w:rsidP="00586695">
            <w:pPr>
              <w:tabs>
                <w:tab w:val="decimal" w:pos="1044"/>
              </w:tabs>
              <w:spacing w:line="240" w:lineRule="atLeast"/>
              <w:ind w:left="72" w:right="-108"/>
              <w:rPr>
                <w:rFonts w:eastAsia="MS Mincho" w:cs="Times New Roman"/>
                <w:sz w:val="20"/>
              </w:rPr>
            </w:pPr>
            <w:r>
              <w:rPr>
                <w:rFonts w:eastAsia="MS Mincho" w:cs="Times New Roman"/>
                <w:sz w:val="20"/>
              </w:rPr>
              <w:t>(6,600,442)</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Borders>
              <w:bottom w:val="single" w:sz="4" w:space="0" w:color="auto"/>
            </w:tcBorders>
          </w:tcPr>
          <w:p w:rsidR="00B0131A" w:rsidRPr="00214073" w:rsidRDefault="0096046D" w:rsidP="00586695">
            <w:pPr>
              <w:tabs>
                <w:tab w:val="decimal" w:pos="908"/>
              </w:tabs>
              <w:spacing w:line="240" w:lineRule="atLeast"/>
              <w:ind w:left="-108" w:right="-108"/>
              <w:rPr>
                <w:rFonts w:eastAsia="MS Mincho" w:cs="Times New Roman"/>
                <w:sz w:val="20"/>
              </w:rPr>
            </w:pPr>
            <w:r>
              <w:rPr>
                <w:rFonts w:eastAsia="MS Mincho" w:cs="Times New Roman"/>
                <w:sz w:val="20"/>
              </w:rPr>
              <w:t>(6,600,442)</w:t>
            </w:r>
          </w:p>
        </w:tc>
        <w:tc>
          <w:tcPr>
            <w:tcW w:w="275" w:type="dxa"/>
          </w:tcPr>
          <w:p w:rsidR="00B0131A" w:rsidRPr="00214073" w:rsidRDefault="00B0131A" w:rsidP="00586695">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B0131A" w:rsidRPr="00214073" w:rsidRDefault="00B0131A" w:rsidP="00586695">
            <w:pPr>
              <w:spacing w:line="240" w:lineRule="atLeast"/>
              <w:ind w:right="-89" w:hanging="20"/>
              <w:jc w:val="right"/>
              <w:rPr>
                <w:rFonts w:cs="Times New Roman"/>
                <w:sz w:val="20"/>
              </w:rPr>
            </w:pPr>
            <w:r w:rsidRPr="00214073">
              <w:rPr>
                <w:rFonts w:cs="Times New Roman"/>
                <w:sz w:val="20"/>
              </w:rPr>
              <w:t>(6,078,260)</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Borders>
              <w:bottom w:val="single" w:sz="4" w:space="0" w:color="auto"/>
            </w:tcBorders>
          </w:tcPr>
          <w:p w:rsidR="00B0131A" w:rsidRPr="00214073" w:rsidRDefault="00B0131A" w:rsidP="00586695">
            <w:pPr>
              <w:tabs>
                <w:tab w:val="decimal" w:pos="997"/>
              </w:tabs>
              <w:spacing w:line="240" w:lineRule="atLeast"/>
              <w:ind w:right="-86" w:firstLine="89"/>
              <w:rPr>
                <w:rFonts w:cs="Times New Roman"/>
                <w:sz w:val="20"/>
              </w:rPr>
            </w:pPr>
            <w:r w:rsidRPr="00214073">
              <w:rPr>
                <w:rFonts w:cs="Times New Roman"/>
                <w:sz w:val="20"/>
              </w:rPr>
              <w:t>(6,078,260)</w:t>
            </w:r>
          </w:p>
        </w:tc>
      </w:tr>
      <w:tr w:rsidR="00B0131A" w:rsidRPr="00214073" w:rsidTr="00586695">
        <w:tc>
          <w:tcPr>
            <w:tcW w:w="3726" w:type="dxa"/>
          </w:tcPr>
          <w:p w:rsidR="00B0131A" w:rsidRPr="00214073" w:rsidRDefault="00B0131A" w:rsidP="00586695">
            <w:pPr>
              <w:spacing w:line="240" w:lineRule="atLeast"/>
              <w:ind w:left="972" w:right="-130" w:hanging="9"/>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trading securities, net</w:t>
            </w:r>
          </w:p>
        </w:tc>
        <w:tc>
          <w:tcPr>
            <w:tcW w:w="1270" w:type="dxa"/>
            <w:tcBorders>
              <w:top w:val="single" w:sz="4" w:space="0" w:color="auto"/>
              <w:bottom w:val="single" w:sz="4" w:space="0" w:color="auto"/>
            </w:tcBorders>
          </w:tcPr>
          <w:p w:rsidR="00B0131A" w:rsidRPr="00214073" w:rsidRDefault="0096046D" w:rsidP="00586695">
            <w:pPr>
              <w:tabs>
                <w:tab w:val="decimal" w:pos="1053"/>
              </w:tabs>
              <w:spacing w:line="240" w:lineRule="atLeast"/>
              <w:ind w:left="72" w:right="-108"/>
              <w:rPr>
                <w:rFonts w:eastAsia="MS Mincho" w:cs="Times New Roman"/>
                <w:b/>
                <w:bCs/>
                <w:sz w:val="20"/>
              </w:rPr>
            </w:pPr>
            <w:r>
              <w:rPr>
                <w:rFonts w:eastAsia="MS Mincho" w:cs="Times New Roman"/>
                <w:b/>
                <w:bCs/>
                <w:sz w:val="20"/>
              </w:rPr>
              <w:t>2,004,617</w:t>
            </w:r>
          </w:p>
        </w:tc>
        <w:tc>
          <w:tcPr>
            <w:tcW w:w="270" w:type="dxa"/>
          </w:tcPr>
          <w:p w:rsidR="00B0131A" w:rsidRPr="00214073" w:rsidRDefault="00B0131A" w:rsidP="00586695">
            <w:pPr>
              <w:spacing w:line="240" w:lineRule="atLeast"/>
              <w:ind w:left="72" w:right="72"/>
              <w:jc w:val="right"/>
              <w:rPr>
                <w:rFonts w:eastAsia="MS Mincho" w:cs="Times New Roman"/>
                <w:b/>
                <w:bCs/>
                <w:sz w:val="20"/>
                <w:rtl/>
                <w:cs/>
              </w:rPr>
            </w:pPr>
          </w:p>
        </w:tc>
        <w:tc>
          <w:tcPr>
            <w:tcW w:w="1112" w:type="dxa"/>
            <w:tcBorders>
              <w:top w:val="single" w:sz="4" w:space="0" w:color="auto"/>
              <w:bottom w:val="single" w:sz="4" w:space="0" w:color="auto"/>
            </w:tcBorders>
          </w:tcPr>
          <w:p w:rsidR="00B0131A" w:rsidRPr="00214073" w:rsidRDefault="0096046D" w:rsidP="00586695">
            <w:pPr>
              <w:tabs>
                <w:tab w:val="decimal" w:pos="899"/>
              </w:tabs>
              <w:spacing w:line="240" w:lineRule="atLeast"/>
              <w:ind w:left="-91" w:right="-108"/>
              <w:rPr>
                <w:rFonts w:eastAsia="MS Mincho" w:cs="Times New Roman"/>
                <w:b/>
                <w:bCs/>
                <w:sz w:val="20"/>
              </w:rPr>
            </w:pPr>
            <w:r>
              <w:rPr>
                <w:rFonts w:eastAsia="MS Mincho" w:cs="Times New Roman"/>
                <w:b/>
                <w:bCs/>
                <w:sz w:val="20"/>
              </w:rPr>
              <w:t>2,004,617</w:t>
            </w:r>
          </w:p>
        </w:tc>
        <w:tc>
          <w:tcPr>
            <w:tcW w:w="275" w:type="dxa"/>
          </w:tcPr>
          <w:p w:rsidR="00B0131A" w:rsidRPr="00214073" w:rsidRDefault="00B0131A" w:rsidP="00586695">
            <w:pPr>
              <w:tabs>
                <w:tab w:val="decimal" w:pos="1273"/>
              </w:tabs>
              <w:spacing w:line="240" w:lineRule="atLeast"/>
              <w:ind w:right="63"/>
              <w:rPr>
                <w:rFonts w:eastAsia="MS Mincho" w:cs="Times New Roman"/>
                <w:b/>
                <w:bCs/>
                <w:i/>
                <w:iCs/>
                <w:sz w:val="20"/>
              </w:rPr>
            </w:pPr>
          </w:p>
        </w:tc>
        <w:tc>
          <w:tcPr>
            <w:tcW w:w="1241" w:type="dxa"/>
            <w:tcBorders>
              <w:top w:val="single" w:sz="4" w:space="0" w:color="auto"/>
              <w:bottom w:val="single" w:sz="4" w:space="0" w:color="auto"/>
            </w:tcBorders>
          </w:tcPr>
          <w:p w:rsidR="00B0131A" w:rsidRPr="00214073" w:rsidRDefault="00B0131A" w:rsidP="00586695">
            <w:pPr>
              <w:tabs>
                <w:tab w:val="decimal" w:pos="1051"/>
              </w:tabs>
              <w:spacing w:line="240" w:lineRule="atLeast"/>
              <w:ind w:left="72" w:right="-108"/>
              <w:rPr>
                <w:rFonts w:cs="Times New Roman"/>
                <w:b/>
                <w:bCs/>
                <w:sz w:val="20"/>
                <w:lang w:bidi="th-TH"/>
              </w:rPr>
            </w:pPr>
            <w:r w:rsidRPr="00214073">
              <w:rPr>
                <w:rFonts w:cs="Times New Roman"/>
                <w:b/>
                <w:bCs/>
                <w:sz w:val="20"/>
              </w:rPr>
              <w:t>7,</w:t>
            </w:r>
            <w:r w:rsidRPr="00214073">
              <w:rPr>
                <w:rFonts w:eastAsia="MS Mincho" w:cs="Times New Roman"/>
                <w:b/>
                <w:bCs/>
                <w:sz w:val="20"/>
              </w:rPr>
              <w:t>091</w:t>
            </w:r>
            <w:r w:rsidRPr="00214073">
              <w:rPr>
                <w:rFonts w:cs="Times New Roman"/>
                <w:b/>
                <w:bCs/>
                <w:sz w:val="20"/>
              </w:rPr>
              <w:t>,298</w:t>
            </w:r>
          </w:p>
        </w:tc>
        <w:tc>
          <w:tcPr>
            <w:tcW w:w="244" w:type="dxa"/>
          </w:tcPr>
          <w:p w:rsidR="00B0131A" w:rsidRPr="00214073" w:rsidRDefault="00B0131A" w:rsidP="00586695">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B0131A" w:rsidRPr="00214073" w:rsidRDefault="00B0131A" w:rsidP="00586695">
            <w:pPr>
              <w:tabs>
                <w:tab w:val="decimal" w:pos="997"/>
              </w:tabs>
              <w:spacing w:line="240" w:lineRule="atLeast"/>
              <w:ind w:left="72" w:right="-86"/>
              <w:rPr>
                <w:rFonts w:eastAsia="MS Mincho" w:cs="Times New Roman"/>
                <w:b/>
                <w:bCs/>
                <w:sz w:val="20"/>
              </w:rPr>
            </w:pPr>
            <w:r w:rsidRPr="00214073">
              <w:rPr>
                <w:rFonts w:eastAsia="MS Mincho" w:cs="Times New Roman"/>
                <w:b/>
                <w:bCs/>
                <w:sz w:val="20"/>
              </w:rPr>
              <w:t>7,091,298</w:t>
            </w:r>
          </w:p>
        </w:tc>
      </w:tr>
      <w:tr w:rsidR="00B0131A" w:rsidRPr="00214073" w:rsidTr="00586695">
        <w:tc>
          <w:tcPr>
            <w:tcW w:w="3726" w:type="dxa"/>
          </w:tcPr>
          <w:p w:rsidR="00B0131A" w:rsidRPr="00214073" w:rsidRDefault="00B0131A" w:rsidP="00586695">
            <w:pPr>
              <w:spacing w:line="240" w:lineRule="atLeast"/>
              <w:ind w:left="972" w:right="-130" w:hanging="9"/>
              <w:rPr>
                <w:rFonts w:eastAsia="MS Mincho" w:cs="Times New Roman"/>
                <w:sz w:val="20"/>
              </w:rPr>
            </w:pPr>
          </w:p>
        </w:tc>
        <w:tc>
          <w:tcPr>
            <w:tcW w:w="1270" w:type="dxa"/>
            <w:tcBorders>
              <w:top w:val="single" w:sz="4" w:space="0" w:color="auto"/>
            </w:tcBorders>
          </w:tcPr>
          <w:p w:rsidR="00B0131A" w:rsidRPr="00214073" w:rsidRDefault="00B0131A" w:rsidP="00586695">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586695">
            <w:pPr>
              <w:tabs>
                <w:tab w:val="decimal" w:pos="1273"/>
              </w:tabs>
              <w:spacing w:line="240" w:lineRule="atLeast"/>
              <w:ind w:right="63"/>
              <w:rPr>
                <w:rFonts w:eastAsia="MS Mincho" w:cs="Times New Roman"/>
                <w:b/>
                <w:bCs/>
                <w:sz w:val="20"/>
                <w:rtl/>
                <w:cs/>
              </w:rPr>
            </w:pPr>
          </w:p>
        </w:tc>
        <w:tc>
          <w:tcPr>
            <w:tcW w:w="1112" w:type="dxa"/>
            <w:tcBorders>
              <w:top w:val="single" w:sz="4" w:space="0" w:color="auto"/>
            </w:tcBorders>
          </w:tcPr>
          <w:p w:rsidR="00B0131A" w:rsidRPr="00214073" w:rsidRDefault="00B0131A" w:rsidP="00586695">
            <w:pPr>
              <w:tabs>
                <w:tab w:val="decimal" w:pos="1273"/>
              </w:tabs>
              <w:spacing w:line="240" w:lineRule="atLeast"/>
              <w:ind w:right="72"/>
              <w:rPr>
                <w:rFonts w:eastAsia="MS Mincho" w:cs="Times New Roman"/>
                <w:b/>
                <w:bCs/>
                <w:sz w:val="20"/>
              </w:rPr>
            </w:pPr>
          </w:p>
        </w:tc>
        <w:tc>
          <w:tcPr>
            <w:tcW w:w="275" w:type="dxa"/>
          </w:tcPr>
          <w:p w:rsidR="00B0131A" w:rsidRPr="00214073" w:rsidRDefault="00B0131A" w:rsidP="00586695">
            <w:pPr>
              <w:tabs>
                <w:tab w:val="decimal" w:pos="1273"/>
              </w:tabs>
              <w:spacing w:line="240" w:lineRule="atLeast"/>
              <w:ind w:right="63"/>
              <w:rPr>
                <w:rFonts w:eastAsia="MS Mincho" w:cs="Times New Roman"/>
                <w:b/>
                <w:bCs/>
                <w:i/>
                <w:iCs/>
                <w:sz w:val="20"/>
              </w:rPr>
            </w:pPr>
          </w:p>
        </w:tc>
        <w:tc>
          <w:tcPr>
            <w:tcW w:w="1241" w:type="dxa"/>
            <w:tcBorders>
              <w:top w:val="single" w:sz="4" w:space="0" w:color="auto"/>
            </w:tcBorders>
          </w:tcPr>
          <w:p w:rsidR="00B0131A" w:rsidRPr="00214073" w:rsidRDefault="00B0131A" w:rsidP="00586695">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586695">
            <w:pPr>
              <w:tabs>
                <w:tab w:val="decimal" w:pos="1273"/>
              </w:tabs>
              <w:spacing w:line="240" w:lineRule="atLeast"/>
              <w:ind w:right="63"/>
              <w:rPr>
                <w:rFonts w:eastAsia="MS Mincho" w:cs="Times New Roman"/>
                <w:b/>
                <w:bCs/>
                <w:sz w:val="20"/>
                <w:rtl/>
                <w:cs/>
              </w:rPr>
            </w:pPr>
          </w:p>
        </w:tc>
        <w:tc>
          <w:tcPr>
            <w:tcW w:w="1258" w:type="dxa"/>
            <w:tcBorders>
              <w:top w:val="single" w:sz="4" w:space="0" w:color="auto"/>
            </w:tcBorders>
          </w:tcPr>
          <w:p w:rsidR="00B0131A" w:rsidRPr="00214073" w:rsidRDefault="00B0131A" w:rsidP="00586695">
            <w:pPr>
              <w:tabs>
                <w:tab w:val="decimal" w:pos="997"/>
              </w:tabs>
              <w:spacing w:line="240" w:lineRule="atLeast"/>
              <w:ind w:right="-86"/>
              <w:rPr>
                <w:rFonts w:eastAsia="MS Mincho" w:cs="Times New Roman"/>
                <w:b/>
                <w:bCs/>
                <w:sz w:val="20"/>
              </w:rPr>
            </w:pPr>
          </w:p>
        </w:tc>
      </w:tr>
      <w:tr w:rsidR="00586695" w:rsidRPr="00214073" w:rsidTr="00586695">
        <w:tc>
          <w:tcPr>
            <w:tcW w:w="3726" w:type="dxa"/>
          </w:tcPr>
          <w:p w:rsidR="00586695" w:rsidRPr="00214073" w:rsidRDefault="00586695" w:rsidP="00586695">
            <w:pPr>
              <w:spacing w:line="240" w:lineRule="atLeast"/>
              <w:ind w:left="972" w:right="-130" w:hanging="9"/>
              <w:rPr>
                <w:rFonts w:eastAsia="MS Mincho" w:cs="Times New Roman"/>
                <w:b/>
                <w:bCs/>
                <w:sz w:val="20"/>
              </w:rPr>
            </w:pPr>
          </w:p>
        </w:tc>
        <w:tc>
          <w:tcPr>
            <w:tcW w:w="1270"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70"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112" w:type="dxa"/>
          </w:tcPr>
          <w:p w:rsidR="00586695" w:rsidRPr="00214073" w:rsidRDefault="00586695" w:rsidP="00586695">
            <w:pPr>
              <w:tabs>
                <w:tab w:val="decimal" w:pos="1273"/>
              </w:tabs>
              <w:spacing w:line="240" w:lineRule="atLeast"/>
              <w:ind w:right="72"/>
              <w:rPr>
                <w:rFonts w:eastAsia="MS Mincho" w:cs="Times New Roman"/>
                <w:b/>
                <w:bCs/>
                <w:sz w:val="20"/>
              </w:rPr>
            </w:pPr>
          </w:p>
        </w:tc>
        <w:tc>
          <w:tcPr>
            <w:tcW w:w="275" w:type="dxa"/>
          </w:tcPr>
          <w:p w:rsidR="00586695" w:rsidRPr="00214073" w:rsidRDefault="00586695" w:rsidP="00586695">
            <w:pPr>
              <w:tabs>
                <w:tab w:val="decimal" w:pos="1273"/>
              </w:tabs>
              <w:spacing w:line="240" w:lineRule="atLeast"/>
              <w:ind w:right="63"/>
              <w:rPr>
                <w:rFonts w:eastAsia="MS Mincho" w:cs="Times New Roman"/>
                <w:b/>
                <w:bCs/>
                <w:i/>
                <w:iCs/>
                <w:sz w:val="20"/>
              </w:rPr>
            </w:pPr>
          </w:p>
        </w:tc>
        <w:tc>
          <w:tcPr>
            <w:tcW w:w="1241"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44"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258" w:type="dxa"/>
          </w:tcPr>
          <w:p w:rsidR="00586695" w:rsidRPr="00214073" w:rsidRDefault="00586695" w:rsidP="00586695">
            <w:pPr>
              <w:tabs>
                <w:tab w:val="decimal" w:pos="997"/>
              </w:tabs>
              <w:spacing w:line="240" w:lineRule="atLeast"/>
              <w:ind w:right="-86"/>
              <w:rPr>
                <w:rFonts w:eastAsia="MS Mincho" w:cs="Times New Roman"/>
                <w:sz w:val="20"/>
              </w:rPr>
            </w:pPr>
          </w:p>
        </w:tc>
      </w:tr>
      <w:tr w:rsidR="00586695" w:rsidRPr="00214073" w:rsidTr="00586695">
        <w:tc>
          <w:tcPr>
            <w:tcW w:w="3726" w:type="dxa"/>
          </w:tcPr>
          <w:p w:rsidR="00586695" w:rsidRPr="00214073" w:rsidRDefault="00586695" w:rsidP="00586695">
            <w:pPr>
              <w:spacing w:line="240" w:lineRule="atLeast"/>
              <w:ind w:left="972" w:right="-130" w:hanging="9"/>
              <w:rPr>
                <w:rFonts w:eastAsia="MS Mincho" w:cs="Times New Roman"/>
                <w:b/>
                <w:bCs/>
                <w:sz w:val="20"/>
              </w:rPr>
            </w:pPr>
          </w:p>
        </w:tc>
        <w:tc>
          <w:tcPr>
            <w:tcW w:w="1270"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70"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112" w:type="dxa"/>
          </w:tcPr>
          <w:p w:rsidR="00586695" w:rsidRPr="00214073" w:rsidRDefault="00586695" w:rsidP="00586695">
            <w:pPr>
              <w:tabs>
                <w:tab w:val="decimal" w:pos="1273"/>
              </w:tabs>
              <w:spacing w:line="240" w:lineRule="atLeast"/>
              <w:ind w:right="72"/>
              <w:rPr>
                <w:rFonts w:eastAsia="MS Mincho" w:cs="Times New Roman"/>
                <w:b/>
                <w:bCs/>
                <w:sz w:val="20"/>
              </w:rPr>
            </w:pPr>
          </w:p>
        </w:tc>
        <w:tc>
          <w:tcPr>
            <w:tcW w:w="275" w:type="dxa"/>
          </w:tcPr>
          <w:p w:rsidR="00586695" w:rsidRPr="00214073" w:rsidRDefault="00586695" w:rsidP="00586695">
            <w:pPr>
              <w:tabs>
                <w:tab w:val="decimal" w:pos="1273"/>
              </w:tabs>
              <w:spacing w:line="240" w:lineRule="atLeast"/>
              <w:ind w:right="63"/>
              <w:rPr>
                <w:rFonts w:eastAsia="MS Mincho" w:cs="Times New Roman"/>
                <w:b/>
                <w:bCs/>
                <w:i/>
                <w:iCs/>
                <w:sz w:val="20"/>
              </w:rPr>
            </w:pPr>
          </w:p>
        </w:tc>
        <w:tc>
          <w:tcPr>
            <w:tcW w:w="1241"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44"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258" w:type="dxa"/>
          </w:tcPr>
          <w:p w:rsidR="00586695" w:rsidRPr="00214073" w:rsidRDefault="00586695" w:rsidP="00586695">
            <w:pPr>
              <w:tabs>
                <w:tab w:val="decimal" w:pos="997"/>
              </w:tabs>
              <w:spacing w:line="240" w:lineRule="atLeast"/>
              <w:ind w:right="-86"/>
              <w:rPr>
                <w:rFonts w:eastAsia="MS Mincho" w:cs="Times New Roman"/>
                <w:sz w:val="20"/>
              </w:rPr>
            </w:pPr>
          </w:p>
        </w:tc>
      </w:tr>
      <w:tr w:rsidR="00586695" w:rsidRPr="00214073" w:rsidTr="00586695">
        <w:tc>
          <w:tcPr>
            <w:tcW w:w="3726" w:type="dxa"/>
          </w:tcPr>
          <w:p w:rsidR="00586695" w:rsidRPr="00214073" w:rsidRDefault="00586695" w:rsidP="00586695">
            <w:pPr>
              <w:spacing w:line="240" w:lineRule="atLeast"/>
              <w:ind w:left="972" w:right="-130" w:hanging="9"/>
              <w:rPr>
                <w:rFonts w:eastAsia="MS Mincho" w:cs="Times New Roman"/>
                <w:b/>
                <w:bCs/>
                <w:sz w:val="20"/>
              </w:rPr>
            </w:pPr>
          </w:p>
        </w:tc>
        <w:tc>
          <w:tcPr>
            <w:tcW w:w="1270"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70"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112" w:type="dxa"/>
          </w:tcPr>
          <w:p w:rsidR="00586695" w:rsidRPr="00214073" w:rsidRDefault="00586695" w:rsidP="00586695">
            <w:pPr>
              <w:tabs>
                <w:tab w:val="decimal" w:pos="1273"/>
              </w:tabs>
              <w:spacing w:line="240" w:lineRule="atLeast"/>
              <w:ind w:right="72"/>
              <w:rPr>
                <w:rFonts w:eastAsia="MS Mincho" w:cs="Times New Roman"/>
                <w:b/>
                <w:bCs/>
                <w:sz w:val="20"/>
              </w:rPr>
            </w:pPr>
          </w:p>
        </w:tc>
        <w:tc>
          <w:tcPr>
            <w:tcW w:w="275" w:type="dxa"/>
          </w:tcPr>
          <w:p w:rsidR="00586695" w:rsidRPr="00214073" w:rsidRDefault="00586695" w:rsidP="00586695">
            <w:pPr>
              <w:tabs>
                <w:tab w:val="decimal" w:pos="1273"/>
              </w:tabs>
              <w:spacing w:line="240" w:lineRule="atLeast"/>
              <w:ind w:right="63"/>
              <w:rPr>
                <w:rFonts w:eastAsia="MS Mincho" w:cs="Times New Roman"/>
                <w:b/>
                <w:bCs/>
                <w:i/>
                <w:iCs/>
                <w:sz w:val="20"/>
              </w:rPr>
            </w:pPr>
          </w:p>
        </w:tc>
        <w:tc>
          <w:tcPr>
            <w:tcW w:w="1241"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44"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258" w:type="dxa"/>
          </w:tcPr>
          <w:p w:rsidR="00586695" w:rsidRPr="00214073" w:rsidRDefault="00586695" w:rsidP="00586695">
            <w:pPr>
              <w:tabs>
                <w:tab w:val="decimal" w:pos="997"/>
              </w:tabs>
              <w:spacing w:line="240" w:lineRule="atLeast"/>
              <w:ind w:right="-86"/>
              <w:rPr>
                <w:rFonts w:eastAsia="MS Mincho" w:cs="Times New Roman"/>
                <w:sz w:val="20"/>
              </w:rPr>
            </w:pPr>
          </w:p>
        </w:tc>
      </w:tr>
      <w:tr w:rsidR="00586695" w:rsidRPr="00214073" w:rsidTr="00586695">
        <w:tc>
          <w:tcPr>
            <w:tcW w:w="3726" w:type="dxa"/>
          </w:tcPr>
          <w:p w:rsidR="00586695" w:rsidRPr="00214073" w:rsidRDefault="00586695" w:rsidP="00586695">
            <w:pPr>
              <w:spacing w:line="240" w:lineRule="atLeast"/>
              <w:ind w:left="972" w:right="-130" w:hanging="9"/>
              <w:rPr>
                <w:rFonts w:eastAsia="MS Mincho" w:cs="Times New Roman"/>
                <w:b/>
                <w:bCs/>
                <w:sz w:val="20"/>
              </w:rPr>
            </w:pPr>
          </w:p>
        </w:tc>
        <w:tc>
          <w:tcPr>
            <w:tcW w:w="1270"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70"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112" w:type="dxa"/>
          </w:tcPr>
          <w:p w:rsidR="00586695" w:rsidRPr="00214073" w:rsidRDefault="00586695" w:rsidP="00586695">
            <w:pPr>
              <w:tabs>
                <w:tab w:val="decimal" w:pos="1273"/>
              </w:tabs>
              <w:spacing w:line="240" w:lineRule="atLeast"/>
              <w:ind w:right="72"/>
              <w:rPr>
                <w:rFonts w:eastAsia="MS Mincho" w:cs="Times New Roman"/>
                <w:b/>
                <w:bCs/>
                <w:sz w:val="20"/>
              </w:rPr>
            </w:pPr>
          </w:p>
        </w:tc>
        <w:tc>
          <w:tcPr>
            <w:tcW w:w="275" w:type="dxa"/>
          </w:tcPr>
          <w:p w:rsidR="00586695" w:rsidRPr="00214073" w:rsidRDefault="00586695" w:rsidP="00586695">
            <w:pPr>
              <w:tabs>
                <w:tab w:val="decimal" w:pos="1273"/>
              </w:tabs>
              <w:spacing w:line="240" w:lineRule="atLeast"/>
              <w:ind w:right="63"/>
              <w:rPr>
                <w:rFonts w:eastAsia="MS Mincho" w:cs="Times New Roman"/>
                <w:b/>
                <w:bCs/>
                <w:i/>
                <w:iCs/>
                <w:sz w:val="20"/>
              </w:rPr>
            </w:pPr>
          </w:p>
        </w:tc>
        <w:tc>
          <w:tcPr>
            <w:tcW w:w="1241"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44"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258" w:type="dxa"/>
          </w:tcPr>
          <w:p w:rsidR="00586695" w:rsidRPr="00214073" w:rsidRDefault="00586695" w:rsidP="00586695">
            <w:pPr>
              <w:tabs>
                <w:tab w:val="decimal" w:pos="997"/>
              </w:tabs>
              <w:spacing w:line="240" w:lineRule="atLeast"/>
              <w:ind w:right="-86"/>
              <w:rPr>
                <w:rFonts w:eastAsia="MS Mincho" w:cs="Times New Roman"/>
                <w:sz w:val="20"/>
              </w:rPr>
            </w:pPr>
          </w:p>
        </w:tc>
      </w:tr>
      <w:tr w:rsidR="00586695" w:rsidRPr="00214073" w:rsidTr="00586695">
        <w:tc>
          <w:tcPr>
            <w:tcW w:w="3726" w:type="dxa"/>
          </w:tcPr>
          <w:p w:rsidR="00586695" w:rsidRPr="00214073" w:rsidRDefault="00586695" w:rsidP="00586695">
            <w:pPr>
              <w:spacing w:line="240" w:lineRule="atLeast"/>
              <w:ind w:left="972" w:right="-130" w:hanging="9"/>
              <w:rPr>
                <w:rFonts w:eastAsia="MS Mincho" w:cs="Times New Roman"/>
                <w:b/>
                <w:bCs/>
                <w:sz w:val="20"/>
              </w:rPr>
            </w:pPr>
          </w:p>
        </w:tc>
        <w:tc>
          <w:tcPr>
            <w:tcW w:w="1270"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70"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112" w:type="dxa"/>
          </w:tcPr>
          <w:p w:rsidR="00586695" w:rsidRPr="00214073" w:rsidRDefault="00586695" w:rsidP="00586695">
            <w:pPr>
              <w:tabs>
                <w:tab w:val="decimal" w:pos="1273"/>
              </w:tabs>
              <w:spacing w:line="240" w:lineRule="atLeast"/>
              <w:ind w:right="72"/>
              <w:rPr>
                <w:rFonts w:eastAsia="MS Mincho" w:cs="Times New Roman"/>
                <w:b/>
                <w:bCs/>
                <w:sz w:val="20"/>
              </w:rPr>
            </w:pPr>
          </w:p>
        </w:tc>
        <w:tc>
          <w:tcPr>
            <w:tcW w:w="275" w:type="dxa"/>
          </w:tcPr>
          <w:p w:rsidR="00586695" w:rsidRPr="00214073" w:rsidRDefault="00586695" w:rsidP="00586695">
            <w:pPr>
              <w:tabs>
                <w:tab w:val="decimal" w:pos="1273"/>
              </w:tabs>
              <w:spacing w:line="240" w:lineRule="atLeast"/>
              <w:ind w:right="63"/>
              <w:rPr>
                <w:rFonts w:eastAsia="MS Mincho" w:cs="Times New Roman"/>
                <w:b/>
                <w:bCs/>
                <w:i/>
                <w:iCs/>
                <w:sz w:val="20"/>
              </w:rPr>
            </w:pPr>
          </w:p>
        </w:tc>
        <w:tc>
          <w:tcPr>
            <w:tcW w:w="1241" w:type="dxa"/>
          </w:tcPr>
          <w:p w:rsidR="00586695" w:rsidRPr="00214073" w:rsidRDefault="00586695" w:rsidP="00586695">
            <w:pPr>
              <w:tabs>
                <w:tab w:val="decimal" w:pos="1044"/>
              </w:tabs>
              <w:spacing w:line="240" w:lineRule="atLeast"/>
              <w:ind w:left="72" w:right="-108"/>
              <w:rPr>
                <w:rFonts w:eastAsia="MS Mincho" w:cs="Times New Roman"/>
                <w:sz w:val="20"/>
              </w:rPr>
            </w:pPr>
          </w:p>
        </w:tc>
        <w:tc>
          <w:tcPr>
            <w:tcW w:w="244" w:type="dxa"/>
          </w:tcPr>
          <w:p w:rsidR="00586695" w:rsidRPr="00214073" w:rsidRDefault="00586695" w:rsidP="00586695">
            <w:pPr>
              <w:tabs>
                <w:tab w:val="decimal" w:pos="1273"/>
              </w:tabs>
              <w:spacing w:line="240" w:lineRule="atLeast"/>
              <w:ind w:right="63"/>
              <w:rPr>
                <w:rFonts w:eastAsia="MS Mincho" w:cs="Times New Roman"/>
                <w:b/>
                <w:bCs/>
                <w:sz w:val="20"/>
                <w:rtl/>
                <w:cs/>
              </w:rPr>
            </w:pPr>
          </w:p>
        </w:tc>
        <w:tc>
          <w:tcPr>
            <w:tcW w:w="1258" w:type="dxa"/>
          </w:tcPr>
          <w:p w:rsidR="00586695" w:rsidRPr="00214073" w:rsidRDefault="00586695" w:rsidP="00586695">
            <w:pPr>
              <w:tabs>
                <w:tab w:val="decimal" w:pos="997"/>
              </w:tabs>
              <w:spacing w:line="240" w:lineRule="atLeast"/>
              <w:ind w:right="-86"/>
              <w:rPr>
                <w:rFonts w:eastAsia="MS Mincho" w:cs="Times New Roman"/>
                <w:sz w:val="20"/>
              </w:rPr>
            </w:pPr>
          </w:p>
        </w:tc>
      </w:tr>
      <w:tr w:rsidR="00B0131A" w:rsidRPr="00214073" w:rsidTr="00586695">
        <w:tc>
          <w:tcPr>
            <w:tcW w:w="3726" w:type="dxa"/>
          </w:tcPr>
          <w:p w:rsidR="00B0131A" w:rsidRPr="00214073" w:rsidRDefault="00B0131A" w:rsidP="00586695">
            <w:pPr>
              <w:spacing w:line="240" w:lineRule="atLeast"/>
              <w:ind w:left="972" w:right="-130" w:hanging="9"/>
              <w:rPr>
                <w:rFonts w:eastAsia="MS Mincho" w:cs="Times New Roman"/>
                <w:b/>
                <w:bCs/>
                <w:i/>
                <w:iCs/>
                <w:sz w:val="20"/>
              </w:rPr>
            </w:pPr>
            <w:r w:rsidRPr="00214073">
              <w:rPr>
                <w:rFonts w:eastAsia="MS Mincho" w:cs="Times New Roman"/>
                <w:b/>
                <w:bCs/>
                <w:sz w:val="20"/>
              </w:rPr>
              <w:lastRenderedPageBreak/>
              <w:t xml:space="preserve">Available-for-sale </w:t>
            </w:r>
            <w:r w:rsidR="009C1CAA">
              <w:rPr>
                <w:rFonts w:eastAsia="MS Mincho" w:cs="Times New Roman"/>
                <w:b/>
                <w:bCs/>
                <w:sz w:val="20"/>
              </w:rPr>
              <w:t>investments</w:t>
            </w:r>
          </w:p>
        </w:tc>
        <w:tc>
          <w:tcPr>
            <w:tcW w:w="1270" w:type="dxa"/>
          </w:tcPr>
          <w:p w:rsidR="00B0131A" w:rsidRPr="00214073" w:rsidRDefault="00B0131A" w:rsidP="00586695">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586695">
            <w:pPr>
              <w:tabs>
                <w:tab w:val="decimal" w:pos="1273"/>
              </w:tabs>
              <w:spacing w:line="240" w:lineRule="atLeast"/>
              <w:ind w:right="63"/>
              <w:rPr>
                <w:rFonts w:eastAsia="MS Mincho" w:cs="Times New Roman"/>
                <w:b/>
                <w:bCs/>
                <w:sz w:val="20"/>
                <w:rtl/>
                <w:cs/>
              </w:rPr>
            </w:pPr>
          </w:p>
        </w:tc>
        <w:tc>
          <w:tcPr>
            <w:tcW w:w="1112" w:type="dxa"/>
          </w:tcPr>
          <w:p w:rsidR="00B0131A" w:rsidRPr="00214073" w:rsidRDefault="00B0131A" w:rsidP="00586695">
            <w:pPr>
              <w:tabs>
                <w:tab w:val="decimal" w:pos="1273"/>
              </w:tabs>
              <w:spacing w:line="240" w:lineRule="atLeast"/>
              <w:ind w:right="72"/>
              <w:rPr>
                <w:rFonts w:eastAsia="MS Mincho" w:cs="Times New Roman"/>
                <w:b/>
                <w:bCs/>
                <w:sz w:val="20"/>
              </w:rPr>
            </w:pPr>
          </w:p>
        </w:tc>
        <w:tc>
          <w:tcPr>
            <w:tcW w:w="275" w:type="dxa"/>
          </w:tcPr>
          <w:p w:rsidR="00B0131A" w:rsidRPr="00214073" w:rsidRDefault="00B0131A" w:rsidP="00586695">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586695">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586695">
            <w:pPr>
              <w:tabs>
                <w:tab w:val="decimal" w:pos="1273"/>
              </w:tabs>
              <w:spacing w:line="240" w:lineRule="atLeast"/>
              <w:ind w:right="63"/>
              <w:rPr>
                <w:rFonts w:eastAsia="MS Mincho" w:cs="Times New Roman"/>
                <w:b/>
                <w:bCs/>
                <w:sz w:val="20"/>
                <w:rtl/>
                <w:cs/>
              </w:rPr>
            </w:pPr>
          </w:p>
        </w:tc>
        <w:tc>
          <w:tcPr>
            <w:tcW w:w="1258" w:type="dxa"/>
          </w:tcPr>
          <w:p w:rsidR="00B0131A" w:rsidRPr="00214073" w:rsidRDefault="00B0131A" w:rsidP="00586695">
            <w:pPr>
              <w:tabs>
                <w:tab w:val="decimal" w:pos="997"/>
              </w:tabs>
              <w:spacing w:line="240" w:lineRule="atLeast"/>
              <w:ind w:right="-86"/>
              <w:rPr>
                <w:rFonts w:eastAsia="MS Mincho" w:cs="Times New Roman"/>
                <w:sz w:val="20"/>
              </w:rPr>
            </w:pPr>
          </w:p>
        </w:tc>
      </w:tr>
      <w:tr w:rsidR="00B0131A" w:rsidRPr="00214073" w:rsidTr="00586695">
        <w:tc>
          <w:tcPr>
            <w:tcW w:w="3726" w:type="dxa"/>
          </w:tcPr>
          <w:p w:rsidR="00B0131A" w:rsidRPr="00214073" w:rsidRDefault="00B0131A" w:rsidP="003A0DFA">
            <w:pPr>
              <w:spacing w:line="240" w:lineRule="atLeast"/>
              <w:ind w:left="972" w:right="-130" w:hanging="9"/>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70" w:type="dxa"/>
          </w:tcPr>
          <w:p w:rsidR="00B0131A" w:rsidRPr="00214073" w:rsidRDefault="00FB7726" w:rsidP="00586695">
            <w:pPr>
              <w:tabs>
                <w:tab w:val="decimal" w:pos="1053"/>
              </w:tabs>
              <w:spacing w:line="240" w:lineRule="atLeast"/>
              <w:ind w:left="72" w:right="-108"/>
              <w:rPr>
                <w:rFonts w:eastAsia="MS Mincho" w:cs="Times New Roman"/>
                <w:sz w:val="20"/>
              </w:rPr>
            </w:pPr>
            <w:r>
              <w:rPr>
                <w:rFonts w:eastAsia="MS Mincho" w:cs="Times New Roman"/>
                <w:sz w:val="20"/>
              </w:rPr>
              <w:t>18,94</w:t>
            </w:r>
            <w:r w:rsidR="00FD40CF">
              <w:rPr>
                <w:rFonts w:eastAsia="MS Mincho" w:cs="Times New Roman"/>
                <w:sz w:val="20"/>
              </w:rPr>
              <w:t>0</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Pr>
          <w:p w:rsidR="00B0131A" w:rsidRPr="00214073" w:rsidRDefault="00FB7726" w:rsidP="00586695">
            <w:pPr>
              <w:tabs>
                <w:tab w:val="decimal" w:pos="899"/>
              </w:tabs>
              <w:spacing w:line="240" w:lineRule="atLeast"/>
              <w:ind w:left="-91" w:right="-108"/>
              <w:rPr>
                <w:rFonts w:eastAsia="MS Mincho" w:cs="Times New Roman"/>
                <w:sz w:val="20"/>
                <w:rtl/>
                <w:cs/>
              </w:rPr>
            </w:pPr>
            <w:r>
              <w:rPr>
                <w:rFonts w:eastAsia="MS Mincho" w:cs="Times New Roman"/>
                <w:sz w:val="20"/>
              </w:rPr>
              <w:t>20,385</w:t>
            </w:r>
          </w:p>
        </w:tc>
        <w:tc>
          <w:tcPr>
            <w:tcW w:w="275" w:type="dxa"/>
          </w:tcPr>
          <w:p w:rsidR="00B0131A" w:rsidRPr="00214073" w:rsidRDefault="00B0131A" w:rsidP="00586695">
            <w:pPr>
              <w:tabs>
                <w:tab w:val="decimal" w:pos="1273"/>
              </w:tabs>
              <w:spacing w:line="240" w:lineRule="atLeast"/>
              <w:ind w:right="63"/>
              <w:rPr>
                <w:rFonts w:eastAsia="MS Mincho" w:cs="Times New Roman"/>
                <w:i/>
                <w:iCs/>
                <w:sz w:val="20"/>
              </w:rPr>
            </w:pPr>
          </w:p>
        </w:tc>
        <w:tc>
          <w:tcPr>
            <w:tcW w:w="1241" w:type="dxa"/>
          </w:tcPr>
          <w:p w:rsidR="00B0131A" w:rsidRPr="00214073" w:rsidRDefault="00B0131A" w:rsidP="00586695">
            <w:pPr>
              <w:tabs>
                <w:tab w:val="decimal" w:pos="1044"/>
              </w:tabs>
              <w:spacing w:line="240" w:lineRule="atLeast"/>
              <w:ind w:left="72" w:right="-108"/>
              <w:rPr>
                <w:rFonts w:eastAsia="MS Mincho" w:cs="Times New Roman"/>
                <w:sz w:val="20"/>
              </w:rPr>
            </w:pPr>
            <w:r w:rsidRPr="00214073">
              <w:rPr>
                <w:rFonts w:eastAsia="MS Mincho" w:cs="Times New Roman"/>
                <w:sz w:val="20"/>
              </w:rPr>
              <w:t>18,940</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Pr>
          <w:p w:rsidR="00B0131A" w:rsidRPr="00214073" w:rsidRDefault="00B0131A" w:rsidP="00586695">
            <w:pPr>
              <w:tabs>
                <w:tab w:val="decimal" w:pos="997"/>
              </w:tabs>
              <w:spacing w:line="240" w:lineRule="atLeast"/>
              <w:ind w:right="-86"/>
              <w:rPr>
                <w:rFonts w:eastAsia="MS Mincho" w:cs="Times New Roman"/>
                <w:sz w:val="20"/>
                <w:lang w:val="en-US" w:bidi="th-TH"/>
              </w:rPr>
            </w:pPr>
            <w:r w:rsidRPr="00214073">
              <w:rPr>
                <w:rFonts w:eastAsia="MS Mincho" w:cs="Times New Roman"/>
                <w:sz w:val="20"/>
              </w:rPr>
              <w:t>20,205</w:t>
            </w:r>
          </w:p>
        </w:tc>
      </w:tr>
      <w:tr w:rsidR="00B0131A" w:rsidRPr="00214073" w:rsidTr="00586695">
        <w:tc>
          <w:tcPr>
            <w:tcW w:w="3726" w:type="dxa"/>
          </w:tcPr>
          <w:p w:rsidR="00B0131A" w:rsidRPr="00214073" w:rsidRDefault="00B0131A" w:rsidP="003A0DFA">
            <w:pPr>
              <w:spacing w:line="240" w:lineRule="atLeast"/>
              <w:ind w:left="972" w:right="-130" w:hanging="9"/>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70" w:type="dxa"/>
          </w:tcPr>
          <w:p w:rsidR="00B0131A" w:rsidRPr="00214073" w:rsidRDefault="00FB7726" w:rsidP="00586695">
            <w:pPr>
              <w:tabs>
                <w:tab w:val="decimal" w:pos="1053"/>
              </w:tabs>
              <w:spacing w:line="240" w:lineRule="atLeast"/>
              <w:ind w:left="72" w:right="-108"/>
              <w:rPr>
                <w:rFonts w:eastAsia="MS Mincho" w:cs="Times New Roman"/>
                <w:sz w:val="20"/>
              </w:rPr>
            </w:pPr>
            <w:r>
              <w:rPr>
                <w:rFonts w:eastAsia="MS Mincho" w:cs="Times New Roman"/>
                <w:sz w:val="20"/>
              </w:rPr>
              <w:t>2,886</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Pr>
          <w:p w:rsidR="00B0131A" w:rsidRPr="00214073" w:rsidRDefault="00FB7726" w:rsidP="00586695">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B0131A" w:rsidRPr="00214073" w:rsidRDefault="00B0131A" w:rsidP="00586695">
            <w:pPr>
              <w:tabs>
                <w:tab w:val="decimal" w:pos="1273"/>
              </w:tabs>
              <w:spacing w:line="240" w:lineRule="atLeast"/>
              <w:ind w:right="63"/>
              <w:rPr>
                <w:rFonts w:eastAsia="MS Mincho" w:cs="Times New Roman"/>
                <w:sz w:val="20"/>
              </w:rPr>
            </w:pPr>
          </w:p>
        </w:tc>
        <w:tc>
          <w:tcPr>
            <w:tcW w:w="1241" w:type="dxa"/>
          </w:tcPr>
          <w:p w:rsidR="00B0131A" w:rsidRPr="00214073" w:rsidRDefault="00B0131A" w:rsidP="00586695">
            <w:pPr>
              <w:tabs>
                <w:tab w:val="decimal" w:pos="1044"/>
              </w:tabs>
              <w:spacing w:line="240" w:lineRule="atLeast"/>
              <w:ind w:left="72" w:right="-108"/>
              <w:rPr>
                <w:rFonts w:eastAsia="MS Mincho" w:cs="Times New Roman"/>
                <w:sz w:val="20"/>
              </w:rPr>
            </w:pPr>
            <w:r w:rsidRPr="00214073">
              <w:rPr>
                <w:rFonts w:eastAsia="MS Mincho" w:cs="Times New Roman"/>
                <w:sz w:val="20"/>
              </w:rPr>
              <w:t>2,706</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Pr>
          <w:p w:rsidR="00B0131A" w:rsidRPr="00214073" w:rsidRDefault="00B0131A" w:rsidP="00586695">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r>
      <w:tr w:rsidR="00B0131A" w:rsidRPr="00214073" w:rsidTr="00586695">
        <w:tc>
          <w:tcPr>
            <w:tcW w:w="3726" w:type="dxa"/>
          </w:tcPr>
          <w:p w:rsidR="00B0131A" w:rsidRPr="00214073" w:rsidRDefault="00B0131A" w:rsidP="003A0DFA">
            <w:pPr>
              <w:spacing w:line="240" w:lineRule="atLeast"/>
              <w:ind w:left="972" w:right="-288" w:hanging="9"/>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70" w:type="dxa"/>
            <w:tcBorders>
              <w:bottom w:val="single" w:sz="4" w:space="0" w:color="auto"/>
            </w:tcBorders>
          </w:tcPr>
          <w:p w:rsidR="00B0131A" w:rsidRPr="00214073" w:rsidRDefault="00FB7726" w:rsidP="00586695">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70" w:type="dxa"/>
          </w:tcPr>
          <w:p w:rsidR="00B0131A" w:rsidRPr="00214073" w:rsidRDefault="00B0131A" w:rsidP="00586695">
            <w:pPr>
              <w:spacing w:line="240" w:lineRule="atLeast"/>
              <w:ind w:left="72" w:right="72"/>
              <w:jc w:val="right"/>
              <w:rPr>
                <w:rFonts w:eastAsia="MS Mincho" w:cs="Times New Roman"/>
                <w:sz w:val="20"/>
                <w:rtl/>
                <w:cs/>
              </w:rPr>
            </w:pPr>
          </w:p>
        </w:tc>
        <w:tc>
          <w:tcPr>
            <w:tcW w:w="1112" w:type="dxa"/>
            <w:tcBorders>
              <w:bottom w:val="single" w:sz="4" w:space="0" w:color="auto"/>
            </w:tcBorders>
          </w:tcPr>
          <w:p w:rsidR="00B0131A" w:rsidRPr="00214073" w:rsidRDefault="00FB7726" w:rsidP="00586695">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B0131A" w:rsidRPr="00214073" w:rsidRDefault="00B0131A" w:rsidP="00586695">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B0131A" w:rsidRPr="00214073" w:rsidRDefault="00B0131A" w:rsidP="00586695">
            <w:pPr>
              <w:tabs>
                <w:tab w:val="decimal" w:pos="1044"/>
              </w:tabs>
              <w:spacing w:line="240" w:lineRule="atLeast"/>
              <w:ind w:left="72" w:right="-108"/>
              <w:rPr>
                <w:rFonts w:eastAsia="MS Mincho" w:cs="Times New Roman"/>
                <w:sz w:val="20"/>
              </w:rPr>
            </w:pPr>
            <w:r w:rsidRPr="00214073">
              <w:rPr>
                <w:rFonts w:eastAsia="MS Mincho" w:cs="Times New Roman"/>
                <w:sz w:val="20"/>
              </w:rPr>
              <w:t>(1,441)</w:t>
            </w:r>
          </w:p>
        </w:tc>
        <w:tc>
          <w:tcPr>
            <w:tcW w:w="244" w:type="dxa"/>
          </w:tcPr>
          <w:p w:rsidR="00B0131A" w:rsidRPr="00214073" w:rsidRDefault="00B0131A" w:rsidP="00586695">
            <w:pPr>
              <w:spacing w:line="240" w:lineRule="atLeast"/>
              <w:ind w:left="72" w:right="72"/>
              <w:jc w:val="right"/>
              <w:rPr>
                <w:rFonts w:eastAsia="MS Mincho" w:cs="Times New Roman"/>
                <w:sz w:val="20"/>
                <w:rtl/>
                <w:cs/>
              </w:rPr>
            </w:pPr>
          </w:p>
        </w:tc>
        <w:tc>
          <w:tcPr>
            <w:tcW w:w="1258" w:type="dxa"/>
            <w:tcBorders>
              <w:bottom w:val="single" w:sz="4" w:space="0" w:color="auto"/>
            </w:tcBorders>
          </w:tcPr>
          <w:p w:rsidR="00B0131A" w:rsidRPr="00214073" w:rsidRDefault="00B0131A" w:rsidP="00586695">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r>
      <w:tr w:rsidR="00E563C9" w:rsidRPr="00214073" w:rsidTr="00586695">
        <w:tc>
          <w:tcPr>
            <w:tcW w:w="3726" w:type="dxa"/>
          </w:tcPr>
          <w:p w:rsidR="00E563C9" w:rsidRPr="00214073" w:rsidRDefault="00E563C9" w:rsidP="003A0DFA">
            <w:pPr>
              <w:spacing w:line="240" w:lineRule="atLeast"/>
              <w:ind w:left="972" w:right="-130" w:hanging="9"/>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70" w:type="dxa"/>
            <w:tcBorders>
              <w:top w:val="single" w:sz="4" w:space="0" w:color="auto"/>
            </w:tcBorders>
          </w:tcPr>
          <w:p w:rsidR="00E563C9" w:rsidRPr="00214073" w:rsidRDefault="00E563C9" w:rsidP="00586695">
            <w:pPr>
              <w:tabs>
                <w:tab w:val="decimal" w:pos="1044"/>
              </w:tabs>
              <w:spacing w:line="240" w:lineRule="atLeast"/>
              <w:ind w:left="72" w:right="-108"/>
              <w:rPr>
                <w:rFonts w:eastAsia="MS Mincho" w:cs="Times New Roman"/>
                <w:b/>
                <w:bCs/>
                <w:sz w:val="20"/>
              </w:rPr>
            </w:pPr>
          </w:p>
        </w:tc>
        <w:tc>
          <w:tcPr>
            <w:tcW w:w="270" w:type="dxa"/>
          </w:tcPr>
          <w:p w:rsidR="00E563C9" w:rsidRPr="00214073" w:rsidRDefault="00E563C9" w:rsidP="00586695">
            <w:pPr>
              <w:spacing w:line="240" w:lineRule="atLeast"/>
              <w:ind w:left="72" w:right="72"/>
              <w:jc w:val="right"/>
              <w:rPr>
                <w:rFonts w:eastAsia="MS Mincho" w:cs="Times New Roman"/>
                <w:b/>
                <w:bCs/>
                <w:sz w:val="20"/>
                <w:rtl/>
                <w:cs/>
              </w:rPr>
            </w:pPr>
          </w:p>
        </w:tc>
        <w:tc>
          <w:tcPr>
            <w:tcW w:w="1112" w:type="dxa"/>
            <w:tcBorders>
              <w:top w:val="single" w:sz="4" w:space="0" w:color="auto"/>
            </w:tcBorders>
          </w:tcPr>
          <w:p w:rsidR="00E563C9" w:rsidRPr="00214073" w:rsidRDefault="00E563C9" w:rsidP="00586695">
            <w:pPr>
              <w:spacing w:line="240" w:lineRule="atLeast"/>
              <w:ind w:left="72" w:right="-48"/>
              <w:jc w:val="right"/>
              <w:rPr>
                <w:rFonts w:eastAsia="MS Mincho" w:cs="Times New Roman"/>
                <w:b/>
                <w:bCs/>
                <w:sz w:val="20"/>
              </w:rPr>
            </w:pPr>
          </w:p>
        </w:tc>
        <w:tc>
          <w:tcPr>
            <w:tcW w:w="275" w:type="dxa"/>
          </w:tcPr>
          <w:p w:rsidR="00E563C9" w:rsidRPr="00214073" w:rsidRDefault="00E563C9" w:rsidP="00586695">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E563C9" w:rsidRPr="00214073" w:rsidRDefault="00E563C9" w:rsidP="00586695">
            <w:pPr>
              <w:tabs>
                <w:tab w:val="decimal" w:pos="1044"/>
              </w:tabs>
              <w:spacing w:line="240" w:lineRule="atLeast"/>
              <w:ind w:left="72" w:right="-108"/>
              <w:rPr>
                <w:rFonts w:cs="Times New Roman"/>
                <w:b/>
                <w:bCs/>
                <w:sz w:val="20"/>
              </w:rPr>
            </w:pPr>
          </w:p>
        </w:tc>
        <w:tc>
          <w:tcPr>
            <w:tcW w:w="244" w:type="dxa"/>
          </w:tcPr>
          <w:p w:rsidR="00E563C9" w:rsidRPr="00214073" w:rsidRDefault="00E563C9" w:rsidP="00586695">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E563C9" w:rsidRPr="00214073" w:rsidRDefault="00E563C9" w:rsidP="00586695">
            <w:pPr>
              <w:tabs>
                <w:tab w:val="decimal" w:pos="997"/>
              </w:tabs>
              <w:spacing w:line="240" w:lineRule="atLeast"/>
              <w:ind w:left="72" w:right="-86"/>
              <w:rPr>
                <w:rFonts w:eastAsia="MS Mincho" w:cs="Times New Roman"/>
                <w:b/>
                <w:bCs/>
                <w:sz w:val="20"/>
              </w:rPr>
            </w:pPr>
          </w:p>
        </w:tc>
      </w:tr>
      <w:tr w:rsidR="00B0131A" w:rsidRPr="00214073" w:rsidTr="00586695">
        <w:tc>
          <w:tcPr>
            <w:tcW w:w="3726" w:type="dxa"/>
          </w:tcPr>
          <w:p w:rsidR="00B0131A" w:rsidRPr="00214073" w:rsidRDefault="00E563C9" w:rsidP="003A0DFA">
            <w:pPr>
              <w:spacing w:line="240" w:lineRule="atLeast"/>
              <w:ind w:left="972" w:right="-130" w:hanging="9"/>
              <w:rPr>
                <w:rFonts w:eastAsia="MS Mincho" w:cs="Times New Roman"/>
                <w:b/>
                <w:bCs/>
                <w:i/>
                <w:iCs/>
                <w:sz w:val="20"/>
              </w:rPr>
            </w:pPr>
            <w:r>
              <w:rPr>
                <w:rFonts w:eastAsia="MS Mincho" w:cs="Times New Roman"/>
                <w:b/>
                <w:bCs/>
                <w:sz w:val="20"/>
              </w:rPr>
              <w:t xml:space="preserve">   </w:t>
            </w:r>
            <w:r w:rsidR="00475B5B" w:rsidRPr="00214073">
              <w:rPr>
                <w:rFonts w:eastAsia="MS Mincho" w:cs="Times New Roman"/>
                <w:b/>
                <w:bCs/>
                <w:sz w:val="20"/>
              </w:rPr>
              <w:t>investments,</w:t>
            </w:r>
            <w:r w:rsidR="00B0131A" w:rsidRPr="00214073">
              <w:rPr>
                <w:rFonts w:eastAsia="MS Mincho" w:cs="Times New Roman"/>
                <w:b/>
                <w:bCs/>
                <w:sz w:val="20"/>
              </w:rPr>
              <w:t xml:space="preserve"> net</w:t>
            </w:r>
          </w:p>
        </w:tc>
        <w:tc>
          <w:tcPr>
            <w:tcW w:w="1270" w:type="dxa"/>
            <w:tcBorders>
              <w:bottom w:val="single" w:sz="4" w:space="0" w:color="auto"/>
            </w:tcBorders>
          </w:tcPr>
          <w:p w:rsidR="00B0131A" w:rsidRPr="00214073" w:rsidRDefault="00FB7726" w:rsidP="00586695">
            <w:pPr>
              <w:tabs>
                <w:tab w:val="decimal" w:pos="1053"/>
              </w:tabs>
              <w:spacing w:line="240" w:lineRule="atLeast"/>
              <w:ind w:left="72" w:right="-108"/>
              <w:rPr>
                <w:rFonts w:eastAsia="MS Mincho" w:cs="Times New Roman"/>
                <w:b/>
                <w:bCs/>
                <w:sz w:val="20"/>
              </w:rPr>
            </w:pPr>
            <w:r>
              <w:rPr>
                <w:rFonts w:eastAsia="MS Mincho" w:cs="Times New Roman"/>
                <w:b/>
                <w:bCs/>
                <w:sz w:val="20"/>
              </w:rPr>
              <w:t>20,385</w:t>
            </w:r>
          </w:p>
        </w:tc>
        <w:tc>
          <w:tcPr>
            <w:tcW w:w="270" w:type="dxa"/>
          </w:tcPr>
          <w:p w:rsidR="00B0131A" w:rsidRPr="00214073" w:rsidRDefault="00B0131A" w:rsidP="00586695">
            <w:pPr>
              <w:spacing w:line="240" w:lineRule="atLeast"/>
              <w:ind w:left="72" w:right="72"/>
              <w:jc w:val="right"/>
              <w:rPr>
                <w:rFonts w:eastAsia="MS Mincho" w:cs="Times New Roman"/>
                <w:b/>
                <w:bCs/>
                <w:sz w:val="20"/>
                <w:rtl/>
                <w:cs/>
              </w:rPr>
            </w:pPr>
          </w:p>
        </w:tc>
        <w:tc>
          <w:tcPr>
            <w:tcW w:w="1112" w:type="dxa"/>
            <w:tcBorders>
              <w:bottom w:val="single" w:sz="4" w:space="0" w:color="auto"/>
            </w:tcBorders>
          </w:tcPr>
          <w:p w:rsidR="00B0131A" w:rsidRPr="000D7000" w:rsidRDefault="00FB7726" w:rsidP="00586695">
            <w:pPr>
              <w:tabs>
                <w:tab w:val="decimal" w:pos="899"/>
              </w:tabs>
              <w:spacing w:line="240" w:lineRule="atLeast"/>
              <w:ind w:left="-91" w:right="-108"/>
              <w:rPr>
                <w:rFonts w:eastAsia="MS Mincho" w:cs="Times New Roman"/>
                <w:b/>
                <w:bCs/>
                <w:sz w:val="20"/>
              </w:rPr>
            </w:pPr>
            <w:r>
              <w:rPr>
                <w:rFonts w:eastAsia="MS Mincho" w:cs="Times New Roman"/>
                <w:b/>
                <w:bCs/>
                <w:sz w:val="20"/>
              </w:rPr>
              <w:t>20,385</w:t>
            </w:r>
          </w:p>
        </w:tc>
        <w:tc>
          <w:tcPr>
            <w:tcW w:w="275" w:type="dxa"/>
          </w:tcPr>
          <w:p w:rsidR="00B0131A" w:rsidRPr="00214073" w:rsidRDefault="00B0131A" w:rsidP="00586695">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B0131A" w:rsidRPr="00214073" w:rsidRDefault="00B0131A" w:rsidP="00586695">
            <w:pPr>
              <w:tabs>
                <w:tab w:val="decimal" w:pos="1044"/>
              </w:tabs>
              <w:spacing w:line="240" w:lineRule="atLeast"/>
              <w:ind w:left="72" w:right="-108"/>
              <w:rPr>
                <w:rFonts w:cs="Times New Roman"/>
                <w:b/>
                <w:bCs/>
                <w:sz w:val="20"/>
              </w:rPr>
            </w:pPr>
            <w:r w:rsidRPr="00214073">
              <w:rPr>
                <w:rFonts w:cs="Times New Roman"/>
                <w:b/>
                <w:bCs/>
                <w:sz w:val="20"/>
              </w:rPr>
              <w:t>20,205</w:t>
            </w:r>
          </w:p>
        </w:tc>
        <w:tc>
          <w:tcPr>
            <w:tcW w:w="244" w:type="dxa"/>
          </w:tcPr>
          <w:p w:rsidR="00B0131A" w:rsidRPr="00214073" w:rsidRDefault="00B0131A" w:rsidP="00586695">
            <w:pPr>
              <w:spacing w:line="240" w:lineRule="atLeast"/>
              <w:ind w:left="72" w:right="72"/>
              <w:jc w:val="right"/>
              <w:rPr>
                <w:rFonts w:eastAsia="MS Mincho" w:cs="Times New Roman"/>
                <w:b/>
                <w:bCs/>
                <w:sz w:val="20"/>
                <w:rtl/>
                <w:cs/>
              </w:rPr>
            </w:pPr>
          </w:p>
        </w:tc>
        <w:tc>
          <w:tcPr>
            <w:tcW w:w="1258" w:type="dxa"/>
            <w:tcBorders>
              <w:bottom w:val="single" w:sz="4" w:space="0" w:color="auto"/>
            </w:tcBorders>
          </w:tcPr>
          <w:p w:rsidR="00B0131A" w:rsidRPr="00214073" w:rsidRDefault="00B0131A" w:rsidP="00586695">
            <w:pPr>
              <w:tabs>
                <w:tab w:val="decimal" w:pos="997"/>
              </w:tabs>
              <w:spacing w:line="240" w:lineRule="atLeast"/>
              <w:ind w:left="72" w:right="-86"/>
              <w:rPr>
                <w:rFonts w:eastAsia="MS Mincho" w:cs="Times New Roman"/>
                <w:b/>
                <w:bCs/>
                <w:sz w:val="20"/>
              </w:rPr>
            </w:pPr>
            <w:r w:rsidRPr="00214073">
              <w:rPr>
                <w:rFonts w:eastAsia="MS Mincho" w:cs="Times New Roman"/>
                <w:b/>
                <w:bCs/>
                <w:sz w:val="20"/>
              </w:rPr>
              <w:t>20,205</w:t>
            </w:r>
          </w:p>
        </w:tc>
      </w:tr>
      <w:tr w:rsidR="00B0131A" w:rsidRPr="00214073" w:rsidTr="00586695">
        <w:tc>
          <w:tcPr>
            <w:tcW w:w="3726" w:type="dxa"/>
          </w:tcPr>
          <w:p w:rsidR="00B0131A" w:rsidRPr="00214073" w:rsidRDefault="00B0131A" w:rsidP="003A0DFA">
            <w:pPr>
              <w:spacing w:line="240" w:lineRule="atLeast"/>
              <w:ind w:left="972" w:right="-130" w:hanging="9"/>
              <w:rPr>
                <w:rFonts w:eastAsia="MS Mincho" w:cs="Times New Roman"/>
                <w:b/>
                <w:bCs/>
                <w:sz w:val="20"/>
              </w:rPr>
            </w:pPr>
          </w:p>
        </w:tc>
        <w:tc>
          <w:tcPr>
            <w:tcW w:w="1270" w:type="dxa"/>
            <w:tcBorders>
              <w:top w:val="single" w:sz="4" w:space="0" w:color="auto"/>
            </w:tcBorders>
          </w:tcPr>
          <w:p w:rsidR="00B0131A" w:rsidRPr="00214073" w:rsidRDefault="00B0131A" w:rsidP="00586695">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586695">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B0131A" w:rsidRPr="00214073" w:rsidRDefault="00B0131A" w:rsidP="00586695">
            <w:pPr>
              <w:tabs>
                <w:tab w:val="decimal" w:pos="1273"/>
              </w:tabs>
              <w:spacing w:line="240" w:lineRule="atLeast"/>
              <w:ind w:right="72"/>
              <w:rPr>
                <w:rFonts w:eastAsia="MS Mincho" w:cs="Times New Roman"/>
                <w:sz w:val="20"/>
              </w:rPr>
            </w:pPr>
          </w:p>
        </w:tc>
        <w:tc>
          <w:tcPr>
            <w:tcW w:w="275" w:type="dxa"/>
          </w:tcPr>
          <w:p w:rsidR="00B0131A" w:rsidRPr="00214073" w:rsidRDefault="00B0131A" w:rsidP="00586695">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B0131A" w:rsidRPr="00214073" w:rsidRDefault="00B0131A" w:rsidP="00586695">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586695">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B0131A" w:rsidRPr="00214073" w:rsidRDefault="00B0131A" w:rsidP="00586695">
            <w:pPr>
              <w:tabs>
                <w:tab w:val="decimal" w:pos="997"/>
              </w:tabs>
              <w:spacing w:line="240" w:lineRule="atLeast"/>
              <w:ind w:right="-86"/>
              <w:rPr>
                <w:rFonts w:eastAsia="MS Mincho" w:cs="Times New Roman"/>
                <w:sz w:val="20"/>
              </w:rPr>
            </w:pPr>
          </w:p>
        </w:tc>
      </w:tr>
      <w:tr w:rsidR="003A0DFA" w:rsidRPr="00214073" w:rsidTr="00586695">
        <w:tc>
          <w:tcPr>
            <w:tcW w:w="3726" w:type="dxa"/>
          </w:tcPr>
          <w:p w:rsidR="003A0DFA" w:rsidRPr="003A0DFA" w:rsidRDefault="003A0DFA" w:rsidP="003A0DFA">
            <w:pPr>
              <w:spacing w:line="240" w:lineRule="atLeast"/>
              <w:ind w:left="972" w:right="-130" w:hanging="9"/>
              <w:rPr>
                <w:rFonts w:eastAsia="MS Mincho" w:cs="Times New Roman"/>
                <w:b/>
                <w:bCs/>
                <w:sz w:val="20"/>
              </w:rPr>
            </w:pPr>
            <w:r w:rsidRPr="003A0DFA">
              <w:rPr>
                <w:rFonts w:eastAsia="MS Mincho" w:cs="Times New Roman"/>
                <w:b/>
                <w:bCs/>
                <w:sz w:val="20"/>
              </w:rPr>
              <w:t>Held-to-maturity securities</w:t>
            </w:r>
          </w:p>
        </w:tc>
        <w:tc>
          <w:tcPr>
            <w:tcW w:w="1270" w:type="dxa"/>
          </w:tcPr>
          <w:p w:rsidR="003A0DFA" w:rsidRPr="00214073" w:rsidRDefault="003A0DFA" w:rsidP="003A0DFA">
            <w:pPr>
              <w:tabs>
                <w:tab w:val="decimal" w:pos="1044"/>
              </w:tabs>
              <w:spacing w:line="240" w:lineRule="atLeast"/>
              <w:ind w:left="72" w:right="-108"/>
              <w:rPr>
                <w:rFonts w:eastAsia="MS Mincho" w:cs="Times New Roman"/>
                <w:sz w:val="20"/>
              </w:rPr>
            </w:pPr>
          </w:p>
        </w:tc>
        <w:tc>
          <w:tcPr>
            <w:tcW w:w="270" w:type="dxa"/>
          </w:tcPr>
          <w:p w:rsidR="003A0DFA" w:rsidRPr="00214073" w:rsidRDefault="003A0DFA" w:rsidP="003A0DFA">
            <w:pPr>
              <w:tabs>
                <w:tab w:val="decimal" w:pos="1273"/>
              </w:tabs>
              <w:spacing w:line="240" w:lineRule="atLeast"/>
              <w:ind w:right="63"/>
              <w:rPr>
                <w:rFonts w:eastAsia="MS Mincho" w:cs="Times New Roman"/>
                <w:sz w:val="20"/>
                <w:rtl/>
                <w:cs/>
              </w:rPr>
            </w:pPr>
          </w:p>
        </w:tc>
        <w:tc>
          <w:tcPr>
            <w:tcW w:w="1112" w:type="dxa"/>
          </w:tcPr>
          <w:p w:rsidR="003A0DFA" w:rsidRPr="00214073" w:rsidRDefault="003A0DFA" w:rsidP="003A0DFA">
            <w:pPr>
              <w:tabs>
                <w:tab w:val="decimal" w:pos="1273"/>
              </w:tabs>
              <w:spacing w:line="240" w:lineRule="atLeast"/>
              <w:ind w:right="72"/>
              <w:rPr>
                <w:rFonts w:eastAsia="MS Mincho" w:cs="Times New Roman"/>
                <w:sz w:val="20"/>
              </w:rPr>
            </w:pPr>
          </w:p>
        </w:tc>
        <w:tc>
          <w:tcPr>
            <w:tcW w:w="275" w:type="dxa"/>
          </w:tcPr>
          <w:p w:rsidR="003A0DFA" w:rsidRPr="00214073" w:rsidRDefault="003A0DFA" w:rsidP="003A0DFA">
            <w:pPr>
              <w:tabs>
                <w:tab w:val="decimal" w:pos="1273"/>
              </w:tabs>
              <w:spacing w:line="240" w:lineRule="atLeast"/>
              <w:ind w:right="63"/>
              <w:rPr>
                <w:rFonts w:eastAsia="MS Mincho" w:cs="Times New Roman"/>
                <w:sz w:val="20"/>
              </w:rPr>
            </w:pPr>
          </w:p>
        </w:tc>
        <w:tc>
          <w:tcPr>
            <w:tcW w:w="1241" w:type="dxa"/>
          </w:tcPr>
          <w:p w:rsidR="003A0DFA" w:rsidRPr="00214073" w:rsidRDefault="003A0DFA" w:rsidP="003A0DFA">
            <w:pPr>
              <w:tabs>
                <w:tab w:val="decimal" w:pos="1044"/>
              </w:tabs>
              <w:spacing w:line="240" w:lineRule="atLeast"/>
              <w:ind w:left="72" w:right="-108"/>
              <w:rPr>
                <w:rFonts w:eastAsia="MS Mincho" w:cs="Times New Roman"/>
                <w:sz w:val="20"/>
              </w:rPr>
            </w:pPr>
          </w:p>
        </w:tc>
        <w:tc>
          <w:tcPr>
            <w:tcW w:w="244" w:type="dxa"/>
          </w:tcPr>
          <w:p w:rsidR="003A0DFA" w:rsidRPr="00214073" w:rsidRDefault="003A0DFA" w:rsidP="003A0DFA">
            <w:pPr>
              <w:tabs>
                <w:tab w:val="decimal" w:pos="1273"/>
              </w:tabs>
              <w:spacing w:line="240" w:lineRule="atLeast"/>
              <w:ind w:right="63"/>
              <w:rPr>
                <w:rFonts w:eastAsia="MS Mincho" w:cs="Times New Roman"/>
                <w:sz w:val="20"/>
                <w:rtl/>
                <w:cs/>
              </w:rPr>
            </w:pPr>
          </w:p>
        </w:tc>
        <w:tc>
          <w:tcPr>
            <w:tcW w:w="1258" w:type="dxa"/>
          </w:tcPr>
          <w:p w:rsidR="003A0DFA" w:rsidRPr="00214073" w:rsidRDefault="003A0DFA" w:rsidP="003A0DFA">
            <w:pPr>
              <w:tabs>
                <w:tab w:val="decimal" w:pos="997"/>
              </w:tabs>
              <w:spacing w:line="240" w:lineRule="atLeast"/>
              <w:ind w:right="-86"/>
              <w:rPr>
                <w:rFonts w:eastAsia="MS Mincho" w:cs="Times New Roman"/>
                <w:sz w:val="20"/>
              </w:rPr>
            </w:pPr>
          </w:p>
        </w:tc>
      </w:tr>
      <w:tr w:rsidR="00B35375" w:rsidRPr="00214073" w:rsidTr="00586695">
        <w:tc>
          <w:tcPr>
            <w:tcW w:w="3726" w:type="dxa"/>
          </w:tcPr>
          <w:p w:rsidR="00B35375" w:rsidRPr="003A0DFA" w:rsidRDefault="00B35375" w:rsidP="00B35375">
            <w:pPr>
              <w:spacing w:line="240" w:lineRule="atLeast"/>
              <w:ind w:left="972" w:right="-130" w:hanging="9"/>
              <w:rPr>
                <w:rFonts w:eastAsia="MS Mincho" w:cs="Times New Roman"/>
                <w:b/>
                <w:bCs/>
                <w:sz w:val="20"/>
              </w:rPr>
            </w:pPr>
            <w:r w:rsidRPr="003A0DFA">
              <w:rPr>
                <w:rFonts w:cs="Times New Roman"/>
                <w:color w:val="000000"/>
                <w:sz w:val="20"/>
              </w:rPr>
              <w:t xml:space="preserve">Government </w:t>
            </w:r>
            <w:r>
              <w:rPr>
                <w:rFonts w:cs="Times New Roman"/>
                <w:color w:val="000000"/>
                <w:sz w:val="20"/>
              </w:rPr>
              <w:t>bonds</w:t>
            </w:r>
          </w:p>
        </w:tc>
        <w:tc>
          <w:tcPr>
            <w:tcW w:w="1270" w:type="dxa"/>
          </w:tcPr>
          <w:p w:rsidR="00B35375" w:rsidRPr="00214073" w:rsidRDefault="00B35375" w:rsidP="00B35375">
            <w:pPr>
              <w:tabs>
                <w:tab w:val="decimal" w:pos="1044"/>
              </w:tabs>
              <w:spacing w:line="240" w:lineRule="atLeast"/>
              <w:ind w:left="72" w:right="-108"/>
              <w:rPr>
                <w:rFonts w:eastAsia="MS Mincho" w:cs="Times New Roman"/>
                <w:sz w:val="20"/>
              </w:rPr>
            </w:pPr>
            <w:r>
              <w:rPr>
                <w:rFonts w:eastAsia="MS Mincho" w:cs="Times New Roman"/>
                <w:sz w:val="20"/>
              </w:rPr>
              <w:t>495,000</w:t>
            </w:r>
          </w:p>
        </w:tc>
        <w:tc>
          <w:tcPr>
            <w:tcW w:w="270" w:type="dxa"/>
          </w:tcPr>
          <w:p w:rsidR="00B35375" w:rsidRPr="00214073" w:rsidRDefault="00B35375" w:rsidP="00B35375">
            <w:pPr>
              <w:tabs>
                <w:tab w:val="decimal" w:pos="1273"/>
              </w:tabs>
              <w:spacing w:line="240" w:lineRule="atLeast"/>
              <w:ind w:right="63"/>
              <w:rPr>
                <w:rFonts w:eastAsia="MS Mincho" w:cs="Times New Roman"/>
                <w:sz w:val="20"/>
                <w:rtl/>
                <w:cs/>
              </w:rPr>
            </w:pPr>
          </w:p>
        </w:tc>
        <w:tc>
          <w:tcPr>
            <w:tcW w:w="1112" w:type="dxa"/>
          </w:tcPr>
          <w:p w:rsidR="00B35375" w:rsidRPr="00214073" w:rsidRDefault="00B35375" w:rsidP="00B35375">
            <w:pPr>
              <w:tabs>
                <w:tab w:val="decimal" w:pos="899"/>
              </w:tabs>
              <w:spacing w:line="240" w:lineRule="atLeast"/>
              <w:ind w:right="-120"/>
              <w:rPr>
                <w:rFonts w:eastAsia="MS Mincho" w:cs="Times New Roman"/>
                <w:sz w:val="20"/>
              </w:rPr>
            </w:pPr>
            <w:r>
              <w:rPr>
                <w:rFonts w:eastAsia="MS Mincho" w:cs="Times New Roman"/>
                <w:sz w:val="20"/>
              </w:rPr>
              <w:t>491,575</w:t>
            </w:r>
          </w:p>
        </w:tc>
        <w:tc>
          <w:tcPr>
            <w:tcW w:w="275" w:type="dxa"/>
          </w:tcPr>
          <w:p w:rsidR="00B35375" w:rsidRPr="00214073" w:rsidRDefault="00B35375" w:rsidP="00B35375">
            <w:pPr>
              <w:tabs>
                <w:tab w:val="decimal" w:pos="1273"/>
              </w:tabs>
              <w:spacing w:line="240" w:lineRule="atLeast"/>
              <w:ind w:right="63"/>
              <w:rPr>
                <w:rFonts w:eastAsia="MS Mincho" w:cs="Times New Roman"/>
                <w:sz w:val="20"/>
              </w:rPr>
            </w:pPr>
          </w:p>
        </w:tc>
        <w:tc>
          <w:tcPr>
            <w:tcW w:w="1241" w:type="dxa"/>
          </w:tcPr>
          <w:p w:rsidR="00B35375" w:rsidRPr="00E563C9" w:rsidRDefault="00B35375" w:rsidP="00B35375">
            <w:pPr>
              <w:tabs>
                <w:tab w:val="decimal" w:pos="689"/>
              </w:tabs>
              <w:spacing w:line="240" w:lineRule="atLeast"/>
              <w:ind w:left="72" w:right="-108"/>
              <w:rPr>
                <w:rFonts w:eastAsia="MS Mincho" w:cs="Times New Roman"/>
                <w:sz w:val="20"/>
              </w:rPr>
            </w:pPr>
            <w:r w:rsidRPr="00E563C9">
              <w:rPr>
                <w:rFonts w:eastAsia="MS Mincho" w:cs="Times New Roman"/>
                <w:sz w:val="20"/>
              </w:rPr>
              <w:t>-</w:t>
            </w:r>
          </w:p>
        </w:tc>
        <w:tc>
          <w:tcPr>
            <w:tcW w:w="244" w:type="dxa"/>
          </w:tcPr>
          <w:p w:rsidR="00B35375" w:rsidRPr="00E563C9" w:rsidRDefault="00B35375" w:rsidP="00B35375">
            <w:pPr>
              <w:tabs>
                <w:tab w:val="decimal" w:pos="1273"/>
              </w:tabs>
              <w:spacing w:line="240" w:lineRule="atLeast"/>
              <w:ind w:right="63"/>
              <w:rPr>
                <w:rFonts w:eastAsia="MS Mincho" w:cs="Times New Roman"/>
                <w:i/>
                <w:iCs/>
                <w:sz w:val="20"/>
                <w:rtl/>
                <w:cs/>
              </w:rPr>
            </w:pPr>
          </w:p>
        </w:tc>
        <w:tc>
          <w:tcPr>
            <w:tcW w:w="1258" w:type="dxa"/>
          </w:tcPr>
          <w:p w:rsidR="00B35375" w:rsidRPr="00E563C9" w:rsidRDefault="00B35375" w:rsidP="00B35375">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FB7726" w:rsidRPr="00214073" w:rsidTr="003A0DFA">
        <w:tc>
          <w:tcPr>
            <w:tcW w:w="3726" w:type="dxa"/>
          </w:tcPr>
          <w:p w:rsidR="00FB7726" w:rsidRPr="003A0DFA" w:rsidRDefault="00FB7726" w:rsidP="00FB7726">
            <w:pPr>
              <w:spacing w:line="240" w:lineRule="atLeast"/>
              <w:ind w:left="972" w:right="-130" w:hanging="9"/>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270" w:type="dxa"/>
            <w:tcBorders>
              <w:bottom w:val="single" w:sz="4" w:space="0" w:color="auto"/>
            </w:tcBorders>
          </w:tcPr>
          <w:p w:rsidR="00FB7726" w:rsidRPr="00214073" w:rsidRDefault="00FB7726" w:rsidP="00FB7726">
            <w:pPr>
              <w:tabs>
                <w:tab w:val="decimal" w:pos="1044"/>
              </w:tabs>
              <w:spacing w:line="240" w:lineRule="atLeast"/>
              <w:ind w:left="72" w:right="-108"/>
              <w:rPr>
                <w:rFonts w:eastAsia="MS Mincho" w:cs="Times New Roman"/>
                <w:sz w:val="20"/>
              </w:rPr>
            </w:pPr>
            <w:r>
              <w:rPr>
                <w:rFonts w:eastAsia="MS Mincho" w:cs="Times New Roman"/>
                <w:sz w:val="20"/>
              </w:rPr>
              <w:t>(3,183)</w:t>
            </w:r>
          </w:p>
        </w:tc>
        <w:tc>
          <w:tcPr>
            <w:tcW w:w="270"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112" w:type="dxa"/>
            <w:tcBorders>
              <w:bottom w:val="single" w:sz="4" w:space="0" w:color="auto"/>
            </w:tcBorders>
          </w:tcPr>
          <w:p w:rsidR="00FB7726" w:rsidRPr="00214073" w:rsidRDefault="00FB7726" w:rsidP="00FB7726">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FB7726" w:rsidRPr="00214073" w:rsidRDefault="00FB7726" w:rsidP="00FB7726">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FB7726" w:rsidRPr="00214073" w:rsidRDefault="00FB7726" w:rsidP="00FB7726">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c>
          <w:tcPr>
            <w:tcW w:w="244"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258" w:type="dxa"/>
            <w:tcBorders>
              <w:bottom w:val="single" w:sz="4" w:space="0" w:color="auto"/>
            </w:tcBorders>
          </w:tcPr>
          <w:p w:rsidR="00FB7726" w:rsidRPr="00214073" w:rsidRDefault="00FB7726" w:rsidP="00FB7726">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r>
      <w:tr w:rsidR="00FB7726" w:rsidRPr="00214073" w:rsidTr="00FB7726">
        <w:trPr>
          <w:trHeight w:val="60"/>
        </w:trPr>
        <w:tc>
          <w:tcPr>
            <w:tcW w:w="3726" w:type="dxa"/>
          </w:tcPr>
          <w:p w:rsidR="00FB7726" w:rsidRPr="003A0DFA" w:rsidRDefault="00FB7726" w:rsidP="00FB7726">
            <w:pPr>
              <w:spacing w:line="240" w:lineRule="atLeast"/>
              <w:ind w:left="972" w:right="-130"/>
              <w:rPr>
                <w:rFonts w:eastAsia="MS Mincho" w:cs="Times New Roman"/>
                <w:b/>
                <w:bCs/>
                <w:sz w:val="20"/>
              </w:rPr>
            </w:pPr>
            <w:r w:rsidRPr="003A0DFA">
              <w:rPr>
                <w:rFonts w:eastAsia="MS Mincho" w:cs="Times New Roman"/>
                <w:b/>
                <w:bCs/>
                <w:sz w:val="20"/>
              </w:rPr>
              <w:t xml:space="preserve">Total held-to-maturity </w:t>
            </w:r>
          </w:p>
        </w:tc>
        <w:tc>
          <w:tcPr>
            <w:tcW w:w="1270" w:type="dxa"/>
            <w:tcBorders>
              <w:top w:val="single" w:sz="4" w:space="0" w:color="auto"/>
            </w:tcBorders>
          </w:tcPr>
          <w:p w:rsidR="00FB7726" w:rsidRPr="00214073" w:rsidRDefault="00FB7726" w:rsidP="00FB7726">
            <w:pPr>
              <w:tabs>
                <w:tab w:val="decimal" w:pos="1044"/>
              </w:tabs>
              <w:spacing w:line="240" w:lineRule="atLeast"/>
              <w:ind w:left="72" w:right="-108"/>
              <w:rPr>
                <w:rFonts w:eastAsia="MS Mincho" w:cs="Times New Roman"/>
                <w:sz w:val="20"/>
              </w:rPr>
            </w:pPr>
          </w:p>
        </w:tc>
        <w:tc>
          <w:tcPr>
            <w:tcW w:w="270"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FB7726" w:rsidRPr="00214073" w:rsidRDefault="00FB7726" w:rsidP="00FB7726">
            <w:pPr>
              <w:tabs>
                <w:tab w:val="decimal" w:pos="899"/>
              </w:tabs>
              <w:spacing w:line="240" w:lineRule="atLeast"/>
              <w:ind w:right="-120"/>
              <w:rPr>
                <w:rFonts w:eastAsia="MS Mincho" w:cs="Times New Roman"/>
                <w:sz w:val="20"/>
              </w:rPr>
            </w:pPr>
          </w:p>
        </w:tc>
        <w:tc>
          <w:tcPr>
            <w:tcW w:w="275" w:type="dxa"/>
          </w:tcPr>
          <w:p w:rsidR="00FB7726" w:rsidRPr="00214073" w:rsidRDefault="00FB7726" w:rsidP="00FB7726">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FB7726" w:rsidRPr="00214073" w:rsidRDefault="00FB7726" w:rsidP="00FB7726">
            <w:pPr>
              <w:tabs>
                <w:tab w:val="decimal" w:pos="997"/>
              </w:tabs>
              <w:spacing w:line="240" w:lineRule="atLeast"/>
              <w:ind w:right="-86"/>
              <w:rPr>
                <w:rFonts w:eastAsia="MS Mincho" w:cs="Times New Roman"/>
                <w:sz w:val="20"/>
              </w:rPr>
            </w:pPr>
          </w:p>
        </w:tc>
        <w:tc>
          <w:tcPr>
            <w:tcW w:w="244"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FB7726" w:rsidRPr="00214073" w:rsidRDefault="00FB7726" w:rsidP="00FB7726">
            <w:pPr>
              <w:tabs>
                <w:tab w:val="decimal" w:pos="997"/>
              </w:tabs>
              <w:spacing w:line="240" w:lineRule="atLeast"/>
              <w:ind w:right="-86"/>
              <w:rPr>
                <w:rFonts w:eastAsia="MS Mincho" w:cs="Times New Roman"/>
                <w:sz w:val="20"/>
              </w:rPr>
            </w:pPr>
          </w:p>
        </w:tc>
      </w:tr>
      <w:tr w:rsidR="00FB7726" w:rsidRPr="00214073" w:rsidTr="003A0DFA">
        <w:tc>
          <w:tcPr>
            <w:tcW w:w="3726" w:type="dxa"/>
          </w:tcPr>
          <w:p w:rsidR="00FB7726" w:rsidRPr="003A0DFA" w:rsidRDefault="00FB7726" w:rsidP="00FB7726">
            <w:pPr>
              <w:spacing w:line="240" w:lineRule="atLeast"/>
              <w:ind w:left="972" w:right="-130"/>
              <w:rPr>
                <w:rFonts w:eastAsia="MS Mincho" w:cs="Times New Roman"/>
                <w:b/>
                <w:bCs/>
                <w:sz w:val="20"/>
              </w:rPr>
            </w:pPr>
            <w:r w:rsidRPr="003A0DFA">
              <w:rPr>
                <w:rFonts w:eastAsia="MS Mincho" w:cs="Times New Roman"/>
                <w:b/>
                <w:bCs/>
                <w:sz w:val="20"/>
              </w:rPr>
              <w:t xml:space="preserve">   securities, net</w:t>
            </w:r>
          </w:p>
        </w:tc>
        <w:tc>
          <w:tcPr>
            <w:tcW w:w="1270" w:type="dxa"/>
            <w:tcBorders>
              <w:bottom w:val="double" w:sz="4" w:space="0" w:color="auto"/>
            </w:tcBorders>
          </w:tcPr>
          <w:p w:rsidR="00FB7726" w:rsidRPr="00FB7726" w:rsidRDefault="00FB7726" w:rsidP="00FB7726">
            <w:pPr>
              <w:tabs>
                <w:tab w:val="decimal" w:pos="1044"/>
              </w:tabs>
              <w:spacing w:line="240" w:lineRule="atLeast"/>
              <w:ind w:left="72" w:right="-108"/>
              <w:rPr>
                <w:rFonts w:eastAsia="MS Mincho" w:cs="Times New Roman"/>
                <w:b/>
                <w:bCs/>
                <w:sz w:val="20"/>
              </w:rPr>
            </w:pPr>
            <w:r w:rsidRPr="00FB7726">
              <w:rPr>
                <w:rFonts w:eastAsia="MS Mincho" w:cs="Times New Roman"/>
                <w:b/>
                <w:bCs/>
                <w:sz w:val="20"/>
              </w:rPr>
              <w:t>491,817</w:t>
            </w:r>
          </w:p>
        </w:tc>
        <w:tc>
          <w:tcPr>
            <w:tcW w:w="270" w:type="dxa"/>
          </w:tcPr>
          <w:p w:rsidR="00FB7726" w:rsidRPr="00FB7726" w:rsidRDefault="00FB7726" w:rsidP="00FB7726">
            <w:pPr>
              <w:tabs>
                <w:tab w:val="decimal" w:pos="1273"/>
              </w:tabs>
              <w:spacing w:line="240" w:lineRule="atLeast"/>
              <w:ind w:right="63"/>
              <w:rPr>
                <w:rFonts w:eastAsia="MS Mincho" w:cs="Times New Roman"/>
                <w:b/>
                <w:bCs/>
                <w:sz w:val="20"/>
                <w:rtl/>
                <w:cs/>
              </w:rPr>
            </w:pPr>
          </w:p>
        </w:tc>
        <w:tc>
          <w:tcPr>
            <w:tcW w:w="1112" w:type="dxa"/>
            <w:tcBorders>
              <w:bottom w:val="double" w:sz="4" w:space="0" w:color="auto"/>
            </w:tcBorders>
          </w:tcPr>
          <w:p w:rsidR="00FB7726" w:rsidRPr="00FB7726" w:rsidRDefault="00FB7726" w:rsidP="00FB7726">
            <w:pPr>
              <w:tabs>
                <w:tab w:val="decimal" w:pos="899"/>
              </w:tabs>
              <w:spacing w:line="240" w:lineRule="atLeast"/>
              <w:ind w:right="-120"/>
              <w:rPr>
                <w:rFonts w:eastAsia="MS Mincho" w:cs="Times New Roman"/>
                <w:b/>
                <w:bCs/>
                <w:sz w:val="20"/>
              </w:rPr>
            </w:pPr>
            <w:r w:rsidRPr="00FB7726">
              <w:rPr>
                <w:rFonts w:eastAsia="MS Mincho" w:cs="Times New Roman"/>
                <w:b/>
                <w:bCs/>
                <w:sz w:val="20"/>
              </w:rPr>
              <w:t>491,575</w:t>
            </w:r>
          </w:p>
        </w:tc>
        <w:tc>
          <w:tcPr>
            <w:tcW w:w="275" w:type="dxa"/>
          </w:tcPr>
          <w:p w:rsidR="00FB7726" w:rsidRPr="00FB7726" w:rsidRDefault="00FB7726" w:rsidP="00FB7726">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FB7726" w:rsidRPr="00FB7726" w:rsidRDefault="00FB7726" w:rsidP="00FB7726">
            <w:pPr>
              <w:tabs>
                <w:tab w:val="decimal" w:pos="691"/>
              </w:tabs>
              <w:spacing w:line="240" w:lineRule="atLeast"/>
              <w:ind w:left="72" w:right="-86"/>
              <w:rPr>
                <w:rFonts w:eastAsia="MS Mincho" w:cs="Times New Roman"/>
                <w:b/>
                <w:bCs/>
                <w:sz w:val="20"/>
                <w:rtl/>
                <w:cs/>
              </w:rPr>
            </w:pPr>
            <w:r w:rsidRPr="00FB7726">
              <w:rPr>
                <w:rFonts w:eastAsia="MS Mincho" w:cs="Times New Roman"/>
                <w:b/>
                <w:bCs/>
                <w:sz w:val="20"/>
              </w:rPr>
              <w:t>-</w:t>
            </w:r>
          </w:p>
        </w:tc>
        <w:tc>
          <w:tcPr>
            <w:tcW w:w="244" w:type="dxa"/>
          </w:tcPr>
          <w:p w:rsidR="00FB7726" w:rsidRPr="00FB7726" w:rsidRDefault="00FB7726" w:rsidP="00FB7726">
            <w:pPr>
              <w:tabs>
                <w:tab w:val="decimal" w:pos="1273"/>
              </w:tabs>
              <w:spacing w:line="240" w:lineRule="atLeast"/>
              <w:ind w:right="63"/>
              <w:rPr>
                <w:rFonts w:eastAsia="MS Mincho" w:cs="Times New Roman"/>
                <w:b/>
                <w:bCs/>
                <w:sz w:val="20"/>
                <w:rtl/>
                <w:cs/>
              </w:rPr>
            </w:pPr>
          </w:p>
        </w:tc>
        <w:tc>
          <w:tcPr>
            <w:tcW w:w="1258" w:type="dxa"/>
            <w:tcBorders>
              <w:bottom w:val="double" w:sz="4" w:space="0" w:color="auto"/>
            </w:tcBorders>
          </w:tcPr>
          <w:p w:rsidR="00FB7726" w:rsidRPr="00FB7726" w:rsidRDefault="00FB7726" w:rsidP="00FB7726">
            <w:pPr>
              <w:tabs>
                <w:tab w:val="decimal" w:pos="691"/>
              </w:tabs>
              <w:spacing w:line="240" w:lineRule="atLeast"/>
              <w:ind w:left="72" w:right="-86"/>
              <w:rPr>
                <w:rFonts w:eastAsia="MS Mincho" w:cs="Times New Roman"/>
                <w:b/>
                <w:bCs/>
                <w:sz w:val="20"/>
                <w:rtl/>
                <w:cs/>
              </w:rPr>
            </w:pPr>
            <w:r w:rsidRPr="00FB7726">
              <w:rPr>
                <w:rFonts w:eastAsia="MS Mincho" w:cs="Times New Roman"/>
                <w:b/>
                <w:bCs/>
                <w:sz w:val="20"/>
              </w:rPr>
              <w:t>-</w:t>
            </w:r>
          </w:p>
        </w:tc>
      </w:tr>
      <w:tr w:rsidR="00FB7726" w:rsidRPr="00214073" w:rsidTr="003A0DFA">
        <w:tc>
          <w:tcPr>
            <w:tcW w:w="3726" w:type="dxa"/>
          </w:tcPr>
          <w:p w:rsidR="00FB7726" w:rsidRPr="00214073" w:rsidRDefault="00FB7726" w:rsidP="00FB7726">
            <w:pPr>
              <w:spacing w:line="240" w:lineRule="atLeast"/>
              <w:ind w:left="972" w:right="-130" w:hanging="9"/>
              <w:rPr>
                <w:rFonts w:eastAsia="MS Mincho" w:cs="Times New Roman"/>
                <w:b/>
                <w:bCs/>
                <w:sz w:val="20"/>
              </w:rPr>
            </w:pPr>
          </w:p>
        </w:tc>
        <w:tc>
          <w:tcPr>
            <w:tcW w:w="1270" w:type="dxa"/>
            <w:tcBorders>
              <w:top w:val="double" w:sz="4" w:space="0" w:color="auto"/>
            </w:tcBorders>
          </w:tcPr>
          <w:p w:rsidR="00FB7726" w:rsidRPr="00214073" w:rsidRDefault="00FB7726" w:rsidP="00FB7726">
            <w:pPr>
              <w:tabs>
                <w:tab w:val="decimal" w:pos="1044"/>
              </w:tabs>
              <w:spacing w:line="240" w:lineRule="atLeast"/>
              <w:ind w:left="72" w:right="-108"/>
              <w:rPr>
                <w:rFonts w:eastAsia="MS Mincho" w:cs="Times New Roman"/>
                <w:sz w:val="20"/>
              </w:rPr>
            </w:pPr>
          </w:p>
        </w:tc>
        <w:tc>
          <w:tcPr>
            <w:tcW w:w="270"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112" w:type="dxa"/>
            <w:tcBorders>
              <w:top w:val="double" w:sz="4" w:space="0" w:color="auto"/>
            </w:tcBorders>
          </w:tcPr>
          <w:p w:rsidR="00FB7726" w:rsidRPr="00214073" w:rsidRDefault="00FB7726" w:rsidP="00FB7726">
            <w:pPr>
              <w:tabs>
                <w:tab w:val="decimal" w:pos="899"/>
              </w:tabs>
              <w:spacing w:line="240" w:lineRule="atLeast"/>
              <w:ind w:right="-120"/>
              <w:rPr>
                <w:rFonts w:eastAsia="MS Mincho" w:cs="Times New Roman"/>
                <w:sz w:val="20"/>
              </w:rPr>
            </w:pPr>
          </w:p>
        </w:tc>
        <w:tc>
          <w:tcPr>
            <w:tcW w:w="275" w:type="dxa"/>
          </w:tcPr>
          <w:p w:rsidR="00FB7726" w:rsidRPr="00214073" w:rsidRDefault="00FB7726" w:rsidP="00FB7726">
            <w:pPr>
              <w:tabs>
                <w:tab w:val="decimal" w:pos="1273"/>
              </w:tabs>
              <w:spacing w:line="240" w:lineRule="atLeast"/>
              <w:ind w:right="63"/>
              <w:rPr>
                <w:rFonts w:eastAsia="MS Mincho" w:cs="Times New Roman"/>
                <w:sz w:val="20"/>
              </w:rPr>
            </w:pPr>
          </w:p>
        </w:tc>
        <w:tc>
          <w:tcPr>
            <w:tcW w:w="1241" w:type="dxa"/>
            <w:tcBorders>
              <w:top w:val="double" w:sz="4" w:space="0" w:color="auto"/>
            </w:tcBorders>
          </w:tcPr>
          <w:p w:rsidR="00FB7726" w:rsidRPr="00214073" w:rsidRDefault="00FB7726" w:rsidP="00FB7726">
            <w:pPr>
              <w:tabs>
                <w:tab w:val="decimal" w:pos="1044"/>
              </w:tabs>
              <w:spacing w:line="240" w:lineRule="atLeast"/>
              <w:ind w:left="72" w:right="-108"/>
              <w:rPr>
                <w:rFonts w:eastAsia="MS Mincho" w:cs="Times New Roman"/>
                <w:sz w:val="20"/>
              </w:rPr>
            </w:pPr>
          </w:p>
        </w:tc>
        <w:tc>
          <w:tcPr>
            <w:tcW w:w="244"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258" w:type="dxa"/>
            <w:tcBorders>
              <w:top w:val="double" w:sz="4" w:space="0" w:color="auto"/>
            </w:tcBorders>
          </w:tcPr>
          <w:p w:rsidR="00FB7726" w:rsidRPr="00214073" w:rsidRDefault="00FB7726" w:rsidP="00FB7726">
            <w:pPr>
              <w:tabs>
                <w:tab w:val="decimal" w:pos="997"/>
              </w:tabs>
              <w:spacing w:line="240" w:lineRule="atLeast"/>
              <w:ind w:right="-86"/>
              <w:rPr>
                <w:rFonts w:eastAsia="MS Mincho" w:cs="Times New Roman"/>
                <w:sz w:val="20"/>
              </w:rPr>
            </w:pPr>
          </w:p>
        </w:tc>
      </w:tr>
      <w:tr w:rsidR="00FB7726" w:rsidRPr="00214073" w:rsidTr="00586695">
        <w:tc>
          <w:tcPr>
            <w:tcW w:w="3726" w:type="dxa"/>
          </w:tcPr>
          <w:p w:rsidR="00FB7726" w:rsidRPr="00214073" w:rsidRDefault="00FB7726" w:rsidP="00FB7726">
            <w:pPr>
              <w:spacing w:line="240" w:lineRule="atLeast"/>
              <w:ind w:left="972" w:right="-130" w:hanging="9"/>
              <w:rPr>
                <w:rFonts w:eastAsia="MS Mincho" w:cs="Times New Roman"/>
                <w:b/>
                <w:bCs/>
                <w:sz w:val="20"/>
              </w:rPr>
            </w:pPr>
            <w:r w:rsidRPr="00214073">
              <w:rPr>
                <w:rFonts w:eastAsia="MS Mincho" w:cs="Times New Roman"/>
                <w:b/>
                <w:bCs/>
                <w:sz w:val="20"/>
              </w:rPr>
              <w:t>General investments</w:t>
            </w:r>
          </w:p>
        </w:tc>
        <w:tc>
          <w:tcPr>
            <w:tcW w:w="1270" w:type="dxa"/>
          </w:tcPr>
          <w:p w:rsidR="00FB7726" w:rsidRPr="00214073" w:rsidRDefault="00FB7726" w:rsidP="00FB7726">
            <w:pPr>
              <w:tabs>
                <w:tab w:val="decimal" w:pos="1044"/>
              </w:tabs>
              <w:spacing w:line="240" w:lineRule="atLeast"/>
              <w:ind w:left="72" w:right="-108"/>
              <w:rPr>
                <w:rFonts w:eastAsia="MS Mincho" w:cs="Times New Roman"/>
                <w:sz w:val="20"/>
              </w:rPr>
            </w:pPr>
          </w:p>
        </w:tc>
        <w:tc>
          <w:tcPr>
            <w:tcW w:w="270"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112" w:type="dxa"/>
          </w:tcPr>
          <w:p w:rsidR="00FB7726" w:rsidRPr="00214073" w:rsidRDefault="00FB7726" w:rsidP="00FB7726">
            <w:pPr>
              <w:tabs>
                <w:tab w:val="decimal" w:pos="899"/>
              </w:tabs>
              <w:spacing w:line="240" w:lineRule="atLeast"/>
              <w:ind w:right="-120"/>
              <w:rPr>
                <w:rFonts w:eastAsia="MS Mincho" w:cs="Times New Roman"/>
                <w:sz w:val="20"/>
              </w:rPr>
            </w:pPr>
          </w:p>
        </w:tc>
        <w:tc>
          <w:tcPr>
            <w:tcW w:w="275" w:type="dxa"/>
          </w:tcPr>
          <w:p w:rsidR="00FB7726" w:rsidRPr="00214073" w:rsidRDefault="00FB7726" w:rsidP="00FB7726">
            <w:pPr>
              <w:tabs>
                <w:tab w:val="decimal" w:pos="1273"/>
              </w:tabs>
              <w:spacing w:line="240" w:lineRule="atLeast"/>
              <w:ind w:right="63"/>
              <w:rPr>
                <w:rFonts w:eastAsia="MS Mincho" w:cs="Times New Roman"/>
                <w:sz w:val="20"/>
              </w:rPr>
            </w:pPr>
          </w:p>
        </w:tc>
        <w:tc>
          <w:tcPr>
            <w:tcW w:w="1241" w:type="dxa"/>
          </w:tcPr>
          <w:p w:rsidR="00FB7726" w:rsidRPr="00214073" w:rsidRDefault="00FB7726" w:rsidP="00FB7726">
            <w:pPr>
              <w:tabs>
                <w:tab w:val="decimal" w:pos="1044"/>
              </w:tabs>
              <w:spacing w:line="240" w:lineRule="atLeast"/>
              <w:ind w:left="72" w:right="-108"/>
              <w:rPr>
                <w:rFonts w:eastAsia="MS Mincho" w:cs="Times New Roman"/>
                <w:sz w:val="20"/>
              </w:rPr>
            </w:pPr>
          </w:p>
        </w:tc>
        <w:tc>
          <w:tcPr>
            <w:tcW w:w="244" w:type="dxa"/>
          </w:tcPr>
          <w:p w:rsidR="00FB7726" w:rsidRPr="00214073" w:rsidRDefault="00FB7726" w:rsidP="00FB7726">
            <w:pPr>
              <w:tabs>
                <w:tab w:val="decimal" w:pos="1273"/>
              </w:tabs>
              <w:spacing w:line="240" w:lineRule="atLeast"/>
              <w:ind w:right="63"/>
              <w:rPr>
                <w:rFonts w:eastAsia="MS Mincho" w:cs="Times New Roman"/>
                <w:sz w:val="20"/>
                <w:rtl/>
                <w:cs/>
              </w:rPr>
            </w:pPr>
          </w:p>
        </w:tc>
        <w:tc>
          <w:tcPr>
            <w:tcW w:w="1258" w:type="dxa"/>
          </w:tcPr>
          <w:p w:rsidR="00FB7726" w:rsidRPr="00214073" w:rsidRDefault="00FB7726" w:rsidP="00FB7726">
            <w:pPr>
              <w:tabs>
                <w:tab w:val="decimal" w:pos="997"/>
              </w:tabs>
              <w:spacing w:line="240" w:lineRule="atLeast"/>
              <w:ind w:right="-86"/>
              <w:rPr>
                <w:rFonts w:eastAsia="MS Mincho" w:cs="Times New Roman"/>
                <w:sz w:val="20"/>
              </w:rPr>
            </w:pPr>
          </w:p>
        </w:tc>
      </w:tr>
      <w:tr w:rsidR="00FB7726" w:rsidRPr="00214073" w:rsidTr="00586695">
        <w:tc>
          <w:tcPr>
            <w:tcW w:w="3726" w:type="dxa"/>
          </w:tcPr>
          <w:p w:rsidR="00FB7726" w:rsidRPr="00214073" w:rsidRDefault="00FB7726" w:rsidP="00FB7726">
            <w:pPr>
              <w:spacing w:line="240" w:lineRule="atLeast"/>
              <w:ind w:left="972" w:right="-130" w:hanging="9"/>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70" w:type="dxa"/>
          </w:tcPr>
          <w:p w:rsidR="00FB7726" w:rsidRPr="00214073" w:rsidRDefault="00FB7726" w:rsidP="00FB7726">
            <w:pPr>
              <w:tabs>
                <w:tab w:val="decimal" w:pos="1044"/>
              </w:tabs>
              <w:spacing w:line="240" w:lineRule="atLeast"/>
              <w:ind w:left="72" w:right="-108"/>
              <w:rPr>
                <w:rFonts w:eastAsia="MS Mincho" w:cs="Times New Roman"/>
                <w:sz w:val="20"/>
              </w:rPr>
            </w:pPr>
            <w:r>
              <w:rPr>
                <w:rFonts w:eastAsia="MS Mincho" w:cs="Times New Roman"/>
                <w:sz w:val="20"/>
              </w:rPr>
              <w:t>16,56</w:t>
            </w:r>
            <w:r w:rsidR="00425E36">
              <w:rPr>
                <w:rFonts w:eastAsia="MS Mincho" w:cs="Times New Roman"/>
                <w:sz w:val="20"/>
              </w:rPr>
              <w:t>8</w:t>
            </w:r>
          </w:p>
        </w:tc>
        <w:tc>
          <w:tcPr>
            <w:tcW w:w="270" w:type="dxa"/>
          </w:tcPr>
          <w:p w:rsidR="00FB7726" w:rsidRPr="00214073" w:rsidRDefault="00FB7726" w:rsidP="00FB7726">
            <w:pPr>
              <w:spacing w:line="240" w:lineRule="atLeast"/>
              <w:ind w:left="72" w:right="72"/>
              <w:jc w:val="right"/>
              <w:rPr>
                <w:rFonts w:eastAsia="MS Mincho" w:cs="Times New Roman"/>
                <w:sz w:val="20"/>
                <w:rtl/>
                <w:cs/>
              </w:rPr>
            </w:pPr>
          </w:p>
        </w:tc>
        <w:tc>
          <w:tcPr>
            <w:tcW w:w="1112" w:type="dxa"/>
            <w:shd w:val="clear" w:color="auto" w:fill="auto"/>
          </w:tcPr>
          <w:p w:rsidR="00FB7726" w:rsidRPr="00161AD0" w:rsidRDefault="006E61A8" w:rsidP="00FB7726">
            <w:pPr>
              <w:tabs>
                <w:tab w:val="decimal" w:pos="899"/>
              </w:tabs>
              <w:spacing w:line="240" w:lineRule="atLeast"/>
              <w:ind w:left="-91" w:right="-120"/>
              <w:rPr>
                <w:rFonts w:eastAsia="MS Mincho" w:cs="Times New Roman"/>
                <w:sz w:val="20"/>
              </w:rPr>
            </w:pPr>
            <w:r>
              <w:rPr>
                <w:rFonts w:eastAsia="MS Mincho" w:cs="Times New Roman"/>
                <w:sz w:val="20"/>
              </w:rPr>
              <w:t>16,</w:t>
            </w:r>
            <w:r w:rsidR="00FD40CF">
              <w:rPr>
                <w:rFonts w:eastAsia="MS Mincho" w:cs="Times New Roman"/>
                <w:sz w:val="20"/>
              </w:rPr>
              <w:t>849</w:t>
            </w:r>
          </w:p>
        </w:tc>
        <w:tc>
          <w:tcPr>
            <w:tcW w:w="275" w:type="dxa"/>
          </w:tcPr>
          <w:p w:rsidR="00FB7726" w:rsidRPr="00214073" w:rsidRDefault="00FB7726" w:rsidP="00FB7726">
            <w:pPr>
              <w:tabs>
                <w:tab w:val="decimal" w:pos="1273"/>
              </w:tabs>
              <w:spacing w:line="240" w:lineRule="atLeast"/>
              <w:ind w:right="63"/>
              <w:rPr>
                <w:rFonts w:eastAsia="MS Mincho" w:cs="Times New Roman"/>
                <w:sz w:val="20"/>
              </w:rPr>
            </w:pPr>
          </w:p>
        </w:tc>
        <w:tc>
          <w:tcPr>
            <w:tcW w:w="1241" w:type="dxa"/>
          </w:tcPr>
          <w:p w:rsidR="00FB7726" w:rsidRPr="00214073" w:rsidRDefault="00FB7726" w:rsidP="00FB7726">
            <w:pPr>
              <w:tabs>
                <w:tab w:val="decimal" w:pos="1044"/>
              </w:tabs>
              <w:spacing w:line="240" w:lineRule="atLeast"/>
              <w:ind w:left="72" w:right="-108"/>
              <w:rPr>
                <w:rFonts w:eastAsia="MS Mincho" w:cs="Times New Roman"/>
                <w:sz w:val="20"/>
              </w:rPr>
            </w:pPr>
            <w:r w:rsidRPr="00214073">
              <w:rPr>
                <w:rFonts w:eastAsia="MS Mincho" w:cs="Times New Roman"/>
                <w:sz w:val="20"/>
              </w:rPr>
              <w:t>11,313</w:t>
            </w:r>
          </w:p>
        </w:tc>
        <w:tc>
          <w:tcPr>
            <w:tcW w:w="244" w:type="dxa"/>
          </w:tcPr>
          <w:p w:rsidR="00FB7726" w:rsidRPr="00214073" w:rsidRDefault="00FB7726" w:rsidP="00FB7726">
            <w:pPr>
              <w:spacing w:line="240" w:lineRule="atLeast"/>
              <w:ind w:left="72" w:right="72"/>
              <w:jc w:val="right"/>
              <w:rPr>
                <w:rFonts w:eastAsia="MS Mincho" w:cs="Times New Roman"/>
                <w:sz w:val="20"/>
                <w:rtl/>
                <w:cs/>
              </w:rPr>
            </w:pPr>
          </w:p>
        </w:tc>
        <w:tc>
          <w:tcPr>
            <w:tcW w:w="1258" w:type="dxa"/>
          </w:tcPr>
          <w:p w:rsidR="00FB7726" w:rsidRPr="00214073" w:rsidRDefault="00FB7726" w:rsidP="00FB7726">
            <w:pPr>
              <w:tabs>
                <w:tab w:val="decimal" w:pos="997"/>
              </w:tabs>
              <w:spacing w:line="240" w:lineRule="atLeast"/>
              <w:ind w:right="-86"/>
              <w:rPr>
                <w:rFonts w:eastAsia="MS Mincho" w:cs="Times New Roman"/>
                <w:sz w:val="20"/>
              </w:rPr>
            </w:pPr>
            <w:r w:rsidRPr="00214073">
              <w:rPr>
                <w:rFonts w:eastAsia="MS Mincho" w:cs="Times New Roman"/>
                <w:sz w:val="20"/>
              </w:rPr>
              <w:t>11,523</w:t>
            </w:r>
          </w:p>
        </w:tc>
      </w:tr>
      <w:tr w:rsidR="00FB7726" w:rsidRPr="00214073" w:rsidTr="00586695">
        <w:tc>
          <w:tcPr>
            <w:tcW w:w="3726" w:type="dxa"/>
          </w:tcPr>
          <w:p w:rsidR="00FB7726" w:rsidRPr="00214073" w:rsidRDefault="00FB7726" w:rsidP="00FB7726">
            <w:pPr>
              <w:spacing w:line="240" w:lineRule="atLeast"/>
              <w:ind w:left="972" w:right="-130" w:hanging="9"/>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Pr>
                <w:rFonts w:eastAsia="MS Mincho" w:cs="Times New Roman"/>
                <w:b/>
                <w:bCs/>
                <w:spacing w:val="-4"/>
                <w:sz w:val="20"/>
              </w:rPr>
              <w:t>general investments</w:t>
            </w:r>
          </w:p>
        </w:tc>
        <w:tc>
          <w:tcPr>
            <w:tcW w:w="1270" w:type="dxa"/>
            <w:tcBorders>
              <w:top w:val="single" w:sz="4" w:space="0" w:color="auto"/>
              <w:bottom w:val="single" w:sz="4" w:space="0" w:color="auto"/>
            </w:tcBorders>
          </w:tcPr>
          <w:p w:rsidR="00FB7726" w:rsidRPr="00214073" w:rsidRDefault="00FB7726" w:rsidP="00FB7726">
            <w:pPr>
              <w:tabs>
                <w:tab w:val="decimal" w:pos="1044"/>
              </w:tabs>
              <w:spacing w:line="240" w:lineRule="atLeast"/>
              <w:ind w:left="72" w:right="-108"/>
              <w:rPr>
                <w:rFonts w:eastAsia="MS Mincho" w:cs="Times New Roman"/>
                <w:b/>
                <w:bCs/>
                <w:sz w:val="20"/>
              </w:rPr>
            </w:pPr>
            <w:r>
              <w:rPr>
                <w:rFonts w:eastAsia="MS Mincho" w:cs="Times New Roman"/>
                <w:b/>
                <w:bCs/>
                <w:sz w:val="20"/>
              </w:rPr>
              <w:t>16,56</w:t>
            </w:r>
            <w:r w:rsidR="00425E36">
              <w:rPr>
                <w:rFonts w:eastAsia="MS Mincho" w:cs="Times New Roman"/>
                <w:b/>
                <w:bCs/>
                <w:sz w:val="20"/>
              </w:rPr>
              <w:t>8</w:t>
            </w:r>
          </w:p>
        </w:tc>
        <w:tc>
          <w:tcPr>
            <w:tcW w:w="270" w:type="dxa"/>
          </w:tcPr>
          <w:p w:rsidR="00FB7726" w:rsidRPr="00214073" w:rsidRDefault="00FB7726" w:rsidP="00FB7726">
            <w:pPr>
              <w:spacing w:line="240" w:lineRule="atLeast"/>
              <w:ind w:left="72" w:right="72"/>
              <w:jc w:val="right"/>
              <w:rPr>
                <w:rFonts w:eastAsia="MS Mincho" w:cs="Times New Roman"/>
                <w:b/>
                <w:bCs/>
                <w:sz w:val="20"/>
                <w:rtl/>
                <w:cs/>
              </w:rPr>
            </w:pPr>
          </w:p>
        </w:tc>
        <w:tc>
          <w:tcPr>
            <w:tcW w:w="1112" w:type="dxa"/>
            <w:tcBorders>
              <w:top w:val="single" w:sz="4" w:space="0" w:color="auto"/>
              <w:bottom w:val="single" w:sz="4" w:space="0" w:color="auto"/>
            </w:tcBorders>
            <w:shd w:val="clear" w:color="auto" w:fill="auto"/>
          </w:tcPr>
          <w:p w:rsidR="00FB7726" w:rsidRPr="00161AD0" w:rsidRDefault="00FD40CF" w:rsidP="00FB7726">
            <w:pPr>
              <w:tabs>
                <w:tab w:val="decimal" w:pos="899"/>
              </w:tabs>
              <w:spacing w:line="240" w:lineRule="atLeast"/>
              <w:ind w:left="-91" w:right="-120"/>
              <w:rPr>
                <w:rFonts w:eastAsia="MS Mincho" w:cs="Times New Roman"/>
                <w:b/>
                <w:bCs/>
                <w:sz w:val="20"/>
              </w:rPr>
            </w:pPr>
            <w:r>
              <w:rPr>
                <w:rFonts w:eastAsia="MS Mincho" w:cs="Times New Roman"/>
                <w:b/>
                <w:bCs/>
                <w:sz w:val="20"/>
              </w:rPr>
              <w:t>16,849</w:t>
            </w:r>
          </w:p>
        </w:tc>
        <w:tc>
          <w:tcPr>
            <w:tcW w:w="275" w:type="dxa"/>
          </w:tcPr>
          <w:p w:rsidR="00FB7726" w:rsidRPr="00214073" w:rsidRDefault="00FB7726" w:rsidP="00FB7726">
            <w:pPr>
              <w:tabs>
                <w:tab w:val="decimal" w:pos="1273"/>
              </w:tabs>
              <w:spacing w:line="240" w:lineRule="atLeast"/>
              <w:ind w:right="63"/>
              <w:rPr>
                <w:rFonts w:eastAsia="MS Mincho" w:cs="Times New Roman"/>
                <w:b/>
                <w:bCs/>
                <w:sz w:val="20"/>
              </w:rPr>
            </w:pPr>
          </w:p>
        </w:tc>
        <w:tc>
          <w:tcPr>
            <w:tcW w:w="1241" w:type="dxa"/>
            <w:tcBorders>
              <w:top w:val="single" w:sz="4" w:space="0" w:color="auto"/>
              <w:bottom w:val="single" w:sz="4" w:space="0" w:color="auto"/>
            </w:tcBorders>
          </w:tcPr>
          <w:p w:rsidR="00FB7726" w:rsidRPr="00214073" w:rsidRDefault="00FB7726" w:rsidP="00FB7726">
            <w:pPr>
              <w:tabs>
                <w:tab w:val="decimal" w:pos="1044"/>
              </w:tabs>
              <w:spacing w:line="240" w:lineRule="atLeast"/>
              <w:ind w:left="72" w:right="-108"/>
              <w:rPr>
                <w:rFonts w:eastAsia="MS Mincho" w:cs="Times New Roman"/>
                <w:b/>
                <w:bCs/>
                <w:sz w:val="20"/>
              </w:rPr>
            </w:pPr>
            <w:r w:rsidRPr="00214073">
              <w:rPr>
                <w:rFonts w:eastAsia="MS Mincho" w:cs="Times New Roman"/>
                <w:b/>
                <w:bCs/>
                <w:sz w:val="20"/>
              </w:rPr>
              <w:t>11,313</w:t>
            </w:r>
          </w:p>
        </w:tc>
        <w:tc>
          <w:tcPr>
            <w:tcW w:w="244" w:type="dxa"/>
          </w:tcPr>
          <w:p w:rsidR="00FB7726" w:rsidRPr="00214073" w:rsidRDefault="00FB7726" w:rsidP="00FB7726">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FB7726" w:rsidRPr="00214073" w:rsidRDefault="00FB7726" w:rsidP="00FB7726">
            <w:pPr>
              <w:tabs>
                <w:tab w:val="decimal" w:pos="997"/>
              </w:tabs>
              <w:spacing w:line="240" w:lineRule="atLeast"/>
              <w:ind w:left="72" w:right="-86"/>
              <w:rPr>
                <w:rFonts w:eastAsia="MS Mincho" w:cs="Times New Roman"/>
                <w:b/>
                <w:bCs/>
                <w:sz w:val="20"/>
              </w:rPr>
            </w:pPr>
            <w:r w:rsidRPr="00214073">
              <w:rPr>
                <w:rFonts w:eastAsia="MS Mincho" w:cs="Times New Roman"/>
                <w:b/>
                <w:bCs/>
                <w:sz w:val="20"/>
              </w:rPr>
              <w:t>11,523</w:t>
            </w:r>
          </w:p>
        </w:tc>
      </w:tr>
      <w:tr w:rsidR="00FB7726" w:rsidRPr="00214073" w:rsidTr="00586695">
        <w:tc>
          <w:tcPr>
            <w:tcW w:w="3726" w:type="dxa"/>
          </w:tcPr>
          <w:p w:rsidR="00FB7726" w:rsidRPr="00214073" w:rsidRDefault="00FB7726" w:rsidP="00FB7726">
            <w:pPr>
              <w:spacing w:line="240" w:lineRule="atLeast"/>
              <w:ind w:left="972" w:right="-130" w:hanging="9"/>
              <w:rPr>
                <w:rFonts w:eastAsia="MS Mincho" w:cs="Times New Roman"/>
                <w:b/>
                <w:bCs/>
                <w:sz w:val="20"/>
              </w:rPr>
            </w:pPr>
          </w:p>
        </w:tc>
        <w:tc>
          <w:tcPr>
            <w:tcW w:w="1270" w:type="dxa"/>
            <w:tcBorders>
              <w:top w:val="single" w:sz="4" w:space="0" w:color="auto"/>
            </w:tcBorders>
          </w:tcPr>
          <w:p w:rsidR="00FB7726" w:rsidRPr="00214073" w:rsidRDefault="00FB7726" w:rsidP="00FB7726">
            <w:pPr>
              <w:tabs>
                <w:tab w:val="decimal" w:pos="1044"/>
              </w:tabs>
              <w:spacing w:line="240" w:lineRule="atLeast"/>
              <w:ind w:left="72" w:right="-108"/>
              <w:rPr>
                <w:rFonts w:eastAsia="MS Mincho" w:cs="Times New Roman"/>
                <w:sz w:val="20"/>
              </w:rPr>
            </w:pPr>
          </w:p>
        </w:tc>
        <w:tc>
          <w:tcPr>
            <w:tcW w:w="270" w:type="dxa"/>
          </w:tcPr>
          <w:p w:rsidR="00FB7726" w:rsidRPr="00214073" w:rsidRDefault="00FB7726" w:rsidP="00FB7726">
            <w:pPr>
              <w:spacing w:line="240" w:lineRule="atLeast"/>
              <w:ind w:left="72" w:right="72"/>
              <w:jc w:val="right"/>
              <w:rPr>
                <w:rFonts w:eastAsia="MS Mincho" w:cs="Times New Roman"/>
                <w:b/>
                <w:bCs/>
                <w:sz w:val="20"/>
                <w:rtl/>
                <w:cs/>
              </w:rPr>
            </w:pPr>
          </w:p>
        </w:tc>
        <w:tc>
          <w:tcPr>
            <w:tcW w:w="1112" w:type="dxa"/>
            <w:tcBorders>
              <w:top w:val="single" w:sz="4" w:space="0" w:color="auto"/>
            </w:tcBorders>
            <w:shd w:val="clear" w:color="auto" w:fill="auto"/>
          </w:tcPr>
          <w:p w:rsidR="00FB7726" w:rsidRPr="00161AD0" w:rsidRDefault="00FB7726" w:rsidP="00FB7726">
            <w:pPr>
              <w:tabs>
                <w:tab w:val="decimal" w:pos="899"/>
              </w:tabs>
              <w:spacing w:line="240" w:lineRule="atLeast"/>
              <w:ind w:left="72" w:right="-120"/>
              <w:rPr>
                <w:rFonts w:eastAsia="MS Mincho" w:cs="Times New Roman"/>
                <w:b/>
                <w:bCs/>
                <w:sz w:val="20"/>
              </w:rPr>
            </w:pPr>
          </w:p>
        </w:tc>
        <w:tc>
          <w:tcPr>
            <w:tcW w:w="275" w:type="dxa"/>
          </w:tcPr>
          <w:p w:rsidR="00FB7726" w:rsidRPr="00214073" w:rsidRDefault="00FB7726" w:rsidP="00FB7726">
            <w:pPr>
              <w:tabs>
                <w:tab w:val="decimal" w:pos="1273"/>
              </w:tabs>
              <w:spacing w:line="240" w:lineRule="atLeast"/>
              <w:ind w:right="63"/>
              <w:rPr>
                <w:rFonts w:eastAsia="MS Mincho" w:cs="Times New Roman"/>
                <w:b/>
                <w:bCs/>
                <w:sz w:val="20"/>
              </w:rPr>
            </w:pPr>
          </w:p>
        </w:tc>
        <w:tc>
          <w:tcPr>
            <w:tcW w:w="1241" w:type="dxa"/>
            <w:tcBorders>
              <w:top w:val="single" w:sz="4" w:space="0" w:color="auto"/>
            </w:tcBorders>
          </w:tcPr>
          <w:p w:rsidR="00FB7726" w:rsidRPr="00214073" w:rsidRDefault="00FB7726" w:rsidP="00FB7726">
            <w:pPr>
              <w:tabs>
                <w:tab w:val="decimal" w:pos="1044"/>
              </w:tabs>
              <w:spacing w:line="240" w:lineRule="atLeast"/>
              <w:ind w:left="72" w:right="-108"/>
              <w:rPr>
                <w:rFonts w:eastAsia="MS Mincho" w:cs="Times New Roman"/>
                <w:b/>
                <w:bCs/>
                <w:sz w:val="20"/>
                <w:rtl/>
                <w:cs/>
              </w:rPr>
            </w:pPr>
          </w:p>
        </w:tc>
        <w:tc>
          <w:tcPr>
            <w:tcW w:w="244" w:type="dxa"/>
          </w:tcPr>
          <w:p w:rsidR="00FB7726" w:rsidRPr="00214073" w:rsidRDefault="00FB7726" w:rsidP="00FB7726">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FB7726" w:rsidRPr="00214073" w:rsidRDefault="00FB7726" w:rsidP="00FB7726">
            <w:pPr>
              <w:tabs>
                <w:tab w:val="decimal" w:pos="997"/>
              </w:tabs>
              <w:spacing w:line="240" w:lineRule="atLeast"/>
              <w:ind w:left="72" w:right="-86"/>
              <w:rPr>
                <w:rFonts w:eastAsia="MS Mincho" w:cs="Times New Roman"/>
                <w:b/>
                <w:bCs/>
                <w:sz w:val="20"/>
                <w:rtl/>
                <w:cs/>
              </w:rPr>
            </w:pPr>
          </w:p>
        </w:tc>
      </w:tr>
      <w:tr w:rsidR="00FB7726" w:rsidRPr="00214073" w:rsidTr="00586695">
        <w:tc>
          <w:tcPr>
            <w:tcW w:w="3726" w:type="dxa"/>
          </w:tcPr>
          <w:p w:rsidR="00FB7726" w:rsidRPr="00214073" w:rsidRDefault="00FB7726" w:rsidP="00FB7726">
            <w:pPr>
              <w:spacing w:line="240" w:lineRule="atLeast"/>
              <w:ind w:left="972" w:right="-130" w:hanging="9"/>
              <w:rPr>
                <w:rFonts w:eastAsia="MS Mincho" w:cs="Times New Roman"/>
                <w:b/>
                <w:bCs/>
                <w:sz w:val="20"/>
                <w:lang w:val="en-US"/>
              </w:rPr>
            </w:pPr>
            <w:r w:rsidRPr="00214073">
              <w:rPr>
                <w:rFonts w:eastAsia="MS Mincho" w:cs="Times New Roman"/>
                <w:b/>
                <w:bCs/>
                <w:sz w:val="20"/>
              </w:rPr>
              <w:t xml:space="preserve">Total </w:t>
            </w:r>
          </w:p>
        </w:tc>
        <w:tc>
          <w:tcPr>
            <w:tcW w:w="1270" w:type="dxa"/>
            <w:tcBorders>
              <w:bottom w:val="double" w:sz="4" w:space="0" w:color="auto"/>
            </w:tcBorders>
          </w:tcPr>
          <w:p w:rsidR="00FB7726" w:rsidRPr="00214073" w:rsidRDefault="007F2AE1" w:rsidP="00FB7726">
            <w:pPr>
              <w:tabs>
                <w:tab w:val="decimal" w:pos="1044"/>
              </w:tabs>
              <w:spacing w:line="240" w:lineRule="atLeast"/>
              <w:ind w:left="72" w:right="-108"/>
              <w:rPr>
                <w:rFonts w:eastAsia="MS Mincho" w:cs="Times New Roman"/>
                <w:b/>
                <w:bCs/>
                <w:sz w:val="20"/>
                <w:rtl/>
                <w:cs/>
              </w:rPr>
            </w:pPr>
            <w:r>
              <w:rPr>
                <w:rFonts w:eastAsia="MS Mincho" w:cs="Times New Roman"/>
                <w:b/>
                <w:bCs/>
                <w:sz w:val="20"/>
              </w:rPr>
              <w:t>2,533,</w:t>
            </w:r>
            <w:r w:rsidR="00425E36">
              <w:rPr>
                <w:rFonts w:eastAsia="MS Mincho" w:cs="Times New Roman"/>
                <w:b/>
                <w:bCs/>
                <w:sz w:val="20"/>
              </w:rPr>
              <w:t>38</w:t>
            </w:r>
            <w:r w:rsidR="00772CFD">
              <w:rPr>
                <w:rFonts w:eastAsia="MS Mincho" w:cs="Times New Roman"/>
                <w:b/>
                <w:bCs/>
                <w:sz w:val="20"/>
              </w:rPr>
              <w:t>7</w:t>
            </w:r>
          </w:p>
        </w:tc>
        <w:tc>
          <w:tcPr>
            <w:tcW w:w="270" w:type="dxa"/>
          </w:tcPr>
          <w:p w:rsidR="00FB7726" w:rsidRPr="00214073" w:rsidRDefault="00FB7726" w:rsidP="00FB7726">
            <w:pPr>
              <w:spacing w:line="240" w:lineRule="atLeast"/>
              <w:ind w:left="72" w:right="72"/>
              <w:jc w:val="right"/>
              <w:rPr>
                <w:rFonts w:eastAsia="MS Mincho" w:cs="Times New Roman"/>
                <w:b/>
                <w:bCs/>
                <w:sz w:val="20"/>
                <w:rtl/>
                <w:cs/>
              </w:rPr>
            </w:pPr>
          </w:p>
        </w:tc>
        <w:tc>
          <w:tcPr>
            <w:tcW w:w="1112" w:type="dxa"/>
            <w:tcBorders>
              <w:bottom w:val="double" w:sz="4" w:space="0" w:color="auto"/>
            </w:tcBorders>
            <w:shd w:val="clear" w:color="auto" w:fill="auto"/>
          </w:tcPr>
          <w:p w:rsidR="00FB7726" w:rsidRPr="00161AD0" w:rsidRDefault="00D25A9D" w:rsidP="00FB7726">
            <w:pPr>
              <w:tabs>
                <w:tab w:val="decimal" w:pos="899"/>
              </w:tabs>
              <w:spacing w:line="240" w:lineRule="atLeast"/>
              <w:ind w:left="-91" w:right="-120"/>
              <w:rPr>
                <w:rFonts w:eastAsia="MS Mincho" w:cs="Times New Roman"/>
                <w:b/>
                <w:bCs/>
                <w:sz w:val="20"/>
                <w:rtl/>
                <w:cs/>
              </w:rPr>
            </w:pPr>
            <w:r>
              <w:rPr>
                <w:rFonts w:eastAsia="MS Mincho" w:cs="Times New Roman"/>
                <w:b/>
                <w:bCs/>
                <w:sz w:val="20"/>
              </w:rPr>
              <w:t>2,533,42</w:t>
            </w:r>
            <w:r w:rsidR="00FD40CF">
              <w:rPr>
                <w:rFonts w:eastAsia="MS Mincho" w:cs="Times New Roman"/>
                <w:b/>
                <w:bCs/>
                <w:sz w:val="20"/>
              </w:rPr>
              <w:t>6</w:t>
            </w:r>
          </w:p>
        </w:tc>
        <w:tc>
          <w:tcPr>
            <w:tcW w:w="275" w:type="dxa"/>
          </w:tcPr>
          <w:p w:rsidR="00FB7726" w:rsidRPr="00214073" w:rsidRDefault="00FB7726" w:rsidP="00FB7726">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FB7726" w:rsidRPr="00214073" w:rsidRDefault="00FB7726" w:rsidP="00FB7726">
            <w:pPr>
              <w:tabs>
                <w:tab w:val="decimal" w:pos="1044"/>
              </w:tabs>
              <w:spacing w:line="240" w:lineRule="atLeast"/>
              <w:ind w:left="72" w:right="-108"/>
              <w:rPr>
                <w:rFonts w:eastAsia="MS Mincho" w:cs="Times New Roman"/>
                <w:b/>
                <w:bCs/>
                <w:sz w:val="20"/>
                <w:rtl/>
                <w:cs/>
              </w:rPr>
            </w:pPr>
            <w:r w:rsidRPr="00214073">
              <w:rPr>
                <w:rFonts w:eastAsia="MS Mincho" w:cs="Times New Roman"/>
                <w:b/>
                <w:bCs/>
                <w:sz w:val="20"/>
              </w:rPr>
              <w:t>7,122,816</w:t>
            </w:r>
          </w:p>
        </w:tc>
        <w:tc>
          <w:tcPr>
            <w:tcW w:w="244" w:type="dxa"/>
          </w:tcPr>
          <w:p w:rsidR="00FB7726" w:rsidRPr="00214073" w:rsidRDefault="00FB7726" w:rsidP="00FB7726">
            <w:pPr>
              <w:spacing w:line="240" w:lineRule="atLeast"/>
              <w:ind w:left="72" w:right="72"/>
              <w:jc w:val="right"/>
              <w:rPr>
                <w:rFonts w:eastAsia="MS Mincho" w:cs="Times New Roman"/>
                <w:b/>
                <w:bCs/>
                <w:sz w:val="20"/>
                <w:rtl/>
                <w:cs/>
              </w:rPr>
            </w:pPr>
          </w:p>
        </w:tc>
        <w:tc>
          <w:tcPr>
            <w:tcW w:w="1258" w:type="dxa"/>
            <w:tcBorders>
              <w:bottom w:val="double" w:sz="4" w:space="0" w:color="auto"/>
            </w:tcBorders>
          </w:tcPr>
          <w:p w:rsidR="00FB7726" w:rsidRPr="00214073" w:rsidRDefault="00FB7726" w:rsidP="00FB7726">
            <w:pPr>
              <w:tabs>
                <w:tab w:val="decimal" w:pos="997"/>
              </w:tabs>
              <w:spacing w:line="240" w:lineRule="atLeast"/>
              <w:ind w:left="72" w:right="-86"/>
              <w:rPr>
                <w:rFonts w:eastAsia="MS Mincho" w:cs="Times New Roman"/>
                <w:b/>
                <w:bCs/>
                <w:sz w:val="20"/>
                <w:rtl/>
                <w:cs/>
              </w:rPr>
            </w:pPr>
            <w:r w:rsidRPr="00214073">
              <w:rPr>
                <w:rFonts w:eastAsia="MS Mincho" w:cs="Times New Roman"/>
                <w:b/>
                <w:bCs/>
                <w:sz w:val="20"/>
              </w:rPr>
              <w:t>7,123,026</w:t>
            </w:r>
          </w:p>
        </w:tc>
      </w:tr>
    </w:tbl>
    <w:p w:rsidR="00986843" w:rsidRDefault="00986843"/>
    <w:tbl>
      <w:tblPr>
        <w:tblpPr w:leftFromText="180" w:rightFromText="180" w:vertAnchor="text" w:tblpY="1"/>
        <w:tblOverlap w:val="never"/>
        <w:tblW w:w="9450" w:type="dxa"/>
        <w:tblLayout w:type="fixed"/>
        <w:tblLook w:val="01E0" w:firstRow="1" w:lastRow="1" w:firstColumn="1" w:lastColumn="1" w:noHBand="0" w:noVBand="0"/>
      </w:tblPr>
      <w:tblGrid>
        <w:gridCol w:w="3726"/>
        <w:gridCol w:w="1314"/>
        <w:gridCol w:w="236"/>
        <w:gridCol w:w="1114"/>
        <w:gridCol w:w="270"/>
        <w:gridCol w:w="1260"/>
        <w:gridCol w:w="270"/>
        <w:gridCol w:w="1260"/>
      </w:tblGrid>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5724" w:type="dxa"/>
            <w:gridSpan w:val="7"/>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E563C9">
              <w:rPr>
                <w:rFonts w:eastAsia="MS Mincho" w:cs="Times New Roman"/>
                <w:b/>
                <w:bCs/>
                <w:sz w:val="20"/>
              </w:rPr>
              <w:t>Separate financial statements</w:t>
            </w:r>
          </w:p>
        </w:tc>
      </w:tr>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2664" w:type="dxa"/>
            <w:gridSpan w:val="3"/>
          </w:tcPr>
          <w:p w:rsidR="00CC3AE8" w:rsidRPr="00E563C9" w:rsidRDefault="00586695"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Pr>
                <w:rFonts w:eastAsia="MS Mincho" w:cs="Times New Roman"/>
                <w:sz w:val="20"/>
              </w:rPr>
              <w:t>2018</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90" w:type="dxa"/>
            <w:gridSpan w:val="3"/>
          </w:tcPr>
          <w:p w:rsidR="00CC3AE8" w:rsidRPr="00E563C9" w:rsidRDefault="00586695" w:rsidP="00CC3AE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Pr>
                <w:rFonts w:eastAsia="MS Mincho" w:cs="Times New Roman"/>
                <w:sz w:val="20"/>
              </w:rPr>
              <w:t>2017</w:t>
            </w:r>
          </w:p>
        </w:tc>
      </w:tr>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314"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4"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 xml:space="preserve">Cost/ </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314" w:type="dxa"/>
          </w:tcPr>
          <w:p w:rsidR="00CC3AE8" w:rsidRPr="00E563C9" w:rsidRDefault="00CC3AE8" w:rsidP="001B61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4"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Amortised</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314"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4" w:type="dxa"/>
          </w:tcPr>
          <w:p w:rsidR="00CC3AE8" w:rsidRPr="00E563C9" w:rsidRDefault="00987EA6" w:rsidP="00987EA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44"/>
              <w:rPr>
                <w:rFonts w:eastAsia="MS Mincho" w:cs="Times New Roman"/>
                <w:sz w:val="20"/>
              </w:rPr>
            </w:pPr>
            <w:r>
              <w:rPr>
                <w:rFonts w:eastAsia="MS Mincho" w:cs="Times New Roman"/>
                <w:sz w:val="20"/>
              </w:rPr>
              <w:t>Fair</w:t>
            </w:r>
            <w:r>
              <w:rPr>
                <w:rFonts w:eastAsia="MS Mincho" w:cstheme="minorBidi" w:hint="cs"/>
                <w:sz w:val="20"/>
                <w:szCs w:val="25"/>
                <w:cs/>
                <w:lang w:bidi="th-TH"/>
              </w:rPr>
              <w:t xml:space="preserve"> </w:t>
            </w:r>
            <w:r w:rsidR="00CC3AE8" w:rsidRPr="00E563C9">
              <w:rPr>
                <w:rFonts w:eastAsia="MS Mincho" w:cs="Times New Roman"/>
                <w:sz w:val="20"/>
              </w:rPr>
              <w:t>value</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cost</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E563C9">
              <w:rPr>
                <w:rFonts w:eastAsia="MS Mincho" w:cs="Times New Roman"/>
                <w:sz w:val="20"/>
              </w:rPr>
              <w:t>Fair value</w:t>
            </w:r>
          </w:p>
        </w:tc>
      </w:tr>
      <w:tr w:rsidR="00CC3AE8" w:rsidRPr="00E563C9" w:rsidTr="00BA5515">
        <w:trPr>
          <w:tblHeader/>
        </w:trPr>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5724" w:type="dxa"/>
            <w:gridSpan w:val="7"/>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i/>
                <w:iCs/>
                <w:sz w:val="20"/>
              </w:rPr>
            </w:pPr>
            <w:r w:rsidRPr="00E563C9">
              <w:rPr>
                <w:rFonts w:eastAsia="MS Mincho" w:cs="Times New Roman"/>
                <w:i/>
                <w:iCs/>
                <w:sz w:val="20"/>
              </w:rPr>
              <w:t>(in thousand Baht)</w:t>
            </w:r>
          </w:p>
        </w:tc>
      </w:tr>
      <w:tr w:rsidR="00CC3AE8" w:rsidRPr="00E563C9" w:rsidTr="00BA5515">
        <w:tc>
          <w:tcPr>
            <w:tcW w:w="3726" w:type="dxa"/>
          </w:tcPr>
          <w:p w:rsidR="00CC3AE8" w:rsidRPr="00E563C9" w:rsidRDefault="00CC3AE8" w:rsidP="00B47EA6">
            <w:pPr>
              <w:spacing w:line="240" w:lineRule="atLeast"/>
              <w:ind w:left="972" w:right="-130" w:firstLine="14"/>
              <w:rPr>
                <w:rFonts w:eastAsia="MS Mincho" w:cs="Times New Roman"/>
                <w:sz w:val="20"/>
              </w:rPr>
            </w:pPr>
            <w:r w:rsidRPr="00E563C9">
              <w:rPr>
                <w:rFonts w:eastAsia="MS Mincho" w:cs="Times New Roman"/>
                <w:b/>
                <w:bCs/>
                <w:sz w:val="20"/>
              </w:rPr>
              <w:t>Trading securities</w:t>
            </w:r>
          </w:p>
        </w:tc>
        <w:tc>
          <w:tcPr>
            <w:tcW w:w="1314"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36" w:type="dxa"/>
          </w:tcPr>
          <w:p w:rsidR="00CC3AE8" w:rsidRPr="00E563C9" w:rsidRDefault="00CC3AE8" w:rsidP="008F6E83">
            <w:pPr>
              <w:tabs>
                <w:tab w:val="decimal" w:pos="1273"/>
              </w:tabs>
              <w:spacing w:line="240" w:lineRule="atLeast"/>
              <w:ind w:right="63"/>
              <w:rPr>
                <w:rFonts w:eastAsia="MS Mincho" w:cs="Times New Roman"/>
                <w:b/>
                <w:bCs/>
                <w:i/>
                <w:iCs/>
                <w:sz w:val="20"/>
                <w:rtl/>
                <w:cs/>
              </w:rPr>
            </w:pPr>
          </w:p>
        </w:tc>
        <w:tc>
          <w:tcPr>
            <w:tcW w:w="1114"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70"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1260"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70"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1260" w:type="dxa"/>
          </w:tcPr>
          <w:p w:rsidR="00CC3AE8" w:rsidRPr="00E563C9" w:rsidRDefault="00CC3AE8" w:rsidP="008F6E83">
            <w:pPr>
              <w:tabs>
                <w:tab w:val="decimal" w:pos="1273"/>
              </w:tabs>
              <w:spacing w:line="240" w:lineRule="atLeast"/>
              <w:ind w:right="63"/>
              <w:rPr>
                <w:rFonts w:eastAsia="MS Mincho" w:cs="Times New Roman"/>
                <w:b/>
                <w:bCs/>
                <w:i/>
                <w:iCs/>
                <w:sz w:val="20"/>
              </w:rPr>
            </w:pPr>
          </w:p>
        </w:tc>
      </w:tr>
      <w:tr w:rsidR="0096046D" w:rsidRPr="00E563C9" w:rsidTr="00BA5515">
        <w:tc>
          <w:tcPr>
            <w:tcW w:w="3726" w:type="dxa"/>
          </w:tcPr>
          <w:p w:rsidR="0096046D" w:rsidRPr="00E563C9" w:rsidRDefault="0096046D" w:rsidP="0096046D">
            <w:pPr>
              <w:spacing w:line="240" w:lineRule="atLeast"/>
              <w:ind w:left="972" w:right="-434" w:firstLine="14"/>
              <w:rPr>
                <w:rFonts w:eastAsia="MS Mincho" w:cs="Times New Roman"/>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314" w:type="dxa"/>
          </w:tcPr>
          <w:p w:rsidR="0096046D" w:rsidRPr="00214073" w:rsidRDefault="0096046D" w:rsidP="00BA5515">
            <w:pPr>
              <w:tabs>
                <w:tab w:val="decimal" w:pos="1098"/>
              </w:tabs>
              <w:spacing w:line="240" w:lineRule="atLeast"/>
              <w:ind w:left="72" w:right="-108"/>
              <w:rPr>
                <w:rFonts w:eastAsia="MS Mincho" w:cs="Times New Roman"/>
                <w:sz w:val="20"/>
                <w:rtl/>
                <w:cs/>
              </w:rPr>
            </w:pPr>
            <w:r>
              <w:rPr>
                <w:rFonts w:eastAsia="MS Mincho" w:cs="Times New Roman"/>
                <w:sz w:val="20"/>
              </w:rPr>
              <w:t>1,788,083</w:t>
            </w:r>
          </w:p>
        </w:tc>
        <w:tc>
          <w:tcPr>
            <w:tcW w:w="236" w:type="dxa"/>
          </w:tcPr>
          <w:p w:rsidR="0096046D" w:rsidRPr="00214073" w:rsidRDefault="0096046D" w:rsidP="0096046D">
            <w:pPr>
              <w:spacing w:line="240" w:lineRule="atLeast"/>
              <w:ind w:left="72" w:right="72"/>
              <w:jc w:val="right"/>
              <w:rPr>
                <w:rFonts w:eastAsia="MS Mincho" w:cs="Times New Roman"/>
                <w:sz w:val="20"/>
                <w:rtl/>
                <w:cs/>
              </w:rPr>
            </w:pPr>
          </w:p>
        </w:tc>
        <w:tc>
          <w:tcPr>
            <w:tcW w:w="1114" w:type="dxa"/>
          </w:tcPr>
          <w:p w:rsidR="0096046D" w:rsidRPr="00214073" w:rsidRDefault="0096046D" w:rsidP="0096046D">
            <w:pPr>
              <w:tabs>
                <w:tab w:val="decimal" w:pos="899"/>
              </w:tabs>
              <w:spacing w:line="240" w:lineRule="atLeast"/>
              <w:ind w:left="-91" w:right="-108"/>
              <w:rPr>
                <w:rFonts w:eastAsia="MS Mincho" w:cs="Times New Roman"/>
                <w:sz w:val="20"/>
                <w:rtl/>
                <w:cs/>
              </w:rPr>
            </w:pPr>
            <w:r>
              <w:rPr>
                <w:rFonts w:eastAsia="MS Mincho" w:cs="Times New Roman"/>
                <w:sz w:val="20"/>
              </w:rPr>
              <w:t>1,967,655</w:t>
            </w:r>
          </w:p>
        </w:tc>
        <w:tc>
          <w:tcPr>
            <w:tcW w:w="270" w:type="dxa"/>
          </w:tcPr>
          <w:p w:rsidR="0096046D" w:rsidRPr="00E563C9" w:rsidRDefault="0096046D" w:rsidP="0096046D">
            <w:pPr>
              <w:tabs>
                <w:tab w:val="decimal" w:pos="1273"/>
              </w:tabs>
              <w:spacing w:line="240" w:lineRule="atLeast"/>
              <w:ind w:right="63"/>
              <w:rPr>
                <w:rFonts w:eastAsia="MS Mincho" w:cs="Times New Roman"/>
                <w:b/>
                <w:bCs/>
                <w:i/>
                <w:iCs/>
                <w:sz w:val="20"/>
              </w:rPr>
            </w:pPr>
          </w:p>
        </w:tc>
        <w:tc>
          <w:tcPr>
            <w:tcW w:w="1260" w:type="dxa"/>
          </w:tcPr>
          <w:p w:rsidR="0096046D" w:rsidRPr="00E563C9" w:rsidRDefault="0096046D" w:rsidP="00BA5515">
            <w:pPr>
              <w:tabs>
                <w:tab w:val="decimal" w:pos="1044"/>
              </w:tabs>
              <w:spacing w:line="240" w:lineRule="atLeast"/>
              <w:ind w:left="72" w:right="-108"/>
              <w:rPr>
                <w:rFonts w:eastAsia="MS Mincho" w:cs="Times New Roman"/>
                <w:sz w:val="20"/>
              </w:rPr>
            </w:pPr>
            <w:r w:rsidRPr="00E563C9">
              <w:rPr>
                <w:rFonts w:eastAsia="MS Mincho" w:cs="Times New Roman"/>
                <w:sz w:val="20"/>
              </w:rPr>
              <w:t>6,643,463</w:t>
            </w:r>
          </w:p>
        </w:tc>
        <w:tc>
          <w:tcPr>
            <w:tcW w:w="270" w:type="dxa"/>
          </w:tcPr>
          <w:p w:rsidR="0096046D" w:rsidRPr="00E563C9" w:rsidRDefault="0096046D" w:rsidP="0096046D">
            <w:pPr>
              <w:spacing w:line="240" w:lineRule="atLeast"/>
              <w:ind w:left="72" w:right="72"/>
              <w:jc w:val="right"/>
              <w:rPr>
                <w:rFonts w:eastAsia="MS Mincho" w:cs="Times New Roman"/>
                <w:sz w:val="20"/>
                <w:rtl/>
                <w:cs/>
              </w:rPr>
            </w:pPr>
          </w:p>
        </w:tc>
        <w:tc>
          <w:tcPr>
            <w:tcW w:w="1260" w:type="dxa"/>
          </w:tcPr>
          <w:p w:rsidR="0096046D" w:rsidRPr="000A190E" w:rsidRDefault="0096046D" w:rsidP="00BA5515">
            <w:pPr>
              <w:tabs>
                <w:tab w:val="decimal" w:pos="959"/>
              </w:tabs>
              <w:spacing w:line="240" w:lineRule="atLeast"/>
              <w:ind w:left="72" w:right="-108"/>
              <w:rPr>
                <w:rFonts w:eastAsia="MS Mincho"/>
                <w:sz w:val="20"/>
                <w:szCs w:val="25"/>
                <w:lang w:val="en-US" w:bidi="th-TH"/>
              </w:rPr>
            </w:pPr>
            <w:r w:rsidRPr="00E563C9">
              <w:rPr>
                <w:rFonts w:eastAsia="MS Mincho" w:cs="Times New Roman"/>
                <w:sz w:val="20"/>
              </w:rPr>
              <w:t>7,065,44</w:t>
            </w:r>
            <w:r>
              <w:rPr>
                <w:rFonts w:eastAsia="MS Mincho"/>
                <w:sz w:val="20"/>
                <w:szCs w:val="25"/>
                <w:lang w:val="en-US" w:bidi="th-TH"/>
              </w:rPr>
              <w:t>4</w:t>
            </w:r>
          </w:p>
        </w:tc>
      </w:tr>
      <w:tr w:rsidR="0096046D" w:rsidRPr="00E563C9" w:rsidTr="00BA5515">
        <w:tc>
          <w:tcPr>
            <w:tcW w:w="3726" w:type="dxa"/>
          </w:tcPr>
          <w:p w:rsidR="0096046D" w:rsidRPr="00E563C9" w:rsidRDefault="0096046D" w:rsidP="0096046D">
            <w:pPr>
              <w:spacing w:line="240" w:lineRule="atLeast"/>
              <w:ind w:left="972" w:right="-434" w:firstLine="14"/>
              <w:rPr>
                <w:rFonts w:eastAsia="MS Mincho" w:cs="Times New Roman"/>
                <w:sz w:val="20"/>
              </w:rPr>
            </w:pPr>
            <w:r w:rsidRPr="00E563C9">
              <w:rPr>
                <w:rFonts w:eastAsia="MS Mincho" w:cs="Times New Roman"/>
                <w:sz w:val="20"/>
              </w:rPr>
              <w:t>Investment in</w:t>
            </w:r>
            <w:r w:rsidRPr="00E563C9">
              <w:rPr>
                <w:rFonts w:cs="Times New Roman"/>
                <w:color w:val="000000"/>
                <w:sz w:val="20"/>
              </w:rPr>
              <w:t xml:space="preserve"> debt securities</w:t>
            </w:r>
          </w:p>
        </w:tc>
        <w:tc>
          <w:tcPr>
            <w:tcW w:w="1314" w:type="dxa"/>
          </w:tcPr>
          <w:p w:rsidR="0096046D" w:rsidRPr="00214073"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6,606,929</w:t>
            </w:r>
          </w:p>
        </w:tc>
        <w:tc>
          <w:tcPr>
            <w:tcW w:w="236" w:type="dxa"/>
          </w:tcPr>
          <w:p w:rsidR="0096046D" w:rsidRPr="00214073" w:rsidRDefault="0096046D" w:rsidP="0096046D">
            <w:pPr>
              <w:spacing w:line="240" w:lineRule="atLeast"/>
              <w:ind w:left="72" w:right="72"/>
              <w:jc w:val="right"/>
              <w:rPr>
                <w:rFonts w:eastAsia="MS Mincho" w:cs="Times New Roman"/>
                <w:sz w:val="20"/>
                <w:rtl/>
                <w:cs/>
              </w:rPr>
            </w:pPr>
          </w:p>
        </w:tc>
        <w:tc>
          <w:tcPr>
            <w:tcW w:w="1114" w:type="dxa"/>
          </w:tcPr>
          <w:p w:rsidR="0096046D" w:rsidRPr="00214073" w:rsidRDefault="0096046D" w:rsidP="0096046D">
            <w:pPr>
              <w:tabs>
                <w:tab w:val="decimal" w:pos="899"/>
              </w:tabs>
              <w:spacing w:line="240" w:lineRule="atLeast"/>
              <w:ind w:left="-91" w:right="-108"/>
              <w:rPr>
                <w:rFonts w:eastAsia="MS Mincho" w:cs="Times New Roman"/>
                <w:sz w:val="20"/>
                <w:rtl/>
                <w:cs/>
              </w:rPr>
            </w:pPr>
            <w:r>
              <w:rPr>
                <w:rFonts w:eastAsia="MS Mincho" w:cs="Times New Roman"/>
                <w:sz w:val="20"/>
              </w:rPr>
              <w:t>6,637,404</w:t>
            </w:r>
          </w:p>
        </w:tc>
        <w:tc>
          <w:tcPr>
            <w:tcW w:w="270" w:type="dxa"/>
          </w:tcPr>
          <w:p w:rsidR="0096046D" w:rsidRPr="00E563C9" w:rsidRDefault="0096046D" w:rsidP="0096046D">
            <w:pPr>
              <w:tabs>
                <w:tab w:val="decimal" w:pos="1273"/>
              </w:tabs>
              <w:spacing w:line="240" w:lineRule="atLeast"/>
              <w:ind w:right="63"/>
              <w:rPr>
                <w:rFonts w:eastAsia="MS Mincho" w:cs="Times New Roman"/>
                <w:b/>
                <w:bCs/>
                <w:i/>
                <w:iCs/>
                <w:sz w:val="20"/>
              </w:rPr>
            </w:pPr>
          </w:p>
        </w:tc>
        <w:tc>
          <w:tcPr>
            <w:tcW w:w="1260" w:type="dxa"/>
          </w:tcPr>
          <w:p w:rsidR="0096046D" w:rsidRPr="00E563C9" w:rsidRDefault="0096046D" w:rsidP="0096046D">
            <w:pPr>
              <w:tabs>
                <w:tab w:val="decimal" w:pos="1044"/>
              </w:tabs>
              <w:spacing w:line="240" w:lineRule="atLeast"/>
              <w:ind w:left="72" w:right="-108"/>
              <w:rPr>
                <w:rFonts w:eastAsia="MS Mincho" w:cs="Times New Roman"/>
                <w:sz w:val="20"/>
              </w:rPr>
            </w:pPr>
            <w:r w:rsidRPr="00E563C9">
              <w:rPr>
                <w:rFonts w:eastAsia="MS Mincho" w:cs="Times New Roman"/>
                <w:sz w:val="20"/>
              </w:rPr>
              <w:t>6,078,260</w:t>
            </w:r>
          </w:p>
        </w:tc>
        <w:tc>
          <w:tcPr>
            <w:tcW w:w="270" w:type="dxa"/>
          </w:tcPr>
          <w:p w:rsidR="0096046D" w:rsidRPr="00E563C9" w:rsidRDefault="0096046D" w:rsidP="0096046D">
            <w:pPr>
              <w:spacing w:line="240" w:lineRule="atLeast"/>
              <w:ind w:left="72" w:right="72"/>
              <w:jc w:val="right"/>
              <w:rPr>
                <w:rFonts w:eastAsia="MS Mincho" w:cs="Times New Roman"/>
                <w:sz w:val="20"/>
                <w:rtl/>
                <w:cs/>
              </w:rPr>
            </w:pPr>
          </w:p>
        </w:tc>
        <w:tc>
          <w:tcPr>
            <w:tcW w:w="1260" w:type="dxa"/>
          </w:tcPr>
          <w:p w:rsidR="0096046D" w:rsidRPr="00E563C9" w:rsidRDefault="0096046D" w:rsidP="0096046D">
            <w:pPr>
              <w:tabs>
                <w:tab w:val="decimal" w:pos="959"/>
              </w:tabs>
              <w:spacing w:line="240" w:lineRule="atLeast"/>
              <w:ind w:left="72" w:right="-108"/>
              <w:rPr>
                <w:rFonts w:eastAsia="MS Mincho" w:cs="Times New Roman"/>
                <w:sz w:val="20"/>
              </w:rPr>
            </w:pPr>
            <w:r w:rsidRPr="00E563C9">
              <w:rPr>
                <w:rFonts w:eastAsia="MS Mincho" w:cs="Times New Roman"/>
                <w:sz w:val="20"/>
              </w:rPr>
              <w:t>6,104,114</w:t>
            </w:r>
          </w:p>
        </w:tc>
      </w:tr>
      <w:tr w:rsidR="0096046D" w:rsidRPr="00E563C9" w:rsidTr="00BA5515">
        <w:tc>
          <w:tcPr>
            <w:tcW w:w="3726" w:type="dxa"/>
          </w:tcPr>
          <w:p w:rsidR="0096046D" w:rsidRPr="00E563C9" w:rsidRDefault="0096046D" w:rsidP="0096046D">
            <w:pPr>
              <w:spacing w:line="240" w:lineRule="atLeast"/>
              <w:ind w:left="972" w:right="-130" w:firstLine="14"/>
              <w:rPr>
                <w:rFonts w:eastAsia="MS Mincho" w:cs="Times New Roman"/>
                <w:sz w:val="20"/>
              </w:rPr>
            </w:pPr>
            <w:r w:rsidRPr="00E563C9">
              <w:rPr>
                <w:rFonts w:eastAsia="MS Mincho" w:cs="Times New Roman"/>
                <w:i/>
                <w:iCs/>
                <w:sz w:val="20"/>
              </w:rPr>
              <w:t xml:space="preserve">Add </w:t>
            </w:r>
            <w:r w:rsidRPr="00E563C9">
              <w:rPr>
                <w:rFonts w:eastAsia="MS Mincho" w:cs="Times New Roman"/>
                <w:sz w:val="20"/>
              </w:rPr>
              <w:t>allowance</w:t>
            </w:r>
            <w:r w:rsidRPr="00E563C9">
              <w:rPr>
                <w:rFonts w:eastAsia="MS Mincho" w:cs="Times New Roman"/>
                <w:b/>
                <w:bCs/>
                <w:i/>
                <w:iCs/>
                <w:sz w:val="20"/>
                <w:lang w:val="en-US"/>
              </w:rPr>
              <w:t xml:space="preserve"> </w:t>
            </w:r>
            <w:r w:rsidRPr="00E563C9">
              <w:rPr>
                <w:rFonts w:eastAsia="MS Mincho" w:cs="Times New Roman"/>
                <w:sz w:val="20"/>
              </w:rPr>
              <w:t>for revaluation</w:t>
            </w:r>
          </w:p>
        </w:tc>
        <w:tc>
          <w:tcPr>
            <w:tcW w:w="1314" w:type="dxa"/>
          </w:tcPr>
          <w:p w:rsidR="0096046D" w:rsidRPr="00214073"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210,047</w:t>
            </w:r>
          </w:p>
        </w:tc>
        <w:tc>
          <w:tcPr>
            <w:tcW w:w="236" w:type="dxa"/>
          </w:tcPr>
          <w:p w:rsidR="0096046D" w:rsidRPr="00214073" w:rsidRDefault="0096046D" w:rsidP="0096046D">
            <w:pPr>
              <w:spacing w:line="240" w:lineRule="atLeast"/>
              <w:ind w:left="72" w:right="72"/>
              <w:jc w:val="right"/>
              <w:rPr>
                <w:rFonts w:eastAsia="MS Mincho" w:cs="Times New Roman"/>
                <w:sz w:val="20"/>
                <w:rtl/>
                <w:cs/>
              </w:rPr>
            </w:pPr>
          </w:p>
        </w:tc>
        <w:tc>
          <w:tcPr>
            <w:tcW w:w="1114" w:type="dxa"/>
          </w:tcPr>
          <w:p w:rsidR="0096046D" w:rsidRPr="00214073" w:rsidRDefault="0096046D" w:rsidP="0096046D">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0" w:type="dxa"/>
          </w:tcPr>
          <w:p w:rsidR="0096046D" w:rsidRPr="00E563C9" w:rsidRDefault="0096046D" w:rsidP="0096046D">
            <w:pPr>
              <w:tabs>
                <w:tab w:val="decimal" w:pos="1273"/>
              </w:tabs>
              <w:spacing w:line="240" w:lineRule="atLeast"/>
              <w:ind w:right="63"/>
              <w:rPr>
                <w:rFonts w:eastAsia="MS Mincho" w:cs="Times New Roman"/>
                <w:i/>
                <w:iCs/>
                <w:sz w:val="20"/>
              </w:rPr>
            </w:pPr>
          </w:p>
        </w:tc>
        <w:tc>
          <w:tcPr>
            <w:tcW w:w="1260" w:type="dxa"/>
          </w:tcPr>
          <w:p w:rsidR="0096046D" w:rsidRPr="00E563C9" w:rsidRDefault="0096046D" w:rsidP="0096046D">
            <w:pPr>
              <w:tabs>
                <w:tab w:val="decimal" w:pos="1044"/>
              </w:tabs>
              <w:spacing w:line="240" w:lineRule="atLeast"/>
              <w:ind w:left="72" w:right="-108"/>
              <w:rPr>
                <w:rFonts w:eastAsia="MS Mincho" w:cs="Times New Roman"/>
                <w:sz w:val="20"/>
              </w:rPr>
            </w:pPr>
            <w:r w:rsidRPr="00E563C9">
              <w:rPr>
                <w:rFonts w:eastAsia="MS Mincho" w:cs="Times New Roman"/>
                <w:sz w:val="20"/>
              </w:rPr>
              <w:t>447,835</w:t>
            </w:r>
          </w:p>
        </w:tc>
        <w:tc>
          <w:tcPr>
            <w:tcW w:w="270" w:type="dxa"/>
          </w:tcPr>
          <w:p w:rsidR="0096046D" w:rsidRPr="00E563C9" w:rsidRDefault="0096046D" w:rsidP="0096046D">
            <w:pPr>
              <w:spacing w:line="240" w:lineRule="atLeast"/>
              <w:ind w:left="72" w:right="72"/>
              <w:jc w:val="right"/>
              <w:rPr>
                <w:rFonts w:eastAsia="MS Mincho" w:cs="Times New Roman"/>
                <w:sz w:val="20"/>
                <w:rtl/>
                <w:cs/>
              </w:rPr>
            </w:pPr>
          </w:p>
        </w:tc>
        <w:tc>
          <w:tcPr>
            <w:tcW w:w="1260" w:type="dxa"/>
          </w:tcPr>
          <w:p w:rsidR="0096046D" w:rsidRPr="00E563C9" w:rsidRDefault="0096046D" w:rsidP="0096046D">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96046D" w:rsidRPr="00E563C9" w:rsidTr="00BA5515">
        <w:tc>
          <w:tcPr>
            <w:tcW w:w="3726" w:type="dxa"/>
          </w:tcPr>
          <w:p w:rsidR="0096046D" w:rsidRPr="00E563C9" w:rsidRDefault="0096046D" w:rsidP="0096046D">
            <w:pPr>
              <w:spacing w:line="240" w:lineRule="atLeast"/>
              <w:ind w:left="972" w:right="-130" w:firstLine="14"/>
              <w:rPr>
                <w:rFonts w:eastAsia="MS Mincho" w:cs="Times New Roman"/>
                <w:i/>
                <w:iCs/>
                <w:sz w:val="20"/>
              </w:rPr>
            </w:pPr>
            <w:r w:rsidRPr="00E563C9">
              <w:rPr>
                <w:rFonts w:eastAsia="MS Mincho" w:cs="Times New Roman"/>
                <w:i/>
                <w:iCs/>
                <w:sz w:val="20"/>
              </w:rPr>
              <w:t>Less</w:t>
            </w:r>
            <w:r w:rsidRPr="00E563C9">
              <w:rPr>
                <w:rFonts w:eastAsia="MS Mincho" w:cs="Times New Roman"/>
                <w:sz w:val="20"/>
              </w:rPr>
              <w:t xml:space="preserve"> investments for</w:t>
            </w:r>
          </w:p>
        </w:tc>
        <w:tc>
          <w:tcPr>
            <w:tcW w:w="1314" w:type="dxa"/>
          </w:tcPr>
          <w:p w:rsidR="0096046D" w:rsidRPr="00214073" w:rsidRDefault="0096046D" w:rsidP="00BA5515">
            <w:pPr>
              <w:tabs>
                <w:tab w:val="decimal" w:pos="1098"/>
              </w:tabs>
              <w:spacing w:line="240" w:lineRule="atLeast"/>
              <w:ind w:left="72" w:right="-108"/>
              <w:rPr>
                <w:rFonts w:eastAsia="MS Mincho" w:cs="Times New Roman"/>
                <w:sz w:val="20"/>
              </w:rPr>
            </w:pPr>
          </w:p>
        </w:tc>
        <w:tc>
          <w:tcPr>
            <w:tcW w:w="236" w:type="dxa"/>
          </w:tcPr>
          <w:p w:rsidR="0096046D" w:rsidRPr="00214073" w:rsidRDefault="0096046D" w:rsidP="0096046D">
            <w:pPr>
              <w:spacing w:line="240" w:lineRule="atLeast"/>
              <w:ind w:left="72" w:right="72"/>
              <w:jc w:val="right"/>
              <w:rPr>
                <w:rFonts w:eastAsia="MS Mincho" w:cs="Times New Roman"/>
                <w:sz w:val="20"/>
                <w:rtl/>
                <w:cs/>
              </w:rPr>
            </w:pPr>
          </w:p>
        </w:tc>
        <w:tc>
          <w:tcPr>
            <w:tcW w:w="1114" w:type="dxa"/>
          </w:tcPr>
          <w:p w:rsidR="0096046D" w:rsidRPr="00214073" w:rsidRDefault="0096046D" w:rsidP="0096046D">
            <w:pPr>
              <w:tabs>
                <w:tab w:val="decimal" w:pos="954"/>
              </w:tabs>
              <w:spacing w:line="240" w:lineRule="atLeast"/>
              <w:ind w:left="-108" w:right="-108"/>
              <w:rPr>
                <w:rFonts w:eastAsia="MS Mincho" w:cs="Times New Roman"/>
                <w:sz w:val="20"/>
              </w:rPr>
            </w:pPr>
          </w:p>
        </w:tc>
        <w:tc>
          <w:tcPr>
            <w:tcW w:w="270" w:type="dxa"/>
          </w:tcPr>
          <w:p w:rsidR="0096046D" w:rsidRPr="00E563C9" w:rsidRDefault="0096046D" w:rsidP="0096046D">
            <w:pPr>
              <w:tabs>
                <w:tab w:val="decimal" w:pos="1273"/>
              </w:tabs>
              <w:spacing w:line="240" w:lineRule="atLeast"/>
              <w:ind w:right="63"/>
              <w:rPr>
                <w:rFonts w:eastAsia="MS Mincho" w:cs="Times New Roman"/>
                <w:i/>
                <w:iCs/>
                <w:sz w:val="20"/>
              </w:rPr>
            </w:pPr>
          </w:p>
        </w:tc>
        <w:tc>
          <w:tcPr>
            <w:tcW w:w="1260" w:type="dxa"/>
          </w:tcPr>
          <w:p w:rsidR="0096046D" w:rsidRPr="00E563C9" w:rsidRDefault="0096046D" w:rsidP="0096046D">
            <w:pPr>
              <w:tabs>
                <w:tab w:val="decimal" w:pos="1044"/>
              </w:tabs>
              <w:spacing w:line="240" w:lineRule="atLeast"/>
              <w:ind w:left="72" w:right="-108"/>
              <w:rPr>
                <w:rFonts w:eastAsia="MS Mincho" w:cs="Times New Roman"/>
                <w:sz w:val="20"/>
              </w:rPr>
            </w:pPr>
          </w:p>
        </w:tc>
        <w:tc>
          <w:tcPr>
            <w:tcW w:w="270" w:type="dxa"/>
          </w:tcPr>
          <w:p w:rsidR="0096046D" w:rsidRPr="00E563C9" w:rsidRDefault="0096046D" w:rsidP="0096046D">
            <w:pPr>
              <w:spacing w:line="240" w:lineRule="atLeast"/>
              <w:ind w:left="72" w:right="72"/>
              <w:jc w:val="right"/>
              <w:rPr>
                <w:rFonts w:eastAsia="MS Mincho" w:cs="Times New Roman"/>
                <w:sz w:val="20"/>
                <w:rtl/>
                <w:cs/>
              </w:rPr>
            </w:pPr>
          </w:p>
        </w:tc>
        <w:tc>
          <w:tcPr>
            <w:tcW w:w="1260" w:type="dxa"/>
          </w:tcPr>
          <w:p w:rsidR="0096046D" w:rsidRPr="00E563C9" w:rsidRDefault="0096046D" w:rsidP="0096046D">
            <w:pPr>
              <w:tabs>
                <w:tab w:val="decimal" w:pos="959"/>
              </w:tabs>
              <w:spacing w:line="240" w:lineRule="atLeast"/>
              <w:ind w:right="-108"/>
              <w:rPr>
                <w:rFonts w:eastAsia="MS Mincho" w:cs="Times New Roman"/>
                <w:sz w:val="20"/>
              </w:rPr>
            </w:pPr>
          </w:p>
        </w:tc>
      </w:tr>
      <w:tr w:rsidR="0096046D" w:rsidRPr="00E563C9" w:rsidTr="00BA5515">
        <w:tc>
          <w:tcPr>
            <w:tcW w:w="3726" w:type="dxa"/>
          </w:tcPr>
          <w:p w:rsidR="0096046D" w:rsidRPr="00E563C9" w:rsidRDefault="0096046D" w:rsidP="0096046D">
            <w:pPr>
              <w:spacing w:line="240" w:lineRule="atLeast"/>
              <w:ind w:left="972" w:right="-130" w:firstLine="14"/>
              <w:rPr>
                <w:rFonts w:eastAsia="MS Mincho" w:cs="Times New Roman"/>
                <w:sz w:val="20"/>
              </w:rPr>
            </w:pPr>
            <w:r>
              <w:rPr>
                <w:rFonts w:eastAsia="MS Mincho" w:cs="Times New Roman"/>
                <w:sz w:val="20"/>
              </w:rPr>
              <w:t xml:space="preserve">   </w:t>
            </w:r>
            <w:r w:rsidRPr="00E563C9">
              <w:rPr>
                <w:rFonts w:eastAsia="MS Mincho" w:cs="Times New Roman"/>
                <w:sz w:val="20"/>
              </w:rPr>
              <w:t>customers’ account</w:t>
            </w:r>
          </w:p>
        </w:tc>
        <w:tc>
          <w:tcPr>
            <w:tcW w:w="1314" w:type="dxa"/>
            <w:tcBorders>
              <w:bottom w:val="single" w:sz="4" w:space="0" w:color="auto"/>
            </w:tcBorders>
          </w:tcPr>
          <w:p w:rsidR="0096046D" w:rsidRPr="00214073"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(6,600,442)</w:t>
            </w:r>
          </w:p>
        </w:tc>
        <w:tc>
          <w:tcPr>
            <w:tcW w:w="236" w:type="dxa"/>
          </w:tcPr>
          <w:p w:rsidR="0096046D" w:rsidRPr="00214073" w:rsidRDefault="0096046D" w:rsidP="0096046D">
            <w:pPr>
              <w:spacing w:line="240" w:lineRule="atLeast"/>
              <w:ind w:left="72" w:right="72"/>
              <w:jc w:val="right"/>
              <w:rPr>
                <w:rFonts w:eastAsia="MS Mincho" w:cs="Times New Roman"/>
                <w:sz w:val="20"/>
                <w:rtl/>
                <w:cs/>
              </w:rPr>
            </w:pPr>
          </w:p>
        </w:tc>
        <w:tc>
          <w:tcPr>
            <w:tcW w:w="1114" w:type="dxa"/>
            <w:tcBorders>
              <w:bottom w:val="single" w:sz="4" w:space="0" w:color="auto"/>
            </w:tcBorders>
          </w:tcPr>
          <w:p w:rsidR="0096046D" w:rsidRPr="00214073" w:rsidRDefault="0096046D" w:rsidP="0096046D">
            <w:pPr>
              <w:tabs>
                <w:tab w:val="decimal" w:pos="908"/>
              </w:tabs>
              <w:spacing w:line="240" w:lineRule="atLeast"/>
              <w:ind w:left="-108" w:right="-108"/>
              <w:rPr>
                <w:rFonts w:eastAsia="MS Mincho" w:cs="Times New Roman"/>
                <w:sz w:val="20"/>
              </w:rPr>
            </w:pPr>
            <w:r>
              <w:rPr>
                <w:rFonts w:eastAsia="MS Mincho" w:cs="Times New Roman"/>
                <w:sz w:val="20"/>
              </w:rPr>
              <w:t>(6,600,442)</w:t>
            </w:r>
          </w:p>
        </w:tc>
        <w:tc>
          <w:tcPr>
            <w:tcW w:w="270" w:type="dxa"/>
          </w:tcPr>
          <w:p w:rsidR="0096046D" w:rsidRPr="00E563C9" w:rsidRDefault="0096046D" w:rsidP="0096046D">
            <w:pPr>
              <w:tabs>
                <w:tab w:val="decimal" w:pos="1273"/>
              </w:tabs>
              <w:spacing w:line="240" w:lineRule="atLeast"/>
              <w:ind w:right="63"/>
              <w:rPr>
                <w:rFonts w:eastAsia="MS Mincho" w:cs="Times New Roman"/>
                <w:i/>
                <w:iCs/>
                <w:sz w:val="20"/>
              </w:rPr>
            </w:pPr>
          </w:p>
        </w:tc>
        <w:tc>
          <w:tcPr>
            <w:tcW w:w="1260" w:type="dxa"/>
            <w:tcBorders>
              <w:bottom w:val="single" w:sz="4" w:space="0" w:color="auto"/>
            </w:tcBorders>
          </w:tcPr>
          <w:p w:rsidR="0096046D" w:rsidRPr="00E563C9" w:rsidRDefault="0096046D" w:rsidP="0096046D">
            <w:pPr>
              <w:tabs>
                <w:tab w:val="decimal" w:pos="1044"/>
              </w:tabs>
              <w:spacing w:line="240" w:lineRule="atLeast"/>
              <w:ind w:left="72" w:right="-108"/>
              <w:rPr>
                <w:rFonts w:eastAsia="MS Mincho" w:cs="Times New Roman"/>
                <w:sz w:val="20"/>
              </w:rPr>
            </w:pPr>
            <w:r w:rsidRPr="00E563C9">
              <w:rPr>
                <w:rFonts w:eastAsia="MS Mincho" w:cs="Times New Roman"/>
                <w:sz w:val="20"/>
              </w:rPr>
              <w:t>(6,078,260)</w:t>
            </w:r>
          </w:p>
        </w:tc>
        <w:tc>
          <w:tcPr>
            <w:tcW w:w="270" w:type="dxa"/>
          </w:tcPr>
          <w:p w:rsidR="0096046D" w:rsidRPr="00E563C9" w:rsidRDefault="0096046D" w:rsidP="0096046D">
            <w:pPr>
              <w:spacing w:line="240" w:lineRule="atLeast"/>
              <w:ind w:left="72" w:right="72"/>
              <w:jc w:val="right"/>
              <w:rPr>
                <w:rFonts w:eastAsia="MS Mincho" w:cs="Times New Roman"/>
                <w:sz w:val="20"/>
                <w:rtl/>
                <w:cs/>
              </w:rPr>
            </w:pPr>
          </w:p>
        </w:tc>
        <w:tc>
          <w:tcPr>
            <w:tcW w:w="1260" w:type="dxa"/>
            <w:tcBorders>
              <w:bottom w:val="single" w:sz="4" w:space="0" w:color="auto"/>
            </w:tcBorders>
          </w:tcPr>
          <w:p w:rsidR="0096046D" w:rsidRPr="00E563C9" w:rsidRDefault="0096046D" w:rsidP="0096046D">
            <w:pPr>
              <w:tabs>
                <w:tab w:val="decimal" w:pos="959"/>
              </w:tabs>
              <w:spacing w:line="240" w:lineRule="atLeast"/>
              <w:ind w:right="-108"/>
              <w:rPr>
                <w:rFonts w:eastAsia="MS Mincho" w:cs="Times New Roman"/>
                <w:sz w:val="20"/>
              </w:rPr>
            </w:pPr>
            <w:r w:rsidRPr="00E563C9">
              <w:rPr>
                <w:rFonts w:eastAsia="MS Mincho" w:cs="Times New Roman"/>
                <w:sz w:val="20"/>
              </w:rPr>
              <w:t>(6,078,260)</w:t>
            </w:r>
          </w:p>
        </w:tc>
      </w:tr>
      <w:tr w:rsidR="0096046D" w:rsidRPr="00E563C9" w:rsidTr="00BA5515">
        <w:tc>
          <w:tcPr>
            <w:tcW w:w="3726" w:type="dxa"/>
          </w:tcPr>
          <w:p w:rsidR="0096046D" w:rsidRPr="00E563C9" w:rsidRDefault="0096046D" w:rsidP="0096046D">
            <w:pPr>
              <w:spacing w:line="240" w:lineRule="atLeast"/>
              <w:ind w:left="972" w:right="-130" w:firstLine="14"/>
              <w:rPr>
                <w:rFonts w:eastAsia="MS Mincho" w:cs="Times New Roman"/>
                <w:sz w:val="20"/>
              </w:rPr>
            </w:pPr>
            <w:r w:rsidRPr="00E563C9">
              <w:rPr>
                <w:rFonts w:eastAsia="MS Mincho" w:cs="Times New Roman"/>
                <w:b/>
                <w:bCs/>
                <w:sz w:val="20"/>
              </w:rPr>
              <w:t>Total</w:t>
            </w:r>
            <w:r w:rsidRPr="00E563C9">
              <w:rPr>
                <w:rFonts w:eastAsia="MS Mincho" w:cs="Times New Roman"/>
                <w:b/>
                <w:bCs/>
                <w:i/>
                <w:iCs/>
                <w:sz w:val="20"/>
              </w:rPr>
              <w:t xml:space="preserve"> </w:t>
            </w:r>
            <w:r w:rsidRPr="00E563C9">
              <w:rPr>
                <w:rFonts w:eastAsia="MS Mincho" w:cs="Times New Roman"/>
                <w:b/>
                <w:bCs/>
                <w:sz w:val="20"/>
              </w:rPr>
              <w:t>trading securities, net</w:t>
            </w:r>
          </w:p>
        </w:tc>
        <w:tc>
          <w:tcPr>
            <w:tcW w:w="1314" w:type="dxa"/>
            <w:tcBorders>
              <w:top w:val="single" w:sz="4" w:space="0" w:color="auto"/>
              <w:bottom w:val="single" w:sz="4" w:space="0" w:color="auto"/>
            </w:tcBorders>
          </w:tcPr>
          <w:p w:rsidR="0096046D" w:rsidRPr="00214073" w:rsidRDefault="0096046D" w:rsidP="00BA5515">
            <w:pPr>
              <w:tabs>
                <w:tab w:val="decimal" w:pos="1098"/>
              </w:tabs>
              <w:spacing w:line="240" w:lineRule="atLeast"/>
              <w:ind w:left="72" w:right="-108"/>
              <w:rPr>
                <w:rFonts w:eastAsia="MS Mincho" w:cs="Times New Roman"/>
                <w:b/>
                <w:bCs/>
                <w:sz w:val="20"/>
              </w:rPr>
            </w:pPr>
            <w:r>
              <w:rPr>
                <w:rFonts w:eastAsia="MS Mincho" w:cs="Times New Roman"/>
                <w:b/>
                <w:bCs/>
                <w:sz w:val="20"/>
              </w:rPr>
              <w:t>2,004,617</w:t>
            </w:r>
          </w:p>
        </w:tc>
        <w:tc>
          <w:tcPr>
            <w:tcW w:w="236" w:type="dxa"/>
          </w:tcPr>
          <w:p w:rsidR="0096046D" w:rsidRPr="00214073" w:rsidRDefault="0096046D" w:rsidP="0096046D">
            <w:pPr>
              <w:spacing w:line="240" w:lineRule="atLeast"/>
              <w:ind w:left="72" w:right="72"/>
              <w:jc w:val="right"/>
              <w:rPr>
                <w:rFonts w:eastAsia="MS Mincho" w:cs="Times New Roman"/>
                <w:b/>
                <w:bCs/>
                <w:sz w:val="20"/>
                <w:rtl/>
                <w:cs/>
              </w:rPr>
            </w:pPr>
          </w:p>
        </w:tc>
        <w:tc>
          <w:tcPr>
            <w:tcW w:w="1114" w:type="dxa"/>
            <w:tcBorders>
              <w:top w:val="single" w:sz="4" w:space="0" w:color="auto"/>
              <w:bottom w:val="single" w:sz="4" w:space="0" w:color="auto"/>
            </w:tcBorders>
          </w:tcPr>
          <w:p w:rsidR="0096046D" w:rsidRPr="00214073" w:rsidRDefault="0096046D" w:rsidP="0096046D">
            <w:pPr>
              <w:tabs>
                <w:tab w:val="decimal" w:pos="899"/>
              </w:tabs>
              <w:spacing w:line="240" w:lineRule="atLeast"/>
              <w:ind w:left="-91" w:right="-108"/>
              <w:rPr>
                <w:rFonts w:eastAsia="MS Mincho" w:cs="Times New Roman"/>
                <w:b/>
                <w:bCs/>
                <w:sz w:val="20"/>
              </w:rPr>
            </w:pPr>
            <w:r>
              <w:rPr>
                <w:rFonts w:eastAsia="MS Mincho" w:cs="Times New Roman"/>
                <w:b/>
                <w:bCs/>
                <w:sz w:val="20"/>
              </w:rPr>
              <w:t>2,004,617</w:t>
            </w:r>
          </w:p>
        </w:tc>
        <w:tc>
          <w:tcPr>
            <w:tcW w:w="270" w:type="dxa"/>
          </w:tcPr>
          <w:p w:rsidR="0096046D" w:rsidRPr="00E563C9" w:rsidRDefault="0096046D" w:rsidP="0096046D">
            <w:pPr>
              <w:tabs>
                <w:tab w:val="decimal" w:pos="1273"/>
              </w:tabs>
              <w:spacing w:line="240" w:lineRule="atLeast"/>
              <w:ind w:right="63"/>
              <w:rPr>
                <w:rFonts w:eastAsia="MS Mincho" w:cs="Times New Roman"/>
                <w:b/>
                <w:bCs/>
                <w:i/>
                <w:iCs/>
                <w:sz w:val="20"/>
              </w:rPr>
            </w:pPr>
          </w:p>
        </w:tc>
        <w:tc>
          <w:tcPr>
            <w:tcW w:w="1260" w:type="dxa"/>
            <w:tcBorders>
              <w:top w:val="single" w:sz="4" w:space="0" w:color="auto"/>
              <w:bottom w:val="single" w:sz="4" w:space="0" w:color="auto"/>
            </w:tcBorders>
          </w:tcPr>
          <w:p w:rsidR="0096046D" w:rsidRPr="00E563C9" w:rsidRDefault="0096046D" w:rsidP="0096046D">
            <w:pPr>
              <w:tabs>
                <w:tab w:val="decimal" w:pos="1044"/>
              </w:tabs>
              <w:spacing w:line="240" w:lineRule="atLeast"/>
              <w:ind w:left="72" w:right="-108"/>
              <w:rPr>
                <w:rFonts w:eastAsia="MS Mincho" w:cs="Times New Roman"/>
                <w:b/>
                <w:bCs/>
                <w:sz w:val="20"/>
              </w:rPr>
            </w:pPr>
            <w:r w:rsidRPr="00E563C9">
              <w:rPr>
                <w:rFonts w:eastAsia="MS Mincho" w:cs="Times New Roman"/>
                <w:b/>
                <w:bCs/>
                <w:sz w:val="20"/>
              </w:rPr>
              <w:t>7,091,298</w:t>
            </w:r>
          </w:p>
        </w:tc>
        <w:tc>
          <w:tcPr>
            <w:tcW w:w="270" w:type="dxa"/>
          </w:tcPr>
          <w:p w:rsidR="0096046D" w:rsidRPr="00E563C9" w:rsidRDefault="0096046D" w:rsidP="0096046D">
            <w:pPr>
              <w:spacing w:line="240" w:lineRule="atLeast"/>
              <w:ind w:left="72" w:right="72"/>
              <w:jc w:val="right"/>
              <w:rPr>
                <w:rFonts w:eastAsia="MS Mincho" w:cs="Times New Roman"/>
                <w:b/>
                <w:bCs/>
                <w:sz w:val="20"/>
                <w:rtl/>
                <w:cs/>
              </w:rPr>
            </w:pPr>
          </w:p>
        </w:tc>
        <w:tc>
          <w:tcPr>
            <w:tcW w:w="1260" w:type="dxa"/>
            <w:tcBorders>
              <w:top w:val="single" w:sz="4" w:space="0" w:color="auto"/>
              <w:bottom w:val="single" w:sz="4" w:space="0" w:color="auto"/>
            </w:tcBorders>
          </w:tcPr>
          <w:p w:rsidR="0096046D" w:rsidRPr="00E563C9" w:rsidRDefault="0096046D" w:rsidP="0096046D">
            <w:pPr>
              <w:tabs>
                <w:tab w:val="decimal" w:pos="959"/>
              </w:tabs>
              <w:spacing w:line="240" w:lineRule="atLeast"/>
              <w:ind w:left="72" w:right="-108"/>
              <w:rPr>
                <w:b/>
                <w:bCs/>
                <w:sz w:val="20"/>
              </w:rPr>
            </w:pPr>
            <w:r w:rsidRPr="00E563C9">
              <w:rPr>
                <w:b/>
                <w:bCs/>
                <w:sz w:val="20"/>
              </w:rPr>
              <w:t>7,</w:t>
            </w:r>
            <w:r w:rsidRPr="00E563C9">
              <w:rPr>
                <w:rFonts w:eastAsia="MS Mincho" w:cs="Times New Roman"/>
                <w:b/>
                <w:bCs/>
                <w:sz w:val="20"/>
              </w:rPr>
              <w:t>091</w:t>
            </w:r>
            <w:r w:rsidRPr="00E563C9">
              <w:rPr>
                <w:b/>
                <w:bCs/>
                <w:sz w:val="20"/>
              </w:rPr>
              <w:t>,298</w:t>
            </w:r>
          </w:p>
        </w:tc>
      </w:tr>
      <w:tr w:rsidR="00B0131A" w:rsidRPr="00E563C9" w:rsidTr="00BA5515">
        <w:tc>
          <w:tcPr>
            <w:tcW w:w="3726" w:type="dxa"/>
          </w:tcPr>
          <w:p w:rsidR="00B0131A" w:rsidRPr="00E563C9" w:rsidRDefault="00B0131A" w:rsidP="00B47EA6">
            <w:pPr>
              <w:spacing w:line="240" w:lineRule="atLeast"/>
              <w:ind w:left="972" w:right="-130" w:firstLine="14"/>
              <w:rPr>
                <w:rFonts w:eastAsia="MS Mincho" w:cs="Times New Roman"/>
                <w:sz w:val="20"/>
              </w:rPr>
            </w:pPr>
          </w:p>
        </w:tc>
        <w:tc>
          <w:tcPr>
            <w:tcW w:w="1314" w:type="dxa"/>
            <w:tcBorders>
              <w:top w:val="single" w:sz="4" w:space="0" w:color="auto"/>
            </w:tcBorders>
          </w:tcPr>
          <w:p w:rsidR="00B0131A" w:rsidRPr="00E563C9" w:rsidRDefault="00B0131A" w:rsidP="00BA5515">
            <w:pPr>
              <w:tabs>
                <w:tab w:val="decimal" w:pos="1098"/>
              </w:tabs>
              <w:spacing w:line="240" w:lineRule="atLeast"/>
              <w:ind w:left="72" w:right="-108"/>
              <w:rPr>
                <w:rFonts w:eastAsia="MS Mincho" w:cs="Times New Roman"/>
                <w:sz w:val="20"/>
              </w:rPr>
            </w:pP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tl/>
                <w:cs/>
              </w:rPr>
            </w:pPr>
          </w:p>
        </w:tc>
        <w:tc>
          <w:tcPr>
            <w:tcW w:w="1114" w:type="dxa"/>
            <w:tcBorders>
              <w:top w:val="single" w:sz="4" w:space="0" w:color="auto"/>
            </w:tcBorders>
          </w:tcPr>
          <w:p w:rsidR="00B0131A" w:rsidRPr="00E563C9" w:rsidRDefault="00B0131A" w:rsidP="00B0131A">
            <w:pPr>
              <w:tabs>
                <w:tab w:val="decimal" w:pos="1273"/>
              </w:tabs>
              <w:spacing w:line="240" w:lineRule="atLeast"/>
              <w:ind w:right="72"/>
              <w:rPr>
                <w:rFonts w:eastAsia="MS Mincho" w:cs="Times New Roman"/>
                <w:b/>
                <w:bCs/>
                <w:i/>
                <w:iCs/>
                <w:sz w:val="20"/>
              </w:rPr>
            </w:pPr>
          </w:p>
        </w:tc>
        <w:tc>
          <w:tcPr>
            <w:tcW w:w="270" w:type="dxa"/>
          </w:tcPr>
          <w:p w:rsidR="00B0131A" w:rsidRPr="00E563C9" w:rsidRDefault="00B0131A" w:rsidP="00B0131A">
            <w:pPr>
              <w:tabs>
                <w:tab w:val="decimal" w:pos="1273"/>
              </w:tabs>
              <w:spacing w:line="240" w:lineRule="atLeast"/>
              <w:ind w:right="63"/>
              <w:rPr>
                <w:rFonts w:eastAsia="MS Mincho" w:cs="Times New Roman"/>
                <w:b/>
                <w:bCs/>
                <w:i/>
                <w:iCs/>
                <w:sz w:val="20"/>
              </w:rPr>
            </w:pPr>
          </w:p>
        </w:tc>
        <w:tc>
          <w:tcPr>
            <w:tcW w:w="1260" w:type="dxa"/>
          </w:tcPr>
          <w:p w:rsidR="00B0131A" w:rsidRPr="00E563C9" w:rsidRDefault="00B0131A" w:rsidP="00B0131A">
            <w:pPr>
              <w:tabs>
                <w:tab w:val="decimal" w:pos="1044"/>
              </w:tabs>
              <w:spacing w:line="240" w:lineRule="atLeast"/>
              <w:ind w:left="72" w:right="-108"/>
              <w:rPr>
                <w:rFonts w:eastAsia="MS Mincho" w:cs="Times New Roman"/>
                <w:sz w:val="20"/>
              </w:rPr>
            </w:pPr>
          </w:p>
        </w:tc>
        <w:tc>
          <w:tcPr>
            <w:tcW w:w="270" w:type="dxa"/>
          </w:tcPr>
          <w:p w:rsidR="00B0131A" w:rsidRPr="00E563C9" w:rsidRDefault="00B0131A" w:rsidP="00B0131A">
            <w:pPr>
              <w:tabs>
                <w:tab w:val="decimal" w:pos="1273"/>
              </w:tabs>
              <w:spacing w:line="240" w:lineRule="atLeast"/>
              <w:ind w:right="63"/>
              <w:rPr>
                <w:rFonts w:eastAsia="MS Mincho" w:cs="Times New Roman"/>
                <w:b/>
                <w:bCs/>
                <w:i/>
                <w:iCs/>
                <w:sz w:val="20"/>
                <w:rtl/>
                <w:cs/>
              </w:rPr>
            </w:pPr>
          </w:p>
        </w:tc>
        <w:tc>
          <w:tcPr>
            <w:tcW w:w="1260" w:type="dxa"/>
          </w:tcPr>
          <w:p w:rsidR="00B0131A" w:rsidRPr="00E563C9" w:rsidRDefault="00B0131A" w:rsidP="00B0131A">
            <w:pPr>
              <w:tabs>
                <w:tab w:val="decimal" w:pos="1273"/>
              </w:tabs>
              <w:spacing w:line="240" w:lineRule="atLeast"/>
              <w:ind w:right="72"/>
              <w:rPr>
                <w:rFonts w:eastAsia="MS Mincho" w:cs="Times New Roman"/>
                <w:b/>
                <w:bCs/>
                <w:i/>
                <w:iCs/>
                <w:sz w:val="20"/>
              </w:rPr>
            </w:pP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b/>
                <w:bCs/>
                <w:sz w:val="20"/>
              </w:rPr>
              <w:t xml:space="preserve">Available-for-sale </w:t>
            </w:r>
            <w:r>
              <w:rPr>
                <w:rFonts w:eastAsia="MS Mincho" w:cs="Times New Roman"/>
                <w:b/>
                <w:bCs/>
                <w:sz w:val="20"/>
              </w:rPr>
              <w:t>investments</w:t>
            </w:r>
          </w:p>
        </w:tc>
        <w:tc>
          <w:tcPr>
            <w:tcW w:w="1314" w:type="dxa"/>
          </w:tcPr>
          <w:p w:rsidR="008C6104" w:rsidRPr="00E563C9" w:rsidRDefault="008C6104" w:rsidP="00BA5515">
            <w:pPr>
              <w:tabs>
                <w:tab w:val="decimal" w:pos="1098"/>
              </w:tabs>
              <w:spacing w:line="240" w:lineRule="atLeast"/>
              <w:ind w:left="72" w:right="-108"/>
              <w:rPr>
                <w:rFonts w:eastAsia="MS Mincho" w:cs="Times New Roman"/>
                <w:sz w:val="20"/>
              </w:rPr>
            </w:pPr>
          </w:p>
        </w:tc>
        <w:tc>
          <w:tcPr>
            <w:tcW w:w="236" w:type="dxa"/>
          </w:tcPr>
          <w:p w:rsidR="008C6104" w:rsidRPr="00E563C9" w:rsidRDefault="008C6104" w:rsidP="008C6104">
            <w:pPr>
              <w:tabs>
                <w:tab w:val="decimal" w:pos="1273"/>
              </w:tabs>
              <w:spacing w:line="240" w:lineRule="atLeast"/>
              <w:ind w:right="63"/>
              <w:rPr>
                <w:rFonts w:eastAsia="MS Mincho" w:cs="Times New Roman"/>
                <w:b/>
                <w:bCs/>
                <w:i/>
                <w:iCs/>
                <w:sz w:val="20"/>
                <w:rtl/>
                <w:cs/>
              </w:rPr>
            </w:pPr>
          </w:p>
        </w:tc>
        <w:tc>
          <w:tcPr>
            <w:tcW w:w="1114" w:type="dxa"/>
          </w:tcPr>
          <w:p w:rsidR="008C6104" w:rsidRPr="00E563C9" w:rsidRDefault="008C6104" w:rsidP="008C6104">
            <w:pPr>
              <w:tabs>
                <w:tab w:val="decimal" w:pos="1273"/>
              </w:tabs>
              <w:spacing w:line="240" w:lineRule="atLeast"/>
              <w:ind w:right="72"/>
              <w:rPr>
                <w:rFonts w:eastAsia="MS Mincho" w:cs="Times New Roman"/>
                <w:b/>
                <w:bCs/>
                <w:i/>
                <w:iCs/>
                <w:sz w:val="20"/>
              </w:rPr>
            </w:pPr>
          </w:p>
        </w:tc>
        <w:tc>
          <w:tcPr>
            <w:tcW w:w="270" w:type="dxa"/>
          </w:tcPr>
          <w:p w:rsidR="008C6104" w:rsidRPr="00E563C9" w:rsidRDefault="008C6104" w:rsidP="008C6104">
            <w:pPr>
              <w:tabs>
                <w:tab w:val="decimal" w:pos="1273"/>
              </w:tabs>
              <w:spacing w:line="240" w:lineRule="atLeast"/>
              <w:ind w:right="63"/>
              <w:rPr>
                <w:rFonts w:eastAsia="MS Mincho" w:cs="Times New Roman"/>
                <w:b/>
                <w:bCs/>
                <w:i/>
                <w:i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p>
        </w:tc>
        <w:tc>
          <w:tcPr>
            <w:tcW w:w="270" w:type="dxa"/>
          </w:tcPr>
          <w:p w:rsidR="008C6104" w:rsidRPr="00E563C9" w:rsidRDefault="008C6104" w:rsidP="008C6104">
            <w:pPr>
              <w:tabs>
                <w:tab w:val="decimal" w:pos="1273"/>
              </w:tabs>
              <w:spacing w:line="240" w:lineRule="atLeast"/>
              <w:ind w:right="63"/>
              <w:rPr>
                <w:rFonts w:eastAsia="MS Mincho" w:cs="Times New Roman"/>
                <w:b/>
                <w:bCs/>
                <w:i/>
                <w:iCs/>
                <w:sz w:val="20"/>
                <w:rtl/>
                <w:cs/>
              </w:rPr>
            </w:pPr>
          </w:p>
        </w:tc>
        <w:tc>
          <w:tcPr>
            <w:tcW w:w="1260" w:type="dxa"/>
          </w:tcPr>
          <w:p w:rsidR="008C6104" w:rsidRPr="00E563C9" w:rsidRDefault="008C6104" w:rsidP="008C6104">
            <w:pPr>
              <w:tabs>
                <w:tab w:val="decimal" w:pos="1273"/>
              </w:tabs>
              <w:spacing w:line="240" w:lineRule="atLeast"/>
              <w:ind w:right="72"/>
              <w:rPr>
                <w:rFonts w:eastAsia="MS Mincho" w:cs="Times New Roman"/>
                <w:b/>
                <w:bCs/>
                <w:i/>
                <w:iCs/>
                <w:sz w:val="20"/>
              </w:rPr>
            </w:pP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314" w:type="dxa"/>
          </w:tcPr>
          <w:p w:rsidR="008C6104" w:rsidRPr="00E563C9"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18,940</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14" w:type="dxa"/>
          </w:tcPr>
          <w:p w:rsidR="008C6104" w:rsidRPr="00E563C9" w:rsidRDefault="0096046D" w:rsidP="000219BE">
            <w:pPr>
              <w:tabs>
                <w:tab w:val="decimal" w:pos="944"/>
              </w:tabs>
              <w:spacing w:line="240" w:lineRule="atLeast"/>
              <w:ind w:left="72" w:right="-108"/>
              <w:rPr>
                <w:rFonts w:eastAsia="MS Mincho" w:cs="Times New Roman"/>
                <w:sz w:val="20"/>
                <w:rtl/>
                <w:cs/>
              </w:rPr>
            </w:pPr>
            <w:r>
              <w:rPr>
                <w:rFonts w:eastAsia="MS Mincho" w:cs="Times New Roman"/>
                <w:sz w:val="20"/>
              </w:rPr>
              <w:t>20,385</w:t>
            </w:r>
          </w:p>
        </w:tc>
        <w:tc>
          <w:tcPr>
            <w:tcW w:w="270" w:type="dxa"/>
          </w:tcPr>
          <w:p w:rsidR="008C6104" w:rsidRPr="00E563C9" w:rsidRDefault="008C6104" w:rsidP="008C6104">
            <w:pPr>
              <w:tabs>
                <w:tab w:val="decimal" w:pos="1273"/>
              </w:tabs>
              <w:spacing w:line="240" w:lineRule="atLeast"/>
              <w:ind w:right="63"/>
              <w:rPr>
                <w:rFonts w:eastAsia="MS Mincho" w:cs="Times New Roman"/>
                <w:i/>
                <w:i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18,940</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260" w:type="dxa"/>
          </w:tcPr>
          <w:p w:rsidR="008C6104" w:rsidRPr="00E563C9" w:rsidRDefault="008C6104" w:rsidP="008C6104">
            <w:pPr>
              <w:jc w:val="right"/>
              <w:rPr>
                <w:sz w:val="20"/>
              </w:rPr>
            </w:pPr>
            <w:r w:rsidRPr="00E563C9">
              <w:rPr>
                <w:sz w:val="20"/>
              </w:rPr>
              <w:t>20,205</w:t>
            </w: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i/>
                <w:iCs/>
                <w:sz w:val="20"/>
                <w:lang w:val="en-US"/>
              </w:rPr>
            </w:pPr>
            <w:r w:rsidRPr="00E563C9">
              <w:rPr>
                <w:rFonts w:eastAsia="MS Mincho" w:cs="Times New Roman"/>
                <w:i/>
                <w:iCs/>
                <w:sz w:val="20"/>
              </w:rPr>
              <w:t xml:space="preserve">Add </w:t>
            </w:r>
            <w:r w:rsidRPr="00E563C9">
              <w:rPr>
                <w:rFonts w:eastAsia="MS Mincho" w:cs="Times New Roman"/>
                <w:sz w:val="20"/>
              </w:rPr>
              <w:t>allowance</w:t>
            </w:r>
            <w:r w:rsidRPr="00E563C9">
              <w:rPr>
                <w:rFonts w:eastAsia="MS Mincho" w:cs="Times New Roman"/>
                <w:b/>
                <w:bCs/>
                <w:i/>
                <w:iCs/>
                <w:sz w:val="20"/>
                <w:lang w:val="en-US"/>
              </w:rPr>
              <w:t xml:space="preserve"> </w:t>
            </w:r>
            <w:r w:rsidRPr="00E563C9">
              <w:rPr>
                <w:rFonts w:eastAsia="MS Mincho" w:cs="Times New Roman"/>
                <w:sz w:val="20"/>
              </w:rPr>
              <w:t>for revaluation</w:t>
            </w:r>
          </w:p>
        </w:tc>
        <w:tc>
          <w:tcPr>
            <w:tcW w:w="1314" w:type="dxa"/>
          </w:tcPr>
          <w:p w:rsidR="008C6104" w:rsidRPr="00E563C9"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2,886</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14" w:type="dxa"/>
          </w:tcPr>
          <w:p w:rsidR="008C6104" w:rsidRPr="00E563C9" w:rsidRDefault="0096046D" w:rsidP="000219BE">
            <w:pPr>
              <w:tabs>
                <w:tab w:val="decimal" w:pos="719"/>
              </w:tabs>
              <w:spacing w:line="240" w:lineRule="atLeast"/>
              <w:ind w:left="72" w:right="-108"/>
              <w:rPr>
                <w:rFonts w:eastAsia="MS Mincho" w:cs="Times New Roman"/>
                <w:sz w:val="20"/>
                <w:rtl/>
                <w:cs/>
              </w:rPr>
            </w:pPr>
            <w:r>
              <w:rPr>
                <w:rFonts w:eastAsia="MS Mincho" w:cs="Times New Roman"/>
                <w:sz w:val="20"/>
              </w:rPr>
              <w:t>-</w:t>
            </w:r>
          </w:p>
        </w:tc>
        <w:tc>
          <w:tcPr>
            <w:tcW w:w="270" w:type="dxa"/>
          </w:tcPr>
          <w:p w:rsidR="008C6104" w:rsidRPr="00E563C9" w:rsidRDefault="008C6104" w:rsidP="008C6104">
            <w:pPr>
              <w:tabs>
                <w:tab w:val="decimal" w:pos="1273"/>
              </w:tabs>
              <w:spacing w:line="240" w:lineRule="atLeast"/>
              <w:ind w:right="63"/>
              <w:rPr>
                <w:rFonts w:eastAsia="MS Mincho" w:cs="Times New Roman"/>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2,706</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260" w:type="dxa"/>
          </w:tcPr>
          <w:p w:rsidR="008C6104" w:rsidRPr="00E563C9" w:rsidRDefault="008C6104" w:rsidP="008C6104">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i/>
                <w:iCs/>
                <w:sz w:val="20"/>
              </w:rPr>
              <w:t>Less</w:t>
            </w:r>
            <w:r w:rsidRPr="00E563C9">
              <w:rPr>
                <w:rFonts w:eastAsia="MS Mincho" w:cs="Times New Roman"/>
                <w:sz w:val="20"/>
              </w:rPr>
              <w:t xml:space="preserve"> allowance for impairment</w:t>
            </w:r>
          </w:p>
        </w:tc>
        <w:tc>
          <w:tcPr>
            <w:tcW w:w="1314" w:type="dxa"/>
            <w:tcBorders>
              <w:bottom w:val="single" w:sz="4" w:space="0" w:color="auto"/>
            </w:tcBorders>
          </w:tcPr>
          <w:p w:rsidR="008C6104" w:rsidRPr="00E563C9"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(1,441)</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14" w:type="dxa"/>
            <w:tcBorders>
              <w:bottom w:val="single" w:sz="4" w:space="0" w:color="auto"/>
            </w:tcBorders>
          </w:tcPr>
          <w:p w:rsidR="008C6104" w:rsidRPr="00E563C9" w:rsidRDefault="0096046D" w:rsidP="000219BE">
            <w:pPr>
              <w:tabs>
                <w:tab w:val="decimal" w:pos="719"/>
              </w:tabs>
              <w:spacing w:line="240" w:lineRule="atLeast"/>
              <w:ind w:left="72" w:right="-108"/>
              <w:rPr>
                <w:rFonts w:eastAsia="MS Mincho" w:cs="Times New Roman"/>
                <w:sz w:val="20"/>
                <w:rtl/>
                <w:cs/>
              </w:rPr>
            </w:pPr>
            <w:r>
              <w:rPr>
                <w:rFonts w:eastAsia="MS Mincho" w:cs="Times New Roman"/>
                <w:sz w:val="20"/>
              </w:rPr>
              <w:t>-</w:t>
            </w:r>
          </w:p>
        </w:tc>
        <w:tc>
          <w:tcPr>
            <w:tcW w:w="270" w:type="dxa"/>
          </w:tcPr>
          <w:p w:rsidR="008C6104" w:rsidRPr="00E563C9" w:rsidRDefault="008C6104" w:rsidP="008C6104">
            <w:pPr>
              <w:tabs>
                <w:tab w:val="decimal" w:pos="1273"/>
              </w:tabs>
              <w:spacing w:line="240" w:lineRule="atLeast"/>
              <w:ind w:right="63"/>
              <w:rPr>
                <w:rFonts w:eastAsia="MS Mincho" w:cs="Times New Roman"/>
                <w:sz w:val="20"/>
              </w:rPr>
            </w:pPr>
          </w:p>
        </w:tc>
        <w:tc>
          <w:tcPr>
            <w:tcW w:w="1260" w:type="dxa"/>
            <w:tcBorders>
              <w:bottom w:val="single" w:sz="4" w:space="0" w:color="auto"/>
            </w:tcBorders>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(1,441)</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260" w:type="dxa"/>
            <w:tcBorders>
              <w:bottom w:val="single" w:sz="4" w:space="0" w:color="auto"/>
            </w:tcBorders>
          </w:tcPr>
          <w:p w:rsidR="008C6104" w:rsidRPr="00E563C9" w:rsidRDefault="008C6104" w:rsidP="008C6104">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sz w:val="20"/>
              </w:rPr>
            </w:pPr>
            <w:r w:rsidRPr="00E563C9">
              <w:rPr>
                <w:rFonts w:eastAsia="MS Mincho" w:cs="Times New Roman"/>
                <w:b/>
                <w:bCs/>
                <w:sz w:val="20"/>
              </w:rPr>
              <w:t>Total</w:t>
            </w:r>
            <w:r w:rsidRPr="00E563C9">
              <w:rPr>
                <w:rFonts w:eastAsia="MS Mincho" w:cs="Times New Roman"/>
                <w:b/>
                <w:bCs/>
                <w:i/>
                <w:iCs/>
                <w:sz w:val="20"/>
              </w:rPr>
              <w:t xml:space="preserve"> </w:t>
            </w:r>
            <w:r w:rsidRPr="00E563C9">
              <w:rPr>
                <w:rFonts w:eastAsia="MS Mincho" w:cs="Times New Roman"/>
                <w:b/>
                <w:bCs/>
                <w:sz w:val="20"/>
              </w:rPr>
              <w:t>available-for-sale</w:t>
            </w:r>
          </w:p>
        </w:tc>
        <w:tc>
          <w:tcPr>
            <w:tcW w:w="1314" w:type="dxa"/>
          </w:tcPr>
          <w:p w:rsidR="008C6104" w:rsidRPr="00E563C9" w:rsidRDefault="008C6104" w:rsidP="00BA5515">
            <w:pPr>
              <w:tabs>
                <w:tab w:val="decimal" w:pos="1098"/>
              </w:tabs>
              <w:spacing w:line="240" w:lineRule="atLeast"/>
              <w:ind w:left="72" w:right="-108"/>
              <w:rPr>
                <w:rFonts w:eastAsia="MS Mincho" w:cs="Times New Roman"/>
                <w:b/>
                <w:bCs/>
                <w:sz w:val="20"/>
              </w:rPr>
            </w:pPr>
          </w:p>
        </w:tc>
        <w:tc>
          <w:tcPr>
            <w:tcW w:w="236" w:type="dxa"/>
          </w:tcPr>
          <w:p w:rsidR="008C6104" w:rsidRPr="00E563C9" w:rsidRDefault="008C6104" w:rsidP="008C6104">
            <w:pPr>
              <w:spacing w:line="240" w:lineRule="atLeast"/>
              <w:ind w:left="72" w:right="72"/>
              <w:jc w:val="right"/>
              <w:rPr>
                <w:rFonts w:eastAsia="MS Mincho" w:cs="Times New Roman"/>
                <w:b/>
                <w:bCs/>
                <w:sz w:val="20"/>
                <w:rtl/>
                <w:cs/>
              </w:rPr>
            </w:pPr>
          </w:p>
        </w:tc>
        <w:tc>
          <w:tcPr>
            <w:tcW w:w="1114" w:type="dxa"/>
          </w:tcPr>
          <w:p w:rsidR="008C6104" w:rsidRPr="00E563C9" w:rsidRDefault="008C6104" w:rsidP="008C6104">
            <w:pPr>
              <w:tabs>
                <w:tab w:val="decimal" w:pos="954"/>
              </w:tabs>
              <w:spacing w:line="240" w:lineRule="atLeast"/>
              <w:ind w:left="72" w:right="-108"/>
              <w:rPr>
                <w:rFonts w:eastAsia="MS Mincho" w:cs="Times New Roman"/>
                <w:b/>
                <w:bCs/>
                <w:sz w:val="20"/>
              </w:rPr>
            </w:pPr>
          </w:p>
        </w:tc>
        <w:tc>
          <w:tcPr>
            <w:tcW w:w="270" w:type="dxa"/>
          </w:tcPr>
          <w:p w:rsidR="008C6104" w:rsidRPr="00E563C9" w:rsidRDefault="008C6104" w:rsidP="008C6104">
            <w:pPr>
              <w:tabs>
                <w:tab w:val="decimal" w:pos="1273"/>
              </w:tabs>
              <w:spacing w:line="240" w:lineRule="atLeast"/>
              <w:ind w:right="63"/>
              <w:rPr>
                <w:rFonts w:eastAsia="MS Mincho" w:cs="Times New Roman"/>
                <w:b/>
                <w:b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b/>
                <w:bCs/>
                <w:sz w:val="20"/>
              </w:rPr>
            </w:pPr>
          </w:p>
        </w:tc>
        <w:tc>
          <w:tcPr>
            <w:tcW w:w="270" w:type="dxa"/>
          </w:tcPr>
          <w:p w:rsidR="008C6104" w:rsidRPr="00E563C9" w:rsidRDefault="008C6104" w:rsidP="008C6104">
            <w:pPr>
              <w:spacing w:line="240" w:lineRule="atLeast"/>
              <w:ind w:left="72" w:right="72"/>
              <w:jc w:val="right"/>
              <w:rPr>
                <w:rFonts w:eastAsia="MS Mincho" w:cs="Times New Roman"/>
                <w:b/>
                <w:bCs/>
                <w:sz w:val="20"/>
                <w:rtl/>
                <w:cs/>
              </w:rPr>
            </w:pPr>
          </w:p>
        </w:tc>
        <w:tc>
          <w:tcPr>
            <w:tcW w:w="1260" w:type="dxa"/>
          </w:tcPr>
          <w:p w:rsidR="008C6104" w:rsidRPr="00E563C9" w:rsidRDefault="008C6104" w:rsidP="008C6104">
            <w:pPr>
              <w:jc w:val="right"/>
              <w:rPr>
                <w:b/>
                <w:bCs/>
                <w:sz w:val="20"/>
              </w:rPr>
            </w:pPr>
          </w:p>
        </w:tc>
      </w:tr>
      <w:tr w:rsidR="008C6104" w:rsidRPr="00E563C9" w:rsidTr="00BA5515">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Pr>
                <w:rFonts w:eastAsia="MS Mincho" w:cs="Times New Roman"/>
                <w:b/>
                <w:bCs/>
                <w:sz w:val="20"/>
              </w:rPr>
              <w:t xml:space="preserve">   investments</w:t>
            </w:r>
            <w:r w:rsidRPr="00E563C9">
              <w:rPr>
                <w:rFonts w:eastAsia="MS Mincho" w:cs="Times New Roman"/>
                <w:b/>
                <w:bCs/>
                <w:sz w:val="20"/>
              </w:rPr>
              <w:t>, net</w:t>
            </w:r>
          </w:p>
        </w:tc>
        <w:tc>
          <w:tcPr>
            <w:tcW w:w="1314" w:type="dxa"/>
            <w:tcBorders>
              <w:bottom w:val="single" w:sz="4" w:space="0" w:color="auto"/>
            </w:tcBorders>
          </w:tcPr>
          <w:p w:rsidR="008C6104" w:rsidRPr="00E563C9" w:rsidRDefault="0096046D" w:rsidP="00BA5515">
            <w:pPr>
              <w:tabs>
                <w:tab w:val="decimal" w:pos="1098"/>
              </w:tabs>
              <w:spacing w:line="240" w:lineRule="atLeast"/>
              <w:ind w:left="72" w:right="-108"/>
              <w:rPr>
                <w:rFonts w:eastAsia="MS Mincho" w:cs="Times New Roman"/>
                <w:b/>
                <w:bCs/>
                <w:sz w:val="20"/>
              </w:rPr>
            </w:pPr>
            <w:r>
              <w:rPr>
                <w:rFonts w:eastAsia="MS Mincho" w:cs="Times New Roman"/>
                <w:b/>
                <w:bCs/>
                <w:sz w:val="20"/>
              </w:rPr>
              <w:t>20,385</w:t>
            </w:r>
          </w:p>
        </w:tc>
        <w:tc>
          <w:tcPr>
            <w:tcW w:w="236" w:type="dxa"/>
          </w:tcPr>
          <w:p w:rsidR="008C6104" w:rsidRPr="00E563C9" w:rsidRDefault="008C6104" w:rsidP="008C6104">
            <w:pPr>
              <w:spacing w:line="240" w:lineRule="atLeast"/>
              <w:ind w:left="72" w:right="72"/>
              <w:jc w:val="right"/>
              <w:rPr>
                <w:rFonts w:eastAsia="MS Mincho" w:cs="Times New Roman"/>
                <w:b/>
                <w:bCs/>
                <w:sz w:val="20"/>
                <w:rtl/>
                <w:cs/>
              </w:rPr>
            </w:pPr>
          </w:p>
        </w:tc>
        <w:tc>
          <w:tcPr>
            <w:tcW w:w="1114" w:type="dxa"/>
            <w:tcBorders>
              <w:bottom w:val="single" w:sz="4" w:space="0" w:color="auto"/>
            </w:tcBorders>
          </w:tcPr>
          <w:p w:rsidR="008C6104" w:rsidRPr="00E563C9" w:rsidRDefault="0096046D" w:rsidP="000219BE">
            <w:pPr>
              <w:tabs>
                <w:tab w:val="decimal" w:pos="944"/>
              </w:tabs>
              <w:spacing w:line="240" w:lineRule="atLeast"/>
              <w:ind w:left="72" w:right="-108"/>
              <w:rPr>
                <w:rFonts w:eastAsia="MS Mincho" w:cs="Times New Roman"/>
                <w:b/>
                <w:bCs/>
                <w:sz w:val="20"/>
              </w:rPr>
            </w:pPr>
            <w:r>
              <w:rPr>
                <w:rFonts w:eastAsia="MS Mincho" w:cs="Times New Roman"/>
                <w:b/>
                <w:bCs/>
                <w:sz w:val="20"/>
              </w:rPr>
              <w:t>20,385</w:t>
            </w:r>
          </w:p>
        </w:tc>
        <w:tc>
          <w:tcPr>
            <w:tcW w:w="270" w:type="dxa"/>
          </w:tcPr>
          <w:p w:rsidR="008C6104" w:rsidRPr="00E563C9" w:rsidRDefault="008C6104" w:rsidP="008C6104">
            <w:pPr>
              <w:tabs>
                <w:tab w:val="decimal" w:pos="1273"/>
              </w:tabs>
              <w:spacing w:line="240" w:lineRule="atLeast"/>
              <w:ind w:right="63"/>
              <w:rPr>
                <w:rFonts w:eastAsia="MS Mincho" w:cs="Times New Roman"/>
                <w:b/>
                <w:bCs/>
                <w:sz w:val="20"/>
              </w:rPr>
            </w:pPr>
          </w:p>
        </w:tc>
        <w:tc>
          <w:tcPr>
            <w:tcW w:w="1260" w:type="dxa"/>
            <w:tcBorders>
              <w:bottom w:val="single" w:sz="4" w:space="0" w:color="auto"/>
            </w:tcBorders>
          </w:tcPr>
          <w:p w:rsidR="008C6104" w:rsidRPr="00E563C9" w:rsidRDefault="008C6104" w:rsidP="008C6104">
            <w:pPr>
              <w:tabs>
                <w:tab w:val="decimal" w:pos="1044"/>
              </w:tabs>
              <w:spacing w:line="240" w:lineRule="atLeast"/>
              <w:ind w:left="72" w:right="-108"/>
              <w:rPr>
                <w:rFonts w:eastAsia="MS Mincho" w:cs="Times New Roman"/>
                <w:b/>
                <w:bCs/>
                <w:sz w:val="20"/>
              </w:rPr>
            </w:pPr>
            <w:r w:rsidRPr="00E563C9">
              <w:rPr>
                <w:rFonts w:eastAsia="MS Mincho" w:cs="Times New Roman"/>
                <w:b/>
                <w:bCs/>
                <w:sz w:val="20"/>
              </w:rPr>
              <w:t>20,205</w:t>
            </w:r>
          </w:p>
        </w:tc>
        <w:tc>
          <w:tcPr>
            <w:tcW w:w="270" w:type="dxa"/>
          </w:tcPr>
          <w:p w:rsidR="008C6104" w:rsidRPr="00E563C9" w:rsidRDefault="008C6104" w:rsidP="008C6104">
            <w:pPr>
              <w:spacing w:line="240" w:lineRule="atLeast"/>
              <w:ind w:left="72" w:right="72"/>
              <w:jc w:val="right"/>
              <w:rPr>
                <w:rFonts w:eastAsia="MS Mincho" w:cs="Times New Roman"/>
                <w:b/>
                <w:bCs/>
                <w:sz w:val="20"/>
                <w:rtl/>
                <w:cs/>
              </w:rPr>
            </w:pPr>
          </w:p>
        </w:tc>
        <w:tc>
          <w:tcPr>
            <w:tcW w:w="1260" w:type="dxa"/>
            <w:tcBorders>
              <w:bottom w:val="single" w:sz="4" w:space="0" w:color="auto"/>
            </w:tcBorders>
          </w:tcPr>
          <w:p w:rsidR="008C6104" w:rsidRPr="00E563C9" w:rsidRDefault="008C6104" w:rsidP="008C6104">
            <w:pPr>
              <w:jc w:val="right"/>
              <w:rPr>
                <w:b/>
                <w:bCs/>
                <w:sz w:val="20"/>
              </w:rPr>
            </w:pPr>
            <w:r w:rsidRPr="00E563C9">
              <w:rPr>
                <w:b/>
                <w:bCs/>
                <w:sz w:val="20"/>
              </w:rPr>
              <w:t>20,205</w:t>
            </w:r>
          </w:p>
        </w:tc>
      </w:tr>
      <w:tr w:rsidR="00CE0E70" w:rsidRPr="00E563C9" w:rsidTr="00BA5515">
        <w:tc>
          <w:tcPr>
            <w:tcW w:w="3726" w:type="dxa"/>
          </w:tcPr>
          <w:p w:rsidR="00CE0E70" w:rsidRPr="00E563C9" w:rsidRDefault="00CE0E70" w:rsidP="00CE0E70">
            <w:pPr>
              <w:spacing w:line="240" w:lineRule="atLeast"/>
              <w:ind w:left="778" w:right="-130" w:firstLine="14"/>
              <w:rPr>
                <w:rFonts w:eastAsia="MS Mincho" w:cs="Times New Roman"/>
                <w:b/>
                <w:bCs/>
                <w:sz w:val="20"/>
              </w:rPr>
            </w:pPr>
          </w:p>
        </w:tc>
        <w:tc>
          <w:tcPr>
            <w:tcW w:w="1314" w:type="dxa"/>
          </w:tcPr>
          <w:p w:rsidR="00CE0E70" w:rsidRPr="00E563C9" w:rsidRDefault="00CE0E70" w:rsidP="00BA5515">
            <w:pPr>
              <w:pStyle w:val="BodyText"/>
              <w:tabs>
                <w:tab w:val="left" w:pos="227"/>
                <w:tab w:val="left" w:pos="454"/>
                <w:tab w:val="left" w:pos="680"/>
                <w:tab w:val="left" w:pos="907"/>
                <w:tab w:val="decimal" w:pos="109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rPr>
                <w:rFonts w:eastAsia="MS Mincho" w:cs="Times New Roman"/>
                <w:sz w:val="20"/>
              </w:rPr>
            </w:pPr>
          </w:p>
        </w:tc>
        <w:tc>
          <w:tcPr>
            <w:tcW w:w="236"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4"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44"/>
              <w:rPr>
                <w:rFonts w:eastAsia="MS Mincho" w:cs="Times New Roman"/>
                <w:sz w:val="20"/>
              </w:rPr>
            </w:pPr>
          </w:p>
        </w:tc>
        <w:tc>
          <w:tcPr>
            <w:tcW w:w="270"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E0E70" w:rsidRPr="00E563C9" w:rsidRDefault="00CE0E70" w:rsidP="00CE0E7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p>
        </w:tc>
        <w:tc>
          <w:tcPr>
            <w:tcW w:w="270"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E0E70" w:rsidRPr="00E563C9" w:rsidRDefault="00CE0E70" w:rsidP="00CE0E7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3A0DFA" w:rsidRPr="00E563C9" w:rsidTr="00BA5515">
        <w:tc>
          <w:tcPr>
            <w:tcW w:w="3726" w:type="dxa"/>
          </w:tcPr>
          <w:p w:rsidR="003A0DFA" w:rsidRPr="003A0DFA" w:rsidRDefault="003A0DFA" w:rsidP="003A0DFA">
            <w:pPr>
              <w:spacing w:line="240" w:lineRule="atLeast"/>
              <w:ind w:left="972" w:right="-130" w:hanging="9"/>
              <w:rPr>
                <w:rFonts w:eastAsia="MS Mincho" w:cs="Times New Roman"/>
                <w:b/>
                <w:bCs/>
                <w:sz w:val="20"/>
              </w:rPr>
            </w:pPr>
            <w:r w:rsidRPr="003A0DFA">
              <w:rPr>
                <w:rFonts w:eastAsia="MS Mincho" w:cs="Times New Roman"/>
                <w:b/>
                <w:bCs/>
                <w:sz w:val="20"/>
              </w:rPr>
              <w:t>Held-to-maturity securities</w:t>
            </w:r>
          </w:p>
        </w:tc>
        <w:tc>
          <w:tcPr>
            <w:tcW w:w="1314" w:type="dxa"/>
          </w:tcPr>
          <w:p w:rsidR="003A0DFA" w:rsidRPr="00E563C9" w:rsidRDefault="003A0DFA" w:rsidP="00BA5515">
            <w:pPr>
              <w:tabs>
                <w:tab w:val="decimal" w:pos="1098"/>
              </w:tabs>
              <w:spacing w:line="240" w:lineRule="atLeast"/>
              <w:ind w:left="72" w:right="-108"/>
              <w:rPr>
                <w:rFonts w:eastAsia="MS Mincho" w:cs="Times New Roman"/>
                <w:sz w:val="20"/>
              </w:rPr>
            </w:pPr>
          </w:p>
        </w:tc>
        <w:tc>
          <w:tcPr>
            <w:tcW w:w="236" w:type="dxa"/>
          </w:tcPr>
          <w:p w:rsidR="003A0DFA" w:rsidRPr="00E563C9" w:rsidRDefault="003A0DFA" w:rsidP="003A0DFA">
            <w:pPr>
              <w:tabs>
                <w:tab w:val="decimal" w:pos="1273"/>
              </w:tabs>
              <w:spacing w:line="240" w:lineRule="atLeast"/>
              <w:ind w:right="63"/>
              <w:rPr>
                <w:rFonts w:eastAsia="MS Mincho" w:cs="Times New Roman"/>
                <w:i/>
                <w:iCs/>
                <w:sz w:val="20"/>
                <w:rtl/>
                <w:cs/>
              </w:rPr>
            </w:pPr>
          </w:p>
        </w:tc>
        <w:tc>
          <w:tcPr>
            <w:tcW w:w="1114" w:type="dxa"/>
          </w:tcPr>
          <w:p w:rsidR="003A0DFA" w:rsidRPr="00E563C9" w:rsidRDefault="003A0DFA" w:rsidP="003A0DFA">
            <w:pPr>
              <w:tabs>
                <w:tab w:val="decimal" w:pos="1273"/>
              </w:tabs>
              <w:spacing w:line="240" w:lineRule="atLeast"/>
              <w:ind w:right="72"/>
              <w:rPr>
                <w:rFonts w:eastAsia="MS Mincho" w:cs="Times New Roman"/>
                <w:i/>
                <w:iCs/>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sz w:val="20"/>
              </w:rPr>
            </w:pPr>
          </w:p>
        </w:tc>
        <w:tc>
          <w:tcPr>
            <w:tcW w:w="1260" w:type="dxa"/>
          </w:tcPr>
          <w:p w:rsidR="003A0DFA" w:rsidRPr="00E563C9" w:rsidRDefault="003A0DFA" w:rsidP="003A0DFA">
            <w:pPr>
              <w:tabs>
                <w:tab w:val="decimal" w:pos="1044"/>
              </w:tabs>
              <w:spacing w:line="240" w:lineRule="atLeast"/>
              <w:ind w:left="72" w:right="-108"/>
              <w:rPr>
                <w:rFonts w:eastAsia="MS Mincho" w:cs="Times New Roman"/>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i/>
                <w:iCs/>
                <w:sz w:val="20"/>
                <w:rtl/>
                <w:cs/>
              </w:rPr>
            </w:pPr>
          </w:p>
        </w:tc>
        <w:tc>
          <w:tcPr>
            <w:tcW w:w="1260" w:type="dxa"/>
          </w:tcPr>
          <w:p w:rsidR="003A0DFA" w:rsidRPr="00E563C9" w:rsidRDefault="003A0DFA" w:rsidP="003A0DFA">
            <w:pPr>
              <w:tabs>
                <w:tab w:val="decimal" w:pos="1273"/>
              </w:tabs>
              <w:spacing w:line="240" w:lineRule="atLeast"/>
              <w:ind w:right="72"/>
              <w:rPr>
                <w:rFonts w:eastAsia="MS Mincho" w:cs="Times New Roman"/>
                <w:i/>
                <w:iCs/>
                <w:sz w:val="20"/>
              </w:rPr>
            </w:pPr>
          </w:p>
        </w:tc>
      </w:tr>
      <w:tr w:rsidR="006863C7" w:rsidRPr="00E563C9" w:rsidTr="00BA5515">
        <w:tc>
          <w:tcPr>
            <w:tcW w:w="3726" w:type="dxa"/>
          </w:tcPr>
          <w:p w:rsidR="006863C7" w:rsidRPr="003A0DFA" w:rsidRDefault="006863C7" w:rsidP="006A5679">
            <w:pPr>
              <w:spacing w:line="240" w:lineRule="atLeast"/>
              <w:ind w:left="972" w:right="-130" w:hanging="9"/>
              <w:rPr>
                <w:rFonts w:eastAsia="MS Mincho" w:cs="Times New Roman"/>
                <w:b/>
                <w:bCs/>
                <w:sz w:val="20"/>
              </w:rPr>
            </w:pPr>
            <w:r w:rsidRPr="003A0DFA">
              <w:rPr>
                <w:rFonts w:cs="Times New Roman"/>
                <w:color w:val="000000"/>
                <w:sz w:val="20"/>
              </w:rPr>
              <w:t xml:space="preserve">Government </w:t>
            </w:r>
            <w:r w:rsidR="006A5679">
              <w:rPr>
                <w:rFonts w:cs="Times New Roman"/>
                <w:color w:val="000000"/>
                <w:sz w:val="20"/>
              </w:rPr>
              <w:t>bonds</w:t>
            </w:r>
          </w:p>
        </w:tc>
        <w:tc>
          <w:tcPr>
            <w:tcW w:w="1314" w:type="dxa"/>
          </w:tcPr>
          <w:p w:rsidR="006863C7" w:rsidRPr="00E563C9"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495,000</w:t>
            </w: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Pr>
          <w:p w:rsidR="006863C7" w:rsidRPr="0096046D" w:rsidRDefault="0096046D" w:rsidP="0096046D">
            <w:pPr>
              <w:tabs>
                <w:tab w:val="decimal" w:pos="952"/>
              </w:tabs>
              <w:spacing w:line="240" w:lineRule="atLeast"/>
              <w:ind w:right="-127"/>
              <w:rPr>
                <w:rFonts w:eastAsia="MS Mincho" w:cs="Times New Roman"/>
                <w:sz w:val="20"/>
              </w:rPr>
            </w:pPr>
            <w:r>
              <w:rPr>
                <w:rFonts w:eastAsia="MS Mincho" w:cs="Times New Roman"/>
                <w:sz w:val="20"/>
              </w:rPr>
              <w:t>491,575</w:t>
            </w: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Pr>
          <w:p w:rsidR="006863C7" w:rsidRPr="00E563C9" w:rsidRDefault="006863C7" w:rsidP="006863C7">
            <w:pPr>
              <w:tabs>
                <w:tab w:val="decimal" w:pos="689"/>
              </w:tabs>
              <w:spacing w:line="240" w:lineRule="atLeast"/>
              <w:ind w:left="72" w:right="-108"/>
              <w:rPr>
                <w:rFonts w:eastAsia="MS Mincho" w:cs="Times New Roman"/>
                <w:sz w:val="20"/>
              </w:rPr>
            </w:pPr>
            <w:r w:rsidRPr="00E563C9">
              <w:rPr>
                <w:rFonts w:eastAsia="MS Mincho" w:cs="Times New Roman"/>
                <w:sz w:val="20"/>
              </w:rPr>
              <w:t>-</w:t>
            </w: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Pr>
          <w:p w:rsidR="006863C7" w:rsidRPr="00E563C9" w:rsidRDefault="006863C7" w:rsidP="006863C7">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6863C7" w:rsidRPr="00E563C9" w:rsidTr="00BA5515">
        <w:tc>
          <w:tcPr>
            <w:tcW w:w="3726" w:type="dxa"/>
          </w:tcPr>
          <w:p w:rsidR="006863C7" w:rsidRPr="003A0DFA" w:rsidRDefault="006863C7" w:rsidP="006863C7">
            <w:pPr>
              <w:spacing w:line="240" w:lineRule="atLeast"/>
              <w:ind w:left="972" w:right="-130" w:hanging="9"/>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314" w:type="dxa"/>
            <w:tcBorders>
              <w:bottom w:val="single" w:sz="4" w:space="0" w:color="auto"/>
            </w:tcBorders>
          </w:tcPr>
          <w:p w:rsidR="006863C7" w:rsidRPr="00E563C9" w:rsidRDefault="0096046D" w:rsidP="00BA5515">
            <w:pPr>
              <w:tabs>
                <w:tab w:val="decimal" w:pos="1098"/>
              </w:tabs>
              <w:spacing w:line="240" w:lineRule="atLeast"/>
              <w:ind w:left="72" w:right="-108"/>
              <w:rPr>
                <w:rFonts w:eastAsia="MS Mincho" w:cs="Times New Roman"/>
                <w:sz w:val="20"/>
              </w:rPr>
            </w:pPr>
            <w:r>
              <w:rPr>
                <w:rFonts w:eastAsia="MS Mincho" w:cs="Times New Roman"/>
                <w:sz w:val="20"/>
              </w:rPr>
              <w:t>(3,183)</w:t>
            </w: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Borders>
              <w:bottom w:val="single" w:sz="4" w:space="0" w:color="auto"/>
            </w:tcBorders>
          </w:tcPr>
          <w:p w:rsidR="006863C7" w:rsidRPr="00E563C9" w:rsidRDefault="0096046D" w:rsidP="0096046D">
            <w:pPr>
              <w:tabs>
                <w:tab w:val="decimal" w:pos="719"/>
              </w:tabs>
              <w:spacing w:line="240" w:lineRule="atLeast"/>
              <w:ind w:right="-127"/>
              <w:rPr>
                <w:rFonts w:eastAsia="MS Mincho" w:cs="Times New Roman"/>
                <w:i/>
                <w:iCs/>
                <w:sz w:val="20"/>
              </w:rPr>
            </w:pPr>
            <w:r>
              <w:rPr>
                <w:rFonts w:eastAsia="MS Mincho" w:cs="Times New Roman"/>
                <w:i/>
                <w:iCs/>
                <w:sz w:val="20"/>
              </w:rPr>
              <w:t>-</w:t>
            </w: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Borders>
              <w:bottom w:val="single" w:sz="4" w:space="0" w:color="auto"/>
            </w:tcBorders>
          </w:tcPr>
          <w:p w:rsidR="006863C7" w:rsidRPr="00E563C9" w:rsidRDefault="006863C7" w:rsidP="006863C7">
            <w:pPr>
              <w:tabs>
                <w:tab w:val="decimal" w:pos="689"/>
              </w:tabs>
              <w:spacing w:line="240" w:lineRule="atLeast"/>
              <w:ind w:left="72" w:right="-108"/>
              <w:rPr>
                <w:rFonts w:eastAsia="MS Mincho" w:cs="Times New Roman"/>
                <w:sz w:val="20"/>
              </w:rPr>
            </w:pPr>
            <w:r w:rsidRPr="00E563C9">
              <w:rPr>
                <w:rFonts w:eastAsia="MS Mincho" w:cs="Times New Roman"/>
                <w:sz w:val="20"/>
              </w:rPr>
              <w:t>-</w:t>
            </w: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Borders>
              <w:bottom w:val="single" w:sz="4" w:space="0" w:color="auto"/>
            </w:tcBorders>
          </w:tcPr>
          <w:p w:rsidR="006863C7" w:rsidRPr="00E563C9" w:rsidRDefault="006863C7" w:rsidP="006863C7">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6863C7" w:rsidRPr="00E563C9" w:rsidTr="00BA5515">
        <w:tc>
          <w:tcPr>
            <w:tcW w:w="3726" w:type="dxa"/>
          </w:tcPr>
          <w:p w:rsidR="006863C7" w:rsidRPr="003A0DFA" w:rsidRDefault="006863C7" w:rsidP="006863C7">
            <w:pPr>
              <w:spacing w:line="240" w:lineRule="atLeast"/>
              <w:ind w:left="972" w:right="-130"/>
              <w:rPr>
                <w:rFonts w:eastAsia="MS Mincho" w:cs="Times New Roman"/>
                <w:b/>
                <w:bCs/>
                <w:sz w:val="20"/>
              </w:rPr>
            </w:pPr>
            <w:r w:rsidRPr="003A0DFA">
              <w:rPr>
                <w:rFonts w:eastAsia="MS Mincho" w:cs="Times New Roman"/>
                <w:b/>
                <w:bCs/>
                <w:sz w:val="20"/>
              </w:rPr>
              <w:t xml:space="preserve">Total held-to-maturity </w:t>
            </w:r>
          </w:p>
        </w:tc>
        <w:tc>
          <w:tcPr>
            <w:tcW w:w="1314" w:type="dxa"/>
            <w:tcBorders>
              <w:top w:val="single" w:sz="4" w:space="0" w:color="auto"/>
            </w:tcBorders>
          </w:tcPr>
          <w:p w:rsidR="006863C7" w:rsidRPr="00E563C9" w:rsidRDefault="006863C7" w:rsidP="00BA5515">
            <w:pPr>
              <w:tabs>
                <w:tab w:val="decimal" w:pos="1098"/>
              </w:tabs>
              <w:spacing w:line="240" w:lineRule="atLeast"/>
              <w:ind w:left="72" w:right="-108"/>
              <w:rPr>
                <w:rFonts w:eastAsia="MS Mincho" w:cs="Times New Roman"/>
                <w:sz w:val="20"/>
              </w:rPr>
            </w:pP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Borders>
              <w:top w:val="single" w:sz="4" w:space="0" w:color="auto"/>
            </w:tcBorders>
          </w:tcPr>
          <w:p w:rsidR="006863C7" w:rsidRPr="00E563C9" w:rsidRDefault="006863C7" w:rsidP="0096046D">
            <w:pPr>
              <w:tabs>
                <w:tab w:val="decimal" w:pos="952"/>
              </w:tabs>
              <w:spacing w:line="240" w:lineRule="atLeast"/>
              <w:ind w:right="-127"/>
              <w:rPr>
                <w:rFonts w:eastAsia="MS Mincho" w:cs="Times New Roman"/>
                <w:i/>
                <w:iCs/>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Borders>
              <w:top w:val="single" w:sz="4" w:space="0" w:color="auto"/>
            </w:tcBorders>
          </w:tcPr>
          <w:p w:rsidR="006863C7" w:rsidRPr="00E563C9" w:rsidRDefault="006863C7" w:rsidP="006863C7">
            <w:pPr>
              <w:tabs>
                <w:tab w:val="decimal" w:pos="1273"/>
              </w:tabs>
              <w:spacing w:line="240" w:lineRule="atLeast"/>
              <w:ind w:right="72"/>
              <w:rPr>
                <w:rFonts w:eastAsia="MS Mincho" w:cs="Times New Roman"/>
                <w:i/>
                <w:iCs/>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Borders>
              <w:top w:val="single" w:sz="4" w:space="0" w:color="auto"/>
            </w:tcBorders>
          </w:tcPr>
          <w:p w:rsidR="006863C7" w:rsidRPr="00E563C9" w:rsidRDefault="006863C7" w:rsidP="006863C7">
            <w:pPr>
              <w:tabs>
                <w:tab w:val="decimal" w:pos="1273"/>
              </w:tabs>
              <w:spacing w:line="240" w:lineRule="atLeast"/>
              <w:ind w:right="72"/>
              <w:rPr>
                <w:rFonts w:eastAsia="MS Mincho" w:cs="Times New Roman"/>
                <w:i/>
                <w:iCs/>
                <w:sz w:val="20"/>
              </w:rPr>
            </w:pPr>
          </w:p>
        </w:tc>
      </w:tr>
      <w:tr w:rsidR="006863C7" w:rsidRPr="00E563C9" w:rsidTr="00BA5515">
        <w:tc>
          <w:tcPr>
            <w:tcW w:w="3726" w:type="dxa"/>
          </w:tcPr>
          <w:p w:rsidR="006863C7" w:rsidRPr="003A0DFA" w:rsidRDefault="006863C7" w:rsidP="006863C7">
            <w:pPr>
              <w:spacing w:line="240" w:lineRule="atLeast"/>
              <w:ind w:left="972" w:right="-130"/>
              <w:rPr>
                <w:rFonts w:eastAsia="MS Mincho" w:cs="Times New Roman"/>
                <w:b/>
                <w:bCs/>
                <w:sz w:val="20"/>
              </w:rPr>
            </w:pPr>
            <w:r w:rsidRPr="003A0DFA">
              <w:rPr>
                <w:rFonts w:eastAsia="MS Mincho" w:cs="Times New Roman"/>
                <w:b/>
                <w:bCs/>
                <w:sz w:val="20"/>
              </w:rPr>
              <w:t xml:space="preserve">   securities, net</w:t>
            </w:r>
          </w:p>
        </w:tc>
        <w:tc>
          <w:tcPr>
            <w:tcW w:w="1314" w:type="dxa"/>
            <w:tcBorders>
              <w:bottom w:val="double" w:sz="4" w:space="0" w:color="auto"/>
            </w:tcBorders>
          </w:tcPr>
          <w:p w:rsidR="006863C7" w:rsidRPr="0096046D" w:rsidRDefault="0096046D" w:rsidP="00BA5515">
            <w:pPr>
              <w:tabs>
                <w:tab w:val="decimal" w:pos="1098"/>
              </w:tabs>
              <w:spacing w:line="240" w:lineRule="atLeast"/>
              <w:ind w:left="72" w:right="-108"/>
              <w:rPr>
                <w:rFonts w:eastAsia="MS Mincho" w:cs="Times New Roman"/>
                <w:b/>
                <w:bCs/>
                <w:sz w:val="20"/>
              </w:rPr>
            </w:pPr>
            <w:r w:rsidRPr="0096046D">
              <w:rPr>
                <w:rFonts w:eastAsia="MS Mincho" w:cs="Times New Roman"/>
                <w:b/>
                <w:bCs/>
                <w:sz w:val="20"/>
              </w:rPr>
              <w:t>491,817</w:t>
            </w:r>
          </w:p>
        </w:tc>
        <w:tc>
          <w:tcPr>
            <w:tcW w:w="236" w:type="dxa"/>
          </w:tcPr>
          <w:p w:rsidR="006863C7" w:rsidRPr="0096046D" w:rsidRDefault="006863C7" w:rsidP="006863C7">
            <w:pPr>
              <w:tabs>
                <w:tab w:val="decimal" w:pos="1273"/>
              </w:tabs>
              <w:spacing w:line="240" w:lineRule="atLeast"/>
              <w:ind w:right="63"/>
              <w:rPr>
                <w:rFonts w:eastAsia="MS Mincho" w:cs="Times New Roman"/>
                <w:b/>
                <w:bCs/>
                <w:i/>
                <w:iCs/>
                <w:sz w:val="20"/>
                <w:rtl/>
                <w:cs/>
              </w:rPr>
            </w:pPr>
          </w:p>
        </w:tc>
        <w:tc>
          <w:tcPr>
            <w:tcW w:w="1114" w:type="dxa"/>
            <w:tcBorders>
              <w:bottom w:val="double" w:sz="4" w:space="0" w:color="auto"/>
            </w:tcBorders>
          </w:tcPr>
          <w:p w:rsidR="006863C7" w:rsidRPr="0096046D" w:rsidRDefault="0096046D" w:rsidP="0096046D">
            <w:pPr>
              <w:tabs>
                <w:tab w:val="decimal" w:pos="952"/>
              </w:tabs>
              <w:spacing w:line="240" w:lineRule="atLeast"/>
              <w:ind w:right="-127"/>
              <w:rPr>
                <w:rFonts w:eastAsia="MS Mincho" w:cs="Times New Roman"/>
                <w:b/>
                <w:bCs/>
                <w:sz w:val="20"/>
              </w:rPr>
            </w:pPr>
            <w:r w:rsidRPr="0096046D">
              <w:rPr>
                <w:rFonts w:eastAsia="MS Mincho" w:cs="Times New Roman"/>
                <w:b/>
                <w:bCs/>
                <w:sz w:val="20"/>
              </w:rPr>
              <w:t>491,575</w:t>
            </w: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Borders>
              <w:bottom w:val="double" w:sz="4" w:space="0" w:color="auto"/>
            </w:tcBorders>
          </w:tcPr>
          <w:p w:rsidR="006863C7" w:rsidRPr="0096046D" w:rsidRDefault="006863C7" w:rsidP="006863C7">
            <w:pPr>
              <w:tabs>
                <w:tab w:val="decimal" w:pos="689"/>
              </w:tabs>
              <w:spacing w:line="240" w:lineRule="atLeast"/>
              <w:ind w:left="72" w:right="-108"/>
              <w:rPr>
                <w:rFonts w:eastAsia="MS Mincho" w:cs="Times New Roman"/>
                <w:b/>
                <w:bCs/>
                <w:sz w:val="20"/>
              </w:rPr>
            </w:pPr>
            <w:r w:rsidRPr="0096046D">
              <w:rPr>
                <w:rFonts w:eastAsia="MS Mincho" w:cs="Times New Roman"/>
                <w:b/>
                <w:bCs/>
                <w:sz w:val="20"/>
              </w:rPr>
              <w:t>-</w:t>
            </w:r>
          </w:p>
        </w:tc>
        <w:tc>
          <w:tcPr>
            <w:tcW w:w="270" w:type="dxa"/>
          </w:tcPr>
          <w:p w:rsidR="006863C7" w:rsidRPr="0096046D" w:rsidRDefault="006863C7" w:rsidP="006863C7">
            <w:pPr>
              <w:tabs>
                <w:tab w:val="decimal" w:pos="1273"/>
              </w:tabs>
              <w:spacing w:line="240" w:lineRule="atLeast"/>
              <w:ind w:right="63"/>
              <w:rPr>
                <w:rFonts w:eastAsia="MS Mincho" w:cs="Times New Roman"/>
                <w:b/>
                <w:bCs/>
                <w:i/>
                <w:iCs/>
                <w:sz w:val="20"/>
                <w:rtl/>
                <w:cs/>
              </w:rPr>
            </w:pPr>
          </w:p>
        </w:tc>
        <w:tc>
          <w:tcPr>
            <w:tcW w:w="1260" w:type="dxa"/>
            <w:tcBorders>
              <w:bottom w:val="double" w:sz="4" w:space="0" w:color="auto"/>
            </w:tcBorders>
          </w:tcPr>
          <w:p w:rsidR="006863C7" w:rsidRPr="0096046D" w:rsidRDefault="006863C7" w:rsidP="006863C7">
            <w:pPr>
              <w:tabs>
                <w:tab w:val="decimal" w:pos="689"/>
              </w:tabs>
              <w:spacing w:line="240" w:lineRule="atLeast"/>
              <w:ind w:left="72" w:right="-108"/>
              <w:rPr>
                <w:rFonts w:eastAsia="MS Mincho" w:cs="Times New Roman"/>
                <w:b/>
                <w:bCs/>
                <w:sz w:val="20"/>
              </w:rPr>
            </w:pPr>
            <w:r w:rsidRPr="0096046D">
              <w:rPr>
                <w:rFonts w:eastAsia="MS Mincho" w:cs="Times New Roman"/>
                <w:b/>
                <w:bCs/>
                <w:sz w:val="20"/>
              </w:rPr>
              <w:t>-</w:t>
            </w:r>
          </w:p>
        </w:tc>
      </w:tr>
      <w:tr w:rsidR="006863C7" w:rsidRPr="00E563C9" w:rsidTr="00BA5515">
        <w:tc>
          <w:tcPr>
            <w:tcW w:w="3726" w:type="dxa"/>
          </w:tcPr>
          <w:p w:rsidR="006863C7" w:rsidRPr="00E563C9" w:rsidRDefault="006863C7" w:rsidP="006863C7">
            <w:pPr>
              <w:spacing w:line="240" w:lineRule="atLeast"/>
              <w:ind w:left="990" w:right="-130" w:firstLine="14"/>
              <w:rPr>
                <w:rFonts w:eastAsia="MS Mincho" w:cs="Times New Roman"/>
                <w:b/>
                <w:bCs/>
                <w:sz w:val="20"/>
              </w:rPr>
            </w:pPr>
          </w:p>
        </w:tc>
        <w:tc>
          <w:tcPr>
            <w:tcW w:w="1314" w:type="dxa"/>
            <w:tcBorders>
              <w:top w:val="double" w:sz="4" w:space="0" w:color="auto"/>
            </w:tcBorders>
          </w:tcPr>
          <w:p w:rsidR="006863C7" w:rsidRPr="00E563C9" w:rsidRDefault="006863C7" w:rsidP="006863C7">
            <w:pPr>
              <w:tabs>
                <w:tab w:val="decimal" w:pos="1044"/>
              </w:tabs>
              <w:spacing w:line="240" w:lineRule="atLeast"/>
              <w:ind w:left="72" w:right="-108"/>
              <w:rPr>
                <w:rFonts w:eastAsia="MS Mincho" w:cs="Times New Roman"/>
                <w:sz w:val="20"/>
              </w:rPr>
            </w:pP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Borders>
              <w:top w:val="double" w:sz="4" w:space="0" w:color="auto"/>
            </w:tcBorders>
          </w:tcPr>
          <w:p w:rsidR="006863C7" w:rsidRPr="00E563C9" w:rsidRDefault="006863C7" w:rsidP="006863C7">
            <w:pPr>
              <w:tabs>
                <w:tab w:val="decimal" w:pos="1273"/>
              </w:tabs>
              <w:spacing w:line="240" w:lineRule="atLeast"/>
              <w:ind w:right="72"/>
              <w:rPr>
                <w:rFonts w:eastAsia="MS Mincho" w:cs="Times New Roman"/>
                <w:i/>
                <w:iCs/>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Borders>
              <w:top w:val="double" w:sz="4" w:space="0" w:color="auto"/>
            </w:tcBorders>
          </w:tcPr>
          <w:p w:rsidR="006863C7" w:rsidRPr="00E563C9" w:rsidRDefault="006863C7" w:rsidP="006863C7">
            <w:pPr>
              <w:tabs>
                <w:tab w:val="decimal" w:pos="1044"/>
              </w:tabs>
              <w:spacing w:line="240" w:lineRule="atLeast"/>
              <w:ind w:left="72" w:right="-108"/>
              <w:rPr>
                <w:rFonts w:eastAsia="MS Mincho" w:cs="Times New Roman"/>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Borders>
              <w:top w:val="double" w:sz="4" w:space="0" w:color="auto"/>
            </w:tcBorders>
          </w:tcPr>
          <w:p w:rsidR="006863C7" w:rsidRPr="00E563C9" w:rsidRDefault="006863C7" w:rsidP="006863C7">
            <w:pPr>
              <w:tabs>
                <w:tab w:val="decimal" w:pos="1273"/>
              </w:tabs>
              <w:spacing w:line="240" w:lineRule="atLeast"/>
              <w:ind w:right="72"/>
              <w:rPr>
                <w:rFonts w:eastAsia="MS Mincho" w:cs="Times New Roman"/>
                <w:i/>
                <w:iCs/>
                <w:sz w:val="20"/>
              </w:rPr>
            </w:pPr>
          </w:p>
        </w:tc>
      </w:tr>
      <w:tr w:rsidR="006863C7" w:rsidRPr="00E563C9" w:rsidTr="00BA5515">
        <w:tc>
          <w:tcPr>
            <w:tcW w:w="3726" w:type="dxa"/>
          </w:tcPr>
          <w:p w:rsidR="006863C7" w:rsidRPr="00E563C9" w:rsidRDefault="006863C7" w:rsidP="006863C7">
            <w:pPr>
              <w:spacing w:line="240" w:lineRule="atLeast"/>
              <w:ind w:left="990" w:right="-130" w:firstLine="14"/>
              <w:rPr>
                <w:rFonts w:eastAsia="MS Mincho" w:cs="Times New Roman"/>
                <w:b/>
                <w:bCs/>
                <w:sz w:val="20"/>
              </w:rPr>
            </w:pPr>
          </w:p>
        </w:tc>
        <w:tc>
          <w:tcPr>
            <w:tcW w:w="1314" w:type="dxa"/>
          </w:tcPr>
          <w:p w:rsidR="006863C7" w:rsidRPr="00E563C9" w:rsidRDefault="006863C7" w:rsidP="006863C7">
            <w:pPr>
              <w:tabs>
                <w:tab w:val="decimal" w:pos="1044"/>
              </w:tabs>
              <w:spacing w:line="240" w:lineRule="atLeast"/>
              <w:ind w:left="72" w:right="-108"/>
              <w:rPr>
                <w:rFonts w:eastAsia="MS Mincho" w:cs="Times New Roman"/>
                <w:sz w:val="20"/>
              </w:rPr>
            </w:pP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Pr>
          <w:p w:rsidR="006863C7" w:rsidRPr="00E563C9" w:rsidRDefault="006863C7" w:rsidP="006863C7">
            <w:pPr>
              <w:tabs>
                <w:tab w:val="decimal" w:pos="1273"/>
              </w:tabs>
              <w:spacing w:line="240" w:lineRule="atLeast"/>
              <w:ind w:right="72"/>
              <w:rPr>
                <w:rFonts w:eastAsia="MS Mincho" w:cs="Times New Roman"/>
                <w:i/>
                <w:iCs/>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Pr>
          <w:p w:rsidR="006863C7" w:rsidRPr="00E563C9" w:rsidRDefault="006863C7" w:rsidP="006863C7">
            <w:pPr>
              <w:tabs>
                <w:tab w:val="decimal" w:pos="1044"/>
              </w:tabs>
              <w:spacing w:line="240" w:lineRule="atLeast"/>
              <w:ind w:left="72" w:right="-108"/>
              <w:rPr>
                <w:rFonts w:eastAsia="MS Mincho" w:cs="Times New Roman"/>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Pr>
          <w:p w:rsidR="006863C7" w:rsidRPr="00E563C9" w:rsidRDefault="006863C7" w:rsidP="006863C7">
            <w:pPr>
              <w:tabs>
                <w:tab w:val="decimal" w:pos="1273"/>
              </w:tabs>
              <w:spacing w:line="240" w:lineRule="atLeast"/>
              <w:ind w:right="72"/>
              <w:rPr>
                <w:rFonts w:eastAsia="MS Mincho" w:cs="Times New Roman"/>
                <w:i/>
                <w:iCs/>
                <w:sz w:val="20"/>
              </w:rPr>
            </w:pPr>
          </w:p>
        </w:tc>
      </w:tr>
      <w:tr w:rsidR="006863C7" w:rsidRPr="00E563C9" w:rsidTr="00BA5515">
        <w:tc>
          <w:tcPr>
            <w:tcW w:w="3726" w:type="dxa"/>
          </w:tcPr>
          <w:p w:rsidR="006863C7" w:rsidRPr="00E563C9" w:rsidRDefault="006863C7" w:rsidP="006863C7">
            <w:pPr>
              <w:spacing w:line="240" w:lineRule="atLeast"/>
              <w:ind w:left="990" w:right="-130" w:firstLine="14"/>
              <w:rPr>
                <w:rFonts w:eastAsia="MS Mincho" w:cs="Times New Roman"/>
                <w:b/>
                <w:bCs/>
                <w:sz w:val="20"/>
              </w:rPr>
            </w:pPr>
          </w:p>
        </w:tc>
        <w:tc>
          <w:tcPr>
            <w:tcW w:w="1314" w:type="dxa"/>
          </w:tcPr>
          <w:p w:rsidR="006863C7" w:rsidRPr="00E563C9" w:rsidRDefault="006863C7" w:rsidP="006863C7">
            <w:pPr>
              <w:tabs>
                <w:tab w:val="decimal" w:pos="1044"/>
              </w:tabs>
              <w:spacing w:line="240" w:lineRule="atLeast"/>
              <w:ind w:left="72" w:right="-108"/>
              <w:rPr>
                <w:rFonts w:eastAsia="MS Mincho" w:cs="Times New Roman"/>
                <w:sz w:val="20"/>
              </w:rPr>
            </w:pPr>
          </w:p>
        </w:tc>
        <w:tc>
          <w:tcPr>
            <w:tcW w:w="236"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114" w:type="dxa"/>
          </w:tcPr>
          <w:p w:rsidR="006863C7" w:rsidRPr="00E563C9" w:rsidRDefault="006863C7" w:rsidP="006863C7">
            <w:pPr>
              <w:tabs>
                <w:tab w:val="decimal" w:pos="1273"/>
              </w:tabs>
              <w:spacing w:line="240" w:lineRule="atLeast"/>
              <w:ind w:right="72"/>
              <w:rPr>
                <w:rFonts w:eastAsia="MS Mincho" w:cs="Times New Roman"/>
                <w:i/>
                <w:iCs/>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sz w:val="20"/>
              </w:rPr>
            </w:pPr>
          </w:p>
        </w:tc>
        <w:tc>
          <w:tcPr>
            <w:tcW w:w="1260" w:type="dxa"/>
          </w:tcPr>
          <w:p w:rsidR="006863C7" w:rsidRPr="00E563C9" w:rsidRDefault="006863C7" w:rsidP="006863C7">
            <w:pPr>
              <w:tabs>
                <w:tab w:val="decimal" w:pos="1044"/>
              </w:tabs>
              <w:spacing w:line="240" w:lineRule="atLeast"/>
              <w:ind w:left="72" w:right="-108"/>
              <w:rPr>
                <w:rFonts w:eastAsia="MS Mincho" w:cs="Times New Roman"/>
                <w:sz w:val="20"/>
              </w:rPr>
            </w:pPr>
          </w:p>
        </w:tc>
        <w:tc>
          <w:tcPr>
            <w:tcW w:w="270" w:type="dxa"/>
          </w:tcPr>
          <w:p w:rsidR="006863C7" w:rsidRPr="00E563C9" w:rsidRDefault="006863C7" w:rsidP="006863C7">
            <w:pPr>
              <w:tabs>
                <w:tab w:val="decimal" w:pos="1273"/>
              </w:tabs>
              <w:spacing w:line="240" w:lineRule="atLeast"/>
              <w:ind w:right="63"/>
              <w:rPr>
                <w:rFonts w:eastAsia="MS Mincho" w:cs="Times New Roman"/>
                <w:i/>
                <w:iCs/>
                <w:sz w:val="20"/>
                <w:rtl/>
                <w:cs/>
              </w:rPr>
            </w:pPr>
          </w:p>
        </w:tc>
        <w:tc>
          <w:tcPr>
            <w:tcW w:w="1260" w:type="dxa"/>
          </w:tcPr>
          <w:p w:rsidR="006863C7" w:rsidRPr="00E563C9" w:rsidRDefault="006863C7" w:rsidP="006863C7">
            <w:pPr>
              <w:tabs>
                <w:tab w:val="decimal" w:pos="1273"/>
              </w:tabs>
              <w:spacing w:line="240" w:lineRule="atLeast"/>
              <w:ind w:right="72"/>
              <w:rPr>
                <w:rFonts w:eastAsia="MS Mincho" w:cs="Times New Roman"/>
                <w:i/>
                <w:iCs/>
                <w:sz w:val="20"/>
              </w:rPr>
            </w:pPr>
          </w:p>
        </w:tc>
      </w:tr>
    </w:tbl>
    <w:p w:rsidR="003A0DFA" w:rsidRDefault="003A0DFA" w:rsidP="003A0DFA"/>
    <w:tbl>
      <w:tblPr>
        <w:tblpPr w:leftFromText="180" w:rightFromText="180" w:vertAnchor="text" w:tblpY="1"/>
        <w:tblOverlap w:val="never"/>
        <w:tblW w:w="9720" w:type="dxa"/>
        <w:tblLayout w:type="fixed"/>
        <w:tblLook w:val="01E0" w:firstRow="1" w:lastRow="1" w:firstColumn="1" w:lastColumn="1" w:noHBand="0" w:noVBand="0"/>
      </w:tblPr>
      <w:tblGrid>
        <w:gridCol w:w="4050"/>
        <w:gridCol w:w="1260"/>
        <w:gridCol w:w="270"/>
        <w:gridCol w:w="1260"/>
        <w:gridCol w:w="270"/>
        <w:gridCol w:w="469"/>
        <w:gridCol w:w="701"/>
        <w:gridCol w:w="270"/>
        <w:gridCol w:w="1170"/>
      </w:tblGrid>
      <w:tr w:rsidR="003A0DFA" w:rsidRPr="00E563C9" w:rsidTr="00A67FF6">
        <w:trPr>
          <w:tblHeader/>
        </w:trPr>
        <w:tc>
          <w:tcPr>
            <w:tcW w:w="4050" w:type="dxa"/>
          </w:tcPr>
          <w:p w:rsidR="003A0DFA" w:rsidRPr="00E563C9" w:rsidRDefault="003A0DFA" w:rsidP="004871C8">
            <w:pPr>
              <w:pStyle w:val="BodyText"/>
              <w:spacing w:after="0" w:line="240" w:lineRule="atLeast"/>
              <w:ind w:left="774" w:right="-130"/>
              <w:rPr>
                <w:rFonts w:eastAsia="MS Mincho" w:cs="Times New Roman"/>
                <w:sz w:val="20"/>
              </w:rPr>
            </w:pPr>
          </w:p>
        </w:tc>
        <w:tc>
          <w:tcPr>
            <w:tcW w:w="5670" w:type="dxa"/>
            <w:gridSpan w:val="8"/>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E563C9">
              <w:rPr>
                <w:rFonts w:eastAsia="MS Mincho" w:cs="Times New Roman"/>
                <w:b/>
                <w:bCs/>
                <w:sz w:val="20"/>
              </w:rPr>
              <w:t>Separate financial statements</w:t>
            </w:r>
          </w:p>
        </w:tc>
      </w:tr>
      <w:tr w:rsidR="003A0DFA" w:rsidRPr="00E563C9" w:rsidTr="00A67FF6">
        <w:trPr>
          <w:tblHeader/>
        </w:trPr>
        <w:tc>
          <w:tcPr>
            <w:tcW w:w="4050" w:type="dxa"/>
          </w:tcPr>
          <w:p w:rsidR="003A0DFA" w:rsidRPr="00E563C9" w:rsidRDefault="003A0DFA" w:rsidP="004871C8">
            <w:pPr>
              <w:pStyle w:val="BodyText"/>
              <w:spacing w:after="0" w:line="240" w:lineRule="atLeast"/>
              <w:ind w:left="774" w:right="-130"/>
              <w:rPr>
                <w:rFonts w:eastAsia="MS Mincho" w:cs="Times New Roman"/>
                <w:sz w:val="20"/>
              </w:rPr>
            </w:pPr>
          </w:p>
        </w:tc>
        <w:tc>
          <w:tcPr>
            <w:tcW w:w="2790" w:type="dxa"/>
            <w:gridSpan w:val="3"/>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Pr>
                <w:rFonts w:eastAsia="MS Mincho" w:cs="Times New Roman"/>
                <w:sz w:val="20"/>
              </w:rPr>
              <w:t>2018</w:t>
            </w:r>
          </w:p>
        </w:tc>
        <w:tc>
          <w:tcPr>
            <w:tcW w:w="739" w:type="dxa"/>
            <w:gridSpan w:val="2"/>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141" w:type="dxa"/>
            <w:gridSpan w:val="3"/>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Pr>
                <w:rFonts w:eastAsia="MS Mincho" w:cs="Times New Roman"/>
                <w:sz w:val="20"/>
              </w:rPr>
              <w:t>2017</w:t>
            </w:r>
          </w:p>
        </w:tc>
      </w:tr>
      <w:tr w:rsidR="00A67FF6" w:rsidRPr="00E563C9" w:rsidTr="00A67FF6">
        <w:trPr>
          <w:tblHeader/>
        </w:trPr>
        <w:tc>
          <w:tcPr>
            <w:tcW w:w="4050" w:type="dxa"/>
          </w:tcPr>
          <w:p w:rsidR="00A67FF6" w:rsidRPr="00E563C9" w:rsidRDefault="00A67FF6" w:rsidP="004871C8">
            <w:pPr>
              <w:pStyle w:val="BodyText"/>
              <w:spacing w:after="0" w:line="240" w:lineRule="atLeast"/>
              <w:ind w:left="774" w:right="-130"/>
              <w:rPr>
                <w:rFonts w:eastAsia="MS Mincho" w:cs="Times New Roman"/>
                <w:sz w:val="20"/>
              </w:rPr>
            </w:pPr>
          </w:p>
        </w:tc>
        <w:tc>
          <w:tcPr>
            <w:tcW w:w="1260" w:type="dxa"/>
          </w:tcPr>
          <w:p w:rsidR="00A67FF6" w:rsidRPr="00E563C9" w:rsidRDefault="00A67FF6"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Cost/</w:t>
            </w:r>
          </w:p>
        </w:tc>
        <w:tc>
          <w:tcPr>
            <w:tcW w:w="270" w:type="dxa"/>
          </w:tcPr>
          <w:p w:rsidR="00A67FF6" w:rsidRPr="00E563C9" w:rsidRDefault="00A67FF6"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A67FF6" w:rsidRPr="00E563C9" w:rsidRDefault="00A67FF6"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0" w:type="dxa"/>
          </w:tcPr>
          <w:p w:rsidR="00A67FF6" w:rsidRPr="00E563C9" w:rsidRDefault="00A67FF6"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gridSpan w:val="2"/>
          </w:tcPr>
          <w:p w:rsidR="00A67FF6" w:rsidRPr="00E563C9" w:rsidRDefault="00A67FF6" w:rsidP="004871C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Cost</w:t>
            </w:r>
            <w:r>
              <w:rPr>
                <w:rFonts w:eastAsia="MS Mincho" w:cs="Times New Roman"/>
                <w:sz w:val="20"/>
              </w:rPr>
              <w:t>/</w:t>
            </w:r>
          </w:p>
        </w:tc>
        <w:tc>
          <w:tcPr>
            <w:tcW w:w="270" w:type="dxa"/>
          </w:tcPr>
          <w:p w:rsidR="00A67FF6" w:rsidRPr="00E563C9" w:rsidRDefault="00A67FF6"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A67FF6" w:rsidRPr="00E563C9" w:rsidRDefault="00A67FF6" w:rsidP="004871C8">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3A0DFA" w:rsidRPr="00E563C9" w:rsidTr="00A67FF6">
        <w:trPr>
          <w:tblHeader/>
        </w:trPr>
        <w:tc>
          <w:tcPr>
            <w:tcW w:w="4050" w:type="dxa"/>
          </w:tcPr>
          <w:p w:rsidR="003A0DFA" w:rsidRPr="00E563C9" w:rsidRDefault="003A0DFA" w:rsidP="004871C8">
            <w:pPr>
              <w:pStyle w:val="BodyText"/>
              <w:spacing w:after="0" w:line="240" w:lineRule="atLeast"/>
              <w:ind w:left="774" w:right="-130"/>
              <w:rPr>
                <w:rFonts w:eastAsia="MS Mincho" w:cs="Times New Roman"/>
                <w:sz w:val="20"/>
              </w:rPr>
            </w:pPr>
          </w:p>
        </w:tc>
        <w:tc>
          <w:tcPr>
            <w:tcW w:w="126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gridSpan w:val="2"/>
          </w:tcPr>
          <w:p w:rsidR="003A0DFA" w:rsidRPr="00E563C9" w:rsidRDefault="003A0DFA" w:rsidP="004871C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Amortised</w:t>
            </w: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3A0DFA" w:rsidRPr="00E563C9" w:rsidRDefault="003A0DFA" w:rsidP="004871C8">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3A0DFA" w:rsidRPr="00E563C9" w:rsidTr="00A67FF6">
        <w:trPr>
          <w:tblHeader/>
        </w:trPr>
        <w:tc>
          <w:tcPr>
            <w:tcW w:w="4050" w:type="dxa"/>
          </w:tcPr>
          <w:p w:rsidR="003A0DFA" w:rsidRPr="00E563C9" w:rsidRDefault="003A0DFA" w:rsidP="004871C8">
            <w:pPr>
              <w:pStyle w:val="BodyText"/>
              <w:spacing w:after="0" w:line="240" w:lineRule="atLeast"/>
              <w:ind w:left="774" w:right="-130"/>
              <w:rPr>
                <w:rFonts w:eastAsia="MS Mincho" w:cs="Times New Roman"/>
                <w:sz w:val="20"/>
              </w:rPr>
            </w:pPr>
          </w:p>
        </w:tc>
        <w:tc>
          <w:tcPr>
            <w:tcW w:w="126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44"/>
              <w:rPr>
                <w:rFonts w:eastAsia="MS Mincho" w:cs="Times New Roman"/>
                <w:sz w:val="20"/>
              </w:rPr>
            </w:pPr>
            <w:r>
              <w:rPr>
                <w:rFonts w:eastAsia="MS Mincho" w:cs="Times New Roman"/>
                <w:sz w:val="20"/>
              </w:rPr>
              <w:t>Fair</w:t>
            </w:r>
            <w:r>
              <w:rPr>
                <w:rFonts w:eastAsia="MS Mincho" w:cstheme="minorBidi" w:hint="cs"/>
                <w:sz w:val="20"/>
                <w:szCs w:val="25"/>
                <w:cs/>
                <w:lang w:bidi="th-TH"/>
              </w:rPr>
              <w:t xml:space="preserve"> </w:t>
            </w:r>
            <w:r w:rsidRPr="00E563C9">
              <w:rPr>
                <w:rFonts w:eastAsia="MS Mincho" w:cs="Times New Roman"/>
                <w:sz w:val="20"/>
              </w:rPr>
              <w:t>value</w:t>
            </w: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gridSpan w:val="2"/>
          </w:tcPr>
          <w:p w:rsidR="003A0DFA" w:rsidRPr="00E563C9" w:rsidRDefault="003A0DFA" w:rsidP="004871C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cost</w:t>
            </w:r>
          </w:p>
        </w:tc>
        <w:tc>
          <w:tcPr>
            <w:tcW w:w="270" w:type="dxa"/>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3A0DFA" w:rsidRPr="00E563C9" w:rsidRDefault="003A0DFA" w:rsidP="004871C8">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E563C9">
              <w:rPr>
                <w:rFonts w:eastAsia="MS Mincho" w:cs="Times New Roman"/>
                <w:sz w:val="20"/>
              </w:rPr>
              <w:t>Fair value</w:t>
            </w:r>
          </w:p>
        </w:tc>
      </w:tr>
      <w:tr w:rsidR="003A0DFA" w:rsidRPr="00E563C9" w:rsidTr="00A67FF6">
        <w:trPr>
          <w:tblHeader/>
        </w:trPr>
        <w:tc>
          <w:tcPr>
            <w:tcW w:w="4050" w:type="dxa"/>
          </w:tcPr>
          <w:p w:rsidR="003A0DFA" w:rsidRPr="00E563C9" w:rsidRDefault="003A0DFA" w:rsidP="004871C8">
            <w:pPr>
              <w:pStyle w:val="BodyText"/>
              <w:spacing w:after="0" w:line="240" w:lineRule="atLeast"/>
              <w:ind w:left="774" w:right="-130"/>
              <w:rPr>
                <w:rFonts w:eastAsia="MS Mincho" w:cs="Times New Roman"/>
                <w:sz w:val="20"/>
              </w:rPr>
            </w:pPr>
          </w:p>
        </w:tc>
        <w:tc>
          <w:tcPr>
            <w:tcW w:w="5670" w:type="dxa"/>
            <w:gridSpan w:val="8"/>
          </w:tcPr>
          <w:p w:rsidR="003A0DFA" w:rsidRPr="00E563C9"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i/>
                <w:iCs/>
                <w:sz w:val="20"/>
              </w:rPr>
            </w:pPr>
            <w:r w:rsidRPr="00E563C9">
              <w:rPr>
                <w:rFonts w:eastAsia="MS Mincho" w:cs="Times New Roman"/>
                <w:i/>
                <w:iCs/>
                <w:sz w:val="20"/>
              </w:rPr>
              <w:t>(in thousand Baht)</w:t>
            </w:r>
          </w:p>
        </w:tc>
      </w:tr>
      <w:tr w:rsidR="003A0DFA" w:rsidRPr="00E563C9" w:rsidTr="00A67FF6">
        <w:tc>
          <w:tcPr>
            <w:tcW w:w="4050" w:type="dxa"/>
          </w:tcPr>
          <w:p w:rsidR="003A0DFA" w:rsidRPr="00E563C9" w:rsidRDefault="003A0DFA" w:rsidP="003A0DFA">
            <w:pPr>
              <w:spacing w:line="240" w:lineRule="atLeast"/>
              <w:ind w:left="990" w:right="-130" w:firstLine="14"/>
              <w:rPr>
                <w:rFonts w:eastAsia="MS Mincho" w:cs="Times New Roman"/>
                <w:b/>
                <w:bCs/>
                <w:sz w:val="20"/>
              </w:rPr>
            </w:pPr>
            <w:r w:rsidRPr="00E563C9">
              <w:rPr>
                <w:rFonts w:eastAsia="MS Mincho" w:cs="Times New Roman"/>
                <w:b/>
                <w:bCs/>
                <w:sz w:val="20"/>
              </w:rPr>
              <w:t>General investments</w:t>
            </w:r>
          </w:p>
        </w:tc>
        <w:tc>
          <w:tcPr>
            <w:tcW w:w="1260" w:type="dxa"/>
          </w:tcPr>
          <w:p w:rsidR="003A0DFA" w:rsidRPr="00E563C9" w:rsidRDefault="003A0DFA" w:rsidP="003A0DFA">
            <w:pPr>
              <w:tabs>
                <w:tab w:val="decimal" w:pos="1044"/>
              </w:tabs>
              <w:spacing w:line="240" w:lineRule="atLeast"/>
              <w:ind w:left="72" w:right="-108"/>
              <w:rPr>
                <w:rFonts w:eastAsia="MS Mincho" w:cs="Times New Roman"/>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i/>
                <w:iCs/>
                <w:sz w:val="20"/>
                <w:rtl/>
                <w:cs/>
              </w:rPr>
            </w:pPr>
          </w:p>
        </w:tc>
        <w:tc>
          <w:tcPr>
            <w:tcW w:w="1260" w:type="dxa"/>
          </w:tcPr>
          <w:p w:rsidR="003A0DFA" w:rsidRPr="00E563C9" w:rsidRDefault="003A0DFA" w:rsidP="003A0DFA">
            <w:pPr>
              <w:tabs>
                <w:tab w:val="decimal" w:pos="1273"/>
              </w:tabs>
              <w:spacing w:line="240" w:lineRule="atLeast"/>
              <w:ind w:right="72"/>
              <w:rPr>
                <w:rFonts w:eastAsia="MS Mincho" w:cs="Times New Roman"/>
                <w:i/>
                <w:iCs/>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sz w:val="20"/>
              </w:rPr>
            </w:pPr>
          </w:p>
        </w:tc>
        <w:tc>
          <w:tcPr>
            <w:tcW w:w="1170" w:type="dxa"/>
            <w:gridSpan w:val="2"/>
          </w:tcPr>
          <w:p w:rsidR="003A0DFA" w:rsidRPr="00E563C9" w:rsidRDefault="003A0DFA" w:rsidP="003A0DFA">
            <w:pPr>
              <w:tabs>
                <w:tab w:val="decimal" w:pos="1044"/>
              </w:tabs>
              <w:spacing w:line="240" w:lineRule="atLeast"/>
              <w:ind w:left="72" w:right="-108"/>
              <w:rPr>
                <w:rFonts w:eastAsia="MS Mincho" w:cs="Times New Roman"/>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i/>
                <w:iCs/>
                <w:sz w:val="20"/>
                <w:rtl/>
                <w:cs/>
              </w:rPr>
            </w:pPr>
          </w:p>
        </w:tc>
        <w:tc>
          <w:tcPr>
            <w:tcW w:w="1170" w:type="dxa"/>
          </w:tcPr>
          <w:p w:rsidR="003A0DFA" w:rsidRPr="00E563C9" w:rsidRDefault="003A0DFA" w:rsidP="003A0DFA">
            <w:pPr>
              <w:tabs>
                <w:tab w:val="decimal" w:pos="1273"/>
              </w:tabs>
              <w:spacing w:line="240" w:lineRule="atLeast"/>
              <w:ind w:right="72"/>
              <w:rPr>
                <w:rFonts w:eastAsia="MS Mincho" w:cs="Times New Roman"/>
                <w:i/>
                <w:iCs/>
                <w:sz w:val="20"/>
              </w:rPr>
            </w:pPr>
          </w:p>
        </w:tc>
      </w:tr>
      <w:tr w:rsidR="003A0DFA" w:rsidRPr="00E563C9" w:rsidTr="00A67FF6">
        <w:tc>
          <w:tcPr>
            <w:tcW w:w="4050" w:type="dxa"/>
          </w:tcPr>
          <w:p w:rsidR="003A0DFA" w:rsidRPr="00E563C9" w:rsidRDefault="003A0DFA" w:rsidP="003A0DFA">
            <w:pPr>
              <w:spacing w:line="240" w:lineRule="atLeast"/>
              <w:ind w:left="990" w:right="-130" w:firstLine="14"/>
              <w:rPr>
                <w:rFonts w:eastAsia="MS Mincho" w:cs="Times New Roman"/>
                <w:b/>
                <w:bCs/>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260" w:type="dxa"/>
          </w:tcPr>
          <w:p w:rsidR="003A0DFA" w:rsidRPr="000C5FC5" w:rsidRDefault="008232BB" w:rsidP="003A0DFA">
            <w:pPr>
              <w:tabs>
                <w:tab w:val="decimal" w:pos="1044"/>
              </w:tabs>
              <w:spacing w:line="240" w:lineRule="atLeast"/>
              <w:ind w:left="72" w:right="-108"/>
              <w:rPr>
                <w:rFonts w:eastAsia="MS Mincho" w:cs="Times New Roman"/>
                <w:sz w:val="20"/>
              </w:rPr>
            </w:pPr>
            <w:r>
              <w:rPr>
                <w:rFonts w:eastAsia="MS Mincho" w:cs="Times New Roman"/>
                <w:sz w:val="20"/>
              </w:rPr>
              <w:t>3,070</w:t>
            </w:r>
          </w:p>
        </w:tc>
        <w:tc>
          <w:tcPr>
            <w:tcW w:w="270" w:type="dxa"/>
          </w:tcPr>
          <w:p w:rsidR="003A0DFA" w:rsidRPr="00E563C9" w:rsidRDefault="003A0DFA" w:rsidP="003A0DFA">
            <w:pPr>
              <w:spacing w:line="240" w:lineRule="atLeast"/>
              <w:ind w:left="72" w:right="72"/>
              <w:jc w:val="right"/>
              <w:rPr>
                <w:rFonts w:eastAsia="MS Mincho" w:cs="Times New Roman"/>
                <w:sz w:val="20"/>
                <w:rtl/>
                <w:cs/>
              </w:rPr>
            </w:pPr>
          </w:p>
        </w:tc>
        <w:tc>
          <w:tcPr>
            <w:tcW w:w="1260" w:type="dxa"/>
          </w:tcPr>
          <w:p w:rsidR="003A0DFA" w:rsidRPr="0012329A" w:rsidRDefault="008232BB" w:rsidP="003A0DFA">
            <w:pPr>
              <w:tabs>
                <w:tab w:val="decimal" w:pos="954"/>
              </w:tabs>
              <w:spacing w:line="240" w:lineRule="atLeast"/>
              <w:ind w:left="72" w:right="-108"/>
              <w:rPr>
                <w:rFonts w:eastAsia="MS Mincho" w:cs="Times New Roman"/>
                <w:sz w:val="20"/>
              </w:rPr>
            </w:pPr>
            <w:r>
              <w:rPr>
                <w:rFonts w:eastAsia="MS Mincho" w:cs="Times New Roman"/>
                <w:sz w:val="20"/>
              </w:rPr>
              <w:t>3,</w:t>
            </w:r>
            <w:r w:rsidR="00425E36">
              <w:rPr>
                <w:rFonts w:eastAsia="MS Mincho" w:cs="Times New Roman"/>
                <w:sz w:val="20"/>
              </w:rPr>
              <w:t>351</w:t>
            </w:r>
          </w:p>
        </w:tc>
        <w:tc>
          <w:tcPr>
            <w:tcW w:w="270" w:type="dxa"/>
          </w:tcPr>
          <w:p w:rsidR="003A0DFA" w:rsidRPr="00E563C9" w:rsidRDefault="003A0DFA" w:rsidP="003A0DFA">
            <w:pPr>
              <w:tabs>
                <w:tab w:val="decimal" w:pos="1273"/>
              </w:tabs>
              <w:spacing w:line="240" w:lineRule="atLeast"/>
              <w:ind w:right="63"/>
              <w:rPr>
                <w:rFonts w:eastAsia="MS Mincho" w:cs="Times New Roman"/>
                <w:sz w:val="20"/>
              </w:rPr>
            </w:pPr>
          </w:p>
        </w:tc>
        <w:tc>
          <w:tcPr>
            <w:tcW w:w="1170" w:type="dxa"/>
            <w:gridSpan w:val="2"/>
            <w:tcBorders>
              <w:bottom w:val="single" w:sz="4" w:space="0" w:color="auto"/>
            </w:tcBorders>
          </w:tcPr>
          <w:p w:rsidR="003A0DFA" w:rsidRPr="00E563C9" w:rsidRDefault="003A0DFA" w:rsidP="00711E2F">
            <w:pPr>
              <w:tabs>
                <w:tab w:val="decimal" w:pos="954"/>
              </w:tabs>
              <w:ind w:right="-18"/>
              <w:rPr>
                <w:sz w:val="20"/>
              </w:rPr>
            </w:pPr>
            <w:r w:rsidRPr="00E563C9">
              <w:rPr>
                <w:sz w:val="20"/>
              </w:rPr>
              <w:t>2,813</w:t>
            </w:r>
          </w:p>
        </w:tc>
        <w:tc>
          <w:tcPr>
            <w:tcW w:w="270" w:type="dxa"/>
          </w:tcPr>
          <w:p w:rsidR="003A0DFA" w:rsidRPr="00E563C9" w:rsidRDefault="003A0DFA" w:rsidP="003A0DFA">
            <w:pPr>
              <w:spacing w:line="240" w:lineRule="atLeast"/>
              <w:ind w:left="72" w:right="72"/>
              <w:jc w:val="right"/>
              <w:rPr>
                <w:rFonts w:eastAsia="MS Mincho" w:cs="Times New Roman"/>
                <w:sz w:val="20"/>
                <w:rtl/>
                <w:cs/>
              </w:rPr>
            </w:pPr>
          </w:p>
        </w:tc>
        <w:tc>
          <w:tcPr>
            <w:tcW w:w="1170" w:type="dxa"/>
            <w:tcBorders>
              <w:bottom w:val="single" w:sz="4" w:space="0" w:color="auto"/>
            </w:tcBorders>
          </w:tcPr>
          <w:p w:rsidR="003A0DFA" w:rsidRPr="00E563C9" w:rsidRDefault="003A0DFA" w:rsidP="003A0DFA">
            <w:pPr>
              <w:jc w:val="right"/>
              <w:rPr>
                <w:sz w:val="20"/>
              </w:rPr>
            </w:pPr>
            <w:r w:rsidRPr="00E563C9">
              <w:rPr>
                <w:sz w:val="20"/>
              </w:rPr>
              <w:t>3,023</w:t>
            </w:r>
          </w:p>
        </w:tc>
      </w:tr>
      <w:tr w:rsidR="003A0DFA" w:rsidRPr="00E563C9" w:rsidTr="00A67FF6">
        <w:tc>
          <w:tcPr>
            <w:tcW w:w="4050" w:type="dxa"/>
          </w:tcPr>
          <w:p w:rsidR="003A0DFA" w:rsidRPr="00E563C9" w:rsidRDefault="003A0DFA" w:rsidP="003A0DFA">
            <w:pPr>
              <w:spacing w:line="240" w:lineRule="atLeast"/>
              <w:ind w:left="990" w:right="-130" w:firstLine="14"/>
              <w:rPr>
                <w:rFonts w:eastAsia="MS Mincho" w:cs="Times New Roman"/>
                <w:b/>
                <w:bCs/>
                <w:spacing w:val="-4"/>
                <w:sz w:val="20"/>
              </w:rPr>
            </w:pPr>
            <w:r w:rsidRPr="00E563C9">
              <w:rPr>
                <w:rFonts w:eastAsia="MS Mincho" w:cs="Times New Roman"/>
                <w:b/>
                <w:bCs/>
                <w:spacing w:val="-4"/>
                <w:sz w:val="20"/>
              </w:rPr>
              <w:t>Total</w:t>
            </w:r>
            <w:r w:rsidRPr="00E563C9">
              <w:rPr>
                <w:rFonts w:eastAsia="MS Mincho" w:cs="Times New Roman"/>
                <w:b/>
                <w:bCs/>
                <w:i/>
                <w:iCs/>
                <w:spacing w:val="-4"/>
                <w:sz w:val="20"/>
              </w:rPr>
              <w:t xml:space="preserve"> </w:t>
            </w:r>
            <w:r w:rsidRPr="00E563C9">
              <w:rPr>
                <w:rFonts w:eastAsia="MS Mincho" w:cs="Times New Roman"/>
                <w:b/>
                <w:bCs/>
                <w:spacing w:val="-4"/>
                <w:sz w:val="20"/>
              </w:rPr>
              <w:t>general investments</w:t>
            </w:r>
          </w:p>
        </w:tc>
        <w:tc>
          <w:tcPr>
            <w:tcW w:w="1260" w:type="dxa"/>
            <w:tcBorders>
              <w:top w:val="single" w:sz="4" w:space="0" w:color="auto"/>
              <w:bottom w:val="single" w:sz="4" w:space="0" w:color="auto"/>
            </w:tcBorders>
          </w:tcPr>
          <w:p w:rsidR="003A0DFA" w:rsidRPr="000C5FC5" w:rsidRDefault="008232BB" w:rsidP="003A0DFA">
            <w:pPr>
              <w:tabs>
                <w:tab w:val="decimal" w:pos="1044"/>
              </w:tabs>
              <w:spacing w:line="240" w:lineRule="atLeast"/>
              <w:ind w:left="72" w:right="-108"/>
              <w:rPr>
                <w:rFonts w:eastAsia="MS Mincho" w:cs="Times New Roman"/>
                <w:b/>
                <w:bCs/>
                <w:sz w:val="20"/>
              </w:rPr>
            </w:pPr>
            <w:r>
              <w:rPr>
                <w:rFonts w:eastAsia="MS Mincho" w:cs="Times New Roman"/>
                <w:b/>
                <w:bCs/>
                <w:sz w:val="20"/>
              </w:rPr>
              <w:t>3,070</w:t>
            </w:r>
          </w:p>
        </w:tc>
        <w:tc>
          <w:tcPr>
            <w:tcW w:w="270" w:type="dxa"/>
          </w:tcPr>
          <w:p w:rsidR="003A0DFA" w:rsidRPr="00E563C9" w:rsidRDefault="003A0DFA" w:rsidP="003A0DFA">
            <w:pPr>
              <w:spacing w:line="240" w:lineRule="atLeast"/>
              <w:ind w:left="72" w:right="72"/>
              <w:jc w:val="right"/>
              <w:rPr>
                <w:rFonts w:eastAsia="MS Mincho" w:cs="Times New Roman"/>
                <w:b/>
                <w:bCs/>
                <w:sz w:val="20"/>
                <w:rtl/>
                <w:cs/>
              </w:rPr>
            </w:pPr>
          </w:p>
        </w:tc>
        <w:tc>
          <w:tcPr>
            <w:tcW w:w="1260" w:type="dxa"/>
            <w:tcBorders>
              <w:top w:val="single" w:sz="4" w:space="0" w:color="auto"/>
              <w:bottom w:val="single" w:sz="4" w:space="0" w:color="auto"/>
            </w:tcBorders>
          </w:tcPr>
          <w:p w:rsidR="003A0DFA" w:rsidRPr="0012329A" w:rsidRDefault="008232BB" w:rsidP="003A0DFA">
            <w:pPr>
              <w:tabs>
                <w:tab w:val="decimal" w:pos="954"/>
              </w:tabs>
              <w:spacing w:line="240" w:lineRule="atLeast"/>
              <w:ind w:left="72" w:right="-108"/>
              <w:rPr>
                <w:rFonts w:eastAsia="MS Mincho" w:cs="Times New Roman"/>
                <w:b/>
                <w:bCs/>
                <w:sz w:val="20"/>
              </w:rPr>
            </w:pPr>
            <w:r>
              <w:rPr>
                <w:rFonts w:eastAsia="MS Mincho" w:cs="Times New Roman"/>
                <w:b/>
                <w:bCs/>
                <w:sz w:val="20"/>
              </w:rPr>
              <w:t>3,</w:t>
            </w:r>
            <w:r w:rsidR="00425E36">
              <w:rPr>
                <w:rFonts w:eastAsia="MS Mincho" w:cs="Times New Roman"/>
                <w:b/>
                <w:bCs/>
                <w:sz w:val="20"/>
              </w:rPr>
              <w:t>351</w:t>
            </w:r>
          </w:p>
        </w:tc>
        <w:tc>
          <w:tcPr>
            <w:tcW w:w="270" w:type="dxa"/>
          </w:tcPr>
          <w:p w:rsidR="003A0DFA" w:rsidRPr="00E563C9" w:rsidRDefault="003A0DFA" w:rsidP="003A0DFA">
            <w:pPr>
              <w:tabs>
                <w:tab w:val="decimal" w:pos="1273"/>
              </w:tabs>
              <w:spacing w:line="240" w:lineRule="atLeast"/>
              <w:ind w:right="63"/>
              <w:rPr>
                <w:rFonts w:eastAsia="MS Mincho" w:cs="Times New Roman"/>
                <w:b/>
                <w:bCs/>
                <w:sz w:val="20"/>
              </w:rPr>
            </w:pPr>
          </w:p>
        </w:tc>
        <w:tc>
          <w:tcPr>
            <w:tcW w:w="1170" w:type="dxa"/>
            <w:gridSpan w:val="2"/>
            <w:tcBorders>
              <w:top w:val="single" w:sz="4" w:space="0" w:color="auto"/>
              <w:bottom w:val="single" w:sz="4" w:space="0" w:color="auto"/>
            </w:tcBorders>
          </w:tcPr>
          <w:p w:rsidR="003A0DFA" w:rsidRPr="00E563C9" w:rsidRDefault="003A0DFA" w:rsidP="00711E2F">
            <w:pPr>
              <w:tabs>
                <w:tab w:val="decimal" w:pos="954"/>
              </w:tabs>
              <w:ind w:right="-18"/>
              <w:rPr>
                <w:b/>
                <w:bCs/>
                <w:sz w:val="20"/>
              </w:rPr>
            </w:pPr>
            <w:r w:rsidRPr="00E563C9">
              <w:rPr>
                <w:b/>
                <w:bCs/>
                <w:sz w:val="20"/>
              </w:rPr>
              <w:t>2,813</w:t>
            </w:r>
          </w:p>
        </w:tc>
        <w:tc>
          <w:tcPr>
            <w:tcW w:w="270" w:type="dxa"/>
          </w:tcPr>
          <w:p w:rsidR="003A0DFA" w:rsidRPr="00E563C9" w:rsidRDefault="003A0DFA" w:rsidP="003A0DFA">
            <w:pPr>
              <w:spacing w:line="240" w:lineRule="atLeast"/>
              <w:ind w:left="72" w:right="72"/>
              <w:jc w:val="right"/>
              <w:rPr>
                <w:rFonts w:eastAsia="MS Mincho" w:cs="Times New Roman"/>
                <w:b/>
                <w:bCs/>
                <w:sz w:val="20"/>
                <w:rtl/>
                <w:cs/>
              </w:rPr>
            </w:pPr>
          </w:p>
        </w:tc>
        <w:tc>
          <w:tcPr>
            <w:tcW w:w="1170" w:type="dxa"/>
            <w:tcBorders>
              <w:top w:val="single" w:sz="4" w:space="0" w:color="auto"/>
              <w:bottom w:val="single" w:sz="4" w:space="0" w:color="auto"/>
            </w:tcBorders>
          </w:tcPr>
          <w:p w:rsidR="003A0DFA" w:rsidRPr="00E563C9" w:rsidRDefault="003A0DFA" w:rsidP="003A0DFA">
            <w:pPr>
              <w:jc w:val="right"/>
              <w:rPr>
                <w:b/>
                <w:bCs/>
                <w:sz w:val="20"/>
              </w:rPr>
            </w:pPr>
            <w:r w:rsidRPr="00E563C9">
              <w:rPr>
                <w:b/>
                <w:bCs/>
                <w:sz w:val="20"/>
              </w:rPr>
              <w:t>3,023</w:t>
            </w:r>
          </w:p>
        </w:tc>
      </w:tr>
      <w:tr w:rsidR="003A0DFA" w:rsidRPr="00E563C9" w:rsidTr="00A67FF6">
        <w:tc>
          <w:tcPr>
            <w:tcW w:w="4050" w:type="dxa"/>
          </w:tcPr>
          <w:p w:rsidR="003A0DFA" w:rsidRPr="00E563C9" w:rsidRDefault="003A0DFA" w:rsidP="003A0DFA">
            <w:pPr>
              <w:spacing w:line="240" w:lineRule="atLeast"/>
              <w:ind w:left="990" w:right="-130" w:firstLine="14"/>
              <w:rPr>
                <w:rFonts w:eastAsia="MS Mincho" w:cs="Times New Roman"/>
                <w:b/>
                <w:bCs/>
                <w:sz w:val="20"/>
              </w:rPr>
            </w:pPr>
          </w:p>
        </w:tc>
        <w:tc>
          <w:tcPr>
            <w:tcW w:w="1260" w:type="dxa"/>
            <w:tcBorders>
              <w:top w:val="single" w:sz="4" w:space="0" w:color="auto"/>
            </w:tcBorders>
          </w:tcPr>
          <w:p w:rsidR="003A0DFA" w:rsidRPr="00E563C9" w:rsidRDefault="003A0DFA" w:rsidP="003A0DFA">
            <w:pPr>
              <w:tabs>
                <w:tab w:val="decimal" w:pos="1044"/>
              </w:tabs>
              <w:spacing w:line="240" w:lineRule="atLeast"/>
              <w:ind w:left="72" w:right="-108"/>
              <w:rPr>
                <w:rFonts w:eastAsia="MS Mincho" w:cs="Times New Roman"/>
                <w:sz w:val="20"/>
              </w:rPr>
            </w:pPr>
          </w:p>
        </w:tc>
        <w:tc>
          <w:tcPr>
            <w:tcW w:w="270" w:type="dxa"/>
          </w:tcPr>
          <w:p w:rsidR="003A0DFA" w:rsidRPr="00E563C9" w:rsidRDefault="003A0DFA" w:rsidP="003A0DFA">
            <w:pPr>
              <w:spacing w:line="240" w:lineRule="atLeast"/>
              <w:ind w:left="72" w:right="72"/>
              <w:jc w:val="right"/>
              <w:rPr>
                <w:rFonts w:eastAsia="MS Mincho" w:cs="Times New Roman"/>
                <w:b/>
                <w:bCs/>
                <w:sz w:val="20"/>
                <w:rtl/>
                <w:cs/>
              </w:rPr>
            </w:pPr>
          </w:p>
        </w:tc>
        <w:tc>
          <w:tcPr>
            <w:tcW w:w="1260" w:type="dxa"/>
            <w:tcBorders>
              <w:top w:val="single" w:sz="4" w:space="0" w:color="auto"/>
            </w:tcBorders>
          </w:tcPr>
          <w:p w:rsidR="003A0DFA" w:rsidRPr="0012329A" w:rsidRDefault="003A0DFA" w:rsidP="003A0DFA">
            <w:pPr>
              <w:spacing w:line="240" w:lineRule="atLeast"/>
              <w:ind w:left="72" w:right="72"/>
              <w:jc w:val="right"/>
              <w:rPr>
                <w:rFonts w:eastAsia="MS Mincho" w:cs="Times New Roman"/>
                <w:b/>
                <w:bCs/>
                <w:sz w:val="20"/>
              </w:rPr>
            </w:pPr>
          </w:p>
        </w:tc>
        <w:tc>
          <w:tcPr>
            <w:tcW w:w="270" w:type="dxa"/>
          </w:tcPr>
          <w:p w:rsidR="003A0DFA" w:rsidRPr="00E563C9" w:rsidRDefault="003A0DFA" w:rsidP="003A0DFA">
            <w:pPr>
              <w:tabs>
                <w:tab w:val="decimal" w:pos="1273"/>
              </w:tabs>
              <w:spacing w:line="240" w:lineRule="atLeast"/>
              <w:ind w:right="63"/>
              <w:rPr>
                <w:rFonts w:eastAsia="MS Mincho" w:cs="Times New Roman"/>
                <w:b/>
                <w:bCs/>
                <w:sz w:val="20"/>
              </w:rPr>
            </w:pPr>
          </w:p>
        </w:tc>
        <w:tc>
          <w:tcPr>
            <w:tcW w:w="1170" w:type="dxa"/>
            <w:gridSpan w:val="2"/>
            <w:tcBorders>
              <w:top w:val="single" w:sz="4" w:space="0" w:color="auto"/>
            </w:tcBorders>
          </w:tcPr>
          <w:p w:rsidR="003A0DFA" w:rsidRPr="00E563C9" w:rsidRDefault="003A0DFA" w:rsidP="00711E2F">
            <w:pPr>
              <w:tabs>
                <w:tab w:val="decimal" w:pos="954"/>
                <w:tab w:val="decimal" w:pos="1044"/>
              </w:tabs>
              <w:spacing w:line="240" w:lineRule="atLeast"/>
              <w:ind w:left="72" w:right="-18"/>
              <w:rPr>
                <w:rFonts w:eastAsia="MS Mincho" w:cs="Times New Roman"/>
                <w:b/>
                <w:bCs/>
                <w:sz w:val="20"/>
                <w:rtl/>
                <w:cs/>
              </w:rPr>
            </w:pPr>
          </w:p>
        </w:tc>
        <w:tc>
          <w:tcPr>
            <w:tcW w:w="270" w:type="dxa"/>
          </w:tcPr>
          <w:p w:rsidR="003A0DFA" w:rsidRPr="00E563C9" w:rsidRDefault="003A0DFA" w:rsidP="003A0DFA">
            <w:pPr>
              <w:spacing w:line="240" w:lineRule="atLeast"/>
              <w:ind w:left="72" w:right="72"/>
              <w:jc w:val="right"/>
              <w:rPr>
                <w:rFonts w:eastAsia="MS Mincho" w:cs="Times New Roman"/>
                <w:b/>
                <w:bCs/>
                <w:sz w:val="20"/>
                <w:rtl/>
                <w:cs/>
              </w:rPr>
            </w:pPr>
          </w:p>
        </w:tc>
        <w:tc>
          <w:tcPr>
            <w:tcW w:w="1170" w:type="dxa"/>
            <w:tcBorders>
              <w:top w:val="single" w:sz="4" w:space="0" w:color="auto"/>
            </w:tcBorders>
          </w:tcPr>
          <w:p w:rsidR="003A0DFA" w:rsidRPr="00E563C9" w:rsidRDefault="003A0DFA" w:rsidP="003A0DFA">
            <w:pPr>
              <w:tabs>
                <w:tab w:val="decimal" w:pos="959"/>
              </w:tabs>
              <w:spacing w:line="240" w:lineRule="atLeast"/>
              <w:ind w:left="72" w:right="-108"/>
              <w:rPr>
                <w:rFonts w:eastAsia="MS Mincho" w:cs="Times New Roman"/>
                <w:b/>
                <w:bCs/>
                <w:sz w:val="20"/>
                <w:rtl/>
                <w:cs/>
              </w:rPr>
            </w:pPr>
          </w:p>
        </w:tc>
      </w:tr>
      <w:tr w:rsidR="00120972" w:rsidRPr="00E563C9" w:rsidTr="00A67FF6">
        <w:tc>
          <w:tcPr>
            <w:tcW w:w="4050" w:type="dxa"/>
          </w:tcPr>
          <w:p w:rsidR="00120972" w:rsidRPr="00E563C9" w:rsidRDefault="00120972" w:rsidP="00120972">
            <w:pPr>
              <w:spacing w:line="240" w:lineRule="atLeast"/>
              <w:ind w:left="990" w:right="-130" w:firstLine="14"/>
              <w:rPr>
                <w:rFonts w:eastAsia="MS Mincho" w:cs="Times New Roman"/>
                <w:b/>
                <w:bCs/>
                <w:sz w:val="20"/>
                <w:lang w:val="en-US"/>
              </w:rPr>
            </w:pPr>
            <w:r w:rsidRPr="00E563C9">
              <w:rPr>
                <w:rFonts w:eastAsia="MS Mincho" w:cs="Times New Roman"/>
                <w:b/>
                <w:bCs/>
                <w:sz w:val="20"/>
              </w:rPr>
              <w:t xml:space="preserve">Total </w:t>
            </w:r>
          </w:p>
        </w:tc>
        <w:tc>
          <w:tcPr>
            <w:tcW w:w="1260" w:type="dxa"/>
            <w:tcBorders>
              <w:bottom w:val="double" w:sz="4" w:space="0" w:color="auto"/>
            </w:tcBorders>
          </w:tcPr>
          <w:p w:rsidR="00120972" w:rsidRPr="00E563C9" w:rsidRDefault="008232BB" w:rsidP="00120972">
            <w:pPr>
              <w:tabs>
                <w:tab w:val="decimal" w:pos="1044"/>
              </w:tabs>
              <w:spacing w:line="240" w:lineRule="atLeast"/>
              <w:ind w:left="72" w:right="-108"/>
              <w:rPr>
                <w:rFonts w:eastAsia="MS Mincho" w:cs="Times New Roman"/>
                <w:b/>
                <w:bCs/>
                <w:sz w:val="20"/>
                <w:rtl/>
                <w:cs/>
              </w:rPr>
            </w:pPr>
            <w:r>
              <w:rPr>
                <w:rFonts w:eastAsia="MS Mincho" w:cs="Times New Roman"/>
                <w:b/>
                <w:bCs/>
                <w:sz w:val="20"/>
              </w:rPr>
              <w:t>2,519,889</w:t>
            </w:r>
          </w:p>
        </w:tc>
        <w:tc>
          <w:tcPr>
            <w:tcW w:w="270" w:type="dxa"/>
          </w:tcPr>
          <w:p w:rsidR="00120972" w:rsidRPr="00E563C9" w:rsidRDefault="00120972" w:rsidP="00120972">
            <w:pPr>
              <w:spacing w:line="240" w:lineRule="atLeast"/>
              <w:ind w:left="72" w:right="72"/>
              <w:jc w:val="right"/>
              <w:rPr>
                <w:rFonts w:eastAsia="MS Mincho" w:cs="Times New Roman"/>
                <w:b/>
                <w:bCs/>
                <w:sz w:val="20"/>
                <w:rtl/>
                <w:cs/>
              </w:rPr>
            </w:pPr>
          </w:p>
        </w:tc>
        <w:tc>
          <w:tcPr>
            <w:tcW w:w="1260" w:type="dxa"/>
            <w:tcBorders>
              <w:bottom w:val="double" w:sz="4" w:space="0" w:color="auto"/>
            </w:tcBorders>
            <w:shd w:val="clear" w:color="auto" w:fill="auto"/>
          </w:tcPr>
          <w:p w:rsidR="00120972" w:rsidRPr="0012329A" w:rsidRDefault="008232BB" w:rsidP="00120972">
            <w:pPr>
              <w:tabs>
                <w:tab w:val="decimal" w:pos="954"/>
              </w:tabs>
              <w:spacing w:line="240" w:lineRule="atLeast"/>
              <w:ind w:left="72" w:right="-108"/>
              <w:rPr>
                <w:rFonts w:eastAsia="MS Mincho" w:cstheme="minorBidi"/>
                <w:b/>
                <w:bCs/>
                <w:sz w:val="20"/>
                <w:szCs w:val="25"/>
                <w:lang w:val="en-US" w:bidi="th-TH"/>
              </w:rPr>
            </w:pPr>
            <w:r>
              <w:rPr>
                <w:rFonts w:eastAsia="MS Mincho" w:cstheme="minorBidi"/>
                <w:b/>
                <w:bCs/>
                <w:sz w:val="20"/>
                <w:szCs w:val="25"/>
                <w:lang w:val="en-US" w:bidi="th-TH"/>
              </w:rPr>
              <w:t>2,519,</w:t>
            </w:r>
            <w:r w:rsidR="00425E36">
              <w:rPr>
                <w:rFonts w:eastAsia="MS Mincho" w:cstheme="minorBidi"/>
                <w:b/>
                <w:bCs/>
                <w:sz w:val="20"/>
                <w:szCs w:val="25"/>
                <w:lang w:val="en-US" w:bidi="th-TH"/>
              </w:rPr>
              <w:t>928</w:t>
            </w:r>
          </w:p>
        </w:tc>
        <w:tc>
          <w:tcPr>
            <w:tcW w:w="270" w:type="dxa"/>
            <w:shd w:val="clear" w:color="auto" w:fill="auto"/>
          </w:tcPr>
          <w:p w:rsidR="00120972" w:rsidRPr="00E563C9" w:rsidRDefault="00120972" w:rsidP="00120972">
            <w:pPr>
              <w:tabs>
                <w:tab w:val="decimal" w:pos="1273"/>
              </w:tabs>
              <w:spacing w:line="240" w:lineRule="atLeast"/>
              <w:ind w:right="63"/>
              <w:rPr>
                <w:rFonts w:eastAsia="MS Mincho" w:cs="Times New Roman"/>
                <w:b/>
                <w:bCs/>
                <w:sz w:val="20"/>
              </w:rPr>
            </w:pPr>
          </w:p>
        </w:tc>
        <w:tc>
          <w:tcPr>
            <w:tcW w:w="1170" w:type="dxa"/>
            <w:gridSpan w:val="2"/>
            <w:tcBorders>
              <w:bottom w:val="double" w:sz="4" w:space="0" w:color="auto"/>
            </w:tcBorders>
          </w:tcPr>
          <w:p w:rsidR="00120972" w:rsidRPr="00E563C9" w:rsidRDefault="00120972" w:rsidP="00711E2F">
            <w:pPr>
              <w:tabs>
                <w:tab w:val="decimal" w:pos="954"/>
              </w:tabs>
              <w:ind w:right="-18"/>
              <w:rPr>
                <w:b/>
                <w:bCs/>
                <w:sz w:val="20"/>
                <w:cs/>
                <w:lang w:bidi="th-TH"/>
              </w:rPr>
            </w:pPr>
            <w:r>
              <w:rPr>
                <w:b/>
                <w:bCs/>
                <w:sz w:val="20"/>
              </w:rPr>
              <w:t>7,114,</w:t>
            </w:r>
            <w:r w:rsidRPr="00E563C9">
              <w:rPr>
                <w:b/>
                <w:bCs/>
                <w:sz w:val="20"/>
              </w:rPr>
              <w:t>3</w:t>
            </w:r>
            <w:r>
              <w:rPr>
                <w:b/>
                <w:bCs/>
                <w:sz w:val="20"/>
              </w:rPr>
              <w:t>16</w:t>
            </w:r>
          </w:p>
        </w:tc>
        <w:tc>
          <w:tcPr>
            <w:tcW w:w="270" w:type="dxa"/>
          </w:tcPr>
          <w:p w:rsidR="00120972" w:rsidRPr="00E563C9" w:rsidRDefault="00120972" w:rsidP="00120972">
            <w:pPr>
              <w:spacing w:line="240" w:lineRule="atLeast"/>
              <w:ind w:left="72" w:right="72"/>
              <w:jc w:val="right"/>
              <w:rPr>
                <w:rFonts w:eastAsia="MS Mincho" w:cs="Times New Roman"/>
                <w:b/>
                <w:bCs/>
                <w:sz w:val="20"/>
                <w:rtl/>
                <w:cs/>
              </w:rPr>
            </w:pPr>
          </w:p>
        </w:tc>
        <w:tc>
          <w:tcPr>
            <w:tcW w:w="1170" w:type="dxa"/>
            <w:tcBorders>
              <w:bottom w:val="double" w:sz="4" w:space="0" w:color="auto"/>
            </w:tcBorders>
          </w:tcPr>
          <w:p w:rsidR="00120972" w:rsidRPr="00E563C9" w:rsidRDefault="00120972" w:rsidP="00120972">
            <w:pPr>
              <w:tabs>
                <w:tab w:val="decimal" w:pos="959"/>
              </w:tabs>
              <w:spacing w:line="240" w:lineRule="atLeast"/>
              <w:ind w:left="72" w:right="-108"/>
              <w:rPr>
                <w:rFonts w:eastAsia="MS Mincho" w:cs="Times New Roman"/>
                <w:b/>
                <w:bCs/>
                <w:sz w:val="20"/>
                <w:rtl/>
                <w:cs/>
              </w:rPr>
            </w:pPr>
            <w:r w:rsidRPr="00E563C9">
              <w:rPr>
                <w:rFonts w:eastAsia="MS Mincho" w:cs="Times New Roman"/>
                <w:b/>
                <w:bCs/>
                <w:sz w:val="20"/>
              </w:rPr>
              <w:t>7,114,526</w:t>
            </w:r>
          </w:p>
        </w:tc>
      </w:tr>
    </w:tbl>
    <w:p w:rsidR="00CC3AE8" w:rsidRPr="00E563C9" w:rsidRDefault="00CC3AE8" w:rsidP="00CC3AE8">
      <w:pPr>
        <w:tabs>
          <w:tab w:val="left" w:pos="450"/>
        </w:tabs>
        <w:spacing w:line="240" w:lineRule="atLeast"/>
        <w:jc w:val="both"/>
        <w:rPr>
          <w:rFonts w:cs="Times New Roman"/>
          <w:sz w:val="20"/>
        </w:rPr>
      </w:pPr>
    </w:p>
    <w:p w:rsidR="00CD1F8F" w:rsidRDefault="00D91B5E" w:rsidP="0083062E">
      <w:pPr>
        <w:spacing w:line="240" w:lineRule="atLeast"/>
        <w:ind w:left="1080"/>
        <w:jc w:val="both"/>
        <w:rPr>
          <w:rFonts w:cs="Times New Roman"/>
        </w:rPr>
      </w:pPr>
      <w:r w:rsidRPr="007616EF">
        <w:rPr>
          <w:rFonts w:cs="Times New Roman"/>
        </w:rPr>
        <w:t>Investment</w:t>
      </w:r>
      <w:r w:rsidR="00A055A4" w:rsidRPr="007616EF">
        <w:rPr>
          <w:rFonts w:cs="Times New Roman"/>
        </w:rPr>
        <w:t>s</w:t>
      </w:r>
      <w:r w:rsidRPr="007616EF">
        <w:rPr>
          <w:rFonts w:cs="Times New Roman"/>
        </w:rPr>
        <w:t xml:space="preserve"> of the </w:t>
      </w:r>
      <w:r w:rsidR="00372466">
        <w:rPr>
          <w:rFonts w:cs="Times New Roman"/>
        </w:rPr>
        <w:t xml:space="preserve">Group and the </w:t>
      </w:r>
      <w:r w:rsidRPr="007616EF">
        <w:rPr>
          <w:rFonts w:cs="Times New Roman"/>
        </w:rPr>
        <w:t xml:space="preserve">Company as at </w:t>
      </w:r>
      <w:r w:rsidR="00CC4BC6">
        <w:rPr>
          <w:rFonts w:cs="Times New Roman"/>
        </w:rPr>
        <w:t>31 December</w:t>
      </w:r>
      <w:r w:rsidR="00B0131A">
        <w:rPr>
          <w:rFonts w:cs="Times New Roman"/>
        </w:rPr>
        <w:t xml:space="preserve"> 2018</w:t>
      </w:r>
      <w:r w:rsidR="00CC3AE8">
        <w:rPr>
          <w:rFonts w:cs="Times New Roman"/>
        </w:rPr>
        <w:t xml:space="preserve"> and </w:t>
      </w:r>
      <w:r w:rsidR="00CD1F8F">
        <w:rPr>
          <w:rFonts w:cs="Times New Roman"/>
        </w:rPr>
        <w:t>201</w:t>
      </w:r>
      <w:r w:rsidR="00B0131A">
        <w:rPr>
          <w:rFonts w:cs="Times New Roman"/>
        </w:rPr>
        <w:t>7</w:t>
      </w:r>
      <w:r w:rsidR="00286126">
        <w:rPr>
          <w:rFonts w:cs="Times New Roman"/>
        </w:rPr>
        <w:t xml:space="preserve"> </w:t>
      </w:r>
      <w:r w:rsidRPr="007616EF">
        <w:rPr>
          <w:rFonts w:cs="Times New Roman"/>
        </w:rPr>
        <w:t>were denominated entirely in Thai Baht.</w:t>
      </w:r>
    </w:p>
    <w:p w:rsidR="00A86694" w:rsidRDefault="00A86694" w:rsidP="00331390">
      <w:pPr>
        <w:tabs>
          <w:tab w:val="left" w:pos="450"/>
        </w:tabs>
        <w:spacing w:line="220" w:lineRule="atLeast"/>
        <w:ind w:left="1170"/>
        <w:jc w:val="both"/>
        <w:rPr>
          <w:rFonts w:cs="Times New Roman"/>
          <w:szCs w:val="22"/>
        </w:rPr>
      </w:pPr>
    </w:p>
    <w:p w:rsidR="003A0DFA" w:rsidRPr="002B2259" w:rsidRDefault="003A0DFA" w:rsidP="003A0DFA">
      <w:pPr>
        <w:tabs>
          <w:tab w:val="left" w:pos="1080"/>
        </w:tabs>
        <w:spacing w:line="240" w:lineRule="atLeast"/>
        <w:ind w:left="1080" w:right="274" w:hanging="558"/>
        <w:jc w:val="thaiDistribute"/>
        <w:rPr>
          <w:rFonts w:cs="Times New Roman"/>
        </w:rPr>
      </w:pPr>
      <w:r w:rsidRPr="008A7351">
        <w:rPr>
          <w:rFonts w:cs="Times New Roman"/>
          <w:szCs w:val="22"/>
        </w:rPr>
        <w:t>1</w:t>
      </w:r>
      <w:r>
        <w:rPr>
          <w:rFonts w:cs="Times New Roman"/>
          <w:szCs w:val="22"/>
        </w:rPr>
        <w:t>0</w:t>
      </w:r>
      <w:r w:rsidRPr="008A7351">
        <w:rPr>
          <w:rFonts w:cs="Times New Roman"/>
          <w:szCs w:val="22"/>
        </w:rPr>
        <w:t>.</w:t>
      </w:r>
      <w:r>
        <w:rPr>
          <w:rFonts w:cs="Times New Roman"/>
          <w:szCs w:val="22"/>
        </w:rPr>
        <w:t>2</w:t>
      </w:r>
      <w:r w:rsidRPr="008A7351">
        <w:rPr>
          <w:rFonts w:cs="Times New Roman"/>
          <w:szCs w:val="22"/>
        </w:rPr>
        <w:tab/>
      </w:r>
      <w:r>
        <w:rPr>
          <w:rFonts w:cs="Times New Roman"/>
        </w:rPr>
        <w:t>Investments in debt instruments by the remaining period</w:t>
      </w:r>
    </w:p>
    <w:p w:rsidR="003A0DFA" w:rsidRPr="00701210" w:rsidRDefault="003A0DFA" w:rsidP="003A0DFA">
      <w:pPr>
        <w:tabs>
          <w:tab w:val="left" w:pos="450"/>
        </w:tabs>
        <w:spacing w:line="220" w:lineRule="atLeast"/>
        <w:jc w:val="both"/>
        <w:rPr>
          <w:rFonts w:cs="Times New Roman"/>
          <w:szCs w:val="22"/>
          <w:highlight w:val="yellow"/>
          <w:lang w:val="en-US"/>
        </w:rPr>
      </w:pPr>
    </w:p>
    <w:tbl>
      <w:tblPr>
        <w:tblW w:w="8829" w:type="dxa"/>
        <w:tblInd w:w="909" w:type="dxa"/>
        <w:tblLayout w:type="fixed"/>
        <w:tblLook w:val="01E0" w:firstRow="1" w:lastRow="1" w:firstColumn="1" w:lastColumn="1" w:noHBand="0" w:noVBand="0"/>
      </w:tblPr>
      <w:tblGrid>
        <w:gridCol w:w="3163"/>
        <w:gridCol w:w="1238"/>
        <w:gridCol w:w="22"/>
        <w:gridCol w:w="248"/>
        <w:gridCol w:w="22"/>
        <w:gridCol w:w="1238"/>
        <w:gridCol w:w="22"/>
        <w:gridCol w:w="248"/>
        <w:gridCol w:w="22"/>
        <w:gridCol w:w="1148"/>
        <w:gridCol w:w="22"/>
        <w:gridCol w:w="248"/>
        <w:gridCol w:w="22"/>
        <w:gridCol w:w="1166"/>
      </w:tblGrid>
      <w:tr w:rsidR="003A0DFA" w:rsidRPr="008A7351" w:rsidTr="004871C8">
        <w:trPr>
          <w:trHeight w:val="450"/>
        </w:trPr>
        <w:tc>
          <w:tcPr>
            <w:tcW w:w="3163" w:type="dxa"/>
          </w:tcPr>
          <w:p w:rsidR="003A0DFA" w:rsidRPr="008A7351" w:rsidRDefault="003A0DFA" w:rsidP="0048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90" w:type="dxa"/>
            <w:gridSpan w:val="6"/>
          </w:tcPr>
          <w:p w:rsidR="003A0DFA" w:rsidRPr="00392246" w:rsidRDefault="003A0DFA" w:rsidP="004871C8">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392246">
              <w:rPr>
                <w:rFonts w:eastAsia="MS Mincho" w:cs="Times New Roman"/>
                <w:b/>
                <w:bCs/>
                <w:szCs w:val="22"/>
              </w:rPr>
              <w:t>Consolidate</w:t>
            </w:r>
            <w:r>
              <w:rPr>
                <w:rFonts w:eastAsia="MS Mincho" w:cs="Times New Roman"/>
                <w:b/>
                <w:bCs/>
                <w:szCs w:val="22"/>
              </w:rPr>
              <w:t>d</w:t>
            </w:r>
          </w:p>
          <w:p w:rsidR="003A0DFA" w:rsidRPr="00B03A9B" w:rsidRDefault="003A0DFA" w:rsidP="004871C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szCs w:val="22"/>
              </w:rPr>
            </w:pPr>
            <w:r w:rsidRPr="00392246">
              <w:rPr>
                <w:rFonts w:eastAsia="MS Mincho" w:cs="Times New Roman"/>
                <w:b/>
                <w:bCs/>
                <w:szCs w:val="22"/>
              </w:rPr>
              <w:t>financial statements</w:t>
            </w:r>
          </w:p>
        </w:tc>
        <w:tc>
          <w:tcPr>
            <w:tcW w:w="270" w:type="dxa"/>
            <w:gridSpan w:val="2"/>
          </w:tcPr>
          <w:p w:rsidR="003A0DFA" w:rsidRPr="008A7351"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06" w:type="dxa"/>
            <w:gridSpan w:val="5"/>
          </w:tcPr>
          <w:p w:rsidR="003A0DFA"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CC3AE8">
              <w:rPr>
                <w:rFonts w:eastAsia="MS Mincho" w:cs="Times New Roman"/>
                <w:b/>
                <w:bCs/>
                <w:szCs w:val="22"/>
              </w:rPr>
              <w:t>Separate</w:t>
            </w:r>
          </w:p>
          <w:p w:rsidR="003A0DFA" w:rsidRPr="008A7351" w:rsidRDefault="003A0DFA"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CC3AE8">
              <w:rPr>
                <w:rFonts w:eastAsia="MS Mincho" w:cs="Times New Roman"/>
                <w:b/>
                <w:bCs/>
                <w:szCs w:val="22"/>
              </w:rPr>
              <w:t>financial statements</w:t>
            </w:r>
          </w:p>
        </w:tc>
      </w:tr>
      <w:tr w:rsidR="005F02AD" w:rsidRPr="008A7351" w:rsidTr="005F02AD">
        <w:trPr>
          <w:trHeight w:val="272"/>
        </w:trPr>
        <w:tc>
          <w:tcPr>
            <w:tcW w:w="3163" w:type="dxa"/>
          </w:tcPr>
          <w:p w:rsidR="005F02AD" w:rsidRPr="000573D3" w:rsidRDefault="005F02AD" w:rsidP="005F0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b/>
                <w:bCs/>
                <w:i/>
                <w:iCs/>
                <w:szCs w:val="22"/>
              </w:rPr>
            </w:pPr>
          </w:p>
        </w:tc>
        <w:tc>
          <w:tcPr>
            <w:tcW w:w="1238" w:type="dxa"/>
          </w:tcPr>
          <w:p w:rsidR="005F02AD"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70" w:type="dxa"/>
            <w:gridSpan w:val="2"/>
          </w:tcPr>
          <w:p w:rsidR="005F02AD"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60" w:type="dxa"/>
            <w:gridSpan w:val="2"/>
          </w:tcPr>
          <w:p w:rsidR="005F02AD" w:rsidRPr="008A7351"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c>
          <w:tcPr>
            <w:tcW w:w="270" w:type="dxa"/>
            <w:gridSpan w:val="2"/>
          </w:tcPr>
          <w:p w:rsidR="005F02AD" w:rsidRPr="008A7351"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0" w:type="dxa"/>
            <w:gridSpan w:val="2"/>
          </w:tcPr>
          <w:p w:rsidR="005F02AD" w:rsidRPr="008A7351"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70" w:type="dxa"/>
            <w:gridSpan w:val="2"/>
          </w:tcPr>
          <w:p w:rsidR="005F02AD" w:rsidRPr="008A7351"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88" w:type="dxa"/>
            <w:gridSpan w:val="2"/>
          </w:tcPr>
          <w:p w:rsidR="005F02AD" w:rsidRPr="008A7351"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r>
      <w:tr w:rsidR="005F02AD" w:rsidRPr="008A7351" w:rsidTr="002A5577">
        <w:trPr>
          <w:trHeight w:val="272"/>
        </w:trPr>
        <w:tc>
          <w:tcPr>
            <w:tcW w:w="3163" w:type="dxa"/>
          </w:tcPr>
          <w:p w:rsidR="005F02AD" w:rsidRPr="000573D3" w:rsidRDefault="005F02AD" w:rsidP="005F0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b/>
                <w:bCs/>
                <w:i/>
                <w:iCs/>
                <w:szCs w:val="22"/>
              </w:rPr>
            </w:pPr>
          </w:p>
        </w:tc>
        <w:tc>
          <w:tcPr>
            <w:tcW w:w="5666" w:type="dxa"/>
            <w:gridSpan w:val="13"/>
          </w:tcPr>
          <w:p w:rsidR="005F02AD" w:rsidRPr="008450F5"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8450F5">
              <w:rPr>
                <w:rFonts w:eastAsia="MS Mincho" w:cs="Times New Roman"/>
                <w:szCs w:val="22"/>
              </w:rPr>
              <w:t>Less than 1 year</w:t>
            </w:r>
          </w:p>
        </w:tc>
      </w:tr>
      <w:tr w:rsidR="005F02AD" w:rsidRPr="008A7351" w:rsidTr="002A5577">
        <w:trPr>
          <w:trHeight w:val="272"/>
        </w:trPr>
        <w:tc>
          <w:tcPr>
            <w:tcW w:w="3163" w:type="dxa"/>
          </w:tcPr>
          <w:p w:rsidR="005F02AD" w:rsidRPr="000573D3" w:rsidRDefault="005F02AD" w:rsidP="005F0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b/>
                <w:bCs/>
                <w:i/>
                <w:iCs/>
                <w:szCs w:val="22"/>
              </w:rPr>
            </w:pPr>
          </w:p>
        </w:tc>
        <w:tc>
          <w:tcPr>
            <w:tcW w:w="5666" w:type="dxa"/>
            <w:gridSpan w:val="13"/>
          </w:tcPr>
          <w:p w:rsidR="005F02AD" w:rsidRPr="008450F5" w:rsidRDefault="005F02AD" w:rsidP="005F0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8450F5">
              <w:rPr>
                <w:rFonts w:eastAsia="MS Mincho" w:cs="Times New Roman"/>
                <w:i/>
                <w:iCs/>
                <w:szCs w:val="22"/>
              </w:rPr>
              <w:t>(in thousand Baht)</w:t>
            </w:r>
          </w:p>
        </w:tc>
      </w:tr>
      <w:tr w:rsidR="005F02AD" w:rsidRPr="008A7351" w:rsidTr="004871C8">
        <w:trPr>
          <w:trHeight w:val="260"/>
        </w:trPr>
        <w:tc>
          <w:tcPr>
            <w:tcW w:w="3163" w:type="dxa"/>
          </w:tcPr>
          <w:p w:rsidR="005F02AD" w:rsidRPr="002B2259" w:rsidRDefault="005F02AD" w:rsidP="005F02AD">
            <w:pPr>
              <w:spacing w:line="240" w:lineRule="atLeast"/>
              <w:ind w:left="63" w:right="29"/>
              <w:jc w:val="thaiDistribute"/>
              <w:rPr>
                <w:rFonts w:eastAsia="MS Mincho" w:cs="Times New Roman"/>
                <w:szCs w:val="22"/>
                <w:lang w:val="en-US"/>
              </w:rPr>
            </w:pPr>
            <w:r>
              <w:rPr>
                <w:rFonts w:eastAsia="MS Mincho" w:cs="Times New Roman"/>
                <w:szCs w:val="22"/>
                <w:lang w:val="en-US"/>
              </w:rPr>
              <w:t>Held-to-maturity debt securities</w:t>
            </w:r>
          </w:p>
        </w:tc>
        <w:tc>
          <w:tcPr>
            <w:tcW w:w="1260" w:type="dxa"/>
            <w:gridSpan w:val="2"/>
          </w:tcPr>
          <w:p w:rsidR="005F02AD" w:rsidRPr="002E225C" w:rsidRDefault="005F02AD" w:rsidP="005F02AD">
            <w:pPr>
              <w:tabs>
                <w:tab w:val="decimal" w:pos="1062"/>
              </w:tabs>
              <w:spacing w:line="240" w:lineRule="atLeast"/>
              <w:ind w:left="-108" w:right="-108"/>
              <w:rPr>
                <w:rFonts w:eastAsia="MS Mincho" w:cs="Times New Roman"/>
                <w:szCs w:val="22"/>
              </w:rPr>
            </w:pPr>
            <w:r>
              <w:rPr>
                <w:rFonts w:eastAsia="MS Mincho" w:cs="Times New Roman"/>
                <w:szCs w:val="22"/>
              </w:rPr>
              <w:t>491,817</w:t>
            </w:r>
          </w:p>
        </w:tc>
        <w:tc>
          <w:tcPr>
            <w:tcW w:w="270" w:type="dxa"/>
            <w:gridSpan w:val="2"/>
          </w:tcPr>
          <w:p w:rsidR="005F02AD" w:rsidRPr="002E225C" w:rsidRDefault="005F02AD" w:rsidP="005F02AD">
            <w:pPr>
              <w:tabs>
                <w:tab w:val="decimal" w:pos="1062"/>
              </w:tabs>
              <w:spacing w:line="240" w:lineRule="atLeast"/>
              <w:ind w:left="-108" w:right="-108"/>
              <w:rPr>
                <w:rFonts w:eastAsia="MS Mincho" w:cs="Times New Roman"/>
                <w:szCs w:val="22"/>
              </w:rPr>
            </w:pPr>
          </w:p>
        </w:tc>
        <w:tc>
          <w:tcPr>
            <w:tcW w:w="1260" w:type="dxa"/>
            <w:gridSpan w:val="2"/>
          </w:tcPr>
          <w:p w:rsidR="005F02AD" w:rsidRPr="002E225C" w:rsidRDefault="005F02AD" w:rsidP="005F02AD">
            <w:pPr>
              <w:tabs>
                <w:tab w:val="decimal" w:pos="680"/>
              </w:tabs>
              <w:spacing w:line="240" w:lineRule="atLeast"/>
              <w:ind w:left="-108" w:right="-108"/>
              <w:rPr>
                <w:rFonts w:eastAsia="MS Mincho" w:cs="Times New Roman"/>
                <w:szCs w:val="22"/>
              </w:rPr>
            </w:pPr>
            <w:r>
              <w:rPr>
                <w:rFonts w:eastAsia="MS Mincho" w:cs="Times New Roman"/>
                <w:szCs w:val="22"/>
              </w:rPr>
              <w:t>-</w:t>
            </w:r>
          </w:p>
        </w:tc>
        <w:tc>
          <w:tcPr>
            <w:tcW w:w="270" w:type="dxa"/>
            <w:gridSpan w:val="2"/>
          </w:tcPr>
          <w:p w:rsidR="005F02AD" w:rsidRPr="008A7351" w:rsidRDefault="005F02AD" w:rsidP="005F02AD">
            <w:pPr>
              <w:tabs>
                <w:tab w:val="decimal" w:pos="1328"/>
              </w:tabs>
              <w:spacing w:line="240" w:lineRule="atLeast"/>
              <w:ind w:left="-94" w:right="-108"/>
              <w:rPr>
                <w:rFonts w:eastAsia="MS Mincho" w:cs="Times New Roman"/>
                <w:szCs w:val="22"/>
              </w:rPr>
            </w:pPr>
          </w:p>
        </w:tc>
        <w:tc>
          <w:tcPr>
            <w:tcW w:w="1170" w:type="dxa"/>
            <w:gridSpan w:val="2"/>
          </w:tcPr>
          <w:p w:rsidR="005F02AD" w:rsidRPr="008A7351" w:rsidRDefault="005F02AD" w:rsidP="005F02AD">
            <w:pPr>
              <w:tabs>
                <w:tab w:val="decimal" w:pos="923"/>
              </w:tabs>
              <w:spacing w:line="240" w:lineRule="atLeast"/>
              <w:ind w:left="-108" w:right="-108"/>
              <w:rPr>
                <w:rFonts w:eastAsia="MS Mincho" w:cs="Times New Roman"/>
                <w:szCs w:val="22"/>
              </w:rPr>
            </w:pPr>
            <w:r>
              <w:rPr>
                <w:rFonts w:eastAsia="MS Mincho" w:cs="Times New Roman"/>
                <w:szCs w:val="22"/>
              </w:rPr>
              <w:t>491,817</w:t>
            </w:r>
          </w:p>
        </w:tc>
        <w:tc>
          <w:tcPr>
            <w:tcW w:w="270" w:type="dxa"/>
            <w:gridSpan w:val="2"/>
          </w:tcPr>
          <w:p w:rsidR="005F02AD" w:rsidRPr="008A7351" w:rsidRDefault="005F02AD" w:rsidP="005F02AD">
            <w:pPr>
              <w:tabs>
                <w:tab w:val="decimal" w:pos="1328"/>
              </w:tabs>
              <w:spacing w:line="240" w:lineRule="atLeast"/>
              <w:ind w:left="-94" w:right="-108"/>
              <w:rPr>
                <w:rFonts w:eastAsia="MS Mincho" w:cs="Times New Roman"/>
                <w:szCs w:val="22"/>
              </w:rPr>
            </w:pPr>
          </w:p>
        </w:tc>
        <w:tc>
          <w:tcPr>
            <w:tcW w:w="1166" w:type="dxa"/>
          </w:tcPr>
          <w:p w:rsidR="005F02AD" w:rsidRPr="002E225C" w:rsidRDefault="005F02AD" w:rsidP="005F02AD">
            <w:pPr>
              <w:tabs>
                <w:tab w:val="decimal" w:pos="680"/>
              </w:tabs>
              <w:spacing w:line="240" w:lineRule="atLeast"/>
              <w:ind w:left="-108" w:right="-108"/>
              <w:rPr>
                <w:rFonts w:eastAsia="MS Mincho" w:cs="Times New Roman"/>
                <w:szCs w:val="22"/>
              </w:rPr>
            </w:pPr>
            <w:r>
              <w:rPr>
                <w:rFonts w:eastAsia="MS Mincho" w:cs="Times New Roman"/>
                <w:szCs w:val="22"/>
              </w:rPr>
              <w:t>-</w:t>
            </w:r>
          </w:p>
        </w:tc>
      </w:tr>
      <w:tr w:rsidR="005F02AD" w:rsidRPr="008A7351" w:rsidTr="004871C8">
        <w:trPr>
          <w:trHeight w:val="272"/>
        </w:trPr>
        <w:tc>
          <w:tcPr>
            <w:tcW w:w="3163" w:type="dxa"/>
          </w:tcPr>
          <w:p w:rsidR="005F02AD" w:rsidRPr="002B2259" w:rsidRDefault="005F02AD" w:rsidP="005F02AD">
            <w:pPr>
              <w:spacing w:line="240" w:lineRule="atLeast"/>
              <w:ind w:left="63" w:right="29"/>
              <w:jc w:val="thaiDistribute"/>
              <w:rPr>
                <w:rFonts w:eastAsia="MS Mincho" w:cs="Times New Roman"/>
                <w:b/>
                <w:bCs/>
                <w:szCs w:val="22"/>
                <w:lang w:val="en-US"/>
              </w:rPr>
            </w:pPr>
            <w:r>
              <w:rPr>
                <w:rFonts w:eastAsia="MS Mincho" w:cs="Times New Roman"/>
                <w:b/>
                <w:bCs/>
                <w:szCs w:val="22"/>
                <w:lang w:val="en-US"/>
              </w:rPr>
              <w:t>Total</w:t>
            </w:r>
          </w:p>
        </w:tc>
        <w:tc>
          <w:tcPr>
            <w:tcW w:w="1260" w:type="dxa"/>
            <w:gridSpan w:val="2"/>
            <w:tcBorders>
              <w:top w:val="single" w:sz="4" w:space="0" w:color="auto"/>
              <w:bottom w:val="double" w:sz="4" w:space="0" w:color="auto"/>
            </w:tcBorders>
          </w:tcPr>
          <w:p w:rsidR="005F02AD" w:rsidRPr="00C301F2" w:rsidRDefault="005F02AD" w:rsidP="005F02AD">
            <w:pPr>
              <w:tabs>
                <w:tab w:val="decimal" w:pos="1062"/>
              </w:tabs>
              <w:spacing w:line="240" w:lineRule="atLeast"/>
              <w:ind w:left="-108" w:right="-108"/>
              <w:rPr>
                <w:rFonts w:eastAsia="MS Mincho" w:cs="Times New Roman"/>
                <w:b/>
                <w:bCs/>
                <w:szCs w:val="22"/>
              </w:rPr>
            </w:pPr>
            <w:r>
              <w:rPr>
                <w:rFonts w:eastAsia="MS Mincho" w:cs="Times New Roman"/>
                <w:b/>
                <w:bCs/>
                <w:szCs w:val="22"/>
              </w:rPr>
              <w:t>491,817</w:t>
            </w:r>
          </w:p>
        </w:tc>
        <w:tc>
          <w:tcPr>
            <w:tcW w:w="270" w:type="dxa"/>
            <w:gridSpan w:val="2"/>
          </w:tcPr>
          <w:p w:rsidR="005F02AD" w:rsidRPr="002E225C" w:rsidRDefault="005F02AD" w:rsidP="005F02AD">
            <w:pPr>
              <w:tabs>
                <w:tab w:val="decimal" w:pos="1062"/>
              </w:tabs>
              <w:spacing w:line="240" w:lineRule="atLeast"/>
              <w:ind w:left="-108" w:right="-108"/>
              <w:rPr>
                <w:rFonts w:eastAsia="MS Mincho" w:cs="Times New Roman"/>
                <w:b/>
                <w:bCs/>
                <w:szCs w:val="22"/>
              </w:rPr>
            </w:pPr>
          </w:p>
        </w:tc>
        <w:tc>
          <w:tcPr>
            <w:tcW w:w="1260" w:type="dxa"/>
            <w:gridSpan w:val="2"/>
            <w:tcBorders>
              <w:top w:val="single" w:sz="4" w:space="0" w:color="auto"/>
              <w:bottom w:val="double" w:sz="4" w:space="0" w:color="auto"/>
            </w:tcBorders>
          </w:tcPr>
          <w:p w:rsidR="005F02AD" w:rsidRPr="00C301F2" w:rsidRDefault="005F02AD" w:rsidP="005F02AD">
            <w:pPr>
              <w:tabs>
                <w:tab w:val="decimal" w:pos="680"/>
              </w:tabs>
              <w:spacing w:line="240" w:lineRule="atLeast"/>
              <w:ind w:left="-108" w:right="-108"/>
              <w:rPr>
                <w:rFonts w:eastAsia="MS Mincho" w:cs="Times New Roman"/>
                <w:b/>
                <w:bCs/>
                <w:szCs w:val="22"/>
              </w:rPr>
            </w:pPr>
            <w:r>
              <w:rPr>
                <w:rFonts w:eastAsia="MS Mincho" w:cs="Times New Roman"/>
                <w:b/>
                <w:bCs/>
                <w:szCs w:val="22"/>
              </w:rPr>
              <w:t>-</w:t>
            </w:r>
          </w:p>
        </w:tc>
        <w:tc>
          <w:tcPr>
            <w:tcW w:w="270" w:type="dxa"/>
            <w:gridSpan w:val="2"/>
          </w:tcPr>
          <w:p w:rsidR="005F02AD" w:rsidRPr="008A7351" w:rsidRDefault="005F02AD" w:rsidP="005F02AD">
            <w:pPr>
              <w:tabs>
                <w:tab w:val="decimal" w:pos="1328"/>
              </w:tabs>
              <w:spacing w:line="240" w:lineRule="atLeast"/>
              <w:ind w:left="-94" w:right="-108"/>
              <w:rPr>
                <w:rFonts w:eastAsia="MS Mincho" w:cs="Times New Roman"/>
                <w:szCs w:val="22"/>
              </w:rPr>
            </w:pPr>
          </w:p>
        </w:tc>
        <w:tc>
          <w:tcPr>
            <w:tcW w:w="1170" w:type="dxa"/>
            <w:gridSpan w:val="2"/>
            <w:tcBorders>
              <w:top w:val="single" w:sz="4" w:space="0" w:color="auto"/>
              <w:bottom w:val="double" w:sz="4" w:space="0" w:color="auto"/>
            </w:tcBorders>
          </w:tcPr>
          <w:p w:rsidR="005F02AD" w:rsidRPr="002E225C" w:rsidRDefault="005F02AD" w:rsidP="005F02AD">
            <w:pPr>
              <w:tabs>
                <w:tab w:val="decimal" w:pos="923"/>
              </w:tabs>
              <w:spacing w:line="240" w:lineRule="atLeast"/>
              <w:ind w:left="-108" w:right="-108"/>
              <w:rPr>
                <w:rFonts w:eastAsia="MS Mincho" w:cs="Times New Roman"/>
                <w:b/>
                <w:bCs/>
                <w:szCs w:val="22"/>
              </w:rPr>
            </w:pPr>
            <w:r>
              <w:rPr>
                <w:rFonts w:eastAsia="MS Mincho" w:cs="Times New Roman"/>
                <w:b/>
                <w:bCs/>
                <w:szCs w:val="22"/>
              </w:rPr>
              <w:t>491,817</w:t>
            </w:r>
          </w:p>
        </w:tc>
        <w:tc>
          <w:tcPr>
            <w:tcW w:w="270" w:type="dxa"/>
            <w:gridSpan w:val="2"/>
          </w:tcPr>
          <w:p w:rsidR="005F02AD" w:rsidRPr="008A7351" w:rsidRDefault="005F02AD" w:rsidP="005F02AD">
            <w:pPr>
              <w:tabs>
                <w:tab w:val="decimal" w:pos="923"/>
                <w:tab w:val="decimal" w:pos="1328"/>
              </w:tabs>
              <w:spacing w:line="240" w:lineRule="atLeast"/>
              <w:ind w:left="-94" w:right="-108"/>
              <w:rPr>
                <w:rFonts w:eastAsia="MS Mincho" w:cs="Times New Roman"/>
                <w:b/>
                <w:bCs/>
                <w:szCs w:val="22"/>
              </w:rPr>
            </w:pPr>
          </w:p>
        </w:tc>
        <w:tc>
          <w:tcPr>
            <w:tcW w:w="1166" w:type="dxa"/>
            <w:tcBorders>
              <w:top w:val="single" w:sz="4" w:space="0" w:color="auto"/>
              <w:bottom w:val="double" w:sz="4" w:space="0" w:color="auto"/>
            </w:tcBorders>
          </w:tcPr>
          <w:p w:rsidR="005F02AD" w:rsidRPr="00C301F2" w:rsidRDefault="005F02AD" w:rsidP="005F02AD">
            <w:pPr>
              <w:tabs>
                <w:tab w:val="decimal" w:pos="680"/>
              </w:tabs>
              <w:spacing w:line="240" w:lineRule="atLeast"/>
              <w:ind w:left="-108" w:right="-108"/>
              <w:rPr>
                <w:rFonts w:eastAsia="MS Mincho" w:cs="Times New Roman"/>
                <w:b/>
                <w:bCs/>
                <w:szCs w:val="22"/>
              </w:rPr>
            </w:pPr>
            <w:r>
              <w:rPr>
                <w:rFonts w:eastAsia="MS Mincho" w:cs="Times New Roman"/>
                <w:b/>
                <w:bCs/>
                <w:szCs w:val="22"/>
              </w:rPr>
              <w:t>-</w:t>
            </w:r>
          </w:p>
        </w:tc>
      </w:tr>
    </w:tbl>
    <w:p w:rsidR="003A0DFA" w:rsidRPr="00CC3AE8" w:rsidRDefault="003A0DFA" w:rsidP="00331390">
      <w:pPr>
        <w:tabs>
          <w:tab w:val="left" w:pos="450"/>
        </w:tabs>
        <w:spacing w:line="220" w:lineRule="atLeast"/>
        <w:ind w:left="1170"/>
        <w:jc w:val="both"/>
        <w:rPr>
          <w:rFonts w:cs="Times New Roman"/>
          <w:szCs w:val="22"/>
        </w:rPr>
      </w:pPr>
    </w:p>
    <w:p w:rsidR="00B02BE9" w:rsidRPr="002B2259" w:rsidRDefault="003964F9" w:rsidP="00B537E4">
      <w:pPr>
        <w:tabs>
          <w:tab w:val="left" w:pos="1080"/>
        </w:tabs>
        <w:spacing w:line="240" w:lineRule="atLeast"/>
        <w:ind w:left="1080" w:right="274" w:hanging="558"/>
        <w:jc w:val="thaiDistribute"/>
        <w:rPr>
          <w:rFonts w:cs="Times New Roman"/>
        </w:rPr>
      </w:pPr>
      <w:r w:rsidRPr="008A7351">
        <w:rPr>
          <w:rFonts w:cs="Times New Roman"/>
          <w:szCs w:val="22"/>
        </w:rPr>
        <w:t>1</w:t>
      </w:r>
      <w:r w:rsidR="00730DB1">
        <w:rPr>
          <w:rFonts w:cs="Times New Roman"/>
          <w:szCs w:val="22"/>
        </w:rPr>
        <w:t>0</w:t>
      </w:r>
      <w:r w:rsidR="00F86C74" w:rsidRPr="008A7351">
        <w:rPr>
          <w:rFonts w:cs="Times New Roman"/>
          <w:szCs w:val="22"/>
        </w:rPr>
        <w:t>.</w:t>
      </w:r>
      <w:r w:rsidR="003A0DFA">
        <w:rPr>
          <w:rFonts w:cs="Times New Roman"/>
          <w:szCs w:val="22"/>
        </w:rPr>
        <w:t>3</w:t>
      </w:r>
      <w:r w:rsidR="00B02BE9" w:rsidRPr="008A7351">
        <w:rPr>
          <w:rFonts w:cs="Times New Roman"/>
          <w:szCs w:val="22"/>
        </w:rPr>
        <w:tab/>
      </w:r>
      <w:r w:rsidR="00B02BE9" w:rsidRPr="002B2259">
        <w:rPr>
          <w:rFonts w:cs="Times New Roman"/>
        </w:rPr>
        <w:t>Unrealised surplus</w:t>
      </w:r>
      <w:r w:rsidR="00214AA4">
        <w:rPr>
          <w:rFonts w:cs="Times New Roman"/>
        </w:rPr>
        <w:t xml:space="preserve"> </w:t>
      </w:r>
      <w:r w:rsidR="00B02BE9" w:rsidRPr="002B2259">
        <w:rPr>
          <w:rFonts w:cs="Times New Roman"/>
        </w:rPr>
        <w:t xml:space="preserve">arising from the revaluation of investments </w:t>
      </w:r>
      <w:r w:rsidR="00EA394E">
        <w:rPr>
          <w:rFonts w:cs="Times New Roman"/>
        </w:rPr>
        <w:t xml:space="preserve">recognised </w:t>
      </w:r>
      <w:r w:rsidR="00B02BE9" w:rsidRPr="002B2259">
        <w:rPr>
          <w:rFonts w:cs="Times New Roman"/>
        </w:rPr>
        <w:t>in equity</w:t>
      </w:r>
    </w:p>
    <w:p w:rsidR="00CC4BC6" w:rsidRPr="00701210" w:rsidRDefault="00CC4BC6" w:rsidP="00CC4BC6">
      <w:pPr>
        <w:tabs>
          <w:tab w:val="left" w:pos="450"/>
        </w:tabs>
        <w:spacing w:line="220" w:lineRule="atLeast"/>
        <w:jc w:val="both"/>
        <w:rPr>
          <w:rFonts w:cs="Times New Roman"/>
          <w:szCs w:val="22"/>
          <w:highlight w:val="yellow"/>
          <w:lang w:val="en-US"/>
        </w:rPr>
      </w:pPr>
    </w:p>
    <w:tbl>
      <w:tblPr>
        <w:tblW w:w="8829" w:type="dxa"/>
        <w:tblInd w:w="909" w:type="dxa"/>
        <w:tblLayout w:type="fixed"/>
        <w:tblLook w:val="01E0" w:firstRow="1" w:lastRow="1" w:firstColumn="1" w:lastColumn="1" w:noHBand="0" w:noVBand="0"/>
      </w:tblPr>
      <w:tblGrid>
        <w:gridCol w:w="3163"/>
        <w:gridCol w:w="1260"/>
        <w:gridCol w:w="270"/>
        <w:gridCol w:w="1260"/>
        <w:gridCol w:w="270"/>
        <w:gridCol w:w="1170"/>
        <w:gridCol w:w="270"/>
        <w:gridCol w:w="1166"/>
      </w:tblGrid>
      <w:tr w:rsidR="00CC4BC6" w:rsidRPr="008A7351" w:rsidTr="00CC4BC6">
        <w:trPr>
          <w:trHeight w:val="450"/>
        </w:trPr>
        <w:tc>
          <w:tcPr>
            <w:tcW w:w="3163" w:type="dxa"/>
          </w:tcPr>
          <w:p w:rsidR="00CC4BC6" w:rsidRPr="008A7351" w:rsidRDefault="00CC4BC6"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90" w:type="dxa"/>
            <w:gridSpan w:val="3"/>
          </w:tcPr>
          <w:p w:rsidR="00CC4BC6" w:rsidRPr="00392246" w:rsidRDefault="00CC4BC6" w:rsidP="00CC4BC6">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392246">
              <w:rPr>
                <w:rFonts w:eastAsia="MS Mincho" w:cs="Times New Roman"/>
                <w:b/>
                <w:bCs/>
                <w:szCs w:val="22"/>
              </w:rPr>
              <w:t>Consolidate</w:t>
            </w:r>
            <w:r>
              <w:rPr>
                <w:rFonts w:eastAsia="MS Mincho" w:cs="Times New Roman"/>
                <w:b/>
                <w:bCs/>
                <w:szCs w:val="22"/>
              </w:rPr>
              <w:t>d</w:t>
            </w:r>
          </w:p>
          <w:p w:rsidR="00CC4BC6" w:rsidRPr="00B03A9B" w:rsidRDefault="00CC4BC6" w:rsidP="00CC4BC6">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szCs w:val="22"/>
              </w:rPr>
            </w:pPr>
            <w:r w:rsidRPr="00392246">
              <w:rPr>
                <w:rFonts w:eastAsia="MS Mincho" w:cs="Times New Roman"/>
                <w:b/>
                <w:bCs/>
                <w:szCs w:val="22"/>
              </w:rPr>
              <w:t>financial statements</w:t>
            </w:r>
          </w:p>
        </w:tc>
        <w:tc>
          <w:tcPr>
            <w:tcW w:w="270" w:type="dxa"/>
          </w:tcPr>
          <w:p w:rsidR="00CC4BC6" w:rsidRPr="008A7351"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06" w:type="dxa"/>
            <w:gridSpan w:val="3"/>
          </w:tcPr>
          <w:p w:rsidR="00CC4BC6"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CC3AE8">
              <w:rPr>
                <w:rFonts w:eastAsia="MS Mincho" w:cs="Times New Roman"/>
                <w:b/>
                <w:bCs/>
                <w:szCs w:val="22"/>
              </w:rPr>
              <w:t>Separate</w:t>
            </w:r>
          </w:p>
          <w:p w:rsidR="00CC4BC6" w:rsidRPr="008A7351"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CC3AE8">
              <w:rPr>
                <w:rFonts w:eastAsia="MS Mincho" w:cs="Times New Roman"/>
                <w:b/>
                <w:bCs/>
                <w:szCs w:val="22"/>
              </w:rPr>
              <w:t>financial statements</w:t>
            </w:r>
          </w:p>
        </w:tc>
      </w:tr>
      <w:tr w:rsidR="00CC4BC6" w:rsidRPr="008A7351" w:rsidTr="00CC4BC6">
        <w:trPr>
          <w:trHeight w:val="272"/>
        </w:trPr>
        <w:tc>
          <w:tcPr>
            <w:tcW w:w="3163" w:type="dxa"/>
          </w:tcPr>
          <w:p w:rsidR="00CC4BC6" w:rsidRPr="000573D3" w:rsidRDefault="00CC4BC6"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b/>
                <w:bCs/>
                <w:i/>
                <w:iCs/>
                <w:szCs w:val="22"/>
              </w:rPr>
            </w:pPr>
          </w:p>
        </w:tc>
        <w:tc>
          <w:tcPr>
            <w:tcW w:w="1260" w:type="dxa"/>
          </w:tcPr>
          <w:p w:rsidR="00CC4BC6" w:rsidRDefault="00D203E5"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70" w:type="dxa"/>
          </w:tcPr>
          <w:p w:rsidR="00CC4BC6"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60" w:type="dxa"/>
          </w:tcPr>
          <w:p w:rsidR="00CC4BC6" w:rsidRPr="008A7351" w:rsidRDefault="00D203E5" w:rsidP="00711E2F">
            <w:pPr>
              <w:pStyle w:val="BodyText"/>
              <w:tabs>
                <w:tab w:val="left" w:pos="2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c>
          <w:tcPr>
            <w:tcW w:w="270" w:type="dxa"/>
          </w:tcPr>
          <w:p w:rsidR="00CC4BC6" w:rsidRPr="008A7351"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0" w:type="dxa"/>
          </w:tcPr>
          <w:p w:rsidR="00CC4BC6" w:rsidRPr="008A7351" w:rsidRDefault="00D203E5"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70" w:type="dxa"/>
          </w:tcPr>
          <w:p w:rsidR="00CC4BC6" w:rsidRPr="008A7351" w:rsidRDefault="00CC4BC6"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66" w:type="dxa"/>
          </w:tcPr>
          <w:p w:rsidR="00CC4BC6" w:rsidRPr="008A7351" w:rsidRDefault="00D203E5" w:rsidP="00CC4B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r>
      <w:tr w:rsidR="00CC4BC6" w:rsidRPr="008A7351" w:rsidTr="00CC4BC6">
        <w:trPr>
          <w:trHeight w:val="209"/>
        </w:trPr>
        <w:tc>
          <w:tcPr>
            <w:tcW w:w="3163" w:type="dxa"/>
          </w:tcPr>
          <w:p w:rsidR="00CC4BC6" w:rsidRPr="008A7351" w:rsidRDefault="00CC4BC6" w:rsidP="00CC4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i/>
                <w:iCs/>
                <w:szCs w:val="22"/>
              </w:rPr>
            </w:pPr>
          </w:p>
        </w:tc>
        <w:tc>
          <w:tcPr>
            <w:tcW w:w="5666" w:type="dxa"/>
            <w:gridSpan w:val="7"/>
          </w:tcPr>
          <w:p w:rsidR="00CC4BC6" w:rsidRPr="008A7351" w:rsidRDefault="00CC4BC6" w:rsidP="00CC4BC6">
            <w:pPr>
              <w:tabs>
                <w:tab w:val="left" w:pos="227"/>
                <w:tab w:val="left" w:pos="454"/>
                <w:tab w:val="left" w:pos="680"/>
                <w:tab w:val="left" w:pos="907"/>
                <w:tab w:val="decimal" w:pos="1328"/>
                <w:tab w:val="left" w:pos="1644"/>
                <w:tab w:val="left" w:pos="1871"/>
                <w:tab w:val="left" w:pos="2580"/>
                <w:tab w:val="left" w:pos="2807"/>
                <w:tab w:val="decimal" w:pos="2922"/>
                <w:tab w:val="left" w:pos="3515"/>
                <w:tab w:val="left" w:pos="3742"/>
                <w:tab w:val="left" w:pos="4451"/>
                <w:tab w:val="left" w:pos="4678"/>
                <w:tab w:val="left" w:pos="5387"/>
                <w:tab w:val="left" w:pos="5613"/>
                <w:tab w:val="left" w:pos="6322"/>
                <w:tab w:val="left" w:pos="6549"/>
              </w:tabs>
              <w:spacing w:line="240" w:lineRule="atLeast"/>
              <w:ind w:left="-94" w:right="-108"/>
              <w:jc w:val="center"/>
              <w:rPr>
                <w:rFonts w:eastAsia="MS Mincho" w:cs="Times New Roman"/>
                <w:i/>
                <w:iCs/>
                <w:szCs w:val="22"/>
              </w:rPr>
            </w:pPr>
            <w:r w:rsidRPr="008A7351">
              <w:rPr>
                <w:rFonts w:eastAsia="MS Mincho" w:cs="Times New Roman"/>
                <w:i/>
                <w:iCs/>
                <w:szCs w:val="22"/>
              </w:rPr>
              <w:t>(in thousand Baht)</w:t>
            </w:r>
          </w:p>
        </w:tc>
      </w:tr>
      <w:tr w:rsidR="00CC4BC6" w:rsidRPr="008A7351" w:rsidTr="00CC4BC6">
        <w:trPr>
          <w:trHeight w:val="260"/>
        </w:trPr>
        <w:tc>
          <w:tcPr>
            <w:tcW w:w="3163" w:type="dxa"/>
          </w:tcPr>
          <w:p w:rsidR="00CC4BC6" w:rsidRPr="002B2259" w:rsidRDefault="00CC4BC6" w:rsidP="00CC4BC6">
            <w:pPr>
              <w:tabs>
                <w:tab w:val="left" w:pos="72"/>
                <w:tab w:val="left" w:pos="270"/>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thaiDistribute"/>
              <w:rPr>
                <w:rFonts w:eastAsia="MS Mincho" w:cs="Times New Roman"/>
                <w:szCs w:val="22"/>
                <w:lang w:val="en-US"/>
              </w:rPr>
            </w:pPr>
            <w:r>
              <w:rPr>
                <w:rFonts w:eastAsia="MS Mincho" w:cs="Times New Roman"/>
                <w:szCs w:val="22"/>
                <w:lang w:val="en-US"/>
              </w:rPr>
              <w:tab/>
            </w:r>
            <w:r>
              <w:rPr>
                <w:rFonts w:eastAsia="MS Mincho" w:cs="Times New Roman"/>
                <w:szCs w:val="22"/>
                <w:lang w:val="en-US"/>
              </w:rPr>
              <w:tab/>
            </w:r>
            <w:r w:rsidRPr="002B2259">
              <w:rPr>
                <w:rFonts w:eastAsia="MS Mincho" w:cs="Times New Roman"/>
                <w:szCs w:val="22"/>
                <w:lang w:val="en-US"/>
              </w:rPr>
              <w:t>Beginning balance</w:t>
            </w:r>
          </w:p>
        </w:tc>
        <w:tc>
          <w:tcPr>
            <w:tcW w:w="1260" w:type="dxa"/>
          </w:tcPr>
          <w:p w:rsidR="00CC4BC6" w:rsidRPr="002E225C" w:rsidRDefault="005629B9" w:rsidP="00CC4BC6">
            <w:pPr>
              <w:tabs>
                <w:tab w:val="decimal" w:pos="1062"/>
              </w:tabs>
              <w:spacing w:line="240" w:lineRule="atLeast"/>
              <w:ind w:left="-108" w:right="-108"/>
              <w:rPr>
                <w:rFonts w:eastAsia="MS Mincho" w:cs="Times New Roman"/>
                <w:szCs w:val="22"/>
              </w:rPr>
            </w:pPr>
            <w:r>
              <w:rPr>
                <w:rFonts w:eastAsia="MS Mincho" w:cs="Times New Roman"/>
                <w:szCs w:val="22"/>
              </w:rPr>
              <w:t>2,165</w:t>
            </w:r>
          </w:p>
        </w:tc>
        <w:tc>
          <w:tcPr>
            <w:tcW w:w="270" w:type="dxa"/>
          </w:tcPr>
          <w:p w:rsidR="00CC4BC6" w:rsidRPr="002E225C" w:rsidRDefault="00CC4BC6" w:rsidP="00CC4BC6">
            <w:pPr>
              <w:tabs>
                <w:tab w:val="decimal" w:pos="1062"/>
              </w:tabs>
              <w:spacing w:line="240" w:lineRule="atLeast"/>
              <w:ind w:left="-108" w:right="-108"/>
              <w:rPr>
                <w:rFonts w:eastAsia="MS Mincho" w:cs="Times New Roman"/>
                <w:szCs w:val="22"/>
              </w:rPr>
            </w:pPr>
          </w:p>
        </w:tc>
        <w:tc>
          <w:tcPr>
            <w:tcW w:w="1260" w:type="dxa"/>
          </w:tcPr>
          <w:p w:rsidR="00CC4BC6" w:rsidRPr="002E225C" w:rsidRDefault="00CC4BC6" w:rsidP="00CC4BC6">
            <w:pPr>
              <w:tabs>
                <w:tab w:val="decimal" w:pos="1062"/>
              </w:tabs>
              <w:spacing w:line="240" w:lineRule="atLeast"/>
              <w:ind w:left="-108" w:right="-108"/>
              <w:rPr>
                <w:rFonts w:eastAsia="MS Mincho" w:cs="Times New Roman"/>
                <w:szCs w:val="22"/>
              </w:rPr>
            </w:pPr>
            <w:r w:rsidRPr="00C301F2">
              <w:rPr>
                <w:rFonts w:eastAsia="MS Mincho" w:cs="Times New Roman"/>
                <w:szCs w:val="22"/>
              </w:rPr>
              <w:t>1,518</w:t>
            </w:r>
          </w:p>
        </w:tc>
        <w:tc>
          <w:tcPr>
            <w:tcW w:w="270" w:type="dxa"/>
          </w:tcPr>
          <w:p w:rsidR="00CC4BC6" w:rsidRPr="008A7351" w:rsidRDefault="00CC4BC6" w:rsidP="00CC4BC6">
            <w:pPr>
              <w:tabs>
                <w:tab w:val="decimal" w:pos="1328"/>
              </w:tabs>
              <w:spacing w:line="240" w:lineRule="atLeast"/>
              <w:ind w:left="-94" w:right="-108"/>
              <w:rPr>
                <w:rFonts w:eastAsia="MS Mincho" w:cs="Times New Roman"/>
                <w:szCs w:val="22"/>
              </w:rPr>
            </w:pPr>
          </w:p>
        </w:tc>
        <w:tc>
          <w:tcPr>
            <w:tcW w:w="1170" w:type="dxa"/>
          </w:tcPr>
          <w:p w:rsidR="00CC4BC6" w:rsidRPr="008A7351" w:rsidRDefault="00FD40CF" w:rsidP="00CC4BC6">
            <w:pPr>
              <w:tabs>
                <w:tab w:val="decimal" w:pos="923"/>
              </w:tabs>
              <w:spacing w:line="240" w:lineRule="atLeast"/>
              <w:ind w:left="-108" w:right="-108"/>
              <w:rPr>
                <w:rFonts w:eastAsia="MS Mincho" w:cs="Times New Roman"/>
                <w:szCs w:val="22"/>
              </w:rPr>
            </w:pPr>
            <w:r>
              <w:rPr>
                <w:rFonts w:eastAsia="MS Mincho" w:cs="Times New Roman"/>
                <w:szCs w:val="22"/>
              </w:rPr>
              <w:t>2,165</w:t>
            </w:r>
          </w:p>
        </w:tc>
        <w:tc>
          <w:tcPr>
            <w:tcW w:w="270" w:type="dxa"/>
          </w:tcPr>
          <w:p w:rsidR="00CC4BC6" w:rsidRPr="008A7351" w:rsidRDefault="00CC4BC6" w:rsidP="00CC4BC6">
            <w:pPr>
              <w:tabs>
                <w:tab w:val="decimal" w:pos="1328"/>
              </w:tabs>
              <w:spacing w:line="240" w:lineRule="atLeast"/>
              <w:ind w:left="-94" w:right="-108"/>
              <w:rPr>
                <w:rFonts w:eastAsia="MS Mincho" w:cs="Times New Roman"/>
                <w:szCs w:val="22"/>
              </w:rPr>
            </w:pPr>
          </w:p>
        </w:tc>
        <w:tc>
          <w:tcPr>
            <w:tcW w:w="1166" w:type="dxa"/>
          </w:tcPr>
          <w:p w:rsidR="00CC4BC6" w:rsidRPr="008A7351" w:rsidRDefault="00CC4BC6" w:rsidP="00CC4BC6">
            <w:pPr>
              <w:tabs>
                <w:tab w:val="decimal" w:pos="923"/>
              </w:tabs>
              <w:spacing w:line="240" w:lineRule="atLeast"/>
              <w:ind w:left="-108" w:right="-108"/>
              <w:rPr>
                <w:rFonts w:eastAsia="MS Mincho" w:cs="Times New Roman"/>
                <w:szCs w:val="22"/>
              </w:rPr>
            </w:pPr>
            <w:r w:rsidRPr="00C301F2">
              <w:rPr>
                <w:rFonts w:eastAsia="MS Mincho" w:cs="Times New Roman"/>
                <w:szCs w:val="22"/>
              </w:rPr>
              <w:t>1,518</w:t>
            </w:r>
          </w:p>
        </w:tc>
      </w:tr>
      <w:tr w:rsidR="00CC4BC6" w:rsidRPr="008A7351" w:rsidTr="00CC4BC6">
        <w:trPr>
          <w:trHeight w:val="272"/>
        </w:trPr>
        <w:tc>
          <w:tcPr>
            <w:tcW w:w="3163" w:type="dxa"/>
          </w:tcPr>
          <w:p w:rsidR="00CC4BC6" w:rsidRPr="00130110" w:rsidRDefault="00CC4BC6" w:rsidP="00CC4BC6">
            <w:pPr>
              <w:tabs>
                <w:tab w:val="left" w:pos="162"/>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1" w:right="29" w:hanging="801"/>
              <w:jc w:val="thaiDistribute"/>
              <w:rPr>
                <w:rFonts w:eastAsia="MS Mincho" w:cs="Times New Roman"/>
                <w:spacing w:val="-4"/>
                <w:szCs w:val="22"/>
                <w:lang w:val="en-US"/>
              </w:rPr>
            </w:pPr>
            <w:r w:rsidRPr="00130110">
              <w:rPr>
                <w:rFonts w:eastAsia="MS Mincho" w:cs="Times New Roman"/>
                <w:spacing w:val="-4"/>
                <w:szCs w:val="22"/>
                <w:lang w:val="en-US"/>
              </w:rPr>
              <w:tab/>
            </w:r>
            <w:r w:rsidRPr="00130110">
              <w:rPr>
                <w:rFonts w:eastAsia="MS Mincho" w:cs="Times New Roman"/>
                <w:spacing w:val="-4"/>
                <w:szCs w:val="22"/>
                <w:lang w:val="en-US"/>
              </w:rPr>
              <w:tab/>
              <w:t xml:space="preserve">Changes during the year </w:t>
            </w:r>
          </w:p>
          <w:p w:rsidR="00CC4BC6" w:rsidRPr="002B2259" w:rsidRDefault="00CC4BC6" w:rsidP="00CC4BC6">
            <w:pPr>
              <w:tabs>
                <w:tab w:val="left" w:pos="162"/>
                <w:tab w:val="left" w:pos="270"/>
                <w:tab w:val="left" w:pos="53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1" w:right="29" w:hanging="801"/>
              <w:jc w:val="thaiDistribute"/>
              <w:rPr>
                <w:rFonts w:eastAsia="MS Mincho" w:cs="Times New Roman"/>
                <w:szCs w:val="22"/>
                <w:lang w:val="en-US"/>
              </w:rPr>
            </w:pPr>
            <w:r>
              <w:rPr>
                <w:rFonts w:eastAsia="MS Mincho" w:cs="Times New Roman"/>
                <w:szCs w:val="22"/>
                <w:lang w:val="en-US"/>
              </w:rPr>
              <w:tab/>
            </w:r>
            <w:r>
              <w:rPr>
                <w:rFonts w:eastAsia="MS Mincho" w:cs="Times New Roman"/>
                <w:szCs w:val="22"/>
                <w:lang w:val="en-US"/>
              </w:rPr>
              <w:tab/>
            </w:r>
            <w:r>
              <w:rPr>
                <w:rFonts w:eastAsia="MS Mincho" w:cs="Times New Roman"/>
                <w:szCs w:val="22"/>
                <w:lang w:val="en-US"/>
              </w:rPr>
              <w:tab/>
              <w:t>- f</w:t>
            </w:r>
            <w:r w:rsidRPr="00773E99">
              <w:rPr>
                <w:rFonts w:eastAsia="MS Mincho" w:cs="Times New Roman"/>
                <w:szCs w:val="22"/>
                <w:lang w:val="en-US"/>
              </w:rPr>
              <w:t>rom</w:t>
            </w:r>
            <w:r>
              <w:rPr>
                <w:rFonts w:eastAsia="MS Mincho" w:cs="Times New Roman"/>
                <w:szCs w:val="22"/>
                <w:lang w:val="en-US"/>
              </w:rPr>
              <w:t xml:space="preserve"> </w:t>
            </w:r>
            <w:r w:rsidRPr="00773E99">
              <w:rPr>
                <w:rFonts w:eastAsia="MS Mincho" w:cs="Times New Roman"/>
                <w:szCs w:val="22"/>
                <w:lang w:val="en-US"/>
              </w:rPr>
              <w:t>revaluation</w:t>
            </w:r>
            <w:r w:rsidRPr="002B2259" w:rsidDel="000C3973">
              <w:rPr>
                <w:rFonts w:eastAsia="MS Mincho" w:cs="Times New Roman"/>
                <w:szCs w:val="22"/>
                <w:lang w:val="en-US"/>
              </w:rPr>
              <w:t xml:space="preserve"> </w:t>
            </w:r>
          </w:p>
        </w:tc>
        <w:tc>
          <w:tcPr>
            <w:tcW w:w="1260" w:type="dxa"/>
            <w:tcBorders>
              <w:bottom w:val="single" w:sz="4" w:space="0" w:color="auto"/>
            </w:tcBorders>
            <w:vAlign w:val="bottom"/>
          </w:tcPr>
          <w:p w:rsidR="00CC4BC6" w:rsidRPr="002E225C" w:rsidRDefault="005629B9" w:rsidP="00CC4BC6">
            <w:pPr>
              <w:tabs>
                <w:tab w:val="decimal" w:pos="1062"/>
              </w:tabs>
              <w:spacing w:line="240" w:lineRule="atLeast"/>
              <w:ind w:left="-108" w:right="-108"/>
              <w:rPr>
                <w:rFonts w:eastAsia="MS Mincho" w:cs="Times New Roman"/>
                <w:szCs w:val="22"/>
              </w:rPr>
            </w:pPr>
            <w:r>
              <w:rPr>
                <w:rFonts w:eastAsia="MS Mincho" w:cs="Times New Roman"/>
                <w:szCs w:val="22"/>
              </w:rPr>
              <w:t>144</w:t>
            </w:r>
          </w:p>
        </w:tc>
        <w:tc>
          <w:tcPr>
            <w:tcW w:w="270" w:type="dxa"/>
          </w:tcPr>
          <w:p w:rsidR="00CC4BC6" w:rsidRPr="002E225C" w:rsidRDefault="00CC4BC6" w:rsidP="00CC4BC6">
            <w:pPr>
              <w:tabs>
                <w:tab w:val="decimal" w:pos="1062"/>
              </w:tabs>
              <w:spacing w:line="240" w:lineRule="atLeast"/>
              <w:ind w:left="-108" w:right="-108"/>
              <w:rPr>
                <w:rFonts w:eastAsia="MS Mincho" w:cs="Times New Roman"/>
                <w:szCs w:val="22"/>
              </w:rPr>
            </w:pPr>
          </w:p>
        </w:tc>
        <w:tc>
          <w:tcPr>
            <w:tcW w:w="1260" w:type="dxa"/>
            <w:tcBorders>
              <w:bottom w:val="single" w:sz="4" w:space="0" w:color="auto"/>
            </w:tcBorders>
            <w:vAlign w:val="bottom"/>
          </w:tcPr>
          <w:p w:rsidR="00CC4BC6" w:rsidRPr="002E225C" w:rsidRDefault="00CC4BC6" w:rsidP="00CC4BC6">
            <w:pPr>
              <w:tabs>
                <w:tab w:val="decimal" w:pos="1062"/>
              </w:tabs>
              <w:spacing w:line="240" w:lineRule="atLeast"/>
              <w:ind w:left="-108" w:right="-108"/>
              <w:rPr>
                <w:rFonts w:eastAsia="MS Mincho" w:cs="Times New Roman"/>
                <w:szCs w:val="22"/>
              </w:rPr>
            </w:pPr>
            <w:r w:rsidRPr="00C301F2">
              <w:rPr>
                <w:rFonts w:eastAsia="MS Mincho" w:cs="Times New Roman"/>
                <w:szCs w:val="22"/>
              </w:rPr>
              <w:t>647</w:t>
            </w:r>
          </w:p>
        </w:tc>
        <w:tc>
          <w:tcPr>
            <w:tcW w:w="270" w:type="dxa"/>
          </w:tcPr>
          <w:p w:rsidR="00CC4BC6" w:rsidRPr="008A7351" w:rsidRDefault="00CC4BC6" w:rsidP="00CC4BC6">
            <w:pPr>
              <w:tabs>
                <w:tab w:val="decimal" w:pos="1328"/>
              </w:tabs>
              <w:spacing w:line="240" w:lineRule="atLeast"/>
              <w:ind w:left="-94" w:right="-108"/>
              <w:rPr>
                <w:rFonts w:eastAsia="MS Mincho" w:cs="Times New Roman"/>
                <w:szCs w:val="22"/>
              </w:rPr>
            </w:pPr>
          </w:p>
        </w:tc>
        <w:tc>
          <w:tcPr>
            <w:tcW w:w="1170" w:type="dxa"/>
            <w:tcBorders>
              <w:bottom w:val="single" w:sz="4" w:space="0" w:color="auto"/>
            </w:tcBorders>
            <w:vAlign w:val="bottom"/>
          </w:tcPr>
          <w:p w:rsidR="00CC4BC6" w:rsidRPr="002E225C" w:rsidRDefault="008232BB" w:rsidP="00CC4BC6">
            <w:pPr>
              <w:tabs>
                <w:tab w:val="decimal" w:pos="923"/>
              </w:tabs>
              <w:spacing w:line="240" w:lineRule="atLeast"/>
              <w:ind w:left="-108" w:right="-108"/>
              <w:rPr>
                <w:rFonts w:eastAsia="MS Mincho" w:cs="Times New Roman"/>
                <w:szCs w:val="22"/>
              </w:rPr>
            </w:pPr>
            <w:r>
              <w:rPr>
                <w:rFonts w:eastAsia="MS Mincho" w:cs="Times New Roman"/>
                <w:szCs w:val="22"/>
              </w:rPr>
              <w:t>144</w:t>
            </w:r>
          </w:p>
        </w:tc>
        <w:tc>
          <w:tcPr>
            <w:tcW w:w="270" w:type="dxa"/>
          </w:tcPr>
          <w:p w:rsidR="00CC4BC6" w:rsidRPr="008A7351" w:rsidRDefault="00CC4BC6" w:rsidP="00CC4BC6">
            <w:pPr>
              <w:tabs>
                <w:tab w:val="decimal" w:pos="923"/>
                <w:tab w:val="decimal" w:pos="1328"/>
              </w:tabs>
              <w:spacing w:line="240" w:lineRule="atLeast"/>
              <w:ind w:left="-94" w:right="-108"/>
              <w:rPr>
                <w:rFonts w:eastAsia="MS Mincho" w:cs="Times New Roman"/>
                <w:szCs w:val="22"/>
              </w:rPr>
            </w:pPr>
          </w:p>
        </w:tc>
        <w:tc>
          <w:tcPr>
            <w:tcW w:w="1166" w:type="dxa"/>
            <w:tcBorders>
              <w:bottom w:val="single" w:sz="4" w:space="0" w:color="auto"/>
            </w:tcBorders>
            <w:vAlign w:val="bottom"/>
          </w:tcPr>
          <w:p w:rsidR="00CC4BC6" w:rsidRPr="002E225C" w:rsidRDefault="00CC4BC6" w:rsidP="00CC4BC6">
            <w:pPr>
              <w:tabs>
                <w:tab w:val="decimal" w:pos="923"/>
              </w:tabs>
              <w:spacing w:line="240" w:lineRule="atLeast"/>
              <w:ind w:left="-108" w:right="-108"/>
              <w:rPr>
                <w:rFonts w:eastAsia="MS Mincho" w:cs="Times New Roman"/>
                <w:szCs w:val="22"/>
              </w:rPr>
            </w:pPr>
            <w:r w:rsidRPr="00C301F2">
              <w:rPr>
                <w:rFonts w:eastAsia="MS Mincho" w:cs="Times New Roman"/>
                <w:szCs w:val="22"/>
              </w:rPr>
              <w:t>647</w:t>
            </w:r>
          </w:p>
        </w:tc>
      </w:tr>
      <w:tr w:rsidR="00CC4BC6" w:rsidRPr="008A7351" w:rsidTr="00CC4BC6">
        <w:trPr>
          <w:trHeight w:val="272"/>
        </w:trPr>
        <w:tc>
          <w:tcPr>
            <w:tcW w:w="3163" w:type="dxa"/>
          </w:tcPr>
          <w:p w:rsidR="00CC4BC6" w:rsidRPr="002B2259" w:rsidRDefault="00CC4BC6" w:rsidP="00CC4BC6">
            <w:pPr>
              <w:tabs>
                <w:tab w:val="left" w:pos="162"/>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thaiDistribute"/>
              <w:rPr>
                <w:rFonts w:eastAsia="MS Mincho" w:cs="Times New Roman"/>
                <w:b/>
                <w:bCs/>
                <w:szCs w:val="22"/>
                <w:lang w:val="en-US"/>
              </w:rPr>
            </w:pPr>
            <w:r>
              <w:rPr>
                <w:rFonts w:eastAsia="MS Mincho" w:cs="Times New Roman"/>
                <w:szCs w:val="22"/>
                <w:lang w:val="en-US"/>
              </w:rPr>
              <w:tab/>
            </w:r>
            <w:r>
              <w:rPr>
                <w:rFonts w:eastAsia="MS Mincho" w:cs="Times New Roman"/>
                <w:szCs w:val="22"/>
                <w:lang w:val="en-US"/>
              </w:rPr>
              <w:tab/>
            </w:r>
            <w:r w:rsidRPr="002B2259">
              <w:rPr>
                <w:rFonts w:eastAsia="MS Mincho" w:cs="Times New Roman"/>
                <w:b/>
                <w:bCs/>
                <w:szCs w:val="22"/>
                <w:lang w:val="en-US"/>
              </w:rPr>
              <w:t>Ending balance</w:t>
            </w:r>
          </w:p>
        </w:tc>
        <w:tc>
          <w:tcPr>
            <w:tcW w:w="1260" w:type="dxa"/>
            <w:tcBorders>
              <w:top w:val="single" w:sz="4" w:space="0" w:color="auto"/>
              <w:bottom w:val="double" w:sz="4" w:space="0" w:color="auto"/>
            </w:tcBorders>
          </w:tcPr>
          <w:p w:rsidR="00CC4BC6" w:rsidRPr="00C301F2" w:rsidRDefault="005629B9" w:rsidP="00CC4BC6">
            <w:pPr>
              <w:tabs>
                <w:tab w:val="decimal" w:pos="1062"/>
              </w:tabs>
              <w:spacing w:line="240" w:lineRule="atLeast"/>
              <w:ind w:left="-108" w:right="-108"/>
              <w:rPr>
                <w:rFonts w:eastAsia="MS Mincho" w:cs="Times New Roman"/>
                <w:b/>
                <w:bCs/>
                <w:szCs w:val="22"/>
              </w:rPr>
            </w:pPr>
            <w:r>
              <w:rPr>
                <w:rFonts w:eastAsia="MS Mincho" w:cs="Times New Roman"/>
                <w:b/>
                <w:bCs/>
                <w:szCs w:val="22"/>
              </w:rPr>
              <w:t>2,309</w:t>
            </w:r>
          </w:p>
        </w:tc>
        <w:tc>
          <w:tcPr>
            <w:tcW w:w="270" w:type="dxa"/>
          </w:tcPr>
          <w:p w:rsidR="00CC4BC6" w:rsidRPr="002E225C" w:rsidRDefault="00CC4BC6" w:rsidP="00CC4BC6">
            <w:pPr>
              <w:tabs>
                <w:tab w:val="decimal" w:pos="1062"/>
              </w:tabs>
              <w:spacing w:line="240" w:lineRule="atLeast"/>
              <w:ind w:left="-108" w:right="-108"/>
              <w:rPr>
                <w:rFonts w:eastAsia="MS Mincho" w:cs="Times New Roman"/>
                <w:b/>
                <w:bCs/>
                <w:szCs w:val="22"/>
              </w:rPr>
            </w:pPr>
          </w:p>
        </w:tc>
        <w:tc>
          <w:tcPr>
            <w:tcW w:w="1260" w:type="dxa"/>
            <w:tcBorders>
              <w:top w:val="single" w:sz="4" w:space="0" w:color="auto"/>
              <w:bottom w:val="double" w:sz="4" w:space="0" w:color="auto"/>
            </w:tcBorders>
          </w:tcPr>
          <w:p w:rsidR="00CC4BC6" w:rsidRPr="00C301F2" w:rsidRDefault="00CC4BC6" w:rsidP="00CC4BC6">
            <w:pPr>
              <w:tabs>
                <w:tab w:val="decimal" w:pos="1062"/>
              </w:tabs>
              <w:spacing w:line="240" w:lineRule="atLeast"/>
              <w:ind w:left="-108" w:right="-108"/>
              <w:rPr>
                <w:rFonts w:eastAsia="MS Mincho" w:cs="Times New Roman"/>
                <w:b/>
                <w:bCs/>
                <w:szCs w:val="22"/>
              </w:rPr>
            </w:pPr>
            <w:r w:rsidRPr="00C301F2">
              <w:rPr>
                <w:rFonts w:eastAsia="MS Mincho" w:cs="Times New Roman"/>
                <w:b/>
                <w:bCs/>
                <w:szCs w:val="22"/>
              </w:rPr>
              <w:t>2,165</w:t>
            </w:r>
          </w:p>
        </w:tc>
        <w:tc>
          <w:tcPr>
            <w:tcW w:w="270" w:type="dxa"/>
          </w:tcPr>
          <w:p w:rsidR="00CC4BC6" w:rsidRPr="008A7351" w:rsidRDefault="00CC4BC6" w:rsidP="00CC4BC6">
            <w:pPr>
              <w:tabs>
                <w:tab w:val="decimal" w:pos="1328"/>
              </w:tabs>
              <w:spacing w:line="240" w:lineRule="atLeast"/>
              <w:ind w:left="-94" w:right="-108"/>
              <w:rPr>
                <w:rFonts w:eastAsia="MS Mincho" w:cs="Times New Roman"/>
                <w:szCs w:val="22"/>
              </w:rPr>
            </w:pPr>
          </w:p>
        </w:tc>
        <w:tc>
          <w:tcPr>
            <w:tcW w:w="1170" w:type="dxa"/>
            <w:tcBorders>
              <w:top w:val="single" w:sz="4" w:space="0" w:color="auto"/>
              <w:bottom w:val="double" w:sz="4" w:space="0" w:color="auto"/>
            </w:tcBorders>
          </w:tcPr>
          <w:p w:rsidR="00CC4BC6" w:rsidRPr="002E225C" w:rsidRDefault="008232BB" w:rsidP="00CC4BC6">
            <w:pPr>
              <w:tabs>
                <w:tab w:val="decimal" w:pos="923"/>
              </w:tabs>
              <w:spacing w:line="240" w:lineRule="atLeast"/>
              <w:ind w:left="-108" w:right="-108"/>
              <w:rPr>
                <w:rFonts w:eastAsia="MS Mincho" w:cs="Times New Roman"/>
                <w:b/>
                <w:bCs/>
                <w:szCs w:val="22"/>
              </w:rPr>
            </w:pPr>
            <w:r>
              <w:rPr>
                <w:rFonts w:eastAsia="MS Mincho" w:cs="Times New Roman"/>
                <w:b/>
                <w:bCs/>
                <w:szCs w:val="22"/>
              </w:rPr>
              <w:t>2,309</w:t>
            </w:r>
          </w:p>
        </w:tc>
        <w:tc>
          <w:tcPr>
            <w:tcW w:w="270" w:type="dxa"/>
          </w:tcPr>
          <w:p w:rsidR="00CC4BC6" w:rsidRPr="008A7351" w:rsidRDefault="00CC4BC6" w:rsidP="00CC4BC6">
            <w:pPr>
              <w:tabs>
                <w:tab w:val="decimal" w:pos="923"/>
                <w:tab w:val="decimal" w:pos="1328"/>
              </w:tabs>
              <w:spacing w:line="240" w:lineRule="atLeast"/>
              <w:ind w:left="-94" w:right="-108"/>
              <w:rPr>
                <w:rFonts w:eastAsia="MS Mincho" w:cs="Times New Roman"/>
                <w:b/>
                <w:bCs/>
                <w:szCs w:val="22"/>
              </w:rPr>
            </w:pPr>
          </w:p>
        </w:tc>
        <w:tc>
          <w:tcPr>
            <w:tcW w:w="1166" w:type="dxa"/>
            <w:tcBorders>
              <w:top w:val="single" w:sz="4" w:space="0" w:color="auto"/>
              <w:bottom w:val="double" w:sz="4" w:space="0" w:color="auto"/>
            </w:tcBorders>
          </w:tcPr>
          <w:p w:rsidR="00CC4BC6" w:rsidRPr="002E225C" w:rsidRDefault="00CC4BC6" w:rsidP="00CC4BC6">
            <w:pPr>
              <w:tabs>
                <w:tab w:val="decimal" w:pos="923"/>
              </w:tabs>
              <w:spacing w:line="240" w:lineRule="atLeast"/>
              <w:ind w:left="-108" w:right="-108"/>
              <w:rPr>
                <w:rFonts w:eastAsia="MS Mincho" w:cs="Times New Roman"/>
                <w:b/>
                <w:bCs/>
                <w:szCs w:val="22"/>
              </w:rPr>
            </w:pPr>
            <w:r w:rsidRPr="00C301F2">
              <w:rPr>
                <w:rFonts w:eastAsia="MS Mincho" w:cs="Times New Roman"/>
                <w:b/>
                <w:bCs/>
                <w:szCs w:val="22"/>
              </w:rPr>
              <w:t>2,165</w:t>
            </w:r>
          </w:p>
        </w:tc>
      </w:tr>
    </w:tbl>
    <w:p w:rsidR="00CC4BC6" w:rsidRDefault="00CC4BC6" w:rsidP="00331390">
      <w:pPr>
        <w:tabs>
          <w:tab w:val="left" w:pos="450"/>
        </w:tabs>
        <w:spacing w:line="220" w:lineRule="atLeast"/>
        <w:ind w:left="1170"/>
        <w:jc w:val="both"/>
        <w:rPr>
          <w:rFonts w:cs="Times New Roman"/>
          <w:szCs w:val="22"/>
        </w:rPr>
      </w:pPr>
    </w:p>
    <w:p w:rsidR="00B02BE9" w:rsidRPr="008A7351" w:rsidRDefault="00730DB1" w:rsidP="00B47EA6">
      <w:pPr>
        <w:tabs>
          <w:tab w:val="left" w:pos="1080"/>
        </w:tabs>
        <w:spacing w:line="240" w:lineRule="atLeast"/>
        <w:ind w:left="1080" w:right="274" w:hanging="558"/>
        <w:jc w:val="thaiDistribute"/>
        <w:rPr>
          <w:rFonts w:cs="Times New Roman"/>
          <w:szCs w:val="22"/>
        </w:rPr>
      </w:pPr>
      <w:r>
        <w:rPr>
          <w:rFonts w:cs="Times New Roman"/>
          <w:szCs w:val="22"/>
        </w:rPr>
        <w:t>10</w:t>
      </w:r>
      <w:r w:rsidR="00B02BE9" w:rsidRPr="008A7351">
        <w:rPr>
          <w:rFonts w:cs="Times New Roman"/>
          <w:szCs w:val="22"/>
        </w:rPr>
        <w:t>.</w:t>
      </w:r>
      <w:r w:rsidR="003A0DFA">
        <w:rPr>
          <w:rFonts w:cs="Times New Roman"/>
          <w:szCs w:val="22"/>
        </w:rPr>
        <w:t>4</w:t>
      </w:r>
      <w:r w:rsidR="00B02BE9" w:rsidRPr="008A7351">
        <w:rPr>
          <w:rFonts w:cs="Times New Roman"/>
          <w:szCs w:val="22"/>
        </w:rPr>
        <w:tab/>
        <w:t>Interest and dividend income from investments</w:t>
      </w:r>
    </w:p>
    <w:p w:rsidR="00D203E5" w:rsidRPr="00701210" w:rsidRDefault="00D203E5" w:rsidP="00D203E5">
      <w:pPr>
        <w:tabs>
          <w:tab w:val="left" w:pos="450"/>
        </w:tabs>
        <w:spacing w:line="220" w:lineRule="atLeast"/>
        <w:ind w:left="1170"/>
        <w:jc w:val="both"/>
        <w:rPr>
          <w:rFonts w:cs="Times New Roman"/>
          <w:szCs w:val="22"/>
          <w:highlight w:val="yellow"/>
          <w:lang w:val="en-US"/>
        </w:rPr>
      </w:pPr>
    </w:p>
    <w:tbl>
      <w:tblPr>
        <w:tblW w:w="8811" w:type="dxa"/>
        <w:tblInd w:w="909" w:type="dxa"/>
        <w:tblLayout w:type="fixed"/>
        <w:tblLook w:val="01E0" w:firstRow="1" w:lastRow="1" w:firstColumn="1" w:lastColumn="1" w:noHBand="0" w:noVBand="0"/>
      </w:tblPr>
      <w:tblGrid>
        <w:gridCol w:w="3159"/>
        <w:gridCol w:w="1242"/>
        <w:gridCol w:w="270"/>
        <w:gridCol w:w="1260"/>
        <w:gridCol w:w="270"/>
        <w:gridCol w:w="1170"/>
        <w:gridCol w:w="270"/>
        <w:gridCol w:w="1170"/>
      </w:tblGrid>
      <w:tr w:rsidR="00D203E5" w:rsidRPr="008A7351" w:rsidTr="00711E2F">
        <w:trPr>
          <w:trHeight w:val="443"/>
        </w:trPr>
        <w:tc>
          <w:tcPr>
            <w:tcW w:w="3159" w:type="dxa"/>
          </w:tcPr>
          <w:p w:rsidR="00D203E5" w:rsidRPr="008A7351" w:rsidRDefault="00D203E5" w:rsidP="001D14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72" w:type="dxa"/>
            <w:gridSpan w:val="3"/>
          </w:tcPr>
          <w:p w:rsidR="00D203E5" w:rsidRPr="00392246" w:rsidRDefault="00D203E5" w:rsidP="001D145E">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392246">
              <w:rPr>
                <w:rFonts w:eastAsia="MS Mincho" w:cs="Times New Roman"/>
                <w:b/>
                <w:bCs/>
                <w:szCs w:val="22"/>
              </w:rPr>
              <w:t>Consolidate</w:t>
            </w:r>
            <w:r>
              <w:rPr>
                <w:rFonts w:eastAsia="MS Mincho" w:cs="Times New Roman"/>
                <w:b/>
                <w:bCs/>
                <w:szCs w:val="22"/>
              </w:rPr>
              <w:t>d</w:t>
            </w:r>
          </w:p>
          <w:p w:rsidR="00D203E5" w:rsidRPr="008A7351" w:rsidRDefault="00D203E5" w:rsidP="001D145E">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392246">
              <w:rPr>
                <w:rFonts w:eastAsia="MS Mincho" w:cs="Times New Roman"/>
                <w:b/>
                <w:bCs/>
                <w:szCs w:val="22"/>
              </w:rPr>
              <w:t>financial statements</w:t>
            </w:r>
          </w:p>
        </w:tc>
        <w:tc>
          <w:tcPr>
            <w:tcW w:w="270" w:type="dxa"/>
          </w:tcPr>
          <w:p w:rsidR="00D203E5" w:rsidRPr="008A7351" w:rsidRDefault="00D203E5"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rFonts w:eastAsia="MS Mincho" w:cs="Times New Roman"/>
                <w:szCs w:val="22"/>
              </w:rPr>
            </w:pPr>
          </w:p>
        </w:tc>
        <w:tc>
          <w:tcPr>
            <w:tcW w:w="2610" w:type="dxa"/>
            <w:gridSpan w:val="3"/>
          </w:tcPr>
          <w:p w:rsidR="00D203E5" w:rsidRDefault="00D203E5"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CC3AE8">
              <w:rPr>
                <w:rFonts w:eastAsia="MS Mincho" w:cs="Times New Roman"/>
                <w:b/>
                <w:bCs/>
                <w:szCs w:val="22"/>
              </w:rPr>
              <w:t>Separate</w:t>
            </w:r>
          </w:p>
          <w:p w:rsidR="00D203E5" w:rsidRPr="008A7351" w:rsidRDefault="00D203E5"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CC3AE8">
              <w:rPr>
                <w:rFonts w:eastAsia="MS Mincho" w:cs="Times New Roman"/>
                <w:b/>
                <w:bCs/>
                <w:szCs w:val="22"/>
              </w:rPr>
              <w:t>financial statements</w:t>
            </w:r>
          </w:p>
        </w:tc>
      </w:tr>
      <w:tr w:rsidR="00D203E5" w:rsidRPr="008A7351" w:rsidTr="00711E2F">
        <w:trPr>
          <w:trHeight w:val="224"/>
        </w:trPr>
        <w:tc>
          <w:tcPr>
            <w:tcW w:w="3159" w:type="dxa"/>
          </w:tcPr>
          <w:p w:rsidR="00D203E5" w:rsidRPr="008A735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szCs w:val="22"/>
              </w:rPr>
            </w:pPr>
          </w:p>
        </w:tc>
        <w:tc>
          <w:tcPr>
            <w:tcW w:w="1242" w:type="dxa"/>
          </w:tcPr>
          <w:p w:rsidR="00D203E5"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70" w:type="dxa"/>
          </w:tcPr>
          <w:p w:rsidR="00D203E5"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60" w:type="dxa"/>
          </w:tcPr>
          <w:p w:rsidR="00D203E5" w:rsidRPr="008A7351"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c>
          <w:tcPr>
            <w:tcW w:w="270" w:type="dxa"/>
          </w:tcPr>
          <w:p w:rsidR="00D203E5" w:rsidRPr="008A7351"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0" w:type="dxa"/>
          </w:tcPr>
          <w:p w:rsidR="00D203E5" w:rsidRPr="008A7351" w:rsidRDefault="00D203E5" w:rsidP="00D203E5">
            <w:pPr>
              <w:pStyle w:val="BodyText"/>
              <w:spacing w:after="0" w:line="240" w:lineRule="atLeast"/>
              <w:ind w:left="-108" w:right="-108"/>
              <w:jc w:val="center"/>
              <w:rPr>
                <w:rFonts w:eastAsia="MS Mincho" w:cs="Times New Roman"/>
                <w:szCs w:val="22"/>
              </w:rPr>
            </w:pPr>
            <w:r>
              <w:rPr>
                <w:rFonts w:eastAsia="MS Mincho" w:cs="Times New Roman"/>
                <w:szCs w:val="22"/>
              </w:rPr>
              <w:t>2018</w:t>
            </w:r>
          </w:p>
        </w:tc>
        <w:tc>
          <w:tcPr>
            <w:tcW w:w="270" w:type="dxa"/>
          </w:tcPr>
          <w:p w:rsidR="00D203E5" w:rsidRPr="008A7351"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0" w:type="dxa"/>
          </w:tcPr>
          <w:p w:rsidR="00D203E5" w:rsidRPr="008A7351"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2017</w:t>
            </w:r>
          </w:p>
        </w:tc>
      </w:tr>
      <w:tr w:rsidR="00D203E5" w:rsidRPr="008A7351" w:rsidTr="00711E2F">
        <w:trPr>
          <w:trHeight w:val="224"/>
        </w:trPr>
        <w:tc>
          <w:tcPr>
            <w:tcW w:w="3159" w:type="dxa"/>
          </w:tcPr>
          <w:p w:rsidR="00D203E5" w:rsidRPr="00985D9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lang w:val="en-US"/>
              </w:rPr>
            </w:pPr>
          </w:p>
        </w:tc>
        <w:tc>
          <w:tcPr>
            <w:tcW w:w="5652" w:type="dxa"/>
            <w:gridSpan w:val="7"/>
          </w:tcPr>
          <w:p w:rsidR="00D203E5" w:rsidRPr="008A7351" w:rsidRDefault="00D203E5" w:rsidP="00D203E5">
            <w:pPr>
              <w:tabs>
                <w:tab w:val="left" w:pos="227"/>
                <w:tab w:val="left" w:pos="454"/>
                <w:tab w:val="left" w:pos="680"/>
                <w:tab w:val="left" w:pos="907"/>
                <w:tab w:val="decimal" w:pos="1328"/>
                <w:tab w:val="left" w:pos="1644"/>
                <w:tab w:val="left" w:pos="1871"/>
                <w:tab w:val="left" w:pos="2580"/>
                <w:tab w:val="left" w:pos="2807"/>
                <w:tab w:val="decimal" w:pos="2922"/>
                <w:tab w:val="left" w:pos="3515"/>
                <w:tab w:val="left" w:pos="3742"/>
                <w:tab w:val="left" w:pos="4451"/>
                <w:tab w:val="left" w:pos="4678"/>
                <w:tab w:val="left" w:pos="5387"/>
                <w:tab w:val="left" w:pos="5613"/>
                <w:tab w:val="left" w:pos="6322"/>
                <w:tab w:val="left" w:pos="6549"/>
              </w:tabs>
              <w:spacing w:line="240" w:lineRule="atLeast"/>
              <w:ind w:left="-94" w:right="-108"/>
              <w:jc w:val="center"/>
              <w:rPr>
                <w:rFonts w:eastAsia="MS Mincho" w:cs="Times New Roman"/>
                <w:i/>
                <w:iCs/>
                <w:szCs w:val="22"/>
              </w:rPr>
            </w:pPr>
            <w:r w:rsidRPr="008A7351">
              <w:rPr>
                <w:rFonts w:eastAsia="MS Mincho" w:cs="Times New Roman"/>
                <w:i/>
                <w:iCs/>
                <w:szCs w:val="22"/>
              </w:rPr>
              <w:t>(in thousand Baht)</w:t>
            </w:r>
          </w:p>
        </w:tc>
      </w:tr>
      <w:tr w:rsidR="005629B9" w:rsidRPr="00CA132D" w:rsidTr="00711E2F">
        <w:trPr>
          <w:trHeight w:val="112"/>
        </w:trPr>
        <w:tc>
          <w:tcPr>
            <w:tcW w:w="3159" w:type="dxa"/>
          </w:tcPr>
          <w:p w:rsidR="005629B9" w:rsidRPr="008724D4" w:rsidRDefault="005629B9" w:rsidP="005629B9">
            <w:pPr>
              <w:tabs>
                <w:tab w:val="left" w:pos="252"/>
                <w:tab w:val="left" w:pos="342"/>
                <w:tab w:val="left" w:pos="1871"/>
                <w:tab w:val="left" w:pos="2580"/>
                <w:tab w:val="left" w:pos="2807"/>
                <w:tab w:val="left" w:pos="3515"/>
                <w:tab w:val="left" w:pos="3742"/>
                <w:tab w:val="left" w:pos="4392"/>
                <w:tab w:val="left" w:pos="4451"/>
                <w:tab w:val="left" w:pos="5387"/>
                <w:tab w:val="left" w:pos="5613"/>
                <w:tab w:val="left" w:pos="6322"/>
                <w:tab w:val="left" w:pos="6549"/>
              </w:tabs>
              <w:spacing w:line="240" w:lineRule="atLeast"/>
              <w:ind w:left="-108" w:right="-198" w:hanging="90"/>
              <w:jc w:val="both"/>
              <w:rPr>
                <w:rFonts w:eastAsia="MS Mincho" w:cs="Times New Roman"/>
                <w:spacing w:val="-4"/>
                <w:szCs w:val="22"/>
                <w:lang w:val="en-US"/>
              </w:rPr>
            </w:pPr>
            <w:r w:rsidRPr="008724D4">
              <w:rPr>
                <w:rFonts w:eastAsia="MS Mincho" w:cs="Times New Roman"/>
                <w:spacing w:val="-4"/>
                <w:szCs w:val="22"/>
                <w:lang w:val="en-US"/>
              </w:rPr>
              <w:tab/>
            </w:r>
            <w:r w:rsidRPr="008724D4">
              <w:rPr>
                <w:rFonts w:eastAsia="MS Mincho" w:cs="Times New Roman"/>
                <w:spacing w:val="-4"/>
                <w:szCs w:val="22"/>
                <w:lang w:val="en-US"/>
              </w:rPr>
              <w:tab/>
            </w:r>
            <w:r w:rsidRPr="008724D4">
              <w:rPr>
                <w:rFonts w:eastAsia="MS Mincho" w:cs="Cordia New" w:hint="cs"/>
                <w:spacing w:val="-4"/>
                <w:szCs w:val="28"/>
                <w:cs/>
                <w:lang w:val="en-US" w:bidi="th-TH"/>
              </w:rPr>
              <w:t xml:space="preserve"> </w:t>
            </w:r>
            <w:r w:rsidRPr="008724D4">
              <w:rPr>
                <w:rFonts w:eastAsia="MS Mincho" w:cs="Times New Roman"/>
                <w:spacing w:val="-4"/>
                <w:szCs w:val="22"/>
                <w:lang w:val="en-US"/>
              </w:rPr>
              <w:t xml:space="preserve">Interest income from </w:t>
            </w:r>
          </w:p>
          <w:p w:rsidR="005629B9" w:rsidRPr="008724D4" w:rsidRDefault="005629B9" w:rsidP="005629B9">
            <w:pPr>
              <w:tabs>
                <w:tab w:val="left" w:pos="252"/>
                <w:tab w:val="left" w:pos="342"/>
                <w:tab w:val="left" w:pos="531"/>
                <w:tab w:val="left" w:pos="1871"/>
                <w:tab w:val="left" w:pos="2580"/>
                <w:tab w:val="left" w:pos="2807"/>
                <w:tab w:val="left" w:pos="3515"/>
                <w:tab w:val="left" w:pos="3742"/>
                <w:tab w:val="left" w:pos="4392"/>
                <w:tab w:val="left" w:pos="4451"/>
                <w:tab w:val="left" w:pos="5387"/>
                <w:tab w:val="left" w:pos="5613"/>
                <w:tab w:val="left" w:pos="6322"/>
                <w:tab w:val="left" w:pos="6549"/>
              </w:tabs>
              <w:spacing w:line="240" w:lineRule="atLeast"/>
              <w:ind w:left="-108" w:right="-198" w:hanging="90"/>
              <w:jc w:val="both"/>
              <w:rPr>
                <w:rFonts w:eastAsia="MS Mincho" w:cs="Times New Roman"/>
                <w:spacing w:val="-4"/>
                <w:szCs w:val="22"/>
                <w:lang w:val="en-US"/>
              </w:rPr>
            </w:pPr>
            <w:r w:rsidRPr="008724D4">
              <w:rPr>
                <w:rFonts w:eastAsia="MS Mincho" w:cs="Times New Roman"/>
                <w:spacing w:val="-4"/>
                <w:szCs w:val="22"/>
                <w:lang w:val="en-US"/>
              </w:rPr>
              <w:t xml:space="preserve">            </w:t>
            </w:r>
            <w:r>
              <w:rPr>
                <w:rFonts w:eastAsia="MS Mincho" w:cs="Times New Roman"/>
                <w:spacing w:val="-4"/>
                <w:szCs w:val="22"/>
                <w:lang w:val="en-US"/>
              </w:rPr>
              <w:tab/>
            </w:r>
            <w:r w:rsidRPr="008724D4">
              <w:rPr>
                <w:rFonts w:eastAsia="MS Mincho" w:cs="Times New Roman"/>
                <w:spacing w:val="-4"/>
                <w:szCs w:val="22"/>
                <w:lang w:val="en-US"/>
              </w:rPr>
              <w:t>investments</w:t>
            </w:r>
            <w:r>
              <w:rPr>
                <w:rFonts w:eastAsia="MS Mincho" w:cs="Times New Roman"/>
                <w:spacing w:val="-4"/>
                <w:szCs w:val="22"/>
                <w:lang w:val="en-US"/>
              </w:rPr>
              <w:t xml:space="preserve"> in </w:t>
            </w:r>
            <w:r w:rsidRPr="008724D4">
              <w:rPr>
                <w:rFonts w:eastAsia="MS Mincho" w:cs="Times New Roman"/>
                <w:spacing w:val="-4"/>
                <w:szCs w:val="22"/>
                <w:lang w:val="en-US"/>
              </w:rPr>
              <w:t>debt securities</w:t>
            </w:r>
          </w:p>
        </w:tc>
        <w:tc>
          <w:tcPr>
            <w:tcW w:w="1242" w:type="dxa"/>
          </w:tcPr>
          <w:p w:rsidR="005629B9" w:rsidRPr="005629B9" w:rsidRDefault="005629B9" w:rsidP="005629B9">
            <w:pPr>
              <w:tabs>
                <w:tab w:val="decimal" w:pos="1062"/>
              </w:tabs>
              <w:ind w:right="-108"/>
            </w:pPr>
          </w:p>
          <w:p w:rsidR="005629B9" w:rsidRPr="005629B9" w:rsidRDefault="005629B9" w:rsidP="005629B9">
            <w:pPr>
              <w:tabs>
                <w:tab w:val="decimal" w:pos="1062"/>
              </w:tabs>
              <w:ind w:right="-108"/>
            </w:pPr>
            <w:r w:rsidRPr="005629B9">
              <w:t>8,437</w:t>
            </w:r>
          </w:p>
        </w:tc>
        <w:tc>
          <w:tcPr>
            <w:tcW w:w="270" w:type="dxa"/>
          </w:tcPr>
          <w:p w:rsidR="005629B9" w:rsidRPr="00CA132D" w:rsidRDefault="005629B9" w:rsidP="005629B9">
            <w:pPr>
              <w:tabs>
                <w:tab w:val="decimal" w:pos="1062"/>
              </w:tabs>
              <w:spacing w:line="240" w:lineRule="atLeast"/>
              <w:ind w:left="-108" w:right="-108"/>
              <w:rPr>
                <w:rFonts w:eastAsia="MS Mincho" w:cs="Times New Roman"/>
                <w:szCs w:val="22"/>
              </w:rPr>
            </w:pPr>
          </w:p>
        </w:tc>
        <w:tc>
          <w:tcPr>
            <w:tcW w:w="1260" w:type="dxa"/>
          </w:tcPr>
          <w:p w:rsidR="005629B9" w:rsidRPr="00D92832" w:rsidRDefault="005629B9" w:rsidP="005629B9">
            <w:pPr>
              <w:tabs>
                <w:tab w:val="decimal" w:pos="939"/>
              </w:tabs>
              <w:spacing w:line="240" w:lineRule="atLeast"/>
              <w:ind w:left="-108" w:right="-108"/>
            </w:pPr>
            <w:r>
              <w:br/>
            </w:r>
            <w:r w:rsidRPr="00D92832">
              <w:t>2,</w:t>
            </w:r>
            <w:r w:rsidRPr="009B4D04">
              <w:rPr>
                <w:rFonts w:eastAsia="MS Mincho" w:cs="Times New Roman"/>
                <w:szCs w:val="22"/>
              </w:rPr>
              <w:t>584</w:t>
            </w:r>
          </w:p>
        </w:tc>
        <w:tc>
          <w:tcPr>
            <w:tcW w:w="270" w:type="dxa"/>
          </w:tcPr>
          <w:p w:rsidR="005629B9" w:rsidRPr="00CA132D" w:rsidRDefault="005629B9" w:rsidP="005629B9">
            <w:pPr>
              <w:tabs>
                <w:tab w:val="decimal" w:pos="1328"/>
              </w:tabs>
              <w:spacing w:line="240" w:lineRule="atLeast"/>
              <w:ind w:left="-94" w:right="-108"/>
              <w:rPr>
                <w:rFonts w:eastAsia="MS Mincho" w:cs="Times New Roman"/>
                <w:szCs w:val="22"/>
              </w:rPr>
            </w:pPr>
          </w:p>
        </w:tc>
        <w:tc>
          <w:tcPr>
            <w:tcW w:w="1170" w:type="dxa"/>
            <w:vAlign w:val="bottom"/>
          </w:tcPr>
          <w:p w:rsidR="005629B9" w:rsidRPr="00CA132D" w:rsidRDefault="005629B9" w:rsidP="005629B9">
            <w:pPr>
              <w:tabs>
                <w:tab w:val="decimal" w:pos="954"/>
              </w:tabs>
              <w:spacing w:line="240" w:lineRule="atLeast"/>
              <w:ind w:left="-108" w:right="-108"/>
              <w:rPr>
                <w:rFonts w:eastAsia="MS Mincho" w:cs="Times New Roman"/>
                <w:szCs w:val="22"/>
              </w:rPr>
            </w:pPr>
            <w:r>
              <w:rPr>
                <w:rFonts w:eastAsia="MS Mincho" w:cs="Times New Roman"/>
                <w:szCs w:val="22"/>
              </w:rPr>
              <w:t>8,437</w:t>
            </w:r>
          </w:p>
        </w:tc>
        <w:tc>
          <w:tcPr>
            <w:tcW w:w="270" w:type="dxa"/>
          </w:tcPr>
          <w:p w:rsidR="005629B9" w:rsidRPr="00CA132D" w:rsidRDefault="005629B9" w:rsidP="005629B9">
            <w:pPr>
              <w:tabs>
                <w:tab w:val="decimal" w:pos="1328"/>
              </w:tabs>
              <w:spacing w:line="240" w:lineRule="atLeast"/>
              <w:ind w:left="-94" w:right="-108"/>
              <w:rPr>
                <w:rFonts w:eastAsia="MS Mincho" w:cs="Times New Roman"/>
                <w:szCs w:val="22"/>
              </w:rPr>
            </w:pPr>
          </w:p>
        </w:tc>
        <w:tc>
          <w:tcPr>
            <w:tcW w:w="1170" w:type="dxa"/>
            <w:vAlign w:val="bottom"/>
          </w:tcPr>
          <w:p w:rsidR="005629B9" w:rsidRPr="00CA132D" w:rsidRDefault="005629B9" w:rsidP="005629B9">
            <w:pPr>
              <w:tabs>
                <w:tab w:val="decimal" w:pos="954"/>
              </w:tabs>
              <w:spacing w:line="240" w:lineRule="atLeast"/>
              <w:ind w:left="-108" w:right="-108"/>
              <w:rPr>
                <w:rFonts w:eastAsia="MS Mincho" w:cs="Times New Roman"/>
                <w:szCs w:val="22"/>
              </w:rPr>
            </w:pPr>
            <w:r w:rsidRPr="00BF3750">
              <w:rPr>
                <w:rFonts w:eastAsia="MS Mincho" w:cs="Times New Roman"/>
                <w:szCs w:val="22"/>
              </w:rPr>
              <w:t>2,584</w:t>
            </w:r>
          </w:p>
        </w:tc>
      </w:tr>
      <w:tr w:rsidR="005629B9" w:rsidRPr="00130A29" w:rsidTr="00711E2F">
        <w:trPr>
          <w:trHeight w:val="451"/>
        </w:trPr>
        <w:tc>
          <w:tcPr>
            <w:tcW w:w="3159" w:type="dxa"/>
          </w:tcPr>
          <w:p w:rsidR="005629B9" w:rsidRDefault="005629B9" w:rsidP="005629B9">
            <w:pPr>
              <w:tabs>
                <w:tab w:val="left" w:pos="162"/>
                <w:tab w:val="left" w:pos="252"/>
                <w:tab w:val="left" w:pos="5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9" w:right="29" w:hanging="180"/>
              <w:jc w:val="thaiDistribute"/>
              <w:rPr>
                <w:rFonts w:eastAsia="MS Mincho" w:cs="Times New Roman"/>
                <w:spacing w:val="-4"/>
                <w:szCs w:val="22"/>
                <w:lang w:val="en-US"/>
              </w:rPr>
            </w:pPr>
            <w:r w:rsidRPr="008724D4">
              <w:rPr>
                <w:rFonts w:eastAsia="MS Mincho" w:cs="Times New Roman"/>
                <w:spacing w:val="-4"/>
                <w:szCs w:val="22"/>
                <w:lang w:val="en-US"/>
              </w:rPr>
              <w:t xml:space="preserve">Dividend income from </w:t>
            </w:r>
          </w:p>
          <w:p w:rsidR="005629B9" w:rsidRDefault="005629B9" w:rsidP="005629B9">
            <w:pPr>
              <w:tabs>
                <w:tab w:val="left" w:pos="162"/>
                <w:tab w:val="left" w:pos="252"/>
                <w:tab w:val="left" w:pos="5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9" w:hanging="261"/>
              <w:jc w:val="thaiDistribute"/>
              <w:rPr>
                <w:rFonts w:eastAsia="MS Mincho" w:cs="Times New Roman"/>
                <w:spacing w:val="-4"/>
                <w:szCs w:val="22"/>
                <w:lang w:val="en-US"/>
              </w:rPr>
            </w:pPr>
            <w:r>
              <w:rPr>
                <w:rFonts w:eastAsia="MS Mincho" w:cs="Times New Roman"/>
                <w:spacing w:val="-4"/>
                <w:szCs w:val="22"/>
                <w:lang w:val="en-US"/>
              </w:rPr>
              <w:tab/>
            </w:r>
            <w:r w:rsidRPr="008724D4">
              <w:rPr>
                <w:rFonts w:eastAsia="MS Mincho" w:cs="Times New Roman"/>
                <w:spacing w:val="-4"/>
                <w:szCs w:val="22"/>
                <w:lang w:val="en-US"/>
              </w:rPr>
              <w:t xml:space="preserve">investments in equity </w:t>
            </w:r>
          </w:p>
          <w:p w:rsidR="005629B9" w:rsidRPr="008724D4" w:rsidRDefault="005629B9" w:rsidP="005629B9">
            <w:pPr>
              <w:tabs>
                <w:tab w:val="left" w:pos="162"/>
                <w:tab w:val="left" w:pos="2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9" w:hanging="180"/>
              <w:jc w:val="thaiDistribute"/>
              <w:rPr>
                <w:rFonts w:eastAsia="MS Mincho" w:cs="Times New Roman"/>
                <w:spacing w:val="-4"/>
                <w:szCs w:val="22"/>
                <w:lang w:val="en-US"/>
              </w:rPr>
            </w:pPr>
            <w:r>
              <w:rPr>
                <w:rFonts w:eastAsia="MS Mincho" w:cs="Times New Roman"/>
                <w:spacing w:val="-4"/>
                <w:szCs w:val="22"/>
                <w:lang w:val="en-US"/>
              </w:rPr>
              <w:tab/>
            </w:r>
            <w:r w:rsidRPr="008724D4">
              <w:rPr>
                <w:rFonts w:eastAsia="MS Mincho" w:cs="Times New Roman"/>
                <w:spacing w:val="-4"/>
                <w:szCs w:val="22"/>
                <w:lang w:val="en-US"/>
              </w:rPr>
              <w:t>securities</w:t>
            </w:r>
          </w:p>
        </w:tc>
        <w:tc>
          <w:tcPr>
            <w:tcW w:w="1242" w:type="dxa"/>
            <w:tcBorders>
              <w:bottom w:val="single" w:sz="4" w:space="0" w:color="auto"/>
            </w:tcBorders>
          </w:tcPr>
          <w:p w:rsidR="005629B9" w:rsidRPr="005629B9" w:rsidRDefault="005629B9" w:rsidP="005629B9">
            <w:pPr>
              <w:tabs>
                <w:tab w:val="decimal" w:pos="1062"/>
              </w:tabs>
              <w:ind w:right="-108"/>
            </w:pPr>
          </w:p>
          <w:p w:rsidR="005629B9" w:rsidRPr="005629B9" w:rsidRDefault="005629B9" w:rsidP="005629B9">
            <w:pPr>
              <w:tabs>
                <w:tab w:val="decimal" w:pos="1062"/>
              </w:tabs>
              <w:ind w:right="-108"/>
            </w:pPr>
          </w:p>
          <w:p w:rsidR="005629B9" w:rsidRPr="005629B9" w:rsidRDefault="005629B9" w:rsidP="005629B9">
            <w:pPr>
              <w:tabs>
                <w:tab w:val="decimal" w:pos="1062"/>
              </w:tabs>
              <w:ind w:right="-108"/>
            </w:pPr>
            <w:r w:rsidRPr="005629B9">
              <w:t>266,911</w:t>
            </w:r>
          </w:p>
        </w:tc>
        <w:tc>
          <w:tcPr>
            <w:tcW w:w="270" w:type="dxa"/>
          </w:tcPr>
          <w:p w:rsidR="005629B9" w:rsidRPr="00CA132D" w:rsidRDefault="005629B9" w:rsidP="005629B9">
            <w:pPr>
              <w:tabs>
                <w:tab w:val="decimal" w:pos="1062"/>
              </w:tabs>
              <w:spacing w:line="240" w:lineRule="atLeast"/>
              <w:ind w:right="-108"/>
              <w:rPr>
                <w:rFonts w:eastAsia="MS Mincho" w:cs="Times New Roman"/>
                <w:szCs w:val="22"/>
              </w:rPr>
            </w:pPr>
          </w:p>
        </w:tc>
        <w:tc>
          <w:tcPr>
            <w:tcW w:w="1260" w:type="dxa"/>
            <w:tcBorders>
              <w:bottom w:val="single" w:sz="4" w:space="0" w:color="auto"/>
            </w:tcBorders>
          </w:tcPr>
          <w:p w:rsidR="005629B9" w:rsidRPr="00D92832" w:rsidRDefault="005629B9" w:rsidP="005629B9">
            <w:pPr>
              <w:tabs>
                <w:tab w:val="decimal" w:pos="939"/>
              </w:tabs>
              <w:spacing w:line="240" w:lineRule="atLeast"/>
              <w:ind w:left="-108" w:right="-108"/>
            </w:pPr>
            <w:r>
              <w:br/>
            </w:r>
            <w:r>
              <w:br/>
            </w:r>
            <w:r w:rsidRPr="00D92832">
              <w:t>64,</w:t>
            </w:r>
            <w:r w:rsidRPr="009B4D04">
              <w:rPr>
                <w:rFonts w:eastAsia="MS Mincho" w:cs="Times New Roman"/>
                <w:szCs w:val="22"/>
              </w:rPr>
              <w:t>868</w:t>
            </w:r>
          </w:p>
        </w:tc>
        <w:tc>
          <w:tcPr>
            <w:tcW w:w="270" w:type="dxa"/>
          </w:tcPr>
          <w:p w:rsidR="005629B9" w:rsidRPr="00CA132D" w:rsidRDefault="005629B9" w:rsidP="005629B9">
            <w:pPr>
              <w:tabs>
                <w:tab w:val="decimal" w:pos="1328"/>
              </w:tabs>
              <w:spacing w:line="240" w:lineRule="atLeast"/>
              <w:ind w:left="-94" w:right="-108"/>
              <w:rPr>
                <w:rFonts w:eastAsia="MS Mincho" w:cs="Times New Roman"/>
                <w:szCs w:val="22"/>
              </w:rPr>
            </w:pPr>
          </w:p>
        </w:tc>
        <w:tc>
          <w:tcPr>
            <w:tcW w:w="1170" w:type="dxa"/>
            <w:tcBorders>
              <w:bottom w:val="single" w:sz="4" w:space="0" w:color="auto"/>
            </w:tcBorders>
            <w:vAlign w:val="bottom"/>
          </w:tcPr>
          <w:p w:rsidR="005629B9" w:rsidRPr="00CA132D" w:rsidRDefault="005629B9" w:rsidP="005629B9">
            <w:pPr>
              <w:tabs>
                <w:tab w:val="decimal" w:pos="954"/>
              </w:tabs>
              <w:spacing w:line="240" w:lineRule="atLeast"/>
              <w:ind w:right="-108"/>
              <w:rPr>
                <w:rFonts w:eastAsia="MS Mincho" w:cs="Times New Roman"/>
                <w:szCs w:val="22"/>
                <w:lang w:val="en-US"/>
              </w:rPr>
            </w:pPr>
            <w:r>
              <w:rPr>
                <w:rFonts w:eastAsia="MS Mincho" w:cs="Times New Roman"/>
                <w:szCs w:val="22"/>
                <w:lang w:val="en-US"/>
              </w:rPr>
              <w:t>266,911</w:t>
            </w:r>
          </w:p>
        </w:tc>
        <w:tc>
          <w:tcPr>
            <w:tcW w:w="270" w:type="dxa"/>
          </w:tcPr>
          <w:p w:rsidR="005629B9" w:rsidRPr="00CA132D" w:rsidRDefault="005629B9" w:rsidP="005629B9">
            <w:pPr>
              <w:tabs>
                <w:tab w:val="decimal" w:pos="1328"/>
              </w:tabs>
              <w:spacing w:line="240" w:lineRule="atLeast"/>
              <w:ind w:left="-94" w:right="-108"/>
              <w:rPr>
                <w:rFonts w:eastAsia="MS Mincho" w:cs="Times New Roman"/>
                <w:szCs w:val="22"/>
              </w:rPr>
            </w:pPr>
          </w:p>
        </w:tc>
        <w:tc>
          <w:tcPr>
            <w:tcW w:w="1170" w:type="dxa"/>
            <w:vAlign w:val="bottom"/>
          </w:tcPr>
          <w:p w:rsidR="005629B9" w:rsidRPr="00CA132D" w:rsidRDefault="005629B9" w:rsidP="005629B9">
            <w:pPr>
              <w:tabs>
                <w:tab w:val="decimal" w:pos="954"/>
              </w:tabs>
              <w:spacing w:line="240" w:lineRule="atLeast"/>
              <w:ind w:right="-108"/>
              <w:rPr>
                <w:rFonts w:eastAsia="MS Mincho" w:cs="Times New Roman"/>
                <w:szCs w:val="22"/>
                <w:lang w:val="en-US"/>
              </w:rPr>
            </w:pPr>
            <w:r w:rsidRPr="00BF3750">
              <w:rPr>
                <w:rFonts w:eastAsia="MS Mincho" w:cs="Times New Roman"/>
                <w:szCs w:val="22"/>
                <w:lang w:val="en-US"/>
              </w:rPr>
              <w:t>64,868</w:t>
            </w:r>
          </w:p>
        </w:tc>
      </w:tr>
      <w:tr w:rsidR="00D203E5" w:rsidRPr="008A7351" w:rsidTr="00711E2F">
        <w:trPr>
          <w:trHeight w:val="224"/>
        </w:trPr>
        <w:tc>
          <w:tcPr>
            <w:tcW w:w="3159" w:type="dxa"/>
          </w:tcPr>
          <w:p w:rsidR="00D203E5" w:rsidRPr="00CA132D" w:rsidRDefault="00D203E5" w:rsidP="00D203E5">
            <w:pPr>
              <w:tabs>
                <w:tab w:val="left" w:pos="252"/>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thaiDistribute"/>
              <w:rPr>
                <w:rFonts w:eastAsia="MS Mincho" w:cs="Times New Roman"/>
                <w:szCs w:val="22"/>
                <w:lang w:val="en-US"/>
              </w:rPr>
            </w:pPr>
            <w:r>
              <w:rPr>
                <w:rFonts w:eastAsia="MS Mincho" w:cs="Times New Roman"/>
                <w:b/>
                <w:bCs/>
                <w:szCs w:val="22"/>
                <w:lang w:val="en-US"/>
              </w:rPr>
              <w:tab/>
            </w:r>
            <w:r w:rsidRPr="00CA132D">
              <w:rPr>
                <w:rFonts w:eastAsia="MS Mincho" w:cs="Times New Roman"/>
                <w:b/>
                <w:bCs/>
                <w:szCs w:val="22"/>
                <w:lang w:val="en-US"/>
              </w:rPr>
              <w:t>Total</w:t>
            </w:r>
          </w:p>
        </w:tc>
        <w:tc>
          <w:tcPr>
            <w:tcW w:w="1242" w:type="dxa"/>
            <w:tcBorders>
              <w:top w:val="single" w:sz="4" w:space="0" w:color="auto"/>
              <w:bottom w:val="double" w:sz="4" w:space="0" w:color="auto"/>
            </w:tcBorders>
          </w:tcPr>
          <w:p w:rsidR="00D203E5" w:rsidRPr="009B4D04" w:rsidRDefault="005629B9" w:rsidP="005629B9">
            <w:pPr>
              <w:tabs>
                <w:tab w:val="decimal" w:pos="1062"/>
              </w:tabs>
              <w:ind w:right="-108"/>
              <w:rPr>
                <w:b/>
                <w:bCs/>
              </w:rPr>
            </w:pPr>
            <w:r>
              <w:rPr>
                <w:b/>
                <w:bCs/>
              </w:rPr>
              <w:t>275,348</w:t>
            </w:r>
          </w:p>
        </w:tc>
        <w:tc>
          <w:tcPr>
            <w:tcW w:w="270" w:type="dxa"/>
          </w:tcPr>
          <w:p w:rsidR="00D203E5" w:rsidRPr="00CA132D" w:rsidRDefault="00D203E5" w:rsidP="00D203E5">
            <w:pPr>
              <w:tabs>
                <w:tab w:val="decimal" w:pos="1062"/>
              </w:tabs>
              <w:spacing w:line="240" w:lineRule="atLeast"/>
              <w:ind w:left="-108" w:right="-108"/>
              <w:rPr>
                <w:rFonts w:eastAsia="MS Mincho" w:cs="Times New Roman"/>
                <w:b/>
                <w:bCs/>
                <w:szCs w:val="22"/>
              </w:rPr>
            </w:pPr>
          </w:p>
        </w:tc>
        <w:tc>
          <w:tcPr>
            <w:tcW w:w="1260" w:type="dxa"/>
            <w:tcBorders>
              <w:top w:val="single" w:sz="4" w:space="0" w:color="auto"/>
              <w:bottom w:val="double" w:sz="4" w:space="0" w:color="auto"/>
            </w:tcBorders>
          </w:tcPr>
          <w:p w:rsidR="00D203E5" w:rsidRPr="009B4D04" w:rsidRDefault="00D203E5" w:rsidP="00586695">
            <w:pPr>
              <w:tabs>
                <w:tab w:val="decimal" w:pos="939"/>
              </w:tabs>
              <w:rPr>
                <w:b/>
                <w:bCs/>
              </w:rPr>
            </w:pPr>
            <w:r w:rsidRPr="009B4D04">
              <w:rPr>
                <w:b/>
                <w:bCs/>
              </w:rPr>
              <w:t>67,452</w:t>
            </w:r>
          </w:p>
        </w:tc>
        <w:tc>
          <w:tcPr>
            <w:tcW w:w="270" w:type="dxa"/>
          </w:tcPr>
          <w:p w:rsidR="00D203E5" w:rsidRPr="00CA132D" w:rsidRDefault="00D203E5" w:rsidP="00D203E5">
            <w:pPr>
              <w:tabs>
                <w:tab w:val="decimal" w:pos="1328"/>
              </w:tabs>
              <w:spacing w:line="240" w:lineRule="atLeast"/>
              <w:ind w:left="-94" w:right="-108"/>
              <w:rPr>
                <w:rFonts w:eastAsia="MS Mincho" w:cs="Times New Roman"/>
                <w:b/>
                <w:bCs/>
                <w:szCs w:val="22"/>
              </w:rPr>
            </w:pPr>
          </w:p>
        </w:tc>
        <w:tc>
          <w:tcPr>
            <w:tcW w:w="1170" w:type="dxa"/>
            <w:tcBorders>
              <w:top w:val="single" w:sz="4" w:space="0" w:color="auto"/>
              <w:bottom w:val="double" w:sz="4" w:space="0" w:color="auto"/>
            </w:tcBorders>
          </w:tcPr>
          <w:p w:rsidR="00D203E5" w:rsidRPr="00CA132D" w:rsidRDefault="008232BB" w:rsidP="00711E2F">
            <w:pPr>
              <w:tabs>
                <w:tab w:val="decimal" w:pos="954"/>
              </w:tabs>
              <w:spacing w:line="240" w:lineRule="atLeast"/>
              <w:ind w:left="-108" w:right="-108"/>
              <w:rPr>
                <w:rFonts w:eastAsia="MS Mincho" w:cs="Times New Roman"/>
                <w:b/>
                <w:bCs/>
                <w:szCs w:val="22"/>
                <w:lang w:val="en-US"/>
              </w:rPr>
            </w:pPr>
            <w:r>
              <w:rPr>
                <w:rFonts w:eastAsia="MS Mincho" w:cs="Times New Roman"/>
                <w:b/>
                <w:bCs/>
                <w:szCs w:val="22"/>
                <w:lang w:val="en-US"/>
              </w:rPr>
              <w:t>275,348</w:t>
            </w:r>
          </w:p>
        </w:tc>
        <w:tc>
          <w:tcPr>
            <w:tcW w:w="270" w:type="dxa"/>
          </w:tcPr>
          <w:p w:rsidR="00D203E5" w:rsidRPr="00CA132D" w:rsidRDefault="00D203E5" w:rsidP="00D203E5">
            <w:pPr>
              <w:tabs>
                <w:tab w:val="decimal" w:pos="1328"/>
              </w:tabs>
              <w:spacing w:line="240" w:lineRule="atLeast"/>
              <w:ind w:left="-94" w:right="-108"/>
              <w:rPr>
                <w:rFonts w:eastAsia="MS Mincho" w:cs="Times New Roman"/>
                <w:b/>
                <w:bCs/>
                <w:szCs w:val="22"/>
              </w:rPr>
            </w:pPr>
          </w:p>
        </w:tc>
        <w:tc>
          <w:tcPr>
            <w:tcW w:w="1170" w:type="dxa"/>
            <w:tcBorders>
              <w:top w:val="single" w:sz="4" w:space="0" w:color="auto"/>
              <w:bottom w:val="double" w:sz="4" w:space="0" w:color="auto"/>
            </w:tcBorders>
          </w:tcPr>
          <w:p w:rsidR="00D203E5" w:rsidRPr="00CA132D" w:rsidRDefault="00D203E5" w:rsidP="00711E2F">
            <w:pPr>
              <w:tabs>
                <w:tab w:val="decimal" w:pos="954"/>
              </w:tabs>
              <w:spacing w:line="240" w:lineRule="atLeast"/>
              <w:ind w:left="-108" w:right="-108"/>
              <w:rPr>
                <w:rFonts w:eastAsia="MS Mincho" w:cs="Times New Roman"/>
                <w:b/>
                <w:bCs/>
                <w:szCs w:val="22"/>
                <w:lang w:val="en-US"/>
              </w:rPr>
            </w:pPr>
            <w:r w:rsidRPr="00BF3750">
              <w:rPr>
                <w:rFonts w:eastAsia="MS Mincho" w:cs="Times New Roman"/>
                <w:b/>
                <w:bCs/>
                <w:szCs w:val="22"/>
                <w:lang w:val="en-US"/>
              </w:rPr>
              <w:t>67,452</w:t>
            </w:r>
          </w:p>
        </w:tc>
      </w:tr>
    </w:tbl>
    <w:p w:rsidR="00D203E5" w:rsidRDefault="00D203E5" w:rsidP="0069369D">
      <w:pPr>
        <w:pStyle w:val="Heading1"/>
        <w:numPr>
          <w:ilvl w:val="0"/>
          <w:numId w:val="0"/>
        </w:numPr>
        <w:tabs>
          <w:tab w:val="left" w:pos="540"/>
        </w:tabs>
        <w:spacing w:before="0" w:after="0" w:line="240" w:lineRule="atLeast"/>
        <w:rPr>
          <w:rFonts w:cs="Times New Roman"/>
        </w:rPr>
      </w:pPr>
    </w:p>
    <w:p w:rsidR="003A0DFA" w:rsidRDefault="003A0DFA">
      <w:pPr>
        <w:spacing w:line="240" w:lineRule="auto"/>
        <w:rPr>
          <w:rFonts w:cs="Times New Roman"/>
          <w:b/>
          <w:sz w:val="24"/>
        </w:rPr>
      </w:pPr>
      <w:r>
        <w:rPr>
          <w:rFonts w:cs="Times New Roman"/>
        </w:rPr>
        <w:br w:type="page"/>
      </w:r>
    </w:p>
    <w:p w:rsidR="0069369D" w:rsidRDefault="0069369D" w:rsidP="003A0DFA">
      <w:pPr>
        <w:pStyle w:val="Heading1"/>
        <w:numPr>
          <w:ilvl w:val="0"/>
          <w:numId w:val="0"/>
        </w:numPr>
        <w:tabs>
          <w:tab w:val="left" w:pos="540"/>
        </w:tabs>
        <w:spacing w:before="0" w:after="0" w:line="230" w:lineRule="exact"/>
        <w:rPr>
          <w:rFonts w:cs="Times New Roman"/>
        </w:rPr>
      </w:pPr>
      <w:r w:rsidRPr="00BA60B8">
        <w:rPr>
          <w:rFonts w:cs="Times New Roman"/>
        </w:rPr>
        <w:lastRenderedPageBreak/>
        <w:t>1</w:t>
      </w:r>
      <w:r w:rsidR="00FE11D3">
        <w:rPr>
          <w:rFonts w:cs="Times New Roman"/>
        </w:rPr>
        <w:t>1</w:t>
      </w:r>
      <w:r w:rsidRPr="00BA60B8">
        <w:rPr>
          <w:rFonts w:cs="Times New Roman"/>
        </w:rPr>
        <w:tab/>
      </w:r>
      <w:r w:rsidR="00255D27">
        <w:rPr>
          <w:rFonts w:cs="Times New Roman"/>
        </w:rPr>
        <w:t>Investment in subsidiary</w:t>
      </w:r>
    </w:p>
    <w:p w:rsidR="0069369D" w:rsidRPr="00701210" w:rsidRDefault="0069369D" w:rsidP="003A0DFA">
      <w:pPr>
        <w:tabs>
          <w:tab w:val="left" w:pos="450"/>
        </w:tabs>
        <w:spacing w:line="230" w:lineRule="exact"/>
        <w:ind w:left="1170"/>
        <w:jc w:val="both"/>
        <w:rPr>
          <w:rFonts w:cs="Times New Roman"/>
          <w:szCs w:val="22"/>
        </w:rPr>
      </w:pPr>
    </w:p>
    <w:p w:rsidR="00C008B6" w:rsidRDefault="00255D27" w:rsidP="003A0DFA">
      <w:pPr>
        <w:spacing w:line="230" w:lineRule="exact"/>
        <w:ind w:left="540" w:right="-27"/>
        <w:jc w:val="both"/>
        <w:rPr>
          <w:rFonts w:cs="Times New Roman"/>
          <w:szCs w:val="22"/>
        </w:rPr>
      </w:pPr>
      <w:r>
        <w:rPr>
          <w:rFonts w:cs="Times New Roman"/>
          <w:szCs w:val="22"/>
        </w:rPr>
        <w:t>Investment in subsidiary</w:t>
      </w:r>
      <w:r w:rsidRPr="00C008B6">
        <w:rPr>
          <w:rFonts w:cs="Times New Roman"/>
          <w:szCs w:val="22"/>
        </w:rPr>
        <w:t xml:space="preserve"> </w:t>
      </w:r>
      <w:r>
        <w:rPr>
          <w:rFonts w:cs="Times New Roman"/>
          <w:szCs w:val="22"/>
        </w:rPr>
        <w:t>a</w:t>
      </w:r>
      <w:r w:rsidR="00C008B6" w:rsidRPr="00C008B6">
        <w:rPr>
          <w:rFonts w:cs="Times New Roman"/>
          <w:szCs w:val="22"/>
        </w:rPr>
        <w:t>s at 31 Dec</w:t>
      </w:r>
      <w:r w:rsidR="004626BB">
        <w:rPr>
          <w:rFonts w:cs="Times New Roman"/>
          <w:szCs w:val="22"/>
        </w:rPr>
        <w:t xml:space="preserve">ember </w:t>
      </w:r>
      <w:r w:rsidR="00586695">
        <w:rPr>
          <w:rFonts w:cs="Times New Roman"/>
          <w:szCs w:val="22"/>
        </w:rPr>
        <w:t xml:space="preserve">2018 and </w:t>
      </w:r>
      <w:r w:rsidR="004626BB">
        <w:rPr>
          <w:rFonts w:cs="Times New Roman"/>
          <w:szCs w:val="22"/>
        </w:rPr>
        <w:t>201</w:t>
      </w:r>
      <w:r w:rsidR="00214AA4">
        <w:rPr>
          <w:rFonts w:cs="Times New Roman"/>
          <w:szCs w:val="22"/>
        </w:rPr>
        <w:t>7 was</w:t>
      </w:r>
      <w:r w:rsidR="00C008B6" w:rsidRPr="00C008B6">
        <w:rPr>
          <w:rFonts w:cs="Times New Roman"/>
          <w:szCs w:val="22"/>
        </w:rPr>
        <w:t xml:space="preserve"> as follows:</w:t>
      </w:r>
    </w:p>
    <w:p w:rsidR="00B125B5" w:rsidRPr="00C008B6" w:rsidRDefault="00B125B5" w:rsidP="003A0DFA">
      <w:pPr>
        <w:spacing w:line="230" w:lineRule="exact"/>
        <w:ind w:left="540" w:right="-27"/>
        <w:jc w:val="both"/>
        <w:rPr>
          <w:rFonts w:cs="Times New Roman"/>
          <w:szCs w:val="22"/>
        </w:rPr>
      </w:pPr>
    </w:p>
    <w:tbl>
      <w:tblPr>
        <w:tblW w:w="9562" w:type="dxa"/>
        <w:tblInd w:w="288" w:type="dxa"/>
        <w:tblLayout w:type="fixed"/>
        <w:tblLook w:val="0000" w:firstRow="0" w:lastRow="0" w:firstColumn="0" w:lastColumn="0" w:noHBand="0" w:noVBand="0"/>
      </w:tblPr>
      <w:tblGrid>
        <w:gridCol w:w="2160"/>
        <w:gridCol w:w="1080"/>
        <w:gridCol w:w="810"/>
        <w:gridCol w:w="270"/>
        <w:gridCol w:w="810"/>
        <w:gridCol w:w="236"/>
        <w:gridCol w:w="844"/>
        <w:gridCol w:w="270"/>
        <w:gridCol w:w="810"/>
        <w:gridCol w:w="270"/>
        <w:gridCol w:w="900"/>
        <w:gridCol w:w="270"/>
        <w:gridCol w:w="832"/>
      </w:tblGrid>
      <w:tr w:rsidR="003A1F59" w:rsidRPr="00B125B5" w:rsidTr="00214AA4">
        <w:tc>
          <w:tcPr>
            <w:tcW w:w="2160" w:type="dxa"/>
            <w:shd w:val="clear" w:color="auto" w:fill="auto"/>
          </w:tcPr>
          <w:p w:rsidR="003A1F59" w:rsidRPr="00B55971" w:rsidRDefault="003A1F59" w:rsidP="003A0DFA">
            <w:pPr>
              <w:snapToGrid w:val="0"/>
              <w:spacing w:line="230" w:lineRule="exact"/>
              <w:ind w:right="-25"/>
              <w:rPr>
                <w:b/>
                <w:bCs/>
                <w:sz w:val="20"/>
                <w:u w:val="single"/>
              </w:rPr>
            </w:pPr>
          </w:p>
        </w:tc>
        <w:tc>
          <w:tcPr>
            <w:tcW w:w="1080" w:type="dxa"/>
            <w:shd w:val="clear" w:color="auto" w:fill="auto"/>
          </w:tcPr>
          <w:p w:rsidR="003A1F59" w:rsidRPr="00B55971" w:rsidRDefault="003A1F59" w:rsidP="003A0DFA">
            <w:pPr>
              <w:snapToGrid w:val="0"/>
              <w:spacing w:line="230" w:lineRule="exact"/>
              <w:ind w:left="82" w:right="-108"/>
              <w:rPr>
                <w:sz w:val="20"/>
              </w:rPr>
            </w:pPr>
          </w:p>
        </w:tc>
        <w:tc>
          <w:tcPr>
            <w:tcW w:w="6322" w:type="dxa"/>
            <w:gridSpan w:val="11"/>
          </w:tcPr>
          <w:p w:rsidR="003A1F59" w:rsidRPr="00B55971" w:rsidRDefault="003A1F59" w:rsidP="003A0DFA">
            <w:pPr>
              <w:spacing w:line="230" w:lineRule="exact"/>
              <w:ind w:left="-108" w:right="-86"/>
              <w:jc w:val="center"/>
              <w:rPr>
                <w:b/>
                <w:bCs/>
                <w:sz w:val="20"/>
                <w:u w:val="single"/>
              </w:rPr>
            </w:pPr>
            <w:r w:rsidRPr="00B55971">
              <w:rPr>
                <w:rFonts w:eastAsia="MS Mincho" w:cs="Times New Roman"/>
                <w:b/>
                <w:bCs/>
                <w:sz w:val="20"/>
              </w:rPr>
              <w:t>Separate financial statements</w:t>
            </w:r>
          </w:p>
        </w:tc>
      </w:tr>
      <w:tr w:rsidR="00B55971" w:rsidRPr="00B125B5" w:rsidTr="00214AA4">
        <w:tc>
          <w:tcPr>
            <w:tcW w:w="2160" w:type="dxa"/>
            <w:shd w:val="clear" w:color="auto" w:fill="auto"/>
          </w:tcPr>
          <w:p w:rsidR="00B55971" w:rsidRPr="00B55971" w:rsidRDefault="00B55971" w:rsidP="003A0DFA">
            <w:pPr>
              <w:spacing w:line="230" w:lineRule="exact"/>
              <w:ind w:right="29"/>
              <w:jc w:val="center"/>
              <w:rPr>
                <w:b/>
                <w:bCs/>
                <w:sz w:val="20"/>
                <w:u w:val="single"/>
              </w:rPr>
            </w:pPr>
          </w:p>
        </w:tc>
        <w:tc>
          <w:tcPr>
            <w:tcW w:w="1080" w:type="dxa"/>
            <w:shd w:val="clear" w:color="auto" w:fill="auto"/>
          </w:tcPr>
          <w:p w:rsidR="00B55971" w:rsidRPr="00B55971" w:rsidRDefault="00B55971" w:rsidP="003A0DFA">
            <w:pPr>
              <w:snapToGrid w:val="0"/>
              <w:spacing w:line="230" w:lineRule="exact"/>
              <w:ind w:right="-108"/>
              <w:jc w:val="center"/>
              <w:rPr>
                <w:sz w:val="20"/>
              </w:rPr>
            </w:pPr>
          </w:p>
        </w:tc>
        <w:tc>
          <w:tcPr>
            <w:tcW w:w="1890" w:type="dxa"/>
            <w:gridSpan w:val="3"/>
          </w:tcPr>
          <w:p w:rsidR="00B55971" w:rsidRPr="00B55971" w:rsidRDefault="00B55971" w:rsidP="003A0DFA">
            <w:pPr>
              <w:snapToGrid w:val="0"/>
              <w:spacing w:line="230" w:lineRule="exact"/>
              <w:ind w:left="-108" w:right="-136"/>
              <w:jc w:val="center"/>
              <w:rPr>
                <w:sz w:val="20"/>
              </w:rPr>
            </w:pPr>
            <w:r w:rsidRPr="00B55971">
              <w:rPr>
                <w:sz w:val="20"/>
              </w:rPr>
              <w:t>Ownership</w:t>
            </w:r>
          </w:p>
        </w:tc>
        <w:tc>
          <w:tcPr>
            <w:tcW w:w="236" w:type="dxa"/>
          </w:tcPr>
          <w:p w:rsidR="00B55971" w:rsidRPr="00B55971" w:rsidRDefault="00B55971" w:rsidP="003A0DFA">
            <w:pPr>
              <w:tabs>
                <w:tab w:val="left" w:pos="1872"/>
              </w:tabs>
              <w:spacing w:line="230" w:lineRule="exact"/>
              <w:ind w:left="-108" w:right="29"/>
              <w:jc w:val="center"/>
              <w:rPr>
                <w:b/>
                <w:bCs/>
                <w:sz w:val="20"/>
                <w:u w:val="single"/>
              </w:rPr>
            </w:pPr>
          </w:p>
        </w:tc>
        <w:tc>
          <w:tcPr>
            <w:tcW w:w="1924" w:type="dxa"/>
            <w:gridSpan w:val="3"/>
            <w:shd w:val="clear" w:color="auto" w:fill="auto"/>
          </w:tcPr>
          <w:p w:rsidR="00B55971" w:rsidRPr="00B55971" w:rsidRDefault="00B55971" w:rsidP="003A0DFA">
            <w:pPr>
              <w:tabs>
                <w:tab w:val="left" w:pos="1872"/>
              </w:tabs>
              <w:spacing w:line="230" w:lineRule="exact"/>
              <w:ind w:left="-108" w:right="29"/>
              <w:jc w:val="center"/>
              <w:rPr>
                <w:b/>
                <w:bCs/>
                <w:sz w:val="20"/>
                <w:u w:val="single"/>
              </w:rPr>
            </w:pPr>
          </w:p>
        </w:tc>
        <w:tc>
          <w:tcPr>
            <w:tcW w:w="2272" w:type="dxa"/>
            <w:gridSpan w:val="4"/>
            <w:shd w:val="clear" w:color="auto" w:fill="auto"/>
          </w:tcPr>
          <w:p w:rsidR="00B55971" w:rsidRPr="00B55971" w:rsidRDefault="00B55971" w:rsidP="003A0DFA">
            <w:pPr>
              <w:spacing w:line="230" w:lineRule="exact"/>
              <w:ind w:right="29"/>
              <w:jc w:val="center"/>
              <w:rPr>
                <w:b/>
                <w:bCs/>
                <w:sz w:val="20"/>
                <w:u w:val="single"/>
              </w:rPr>
            </w:pPr>
          </w:p>
        </w:tc>
      </w:tr>
      <w:tr w:rsidR="00B55971" w:rsidRPr="00B125B5" w:rsidTr="00214AA4">
        <w:tc>
          <w:tcPr>
            <w:tcW w:w="2160" w:type="dxa"/>
            <w:shd w:val="clear" w:color="auto" w:fill="auto"/>
          </w:tcPr>
          <w:p w:rsidR="00B55971" w:rsidRPr="00B55971" w:rsidRDefault="00B55971" w:rsidP="003A0DFA">
            <w:pPr>
              <w:spacing w:line="230" w:lineRule="exact"/>
              <w:ind w:right="-25"/>
              <w:jc w:val="center"/>
              <w:rPr>
                <w:b/>
                <w:bCs/>
                <w:sz w:val="20"/>
                <w:u w:val="single"/>
              </w:rPr>
            </w:pPr>
          </w:p>
        </w:tc>
        <w:tc>
          <w:tcPr>
            <w:tcW w:w="1080" w:type="dxa"/>
            <w:shd w:val="clear" w:color="auto" w:fill="auto"/>
          </w:tcPr>
          <w:p w:rsidR="00B55971" w:rsidRPr="00B55971" w:rsidRDefault="00B55971" w:rsidP="003A0DFA">
            <w:pPr>
              <w:snapToGrid w:val="0"/>
              <w:spacing w:line="230" w:lineRule="exact"/>
              <w:ind w:left="-108" w:right="-108"/>
              <w:jc w:val="center"/>
              <w:rPr>
                <w:sz w:val="20"/>
              </w:rPr>
            </w:pPr>
          </w:p>
        </w:tc>
        <w:tc>
          <w:tcPr>
            <w:tcW w:w="1890" w:type="dxa"/>
            <w:gridSpan w:val="3"/>
          </w:tcPr>
          <w:p w:rsidR="00B55971" w:rsidRPr="00B55971" w:rsidRDefault="00B55971" w:rsidP="003A0DFA">
            <w:pPr>
              <w:snapToGrid w:val="0"/>
              <w:spacing w:line="230" w:lineRule="exact"/>
              <w:ind w:left="-108" w:right="-108"/>
              <w:jc w:val="center"/>
              <w:rPr>
                <w:sz w:val="20"/>
              </w:rPr>
            </w:pPr>
            <w:r w:rsidRPr="00B55971">
              <w:rPr>
                <w:sz w:val="20"/>
              </w:rPr>
              <w:t>interest</w:t>
            </w:r>
          </w:p>
        </w:tc>
        <w:tc>
          <w:tcPr>
            <w:tcW w:w="236" w:type="dxa"/>
          </w:tcPr>
          <w:p w:rsidR="00B55971" w:rsidRPr="00B55971" w:rsidRDefault="00B55971" w:rsidP="003A0DFA">
            <w:pPr>
              <w:tabs>
                <w:tab w:val="left" w:pos="1872"/>
              </w:tabs>
              <w:spacing w:line="230" w:lineRule="exact"/>
              <w:ind w:left="-108" w:right="29"/>
              <w:jc w:val="center"/>
              <w:rPr>
                <w:sz w:val="20"/>
              </w:rPr>
            </w:pPr>
          </w:p>
        </w:tc>
        <w:tc>
          <w:tcPr>
            <w:tcW w:w="1924" w:type="dxa"/>
            <w:gridSpan w:val="3"/>
            <w:shd w:val="clear" w:color="auto" w:fill="auto"/>
          </w:tcPr>
          <w:p w:rsidR="00B55971" w:rsidRPr="00B55971" w:rsidRDefault="00B55971" w:rsidP="003A0DFA">
            <w:pPr>
              <w:tabs>
                <w:tab w:val="left" w:pos="1872"/>
              </w:tabs>
              <w:spacing w:line="230" w:lineRule="exact"/>
              <w:ind w:left="-108" w:right="29"/>
              <w:jc w:val="center"/>
              <w:rPr>
                <w:b/>
                <w:bCs/>
                <w:sz w:val="20"/>
                <w:u w:val="single"/>
              </w:rPr>
            </w:pPr>
            <w:r w:rsidRPr="00B55971">
              <w:rPr>
                <w:sz w:val="20"/>
              </w:rPr>
              <w:t>Paid-up capital</w:t>
            </w:r>
          </w:p>
        </w:tc>
        <w:tc>
          <w:tcPr>
            <w:tcW w:w="2272" w:type="dxa"/>
            <w:gridSpan w:val="4"/>
            <w:shd w:val="clear" w:color="auto" w:fill="auto"/>
          </w:tcPr>
          <w:p w:rsidR="00B55971" w:rsidRPr="00B55971" w:rsidRDefault="00B55971" w:rsidP="003A0DFA">
            <w:pPr>
              <w:spacing w:line="230" w:lineRule="exact"/>
              <w:ind w:right="-25"/>
              <w:jc w:val="center"/>
              <w:rPr>
                <w:sz w:val="20"/>
              </w:rPr>
            </w:pPr>
            <w:r w:rsidRPr="00B55971">
              <w:rPr>
                <w:sz w:val="20"/>
              </w:rPr>
              <w:t>Cost</w:t>
            </w:r>
          </w:p>
        </w:tc>
      </w:tr>
      <w:tr w:rsidR="00D203E5" w:rsidRPr="00B125B5" w:rsidTr="00214AA4">
        <w:tc>
          <w:tcPr>
            <w:tcW w:w="2160" w:type="dxa"/>
            <w:shd w:val="clear" w:color="auto" w:fill="auto"/>
          </w:tcPr>
          <w:p w:rsidR="00D203E5" w:rsidRPr="00B55971" w:rsidRDefault="00D203E5" w:rsidP="003A0DFA">
            <w:pPr>
              <w:snapToGrid w:val="0"/>
              <w:spacing w:line="230" w:lineRule="exact"/>
              <w:ind w:left="-288" w:right="-25"/>
              <w:rPr>
                <w:b/>
                <w:bCs/>
                <w:sz w:val="20"/>
                <w:u w:val="single"/>
              </w:rPr>
            </w:pPr>
          </w:p>
        </w:tc>
        <w:tc>
          <w:tcPr>
            <w:tcW w:w="1080" w:type="dxa"/>
            <w:shd w:val="clear" w:color="auto" w:fill="auto"/>
          </w:tcPr>
          <w:p w:rsidR="00D203E5" w:rsidRPr="00B55971" w:rsidRDefault="00D203E5" w:rsidP="003A0DFA">
            <w:pPr>
              <w:spacing w:line="230" w:lineRule="exact"/>
              <w:ind w:left="-108" w:right="-108"/>
              <w:jc w:val="center"/>
              <w:rPr>
                <w:sz w:val="20"/>
              </w:rPr>
            </w:pPr>
          </w:p>
          <w:p w:rsidR="00D203E5" w:rsidRPr="00B55971" w:rsidRDefault="00D203E5" w:rsidP="003A0DFA">
            <w:pPr>
              <w:spacing w:line="230" w:lineRule="exact"/>
              <w:ind w:left="-108" w:right="-108"/>
              <w:jc w:val="center"/>
              <w:rPr>
                <w:sz w:val="20"/>
              </w:rPr>
            </w:pPr>
            <w:r w:rsidRPr="00B55971">
              <w:rPr>
                <w:sz w:val="20"/>
              </w:rPr>
              <w:t xml:space="preserve">Type of          </w:t>
            </w:r>
          </w:p>
        </w:tc>
        <w:tc>
          <w:tcPr>
            <w:tcW w:w="810" w:type="dxa"/>
          </w:tcPr>
          <w:p w:rsidR="00D203E5" w:rsidRPr="00B55971" w:rsidRDefault="00D203E5" w:rsidP="003A0DFA">
            <w:pPr>
              <w:spacing w:line="230" w:lineRule="exact"/>
              <w:ind w:left="-108" w:right="-108" w:firstLine="5"/>
              <w:jc w:val="center"/>
              <w:rPr>
                <w:spacing w:val="-4"/>
                <w:sz w:val="20"/>
              </w:rPr>
            </w:pPr>
          </w:p>
        </w:tc>
        <w:tc>
          <w:tcPr>
            <w:tcW w:w="270" w:type="dxa"/>
          </w:tcPr>
          <w:p w:rsidR="00D203E5" w:rsidRPr="00B55971" w:rsidRDefault="00D203E5" w:rsidP="003A0DFA">
            <w:pPr>
              <w:spacing w:line="230" w:lineRule="exact"/>
              <w:ind w:left="-108" w:right="-108" w:firstLine="5"/>
              <w:jc w:val="center"/>
              <w:rPr>
                <w:spacing w:val="-4"/>
                <w:sz w:val="20"/>
              </w:rPr>
            </w:pPr>
          </w:p>
        </w:tc>
        <w:tc>
          <w:tcPr>
            <w:tcW w:w="810" w:type="dxa"/>
            <w:shd w:val="clear" w:color="auto" w:fill="auto"/>
          </w:tcPr>
          <w:p w:rsidR="00D203E5" w:rsidRPr="00B55971" w:rsidRDefault="00D203E5" w:rsidP="003A0DFA">
            <w:pPr>
              <w:spacing w:line="230" w:lineRule="exact"/>
              <w:ind w:left="-108" w:right="-108" w:firstLine="5"/>
              <w:jc w:val="center"/>
              <w:rPr>
                <w:spacing w:val="-4"/>
                <w:sz w:val="20"/>
              </w:rPr>
            </w:pPr>
          </w:p>
        </w:tc>
        <w:tc>
          <w:tcPr>
            <w:tcW w:w="236" w:type="dxa"/>
          </w:tcPr>
          <w:p w:rsidR="00D203E5" w:rsidRPr="00B55971" w:rsidRDefault="00D203E5" w:rsidP="003A0DFA">
            <w:pPr>
              <w:spacing w:line="230" w:lineRule="exact"/>
              <w:ind w:right="-113"/>
              <w:jc w:val="center"/>
              <w:rPr>
                <w:sz w:val="20"/>
              </w:rPr>
            </w:pPr>
          </w:p>
        </w:tc>
        <w:tc>
          <w:tcPr>
            <w:tcW w:w="844" w:type="dxa"/>
            <w:shd w:val="clear" w:color="auto" w:fill="auto"/>
          </w:tcPr>
          <w:p w:rsidR="00D203E5" w:rsidRPr="00B55971" w:rsidRDefault="00D203E5" w:rsidP="003A0DFA">
            <w:pPr>
              <w:spacing w:line="230" w:lineRule="exact"/>
              <w:ind w:left="-108" w:right="-108" w:firstLine="5"/>
              <w:jc w:val="center"/>
              <w:rPr>
                <w:spacing w:val="-4"/>
                <w:sz w:val="20"/>
              </w:rPr>
            </w:pPr>
          </w:p>
        </w:tc>
        <w:tc>
          <w:tcPr>
            <w:tcW w:w="270" w:type="dxa"/>
            <w:shd w:val="clear" w:color="auto" w:fill="auto"/>
          </w:tcPr>
          <w:p w:rsidR="00D203E5" w:rsidRPr="00B55971" w:rsidRDefault="00D203E5" w:rsidP="003A0DFA">
            <w:pPr>
              <w:spacing w:line="230" w:lineRule="exact"/>
              <w:ind w:left="-113" w:right="-113"/>
              <w:jc w:val="center"/>
              <w:rPr>
                <w:sz w:val="20"/>
              </w:rPr>
            </w:pPr>
          </w:p>
        </w:tc>
        <w:tc>
          <w:tcPr>
            <w:tcW w:w="810" w:type="dxa"/>
            <w:shd w:val="clear" w:color="auto" w:fill="auto"/>
          </w:tcPr>
          <w:p w:rsidR="00D203E5" w:rsidRPr="00B55971" w:rsidRDefault="00D203E5" w:rsidP="003A0DFA">
            <w:pPr>
              <w:spacing w:line="230" w:lineRule="exact"/>
              <w:ind w:left="-108" w:right="-108" w:firstLine="5"/>
              <w:jc w:val="center"/>
              <w:rPr>
                <w:spacing w:val="-4"/>
                <w:sz w:val="20"/>
              </w:rPr>
            </w:pPr>
          </w:p>
        </w:tc>
        <w:tc>
          <w:tcPr>
            <w:tcW w:w="270" w:type="dxa"/>
            <w:shd w:val="clear" w:color="auto" w:fill="auto"/>
          </w:tcPr>
          <w:p w:rsidR="00D203E5" w:rsidRPr="00B55971" w:rsidRDefault="00D203E5" w:rsidP="003A0DFA">
            <w:pPr>
              <w:spacing w:line="230" w:lineRule="exact"/>
              <w:ind w:left="-85" w:right="-108" w:firstLine="5"/>
              <w:jc w:val="center"/>
              <w:rPr>
                <w:spacing w:val="-4"/>
                <w:sz w:val="20"/>
              </w:rPr>
            </w:pPr>
          </w:p>
        </w:tc>
        <w:tc>
          <w:tcPr>
            <w:tcW w:w="900" w:type="dxa"/>
            <w:shd w:val="clear" w:color="auto" w:fill="auto"/>
          </w:tcPr>
          <w:p w:rsidR="00D203E5" w:rsidRPr="00B55971" w:rsidRDefault="00D203E5" w:rsidP="003A0DFA">
            <w:pPr>
              <w:spacing w:line="230" w:lineRule="exact"/>
              <w:ind w:left="-108" w:right="-108" w:firstLine="5"/>
              <w:jc w:val="center"/>
              <w:rPr>
                <w:spacing w:val="-4"/>
                <w:sz w:val="20"/>
              </w:rPr>
            </w:pPr>
          </w:p>
        </w:tc>
        <w:tc>
          <w:tcPr>
            <w:tcW w:w="270" w:type="dxa"/>
            <w:shd w:val="clear" w:color="auto" w:fill="auto"/>
          </w:tcPr>
          <w:p w:rsidR="00D203E5" w:rsidRPr="00B55971" w:rsidRDefault="00D203E5" w:rsidP="003A0DFA">
            <w:pPr>
              <w:spacing w:line="230" w:lineRule="exact"/>
              <w:ind w:left="-85" w:right="-71" w:firstLine="5"/>
              <w:jc w:val="center"/>
              <w:rPr>
                <w:spacing w:val="-4"/>
                <w:sz w:val="20"/>
              </w:rPr>
            </w:pPr>
          </w:p>
        </w:tc>
        <w:tc>
          <w:tcPr>
            <w:tcW w:w="832" w:type="dxa"/>
            <w:shd w:val="clear" w:color="auto" w:fill="auto"/>
          </w:tcPr>
          <w:p w:rsidR="00D203E5" w:rsidRPr="00B55971" w:rsidRDefault="00D203E5" w:rsidP="003A0DFA">
            <w:pPr>
              <w:spacing w:line="230" w:lineRule="exact"/>
              <w:ind w:left="-108" w:right="-108" w:firstLine="5"/>
              <w:jc w:val="center"/>
              <w:rPr>
                <w:spacing w:val="-4"/>
                <w:sz w:val="20"/>
              </w:rPr>
            </w:pPr>
          </w:p>
        </w:tc>
      </w:tr>
      <w:tr w:rsidR="00D203E5" w:rsidRPr="00B125B5" w:rsidTr="00214AA4">
        <w:tc>
          <w:tcPr>
            <w:tcW w:w="2160" w:type="dxa"/>
            <w:shd w:val="clear" w:color="auto" w:fill="auto"/>
          </w:tcPr>
          <w:p w:rsidR="00D203E5" w:rsidRPr="00B55971" w:rsidRDefault="00D203E5" w:rsidP="003A0DFA">
            <w:pPr>
              <w:snapToGrid w:val="0"/>
              <w:spacing w:line="230" w:lineRule="exact"/>
              <w:ind w:right="-25"/>
              <w:rPr>
                <w:b/>
                <w:bCs/>
                <w:sz w:val="20"/>
                <w:u w:val="single"/>
              </w:rPr>
            </w:pPr>
          </w:p>
        </w:tc>
        <w:tc>
          <w:tcPr>
            <w:tcW w:w="1080" w:type="dxa"/>
            <w:shd w:val="clear" w:color="auto" w:fill="auto"/>
          </w:tcPr>
          <w:p w:rsidR="00D203E5" w:rsidRPr="00B55971" w:rsidRDefault="00D203E5" w:rsidP="003A0DFA">
            <w:pPr>
              <w:spacing w:line="230" w:lineRule="exact"/>
              <w:ind w:left="-108" w:right="-108"/>
              <w:jc w:val="center"/>
              <w:rPr>
                <w:sz w:val="20"/>
              </w:rPr>
            </w:pPr>
            <w:r w:rsidRPr="00B55971">
              <w:rPr>
                <w:sz w:val="20"/>
              </w:rPr>
              <w:t>business</w:t>
            </w:r>
          </w:p>
        </w:tc>
        <w:tc>
          <w:tcPr>
            <w:tcW w:w="810" w:type="dxa"/>
          </w:tcPr>
          <w:p w:rsidR="00D203E5" w:rsidRPr="00B55971" w:rsidRDefault="00D203E5" w:rsidP="003A0DFA">
            <w:pPr>
              <w:spacing w:line="230" w:lineRule="exact"/>
              <w:ind w:left="-108" w:right="-113"/>
              <w:jc w:val="center"/>
              <w:rPr>
                <w:sz w:val="20"/>
              </w:rPr>
            </w:pPr>
            <w:r>
              <w:rPr>
                <w:sz w:val="20"/>
              </w:rPr>
              <w:t>2018</w:t>
            </w:r>
          </w:p>
        </w:tc>
        <w:tc>
          <w:tcPr>
            <w:tcW w:w="270" w:type="dxa"/>
          </w:tcPr>
          <w:p w:rsidR="00D203E5" w:rsidRPr="00B55971" w:rsidRDefault="00D203E5" w:rsidP="003A0DFA">
            <w:pPr>
              <w:spacing w:line="230" w:lineRule="exact"/>
              <w:ind w:left="-108" w:right="-108"/>
              <w:jc w:val="center"/>
              <w:rPr>
                <w:sz w:val="20"/>
              </w:rPr>
            </w:pPr>
          </w:p>
        </w:tc>
        <w:tc>
          <w:tcPr>
            <w:tcW w:w="810" w:type="dxa"/>
            <w:shd w:val="clear" w:color="auto" w:fill="auto"/>
          </w:tcPr>
          <w:p w:rsidR="00D203E5" w:rsidRPr="00B55971" w:rsidRDefault="00D203E5" w:rsidP="003A0DFA">
            <w:pPr>
              <w:spacing w:line="230" w:lineRule="exact"/>
              <w:ind w:left="-108" w:right="-108"/>
              <w:jc w:val="center"/>
              <w:rPr>
                <w:sz w:val="20"/>
              </w:rPr>
            </w:pPr>
            <w:r>
              <w:rPr>
                <w:sz w:val="20"/>
              </w:rPr>
              <w:t>2017</w:t>
            </w:r>
          </w:p>
        </w:tc>
        <w:tc>
          <w:tcPr>
            <w:tcW w:w="236" w:type="dxa"/>
          </w:tcPr>
          <w:p w:rsidR="00D203E5" w:rsidRPr="00B55971" w:rsidRDefault="00D203E5" w:rsidP="003A0DFA">
            <w:pPr>
              <w:spacing w:line="230" w:lineRule="exact"/>
              <w:ind w:left="-113" w:right="-113"/>
              <w:jc w:val="center"/>
              <w:rPr>
                <w:sz w:val="20"/>
              </w:rPr>
            </w:pPr>
          </w:p>
        </w:tc>
        <w:tc>
          <w:tcPr>
            <w:tcW w:w="844" w:type="dxa"/>
            <w:shd w:val="clear" w:color="auto" w:fill="auto"/>
          </w:tcPr>
          <w:p w:rsidR="00D203E5" w:rsidRPr="00B55971" w:rsidRDefault="00D203E5" w:rsidP="003A0DFA">
            <w:pPr>
              <w:spacing w:line="230" w:lineRule="exact"/>
              <w:ind w:left="-108" w:right="-113"/>
              <w:jc w:val="center"/>
              <w:rPr>
                <w:sz w:val="20"/>
              </w:rPr>
            </w:pPr>
            <w:r>
              <w:rPr>
                <w:sz w:val="20"/>
              </w:rPr>
              <w:t>2018</w:t>
            </w:r>
          </w:p>
        </w:tc>
        <w:tc>
          <w:tcPr>
            <w:tcW w:w="270" w:type="dxa"/>
            <w:shd w:val="clear" w:color="auto" w:fill="auto"/>
          </w:tcPr>
          <w:p w:rsidR="00D203E5" w:rsidRPr="00B55971" w:rsidRDefault="00D203E5" w:rsidP="003A0DFA">
            <w:pPr>
              <w:spacing w:line="230" w:lineRule="exact"/>
              <w:ind w:left="-113" w:right="-113"/>
              <w:jc w:val="center"/>
              <w:rPr>
                <w:sz w:val="20"/>
              </w:rPr>
            </w:pPr>
          </w:p>
        </w:tc>
        <w:tc>
          <w:tcPr>
            <w:tcW w:w="810" w:type="dxa"/>
            <w:shd w:val="clear" w:color="auto" w:fill="auto"/>
          </w:tcPr>
          <w:p w:rsidR="00D203E5" w:rsidRPr="00B55971" w:rsidRDefault="00D203E5" w:rsidP="003A0DFA">
            <w:pPr>
              <w:spacing w:line="230" w:lineRule="exact"/>
              <w:ind w:left="-108" w:right="-108"/>
              <w:jc w:val="center"/>
              <w:rPr>
                <w:sz w:val="20"/>
              </w:rPr>
            </w:pPr>
            <w:r>
              <w:rPr>
                <w:sz w:val="20"/>
              </w:rPr>
              <w:t>2017</w:t>
            </w:r>
          </w:p>
        </w:tc>
        <w:tc>
          <w:tcPr>
            <w:tcW w:w="270" w:type="dxa"/>
            <w:shd w:val="clear" w:color="auto" w:fill="auto"/>
          </w:tcPr>
          <w:p w:rsidR="00D203E5" w:rsidRPr="00B55971" w:rsidRDefault="00D203E5" w:rsidP="003A0DFA">
            <w:pPr>
              <w:spacing w:line="230" w:lineRule="exact"/>
              <w:ind w:left="-108" w:right="-108"/>
              <w:jc w:val="center"/>
              <w:rPr>
                <w:sz w:val="20"/>
              </w:rPr>
            </w:pPr>
          </w:p>
        </w:tc>
        <w:tc>
          <w:tcPr>
            <w:tcW w:w="900" w:type="dxa"/>
            <w:shd w:val="clear" w:color="auto" w:fill="auto"/>
          </w:tcPr>
          <w:p w:rsidR="00D203E5" w:rsidRPr="00B55971" w:rsidRDefault="00D203E5" w:rsidP="003A0DFA">
            <w:pPr>
              <w:spacing w:line="230" w:lineRule="exact"/>
              <w:ind w:left="-113" w:right="-113"/>
              <w:jc w:val="center"/>
              <w:rPr>
                <w:sz w:val="20"/>
              </w:rPr>
            </w:pPr>
            <w:r>
              <w:rPr>
                <w:sz w:val="20"/>
              </w:rPr>
              <w:t>2018</w:t>
            </w:r>
          </w:p>
        </w:tc>
        <w:tc>
          <w:tcPr>
            <w:tcW w:w="270" w:type="dxa"/>
            <w:shd w:val="clear" w:color="auto" w:fill="auto"/>
          </w:tcPr>
          <w:p w:rsidR="00D203E5" w:rsidRPr="00B55971" w:rsidRDefault="00D203E5" w:rsidP="003A0DFA">
            <w:pPr>
              <w:snapToGrid w:val="0"/>
              <w:spacing w:line="230" w:lineRule="exact"/>
              <w:ind w:left="-124" w:right="-28"/>
              <w:jc w:val="center"/>
              <w:rPr>
                <w:sz w:val="20"/>
              </w:rPr>
            </w:pPr>
          </w:p>
        </w:tc>
        <w:tc>
          <w:tcPr>
            <w:tcW w:w="832" w:type="dxa"/>
            <w:shd w:val="clear" w:color="auto" w:fill="auto"/>
          </w:tcPr>
          <w:p w:rsidR="00D203E5" w:rsidRPr="00B55971" w:rsidRDefault="00D203E5" w:rsidP="003A0DFA">
            <w:pPr>
              <w:spacing w:line="230" w:lineRule="exact"/>
              <w:ind w:left="-108" w:right="-108"/>
              <w:jc w:val="center"/>
              <w:rPr>
                <w:b/>
                <w:bCs/>
                <w:sz w:val="20"/>
                <w:u w:val="single"/>
              </w:rPr>
            </w:pPr>
            <w:r w:rsidRPr="00B55971">
              <w:rPr>
                <w:sz w:val="20"/>
              </w:rPr>
              <w:t>201</w:t>
            </w:r>
            <w:r>
              <w:rPr>
                <w:sz w:val="20"/>
              </w:rPr>
              <w:t>7</w:t>
            </w:r>
          </w:p>
        </w:tc>
      </w:tr>
      <w:tr w:rsidR="00D203E5" w:rsidRPr="00B125B5" w:rsidTr="00214AA4">
        <w:tc>
          <w:tcPr>
            <w:tcW w:w="2160" w:type="dxa"/>
            <w:shd w:val="clear" w:color="auto" w:fill="auto"/>
          </w:tcPr>
          <w:p w:rsidR="00D203E5" w:rsidRPr="00B55971" w:rsidRDefault="00D203E5" w:rsidP="003A0DFA">
            <w:pPr>
              <w:snapToGrid w:val="0"/>
              <w:spacing w:line="230" w:lineRule="exact"/>
              <w:ind w:right="-25"/>
              <w:rPr>
                <w:b/>
                <w:bCs/>
                <w:sz w:val="20"/>
                <w:u w:val="single"/>
              </w:rPr>
            </w:pPr>
          </w:p>
        </w:tc>
        <w:tc>
          <w:tcPr>
            <w:tcW w:w="1080" w:type="dxa"/>
            <w:shd w:val="clear" w:color="auto" w:fill="auto"/>
          </w:tcPr>
          <w:p w:rsidR="00D203E5" w:rsidRPr="00B55971" w:rsidRDefault="00D203E5" w:rsidP="003A0DFA">
            <w:pPr>
              <w:spacing w:line="230" w:lineRule="exact"/>
              <w:ind w:left="-108" w:right="-108"/>
              <w:jc w:val="center"/>
              <w:rPr>
                <w:sz w:val="20"/>
              </w:rPr>
            </w:pPr>
            <w:r w:rsidRPr="00B55971">
              <w:rPr>
                <w:sz w:val="20"/>
              </w:rPr>
              <w:t xml:space="preserve"> </w:t>
            </w:r>
          </w:p>
        </w:tc>
        <w:tc>
          <w:tcPr>
            <w:tcW w:w="1890" w:type="dxa"/>
            <w:gridSpan w:val="3"/>
          </w:tcPr>
          <w:p w:rsidR="00D203E5" w:rsidRPr="00B55971" w:rsidRDefault="00D203E5" w:rsidP="003A0DFA">
            <w:pPr>
              <w:snapToGrid w:val="0"/>
              <w:spacing w:line="230" w:lineRule="exact"/>
              <w:ind w:left="-126" w:right="-108"/>
              <w:jc w:val="center"/>
              <w:rPr>
                <w:sz w:val="20"/>
              </w:rPr>
            </w:pPr>
            <w:r w:rsidRPr="00B55971">
              <w:rPr>
                <w:i/>
                <w:iCs/>
                <w:sz w:val="20"/>
              </w:rPr>
              <w:t>(%)</w:t>
            </w:r>
          </w:p>
        </w:tc>
        <w:tc>
          <w:tcPr>
            <w:tcW w:w="236" w:type="dxa"/>
          </w:tcPr>
          <w:p w:rsidR="00D203E5" w:rsidRPr="00B55971" w:rsidRDefault="00D203E5" w:rsidP="003A0DFA">
            <w:pPr>
              <w:spacing w:line="230" w:lineRule="exact"/>
              <w:ind w:right="-25"/>
              <w:jc w:val="center"/>
              <w:rPr>
                <w:i/>
                <w:iCs/>
                <w:sz w:val="20"/>
              </w:rPr>
            </w:pPr>
          </w:p>
        </w:tc>
        <w:tc>
          <w:tcPr>
            <w:tcW w:w="4196" w:type="dxa"/>
            <w:gridSpan w:val="7"/>
            <w:shd w:val="clear" w:color="auto" w:fill="auto"/>
          </w:tcPr>
          <w:p w:rsidR="00D203E5" w:rsidRPr="00732A32" w:rsidRDefault="00D203E5" w:rsidP="003A0DFA">
            <w:pPr>
              <w:spacing w:line="230" w:lineRule="exact"/>
              <w:ind w:right="-25"/>
              <w:jc w:val="center"/>
              <w:rPr>
                <w:i/>
                <w:iCs/>
                <w:sz w:val="20"/>
              </w:rPr>
            </w:pPr>
            <w:r w:rsidRPr="00B55971">
              <w:rPr>
                <w:i/>
                <w:iCs/>
                <w:sz w:val="20"/>
              </w:rPr>
              <w:t xml:space="preserve">(in thousand </w:t>
            </w:r>
            <w:r>
              <w:rPr>
                <w:i/>
                <w:iCs/>
                <w:sz w:val="20"/>
              </w:rPr>
              <w:t>B</w:t>
            </w:r>
            <w:r w:rsidRPr="00B55971">
              <w:rPr>
                <w:i/>
                <w:iCs/>
                <w:sz w:val="20"/>
              </w:rPr>
              <w:t>aht)</w:t>
            </w:r>
          </w:p>
        </w:tc>
      </w:tr>
      <w:tr w:rsidR="00D203E5" w:rsidRPr="00B125B5" w:rsidTr="00214AA4">
        <w:trPr>
          <w:trHeight w:val="70"/>
        </w:trPr>
        <w:tc>
          <w:tcPr>
            <w:tcW w:w="2160" w:type="dxa"/>
            <w:shd w:val="clear" w:color="auto" w:fill="auto"/>
          </w:tcPr>
          <w:p w:rsidR="00D203E5" w:rsidRPr="00B55971" w:rsidRDefault="00D203E5" w:rsidP="003A0DFA">
            <w:pPr>
              <w:spacing w:line="230" w:lineRule="exact"/>
              <w:ind w:left="171" w:right="-25"/>
              <w:rPr>
                <w:sz w:val="20"/>
              </w:rPr>
            </w:pPr>
            <w:r w:rsidRPr="00B55971">
              <w:rPr>
                <w:b/>
                <w:bCs/>
                <w:sz w:val="20"/>
              </w:rPr>
              <w:t>Subsidiar</w:t>
            </w:r>
            <w:r>
              <w:rPr>
                <w:b/>
                <w:bCs/>
                <w:sz w:val="20"/>
              </w:rPr>
              <w:t>y</w:t>
            </w:r>
          </w:p>
        </w:tc>
        <w:tc>
          <w:tcPr>
            <w:tcW w:w="1080" w:type="dxa"/>
            <w:shd w:val="clear" w:color="auto" w:fill="auto"/>
          </w:tcPr>
          <w:p w:rsidR="00D203E5" w:rsidRPr="00B55971" w:rsidRDefault="00D203E5" w:rsidP="003A0DFA">
            <w:pPr>
              <w:snapToGrid w:val="0"/>
              <w:spacing w:line="230" w:lineRule="exact"/>
              <w:ind w:left="82" w:right="-108"/>
              <w:rPr>
                <w:sz w:val="20"/>
              </w:rPr>
            </w:pPr>
          </w:p>
        </w:tc>
        <w:tc>
          <w:tcPr>
            <w:tcW w:w="810" w:type="dxa"/>
          </w:tcPr>
          <w:p w:rsidR="00D203E5" w:rsidRPr="00B55971" w:rsidRDefault="00D203E5" w:rsidP="003A0DFA">
            <w:pPr>
              <w:snapToGrid w:val="0"/>
              <w:spacing w:line="230" w:lineRule="exact"/>
              <w:rPr>
                <w:sz w:val="20"/>
              </w:rPr>
            </w:pPr>
          </w:p>
        </w:tc>
        <w:tc>
          <w:tcPr>
            <w:tcW w:w="270" w:type="dxa"/>
          </w:tcPr>
          <w:p w:rsidR="00D203E5" w:rsidRPr="00B55971" w:rsidRDefault="00D203E5" w:rsidP="003A0DFA">
            <w:pPr>
              <w:snapToGrid w:val="0"/>
              <w:spacing w:line="230" w:lineRule="exact"/>
              <w:rPr>
                <w:sz w:val="20"/>
              </w:rPr>
            </w:pPr>
          </w:p>
        </w:tc>
        <w:tc>
          <w:tcPr>
            <w:tcW w:w="810" w:type="dxa"/>
            <w:shd w:val="clear" w:color="auto" w:fill="auto"/>
          </w:tcPr>
          <w:p w:rsidR="00D203E5" w:rsidRPr="00B55971" w:rsidRDefault="00D203E5" w:rsidP="003A0DFA">
            <w:pPr>
              <w:snapToGrid w:val="0"/>
              <w:spacing w:line="230" w:lineRule="exact"/>
              <w:rPr>
                <w:sz w:val="20"/>
              </w:rPr>
            </w:pPr>
          </w:p>
        </w:tc>
        <w:tc>
          <w:tcPr>
            <w:tcW w:w="236" w:type="dxa"/>
          </w:tcPr>
          <w:p w:rsidR="00D203E5" w:rsidRPr="00B55971" w:rsidRDefault="00D203E5" w:rsidP="003A0DFA">
            <w:pPr>
              <w:snapToGrid w:val="0"/>
              <w:spacing w:line="230" w:lineRule="exact"/>
              <w:ind w:right="-25"/>
              <w:jc w:val="right"/>
              <w:rPr>
                <w:sz w:val="20"/>
              </w:rPr>
            </w:pPr>
          </w:p>
        </w:tc>
        <w:tc>
          <w:tcPr>
            <w:tcW w:w="844" w:type="dxa"/>
            <w:shd w:val="clear" w:color="auto" w:fill="auto"/>
          </w:tcPr>
          <w:p w:rsidR="00D203E5" w:rsidRPr="00B55971" w:rsidRDefault="00D203E5" w:rsidP="003A0DFA">
            <w:pPr>
              <w:snapToGrid w:val="0"/>
              <w:spacing w:line="230" w:lineRule="exact"/>
              <w:ind w:right="-25"/>
              <w:jc w:val="right"/>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810" w:type="dxa"/>
            <w:shd w:val="clear" w:color="auto" w:fill="auto"/>
          </w:tcPr>
          <w:p w:rsidR="00D203E5" w:rsidRPr="00B55971" w:rsidRDefault="00D203E5" w:rsidP="003A0DFA">
            <w:pPr>
              <w:snapToGrid w:val="0"/>
              <w:spacing w:line="230" w:lineRule="exact"/>
              <w:ind w:right="-25"/>
              <w:jc w:val="right"/>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900" w:type="dxa"/>
            <w:shd w:val="clear" w:color="auto" w:fill="auto"/>
          </w:tcPr>
          <w:p w:rsidR="00D203E5" w:rsidRPr="00B55971" w:rsidRDefault="00D203E5" w:rsidP="003A0DFA">
            <w:pPr>
              <w:tabs>
                <w:tab w:val="decimal" w:pos="567"/>
              </w:tabs>
              <w:snapToGrid w:val="0"/>
              <w:spacing w:line="230" w:lineRule="exact"/>
              <w:ind w:left="-108" w:right="-108"/>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832" w:type="dxa"/>
            <w:shd w:val="clear" w:color="auto" w:fill="auto"/>
          </w:tcPr>
          <w:p w:rsidR="00D203E5" w:rsidRPr="00B55971" w:rsidRDefault="00D203E5" w:rsidP="003A0DFA">
            <w:pPr>
              <w:snapToGrid w:val="0"/>
              <w:spacing w:line="230" w:lineRule="exact"/>
              <w:ind w:right="-25"/>
              <w:jc w:val="right"/>
              <w:rPr>
                <w:sz w:val="20"/>
              </w:rPr>
            </w:pPr>
          </w:p>
        </w:tc>
      </w:tr>
      <w:tr w:rsidR="007A754F" w:rsidRPr="00B125B5" w:rsidTr="00214AA4">
        <w:tc>
          <w:tcPr>
            <w:tcW w:w="2160" w:type="dxa"/>
            <w:shd w:val="clear" w:color="auto" w:fill="auto"/>
          </w:tcPr>
          <w:p w:rsidR="007A754F" w:rsidRPr="00B55971" w:rsidRDefault="007A754F" w:rsidP="007A754F">
            <w:pPr>
              <w:spacing w:line="230" w:lineRule="exact"/>
              <w:ind w:left="171" w:right="-25"/>
              <w:rPr>
                <w:spacing w:val="-2"/>
                <w:sz w:val="20"/>
              </w:rPr>
            </w:pPr>
            <w:r w:rsidRPr="00B55971">
              <w:rPr>
                <w:spacing w:val="-2"/>
                <w:sz w:val="20"/>
              </w:rPr>
              <w:t>Digital</w:t>
            </w:r>
            <w:r>
              <w:rPr>
                <w:spacing w:val="-2"/>
                <w:sz w:val="20"/>
              </w:rPr>
              <w:t xml:space="preserve"> </w:t>
            </w:r>
            <w:r w:rsidRPr="00B55971">
              <w:rPr>
                <w:spacing w:val="-2"/>
                <w:sz w:val="20"/>
              </w:rPr>
              <w:t xml:space="preserve">Ventures </w:t>
            </w:r>
            <w:r>
              <w:rPr>
                <w:spacing w:val="-2"/>
                <w:sz w:val="20"/>
              </w:rPr>
              <w:br/>
              <w:t xml:space="preserve">   Company Limited</w:t>
            </w:r>
          </w:p>
        </w:tc>
        <w:tc>
          <w:tcPr>
            <w:tcW w:w="1080" w:type="dxa"/>
            <w:shd w:val="clear" w:color="auto" w:fill="auto"/>
          </w:tcPr>
          <w:p w:rsidR="007A754F" w:rsidRPr="00B55971" w:rsidRDefault="007A754F" w:rsidP="007A754F">
            <w:pPr>
              <w:snapToGrid w:val="0"/>
              <w:spacing w:line="230" w:lineRule="exact"/>
              <w:ind w:left="-57" w:right="-130"/>
              <w:rPr>
                <w:spacing w:val="-2"/>
                <w:sz w:val="20"/>
              </w:rPr>
            </w:pPr>
            <w:r w:rsidRPr="00B55971">
              <w:rPr>
                <w:spacing w:val="-2"/>
                <w:sz w:val="20"/>
              </w:rPr>
              <w:t xml:space="preserve">Financial </w:t>
            </w:r>
          </w:p>
          <w:p w:rsidR="007A754F" w:rsidRPr="00B55971" w:rsidRDefault="007A754F" w:rsidP="007A754F">
            <w:pPr>
              <w:snapToGrid w:val="0"/>
              <w:spacing w:line="230" w:lineRule="exact"/>
              <w:ind w:left="-57" w:right="-130"/>
              <w:rPr>
                <w:sz w:val="20"/>
              </w:rPr>
            </w:pPr>
            <w:r>
              <w:rPr>
                <w:spacing w:val="-2"/>
                <w:sz w:val="20"/>
              </w:rPr>
              <w:t xml:space="preserve">  </w:t>
            </w:r>
            <w:r w:rsidRPr="00B55971">
              <w:rPr>
                <w:spacing w:val="-2"/>
                <w:sz w:val="20"/>
              </w:rPr>
              <w:t>Technology</w:t>
            </w:r>
          </w:p>
        </w:tc>
        <w:tc>
          <w:tcPr>
            <w:tcW w:w="810" w:type="dxa"/>
          </w:tcPr>
          <w:p w:rsidR="007A754F" w:rsidRDefault="007A754F" w:rsidP="007A754F">
            <w:pPr>
              <w:spacing w:line="230" w:lineRule="exact"/>
              <w:ind w:left="-57" w:right="-130"/>
              <w:jc w:val="center"/>
              <w:rPr>
                <w:sz w:val="20"/>
              </w:rPr>
            </w:pPr>
          </w:p>
          <w:p w:rsidR="007F2AE1" w:rsidRPr="00B55971" w:rsidRDefault="007F2AE1" w:rsidP="007A754F">
            <w:pPr>
              <w:spacing w:line="230" w:lineRule="exact"/>
              <w:ind w:left="-57" w:right="-130"/>
              <w:jc w:val="center"/>
              <w:rPr>
                <w:sz w:val="20"/>
              </w:rPr>
            </w:pPr>
            <w:r>
              <w:rPr>
                <w:sz w:val="20"/>
              </w:rPr>
              <w:t>100.0</w:t>
            </w:r>
          </w:p>
        </w:tc>
        <w:tc>
          <w:tcPr>
            <w:tcW w:w="270" w:type="dxa"/>
          </w:tcPr>
          <w:p w:rsidR="007A754F" w:rsidRPr="00B55971" w:rsidRDefault="007A754F" w:rsidP="007A754F">
            <w:pPr>
              <w:spacing w:line="230" w:lineRule="exact"/>
              <w:ind w:left="-57" w:right="-130"/>
              <w:rPr>
                <w:sz w:val="20"/>
              </w:rPr>
            </w:pPr>
          </w:p>
        </w:tc>
        <w:tc>
          <w:tcPr>
            <w:tcW w:w="810" w:type="dxa"/>
            <w:shd w:val="clear" w:color="auto" w:fill="auto"/>
          </w:tcPr>
          <w:p w:rsidR="007A754F" w:rsidRPr="00B55971" w:rsidRDefault="007A754F" w:rsidP="007A754F">
            <w:pPr>
              <w:spacing w:line="230" w:lineRule="exact"/>
              <w:ind w:left="-57" w:right="-130"/>
              <w:jc w:val="center"/>
              <w:rPr>
                <w:sz w:val="20"/>
              </w:rPr>
            </w:pPr>
          </w:p>
          <w:p w:rsidR="007A754F" w:rsidRPr="00B55971" w:rsidRDefault="007A754F" w:rsidP="007A754F">
            <w:pPr>
              <w:spacing w:line="230" w:lineRule="exact"/>
              <w:ind w:left="-57" w:right="-130"/>
              <w:jc w:val="center"/>
              <w:rPr>
                <w:sz w:val="20"/>
              </w:rPr>
            </w:pPr>
            <w:r>
              <w:rPr>
                <w:sz w:val="20"/>
              </w:rPr>
              <w:t>100.0</w:t>
            </w:r>
          </w:p>
        </w:tc>
        <w:tc>
          <w:tcPr>
            <w:tcW w:w="236" w:type="dxa"/>
          </w:tcPr>
          <w:p w:rsidR="007A754F" w:rsidRPr="00B55971" w:rsidRDefault="007A754F" w:rsidP="007A754F">
            <w:pPr>
              <w:tabs>
                <w:tab w:val="decimal" w:pos="394"/>
              </w:tabs>
              <w:spacing w:line="230" w:lineRule="exact"/>
              <w:ind w:right="-25"/>
              <w:rPr>
                <w:sz w:val="20"/>
              </w:rPr>
            </w:pPr>
          </w:p>
        </w:tc>
        <w:tc>
          <w:tcPr>
            <w:tcW w:w="844" w:type="dxa"/>
            <w:shd w:val="clear" w:color="auto" w:fill="auto"/>
            <w:vAlign w:val="bottom"/>
          </w:tcPr>
          <w:p w:rsidR="007A754F" w:rsidRPr="00B55971" w:rsidRDefault="007A754F" w:rsidP="007A754F">
            <w:pPr>
              <w:tabs>
                <w:tab w:val="decimal" w:pos="646"/>
              </w:tabs>
              <w:spacing w:line="230" w:lineRule="exact"/>
              <w:ind w:right="-108"/>
              <w:rPr>
                <w:sz w:val="20"/>
              </w:rPr>
            </w:pPr>
            <w:r>
              <w:rPr>
                <w:sz w:val="20"/>
              </w:rPr>
              <w:t>103,750</w:t>
            </w:r>
          </w:p>
        </w:tc>
        <w:tc>
          <w:tcPr>
            <w:tcW w:w="270" w:type="dxa"/>
            <w:shd w:val="clear" w:color="auto" w:fill="auto"/>
            <w:vAlign w:val="bottom"/>
          </w:tcPr>
          <w:p w:rsidR="007A754F" w:rsidRPr="00B55971" w:rsidRDefault="007A754F" w:rsidP="007A754F">
            <w:pPr>
              <w:tabs>
                <w:tab w:val="decimal" w:pos="394"/>
              </w:tabs>
              <w:spacing w:line="230" w:lineRule="exact"/>
              <w:ind w:right="-25"/>
              <w:rPr>
                <w:sz w:val="20"/>
              </w:rPr>
            </w:pPr>
          </w:p>
        </w:tc>
        <w:tc>
          <w:tcPr>
            <w:tcW w:w="810" w:type="dxa"/>
            <w:shd w:val="clear" w:color="auto" w:fill="auto"/>
            <w:vAlign w:val="bottom"/>
          </w:tcPr>
          <w:p w:rsidR="007A754F" w:rsidRPr="00B55971" w:rsidRDefault="007A754F" w:rsidP="007A754F">
            <w:pPr>
              <w:tabs>
                <w:tab w:val="decimal" w:pos="646"/>
              </w:tabs>
              <w:spacing w:line="230" w:lineRule="exact"/>
              <w:ind w:right="-108"/>
              <w:rPr>
                <w:sz w:val="20"/>
              </w:rPr>
            </w:pPr>
            <w:r>
              <w:rPr>
                <w:sz w:val="20"/>
              </w:rPr>
              <w:t>103,750</w:t>
            </w:r>
          </w:p>
        </w:tc>
        <w:tc>
          <w:tcPr>
            <w:tcW w:w="270" w:type="dxa"/>
            <w:shd w:val="clear" w:color="auto" w:fill="auto"/>
            <w:vAlign w:val="bottom"/>
          </w:tcPr>
          <w:p w:rsidR="007A754F" w:rsidRPr="00B55971" w:rsidRDefault="007A754F" w:rsidP="007A754F">
            <w:pPr>
              <w:tabs>
                <w:tab w:val="decimal" w:pos="394"/>
              </w:tabs>
              <w:spacing w:line="230" w:lineRule="exact"/>
              <w:ind w:right="-25"/>
              <w:rPr>
                <w:sz w:val="20"/>
              </w:rPr>
            </w:pPr>
          </w:p>
        </w:tc>
        <w:tc>
          <w:tcPr>
            <w:tcW w:w="900" w:type="dxa"/>
            <w:shd w:val="clear" w:color="auto" w:fill="auto"/>
            <w:vAlign w:val="bottom"/>
          </w:tcPr>
          <w:p w:rsidR="007A754F" w:rsidRPr="00B55971" w:rsidRDefault="007A754F" w:rsidP="007A754F">
            <w:pPr>
              <w:tabs>
                <w:tab w:val="decimal" w:pos="684"/>
              </w:tabs>
              <w:spacing w:line="230" w:lineRule="exact"/>
              <w:ind w:right="-108"/>
              <w:rPr>
                <w:sz w:val="20"/>
              </w:rPr>
            </w:pPr>
            <w:r>
              <w:rPr>
                <w:sz w:val="20"/>
              </w:rPr>
              <w:t>103,750</w:t>
            </w:r>
          </w:p>
        </w:tc>
        <w:tc>
          <w:tcPr>
            <w:tcW w:w="270" w:type="dxa"/>
            <w:shd w:val="clear" w:color="auto" w:fill="auto"/>
          </w:tcPr>
          <w:p w:rsidR="007A754F" w:rsidRPr="00B55971" w:rsidRDefault="007A754F" w:rsidP="007A754F">
            <w:pPr>
              <w:tabs>
                <w:tab w:val="decimal" w:pos="539"/>
              </w:tabs>
              <w:snapToGrid w:val="0"/>
              <w:spacing w:line="230" w:lineRule="exact"/>
              <w:ind w:left="-108" w:right="-108"/>
              <w:jc w:val="both"/>
              <w:rPr>
                <w:sz w:val="20"/>
              </w:rPr>
            </w:pPr>
          </w:p>
        </w:tc>
        <w:tc>
          <w:tcPr>
            <w:tcW w:w="832" w:type="dxa"/>
            <w:shd w:val="clear" w:color="auto" w:fill="auto"/>
            <w:vAlign w:val="bottom"/>
          </w:tcPr>
          <w:p w:rsidR="007A754F" w:rsidRPr="006D5802" w:rsidRDefault="007A754F" w:rsidP="007A754F">
            <w:pPr>
              <w:tabs>
                <w:tab w:val="decimal" w:pos="616"/>
              </w:tabs>
              <w:spacing w:line="230" w:lineRule="exact"/>
              <w:ind w:left="-234" w:right="-81"/>
              <w:rPr>
                <w:b/>
                <w:bCs/>
                <w:sz w:val="20"/>
              </w:rPr>
            </w:pPr>
            <w:r>
              <w:rPr>
                <w:sz w:val="20"/>
              </w:rPr>
              <w:t>103,750</w:t>
            </w:r>
          </w:p>
        </w:tc>
      </w:tr>
      <w:tr w:rsidR="007A754F" w:rsidRPr="00B125B5" w:rsidTr="00305596">
        <w:tc>
          <w:tcPr>
            <w:tcW w:w="2160" w:type="dxa"/>
            <w:shd w:val="clear" w:color="auto" w:fill="auto"/>
          </w:tcPr>
          <w:p w:rsidR="007A754F" w:rsidRPr="00B55971" w:rsidRDefault="007A754F" w:rsidP="007A754F">
            <w:pPr>
              <w:spacing w:line="230" w:lineRule="exact"/>
              <w:ind w:left="171" w:right="-108"/>
              <w:rPr>
                <w:sz w:val="20"/>
              </w:rPr>
            </w:pPr>
            <w:r>
              <w:rPr>
                <w:b/>
                <w:bCs/>
                <w:sz w:val="20"/>
              </w:rPr>
              <w:t>Total investment in</w:t>
            </w:r>
            <w:r>
              <w:rPr>
                <w:b/>
                <w:bCs/>
                <w:sz w:val="20"/>
              </w:rPr>
              <w:br/>
              <w:t xml:space="preserve">   subsidiary</w:t>
            </w:r>
          </w:p>
        </w:tc>
        <w:tc>
          <w:tcPr>
            <w:tcW w:w="1080" w:type="dxa"/>
            <w:shd w:val="clear" w:color="auto" w:fill="auto"/>
          </w:tcPr>
          <w:p w:rsidR="007A754F" w:rsidRPr="00B55971" w:rsidRDefault="007A754F" w:rsidP="007A754F">
            <w:pPr>
              <w:snapToGrid w:val="0"/>
              <w:spacing w:line="230" w:lineRule="exact"/>
              <w:ind w:right="-25"/>
              <w:rPr>
                <w:sz w:val="20"/>
              </w:rPr>
            </w:pPr>
          </w:p>
        </w:tc>
        <w:tc>
          <w:tcPr>
            <w:tcW w:w="810" w:type="dxa"/>
          </w:tcPr>
          <w:p w:rsidR="007A754F" w:rsidRPr="00B55971" w:rsidRDefault="007A754F" w:rsidP="007A754F">
            <w:pPr>
              <w:snapToGrid w:val="0"/>
              <w:spacing w:line="230" w:lineRule="exact"/>
              <w:ind w:right="-42" w:hanging="142"/>
              <w:rPr>
                <w:sz w:val="20"/>
              </w:rPr>
            </w:pPr>
          </w:p>
        </w:tc>
        <w:tc>
          <w:tcPr>
            <w:tcW w:w="270" w:type="dxa"/>
          </w:tcPr>
          <w:p w:rsidR="007A754F" w:rsidRPr="00B55971" w:rsidRDefault="007A754F" w:rsidP="007A754F">
            <w:pPr>
              <w:snapToGrid w:val="0"/>
              <w:spacing w:line="230" w:lineRule="exact"/>
              <w:ind w:right="-42" w:hanging="142"/>
              <w:rPr>
                <w:sz w:val="20"/>
              </w:rPr>
            </w:pPr>
          </w:p>
        </w:tc>
        <w:tc>
          <w:tcPr>
            <w:tcW w:w="810" w:type="dxa"/>
            <w:shd w:val="clear" w:color="auto" w:fill="auto"/>
          </w:tcPr>
          <w:p w:rsidR="007A754F" w:rsidRPr="00B55971" w:rsidRDefault="007A754F" w:rsidP="007A754F">
            <w:pPr>
              <w:snapToGrid w:val="0"/>
              <w:spacing w:line="230" w:lineRule="exact"/>
              <w:ind w:right="-42" w:hanging="142"/>
              <w:rPr>
                <w:sz w:val="20"/>
              </w:rPr>
            </w:pPr>
          </w:p>
        </w:tc>
        <w:tc>
          <w:tcPr>
            <w:tcW w:w="236" w:type="dxa"/>
          </w:tcPr>
          <w:p w:rsidR="007A754F" w:rsidRPr="00B55971" w:rsidRDefault="007A754F" w:rsidP="007A754F">
            <w:pPr>
              <w:tabs>
                <w:tab w:val="decimal" w:pos="360"/>
                <w:tab w:val="decimal" w:pos="486"/>
              </w:tabs>
              <w:snapToGrid w:val="0"/>
              <w:spacing w:line="230" w:lineRule="exact"/>
              <w:ind w:right="-25"/>
              <w:rPr>
                <w:sz w:val="20"/>
              </w:rPr>
            </w:pPr>
          </w:p>
        </w:tc>
        <w:tc>
          <w:tcPr>
            <w:tcW w:w="844" w:type="dxa"/>
            <w:tcBorders>
              <w:top w:val="single" w:sz="4" w:space="0" w:color="auto"/>
              <w:bottom w:val="double" w:sz="4" w:space="0" w:color="auto"/>
            </w:tcBorders>
            <w:shd w:val="clear" w:color="auto" w:fill="auto"/>
            <w:vAlign w:val="bottom"/>
          </w:tcPr>
          <w:p w:rsidR="007A754F" w:rsidRPr="00B55971" w:rsidRDefault="007A754F" w:rsidP="007A754F">
            <w:pPr>
              <w:tabs>
                <w:tab w:val="decimal" w:pos="646"/>
              </w:tabs>
              <w:spacing w:line="230" w:lineRule="exact"/>
              <w:ind w:right="-123"/>
              <w:rPr>
                <w:b/>
                <w:bCs/>
                <w:sz w:val="20"/>
              </w:rPr>
            </w:pPr>
            <w:r>
              <w:rPr>
                <w:b/>
                <w:bCs/>
                <w:sz w:val="20"/>
              </w:rPr>
              <w:t>103,750</w:t>
            </w:r>
          </w:p>
        </w:tc>
        <w:tc>
          <w:tcPr>
            <w:tcW w:w="270" w:type="dxa"/>
            <w:shd w:val="clear" w:color="auto" w:fill="auto"/>
          </w:tcPr>
          <w:p w:rsidR="007A754F" w:rsidRPr="00B55971" w:rsidRDefault="007A754F" w:rsidP="007A754F">
            <w:pPr>
              <w:tabs>
                <w:tab w:val="decimal" w:pos="360"/>
                <w:tab w:val="decimal" w:pos="486"/>
              </w:tabs>
              <w:snapToGrid w:val="0"/>
              <w:spacing w:line="230" w:lineRule="exact"/>
              <w:ind w:right="-25"/>
              <w:rPr>
                <w:sz w:val="20"/>
              </w:rPr>
            </w:pPr>
          </w:p>
        </w:tc>
        <w:tc>
          <w:tcPr>
            <w:tcW w:w="810" w:type="dxa"/>
            <w:tcBorders>
              <w:top w:val="single" w:sz="4" w:space="0" w:color="auto"/>
              <w:bottom w:val="double" w:sz="4" w:space="0" w:color="auto"/>
            </w:tcBorders>
            <w:shd w:val="clear" w:color="auto" w:fill="auto"/>
            <w:vAlign w:val="bottom"/>
          </w:tcPr>
          <w:p w:rsidR="007A754F" w:rsidRPr="00B55971" w:rsidRDefault="007A754F" w:rsidP="007A754F">
            <w:pPr>
              <w:tabs>
                <w:tab w:val="decimal" w:pos="646"/>
              </w:tabs>
              <w:spacing w:line="230" w:lineRule="exact"/>
              <w:ind w:right="-123"/>
              <w:rPr>
                <w:b/>
                <w:bCs/>
                <w:sz w:val="20"/>
              </w:rPr>
            </w:pPr>
            <w:r>
              <w:rPr>
                <w:b/>
                <w:bCs/>
                <w:sz w:val="20"/>
              </w:rPr>
              <w:t>103,750</w:t>
            </w:r>
          </w:p>
        </w:tc>
        <w:tc>
          <w:tcPr>
            <w:tcW w:w="270" w:type="dxa"/>
            <w:shd w:val="clear" w:color="auto" w:fill="auto"/>
          </w:tcPr>
          <w:p w:rsidR="007A754F" w:rsidRPr="00B55971" w:rsidRDefault="007A754F" w:rsidP="007A754F">
            <w:pPr>
              <w:tabs>
                <w:tab w:val="decimal" w:pos="656"/>
              </w:tabs>
              <w:snapToGrid w:val="0"/>
              <w:spacing w:line="230" w:lineRule="exact"/>
              <w:ind w:left="-234" w:right="-81"/>
              <w:rPr>
                <w:b/>
                <w:bCs/>
                <w:sz w:val="20"/>
              </w:rPr>
            </w:pPr>
          </w:p>
        </w:tc>
        <w:tc>
          <w:tcPr>
            <w:tcW w:w="900" w:type="dxa"/>
            <w:tcBorders>
              <w:top w:val="single" w:sz="4" w:space="0" w:color="auto"/>
              <w:bottom w:val="double" w:sz="4" w:space="0" w:color="auto"/>
            </w:tcBorders>
            <w:shd w:val="clear" w:color="auto" w:fill="auto"/>
            <w:vAlign w:val="bottom"/>
          </w:tcPr>
          <w:p w:rsidR="007A754F" w:rsidRPr="00B55971" w:rsidRDefault="007A754F" w:rsidP="007A754F">
            <w:pPr>
              <w:tabs>
                <w:tab w:val="decimal" w:pos="684"/>
              </w:tabs>
              <w:spacing w:line="230" w:lineRule="exact"/>
              <w:ind w:right="-123"/>
              <w:rPr>
                <w:b/>
                <w:bCs/>
                <w:sz w:val="20"/>
              </w:rPr>
            </w:pPr>
            <w:r>
              <w:rPr>
                <w:b/>
                <w:bCs/>
                <w:sz w:val="20"/>
              </w:rPr>
              <w:t>103,750</w:t>
            </w:r>
          </w:p>
        </w:tc>
        <w:tc>
          <w:tcPr>
            <w:tcW w:w="270" w:type="dxa"/>
            <w:shd w:val="clear" w:color="auto" w:fill="auto"/>
          </w:tcPr>
          <w:p w:rsidR="007A754F" w:rsidRPr="00B55971" w:rsidRDefault="007A754F" w:rsidP="007A754F">
            <w:pPr>
              <w:tabs>
                <w:tab w:val="decimal" w:pos="539"/>
              </w:tabs>
              <w:snapToGrid w:val="0"/>
              <w:spacing w:line="230" w:lineRule="exact"/>
              <w:ind w:left="-108" w:right="-108"/>
              <w:jc w:val="both"/>
              <w:rPr>
                <w:sz w:val="20"/>
              </w:rPr>
            </w:pPr>
          </w:p>
        </w:tc>
        <w:tc>
          <w:tcPr>
            <w:tcW w:w="832" w:type="dxa"/>
            <w:tcBorders>
              <w:top w:val="single" w:sz="4" w:space="0" w:color="000000"/>
              <w:bottom w:val="double" w:sz="4" w:space="0" w:color="000000"/>
            </w:tcBorders>
            <w:shd w:val="clear" w:color="auto" w:fill="auto"/>
            <w:vAlign w:val="bottom"/>
          </w:tcPr>
          <w:p w:rsidR="007A754F" w:rsidRPr="00B55971" w:rsidRDefault="007A754F" w:rsidP="007A754F">
            <w:pPr>
              <w:tabs>
                <w:tab w:val="decimal" w:pos="616"/>
              </w:tabs>
              <w:spacing w:line="230" w:lineRule="exact"/>
              <w:ind w:left="-234" w:right="-81"/>
              <w:rPr>
                <w:b/>
                <w:bCs/>
                <w:sz w:val="20"/>
              </w:rPr>
            </w:pPr>
            <w:r>
              <w:rPr>
                <w:b/>
                <w:bCs/>
                <w:sz w:val="20"/>
              </w:rPr>
              <w:t>103,750</w:t>
            </w:r>
          </w:p>
        </w:tc>
      </w:tr>
    </w:tbl>
    <w:p w:rsidR="003A0DFA" w:rsidRDefault="003A0DFA" w:rsidP="003A0DFA">
      <w:pPr>
        <w:pStyle w:val="Heading1"/>
        <w:numPr>
          <w:ilvl w:val="0"/>
          <w:numId w:val="0"/>
        </w:numPr>
        <w:tabs>
          <w:tab w:val="left" w:pos="540"/>
        </w:tabs>
        <w:spacing w:before="0" w:after="0" w:line="230" w:lineRule="exact"/>
        <w:rPr>
          <w:rFonts w:cs="Times New Roman"/>
        </w:rPr>
      </w:pPr>
    </w:p>
    <w:p w:rsidR="004D3CFC" w:rsidRDefault="00177DD2" w:rsidP="003A0DFA">
      <w:pPr>
        <w:pStyle w:val="Heading1"/>
        <w:numPr>
          <w:ilvl w:val="0"/>
          <w:numId w:val="0"/>
        </w:numPr>
        <w:tabs>
          <w:tab w:val="left" w:pos="540"/>
        </w:tabs>
        <w:spacing w:before="0" w:after="0" w:line="230" w:lineRule="exact"/>
        <w:rPr>
          <w:rFonts w:cs="Times New Roman"/>
        </w:rPr>
      </w:pPr>
      <w:r w:rsidRPr="00BA60B8">
        <w:rPr>
          <w:rFonts w:cs="Times New Roman"/>
        </w:rPr>
        <w:t>1</w:t>
      </w:r>
      <w:r w:rsidR="00FE11D3">
        <w:rPr>
          <w:rFonts w:cs="Times New Roman"/>
        </w:rPr>
        <w:t>2</w:t>
      </w:r>
      <w:r w:rsidR="009E5F00" w:rsidRPr="00BA60B8">
        <w:rPr>
          <w:rFonts w:cs="Times New Roman"/>
        </w:rPr>
        <w:tab/>
      </w:r>
      <w:r w:rsidR="0011304B">
        <w:rPr>
          <w:rFonts w:cs="Times New Roman"/>
        </w:rPr>
        <w:t>E</w:t>
      </w:r>
      <w:r w:rsidR="00FF29CF">
        <w:rPr>
          <w:rFonts w:cs="Times New Roman"/>
        </w:rPr>
        <w:t>quipment</w:t>
      </w:r>
    </w:p>
    <w:p w:rsidR="00C437FD" w:rsidRPr="002E2039" w:rsidRDefault="00C437FD" w:rsidP="003A0DFA">
      <w:pPr>
        <w:spacing w:line="230" w:lineRule="exact"/>
        <w:ind w:left="547" w:right="58"/>
        <w:jc w:val="both"/>
        <w:rPr>
          <w:rFonts w:cs="Times New Roman"/>
          <w:sz w:val="24"/>
          <w:szCs w:val="24"/>
        </w:rPr>
      </w:pPr>
    </w:p>
    <w:tbl>
      <w:tblPr>
        <w:tblW w:w="9450" w:type="dxa"/>
        <w:tblInd w:w="288" w:type="dxa"/>
        <w:tblLayout w:type="fixed"/>
        <w:tblLook w:val="0000" w:firstRow="0" w:lastRow="0" w:firstColumn="0" w:lastColumn="0" w:noHBand="0" w:noVBand="0"/>
      </w:tblPr>
      <w:tblGrid>
        <w:gridCol w:w="3150"/>
        <w:gridCol w:w="1170"/>
        <w:gridCol w:w="270"/>
        <w:gridCol w:w="990"/>
        <w:gridCol w:w="270"/>
        <w:gridCol w:w="990"/>
        <w:gridCol w:w="270"/>
        <w:gridCol w:w="990"/>
        <w:gridCol w:w="270"/>
        <w:gridCol w:w="1080"/>
      </w:tblGrid>
      <w:tr w:rsidR="00962F47" w:rsidRPr="007D7013" w:rsidTr="00DF1C6D">
        <w:trPr>
          <w:cantSplit/>
          <w:tblHeader/>
        </w:trPr>
        <w:tc>
          <w:tcPr>
            <w:tcW w:w="3150" w:type="dxa"/>
          </w:tcPr>
          <w:p w:rsidR="00962F47" w:rsidRPr="003C21F5" w:rsidRDefault="00962F47" w:rsidP="003A0DFA">
            <w:pPr>
              <w:tabs>
                <w:tab w:val="left" w:pos="900"/>
              </w:tabs>
              <w:spacing w:line="230" w:lineRule="exact"/>
              <w:ind w:left="171" w:right="-108"/>
              <w:rPr>
                <w:rFonts w:eastAsia="MS Mincho" w:cs="Times New Roman"/>
                <w:b/>
                <w:bCs/>
                <w:i/>
                <w:iCs/>
                <w:sz w:val="20"/>
                <w:lang w:val="en-US"/>
              </w:rPr>
            </w:pPr>
          </w:p>
        </w:tc>
        <w:tc>
          <w:tcPr>
            <w:tcW w:w="6300" w:type="dxa"/>
            <w:gridSpan w:val="9"/>
          </w:tcPr>
          <w:p w:rsidR="00962F47" w:rsidRPr="003C21F5" w:rsidRDefault="00962F47" w:rsidP="003A0DFA">
            <w:pPr>
              <w:widowControl w:val="0"/>
              <w:spacing w:line="230" w:lineRule="exac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and office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and fixtures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6300" w:type="dxa"/>
            <w:gridSpan w:val="9"/>
          </w:tcPr>
          <w:p w:rsidR="00286126" w:rsidRPr="003C21F5" w:rsidRDefault="00286126" w:rsidP="003A0DFA">
            <w:pPr>
              <w:widowControl w:val="0"/>
              <w:tabs>
                <w:tab w:val="decimal" w:pos="882"/>
              </w:tabs>
              <w:spacing w:line="230" w:lineRule="exact"/>
              <w:ind w:right="-43"/>
              <w:jc w:val="center"/>
              <w:rPr>
                <w:rFonts w:cs="Times New Roman"/>
                <w:snapToGrid w:val="0"/>
                <w:sz w:val="20"/>
                <w:lang w:eastAsia="th-TH"/>
              </w:rPr>
            </w:pPr>
            <w:r w:rsidRPr="003C21F5">
              <w:rPr>
                <w:rFonts w:eastAsia="MS Mincho" w:cs="Times New Roman"/>
                <w:i/>
                <w:iCs/>
                <w:sz w:val="20"/>
              </w:rPr>
              <w:t>(in thousand Baht)</w:t>
            </w:r>
          </w:p>
        </w:tc>
      </w:tr>
      <w:tr w:rsidR="00286126" w:rsidRPr="007D7013" w:rsidTr="009E4C80">
        <w:trPr>
          <w:cantSplit/>
        </w:trPr>
        <w:tc>
          <w:tcPr>
            <w:tcW w:w="3150" w:type="dxa"/>
          </w:tcPr>
          <w:p w:rsidR="00286126" w:rsidRPr="003C21F5" w:rsidRDefault="00286126" w:rsidP="003A0DFA">
            <w:pPr>
              <w:tabs>
                <w:tab w:val="left" w:pos="900"/>
              </w:tabs>
              <w:spacing w:line="230" w:lineRule="exac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1080" w:type="dxa"/>
          </w:tcPr>
          <w:p w:rsidR="00286126" w:rsidRPr="003C21F5" w:rsidRDefault="00286126" w:rsidP="003A0DFA">
            <w:pPr>
              <w:widowControl w:val="0"/>
              <w:tabs>
                <w:tab w:val="decimal" w:pos="784"/>
              </w:tabs>
              <w:spacing w:line="230" w:lineRule="exact"/>
              <w:ind w:right="-43"/>
              <w:jc w:val="thaiDistribute"/>
              <w:rPr>
                <w:rFonts w:cs="Times New Roman"/>
                <w:snapToGrid w:val="0"/>
                <w:sz w:val="20"/>
                <w:lang w:eastAsia="th-TH"/>
              </w:rPr>
            </w:pPr>
          </w:p>
        </w:tc>
      </w:tr>
      <w:tr w:rsidR="00B779FD" w:rsidRPr="0063623F" w:rsidTr="009E4C80">
        <w:trPr>
          <w:cantSplit/>
        </w:trPr>
        <w:tc>
          <w:tcPr>
            <w:tcW w:w="3150" w:type="dxa"/>
          </w:tcPr>
          <w:p w:rsidR="00B779FD" w:rsidRPr="003C21F5" w:rsidRDefault="00B779FD" w:rsidP="003A0DFA">
            <w:pPr>
              <w:spacing w:line="230" w:lineRule="exact"/>
              <w:ind w:left="171" w:right="-108"/>
              <w:rPr>
                <w:rFonts w:eastAsia="MS Mincho" w:cs="Times New Roman"/>
                <w:sz w:val="20"/>
                <w:rtl/>
                <w:cs/>
                <w:lang w:val="en-US"/>
              </w:rPr>
            </w:pPr>
            <w:r>
              <w:rPr>
                <w:rFonts w:eastAsia="MS Mincho" w:cs="Times New Roman"/>
                <w:sz w:val="20"/>
                <w:lang w:val="en-US"/>
              </w:rPr>
              <w:t xml:space="preserve">As at </w:t>
            </w:r>
            <w:r w:rsidR="00214AA4">
              <w:rPr>
                <w:rFonts w:eastAsia="MS Mincho" w:cs="Times New Roman"/>
                <w:sz w:val="20"/>
                <w:lang w:val="en-US"/>
              </w:rPr>
              <w:t xml:space="preserve">1 January </w:t>
            </w:r>
            <w:r>
              <w:rPr>
                <w:rFonts w:eastAsia="MS Mincho" w:cs="Times New Roman"/>
                <w:sz w:val="20"/>
                <w:lang w:val="en-US"/>
              </w:rPr>
              <w:t>2017</w:t>
            </w:r>
          </w:p>
        </w:tc>
        <w:tc>
          <w:tcPr>
            <w:tcW w:w="1170" w:type="dxa"/>
          </w:tcPr>
          <w:p w:rsidR="00B779FD" w:rsidRPr="00214AA4" w:rsidRDefault="00B779FD" w:rsidP="003A0DFA">
            <w:pPr>
              <w:pStyle w:val="BodyTextIndent3"/>
              <w:tabs>
                <w:tab w:val="decimal" w:pos="900"/>
              </w:tabs>
              <w:spacing w:after="0" w:line="230" w:lineRule="exact"/>
              <w:ind w:left="0" w:right="-18"/>
              <w:rPr>
                <w:rFonts w:cs="Times New Roman"/>
                <w:sz w:val="20"/>
                <w:szCs w:val="20"/>
              </w:rPr>
            </w:pPr>
            <w:r w:rsidRPr="00214AA4">
              <w:rPr>
                <w:rFonts w:cs="Times New Roman"/>
                <w:sz w:val="20"/>
                <w:szCs w:val="20"/>
              </w:rPr>
              <w:t>42,807</w:t>
            </w:r>
          </w:p>
        </w:tc>
        <w:tc>
          <w:tcPr>
            <w:tcW w:w="270" w:type="dxa"/>
          </w:tcPr>
          <w:p w:rsidR="00B779FD" w:rsidRPr="00214AA4" w:rsidRDefault="00B779FD" w:rsidP="003A0DFA">
            <w:pPr>
              <w:widowControl w:val="0"/>
              <w:tabs>
                <w:tab w:val="decimal" w:pos="864"/>
              </w:tabs>
              <w:spacing w:line="230" w:lineRule="exact"/>
              <w:ind w:right="-43"/>
              <w:jc w:val="center"/>
              <w:rPr>
                <w:rFonts w:cs="Times New Roman"/>
                <w:sz w:val="20"/>
              </w:rPr>
            </w:pPr>
          </w:p>
        </w:tc>
        <w:tc>
          <w:tcPr>
            <w:tcW w:w="990" w:type="dxa"/>
          </w:tcPr>
          <w:p w:rsidR="00B779FD" w:rsidRPr="00214AA4" w:rsidRDefault="00B779FD" w:rsidP="003A0DFA">
            <w:pPr>
              <w:pStyle w:val="BodyTextIndent3"/>
              <w:tabs>
                <w:tab w:val="decimal" w:pos="747"/>
              </w:tabs>
              <w:spacing w:after="0" w:line="230" w:lineRule="exact"/>
              <w:ind w:left="0" w:right="-18"/>
              <w:rPr>
                <w:rFonts w:cs="Times New Roman"/>
                <w:sz w:val="20"/>
                <w:szCs w:val="20"/>
              </w:rPr>
            </w:pPr>
            <w:r w:rsidRPr="00214AA4">
              <w:rPr>
                <w:rFonts w:cs="Times New Roman"/>
                <w:sz w:val="20"/>
                <w:szCs w:val="20"/>
              </w:rPr>
              <w:t>33,765</w:t>
            </w:r>
          </w:p>
        </w:tc>
        <w:tc>
          <w:tcPr>
            <w:tcW w:w="270" w:type="dxa"/>
          </w:tcPr>
          <w:p w:rsidR="00B779FD" w:rsidRPr="00214AA4" w:rsidRDefault="00B779FD" w:rsidP="003A0DFA">
            <w:pPr>
              <w:widowControl w:val="0"/>
              <w:tabs>
                <w:tab w:val="decimal" w:pos="864"/>
              </w:tabs>
              <w:spacing w:line="230" w:lineRule="exact"/>
              <w:ind w:right="-43"/>
              <w:jc w:val="center"/>
              <w:rPr>
                <w:rFonts w:cs="Times New Roman"/>
                <w:sz w:val="20"/>
              </w:rPr>
            </w:pPr>
          </w:p>
        </w:tc>
        <w:tc>
          <w:tcPr>
            <w:tcW w:w="990" w:type="dxa"/>
          </w:tcPr>
          <w:p w:rsidR="00B779FD" w:rsidRPr="00214AA4" w:rsidRDefault="00B779FD" w:rsidP="003A0DFA">
            <w:pPr>
              <w:pStyle w:val="BodyTextIndent3"/>
              <w:tabs>
                <w:tab w:val="decimal" w:pos="772"/>
              </w:tabs>
              <w:spacing w:after="0" w:line="230" w:lineRule="exact"/>
              <w:ind w:left="0" w:right="-18"/>
              <w:rPr>
                <w:rFonts w:cs="Times New Roman"/>
                <w:sz w:val="20"/>
                <w:szCs w:val="20"/>
              </w:rPr>
            </w:pPr>
            <w:r w:rsidRPr="00214AA4">
              <w:rPr>
                <w:rFonts w:cs="Times New Roman"/>
                <w:sz w:val="20"/>
                <w:szCs w:val="20"/>
              </w:rPr>
              <w:t>60,879</w:t>
            </w:r>
          </w:p>
        </w:tc>
        <w:tc>
          <w:tcPr>
            <w:tcW w:w="270" w:type="dxa"/>
          </w:tcPr>
          <w:p w:rsidR="00B779FD" w:rsidRPr="00214AA4" w:rsidRDefault="00B779FD" w:rsidP="003A0DFA">
            <w:pPr>
              <w:widowControl w:val="0"/>
              <w:tabs>
                <w:tab w:val="decimal" w:pos="1240"/>
              </w:tabs>
              <w:spacing w:line="230" w:lineRule="exact"/>
              <w:ind w:right="-18"/>
              <w:rPr>
                <w:rFonts w:cs="Times New Roman"/>
                <w:sz w:val="20"/>
              </w:rPr>
            </w:pPr>
          </w:p>
        </w:tc>
        <w:tc>
          <w:tcPr>
            <w:tcW w:w="990" w:type="dxa"/>
          </w:tcPr>
          <w:p w:rsidR="00B779FD" w:rsidRPr="00214AA4" w:rsidRDefault="00B779FD" w:rsidP="003A0DFA">
            <w:pPr>
              <w:pStyle w:val="BodyTextIndent3"/>
              <w:tabs>
                <w:tab w:val="decimal" w:pos="774"/>
              </w:tabs>
              <w:spacing w:after="0" w:line="230" w:lineRule="exact"/>
              <w:ind w:left="0" w:right="-18"/>
              <w:rPr>
                <w:rFonts w:cs="Times New Roman"/>
                <w:sz w:val="20"/>
                <w:szCs w:val="20"/>
              </w:rPr>
            </w:pPr>
            <w:r w:rsidRPr="00214AA4">
              <w:rPr>
                <w:rFonts w:cs="Times New Roman"/>
                <w:sz w:val="20"/>
                <w:szCs w:val="20"/>
              </w:rPr>
              <w:t>9,446</w:t>
            </w:r>
          </w:p>
        </w:tc>
        <w:tc>
          <w:tcPr>
            <w:tcW w:w="270" w:type="dxa"/>
          </w:tcPr>
          <w:p w:rsidR="00B779FD" w:rsidRPr="00214AA4" w:rsidRDefault="00B779FD" w:rsidP="003A0DFA">
            <w:pPr>
              <w:widowControl w:val="0"/>
              <w:tabs>
                <w:tab w:val="decimal" w:pos="792"/>
                <w:tab w:val="decimal" w:pos="1240"/>
              </w:tabs>
              <w:spacing w:line="230" w:lineRule="exact"/>
              <w:ind w:right="-18"/>
              <w:rPr>
                <w:rFonts w:cs="Times New Roman"/>
                <w:sz w:val="20"/>
              </w:rPr>
            </w:pPr>
          </w:p>
        </w:tc>
        <w:tc>
          <w:tcPr>
            <w:tcW w:w="1080" w:type="dxa"/>
          </w:tcPr>
          <w:p w:rsidR="00B779FD" w:rsidRPr="00214AA4" w:rsidRDefault="00B779FD" w:rsidP="003A0DFA">
            <w:pPr>
              <w:pStyle w:val="BodyTextIndent3"/>
              <w:tabs>
                <w:tab w:val="decimal" w:pos="792"/>
              </w:tabs>
              <w:spacing w:after="0" w:line="230" w:lineRule="exact"/>
              <w:ind w:left="0" w:right="-18"/>
              <w:rPr>
                <w:rFonts w:cs="Times New Roman"/>
                <w:sz w:val="20"/>
                <w:szCs w:val="20"/>
              </w:rPr>
            </w:pPr>
            <w:r w:rsidRPr="00214AA4">
              <w:rPr>
                <w:rFonts w:cs="Times New Roman"/>
                <w:sz w:val="20"/>
                <w:szCs w:val="20"/>
              </w:rPr>
              <w:t>146,897</w:t>
            </w:r>
          </w:p>
        </w:tc>
      </w:tr>
      <w:tr w:rsidR="00B779FD" w:rsidRPr="007D7013" w:rsidTr="00B779FD">
        <w:trPr>
          <w:cantSplit/>
          <w:trHeight w:val="236"/>
        </w:trPr>
        <w:tc>
          <w:tcPr>
            <w:tcW w:w="3150" w:type="dxa"/>
          </w:tcPr>
          <w:p w:rsidR="00B779FD" w:rsidRPr="003C21F5" w:rsidRDefault="00B779FD" w:rsidP="003A0DFA">
            <w:pPr>
              <w:spacing w:line="230" w:lineRule="exact"/>
              <w:ind w:left="171" w:right="-108"/>
              <w:rPr>
                <w:rFonts w:eastAsia="MS Mincho" w:cs="Times New Roman"/>
                <w:sz w:val="20"/>
                <w:lang w:val="en-US"/>
              </w:rPr>
            </w:pPr>
            <w:r w:rsidRPr="003C21F5">
              <w:rPr>
                <w:rFonts w:eastAsia="MS Mincho" w:cs="Times New Roman"/>
                <w:sz w:val="20"/>
                <w:lang w:val="en-US"/>
              </w:rPr>
              <w:t>Additions</w:t>
            </w:r>
          </w:p>
        </w:tc>
        <w:tc>
          <w:tcPr>
            <w:tcW w:w="1170" w:type="dxa"/>
          </w:tcPr>
          <w:p w:rsidR="00B779FD" w:rsidRPr="009F53BA" w:rsidRDefault="00214AA4" w:rsidP="003A0DFA">
            <w:pPr>
              <w:pStyle w:val="BodyTextIndent3"/>
              <w:tabs>
                <w:tab w:val="decimal" w:pos="900"/>
              </w:tabs>
              <w:spacing w:after="0" w:line="230" w:lineRule="exact"/>
              <w:ind w:left="0" w:right="-18"/>
              <w:rPr>
                <w:rFonts w:cs="Times New Roman"/>
                <w:sz w:val="20"/>
                <w:szCs w:val="20"/>
              </w:rPr>
            </w:pPr>
            <w:r>
              <w:rPr>
                <w:rFonts w:cs="Times New Roman"/>
                <w:sz w:val="20"/>
                <w:szCs w:val="20"/>
              </w:rPr>
              <w:t>8,623</w:t>
            </w:r>
          </w:p>
        </w:tc>
        <w:tc>
          <w:tcPr>
            <w:tcW w:w="270" w:type="dxa"/>
          </w:tcPr>
          <w:p w:rsidR="00B779FD" w:rsidRPr="009F53BA" w:rsidRDefault="00B779FD" w:rsidP="003A0DFA">
            <w:pPr>
              <w:widowControl w:val="0"/>
              <w:tabs>
                <w:tab w:val="decimal" w:pos="864"/>
              </w:tabs>
              <w:spacing w:line="230" w:lineRule="exact"/>
              <w:ind w:right="-43"/>
              <w:jc w:val="center"/>
              <w:rPr>
                <w:rFonts w:cs="Times New Roman"/>
                <w:sz w:val="20"/>
              </w:rPr>
            </w:pPr>
          </w:p>
        </w:tc>
        <w:tc>
          <w:tcPr>
            <w:tcW w:w="990" w:type="dxa"/>
          </w:tcPr>
          <w:p w:rsidR="00B779FD" w:rsidRPr="009F53BA" w:rsidRDefault="00214AA4" w:rsidP="003A0DFA">
            <w:pPr>
              <w:pStyle w:val="BodyTextIndent3"/>
              <w:tabs>
                <w:tab w:val="decimal" w:pos="747"/>
              </w:tabs>
              <w:spacing w:after="0" w:line="230" w:lineRule="exact"/>
              <w:ind w:left="0" w:right="-18"/>
              <w:rPr>
                <w:rFonts w:cs="Times New Roman"/>
                <w:sz w:val="20"/>
                <w:szCs w:val="20"/>
              </w:rPr>
            </w:pPr>
            <w:r>
              <w:rPr>
                <w:rFonts w:cs="Times New Roman"/>
                <w:sz w:val="20"/>
                <w:szCs w:val="20"/>
              </w:rPr>
              <w:t>6,539</w:t>
            </w:r>
          </w:p>
        </w:tc>
        <w:tc>
          <w:tcPr>
            <w:tcW w:w="270" w:type="dxa"/>
          </w:tcPr>
          <w:p w:rsidR="00B779FD" w:rsidRPr="009F53BA" w:rsidRDefault="00B779FD" w:rsidP="003A0DFA">
            <w:pPr>
              <w:widowControl w:val="0"/>
              <w:tabs>
                <w:tab w:val="decimal" w:pos="864"/>
              </w:tabs>
              <w:spacing w:line="230" w:lineRule="exact"/>
              <w:ind w:right="-43"/>
              <w:jc w:val="center"/>
              <w:rPr>
                <w:rFonts w:cs="Times New Roman"/>
                <w:sz w:val="20"/>
              </w:rPr>
            </w:pPr>
          </w:p>
        </w:tc>
        <w:tc>
          <w:tcPr>
            <w:tcW w:w="990" w:type="dxa"/>
          </w:tcPr>
          <w:p w:rsidR="00B779FD" w:rsidRPr="009F53BA" w:rsidRDefault="00214AA4" w:rsidP="003A0DFA">
            <w:pPr>
              <w:pStyle w:val="BodyTextIndent3"/>
              <w:tabs>
                <w:tab w:val="decimal" w:pos="772"/>
              </w:tabs>
              <w:spacing w:after="0" w:line="230" w:lineRule="exact"/>
              <w:ind w:left="0" w:right="-18"/>
              <w:rPr>
                <w:rFonts w:cs="Times New Roman"/>
                <w:sz w:val="20"/>
                <w:szCs w:val="20"/>
              </w:rPr>
            </w:pPr>
            <w:r>
              <w:rPr>
                <w:rFonts w:cs="Times New Roman"/>
                <w:sz w:val="20"/>
                <w:szCs w:val="20"/>
              </w:rPr>
              <w:t>4,911</w:t>
            </w:r>
          </w:p>
        </w:tc>
        <w:tc>
          <w:tcPr>
            <w:tcW w:w="270" w:type="dxa"/>
          </w:tcPr>
          <w:p w:rsidR="00B779FD" w:rsidRPr="009F53BA" w:rsidRDefault="00B779FD" w:rsidP="003A0DFA">
            <w:pPr>
              <w:widowControl w:val="0"/>
              <w:tabs>
                <w:tab w:val="decimal" w:pos="1240"/>
              </w:tabs>
              <w:spacing w:line="230" w:lineRule="exact"/>
              <w:ind w:right="-18"/>
              <w:rPr>
                <w:rFonts w:cs="Times New Roman"/>
                <w:sz w:val="20"/>
              </w:rPr>
            </w:pPr>
          </w:p>
        </w:tc>
        <w:tc>
          <w:tcPr>
            <w:tcW w:w="990" w:type="dxa"/>
          </w:tcPr>
          <w:p w:rsidR="00B779FD" w:rsidRPr="009F53BA" w:rsidRDefault="00B779FD" w:rsidP="003A0DFA">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B779FD" w:rsidRPr="009F53BA" w:rsidRDefault="00B779FD" w:rsidP="003A0DFA">
            <w:pPr>
              <w:widowControl w:val="0"/>
              <w:tabs>
                <w:tab w:val="decimal" w:pos="792"/>
                <w:tab w:val="decimal" w:pos="1240"/>
              </w:tabs>
              <w:spacing w:line="230" w:lineRule="exact"/>
              <w:ind w:right="-18"/>
              <w:rPr>
                <w:rFonts w:cs="Times New Roman"/>
                <w:sz w:val="20"/>
              </w:rPr>
            </w:pPr>
          </w:p>
        </w:tc>
        <w:tc>
          <w:tcPr>
            <w:tcW w:w="1080" w:type="dxa"/>
          </w:tcPr>
          <w:p w:rsidR="00B779FD" w:rsidRPr="00C63AA1" w:rsidRDefault="00214AA4" w:rsidP="003A0DFA">
            <w:pPr>
              <w:pStyle w:val="BodyTextIndent3"/>
              <w:tabs>
                <w:tab w:val="decimal" w:pos="792"/>
              </w:tabs>
              <w:spacing w:after="0" w:line="230" w:lineRule="exact"/>
              <w:ind w:left="0" w:right="-18"/>
              <w:rPr>
                <w:rFonts w:cs="Times New Roman"/>
                <w:sz w:val="20"/>
                <w:szCs w:val="20"/>
              </w:rPr>
            </w:pPr>
            <w:r>
              <w:rPr>
                <w:rFonts w:cs="Times New Roman"/>
                <w:sz w:val="20"/>
                <w:szCs w:val="20"/>
              </w:rPr>
              <w:t>20,073</w:t>
            </w:r>
          </w:p>
        </w:tc>
      </w:tr>
      <w:tr w:rsidR="00214AA4" w:rsidRPr="007D7013" w:rsidTr="00B779FD">
        <w:trPr>
          <w:cantSplit/>
          <w:trHeight w:val="236"/>
        </w:trPr>
        <w:tc>
          <w:tcPr>
            <w:tcW w:w="3150" w:type="dxa"/>
          </w:tcPr>
          <w:p w:rsidR="00214AA4" w:rsidRPr="003C21F5" w:rsidRDefault="00B01125" w:rsidP="003A0DFA">
            <w:pPr>
              <w:spacing w:line="230" w:lineRule="exact"/>
              <w:ind w:left="171" w:right="-108"/>
              <w:rPr>
                <w:rFonts w:eastAsia="MS Mincho" w:cs="Times New Roman"/>
                <w:sz w:val="20"/>
                <w:lang w:val="en-US"/>
              </w:rPr>
            </w:pPr>
            <w:r>
              <w:rPr>
                <w:rFonts w:eastAsia="MS Mincho" w:cs="Times New Roman"/>
                <w:sz w:val="20"/>
                <w:lang w:val="en-US"/>
              </w:rPr>
              <w:t>Disposals</w:t>
            </w:r>
          </w:p>
        </w:tc>
        <w:tc>
          <w:tcPr>
            <w:tcW w:w="1170" w:type="dxa"/>
          </w:tcPr>
          <w:p w:rsidR="00214AA4" w:rsidRPr="009F53BA" w:rsidRDefault="00214AA4" w:rsidP="003A0DFA">
            <w:pPr>
              <w:pStyle w:val="BodyTextIndent3"/>
              <w:tabs>
                <w:tab w:val="decimal" w:pos="900"/>
              </w:tabs>
              <w:spacing w:after="0" w:line="230" w:lineRule="exact"/>
              <w:ind w:left="0" w:right="-18"/>
              <w:rPr>
                <w:rFonts w:cs="Times New Roman"/>
                <w:sz w:val="20"/>
                <w:szCs w:val="20"/>
              </w:rPr>
            </w:pPr>
            <w:r>
              <w:rPr>
                <w:rFonts w:cs="Times New Roman"/>
                <w:sz w:val="20"/>
                <w:szCs w:val="20"/>
              </w:rPr>
              <w:t>(2,653)</w:t>
            </w:r>
          </w:p>
        </w:tc>
        <w:tc>
          <w:tcPr>
            <w:tcW w:w="270" w:type="dxa"/>
          </w:tcPr>
          <w:p w:rsidR="00214AA4" w:rsidRPr="009F53BA" w:rsidRDefault="00214AA4" w:rsidP="003A0DFA">
            <w:pPr>
              <w:widowControl w:val="0"/>
              <w:tabs>
                <w:tab w:val="decimal" w:pos="864"/>
              </w:tabs>
              <w:spacing w:line="230" w:lineRule="exact"/>
              <w:ind w:right="-43"/>
              <w:jc w:val="center"/>
              <w:rPr>
                <w:rFonts w:cs="Times New Roman"/>
                <w:sz w:val="20"/>
              </w:rPr>
            </w:pPr>
          </w:p>
        </w:tc>
        <w:tc>
          <w:tcPr>
            <w:tcW w:w="990" w:type="dxa"/>
          </w:tcPr>
          <w:p w:rsidR="00214AA4" w:rsidRPr="009F53BA" w:rsidRDefault="00214AA4" w:rsidP="003A0DFA">
            <w:pPr>
              <w:pStyle w:val="BodyTextIndent3"/>
              <w:tabs>
                <w:tab w:val="decimal" w:pos="531"/>
              </w:tabs>
              <w:spacing w:after="0" w:line="230" w:lineRule="exact"/>
              <w:ind w:left="0" w:right="-18"/>
              <w:rPr>
                <w:rFonts w:cs="Times New Roman"/>
                <w:sz w:val="20"/>
                <w:szCs w:val="20"/>
              </w:rPr>
            </w:pPr>
            <w:r>
              <w:rPr>
                <w:rFonts w:cs="Times New Roman"/>
                <w:sz w:val="20"/>
                <w:szCs w:val="20"/>
              </w:rPr>
              <w:t>-</w:t>
            </w:r>
          </w:p>
        </w:tc>
        <w:tc>
          <w:tcPr>
            <w:tcW w:w="270" w:type="dxa"/>
          </w:tcPr>
          <w:p w:rsidR="00214AA4" w:rsidRPr="009F53BA" w:rsidRDefault="00214AA4" w:rsidP="003A0DFA">
            <w:pPr>
              <w:widowControl w:val="0"/>
              <w:tabs>
                <w:tab w:val="decimal" w:pos="864"/>
              </w:tabs>
              <w:spacing w:line="230" w:lineRule="exact"/>
              <w:ind w:right="-43"/>
              <w:jc w:val="center"/>
              <w:rPr>
                <w:rFonts w:cs="Times New Roman"/>
                <w:sz w:val="20"/>
              </w:rPr>
            </w:pPr>
          </w:p>
        </w:tc>
        <w:tc>
          <w:tcPr>
            <w:tcW w:w="990" w:type="dxa"/>
          </w:tcPr>
          <w:p w:rsidR="00214AA4" w:rsidRPr="003C21F5" w:rsidRDefault="00214AA4" w:rsidP="003A0DFA">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214AA4" w:rsidRPr="009F53BA" w:rsidRDefault="00214AA4" w:rsidP="003A0DFA">
            <w:pPr>
              <w:widowControl w:val="0"/>
              <w:tabs>
                <w:tab w:val="decimal" w:pos="1240"/>
              </w:tabs>
              <w:spacing w:line="230" w:lineRule="exact"/>
              <w:ind w:right="-18"/>
              <w:rPr>
                <w:rFonts w:cs="Times New Roman"/>
                <w:sz w:val="20"/>
              </w:rPr>
            </w:pPr>
          </w:p>
        </w:tc>
        <w:tc>
          <w:tcPr>
            <w:tcW w:w="990" w:type="dxa"/>
          </w:tcPr>
          <w:p w:rsidR="00214AA4" w:rsidRDefault="00214AA4" w:rsidP="003A0DFA">
            <w:pPr>
              <w:pStyle w:val="BodyTextIndent3"/>
              <w:tabs>
                <w:tab w:val="decimal" w:pos="765"/>
              </w:tabs>
              <w:spacing w:after="0" w:line="230" w:lineRule="exact"/>
              <w:ind w:left="0" w:right="-117"/>
              <w:rPr>
                <w:rFonts w:cs="Times New Roman"/>
                <w:sz w:val="20"/>
                <w:szCs w:val="20"/>
              </w:rPr>
            </w:pPr>
            <w:r>
              <w:rPr>
                <w:rFonts w:cs="Times New Roman"/>
                <w:sz w:val="20"/>
                <w:szCs w:val="20"/>
              </w:rPr>
              <w:t>(7,550)</w:t>
            </w:r>
          </w:p>
        </w:tc>
        <w:tc>
          <w:tcPr>
            <w:tcW w:w="270" w:type="dxa"/>
          </w:tcPr>
          <w:p w:rsidR="00214AA4" w:rsidRPr="009F53BA" w:rsidRDefault="00214AA4" w:rsidP="003A0DFA">
            <w:pPr>
              <w:widowControl w:val="0"/>
              <w:tabs>
                <w:tab w:val="decimal" w:pos="792"/>
                <w:tab w:val="decimal" w:pos="1240"/>
              </w:tabs>
              <w:spacing w:line="230" w:lineRule="exact"/>
              <w:ind w:right="-18"/>
              <w:rPr>
                <w:rFonts w:cs="Times New Roman"/>
                <w:sz w:val="20"/>
              </w:rPr>
            </w:pPr>
          </w:p>
        </w:tc>
        <w:tc>
          <w:tcPr>
            <w:tcW w:w="1080" w:type="dxa"/>
          </w:tcPr>
          <w:p w:rsidR="00214AA4" w:rsidRPr="00C63AA1" w:rsidRDefault="00214AA4" w:rsidP="003A0DFA">
            <w:pPr>
              <w:pStyle w:val="BodyTextIndent3"/>
              <w:tabs>
                <w:tab w:val="decimal" w:pos="792"/>
              </w:tabs>
              <w:spacing w:after="0" w:line="230" w:lineRule="exact"/>
              <w:ind w:left="0" w:right="-90"/>
              <w:rPr>
                <w:rFonts w:cs="Times New Roman"/>
                <w:sz w:val="20"/>
                <w:szCs w:val="20"/>
              </w:rPr>
            </w:pPr>
            <w:r>
              <w:rPr>
                <w:rFonts w:cs="Times New Roman"/>
                <w:sz w:val="20"/>
                <w:szCs w:val="20"/>
              </w:rPr>
              <w:t>(10,203)</w:t>
            </w:r>
          </w:p>
        </w:tc>
      </w:tr>
      <w:tr w:rsidR="00214AA4" w:rsidRPr="007D7013" w:rsidTr="00B779FD">
        <w:trPr>
          <w:cantSplit/>
        </w:trPr>
        <w:tc>
          <w:tcPr>
            <w:tcW w:w="3150" w:type="dxa"/>
          </w:tcPr>
          <w:p w:rsidR="00214AA4" w:rsidRPr="003C21F5" w:rsidRDefault="00214AA4" w:rsidP="003A0DFA">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214AA4" w:rsidRPr="009F53BA" w:rsidRDefault="00214AA4" w:rsidP="003A0DFA">
            <w:pPr>
              <w:pStyle w:val="BodyTextIndent3"/>
              <w:tabs>
                <w:tab w:val="decimal" w:pos="666"/>
              </w:tabs>
              <w:spacing w:after="0" w:line="230" w:lineRule="exact"/>
              <w:ind w:right="-18"/>
              <w:rPr>
                <w:rFonts w:cs="Times New Roman"/>
                <w:sz w:val="20"/>
                <w:szCs w:val="20"/>
              </w:rPr>
            </w:pPr>
            <w:r w:rsidRPr="009F53BA">
              <w:rPr>
                <w:rFonts w:cs="Times New Roman"/>
                <w:sz w:val="20"/>
                <w:szCs w:val="20"/>
              </w:rPr>
              <w:t>-</w:t>
            </w:r>
          </w:p>
        </w:tc>
        <w:tc>
          <w:tcPr>
            <w:tcW w:w="270" w:type="dxa"/>
          </w:tcPr>
          <w:p w:rsidR="00214AA4" w:rsidRPr="009F53BA" w:rsidRDefault="00214AA4" w:rsidP="003A0DFA">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214AA4" w:rsidRPr="009F53BA" w:rsidRDefault="00214AA4" w:rsidP="003A0DFA">
            <w:pPr>
              <w:pStyle w:val="BodyTextIndent3"/>
              <w:tabs>
                <w:tab w:val="decimal" w:pos="747"/>
              </w:tabs>
              <w:spacing w:after="0" w:line="230" w:lineRule="exact"/>
              <w:ind w:left="0" w:right="-108"/>
              <w:rPr>
                <w:rFonts w:cs="Times New Roman"/>
                <w:sz w:val="20"/>
                <w:szCs w:val="20"/>
              </w:rPr>
            </w:pPr>
            <w:r>
              <w:rPr>
                <w:rFonts w:cs="Times New Roman"/>
                <w:sz w:val="20"/>
                <w:szCs w:val="20"/>
              </w:rPr>
              <w:t>(11,007</w:t>
            </w:r>
            <w:r w:rsidRPr="009F53BA">
              <w:rPr>
                <w:rFonts w:cs="Times New Roman"/>
                <w:sz w:val="20"/>
                <w:szCs w:val="20"/>
              </w:rPr>
              <w:t>)</w:t>
            </w:r>
          </w:p>
        </w:tc>
        <w:tc>
          <w:tcPr>
            <w:tcW w:w="270" w:type="dxa"/>
          </w:tcPr>
          <w:p w:rsidR="00214AA4" w:rsidRPr="009F53BA" w:rsidRDefault="00214AA4" w:rsidP="003A0DFA">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214AA4" w:rsidRPr="009F53BA" w:rsidRDefault="00214AA4" w:rsidP="003A0DFA">
            <w:pPr>
              <w:pStyle w:val="BodyTextIndent3"/>
              <w:tabs>
                <w:tab w:val="decimal" w:pos="765"/>
              </w:tabs>
              <w:spacing w:after="0" w:line="230" w:lineRule="exact"/>
              <w:ind w:left="0" w:right="-108"/>
              <w:rPr>
                <w:rFonts w:cs="Times New Roman"/>
                <w:sz w:val="20"/>
                <w:szCs w:val="20"/>
              </w:rPr>
            </w:pPr>
            <w:r>
              <w:rPr>
                <w:rFonts w:cs="Times New Roman"/>
                <w:sz w:val="20"/>
                <w:szCs w:val="20"/>
              </w:rPr>
              <w:t>(1,489)</w:t>
            </w:r>
          </w:p>
        </w:tc>
        <w:tc>
          <w:tcPr>
            <w:tcW w:w="270" w:type="dxa"/>
          </w:tcPr>
          <w:p w:rsidR="00214AA4" w:rsidRPr="009F53BA" w:rsidRDefault="00214AA4" w:rsidP="003A0DFA">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214AA4" w:rsidRPr="009F53BA" w:rsidRDefault="00214AA4" w:rsidP="003A0DFA">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214AA4" w:rsidRPr="009F53BA" w:rsidRDefault="00214AA4" w:rsidP="003A0DFA">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tcPr>
          <w:p w:rsidR="00214AA4" w:rsidRPr="00C63AA1" w:rsidRDefault="00214AA4" w:rsidP="003A0DFA">
            <w:pPr>
              <w:pStyle w:val="BodyTextIndent3"/>
              <w:tabs>
                <w:tab w:val="decimal" w:pos="792"/>
              </w:tabs>
              <w:spacing w:after="0" w:line="230" w:lineRule="exact"/>
              <w:ind w:left="0" w:right="-90"/>
              <w:rPr>
                <w:rFonts w:cs="Times New Roman"/>
                <w:sz w:val="20"/>
                <w:szCs w:val="20"/>
              </w:rPr>
            </w:pPr>
            <w:r>
              <w:rPr>
                <w:rFonts w:cs="Times New Roman"/>
                <w:sz w:val="20"/>
                <w:szCs w:val="20"/>
              </w:rPr>
              <w:t>(12,496)</w:t>
            </w:r>
          </w:p>
        </w:tc>
      </w:tr>
      <w:tr w:rsidR="00214AA4" w:rsidRPr="007D7013" w:rsidTr="009E4C80">
        <w:trPr>
          <w:cantSplit/>
        </w:trPr>
        <w:tc>
          <w:tcPr>
            <w:tcW w:w="3150" w:type="dxa"/>
          </w:tcPr>
          <w:p w:rsidR="00214AA4" w:rsidRPr="003C21F5" w:rsidRDefault="00214AA4" w:rsidP="003A0DFA">
            <w:pPr>
              <w:spacing w:line="230" w:lineRule="exac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2017</w:t>
            </w:r>
          </w:p>
        </w:tc>
        <w:tc>
          <w:tcPr>
            <w:tcW w:w="1170" w:type="dxa"/>
            <w:tcBorders>
              <w:top w:val="single" w:sz="4" w:space="0" w:color="auto"/>
            </w:tcBorders>
          </w:tcPr>
          <w:p w:rsidR="00214AA4" w:rsidRPr="00C63AA1" w:rsidRDefault="00214AA4" w:rsidP="003A0DFA">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tcPr>
          <w:p w:rsidR="00214AA4" w:rsidRPr="00C63AA1" w:rsidRDefault="00214AA4" w:rsidP="003A0DFA">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214AA4" w:rsidRPr="00C63AA1" w:rsidRDefault="00214AA4" w:rsidP="003A0DFA">
            <w:pPr>
              <w:pStyle w:val="BodyTextIndent3"/>
              <w:tabs>
                <w:tab w:val="decimal" w:pos="747"/>
              </w:tabs>
              <w:spacing w:after="0" w:line="230" w:lineRule="exact"/>
              <w:ind w:left="0" w:right="-18"/>
              <w:rPr>
                <w:rFonts w:eastAsia="MS Mincho" w:cs="Times New Roman"/>
                <w:b/>
                <w:bCs/>
                <w:sz w:val="20"/>
                <w:szCs w:val="20"/>
                <w:lang w:val="en-US"/>
              </w:rPr>
            </w:pPr>
          </w:p>
        </w:tc>
        <w:tc>
          <w:tcPr>
            <w:tcW w:w="270" w:type="dxa"/>
          </w:tcPr>
          <w:p w:rsidR="00214AA4" w:rsidRPr="00C63AA1" w:rsidRDefault="00214AA4" w:rsidP="003A0DFA">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214AA4" w:rsidRPr="00C63AA1" w:rsidRDefault="00214AA4" w:rsidP="003A0DFA">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tcPr>
          <w:p w:rsidR="00214AA4" w:rsidRPr="00C63AA1" w:rsidRDefault="00214AA4" w:rsidP="003A0DFA">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tcPr>
          <w:p w:rsidR="00214AA4" w:rsidRPr="00C63AA1" w:rsidRDefault="00214AA4" w:rsidP="003A0DFA">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tcPr>
          <w:p w:rsidR="00214AA4" w:rsidRPr="00C63AA1" w:rsidRDefault="00214AA4" w:rsidP="003A0DFA">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tcBorders>
          </w:tcPr>
          <w:p w:rsidR="00214AA4" w:rsidRPr="00C63AA1" w:rsidRDefault="00214AA4" w:rsidP="003A0DFA">
            <w:pPr>
              <w:pStyle w:val="BodyTextIndent3"/>
              <w:tabs>
                <w:tab w:val="decimal" w:pos="792"/>
              </w:tabs>
              <w:spacing w:after="0" w:line="230" w:lineRule="exact"/>
              <w:ind w:left="0" w:right="-108"/>
              <w:rPr>
                <w:rFonts w:eastAsia="MS Mincho" w:cs="Times New Roman"/>
                <w:b/>
                <w:bCs/>
                <w:sz w:val="20"/>
                <w:szCs w:val="20"/>
                <w:lang w:val="en-US"/>
              </w:rPr>
            </w:pPr>
          </w:p>
        </w:tc>
      </w:tr>
      <w:tr w:rsidR="00270B7E" w:rsidRPr="007D7013" w:rsidTr="009E4C80">
        <w:trPr>
          <w:cantSplit/>
        </w:trPr>
        <w:tc>
          <w:tcPr>
            <w:tcW w:w="3150" w:type="dxa"/>
          </w:tcPr>
          <w:p w:rsidR="00270B7E" w:rsidRPr="003C21F5" w:rsidRDefault="00270B7E" w:rsidP="003A0DFA">
            <w:pPr>
              <w:spacing w:line="230" w:lineRule="exact"/>
              <w:ind w:left="171" w:right="-108"/>
              <w:rPr>
                <w:rFonts w:eastAsia="MS Mincho" w:cs="Times New Roman"/>
                <w:b/>
                <w:bCs/>
                <w:sz w:val="20"/>
                <w:lang w:val="en-US"/>
              </w:rPr>
            </w:pPr>
            <w:r>
              <w:rPr>
                <w:rFonts w:eastAsia="MS Mincho" w:cs="Times New Roman"/>
                <w:b/>
                <w:bCs/>
                <w:sz w:val="20"/>
                <w:lang w:val="en-US"/>
              </w:rPr>
              <w:t xml:space="preserve">   and 1 January 2018</w:t>
            </w:r>
          </w:p>
        </w:tc>
        <w:tc>
          <w:tcPr>
            <w:tcW w:w="1170" w:type="dxa"/>
          </w:tcPr>
          <w:p w:rsidR="00270B7E" w:rsidRPr="003C21F5" w:rsidRDefault="00270B7E" w:rsidP="003A0DFA">
            <w:pPr>
              <w:pStyle w:val="BodyTextIndent3"/>
              <w:tabs>
                <w:tab w:val="decimal" w:pos="900"/>
              </w:tabs>
              <w:spacing w:after="0" w:line="230" w:lineRule="exact"/>
              <w:ind w:left="0" w:right="-18"/>
              <w:rPr>
                <w:rFonts w:cs="Times New Roman"/>
                <w:b/>
                <w:bCs/>
                <w:sz w:val="20"/>
                <w:szCs w:val="20"/>
              </w:rPr>
            </w:pPr>
            <w:r>
              <w:rPr>
                <w:rFonts w:eastAsia="MS Mincho" w:cs="Times New Roman"/>
                <w:b/>
                <w:bCs/>
                <w:sz w:val="20"/>
                <w:szCs w:val="20"/>
                <w:lang w:val="en-US"/>
              </w:rPr>
              <w:t>48,777</w:t>
            </w:r>
          </w:p>
        </w:tc>
        <w:tc>
          <w:tcPr>
            <w:tcW w:w="270" w:type="dxa"/>
          </w:tcPr>
          <w:p w:rsidR="00270B7E" w:rsidRPr="003C21F5" w:rsidRDefault="00270B7E" w:rsidP="003A0DFA">
            <w:pPr>
              <w:widowControl w:val="0"/>
              <w:tabs>
                <w:tab w:val="decimal" w:pos="864"/>
              </w:tabs>
              <w:spacing w:line="230" w:lineRule="exact"/>
              <w:ind w:right="-43"/>
              <w:jc w:val="center"/>
              <w:rPr>
                <w:rFonts w:cs="Times New Roman"/>
                <w:b/>
                <w:bCs/>
                <w:sz w:val="20"/>
              </w:rPr>
            </w:pPr>
          </w:p>
        </w:tc>
        <w:tc>
          <w:tcPr>
            <w:tcW w:w="990" w:type="dxa"/>
          </w:tcPr>
          <w:p w:rsidR="00270B7E" w:rsidRPr="005A294C" w:rsidRDefault="00270B7E" w:rsidP="003A0DFA">
            <w:pPr>
              <w:pStyle w:val="BodyTextIndent3"/>
              <w:tabs>
                <w:tab w:val="decimal" w:pos="747"/>
              </w:tabs>
              <w:spacing w:after="0" w:line="230" w:lineRule="exact"/>
              <w:ind w:left="0" w:right="-18"/>
              <w:rPr>
                <w:rFonts w:cs="Times New Roman"/>
                <w:b/>
                <w:bCs/>
                <w:sz w:val="20"/>
                <w:szCs w:val="20"/>
              </w:rPr>
            </w:pPr>
            <w:r w:rsidRPr="005A294C">
              <w:rPr>
                <w:rFonts w:cs="Times New Roman"/>
                <w:b/>
                <w:bCs/>
                <w:sz w:val="20"/>
                <w:szCs w:val="20"/>
              </w:rPr>
              <w:t>29,297</w:t>
            </w:r>
          </w:p>
        </w:tc>
        <w:tc>
          <w:tcPr>
            <w:tcW w:w="270" w:type="dxa"/>
          </w:tcPr>
          <w:p w:rsidR="00270B7E" w:rsidRPr="003E603E" w:rsidRDefault="00270B7E" w:rsidP="003A0DFA">
            <w:pPr>
              <w:widowControl w:val="0"/>
              <w:tabs>
                <w:tab w:val="decimal" w:pos="864"/>
              </w:tabs>
              <w:spacing w:line="230" w:lineRule="exact"/>
              <w:ind w:right="-43"/>
              <w:jc w:val="center"/>
              <w:rPr>
                <w:rFonts w:cs="Times New Roman"/>
                <w:sz w:val="20"/>
              </w:rPr>
            </w:pPr>
          </w:p>
        </w:tc>
        <w:tc>
          <w:tcPr>
            <w:tcW w:w="990" w:type="dxa"/>
          </w:tcPr>
          <w:p w:rsidR="00270B7E" w:rsidRPr="003C21F5" w:rsidRDefault="00270B7E" w:rsidP="003A0DFA">
            <w:pPr>
              <w:pStyle w:val="BodyTextIndent3"/>
              <w:tabs>
                <w:tab w:val="decimal" w:pos="772"/>
              </w:tabs>
              <w:spacing w:after="0" w:line="230" w:lineRule="exact"/>
              <w:ind w:left="0" w:right="-18"/>
              <w:rPr>
                <w:rFonts w:cs="Times New Roman"/>
                <w:b/>
                <w:bCs/>
                <w:sz w:val="20"/>
                <w:szCs w:val="20"/>
              </w:rPr>
            </w:pPr>
            <w:r>
              <w:rPr>
                <w:rFonts w:eastAsia="MS Mincho" w:cs="Times New Roman"/>
                <w:b/>
                <w:bCs/>
                <w:sz w:val="20"/>
                <w:szCs w:val="20"/>
                <w:lang w:val="en-US"/>
              </w:rPr>
              <w:t>64,301</w:t>
            </w:r>
          </w:p>
        </w:tc>
        <w:tc>
          <w:tcPr>
            <w:tcW w:w="270" w:type="dxa"/>
          </w:tcPr>
          <w:p w:rsidR="00270B7E" w:rsidRPr="003C21F5" w:rsidRDefault="00270B7E" w:rsidP="003A0DFA">
            <w:pPr>
              <w:widowControl w:val="0"/>
              <w:tabs>
                <w:tab w:val="decimal" w:pos="1240"/>
              </w:tabs>
              <w:spacing w:line="230" w:lineRule="exact"/>
              <w:ind w:right="-18"/>
              <w:rPr>
                <w:rFonts w:cs="Times New Roman"/>
                <w:b/>
                <w:bCs/>
                <w:sz w:val="20"/>
              </w:rPr>
            </w:pPr>
          </w:p>
        </w:tc>
        <w:tc>
          <w:tcPr>
            <w:tcW w:w="990" w:type="dxa"/>
          </w:tcPr>
          <w:p w:rsidR="00270B7E" w:rsidRPr="00C63AA1" w:rsidRDefault="00270B7E" w:rsidP="003A0DFA">
            <w:pPr>
              <w:pStyle w:val="BodyTextIndent3"/>
              <w:tabs>
                <w:tab w:val="decimal" w:pos="774"/>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1,896</w:t>
            </w:r>
          </w:p>
        </w:tc>
        <w:tc>
          <w:tcPr>
            <w:tcW w:w="270" w:type="dxa"/>
          </w:tcPr>
          <w:p w:rsidR="00270B7E" w:rsidRPr="00C63AA1" w:rsidRDefault="00270B7E" w:rsidP="003A0DFA">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Pr>
          <w:p w:rsidR="00270B7E" w:rsidRPr="003C21F5" w:rsidRDefault="00270B7E" w:rsidP="003A0DFA">
            <w:pPr>
              <w:pStyle w:val="BodyTextIndent3"/>
              <w:tabs>
                <w:tab w:val="decimal" w:pos="792"/>
              </w:tabs>
              <w:spacing w:after="0" w:line="230" w:lineRule="exact"/>
              <w:ind w:left="0" w:right="-18"/>
              <w:rPr>
                <w:rFonts w:cs="Times New Roman"/>
                <w:b/>
                <w:bCs/>
                <w:sz w:val="20"/>
                <w:szCs w:val="20"/>
              </w:rPr>
            </w:pPr>
            <w:r>
              <w:rPr>
                <w:rFonts w:eastAsia="MS Mincho" w:cs="Times New Roman"/>
                <w:b/>
                <w:bCs/>
                <w:sz w:val="20"/>
                <w:szCs w:val="20"/>
                <w:lang w:val="en-US"/>
              </w:rPr>
              <w:t>144,271</w:t>
            </w:r>
          </w:p>
        </w:tc>
      </w:tr>
      <w:tr w:rsidR="006E61A8" w:rsidRPr="007D7013" w:rsidTr="006E61A8">
        <w:trPr>
          <w:cantSplit/>
        </w:trPr>
        <w:tc>
          <w:tcPr>
            <w:tcW w:w="3150" w:type="dxa"/>
          </w:tcPr>
          <w:p w:rsidR="006E61A8" w:rsidRPr="003C21F5" w:rsidRDefault="006E61A8" w:rsidP="006E61A8">
            <w:pPr>
              <w:spacing w:line="230" w:lineRule="exact"/>
              <w:ind w:left="171" w:right="-108"/>
              <w:rPr>
                <w:rFonts w:eastAsia="MS Mincho" w:cs="Times New Roman"/>
                <w:b/>
                <w:bCs/>
                <w:sz w:val="20"/>
                <w:lang w:val="en-US"/>
              </w:rPr>
            </w:pPr>
            <w:r w:rsidRPr="003C21F5">
              <w:rPr>
                <w:rFonts w:eastAsia="MS Mincho" w:cs="Times New Roman"/>
                <w:sz w:val="20"/>
                <w:lang w:val="en-US"/>
              </w:rPr>
              <w:t>Additions</w:t>
            </w:r>
          </w:p>
        </w:tc>
        <w:tc>
          <w:tcPr>
            <w:tcW w:w="1170" w:type="dxa"/>
            <w:shd w:val="clear" w:color="auto" w:fill="auto"/>
          </w:tcPr>
          <w:p w:rsidR="006E61A8" w:rsidRPr="009F53BA" w:rsidRDefault="006E61A8" w:rsidP="006E61A8">
            <w:pPr>
              <w:pStyle w:val="BodyTextIndent3"/>
              <w:tabs>
                <w:tab w:val="decimal" w:pos="900"/>
              </w:tabs>
              <w:spacing w:after="0" w:line="230" w:lineRule="exact"/>
              <w:ind w:left="0" w:right="-18"/>
              <w:rPr>
                <w:rFonts w:cs="Times New Roman"/>
                <w:sz w:val="20"/>
                <w:szCs w:val="20"/>
              </w:rPr>
            </w:pPr>
            <w:r>
              <w:rPr>
                <w:rFonts w:cs="Times New Roman"/>
                <w:sz w:val="20"/>
                <w:szCs w:val="20"/>
              </w:rPr>
              <w:t>7,180</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9F53BA" w:rsidRDefault="006E61A8" w:rsidP="006E61A8">
            <w:pPr>
              <w:pStyle w:val="BodyTextIndent3"/>
              <w:tabs>
                <w:tab w:val="decimal" w:pos="747"/>
              </w:tabs>
              <w:spacing w:after="0" w:line="230" w:lineRule="exact"/>
              <w:ind w:left="0" w:right="-18"/>
              <w:rPr>
                <w:rFonts w:cs="Times New Roman"/>
                <w:sz w:val="20"/>
                <w:szCs w:val="20"/>
              </w:rPr>
            </w:pPr>
            <w:r>
              <w:rPr>
                <w:rFonts w:cs="Times New Roman"/>
                <w:sz w:val="20"/>
                <w:szCs w:val="20"/>
              </w:rPr>
              <w:t>3,410</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shd w:val="clear" w:color="auto" w:fill="auto"/>
          </w:tcPr>
          <w:p w:rsidR="006E61A8" w:rsidRPr="009F53BA" w:rsidRDefault="006E61A8" w:rsidP="006E61A8">
            <w:pPr>
              <w:pStyle w:val="BodyTextIndent3"/>
              <w:tabs>
                <w:tab w:val="decimal" w:pos="772"/>
              </w:tabs>
              <w:spacing w:after="0" w:line="230" w:lineRule="exact"/>
              <w:ind w:left="0" w:right="-18"/>
              <w:rPr>
                <w:rFonts w:cs="Times New Roman"/>
                <w:sz w:val="20"/>
                <w:szCs w:val="20"/>
              </w:rPr>
            </w:pPr>
            <w:r>
              <w:rPr>
                <w:rFonts w:cs="Times New Roman"/>
                <w:sz w:val="20"/>
                <w:szCs w:val="20"/>
              </w:rPr>
              <w:t>13,767</w:t>
            </w:r>
          </w:p>
        </w:tc>
        <w:tc>
          <w:tcPr>
            <w:tcW w:w="270" w:type="dxa"/>
            <w:shd w:val="clear" w:color="auto" w:fill="auto"/>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shd w:val="clear" w:color="auto" w:fill="auto"/>
          </w:tcPr>
          <w:p w:rsidR="006E61A8" w:rsidRPr="009F53BA"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shd w:val="clear" w:color="auto" w:fill="auto"/>
          </w:tcPr>
          <w:p w:rsidR="006E61A8" w:rsidRPr="00C63AA1" w:rsidRDefault="006E61A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24,357</w:t>
            </w:r>
          </w:p>
        </w:tc>
      </w:tr>
      <w:tr w:rsidR="006E61A8" w:rsidRPr="007D7013" w:rsidTr="00B631A2">
        <w:trPr>
          <w:cantSplit/>
        </w:trPr>
        <w:tc>
          <w:tcPr>
            <w:tcW w:w="3150" w:type="dxa"/>
          </w:tcPr>
          <w:p w:rsidR="006E61A8" w:rsidRPr="003C21F5" w:rsidRDefault="006E61A8" w:rsidP="006E61A8">
            <w:pPr>
              <w:spacing w:line="230" w:lineRule="exact"/>
              <w:ind w:left="171" w:right="-108"/>
              <w:rPr>
                <w:rFonts w:eastAsia="MS Mincho" w:cs="Times New Roman"/>
                <w:b/>
                <w:bCs/>
                <w:sz w:val="20"/>
                <w:lang w:val="en-US"/>
              </w:rPr>
            </w:pPr>
            <w:r w:rsidRPr="003C21F5">
              <w:rPr>
                <w:rFonts w:eastAsia="MS Mincho" w:cs="Times New Roman"/>
                <w:sz w:val="20"/>
                <w:lang w:val="en-US"/>
              </w:rPr>
              <w:t>Write-off</w:t>
            </w:r>
          </w:p>
        </w:tc>
        <w:tc>
          <w:tcPr>
            <w:tcW w:w="1170" w:type="dxa"/>
            <w:tcBorders>
              <w:bottom w:val="single" w:sz="4" w:space="0" w:color="auto"/>
            </w:tcBorders>
            <w:shd w:val="clear" w:color="auto" w:fill="auto"/>
          </w:tcPr>
          <w:p w:rsidR="006E61A8" w:rsidRPr="009F53BA" w:rsidRDefault="006E61A8" w:rsidP="006E61A8">
            <w:pPr>
              <w:pStyle w:val="BodyTextIndent3"/>
              <w:tabs>
                <w:tab w:val="decimal" w:pos="900"/>
              </w:tabs>
              <w:spacing w:after="0" w:line="230" w:lineRule="exact"/>
              <w:ind w:left="0" w:right="-18"/>
              <w:rPr>
                <w:rFonts w:cs="Times New Roman"/>
                <w:sz w:val="20"/>
                <w:szCs w:val="20"/>
              </w:rPr>
            </w:pPr>
            <w:r>
              <w:rPr>
                <w:rFonts w:cs="Times New Roman"/>
                <w:sz w:val="20"/>
                <w:szCs w:val="20"/>
              </w:rPr>
              <w:t>(12,911)</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774"/>
              </w:tabs>
              <w:spacing w:after="0" w:line="230" w:lineRule="exact"/>
              <w:ind w:left="0" w:right="-46"/>
              <w:rPr>
                <w:rFonts w:cs="Times New Roman"/>
                <w:sz w:val="20"/>
                <w:szCs w:val="20"/>
              </w:rPr>
            </w:pPr>
            <w:r>
              <w:rPr>
                <w:rFonts w:cs="Times New Roman"/>
                <w:sz w:val="20"/>
                <w:szCs w:val="20"/>
              </w:rPr>
              <w:t>(772)</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765"/>
              </w:tabs>
              <w:spacing w:after="0" w:line="230" w:lineRule="exact"/>
              <w:ind w:left="0" w:right="-108"/>
              <w:rPr>
                <w:rFonts w:cs="Times New Roman"/>
                <w:sz w:val="20"/>
                <w:szCs w:val="20"/>
              </w:rPr>
            </w:pPr>
            <w:r>
              <w:rPr>
                <w:rFonts w:cs="Times New Roman"/>
                <w:sz w:val="20"/>
                <w:szCs w:val="20"/>
              </w:rPr>
              <w:t>(5,100)</w:t>
            </w:r>
          </w:p>
        </w:tc>
        <w:tc>
          <w:tcPr>
            <w:tcW w:w="270" w:type="dxa"/>
            <w:shd w:val="clear" w:color="auto" w:fill="auto"/>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shd w:val="clear" w:color="auto" w:fill="auto"/>
          </w:tcPr>
          <w:p w:rsidR="006E61A8" w:rsidRPr="00C63AA1" w:rsidRDefault="006E61A8" w:rsidP="006E61A8">
            <w:pPr>
              <w:pStyle w:val="BodyTextIndent3"/>
              <w:tabs>
                <w:tab w:val="decimal" w:pos="792"/>
              </w:tabs>
              <w:spacing w:after="0" w:line="230" w:lineRule="exact"/>
              <w:ind w:left="0" w:right="-90"/>
              <w:rPr>
                <w:rFonts w:cs="Times New Roman"/>
                <w:sz w:val="20"/>
                <w:szCs w:val="20"/>
              </w:rPr>
            </w:pPr>
            <w:r>
              <w:rPr>
                <w:rFonts w:cs="Times New Roman"/>
                <w:sz w:val="20"/>
                <w:szCs w:val="20"/>
              </w:rPr>
              <w:t>(18,783)</w:t>
            </w:r>
          </w:p>
        </w:tc>
      </w:tr>
      <w:tr w:rsidR="006E61A8" w:rsidRPr="007D7013" w:rsidTr="00B631A2">
        <w:trPr>
          <w:cantSplit/>
        </w:trPr>
        <w:tc>
          <w:tcPr>
            <w:tcW w:w="3150" w:type="dxa"/>
          </w:tcPr>
          <w:p w:rsidR="006E61A8" w:rsidRPr="003C21F5" w:rsidRDefault="006E61A8" w:rsidP="006E61A8">
            <w:pPr>
              <w:spacing w:line="230" w:lineRule="exact"/>
              <w:ind w:left="171" w:right="-115"/>
              <w:rPr>
                <w:rFonts w:eastAsia="MS Mincho" w:cs="Times New Roman"/>
                <w:sz w:val="16"/>
                <w:szCs w:val="16"/>
                <w:rtl/>
                <w:cs/>
                <w:lang w:val="en-US"/>
              </w:rPr>
            </w:pPr>
            <w:r w:rsidRPr="003C21F5">
              <w:rPr>
                <w:rFonts w:eastAsia="MS Mincho" w:cs="Times New Roman"/>
                <w:b/>
                <w:bCs/>
                <w:sz w:val="20"/>
                <w:lang w:val="en-US"/>
              </w:rPr>
              <w:t xml:space="preserve">At </w:t>
            </w:r>
            <w:r>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900"/>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43,046</w:t>
            </w:r>
          </w:p>
        </w:tc>
        <w:tc>
          <w:tcPr>
            <w:tcW w:w="270" w:type="dxa"/>
            <w:shd w:val="clear" w:color="auto" w:fill="auto"/>
          </w:tcPr>
          <w:p w:rsidR="006E61A8" w:rsidRPr="00C63AA1" w:rsidRDefault="006E61A8" w:rsidP="006E61A8">
            <w:pPr>
              <w:tabs>
                <w:tab w:val="decimal" w:pos="927"/>
              </w:tabs>
              <w:spacing w:line="230" w:lineRule="exac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47"/>
              </w:tabs>
              <w:spacing w:after="0" w:line="230" w:lineRule="exact"/>
              <w:ind w:left="0" w:right="-18"/>
              <w:rPr>
                <w:rFonts w:eastAsia="MS Mincho" w:cs="Times New Roman"/>
                <w:b/>
                <w:bCs/>
                <w:sz w:val="20"/>
                <w:szCs w:val="20"/>
                <w:lang w:val="en-US"/>
              </w:rPr>
            </w:pPr>
            <w:r>
              <w:rPr>
                <w:rFonts w:eastAsia="MS Mincho" w:cs="Times New Roman"/>
                <w:b/>
                <w:bCs/>
                <w:sz w:val="20"/>
                <w:szCs w:val="20"/>
                <w:lang w:val="en-US"/>
              </w:rPr>
              <w:t>31,935</w:t>
            </w:r>
          </w:p>
        </w:tc>
        <w:tc>
          <w:tcPr>
            <w:tcW w:w="270" w:type="dxa"/>
            <w:shd w:val="clear" w:color="auto" w:fill="auto"/>
          </w:tcPr>
          <w:p w:rsidR="006E61A8" w:rsidRPr="00C63AA1" w:rsidRDefault="006E61A8" w:rsidP="006E61A8">
            <w:pPr>
              <w:tabs>
                <w:tab w:val="decimal" w:pos="927"/>
              </w:tabs>
              <w:spacing w:line="230" w:lineRule="exac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7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72,968</w:t>
            </w:r>
          </w:p>
        </w:tc>
        <w:tc>
          <w:tcPr>
            <w:tcW w:w="270" w:type="dxa"/>
            <w:shd w:val="clear" w:color="auto" w:fill="auto"/>
          </w:tcPr>
          <w:p w:rsidR="006E61A8" w:rsidRPr="00C63AA1" w:rsidRDefault="006E61A8" w:rsidP="006E61A8">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74"/>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1,896</w:t>
            </w:r>
          </w:p>
        </w:tc>
        <w:tc>
          <w:tcPr>
            <w:tcW w:w="270" w:type="dxa"/>
            <w:shd w:val="clear" w:color="auto" w:fill="auto"/>
          </w:tcPr>
          <w:p w:rsidR="006E61A8" w:rsidRPr="00C63AA1" w:rsidRDefault="006E61A8" w:rsidP="006E61A8">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9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149,845</w:t>
            </w:r>
          </w:p>
        </w:tc>
      </w:tr>
      <w:tr w:rsidR="006E61A8" w:rsidRPr="007D7013" w:rsidTr="00AA6808">
        <w:trPr>
          <w:cantSplit/>
        </w:trPr>
        <w:tc>
          <w:tcPr>
            <w:tcW w:w="3150" w:type="dxa"/>
          </w:tcPr>
          <w:p w:rsidR="006E61A8" w:rsidRPr="003C21F5" w:rsidRDefault="006E61A8" w:rsidP="006E61A8">
            <w:pPr>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6E61A8" w:rsidRPr="00AA6808" w:rsidRDefault="006E61A8" w:rsidP="006E61A8">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shd w:val="clear" w:color="auto" w:fill="auto"/>
          </w:tcPr>
          <w:p w:rsidR="006E61A8" w:rsidRPr="00AA6808" w:rsidRDefault="006E61A8" w:rsidP="006E61A8">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6E61A8" w:rsidRPr="00AA6808" w:rsidRDefault="006E61A8" w:rsidP="006E61A8">
            <w:pPr>
              <w:pStyle w:val="BodyTextIndent3"/>
              <w:tabs>
                <w:tab w:val="decimal" w:pos="747"/>
              </w:tabs>
              <w:spacing w:after="0" w:line="230" w:lineRule="exact"/>
              <w:ind w:left="0" w:right="-18"/>
              <w:rPr>
                <w:rFonts w:eastAsia="MS Mincho" w:cs="Times New Roman"/>
                <w:b/>
                <w:bCs/>
                <w:sz w:val="20"/>
                <w:szCs w:val="20"/>
                <w:lang w:val="en-US"/>
              </w:rPr>
            </w:pPr>
          </w:p>
        </w:tc>
        <w:tc>
          <w:tcPr>
            <w:tcW w:w="270" w:type="dxa"/>
            <w:shd w:val="clear" w:color="auto" w:fill="auto"/>
          </w:tcPr>
          <w:p w:rsidR="006E61A8" w:rsidRPr="00AA6808" w:rsidRDefault="006E61A8" w:rsidP="006E61A8">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6E61A8" w:rsidRPr="00AA6808" w:rsidRDefault="006E61A8" w:rsidP="006E61A8">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shd w:val="clear" w:color="auto" w:fill="auto"/>
          </w:tcPr>
          <w:p w:rsidR="006E61A8" w:rsidRPr="00AA6808" w:rsidRDefault="006E61A8" w:rsidP="006E61A8">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shd w:val="clear" w:color="auto" w:fill="auto"/>
          </w:tcPr>
          <w:p w:rsidR="006E61A8" w:rsidRPr="00AA6808" w:rsidRDefault="006E61A8" w:rsidP="006E61A8">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shd w:val="clear" w:color="auto" w:fill="auto"/>
          </w:tcPr>
          <w:p w:rsidR="006E61A8" w:rsidRPr="00AA6808" w:rsidRDefault="006E61A8" w:rsidP="006E61A8">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tcBorders>
            <w:shd w:val="clear" w:color="auto" w:fill="auto"/>
          </w:tcPr>
          <w:p w:rsidR="006E61A8" w:rsidRPr="00AA6808" w:rsidRDefault="006E61A8" w:rsidP="006E61A8">
            <w:pPr>
              <w:pStyle w:val="BodyTextIndent3"/>
              <w:tabs>
                <w:tab w:val="decimal" w:pos="792"/>
              </w:tabs>
              <w:spacing w:after="0" w:line="230" w:lineRule="exact"/>
              <w:ind w:left="0" w:right="-108"/>
              <w:rPr>
                <w:rFonts w:eastAsia="MS Mincho" w:cs="Times New Roman"/>
                <w:b/>
                <w:bCs/>
                <w:sz w:val="20"/>
                <w:szCs w:val="20"/>
                <w:lang w:val="en-US"/>
              </w:rPr>
            </w:pPr>
          </w:p>
        </w:tc>
      </w:tr>
      <w:tr w:rsidR="006E61A8" w:rsidRPr="007D7013" w:rsidTr="0000226C">
        <w:trPr>
          <w:cantSplit/>
          <w:trHeight w:val="262"/>
        </w:trPr>
        <w:tc>
          <w:tcPr>
            <w:tcW w:w="3150" w:type="dxa"/>
          </w:tcPr>
          <w:p w:rsidR="006E61A8" w:rsidRPr="003C21F5" w:rsidRDefault="006E61A8" w:rsidP="006E61A8">
            <w:pPr>
              <w:tabs>
                <w:tab w:val="left" w:pos="900"/>
              </w:tabs>
              <w:spacing w:line="230" w:lineRule="exact"/>
              <w:ind w:left="171" w:right="-108"/>
              <w:rPr>
                <w:rFonts w:eastAsia="MS Mincho" w:cs="Times New Roman"/>
                <w:b/>
                <w:bCs/>
                <w:i/>
                <w:iCs/>
                <w:sz w:val="20"/>
                <w:rtl/>
                <w:cs/>
                <w:lang w:val="en-US"/>
              </w:rPr>
            </w:pPr>
            <w:r w:rsidRPr="003C21F5">
              <w:rPr>
                <w:rFonts w:eastAsia="MS Mincho" w:cs="Times New Roman"/>
                <w:b/>
                <w:bCs/>
                <w:i/>
                <w:iCs/>
                <w:sz w:val="20"/>
                <w:lang w:val="en-US"/>
              </w:rPr>
              <w:t>Accumulated depreciation</w:t>
            </w:r>
          </w:p>
        </w:tc>
        <w:tc>
          <w:tcPr>
            <w:tcW w:w="1170" w:type="dxa"/>
          </w:tcPr>
          <w:p w:rsidR="006E61A8" w:rsidRPr="00AA6808" w:rsidRDefault="006E61A8" w:rsidP="006E61A8">
            <w:pPr>
              <w:pStyle w:val="BodyTextIndent3"/>
              <w:tabs>
                <w:tab w:val="decimal" w:pos="900"/>
              </w:tabs>
              <w:spacing w:after="0" w:line="230" w:lineRule="exact"/>
              <w:ind w:left="0" w:right="-18"/>
              <w:rPr>
                <w:rFonts w:cs="Times New Roman"/>
                <w:sz w:val="20"/>
                <w:szCs w:val="20"/>
              </w:rPr>
            </w:pPr>
          </w:p>
        </w:tc>
        <w:tc>
          <w:tcPr>
            <w:tcW w:w="270" w:type="dxa"/>
          </w:tcPr>
          <w:p w:rsidR="006E61A8" w:rsidRPr="00AA6808" w:rsidRDefault="006E61A8" w:rsidP="006E61A8">
            <w:pPr>
              <w:widowControl w:val="0"/>
              <w:tabs>
                <w:tab w:val="decimal" w:pos="918"/>
              </w:tabs>
              <w:spacing w:line="230" w:lineRule="exact"/>
              <w:ind w:right="-43"/>
              <w:jc w:val="center"/>
              <w:rPr>
                <w:rFonts w:cs="Times New Roman"/>
                <w:sz w:val="20"/>
              </w:rPr>
            </w:pPr>
          </w:p>
        </w:tc>
        <w:tc>
          <w:tcPr>
            <w:tcW w:w="990" w:type="dxa"/>
          </w:tcPr>
          <w:p w:rsidR="006E61A8" w:rsidRPr="00AA6808" w:rsidRDefault="006E61A8" w:rsidP="006E61A8">
            <w:pPr>
              <w:pStyle w:val="BodyTextIndent3"/>
              <w:tabs>
                <w:tab w:val="decimal" w:pos="828"/>
              </w:tabs>
              <w:spacing w:after="0" w:line="230" w:lineRule="exact"/>
              <w:ind w:left="0" w:right="-18"/>
              <w:rPr>
                <w:rFonts w:cs="Times New Roman"/>
                <w:sz w:val="20"/>
                <w:szCs w:val="20"/>
              </w:rPr>
            </w:pPr>
          </w:p>
        </w:tc>
        <w:tc>
          <w:tcPr>
            <w:tcW w:w="270" w:type="dxa"/>
          </w:tcPr>
          <w:p w:rsidR="006E61A8" w:rsidRPr="00AA6808" w:rsidRDefault="006E61A8" w:rsidP="006E61A8">
            <w:pPr>
              <w:widowControl w:val="0"/>
              <w:tabs>
                <w:tab w:val="decimal" w:pos="918"/>
              </w:tabs>
              <w:spacing w:line="230" w:lineRule="exact"/>
              <w:ind w:right="-43"/>
              <w:jc w:val="center"/>
              <w:rPr>
                <w:rFonts w:cs="Times New Roman"/>
                <w:sz w:val="20"/>
              </w:rPr>
            </w:pPr>
          </w:p>
        </w:tc>
        <w:tc>
          <w:tcPr>
            <w:tcW w:w="990" w:type="dxa"/>
          </w:tcPr>
          <w:p w:rsidR="006E61A8" w:rsidRPr="00AA6808" w:rsidRDefault="006E61A8" w:rsidP="006E61A8">
            <w:pPr>
              <w:pStyle w:val="BodyTextIndent3"/>
              <w:tabs>
                <w:tab w:val="decimal" w:pos="772"/>
              </w:tabs>
              <w:spacing w:after="0" w:line="230" w:lineRule="exact"/>
              <w:ind w:left="0" w:right="-18"/>
              <w:rPr>
                <w:rFonts w:cs="Times New Roman"/>
                <w:sz w:val="20"/>
                <w:szCs w:val="20"/>
              </w:rPr>
            </w:pPr>
          </w:p>
        </w:tc>
        <w:tc>
          <w:tcPr>
            <w:tcW w:w="270" w:type="dxa"/>
          </w:tcPr>
          <w:p w:rsidR="006E61A8" w:rsidRPr="00AA6808" w:rsidRDefault="006E61A8" w:rsidP="006E61A8">
            <w:pPr>
              <w:pStyle w:val="BodyTextIndent3"/>
              <w:tabs>
                <w:tab w:val="decimal" w:pos="1240"/>
              </w:tabs>
              <w:spacing w:after="0" w:line="230" w:lineRule="exact"/>
              <w:ind w:left="0" w:right="-18"/>
              <w:rPr>
                <w:rFonts w:cs="Times New Roman"/>
                <w:sz w:val="20"/>
                <w:szCs w:val="20"/>
              </w:rPr>
            </w:pPr>
          </w:p>
        </w:tc>
        <w:tc>
          <w:tcPr>
            <w:tcW w:w="990" w:type="dxa"/>
          </w:tcPr>
          <w:p w:rsidR="006E61A8" w:rsidRPr="00AA6808" w:rsidRDefault="006E61A8" w:rsidP="006E61A8">
            <w:pPr>
              <w:pStyle w:val="BodyTextIndent3"/>
              <w:tabs>
                <w:tab w:val="decimal" w:pos="806"/>
              </w:tabs>
              <w:spacing w:after="0" w:line="230" w:lineRule="exact"/>
              <w:ind w:left="0" w:right="-18"/>
              <w:rPr>
                <w:rFonts w:cs="Times New Roman"/>
                <w:sz w:val="20"/>
                <w:szCs w:val="20"/>
              </w:rPr>
            </w:pPr>
          </w:p>
        </w:tc>
        <w:tc>
          <w:tcPr>
            <w:tcW w:w="270" w:type="dxa"/>
          </w:tcPr>
          <w:p w:rsidR="006E61A8" w:rsidRPr="00AA6808" w:rsidRDefault="006E61A8" w:rsidP="006E61A8">
            <w:pPr>
              <w:pStyle w:val="BodyTextIndent3"/>
              <w:tabs>
                <w:tab w:val="decimal" w:pos="792"/>
                <w:tab w:val="decimal" w:pos="1240"/>
              </w:tabs>
              <w:spacing w:after="0" w:line="230" w:lineRule="exact"/>
              <w:ind w:left="0" w:right="-18"/>
              <w:rPr>
                <w:rFonts w:cs="Times New Roman"/>
                <w:sz w:val="20"/>
                <w:szCs w:val="20"/>
              </w:rPr>
            </w:pPr>
          </w:p>
        </w:tc>
        <w:tc>
          <w:tcPr>
            <w:tcW w:w="1080" w:type="dxa"/>
          </w:tcPr>
          <w:p w:rsidR="006E61A8" w:rsidRPr="00AA6808" w:rsidRDefault="006E61A8" w:rsidP="006E61A8">
            <w:pPr>
              <w:pStyle w:val="BodyTextIndent3"/>
              <w:tabs>
                <w:tab w:val="decimal" w:pos="792"/>
              </w:tabs>
              <w:spacing w:after="0" w:line="230" w:lineRule="exact"/>
              <w:ind w:left="0" w:right="-18"/>
              <w:rPr>
                <w:rFonts w:cs="Times New Roman"/>
                <w:sz w:val="20"/>
                <w:szCs w:val="20"/>
              </w:rPr>
            </w:pPr>
          </w:p>
        </w:tc>
      </w:tr>
      <w:tr w:rsidR="006E61A8" w:rsidRPr="007D7013" w:rsidTr="009E4C80">
        <w:trPr>
          <w:cantSplit/>
        </w:trPr>
        <w:tc>
          <w:tcPr>
            <w:tcW w:w="3150" w:type="dxa"/>
          </w:tcPr>
          <w:p w:rsidR="006E61A8" w:rsidRPr="003C21F5" w:rsidRDefault="006E61A8" w:rsidP="006E61A8">
            <w:pPr>
              <w:spacing w:line="230" w:lineRule="exact"/>
              <w:ind w:left="171" w:right="-108"/>
              <w:rPr>
                <w:rFonts w:eastAsia="MS Mincho" w:cs="Times New Roman"/>
                <w:sz w:val="20"/>
                <w:lang w:val="en-US"/>
              </w:rPr>
            </w:pPr>
            <w:r>
              <w:rPr>
                <w:rFonts w:eastAsia="MS Mincho" w:cs="Times New Roman"/>
                <w:sz w:val="20"/>
                <w:lang w:val="en-US"/>
              </w:rPr>
              <w:t>As at 1 January  2017</w:t>
            </w:r>
          </w:p>
        </w:tc>
        <w:tc>
          <w:tcPr>
            <w:tcW w:w="1170" w:type="dxa"/>
          </w:tcPr>
          <w:p w:rsidR="006E61A8" w:rsidRPr="00B779FD" w:rsidRDefault="006E61A8" w:rsidP="006E61A8">
            <w:pPr>
              <w:pStyle w:val="BodyTextIndent3"/>
              <w:tabs>
                <w:tab w:val="decimal" w:pos="900"/>
              </w:tabs>
              <w:spacing w:after="0" w:line="230" w:lineRule="exact"/>
              <w:ind w:left="0" w:right="-18"/>
              <w:rPr>
                <w:rFonts w:cs="Times New Roman"/>
                <w:sz w:val="20"/>
                <w:szCs w:val="20"/>
              </w:rPr>
            </w:pPr>
            <w:r w:rsidRPr="00B779FD">
              <w:rPr>
                <w:rFonts w:cs="Times New Roman"/>
                <w:sz w:val="20"/>
                <w:szCs w:val="20"/>
              </w:rPr>
              <w:t>9,399</w:t>
            </w:r>
          </w:p>
        </w:tc>
        <w:tc>
          <w:tcPr>
            <w:tcW w:w="270" w:type="dxa"/>
          </w:tcPr>
          <w:p w:rsidR="006E61A8" w:rsidRPr="00B779FD"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B779FD" w:rsidRDefault="006E61A8" w:rsidP="006E61A8">
            <w:pPr>
              <w:pStyle w:val="BodyTextIndent3"/>
              <w:tabs>
                <w:tab w:val="decimal" w:pos="747"/>
              </w:tabs>
              <w:spacing w:after="0" w:line="230" w:lineRule="exact"/>
              <w:ind w:left="0" w:right="-18"/>
              <w:rPr>
                <w:rFonts w:cs="Times New Roman"/>
                <w:sz w:val="20"/>
                <w:szCs w:val="20"/>
              </w:rPr>
            </w:pPr>
            <w:r w:rsidRPr="00B779FD">
              <w:rPr>
                <w:rFonts w:cs="Times New Roman"/>
                <w:sz w:val="20"/>
                <w:szCs w:val="20"/>
              </w:rPr>
              <w:t>21,983</w:t>
            </w:r>
          </w:p>
        </w:tc>
        <w:tc>
          <w:tcPr>
            <w:tcW w:w="270" w:type="dxa"/>
          </w:tcPr>
          <w:p w:rsidR="006E61A8" w:rsidRPr="00B779FD"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B779FD" w:rsidRDefault="006E61A8" w:rsidP="006E61A8">
            <w:pPr>
              <w:pStyle w:val="BodyTextIndent3"/>
              <w:tabs>
                <w:tab w:val="decimal" w:pos="772"/>
              </w:tabs>
              <w:spacing w:after="0" w:line="230" w:lineRule="exact"/>
              <w:ind w:left="0" w:right="-18"/>
              <w:rPr>
                <w:rFonts w:cs="Times New Roman"/>
                <w:sz w:val="20"/>
                <w:szCs w:val="20"/>
              </w:rPr>
            </w:pPr>
            <w:r w:rsidRPr="00B779FD">
              <w:rPr>
                <w:rFonts w:cs="Times New Roman"/>
                <w:sz w:val="20"/>
                <w:szCs w:val="20"/>
              </w:rPr>
              <w:t>38,009</w:t>
            </w:r>
          </w:p>
        </w:tc>
        <w:tc>
          <w:tcPr>
            <w:tcW w:w="270" w:type="dxa"/>
          </w:tcPr>
          <w:p w:rsidR="006E61A8" w:rsidRPr="00B779FD" w:rsidRDefault="006E61A8" w:rsidP="006E61A8">
            <w:pPr>
              <w:widowControl w:val="0"/>
              <w:tabs>
                <w:tab w:val="decimal" w:pos="1240"/>
              </w:tabs>
              <w:spacing w:line="230" w:lineRule="exact"/>
              <w:ind w:right="-18"/>
              <w:rPr>
                <w:rFonts w:cs="Times New Roman"/>
                <w:sz w:val="20"/>
              </w:rPr>
            </w:pPr>
          </w:p>
        </w:tc>
        <w:tc>
          <w:tcPr>
            <w:tcW w:w="990" w:type="dxa"/>
          </w:tcPr>
          <w:p w:rsidR="006E61A8" w:rsidRPr="00B779FD" w:rsidRDefault="006E61A8" w:rsidP="006E61A8">
            <w:pPr>
              <w:pStyle w:val="BodyTextIndent3"/>
              <w:tabs>
                <w:tab w:val="decimal" w:pos="806"/>
              </w:tabs>
              <w:spacing w:after="0" w:line="230" w:lineRule="exact"/>
              <w:ind w:left="0" w:right="-18"/>
              <w:rPr>
                <w:rFonts w:cs="Times New Roman"/>
                <w:sz w:val="20"/>
                <w:szCs w:val="20"/>
              </w:rPr>
            </w:pPr>
            <w:r w:rsidRPr="00B779FD">
              <w:rPr>
                <w:rFonts w:cs="Times New Roman"/>
                <w:sz w:val="20"/>
                <w:szCs w:val="20"/>
              </w:rPr>
              <w:t>9,446</w:t>
            </w:r>
          </w:p>
        </w:tc>
        <w:tc>
          <w:tcPr>
            <w:tcW w:w="270" w:type="dxa"/>
          </w:tcPr>
          <w:p w:rsidR="006E61A8" w:rsidRPr="00B779FD" w:rsidRDefault="006E61A8" w:rsidP="006E61A8">
            <w:pPr>
              <w:widowControl w:val="0"/>
              <w:tabs>
                <w:tab w:val="decimal" w:pos="792"/>
                <w:tab w:val="decimal" w:pos="1240"/>
              </w:tabs>
              <w:spacing w:line="230" w:lineRule="exact"/>
              <w:ind w:right="-18"/>
              <w:rPr>
                <w:rFonts w:cs="Times New Roman"/>
                <w:sz w:val="20"/>
              </w:rPr>
            </w:pPr>
          </w:p>
        </w:tc>
        <w:tc>
          <w:tcPr>
            <w:tcW w:w="1080" w:type="dxa"/>
          </w:tcPr>
          <w:p w:rsidR="006E61A8" w:rsidRPr="00B779FD" w:rsidRDefault="006E61A8" w:rsidP="006E61A8">
            <w:pPr>
              <w:pStyle w:val="BodyTextIndent3"/>
              <w:tabs>
                <w:tab w:val="decimal" w:pos="792"/>
              </w:tabs>
              <w:spacing w:after="0" w:line="230" w:lineRule="exact"/>
              <w:ind w:left="0" w:right="-18"/>
              <w:rPr>
                <w:rFonts w:cs="Times New Roman"/>
                <w:sz w:val="20"/>
                <w:szCs w:val="20"/>
              </w:rPr>
            </w:pPr>
            <w:r w:rsidRPr="00B779FD">
              <w:rPr>
                <w:rFonts w:cs="Times New Roman"/>
                <w:sz w:val="20"/>
                <w:szCs w:val="20"/>
              </w:rPr>
              <w:t>78,837</w:t>
            </w:r>
          </w:p>
        </w:tc>
      </w:tr>
      <w:tr w:rsidR="006E61A8" w:rsidRPr="007D7013" w:rsidTr="00214AA4">
        <w:trPr>
          <w:cantSplit/>
          <w:trHeight w:val="81"/>
        </w:trPr>
        <w:tc>
          <w:tcPr>
            <w:tcW w:w="3150" w:type="dxa"/>
          </w:tcPr>
          <w:p w:rsidR="006E61A8" w:rsidRPr="003C21F5" w:rsidRDefault="006E61A8" w:rsidP="006E61A8">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6E61A8" w:rsidRPr="00360A26" w:rsidRDefault="006E61A8" w:rsidP="006E61A8">
            <w:pPr>
              <w:pStyle w:val="BodyTextIndent3"/>
              <w:tabs>
                <w:tab w:val="decimal" w:pos="900"/>
              </w:tabs>
              <w:spacing w:after="0" w:line="230" w:lineRule="exact"/>
              <w:ind w:left="0" w:right="-18"/>
              <w:rPr>
                <w:rFonts w:cs="Times New Roman"/>
                <w:sz w:val="20"/>
                <w:szCs w:val="20"/>
              </w:rPr>
            </w:pPr>
            <w:r>
              <w:rPr>
                <w:rFonts w:cs="Times New Roman"/>
                <w:sz w:val="20"/>
                <w:szCs w:val="20"/>
              </w:rPr>
              <w:t>9,892</w:t>
            </w:r>
          </w:p>
        </w:tc>
        <w:tc>
          <w:tcPr>
            <w:tcW w:w="270" w:type="dxa"/>
          </w:tcPr>
          <w:p w:rsidR="006E61A8" w:rsidRPr="00360A26"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360A26" w:rsidRDefault="006E61A8" w:rsidP="006E61A8">
            <w:pPr>
              <w:pStyle w:val="BodyTextIndent3"/>
              <w:tabs>
                <w:tab w:val="decimal" w:pos="747"/>
              </w:tabs>
              <w:spacing w:after="0" w:line="230" w:lineRule="exact"/>
              <w:ind w:left="0" w:right="-18"/>
              <w:rPr>
                <w:rFonts w:cs="Times New Roman"/>
                <w:sz w:val="20"/>
                <w:szCs w:val="20"/>
              </w:rPr>
            </w:pPr>
            <w:r>
              <w:rPr>
                <w:rFonts w:cs="Times New Roman"/>
                <w:sz w:val="20"/>
                <w:szCs w:val="20"/>
              </w:rPr>
              <w:t>3,526</w:t>
            </w:r>
          </w:p>
        </w:tc>
        <w:tc>
          <w:tcPr>
            <w:tcW w:w="270" w:type="dxa"/>
          </w:tcPr>
          <w:p w:rsidR="006E61A8" w:rsidRPr="00360A26"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360A26" w:rsidRDefault="006E61A8" w:rsidP="006E61A8">
            <w:pPr>
              <w:pStyle w:val="BodyTextIndent3"/>
              <w:tabs>
                <w:tab w:val="decimal" w:pos="772"/>
              </w:tabs>
              <w:spacing w:after="0" w:line="230" w:lineRule="exact"/>
              <w:ind w:left="0" w:right="-18"/>
              <w:rPr>
                <w:rFonts w:cs="Times New Roman"/>
                <w:sz w:val="20"/>
                <w:szCs w:val="20"/>
              </w:rPr>
            </w:pPr>
            <w:r>
              <w:rPr>
                <w:rFonts w:cs="Times New Roman"/>
                <w:sz w:val="20"/>
                <w:szCs w:val="20"/>
              </w:rPr>
              <w:t>6,023</w:t>
            </w:r>
          </w:p>
        </w:tc>
        <w:tc>
          <w:tcPr>
            <w:tcW w:w="270" w:type="dxa"/>
          </w:tcPr>
          <w:p w:rsidR="006E61A8" w:rsidRPr="00360A26" w:rsidRDefault="006E61A8" w:rsidP="006E61A8">
            <w:pPr>
              <w:widowControl w:val="0"/>
              <w:tabs>
                <w:tab w:val="decimal" w:pos="1240"/>
              </w:tabs>
              <w:spacing w:line="230" w:lineRule="exact"/>
              <w:ind w:right="-18"/>
              <w:rPr>
                <w:rFonts w:cs="Times New Roman"/>
                <w:sz w:val="20"/>
              </w:rPr>
            </w:pPr>
          </w:p>
        </w:tc>
        <w:tc>
          <w:tcPr>
            <w:tcW w:w="990" w:type="dxa"/>
          </w:tcPr>
          <w:p w:rsidR="006E61A8" w:rsidRPr="00360A26" w:rsidRDefault="006E61A8" w:rsidP="006E61A8">
            <w:pPr>
              <w:pStyle w:val="BodyTextIndent3"/>
              <w:tabs>
                <w:tab w:val="decimal" w:pos="540"/>
              </w:tabs>
              <w:spacing w:after="0" w:line="230" w:lineRule="exact"/>
              <w:ind w:left="0" w:right="-18"/>
              <w:rPr>
                <w:rFonts w:cs="Times New Roman"/>
                <w:sz w:val="20"/>
                <w:szCs w:val="20"/>
              </w:rPr>
            </w:pPr>
            <w:r>
              <w:rPr>
                <w:rFonts w:cs="Times New Roman"/>
                <w:sz w:val="20"/>
                <w:szCs w:val="20"/>
              </w:rPr>
              <w:t>-</w:t>
            </w:r>
          </w:p>
        </w:tc>
        <w:tc>
          <w:tcPr>
            <w:tcW w:w="270" w:type="dxa"/>
          </w:tcPr>
          <w:p w:rsidR="006E61A8" w:rsidRPr="00360A26" w:rsidRDefault="006E61A8" w:rsidP="006E61A8">
            <w:pPr>
              <w:widowControl w:val="0"/>
              <w:tabs>
                <w:tab w:val="decimal" w:pos="792"/>
                <w:tab w:val="decimal" w:pos="1240"/>
              </w:tabs>
              <w:spacing w:line="230" w:lineRule="exact"/>
              <w:ind w:right="-18"/>
              <w:rPr>
                <w:rFonts w:cs="Times New Roman"/>
                <w:sz w:val="20"/>
              </w:rPr>
            </w:pPr>
          </w:p>
        </w:tc>
        <w:tc>
          <w:tcPr>
            <w:tcW w:w="1080" w:type="dxa"/>
          </w:tcPr>
          <w:p w:rsidR="006E61A8" w:rsidRPr="00360A26" w:rsidRDefault="006E61A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19,441</w:t>
            </w:r>
          </w:p>
        </w:tc>
      </w:tr>
      <w:tr w:rsidR="006E61A8" w:rsidRPr="007D7013" w:rsidTr="00B779FD">
        <w:trPr>
          <w:cantSplit/>
        </w:trPr>
        <w:tc>
          <w:tcPr>
            <w:tcW w:w="3150" w:type="dxa"/>
          </w:tcPr>
          <w:p w:rsidR="006E61A8" w:rsidRPr="003C21F5" w:rsidRDefault="006E61A8" w:rsidP="006E61A8">
            <w:pPr>
              <w:spacing w:line="230" w:lineRule="exact"/>
              <w:ind w:left="171" w:right="-108"/>
              <w:rPr>
                <w:rFonts w:eastAsia="MS Mincho" w:cs="Times New Roman"/>
                <w:sz w:val="20"/>
                <w:lang w:val="en-US"/>
              </w:rPr>
            </w:pPr>
            <w:r>
              <w:rPr>
                <w:rFonts w:eastAsia="MS Mincho" w:cs="Times New Roman"/>
                <w:sz w:val="20"/>
                <w:lang w:val="en-US"/>
              </w:rPr>
              <w:t>Disposals</w:t>
            </w:r>
          </w:p>
        </w:tc>
        <w:tc>
          <w:tcPr>
            <w:tcW w:w="1170" w:type="dxa"/>
          </w:tcPr>
          <w:p w:rsidR="006E61A8" w:rsidRPr="00360A26" w:rsidRDefault="006E61A8" w:rsidP="006E61A8">
            <w:pPr>
              <w:pStyle w:val="BodyTextIndent3"/>
              <w:tabs>
                <w:tab w:val="decimal" w:pos="900"/>
              </w:tabs>
              <w:spacing w:after="0" w:line="230" w:lineRule="exact"/>
              <w:ind w:left="0" w:right="-18"/>
              <w:rPr>
                <w:rFonts w:cs="Times New Roman"/>
                <w:sz w:val="20"/>
                <w:szCs w:val="20"/>
              </w:rPr>
            </w:pPr>
            <w:r>
              <w:rPr>
                <w:rFonts w:cs="Times New Roman"/>
                <w:sz w:val="20"/>
                <w:szCs w:val="20"/>
              </w:rPr>
              <w:t>(2,653)</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9F53BA" w:rsidRDefault="006E61A8" w:rsidP="006E61A8">
            <w:pPr>
              <w:pStyle w:val="BodyTextIndent3"/>
              <w:tabs>
                <w:tab w:val="decimal" w:pos="531"/>
              </w:tabs>
              <w:spacing w:after="0" w:line="230" w:lineRule="exact"/>
              <w:ind w:left="0" w:right="-18"/>
              <w:rPr>
                <w:rFonts w:cs="Times New Roman"/>
                <w:sz w:val="20"/>
                <w:szCs w:val="20"/>
              </w:rPr>
            </w:pPr>
            <w:r>
              <w:rPr>
                <w:rFonts w:cs="Times New Roman"/>
                <w:sz w:val="20"/>
                <w:szCs w:val="20"/>
              </w:rPr>
              <w:t>-</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3C21F5"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tcPr>
          <w:p w:rsidR="006E61A8" w:rsidRDefault="006E61A8" w:rsidP="006E61A8">
            <w:pPr>
              <w:pStyle w:val="BodyTextIndent3"/>
              <w:tabs>
                <w:tab w:val="decimal" w:pos="792"/>
              </w:tabs>
              <w:spacing w:after="0" w:line="230" w:lineRule="exact"/>
              <w:ind w:left="0" w:right="-117"/>
              <w:rPr>
                <w:rFonts w:cs="Times New Roman"/>
                <w:sz w:val="20"/>
                <w:szCs w:val="20"/>
              </w:rPr>
            </w:pPr>
            <w:r>
              <w:rPr>
                <w:rFonts w:cs="Times New Roman"/>
                <w:sz w:val="20"/>
                <w:szCs w:val="20"/>
              </w:rPr>
              <w:t>(7,550)</w:t>
            </w:r>
          </w:p>
        </w:tc>
        <w:tc>
          <w:tcPr>
            <w:tcW w:w="270" w:type="dxa"/>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tcPr>
          <w:p w:rsidR="006E61A8" w:rsidRPr="00612807" w:rsidRDefault="006E61A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(10,203)</w:t>
            </w:r>
          </w:p>
        </w:tc>
      </w:tr>
      <w:tr w:rsidR="006E61A8" w:rsidRPr="007D7013" w:rsidTr="00B779FD">
        <w:trPr>
          <w:cantSplit/>
        </w:trPr>
        <w:tc>
          <w:tcPr>
            <w:tcW w:w="3150" w:type="dxa"/>
          </w:tcPr>
          <w:p w:rsidR="006E61A8" w:rsidRPr="0000226C" w:rsidRDefault="006E61A8" w:rsidP="006E61A8">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6E61A8" w:rsidRPr="009F53BA" w:rsidRDefault="006E61A8" w:rsidP="006E61A8">
            <w:pPr>
              <w:pStyle w:val="BodyTextIndent3"/>
              <w:tabs>
                <w:tab w:val="decimal" w:pos="666"/>
              </w:tabs>
              <w:spacing w:after="0" w:line="230" w:lineRule="exact"/>
              <w:ind w:right="-18"/>
              <w:rPr>
                <w:rFonts w:cs="Times New Roman"/>
                <w:sz w:val="20"/>
                <w:szCs w:val="20"/>
              </w:rPr>
            </w:pPr>
            <w:r w:rsidRPr="009F53BA">
              <w:rPr>
                <w:rFonts w:cs="Times New Roman"/>
                <w:sz w:val="20"/>
                <w:szCs w:val="20"/>
              </w:rPr>
              <w:t>-</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6E61A8" w:rsidRPr="009F53BA" w:rsidRDefault="006E61A8" w:rsidP="006E61A8">
            <w:pPr>
              <w:pStyle w:val="BodyTextIndent3"/>
              <w:tabs>
                <w:tab w:val="decimal" w:pos="747"/>
              </w:tabs>
              <w:spacing w:after="0" w:line="230" w:lineRule="exact"/>
              <w:ind w:left="0" w:right="-108"/>
              <w:rPr>
                <w:rFonts w:cs="Times New Roman"/>
                <w:sz w:val="20"/>
                <w:szCs w:val="20"/>
              </w:rPr>
            </w:pPr>
            <w:r w:rsidRPr="009F53BA">
              <w:rPr>
                <w:rFonts w:cs="Times New Roman"/>
                <w:sz w:val="20"/>
                <w:szCs w:val="20"/>
              </w:rPr>
              <w:t>(</w:t>
            </w:r>
            <w:r>
              <w:rPr>
                <w:rFonts w:cs="Times New Roman"/>
                <w:sz w:val="20"/>
                <w:szCs w:val="20"/>
              </w:rPr>
              <w:t>10,926</w:t>
            </w:r>
            <w:r w:rsidRPr="009F53BA">
              <w:rPr>
                <w:rFonts w:cs="Times New Roman"/>
                <w:sz w:val="20"/>
                <w:szCs w:val="20"/>
              </w:rPr>
              <w:t>)</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6E61A8" w:rsidRPr="009F53BA" w:rsidRDefault="006E61A8" w:rsidP="006E61A8">
            <w:pPr>
              <w:pStyle w:val="BodyTextIndent3"/>
              <w:tabs>
                <w:tab w:val="decimal" w:pos="765"/>
              </w:tabs>
              <w:spacing w:after="0" w:line="230" w:lineRule="exact"/>
              <w:ind w:left="0" w:right="-108"/>
              <w:rPr>
                <w:rFonts w:cs="Times New Roman"/>
                <w:sz w:val="20"/>
                <w:szCs w:val="20"/>
              </w:rPr>
            </w:pPr>
            <w:r>
              <w:rPr>
                <w:rFonts w:cs="Times New Roman"/>
                <w:sz w:val="20"/>
                <w:szCs w:val="20"/>
              </w:rPr>
              <w:t>(1,489)</w:t>
            </w:r>
          </w:p>
        </w:tc>
        <w:tc>
          <w:tcPr>
            <w:tcW w:w="270" w:type="dxa"/>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6E61A8" w:rsidRPr="009F53BA"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tcPr>
          <w:p w:rsidR="006E61A8" w:rsidRPr="00612807" w:rsidRDefault="006E61A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(12,415)</w:t>
            </w:r>
          </w:p>
        </w:tc>
      </w:tr>
      <w:tr w:rsidR="006E61A8" w:rsidRPr="007D7013" w:rsidTr="009E4C80">
        <w:trPr>
          <w:cantSplit/>
        </w:trPr>
        <w:tc>
          <w:tcPr>
            <w:tcW w:w="3150" w:type="dxa"/>
          </w:tcPr>
          <w:p w:rsidR="006E61A8" w:rsidRPr="003C21F5" w:rsidRDefault="006E61A8" w:rsidP="006E61A8">
            <w:pPr>
              <w:spacing w:line="230" w:lineRule="exac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2017</w:t>
            </w:r>
          </w:p>
        </w:tc>
        <w:tc>
          <w:tcPr>
            <w:tcW w:w="1170" w:type="dxa"/>
            <w:tcBorders>
              <w:top w:val="single" w:sz="4" w:space="0" w:color="auto"/>
            </w:tcBorders>
          </w:tcPr>
          <w:p w:rsidR="006E61A8" w:rsidRPr="00C63AA1" w:rsidRDefault="006E61A8" w:rsidP="006E61A8">
            <w:pPr>
              <w:pStyle w:val="BodyTextIndent3"/>
              <w:tabs>
                <w:tab w:val="decimal" w:pos="900"/>
              </w:tabs>
              <w:spacing w:after="0" w:line="230" w:lineRule="exact"/>
              <w:ind w:left="0" w:right="-18"/>
              <w:rPr>
                <w:rFonts w:cs="Times New Roman"/>
                <w:b/>
                <w:bCs/>
                <w:sz w:val="20"/>
                <w:szCs w:val="20"/>
              </w:rPr>
            </w:pPr>
          </w:p>
        </w:tc>
        <w:tc>
          <w:tcPr>
            <w:tcW w:w="270" w:type="dxa"/>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6E61A8" w:rsidRPr="00C63AA1" w:rsidRDefault="006E61A8" w:rsidP="006E61A8">
            <w:pPr>
              <w:pStyle w:val="BodyTextIndent3"/>
              <w:tabs>
                <w:tab w:val="decimal" w:pos="738"/>
              </w:tabs>
              <w:spacing w:after="0" w:line="230" w:lineRule="exact"/>
              <w:ind w:left="0" w:right="-18"/>
              <w:rPr>
                <w:rFonts w:cs="Times New Roman"/>
                <w:b/>
                <w:bCs/>
                <w:sz w:val="20"/>
                <w:szCs w:val="20"/>
              </w:rPr>
            </w:pPr>
          </w:p>
        </w:tc>
        <w:tc>
          <w:tcPr>
            <w:tcW w:w="270" w:type="dxa"/>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6E61A8" w:rsidRPr="00C63AA1" w:rsidRDefault="006E61A8" w:rsidP="006E61A8">
            <w:pPr>
              <w:pStyle w:val="BodyTextIndent3"/>
              <w:tabs>
                <w:tab w:val="decimal" w:pos="772"/>
              </w:tabs>
              <w:spacing w:after="0" w:line="230" w:lineRule="exact"/>
              <w:ind w:left="0" w:right="-18"/>
              <w:rPr>
                <w:rFonts w:cs="Times New Roman"/>
                <w:b/>
                <w:bCs/>
                <w:sz w:val="20"/>
                <w:szCs w:val="20"/>
              </w:rPr>
            </w:pPr>
          </w:p>
        </w:tc>
        <w:tc>
          <w:tcPr>
            <w:tcW w:w="270" w:type="dxa"/>
          </w:tcPr>
          <w:p w:rsidR="006E61A8" w:rsidRPr="00C63AA1" w:rsidRDefault="006E61A8" w:rsidP="006E61A8">
            <w:pPr>
              <w:pStyle w:val="BodyTextIndent3"/>
              <w:tabs>
                <w:tab w:val="decimal" w:pos="1240"/>
              </w:tabs>
              <w:spacing w:after="0" w:line="230" w:lineRule="exact"/>
              <w:ind w:left="0" w:right="-18"/>
              <w:rPr>
                <w:rFonts w:cs="Times New Roman"/>
                <w:b/>
                <w:bCs/>
                <w:sz w:val="20"/>
                <w:szCs w:val="20"/>
              </w:rPr>
            </w:pPr>
          </w:p>
        </w:tc>
        <w:tc>
          <w:tcPr>
            <w:tcW w:w="990" w:type="dxa"/>
            <w:tcBorders>
              <w:top w:val="single" w:sz="4" w:space="0" w:color="auto"/>
            </w:tcBorders>
          </w:tcPr>
          <w:p w:rsidR="006E61A8" w:rsidRPr="00C63AA1" w:rsidRDefault="006E61A8" w:rsidP="006E61A8">
            <w:pPr>
              <w:pStyle w:val="BodyTextIndent3"/>
              <w:tabs>
                <w:tab w:val="decimal" w:pos="806"/>
              </w:tabs>
              <w:spacing w:after="0" w:line="230" w:lineRule="exact"/>
              <w:ind w:left="0" w:right="-18"/>
              <w:rPr>
                <w:rFonts w:cs="Times New Roman"/>
                <w:b/>
                <w:bCs/>
                <w:sz w:val="20"/>
                <w:szCs w:val="20"/>
              </w:rPr>
            </w:pPr>
          </w:p>
        </w:tc>
        <w:tc>
          <w:tcPr>
            <w:tcW w:w="270" w:type="dxa"/>
          </w:tcPr>
          <w:p w:rsidR="006E61A8" w:rsidRPr="00C63AA1" w:rsidRDefault="006E61A8" w:rsidP="006E61A8">
            <w:pPr>
              <w:pStyle w:val="BodyTextIndent3"/>
              <w:tabs>
                <w:tab w:val="decimal" w:pos="792"/>
                <w:tab w:val="decimal" w:pos="1240"/>
              </w:tabs>
              <w:spacing w:after="0" w:line="230" w:lineRule="exact"/>
              <w:ind w:left="0" w:right="-18"/>
              <w:rPr>
                <w:rFonts w:cs="Times New Roman"/>
                <w:b/>
                <w:bCs/>
                <w:sz w:val="20"/>
                <w:szCs w:val="20"/>
              </w:rPr>
            </w:pPr>
          </w:p>
        </w:tc>
        <w:tc>
          <w:tcPr>
            <w:tcW w:w="1080" w:type="dxa"/>
            <w:tcBorders>
              <w:top w:val="single" w:sz="4" w:space="0" w:color="auto"/>
            </w:tcBorders>
          </w:tcPr>
          <w:p w:rsidR="006E61A8" w:rsidRPr="00C63AA1" w:rsidRDefault="006E61A8" w:rsidP="006E61A8">
            <w:pPr>
              <w:pStyle w:val="BodyTextIndent3"/>
              <w:tabs>
                <w:tab w:val="decimal" w:pos="792"/>
              </w:tabs>
              <w:spacing w:after="0" w:line="230" w:lineRule="exact"/>
              <w:ind w:left="0" w:right="-18"/>
              <w:jc w:val="right"/>
              <w:rPr>
                <w:rFonts w:cs="Times New Roman"/>
                <w:b/>
                <w:bCs/>
                <w:sz w:val="20"/>
                <w:szCs w:val="20"/>
              </w:rPr>
            </w:pPr>
          </w:p>
        </w:tc>
      </w:tr>
      <w:tr w:rsidR="006E61A8" w:rsidRPr="007D7013" w:rsidTr="00FE37E0">
        <w:trPr>
          <w:cantSplit/>
        </w:trPr>
        <w:tc>
          <w:tcPr>
            <w:tcW w:w="3150" w:type="dxa"/>
          </w:tcPr>
          <w:p w:rsidR="006E61A8" w:rsidRPr="003C21F5" w:rsidRDefault="006E61A8" w:rsidP="006E61A8">
            <w:pPr>
              <w:spacing w:line="230" w:lineRule="exact"/>
              <w:ind w:left="171" w:right="-108"/>
              <w:rPr>
                <w:rFonts w:eastAsia="MS Mincho" w:cs="Times New Roman"/>
                <w:b/>
                <w:bCs/>
                <w:spacing w:val="-6"/>
                <w:sz w:val="20"/>
                <w:lang w:val="en-US"/>
              </w:rPr>
            </w:pPr>
            <w:r>
              <w:rPr>
                <w:rFonts w:eastAsia="MS Mincho" w:cs="Times New Roman"/>
                <w:b/>
                <w:bCs/>
                <w:sz w:val="20"/>
                <w:lang w:val="en-US"/>
              </w:rPr>
              <w:t xml:space="preserve">   and 1 January 2018</w:t>
            </w:r>
          </w:p>
        </w:tc>
        <w:tc>
          <w:tcPr>
            <w:tcW w:w="1170" w:type="dxa"/>
          </w:tcPr>
          <w:p w:rsidR="006E61A8" w:rsidRPr="00C63AA1" w:rsidRDefault="006E61A8" w:rsidP="006E61A8">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16,638</w:t>
            </w:r>
          </w:p>
        </w:tc>
        <w:tc>
          <w:tcPr>
            <w:tcW w:w="270" w:type="dxa"/>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Pr>
          <w:p w:rsidR="006E61A8" w:rsidRPr="00C63AA1" w:rsidRDefault="006E61A8" w:rsidP="006E61A8">
            <w:pPr>
              <w:pStyle w:val="BodyTextIndent3"/>
              <w:tabs>
                <w:tab w:val="decimal" w:pos="738"/>
              </w:tabs>
              <w:spacing w:after="0" w:line="230" w:lineRule="exact"/>
              <w:ind w:left="0" w:right="-18"/>
              <w:rPr>
                <w:rFonts w:cs="Times New Roman"/>
                <w:b/>
                <w:bCs/>
                <w:sz w:val="20"/>
                <w:szCs w:val="20"/>
              </w:rPr>
            </w:pPr>
            <w:r>
              <w:rPr>
                <w:rFonts w:cs="Times New Roman"/>
                <w:b/>
                <w:bCs/>
                <w:sz w:val="20"/>
                <w:szCs w:val="20"/>
              </w:rPr>
              <w:t>14,583</w:t>
            </w:r>
          </w:p>
        </w:tc>
        <w:tc>
          <w:tcPr>
            <w:tcW w:w="270" w:type="dxa"/>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Pr>
          <w:p w:rsidR="006E61A8" w:rsidRPr="00C63AA1" w:rsidRDefault="006E61A8" w:rsidP="006E61A8">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42,543</w:t>
            </w:r>
          </w:p>
        </w:tc>
        <w:tc>
          <w:tcPr>
            <w:tcW w:w="270" w:type="dxa"/>
          </w:tcPr>
          <w:p w:rsidR="006E61A8" w:rsidRPr="00C63AA1" w:rsidRDefault="006E61A8" w:rsidP="006E61A8">
            <w:pPr>
              <w:pStyle w:val="BodyTextIndent3"/>
              <w:tabs>
                <w:tab w:val="decimal" w:pos="1240"/>
              </w:tabs>
              <w:spacing w:after="0" w:line="230" w:lineRule="exact"/>
              <w:ind w:left="0" w:right="-18"/>
              <w:rPr>
                <w:rFonts w:cs="Times New Roman"/>
                <w:b/>
                <w:bCs/>
                <w:sz w:val="20"/>
                <w:szCs w:val="20"/>
              </w:rPr>
            </w:pPr>
          </w:p>
        </w:tc>
        <w:tc>
          <w:tcPr>
            <w:tcW w:w="990" w:type="dxa"/>
          </w:tcPr>
          <w:p w:rsidR="006E61A8" w:rsidRPr="00C63AA1" w:rsidRDefault="006E61A8" w:rsidP="006E61A8">
            <w:pPr>
              <w:pStyle w:val="BodyTextIndent3"/>
              <w:tabs>
                <w:tab w:val="decimal" w:pos="806"/>
              </w:tabs>
              <w:spacing w:after="0" w:line="230" w:lineRule="exact"/>
              <w:ind w:left="0" w:right="-18"/>
              <w:rPr>
                <w:rFonts w:cs="Times New Roman"/>
                <w:b/>
                <w:bCs/>
                <w:sz w:val="20"/>
                <w:szCs w:val="20"/>
              </w:rPr>
            </w:pPr>
            <w:r>
              <w:rPr>
                <w:rFonts w:cs="Times New Roman"/>
                <w:b/>
                <w:bCs/>
                <w:sz w:val="20"/>
                <w:szCs w:val="20"/>
              </w:rPr>
              <w:t>1,896</w:t>
            </w:r>
          </w:p>
        </w:tc>
        <w:tc>
          <w:tcPr>
            <w:tcW w:w="270" w:type="dxa"/>
          </w:tcPr>
          <w:p w:rsidR="006E61A8" w:rsidRPr="00C63AA1" w:rsidRDefault="006E61A8" w:rsidP="006E61A8">
            <w:pPr>
              <w:pStyle w:val="BodyTextIndent3"/>
              <w:tabs>
                <w:tab w:val="decimal" w:pos="792"/>
                <w:tab w:val="decimal" w:pos="1240"/>
              </w:tabs>
              <w:spacing w:after="0" w:line="230" w:lineRule="exact"/>
              <w:ind w:left="0" w:right="-18"/>
              <w:rPr>
                <w:rFonts w:cs="Times New Roman"/>
                <w:b/>
                <w:bCs/>
                <w:sz w:val="20"/>
                <w:szCs w:val="20"/>
              </w:rPr>
            </w:pPr>
          </w:p>
        </w:tc>
        <w:tc>
          <w:tcPr>
            <w:tcW w:w="1080" w:type="dxa"/>
            <w:shd w:val="clear" w:color="auto" w:fill="auto"/>
          </w:tcPr>
          <w:p w:rsidR="006E61A8" w:rsidRPr="00C63AA1" w:rsidRDefault="006E61A8" w:rsidP="006E61A8">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75,660</w:t>
            </w:r>
          </w:p>
        </w:tc>
      </w:tr>
      <w:tr w:rsidR="006E61A8" w:rsidRPr="007D7013" w:rsidTr="009E4C80">
        <w:trPr>
          <w:cantSplit/>
        </w:trPr>
        <w:tc>
          <w:tcPr>
            <w:tcW w:w="3150" w:type="dxa"/>
          </w:tcPr>
          <w:p w:rsidR="006E61A8" w:rsidRPr="003C21F5" w:rsidRDefault="006E61A8" w:rsidP="006E61A8">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6E61A8" w:rsidRPr="009F53BA" w:rsidRDefault="006E61A8" w:rsidP="006E61A8">
            <w:pPr>
              <w:pStyle w:val="BodyTextIndent3"/>
              <w:tabs>
                <w:tab w:val="decimal" w:pos="900"/>
              </w:tabs>
              <w:spacing w:after="0" w:line="230" w:lineRule="exact"/>
              <w:ind w:right="-18"/>
              <w:rPr>
                <w:rFonts w:cs="Times New Roman"/>
                <w:sz w:val="20"/>
                <w:szCs w:val="20"/>
              </w:rPr>
            </w:pPr>
            <w:r>
              <w:rPr>
                <w:rFonts w:cs="Times New Roman"/>
                <w:sz w:val="20"/>
                <w:szCs w:val="20"/>
              </w:rPr>
              <w:t>11,626</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9F53BA" w:rsidRDefault="006E61A8" w:rsidP="006E61A8">
            <w:pPr>
              <w:pStyle w:val="BodyTextIndent3"/>
              <w:tabs>
                <w:tab w:val="decimal" w:pos="749"/>
              </w:tabs>
              <w:spacing w:after="0" w:line="230" w:lineRule="exact"/>
              <w:ind w:left="0" w:right="-18"/>
              <w:rPr>
                <w:rFonts w:cs="Times New Roman"/>
                <w:sz w:val="20"/>
                <w:szCs w:val="20"/>
              </w:rPr>
            </w:pPr>
            <w:r>
              <w:rPr>
                <w:rFonts w:cs="Times New Roman"/>
                <w:sz w:val="20"/>
                <w:szCs w:val="20"/>
              </w:rPr>
              <w:t>4,20</w:t>
            </w:r>
            <w:r w:rsidR="00FD40CF">
              <w:rPr>
                <w:rFonts w:cs="Times New Roman"/>
                <w:sz w:val="20"/>
                <w:szCs w:val="20"/>
              </w:rPr>
              <w:t>3</w:t>
            </w:r>
          </w:p>
        </w:tc>
        <w:tc>
          <w:tcPr>
            <w:tcW w:w="270" w:type="dxa"/>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Pr>
          <w:p w:rsidR="006E61A8" w:rsidRPr="003C21F5" w:rsidRDefault="006E61A8" w:rsidP="006E61A8">
            <w:pPr>
              <w:pStyle w:val="BodyTextIndent3"/>
              <w:tabs>
                <w:tab w:val="decimal" w:pos="749"/>
              </w:tabs>
              <w:spacing w:after="0" w:line="230" w:lineRule="exact"/>
              <w:ind w:left="0" w:right="-18"/>
              <w:rPr>
                <w:rFonts w:cs="Times New Roman"/>
                <w:sz w:val="20"/>
                <w:szCs w:val="20"/>
              </w:rPr>
            </w:pPr>
            <w:r>
              <w:rPr>
                <w:rFonts w:cs="Times New Roman"/>
                <w:sz w:val="20"/>
                <w:szCs w:val="20"/>
              </w:rPr>
              <w:t>7,426</w:t>
            </w:r>
          </w:p>
        </w:tc>
        <w:tc>
          <w:tcPr>
            <w:tcW w:w="270" w:type="dxa"/>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tcPr>
          <w:p w:rsidR="006E61A8"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tcPr>
          <w:p w:rsidR="006E61A8" w:rsidRPr="00612807" w:rsidRDefault="006E61A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23,255</w:t>
            </w:r>
          </w:p>
        </w:tc>
      </w:tr>
      <w:tr w:rsidR="006E61A8" w:rsidRPr="007D7013" w:rsidTr="00643B00">
        <w:trPr>
          <w:cantSplit/>
        </w:trPr>
        <w:tc>
          <w:tcPr>
            <w:tcW w:w="3150" w:type="dxa"/>
          </w:tcPr>
          <w:p w:rsidR="006E61A8" w:rsidRPr="0000226C" w:rsidRDefault="006E61A8" w:rsidP="006E61A8">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shd w:val="clear" w:color="auto" w:fill="auto"/>
          </w:tcPr>
          <w:p w:rsidR="006E61A8" w:rsidRPr="00360A26" w:rsidRDefault="006E61A8" w:rsidP="006E61A8">
            <w:pPr>
              <w:pStyle w:val="BodyTextIndent3"/>
              <w:tabs>
                <w:tab w:val="decimal" w:pos="900"/>
              </w:tabs>
              <w:spacing w:after="0" w:line="230" w:lineRule="exact"/>
              <w:ind w:left="0" w:right="-18"/>
              <w:rPr>
                <w:rFonts w:cs="Times New Roman"/>
                <w:sz w:val="20"/>
                <w:szCs w:val="20"/>
              </w:rPr>
            </w:pPr>
            <w:r>
              <w:rPr>
                <w:rFonts w:cs="Times New Roman"/>
                <w:sz w:val="20"/>
                <w:szCs w:val="20"/>
              </w:rPr>
              <w:t>(10,460)</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747"/>
              </w:tabs>
              <w:spacing w:after="0" w:line="230" w:lineRule="exact"/>
              <w:ind w:left="0" w:right="-108"/>
              <w:rPr>
                <w:rFonts w:cs="Times New Roman"/>
                <w:sz w:val="20"/>
                <w:szCs w:val="20"/>
              </w:rPr>
            </w:pPr>
            <w:r>
              <w:rPr>
                <w:rFonts w:cs="Times New Roman"/>
                <w:sz w:val="20"/>
                <w:szCs w:val="20"/>
              </w:rPr>
              <w:t>(420)</w:t>
            </w:r>
          </w:p>
        </w:tc>
        <w:tc>
          <w:tcPr>
            <w:tcW w:w="270" w:type="dxa"/>
            <w:shd w:val="clear" w:color="auto" w:fill="auto"/>
          </w:tcPr>
          <w:p w:rsidR="006E61A8" w:rsidRPr="009F53BA" w:rsidRDefault="006E61A8" w:rsidP="006E61A8">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765"/>
              </w:tabs>
              <w:spacing w:after="0" w:line="230" w:lineRule="exact"/>
              <w:ind w:left="0" w:right="-108"/>
              <w:rPr>
                <w:rFonts w:cs="Times New Roman"/>
                <w:sz w:val="20"/>
                <w:szCs w:val="20"/>
              </w:rPr>
            </w:pPr>
            <w:r>
              <w:rPr>
                <w:rFonts w:cs="Times New Roman"/>
                <w:sz w:val="20"/>
                <w:szCs w:val="20"/>
              </w:rPr>
              <w:t>(5,093)</w:t>
            </w:r>
          </w:p>
        </w:tc>
        <w:tc>
          <w:tcPr>
            <w:tcW w:w="270" w:type="dxa"/>
            <w:shd w:val="clear" w:color="auto" w:fill="auto"/>
          </w:tcPr>
          <w:p w:rsidR="006E61A8" w:rsidRPr="009F53BA" w:rsidRDefault="006E61A8" w:rsidP="006E61A8">
            <w:pPr>
              <w:widowControl w:val="0"/>
              <w:tabs>
                <w:tab w:val="decimal" w:pos="1240"/>
              </w:tabs>
              <w:spacing w:line="230" w:lineRule="exact"/>
              <w:ind w:right="-18"/>
              <w:rPr>
                <w:rFonts w:cs="Times New Roman"/>
                <w:sz w:val="20"/>
              </w:rPr>
            </w:pPr>
          </w:p>
        </w:tc>
        <w:tc>
          <w:tcPr>
            <w:tcW w:w="990" w:type="dxa"/>
            <w:tcBorders>
              <w:bottom w:val="single" w:sz="4" w:space="0" w:color="auto"/>
            </w:tcBorders>
            <w:shd w:val="clear" w:color="auto" w:fill="auto"/>
          </w:tcPr>
          <w:p w:rsidR="006E61A8" w:rsidRPr="009F53BA" w:rsidRDefault="006E61A8" w:rsidP="006E61A8">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E61A8" w:rsidRPr="009F53BA" w:rsidRDefault="006E61A8" w:rsidP="006E61A8">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shd w:val="clear" w:color="auto" w:fill="auto"/>
          </w:tcPr>
          <w:p w:rsidR="006E61A8" w:rsidRPr="00612807" w:rsidRDefault="002D62F8" w:rsidP="006E61A8">
            <w:pPr>
              <w:pStyle w:val="BodyTextIndent3"/>
              <w:tabs>
                <w:tab w:val="decimal" w:pos="792"/>
              </w:tabs>
              <w:spacing w:after="0" w:line="230" w:lineRule="exact"/>
              <w:ind w:left="0" w:right="-18"/>
              <w:rPr>
                <w:rFonts w:cs="Times New Roman"/>
                <w:sz w:val="20"/>
                <w:szCs w:val="20"/>
              </w:rPr>
            </w:pPr>
            <w:r>
              <w:rPr>
                <w:rFonts w:cs="Times New Roman"/>
                <w:sz w:val="20"/>
                <w:szCs w:val="20"/>
              </w:rPr>
              <w:t>(15,</w:t>
            </w:r>
            <w:r w:rsidR="006E61A8">
              <w:rPr>
                <w:rFonts w:cs="Times New Roman"/>
                <w:sz w:val="20"/>
                <w:szCs w:val="20"/>
              </w:rPr>
              <w:t>973)</w:t>
            </w:r>
          </w:p>
        </w:tc>
      </w:tr>
      <w:tr w:rsidR="006E61A8" w:rsidRPr="007D7013" w:rsidTr="00643B00">
        <w:trPr>
          <w:cantSplit/>
        </w:trPr>
        <w:tc>
          <w:tcPr>
            <w:tcW w:w="3150" w:type="dxa"/>
          </w:tcPr>
          <w:p w:rsidR="006E61A8" w:rsidRPr="003C21F5" w:rsidRDefault="006E61A8" w:rsidP="006E61A8">
            <w:pPr>
              <w:tabs>
                <w:tab w:val="left" w:pos="900"/>
              </w:tabs>
              <w:spacing w:line="230" w:lineRule="exact"/>
              <w:ind w:left="171" w:right="-115"/>
              <w:rPr>
                <w:rFonts w:eastAsia="MS Mincho" w:cs="Times New Roman"/>
                <w:b/>
                <w:bCs/>
                <w:i/>
                <w:iCs/>
                <w:sz w:val="16"/>
                <w:szCs w:val="16"/>
                <w:lang w:val="en-US"/>
              </w:rPr>
            </w:pPr>
            <w:r w:rsidRPr="003C21F5">
              <w:rPr>
                <w:rFonts w:eastAsia="MS Mincho" w:cs="Times New Roman"/>
                <w:b/>
                <w:bCs/>
                <w:sz w:val="20"/>
                <w:lang w:val="en-US"/>
              </w:rPr>
              <w:t xml:space="preserve">At </w:t>
            </w:r>
            <w:r>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17,804</w:t>
            </w:r>
          </w:p>
        </w:tc>
        <w:tc>
          <w:tcPr>
            <w:tcW w:w="270" w:type="dxa"/>
            <w:shd w:val="clear" w:color="auto" w:fill="auto"/>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38"/>
              </w:tabs>
              <w:spacing w:after="0" w:line="230" w:lineRule="exact"/>
              <w:ind w:left="0" w:right="-18"/>
              <w:rPr>
                <w:rFonts w:cs="Times New Roman"/>
                <w:b/>
                <w:bCs/>
                <w:sz w:val="20"/>
                <w:szCs w:val="20"/>
              </w:rPr>
            </w:pPr>
            <w:r>
              <w:rPr>
                <w:rFonts w:cs="Times New Roman"/>
                <w:b/>
                <w:bCs/>
                <w:sz w:val="20"/>
                <w:szCs w:val="20"/>
              </w:rPr>
              <w:t>18,366</w:t>
            </w:r>
          </w:p>
        </w:tc>
        <w:tc>
          <w:tcPr>
            <w:tcW w:w="270" w:type="dxa"/>
            <w:shd w:val="clear" w:color="auto" w:fill="auto"/>
          </w:tcPr>
          <w:p w:rsidR="006E61A8" w:rsidRPr="00C63AA1" w:rsidRDefault="006E61A8" w:rsidP="006E61A8">
            <w:pPr>
              <w:widowControl w:val="0"/>
              <w:tabs>
                <w:tab w:val="decimal" w:pos="864"/>
              </w:tabs>
              <w:spacing w:line="230" w:lineRule="exac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44,876</w:t>
            </w:r>
          </w:p>
        </w:tc>
        <w:tc>
          <w:tcPr>
            <w:tcW w:w="270" w:type="dxa"/>
            <w:shd w:val="clear" w:color="auto" w:fill="auto"/>
          </w:tcPr>
          <w:p w:rsidR="006E61A8" w:rsidRPr="00C63AA1" w:rsidRDefault="006E61A8" w:rsidP="006E61A8">
            <w:pPr>
              <w:pStyle w:val="BodyTextIndent3"/>
              <w:tabs>
                <w:tab w:val="decimal" w:pos="1240"/>
              </w:tabs>
              <w:spacing w:after="0" w:line="230" w:lineRule="exact"/>
              <w:ind w:left="0" w:right="-18"/>
              <w:rPr>
                <w:rFonts w:cs="Times New Roman"/>
                <w:b/>
                <w:bCs/>
                <w:sz w:val="20"/>
                <w:szCs w:val="20"/>
              </w:rPr>
            </w:pPr>
          </w:p>
        </w:tc>
        <w:tc>
          <w:tcPr>
            <w:tcW w:w="99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806"/>
              </w:tabs>
              <w:spacing w:after="0" w:line="230" w:lineRule="exact"/>
              <w:ind w:left="0" w:right="-18"/>
              <w:rPr>
                <w:rFonts w:cs="Times New Roman"/>
                <w:b/>
                <w:bCs/>
                <w:sz w:val="20"/>
                <w:szCs w:val="20"/>
              </w:rPr>
            </w:pPr>
            <w:r>
              <w:rPr>
                <w:rFonts w:cs="Times New Roman"/>
                <w:b/>
                <w:bCs/>
                <w:sz w:val="20"/>
                <w:szCs w:val="20"/>
              </w:rPr>
              <w:t>1,896</w:t>
            </w:r>
          </w:p>
        </w:tc>
        <w:tc>
          <w:tcPr>
            <w:tcW w:w="270" w:type="dxa"/>
            <w:shd w:val="clear" w:color="auto" w:fill="auto"/>
          </w:tcPr>
          <w:p w:rsidR="006E61A8" w:rsidRPr="00C63AA1" w:rsidRDefault="006E61A8" w:rsidP="006E61A8">
            <w:pPr>
              <w:pStyle w:val="BodyTextIndent3"/>
              <w:tabs>
                <w:tab w:val="decimal" w:pos="792"/>
                <w:tab w:val="decimal" w:pos="1240"/>
              </w:tabs>
              <w:spacing w:after="0" w:line="230" w:lineRule="exact"/>
              <w:ind w:left="0" w:right="-18"/>
              <w:rPr>
                <w:rFonts w:cs="Times New Roman"/>
                <w:b/>
                <w:bCs/>
                <w:sz w:val="20"/>
                <w:szCs w:val="20"/>
              </w:rPr>
            </w:pPr>
          </w:p>
        </w:tc>
        <w:tc>
          <w:tcPr>
            <w:tcW w:w="1080" w:type="dxa"/>
            <w:tcBorders>
              <w:top w:val="single" w:sz="4" w:space="0" w:color="auto"/>
              <w:bottom w:val="single" w:sz="4" w:space="0" w:color="auto"/>
            </w:tcBorders>
            <w:shd w:val="clear" w:color="auto" w:fill="auto"/>
          </w:tcPr>
          <w:p w:rsidR="006E61A8" w:rsidRPr="00C63AA1" w:rsidRDefault="006E61A8" w:rsidP="006E61A8">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82,942</w:t>
            </w:r>
          </w:p>
        </w:tc>
      </w:tr>
      <w:tr w:rsidR="006E61A8" w:rsidRPr="007D7013" w:rsidTr="0092696F">
        <w:trPr>
          <w:cantSplit/>
        </w:trPr>
        <w:tc>
          <w:tcPr>
            <w:tcW w:w="3150" w:type="dxa"/>
          </w:tcPr>
          <w:p w:rsidR="006E61A8" w:rsidRPr="003C21F5" w:rsidRDefault="006E61A8" w:rsidP="006E61A8">
            <w:pPr>
              <w:tabs>
                <w:tab w:val="left" w:pos="900"/>
              </w:tabs>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6E61A8" w:rsidRPr="003C21F5" w:rsidRDefault="006E61A8" w:rsidP="006E61A8">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6E61A8" w:rsidRPr="003C21F5" w:rsidRDefault="006E61A8" w:rsidP="006E61A8">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6E61A8" w:rsidRPr="003C21F5" w:rsidRDefault="006E61A8" w:rsidP="006E61A8">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pStyle w:val="BodyTextIndent3"/>
              <w:tabs>
                <w:tab w:val="decimal" w:pos="1240"/>
              </w:tabs>
              <w:spacing w:after="0" w:line="230" w:lineRule="exact"/>
              <w:ind w:left="0" w:right="-18"/>
              <w:rPr>
                <w:rFonts w:cs="Times New Roman"/>
                <w:sz w:val="20"/>
                <w:szCs w:val="20"/>
              </w:rPr>
            </w:pPr>
          </w:p>
        </w:tc>
        <w:tc>
          <w:tcPr>
            <w:tcW w:w="990" w:type="dxa"/>
            <w:tcBorders>
              <w:top w:val="single" w:sz="4" w:space="0" w:color="auto"/>
            </w:tcBorders>
            <w:shd w:val="clear" w:color="auto" w:fill="auto"/>
          </w:tcPr>
          <w:p w:rsidR="006E61A8" w:rsidRPr="003C21F5" w:rsidRDefault="006E61A8" w:rsidP="006E61A8">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pStyle w:val="BodyTextIndent3"/>
              <w:tabs>
                <w:tab w:val="decimal" w:pos="792"/>
                <w:tab w:val="decimal" w:pos="1240"/>
              </w:tabs>
              <w:spacing w:after="0" w:line="230" w:lineRule="exact"/>
              <w:ind w:left="0" w:right="-18"/>
              <w:rPr>
                <w:rFonts w:cs="Times New Roman"/>
                <w:sz w:val="20"/>
                <w:szCs w:val="20"/>
              </w:rPr>
            </w:pPr>
          </w:p>
        </w:tc>
        <w:tc>
          <w:tcPr>
            <w:tcW w:w="1080" w:type="dxa"/>
            <w:tcBorders>
              <w:top w:val="single" w:sz="4" w:space="0" w:color="auto"/>
            </w:tcBorders>
            <w:shd w:val="clear" w:color="auto" w:fill="auto"/>
          </w:tcPr>
          <w:p w:rsidR="006E61A8" w:rsidRPr="003C21F5" w:rsidRDefault="006E61A8" w:rsidP="006E61A8">
            <w:pPr>
              <w:pStyle w:val="BodyTextIndent3"/>
              <w:tabs>
                <w:tab w:val="decimal" w:pos="792"/>
              </w:tabs>
              <w:spacing w:after="0" w:line="230" w:lineRule="exact"/>
              <w:ind w:left="0" w:right="-18"/>
              <w:rPr>
                <w:rFonts w:cs="Times New Roman"/>
                <w:sz w:val="20"/>
                <w:szCs w:val="20"/>
              </w:rPr>
            </w:pPr>
          </w:p>
        </w:tc>
      </w:tr>
      <w:tr w:rsidR="006E61A8" w:rsidRPr="007D7013" w:rsidTr="0092696F">
        <w:trPr>
          <w:cantSplit/>
        </w:trPr>
        <w:tc>
          <w:tcPr>
            <w:tcW w:w="3150" w:type="dxa"/>
          </w:tcPr>
          <w:p w:rsidR="006E61A8" w:rsidRPr="003C21F5" w:rsidRDefault="006E61A8" w:rsidP="006E61A8">
            <w:pPr>
              <w:tabs>
                <w:tab w:val="left" w:pos="900"/>
              </w:tabs>
              <w:spacing w:line="230" w:lineRule="exac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rsidR="006E61A8" w:rsidRPr="003C21F5" w:rsidRDefault="006E61A8" w:rsidP="006E61A8">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widowControl w:val="0"/>
              <w:tabs>
                <w:tab w:val="decimal" w:pos="864"/>
              </w:tabs>
              <w:spacing w:line="230" w:lineRule="exact"/>
              <w:ind w:right="-43"/>
              <w:jc w:val="center"/>
              <w:rPr>
                <w:rFonts w:cs="Times New Roman"/>
                <w:sz w:val="20"/>
              </w:rPr>
            </w:pPr>
          </w:p>
        </w:tc>
        <w:tc>
          <w:tcPr>
            <w:tcW w:w="990" w:type="dxa"/>
            <w:shd w:val="clear" w:color="auto" w:fill="auto"/>
          </w:tcPr>
          <w:p w:rsidR="006E61A8" w:rsidRPr="003C21F5" w:rsidRDefault="006E61A8" w:rsidP="006E61A8">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widowControl w:val="0"/>
              <w:tabs>
                <w:tab w:val="decimal" w:pos="864"/>
              </w:tabs>
              <w:spacing w:line="230" w:lineRule="exact"/>
              <w:ind w:right="-43"/>
              <w:jc w:val="center"/>
              <w:rPr>
                <w:rFonts w:cs="Times New Roman"/>
                <w:sz w:val="20"/>
              </w:rPr>
            </w:pPr>
          </w:p>
        </w:tc>
        <w:tc>
          <w:tcPr>
            <w:tcW w:w="990" w:type="dxa"/>
            <w:shd w:val="clear" w:color="auto" w:fill="auto"/>
          </w:tcPr>
          <w:p w:rsidR="006E61A8" w:rsidRPr="003C21F5" w:rsidRDefault="006E61A8" w:rsidP="006E61A8">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pStyle w:val="BodyTextIndent3"/>
              <w:tabs>
                <w:tab w:val="decimal" w:pos="1240"/>
              </w:tabs>
              <w:spacing w:after="0" w:line="230" w:lineRule="exact"/>
              <w:ind w:left="0" w:right="-18"/>
              <w:rPr>
                <w:rFonts w:cs="Times New Roman"/>
                <w:sz w:val="20"/>
                <w:szCs w:val="20"/>
              </w:rPr>
            </w:pPr>
          </w:p>
        </w:tc>
        <w:tc>
          <w:tcPr>
            <w:tcW w:w="990" w:type="dxa"/>
            <w:shd w:val="clear" w:color="auto" w:fill="auto"/>
          </w:tcPr>
          <w:p w:rsidR="006E61A8" w:rsidRPr="003C21F5" w:rsidRDefault="006E61A8" w:rsidP="006E61A8">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6E61A8" w:rsidRPr="003C21F5" w:rsidRDefault="006E61A8" w:rsidP="006E61A8">
            <w:pPr>
              <w:pStyle w:val="BodyTextIndent3"/>
              <w:tabs>
                <w:tab w:val="decimal" w:pos="792"/>
                <w:tab w:val="decimal" w:pos="1240"/>
              </w:tabs>
              <w:spacing w:after="0" w:line="230" w:lineRule="exact"/>
              <w:ind w:left="0" w:right="-18"/>
              <w:rPr>
                <w:rFonts w:cs="Times New Roman"/>
                <w:sz w:val="20"/>
                <w:szCs w:val="20"/>
              </w:rPr>
            </w:pPr>
          </w:p>
        </w:tc>
        <w:tc>
          <w:tcPr>
            <w:tcW w:w="1080" w:type="dxa"/>
            <w:shd w:val="clear" w:color="auto" w:fill="auto"/>
          </w:tcPr>
          <w:p w:rsidR="006E61A8" w:rsidRPr="003C21F5" w:rsidRDefault="006E61A8" w:rsidP="006E61A8">
            <w:pPr>
              <w:pStyle w:val="BodyTextIndent3"/>
              <w:tabs>
                <w:tab w:val="decimal" w:pos="792"/>
              </w:tabs>
              <w:spacing w:after="0" w:line="230" w:lineRule="exact"/>
              <w:ind w:left="0" w:right="-18"/>
              <w:rPr>
                <w:rFonts w:cs="Times New Roman"/>
                <w:sz w:val="20"/>
                <w:szCs w:val="20"/>
              </w:rPr>
            </w:pPr>
          </w:p>
        </w:tc>
      </w:tr>
      <w:tr w:rsidR="006E61A8" w:rsidRPr="007D7013" w:rsidTr="00444A12">
        <w:trPr>
          <w:cantSplit/>
        </w:trPr>
        <w:tc>
          <w:tcPr>
            <w:tcW w:w="3150" w:type="dxa"/>
          </w:tcPr>
          <w:p w:rsidR="006E61A8" w:rsidRPr="003C21F5" w:rsidRDefault="006E61A8" w:rsidP="006E61A8">
            <w:pPr>
              <w:spacing w:line="230" w:lineRule="exact"/>
              <w:ind w:left="171" w:right="-108"/>
              <w:rPr>
                <w:rFonts w:eastAsia="MS Mincho" w:cs="Times New Roman"/>
                <w:b/>
                <w:bCs/>
                <w:spacing w:val="-6"/>
                <w:sz w:val="20"/>
                <w:lang w:val="en-US"/>
              </w:rPr>
            </w:pPr>
            <w:r>
              <w:rPr>
                <w:rFonts w:eastAsia="MS Mincho" w:cs="Times New Roman"/>
                <w:b/>
                <w:bCs/>
                <w:spacing w:val="-6"/>
                <w:sz w:val="20"/>
                <w:lang w:val="en-US"/>
              </w:rPr>
              <w:t>At 1 January 2017</w:t>
            </w:r>
          </w:p>
        </w:tc>
        <w:tc>
          <w:tcPr>
            <w:tcW w:w="1170" w:type="dxa"/>
            <w:tcBorders>
              <w:bottom w:val="double" w:sz="4" w:space="0" w:color="auto"/>
            </w:tcBorders>
            <w:vAlign w:val="bottom"/>
          </w:tcPr>
          <w:p w:rsidR="006E61A8" w:rsidRPr="003C21F5" w:rsidRDefault="006E61A8" w:rsidP="006E61A8">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33,408</w:t>
            </w:r>
          </w:p>
        </w:tc>
        <w:tc>
          <w:tcPr>
            <w:tcW w:w="270" w:type="dxa"/>
          </w:tcPr>
          <w:p w:rsidR="006E61A8" w:rsidRPr="003C21F5" w:rsidRDefault="006E61A8" w:rsidP="006E61A8">
            <w:pPr>
              <w:widowControl w:val="0"/>
              <w:spacing w:line="230" w:lineRule="exact"/>
              <w:ind w:right="-43"/>
              <w:jc w:val="center"/>
              <w:rPr>
                <w:rFonts w:cs="Times New Roman"/>
                <w:b/>
                <w:bCs/>
                <w:sz w:val="20"/>
              </w:rPr>
            </w:pPr>
          </w:p>
        </w:tc>
        <w:tc>
          <w:tcPr>
            <w:tcW w:w="990" w:type="dxa"/>
            <w:tcBorders>
              <w:bottom w:val="double" w:sz="4" w:space="0" w:color="auto"/>
            </w:tcBorders>
          </w:tcPr>
          <w:p w:rsidR="006E61A8" w:rsidRPr="003C21F5" w:rsidRDefault="006E61A8" w:rsidP="006E61A8">
            <w:pPr>
              <w:pStyle w:val="BodyTextIndent3"/>
              <w:tabs>
                <w:tab w:val="decimal" w:pos="747"/>
              </w:tabs>
              <w:spacing w:after="0" w:line="230" w:lineRule="exact"/>
              <w:ind w:left="0" w:right="-18"/>
              <w:rPr>
                <w:rFonts w:cs="Times New Roman"/>
                <w:b/>
                <w:bCs/>
                <w:sz w:val="20"/>
                <w:szCs w:val="20"/>
              </w:rPr>
            </w:pPr>
            <w:r>
              <w:rPr>
                <w:rFonts w:cs="Times New Roman"/>
                <w:b/>
                <w:bCs/>
                <w:sz w:val="20"/>
                <w:szCs w:val="20"/>
              </w:rPr>
              <w:t>11,782</w:t>
            </w:r>
          </w:p>
        </w:tc>
        <w:tc>
          <w:tcPr>
            <w:tcW w:w="270" w:type="dxa"/>
          </w:tcPr>
          <w:p w:rsidR="006E61A8" w:rsidRPr="003C21F5" w:rsidRDefault="006E61A8" w:rsidP="006E61A8">
            <w:pPr>
              <w:widowControl w:val="0"/>
              <w:spacing w:line="230" w:lineRule="exact"/>
              <w:ind w:right="-43"/>
              <w:jc w:val="center"/>
              <w:rPr>
                <w:rFonts w:cs="Times New Roman"/>
                <w:b/>
                <w:bCs/>
                <w:sz w:val="20"/>
              </w:rPr>
            </w:pPr>
          </w:p>
        </w:tc>
        <w:tc>
          <w:tcPr>
            <w:tcW w:w="990" w:type="dxa"/>
            <w:tcBorders>
              <w:bottom w:val="double" w:sz="4" w:space="0" w:color="auto"/>
            </w:tcBorders>
          </w:tcPr>
          <w:p w:rsidR="006E61A8" w:rsidRPr="003C21F5" w:rsidRDefault="006E61A8" w:rsidP="006E61A8">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22,870</w:t>
            </w: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990" w:type="dxa"/>
            <w:tcBorders>
              <w:bottom w:val="double" w:sz="4" w:space="0" w:color="auto"/>
            </w:tcBorders>
            <w:vAlign w:val="bottom"/>
          </w:tcPr>
          <w:p w:rsidR="006E61A8" w:rsidRPr="00711E2F" w:rsidRDefault="006E61A8" w:rsidP="006E61A8">
            <w:pPr>
              <w:pStyle w:val="BodyTextIndent3"/>
              <w:tabs>
                <w:tab w:val="decimal" w:pos="540"/>
              </w:tabs>
              <w:spacing w:after="0" w:line="230" w:lineRule="exact"/>
              <w:ind w:left="0" w:right="-18"/>
              <w:rPr>
                <w:rFonts w:cs="Times New Roman"/>
                <w:b/>
                <w:bCs/>
                <w:sz w:val="20"/>
                <w:szCs w:val="20"/>
              </w:rPr>
            </w:pPr>
            <w:r w:rsidRPr="00711E2F">
              <w:rPr>
                <w:rFonts w:cs="Times New Roman"/>
                <w:b/>
                <w:bCs/>
                <w:sz w:val="20"/>
                <w:szCs w:val="20"/>
              </w:rPr>
              <w:t>-</w:t>
            </w: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1080" w:type="dxa"/>
            <w:tcBorders>
              <w:bottom w:val="double" w:sz="4" w:space="0" w:color="auto"/>
            </w:tcBorders>
          </w:tcPr>
          <w:p w:rsidR="006E61A8" w:rsidRPr="003C21F5" w:rsidRDefault="006E61A8" w:rsidP="006E61A8">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68,060</w:t>
            </w:r>
          </w:p>
        </w:tc>
      </w:tr>
      <w:tr w:rsidR="006E61A8" w:rsidRPr="007D7013" w:rsidTr="00444A12">
        <w:trPr>
          <w:cantSplit/>
        </w:trPr>
        <w:tc>
          <w:tcPr>
            <w:tcW w:w="3150" w:type="dxa"/>
          </w:tcPr>
          <w:p w:rsidR="006E61A8" w:rsidRPr="003C21F5" w:rsidRDefault="006E61A8" w:rsidP="006E61A8">
            <w:pPr>
              <w:spacing w:line="230" w:lineRule="exact"/>
              <w:ind w:left="171" w:right="-108"/>
              <w:rPr>
                <w:rFonts w:eastAsia="MS Mincho" w:cs="Times New Roman"/>
                <w:b/>
                <w:bCs/>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pacing w:val="-6"/>
                <w:sz w:val="20"/>
                <w:lang w:val="en-US"/>
              </w:rPr>
              <w:t>201</w:t>
            </w:r>
            <w:r>
              <w:rPr>
                <w:rFonts w:eastAsia="MS Mincho" w:cs="Times New Roman"/>
                <w:b/>
                <w:bCs/>
                <w:spacing w:val="-6"/>
                <w:sz w:val="20"/>
                <w:lang w:val="en-US"/>
              </w:rPr>
              <w:t>7</w:t>
            </w:r>
          </w:p>
        </w:tc>
        <w:tc>
          <w:tcPr>
            <w:tcW w:w="1170" w:type="dxa"/>
            <w:tcBorders>
              <w:top w:val="double" w:sz="4" w:space="0" w:color="auto"/>
            </w:tcBorders>
            <w:vAlign w:val="bottom"/>
          </w:tcPr>
          <w:p w:rsidR="006E61A8" w:rsidRPr="003C21F5" w:rsidRDefault="006E61A8" w:rsidP="006E61A8">
            <w:pPr>
              <w:pStyle w:val="BodyTextIndent3"/>
              <w:tabs>
                <w:tab w:val="decimal" w:pos="900"/>
              </w:tabs>
              <w:spacing w:after="0" w:line="230" w:lineRule="exact"/>
              <w:ind w:left="0" w:right="-18"/>
              <w:rPr>
                <w:rFonts w:cs="Times New Roman"/>
                <w:b/>
                <w:bCs/>
                <w:sz w:val="20"/>
                <w:szCs w:val="20"/>
              </w:rPr>
            </w:pPr>
          </w:p>
        </w:tc>
        <w:tc>
          <w:tcPr>
            <w:tcW w:w="270" w:type="dxa"/>
          </w:tcPr>
          <w:p w:rsidR="006E61A8" w:rsidRPr="003C21F5" w:rsidRDefault="006E61A8" w:rsidP="006E61A8">
            <w:pPr>
              <w:widowControl w:val="0"/>
              <w:spacing w:line="230" w:lineRule="exact"/>
              <w:ind w:right="-43"/>
              <w:jc w:val="center"/>
              <w:rPr>
                <w:rFonts w:cs="Times New Roman"/>
                <w:b/>
                <w:bCs/>
                <w:sz w:val="20"/>
              </w:rPr>
            </w:pPr>
          </w:p>
        </w:tc>
        <w:tc>
          <w:tcPr>
            <w:tcW w:w="990" w:type="dxa"/>
            <w:tcBorders>
              <w:top w:val="double" w:sz="4" w:space="0" w:color="auto"/>
            </w:tcBorders>
          </w:tcPr>
          <w:p w:rsidR="006E61A8" w:rsidRPr="003C21F5" w:rsidRDefault="006E61A8" w:rsidP="006E61A8">
            <w:pPr>
              <w:pStyle w:val="BodyTextIndent3"/>
              <w:tabs>
                <w:tab w:val="decimal" w:pos="747"/>
              </w:tabs>
              <w:spacing w:after="0" w:line="230" w:lineRule="exact"/>
              <w:ind w:left="0" w:right="-18"/>
              <w:rPr>
                <w:rFonts w:cs="Times New Roman"/>
                <w:b/>
                <w:bCs/>
                <w:sz w:val="20"/>
                <w:szCs w:val="20"/>
              </w:rPr>
            </w:pPr>
          </w:p>
        </w:tc>
        <w:tc>
          <w:tcPr>
            <w:tcW w:w="270" w:type="dxa"/>
          </w:tcPr>
          <w:p w:rsidR="006E61A8" w:rsidRPr="003C21F5" w:rsidRDefault="006E61A8" w:rsidP="006E61A8">
            <w:pPr>
              <w:widowControl w:val="0"/>
              <w:spacing w:line="230" w:lineRule="exact"/>
              <w:ind w:right="-43"/>
              <w:jc w:val="center"/>
              <w:rPr>
                <w:rFonts w:cs="Times New Roman"/>
                <w:b/>
                <w:bCs/>
                <w:sz w:val="20"/>
              </w:rPr>
            </w:pPr>
          </w:p>
        </w:tc>
        <w:tc>
          <w:tcPr>
            <w:tcW w:w="990" w:type="dxa"/>
            <w:tcBorders>
              <w:top w:val="double" w:sz="4" w:space="0" w:color="auto"/>
            </w:tcBorders>
          </w:tcPr>
          <w:p w:rsidR="006E61A8" w:rsidRPr="003C21F5" w:rsidRDefault="006E61A8" w:rsidP="006E61A8">
            <w:pPr>
              <w:pStyle w:val="BodyTextIndent3"/>
              <w:tabs>
                <w:tab w:val="decimal" w:pos="772"/>
              </w:tabs>
              <w:spacing w:after="0" w:line="230" w:lineRule="exact"/>
              <w:ind w:left="0" w:right="-18"/>
              <w:rPr>
                <w:rFonts w:cs="Times New Roman"/>
                <w:b/>
                <w:bCs/>
                <w:sz w:val="20"/>
                <w:szCs w:val="20"/>
              </w:rPr>
            </w:pP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990" w:type="dxa"/>
            <w:tcBorders>
              <w:top w:val="double" w:sz="4" w:space="0" w:color="auto"/>
            </w:tcBorders>
            <w:vAlign w:val="bottom"/>
          </w:tcPr>
          <w:p w:rsidR="006E61A8" w:rsidRPr="00711E2F" w:rsidRDefault="006E61A8" w:rsidP="006E61A8">
            <w:pPr>
              <w:pStyle w:val="BodyTextIndent3"/>
              <w:tabs>
                <w:tab w:val="decimal" w:pos="540"/>
              </w:tabs>
              <w:spacing w:after="0" w:line="230" w:lineRule="exact"/>
              <w:ind w:left="0" w:right="-18"/>
              <w:rPr>
                <w:rFonts w:cs="Times New Roman"/>
                <w:b/>
                <w:bCs/>
                <w:sz w:val="20"/>
                <w:szCs w:val="20"/>
              </w:rPr>
            </w:pP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1080" w:type="dxa"/>
            <w:tcBorders>
              <w:top w:val="double" w:sz="4" w:space="0" w:color="auto"/>
            </w:tcBorders>
          </w:tcPr>
          <w:p w:rsidR="006E61A8" w:rsidRPr="003C21F5" w:rsidRDefault="006E61A8" w:rsidP="006E61A8">
            <w:pPr>
              <w:pStyle w:val="BodyTextIndent3"/>
              <w:tabs>
                <w:tab w:val="decimal" w:pos="792"/>
              </w:tabs>
              <w:spacing w:after="0" w:line="230" w:lineRule="exact"/>
              <w:ind w:left="0" w:right="-18"/>
              <w:rPr>
                <w:rFonts w:cs="Times New Roman"/>
                <w:b/>
                <w:bCs/>
                <w:sz w:val="20"/>
                <w:szCs w:val="20"/>
              </w:rPr>
            </w:pPr>
          </w:p>
        </w:tc>
      </w:tr>
      <w:tr w:rsidR="006E61A8" w:rsidRPr="007D7013" w:rsidTr="004A7F62">
        <w:trPr>
          <w:cantSplit/>
        </w:trPr>
        <w:tc>
          <w:tcPr>
            <w:tcW w:w="3150" w:type="dxa"/>
          </w:tcPr>
          <w:p w:rsidR="006E61A8" w:rsidRPr="003C21F5" w:rsidRDefault="006E61A8" w:rsidP="006E61A8">
            <w:pPr>
              <w:tabs>
                <w:tab w:val="left" w:pos="877"/>
              </w:tabs>
              <w:spacing w:line="230" w:lineRule="exact"/>
              <w:ind w:left="171" w:right="-108"/>
              <w:rPr>
                <w:rFonts w:eastAsia="MS Mincho" w:cs="Times New Roman"/>
                <w:b/>
                <w:bCs/>
                <w:spacing w:val="-6"/>
                <w:sz w:val="20"/>
                <w:lang w:val="en-US"/>
              </w:rPr>
            </w:pPr>
            <w:r>
              <w:rPr>
                <w:rFonts w:eastAsia="MS Mincho" w:cs="Times New Roman"/>
                <w:b/>
                <w:bCs/>
                <w:spacing w:val="-6"/>
                <w:sz w:val="20"/>
                <w:lang w:val="en-US"/>
              </w:rPr>
              <w:t xml:space="preserve">   </w:t>
            </w:r>
            <w:r>
              <w:rPr>
                <w:rFonts w:eastAsia="MS Mincho" w:cs="Times New Roman"/>
                <w:b/>
                <w:bCs/>
                <w:sz w:val="20"/>
                <w:lang w:val="en-US"/>
              </w:rPr>
              <w:t>and 1 January 2018</w:t>
            </w:r>
          </w:p>
        </w:tc>
        <w:tc>
          <w:tcPr>
            <w:tcW w:w="1170" w:type="dxa"/>
            <w:tcBorders>
              <w:bottom w:val="double" w:sz="4" w:space="0" w:color="auto"/>
            </w:tcBorders>
            <w:shd w:val="clear" w:color="auto" w:fill="auto"/>
            <w:vAlign w:val="bottom"/>
          </w:tcPr>
          <w:p w:rsidR="006E61A8" w:rsidRPr="003C21F5" w:rsidRDefault="006E61A8" w:rsidP="006E61A8">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32,139</w:t>
            </w:r>
          </w:p>
        </w:tc>
        <w:tc>
          <w:tcPr>
            <w:tcW w:w="270" w:type="dxa"/>
            <w:shd w:val="clear" w:color="auto" w:fill="auto"/>
          </w:tcPr>
          <w:p w:rsidR="006E61A8" w:rsidRPr="003C21F5" w:rsidRDefault="006E61A8" w:rsidP="006E61A8">
            <w:pPr>
              <w:widowControl w:val="0"/>
              <w:spacing w:line="230" w:lineRule="exact"/>
              <w:ind w:right="-43"/>
              <w:jc w:val="center"/>
              <w:rPr>
                <w:rFonts w:cs="Times New Roman"/>
                <w:b/>
                <w:bCs/>
                <w:sz w:val="20"/>
              </w:rPr>
            </w:pPr>
          </w:p>
        </w:tc>
        <w:tc>
          <w:tcPr>
            <w:tcW w:w="990" w:type="dxa"/>
            <w:tcBorders>
              <w:bottom w:val="double" w:sz="4" w:space="0" w:color="auto"/>
            </w:tcBorders>
          </w:tcPr>
          <w:p w:rsidR="006E61A8" w:rsidRPr="003C21F5" w:rsidRDefault="006E61A8" w:rsidP="006E61A8">
            <w:pPr>
              <w:pStyle w:val="BodyTextIndent3"/>
              <w:tabs>
                <w:tab w:val="decimal" w:pos="747"/>
              </w:tabs>
              <w:spacing w:after="0" w:line="230" w:lineRule="exact"/>
              <w:ind w:left="0" w:right="-18"/>
              <w:rPr>
                <w:rFonts w:cs="Times New Roman"/>
                <w:b/>
                <w:bCs/>
                <w:sz w:val="20"/>
                <w:szCs w:val="20"/>
              </w:rPr>
            </w:pPr>
            <w:r>
              <w:rPr>
                <w:rFonts w:cs="Times New Roman"/>
                <w:b/>
                <w:bCs/>
                <w:sz w:val="20"/>
                <w:szCs w:val="20"/>
              </w:rPr>
              <w:t>14,714</w:t>
            </w:r>
          </w:p>
        </w:tc>
        <w:tc>
          <w:tcPr>
            <w:tcW w:w="270" w:type="dxa"/>
          </w:tcPr>
          <w:p w:rsidR="006E61A8" w:rsidRPr="003C21F5" w:rsidRDefault="006E61A8" w:rsidP="006E61A8">
            <w:pPr>
              <w:widowControl w:val="0"/>
              <w:spacing w:line="230" w:lineRule="exact"/>
              <w:ind w:right="-43"/>
              <w:jc w:val="center"/>
              <w:rPr>
                <w:rFonts w:cs="Times New Roman"/>
                <w:b/>
                <w:bCs/>
                <w:sz w:val="20"/>
              </w:rPr>
            </w:pPr>
          </w:p>
        </w:tc>
        <w:tc>
          <w:tcPr>
            <w:tcW w:w="990" w:type="dxa"/>
            <w:tcBorders>
              <w:bottom w:val="double" w:sz="4" w:space="0" w:color="auto"/>
            </w:tcBorders>
          </w:tcPr>
          <w:p w:rsidR="006E61A8" w:rsidRPr="003C21F5" w:rsidRDefault="006E61A8" w:rsidP="006E61A8">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21,758</w:t>
            </w: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990" w:type="dxa"/>
            <w:tcBorders>
              <w:bottom w:val="double" w:sz="4" w:space="0" w:color="auto"/>
            </w:tcBorders>
            <w:vAlign w:val="bottom"/>
          </w:tcPr>
          <w:p w:rsidR="006E61A8" w:rsidRPr="00711E2F" w:rsidRDefault="006E61A8" w:rsidP="006E61A8">
            <w:pPr>
              <w:pStyle w:val="BodyTextIndent3"/>
              <w:tabs>
                <w:tab w:val="decimal" w:pos="540"/>
              </w:tabs>
              <w:spacing w:after="0" w:line="230" w:lineRule="exact"/>
              <w:ind w:left="0" w:right="-18"/>
              <w:rPr>
                <w:rFonts w:cs="Times New Roman"/>
                <w:b/>
                <w:bCs/>
                <w:sz w:val="20"/>
                <w:szCs w:val="20"/>
              </w:rPr>
            </w:pPr>
            <w:r w:rsidRPr="00711E2F">
              <w:rPr>
                <w:rFonts w:cs="Times New Roman"/>
                <w:b/>
                <w:bCs/>
                <w:sz w:val="20"/>
                <w:szCs w:val="20"/>
              </w:rPr>
              <w:t>-</w:t>
            </w:r>
          </w:p>
        </w:tc>
        <w:tc>
          <w:tcPr>
            <w:tcW w:w="270" w:type="dxa"/>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1080" w:type="dxa"/>
            <w:tcBorders>
              <w:bottom w:val="double" w:sz="4" w:space="0" w:color="auto"/>
            </w:tcBorders>
          </w:tcPr>
          <w:p w:rsidR="006E61A8" w:rsidRPr="003C21F5" w:rsidRDefault="006E61A8" w:rsidP="006E61A8">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68,611</w:t>
            </w:r>
          </w:p>
        </w:tc>
      </w:tr>
      <w:tr w:rsidR="006E61A8" w:rsidRPr="007D7013" w:rsidTr="00FB1E1F">
        <w:trPr>
          <w:cantSplit/>
        </w:trPr>
        <w:tc>
          <w:tcPr>
            <w:tcW w:w="3150" w:type="dxa"/>
          </w:tcPr>
          <w:p w:rsidR="006E61A8" w:rsidRPr="003C21F5" w:rsidRDefault="006E61A8" w:rsidP="006E61A8">
            <w:pPr>
              <w:spacing w:line="230" w:lineRule="exact"/>
              <w:ind w:left="171" w:right="-108"/>
              <w:rPr>
                <w:rFonts w:eastAsia="MS Mincho" w:cs="Times New Roman"/>
                <w:b/>
                <w:bCs/>
                <w:spacing w:val="-6"/>
                <w:sz w:val="20"/>
                <w:lang w:val="en-US"/>
              </w:rPr>
            </w:pPr>
            <w:r w:rsidRPr="003C21F5">
              <w:rPr>
                <w:rFonts w:eastAsia="MS Mincho" w:cs="Times New Roman"/>
                <w:b/>
                <w:bCs/>
                <w:sz w:val="20"/>
                <w:lang w:val="en-US"/>
              </w:rPr>
              <w:t xml:space="preserve">At </w:t>
            </w:r>
            <w:r>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double" w:sz="4" w:space="0" w:color="auto"/>
              <w:bottom w:val="double" w:sz="4" w:space="0" w:color="auto"/>
            </w:tcBorders>
            <w:shd w:val="clear" w:color="auto" w:fill="auto"/>
            <w:vAlign w:val="bottom"/>
          </w:tcPr>
          <w:p w:rsidR="006E61A8" w:rsidRPr="003C21F5" w:rsidRDefault="006E61A8" w:rsidP="006E61A8">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25,242</w:t>
            </w:r>
          </w:p>
        </w:tc>
        <w:tc>
          <w:tcPr>
            <w:tcW w:w="270" w:type="dxa"/>
            <w:shd w:val="clear" w:color="auto" w:fill="auto"/>
          </w:tcPr>
          <w:p w:rsidR="006E61A8" w:rsidRPr="003C21F5" w:rsidRDefault="006E61A8" w:rsidP="006E61A8">
            <w:pPr>
              <w:widowControl w:val="0"/>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6E61A8" w:rsidRPr="003C21F5" w:rsidRDefault="006E61A8" w:rsidP="006E61A8">
            <w:pPr>
              <w:pStyle w:val="BodyTextIndent3"/>
              <w:tabs>
                <w:tab w:val="decimal" w:pos="747"/>
              </w:tabs>
              <w:spacing w:after="0" w:line="230" w:lineRule="exact"/>
              <w:ind w:left="0" w:right="-18"/>
              <w:rPr>
                <w:rFonts w:cs="Times New Roman"/>
                <w:b/>
                <w:bCs/>
                <w:sz w:val="20"/>
                <w:szCs w:val="20"/>
              </w:rPr>
            </w:pPr>
            <w:r>
              <w:rPr>
                <w:rFonts w:cs="Times New Roman"/>
                <w:b/>
                <w:bCs/>
                <w:sz w:val="20"/>
                <w:szCs w:val="20"/>
              </w:rPr>
              <w:t>13,569</w:t>
            </w:r>
          </w:p>
        </w:tc>
        <w:tc>
          <w:tcPr>
            <w:tcW w:w="270" w:type="dxa"/>
            <w:shd w:val="clear" w:color="auto" w:fill="auto"/>
          </w:tcPr>
          <w:p w:rsidR="006E61A8" w:rsidRPr="003C21F5" w:rsidRDefault="006E61A8" w:rsidP="006E61A8">
            <w:pPr>
              <w:widowControl w:val="0"/>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6E61A8" w:rsidRPr="003C21F5" w:rsidRDefault="006E61A8" w:rsidP="006E61A8">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28,092</w:t>
            </w:r>
          </w:p>
        </w:tc>
        <w:tc>
          <w:tcPr>
            <w:tcW w:w="270" w:type="dxa"/>
            <w:shd w:val="clear" w:color="auto" w:fill="auto"/>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vAlign w:val="bottom"/>
          </w:tcPr>
          <w:p w:rsidR="006E61A8" w:rsidRPr="003C21F5" w:rsidRDefault="006E61A8" w:rsidP="006E61A8">
            <w:pPr>
              <w:pStyle w:val="BodyTextIndent3"/>
              <w:tabs>
                <w:tab w:val="decimal" w:pos="540"/>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E61A8" w:rsidRPr="003C21F5" w:rsidRDefault="006E61A8" w:rsidP="006E61A8">
            <w:pPr>
              <w:widowControl w:val="0"/>
              <w:tabs>
                <w:tab w:val="decimal" w:pos="1132"/>
              </w:tabs>
              <w:spacing w:line="230" w:lineRule="exact"/>
              <w:ind w:right="-43"/>
              <w:jc w:val="center"/>
              <w:rPr>
                <w:rFonts w:cs="Times New Roman"/>
                <w:b/>
                <w:bCs/>
                <w:sz w:val="20"/>
              </w:rPr>
            </w:pPr>
          </w:p>
        </w:tc>
        <w:tc>
          <w:tcPr>
            <w:tcW w:w="1080" w:type="dxa"/>
            <w:tcBorders>
              <w:top w:val="double" w:sz="4" w:space="0" w:color="auto"/>
              <w:bottom w:val="double" w:sz="4" w:space="0" w:color="auto"/>
            </w:tcBorders>
            <w:shd w:val="clear" w:color="auto" w:fill="auto"/>
          </w:tcPr>
          <w:p w:rsidR="006E61A8" w:rsidRPr="003C21F5" w:rsidRDefault="006E61A8" w:rsidP="006E61A8">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66,903</w:t>
            </w:r>
          </w:p>
        </w:tc>
      </w:tr>
    </w:tbl>
    <w:p w:rsidR="009E4C80" w:rsidRPr="002E2039" w:rsidRDefault="009E4C80" w:rsidP="003A0DFA">
      <w:pPr>
        <w:spacing w:line="230" w:lineRule="exact"/>
        <w:ind w:right="-29"/>
        <w:jc w:val="both"/>
        <w:rPr>
          <w:rFonts w:cs="Times New Roman"/>
          <w:szCs w:val="22"/>
        </w:rPr>
      </w:pPr>
      <w:r>
        <w:rPr>
          <w:rFonts w:cs="Times New Roman"/>
          <w:szCs w:val="22"/>
        </w:rPr>
        <w:tab/>
      </w:r>
    </w:p>
    <w:p w:rsidR="00732A32" w:rsidRPr="008E12D9" w:rsidRDefault="002764FC" w:rsidP="003A0DFA">
      <w:pPr>
        <w:spacing w:line="230" w:lineRule="exact"/>
        <w:ind w:left="576" w:right="-27"/>
        <w:jc w:val="both"/>
        <w:rPr>
          <w:rFonts w:cs="Times New Roman"/>
          <w:spacing w:val="20"/>
          <w:szCs w:val="22"/>
        </w:rPr>
      </w:pPr>
      <w:r w:rsidRPr="00977C71">
        <w:rPr>
          <w:rFonts w:cs="Times New Roman"/>
          <w:szCs w:val="22"/>
        </w:rPr>
        <w:t xml:space="preserve">Depreciation charges for </w:t>
      </w:r>
      <w:r w:rsidR="00882965" w:rsidRPr="00977C71">
        <w:rPr>
          <w:rFonts w:cs="Times New Roman"/>
          <w:szCs w:val="22"/>
        </w:rPr>
        <w:t>the</w:t>
      </w:r>
      <w:r w:rsidR="009B7677" w:rsidRPr="00977C71">
        <w:rPr>
          <w:rFonts w:cs="Times New Roman"/>
          <w:szCs w:val="22"/>
        </w:rPr>
        <w:t xml:space="preserve"> </w:t>
      </w:r>
      <w:r w:rsidR="00586695">
        <w:rPr>
          <w:rFonts w:cs="Times New Roman"/>
          <w:szCs w:val="22"/>
        </w:rPr>
        <w:t>years</w:t>
      </w:r>
      <w:r w:rsidR="009B7677" w:rsidRPr="00977C71">
        <w:rPr>
          <w:rFonts w:cs="Times New Roman"/>
          <w:szCs w:val="22"/>
        </w:rPr>
        <w:t xml:space="preserve"> ended</w:t>
      </w:r>
      <w:r w:rsidR="00882965" w:rsidRPr="00977C71">
        <w:rPr>
          <w:rFonts w:cs="Times New Roman"/>
          <w:szCs w:val="22"/>
        </w:rPr>
        <w:t xml:space="preserve"> </w:t>
      </w:r>
      <w:r w:rsidR="00D203E5">
        <w:rPr>
          <w:rFonts w:cs="Times New Roman"/>
          <w:szCs w:val="22"/>
        </w:rPr>
        <w:t>31 December</w:t>
      </w:r>
      <w:r w:rsidR="009F1914" w:rsidRPr="00977C71">
        <w:rPr>
          <w:rFonts w:cs="Times New Roman"/>
          <w:szCs w:val="22"/>
        </w:rPr>
        <w:t xml:space="preserve"> </w:t>
      </w:r>
      <w:r w:rsidR="00444A12">
        <w:rPr>
          <w:rFonts w:cs="Times New Roman"/>
          <w:szCs w:val="22"/>
        </w:rPr>
        <w:t xml:space="preserve">2018 and </w:t>
      </w:r>
      <w:r w:rsidR="009F1914" w:rsidRPr="00977C71">
        <w:rPr>
          <w:rFonts w:cs="Times New Roman"/>
          <w:szCs w:val="22"/>
        </w:rPr>
        <w:t>2017</w:t>
      </w:r>
      <w:r w:rsidR="00732A32" w:rsidRPr="00977C71">
        <w:rPr>
          <w:rFonts w:cs="Times New Roman"/>
          <w:szCs w:val="22"/>
        </w:rPr>
        <w:t xml:space="preserve"> </w:t>
      </w:r>
      <w:r w:rsidR="00732A32" w:rsidRPr="00882965">
        <w:rPr>
          <w:rFonts w:cs="Times New Roman"/>
          <w:szCs w:val="22"/>
        </w:rPr>
        <w:t xml:space="preserve">amounting </w:t>
      </w:r>
      <w:r w:rsidR="00732A32" w:rsidRPr="00CD27D6">
        <w:rPr>
          <w:rFonts w:cs="Times New Roman"/>
          <w:szCs w:val="22"/>
        </w:rPr>
        <w:t xml:space="preserve">to Baht </w:t>
      </w:r>
      <w:r w:rsidR="007F2AE1">
        <w:rPr>
          <w:rFonts w:cs="Times New Roman"/>
          <w:szCs w:val="22"/>
        </w:rPr>
        <w:t>23.3</w:t>
      </w:r>
      <w:r w:rsidR="00BB294F">
        <w:rPr>
          <w:rFonts w:cs="Times New Roman"/>
          <w:szCs w:val="22"/>
        </w:rPr>
        <w:t xml:space="preserve"> </w:t>
      </w:r>
      <w:r w:rsidR="00732A32" w:rsidRPr="00882965">
        <w:rPr>
          <w:rFonts w:cs="Times New Roman"/>
          <w:szCs w:val="22"/>
        </w:rPr>
        <w:t>million</w:t>
      </w:r>
      <w:r w:rsidR="00444A12">
        <w:rPr>
          <w:rFonts w:cs="Times New Roman"/>
          <w:szCs w:val="22"/>
        </w:rPr>
        <w:t xml:space="preserve"> and Baht </w:t>
      </w:r>
      <w:r w:rsidR="004E1FD3">
        <w:rPr>
          <w:rFonts w:cs="Times New Roman"/>
          <w:szCs w:val="22"/>
        </w:rPr>
        <w:t>19.4</w:t>
      </w:r>
      <w:r w:rsidR="00EA7F1A">
        <w:rPr>
          <w:rFonts w:cs="Times New Roman"/>
          <w:szCs w:val="22"/>
        </w:rPr>
        <w:t xml:space="preserve"> million were</w:t>
      </w:r>
      <w:r w:rsidR="00732A32" w:rsidRPr="00882965">
        <w:rPr>
          <w:rFonts w:cs="Times New Roman"/>
          <w:szCs w:val="22"/>
        </w:rPr>
        <w:t xml:space="preserve"> recorded in profit or loss.</w:t>
      </w:r>
    </w:p>
    <w:p w:rsidR="00732A32" w:rsidRPr="002E2039" w:rsidRDefault="00732A32" w:rsidP="003A0DFA">
      <w:pPr>
        <w:spacing w:line="230" w:lineRule="exact"/>
        <w:ind w:left="576" w:right="-29"/>
        <w:jc w:val="both"/>
        <w:rPr>
          <w:rFonts w:cs="Times New Roman"/>
          <w:sz w:val="24"/>
          <w:szCs w:val="24"/>
        </w:rPr>
      </w:pPr>
    </w:p>
    <w:p w:rsidR="00AF0573" w:rsidRPr="00EA7F1A" w:rsidRDefault="00732A32" w:rsidP="003A0DFA">
      <w:pPr>
        <w:spacing w:line="230" w:lineRule="exact"/>
        <w:ind w:left="576" w:right="-27"/>
        <w:jc w:val="both"/>
        <w:rPr>
          <w:i/>
          <w:iCs/>
        </w:rPr>
      </w:pPr>
      <w:r w:rsidRPr="00D8228C">
        <w:rPr>
          <w:rFonts w:cs="Times New Roman"/>
          <w:szCs w:val="22"/>
        </w:rPr>
        <w:t xml:space="preserve">The </w:t>
      </w:r>
      <w:r w:rsidR="004D3EFF">
        <w:rPr>
          <w:rFonts w:cs="Times New Roman"/>
          <w:szCs w:val="22"/>
        </w:rPr>
        <w:t>g</w:t>
      </w:r>
      <w:r w:rsidRPr="00D8228C">
        <w:rPr>
          <w:rFonts w:cs="Times New Roman"/>
          <w:szCs w:val="22"/>
        </w:rPr>
        <w:t>ross amount of the Group’s fully depreciated equipment that was</w:t>
      </w:r>
      <w:r w:rsidR="009F1914">
        <w:rPr>
          <w:rFonts w:cs="Times New Roman"/>
          <w:szCs w:val="22"/>
        </w:rPr>
        <w:t xml:space="preserve"> still in use as at </w:t>
      </w:r>
      <w:r w:rsidR="00D203E5">
        <w:rPr>
          <w:rFonts w:cs="Times New Roman"/>
          <w:szCs w:val="22"/>
        </w:rPr>
        <w:t>31 December</w:t>
      </w:r>
      <w:r w:rsidR="009F1914">
        <w:rPr>
          <w:rFonts w:cs="Times New Roman"/>
          <w:szCs w:val="22"/>
        </w:rPr>
        <w:t xml:space="preserve"> 2</w:t>
      </w:r>
      <w:r w:rsidR="00B779FD">
        <w:rPr>
          <w:rFonts w:cs="Times New Roman"/>
          <w:szCs w:val="22"/>
        </w:rPr>
        <w:t>018</w:t>
      </w:r>
      <w:r w:rsidRPr="00D8228C">
        <w:rPr>
          <w:rFonts w:cs="Times New Roman"/>
          <w:szCs w:val="22"/>
        </w:rPr>
        <w:t xml:space="preserve"> amounted to Baht </w:t>
      </w:r>
      <w:r w:rsidR="00552498">
        <w:rPr>
          <w:rFonts w:cs="Times New Roman"/>
          <w:szCs w:val="22"/>
        </w:rPr>
        <w:t>40.6</w:t>
      </w:r>
      <w:r w:rsidR="004C76C8">
        <w:rPr>
          <w:rFonts w:cs="Times New Roman"/>
          <w:szCs w:val="22"/>
        </w:rPr>
        <w:t xml:space="preserve"> million</w:t>
      </w:r>
      <w:r w:rsidR="00EA7F1A">
        <w:rPr>
          <w:rFonts w:cs="Times New Roman"/>
          <w:szCs w:val="22"/>
        </w:rPr>
        <w:t xml:space="preserve"> </w:t>
      </w:r>
      <w:r w:rsidR="00B779FD">
        <w:rPr>
          <w:rFonts w:cs="Times New Roman"/>
          <w:i/>
          <w:iCs/>
          <w:szCs w:val="22"/>
        </w:rPr>
        <w:t>(2017</w:t>
      </w:r>
      <w:r w:rsidR="00EA7F1A" w:rsidRPr="00EA7F1A">
        <w:rPr>
          <w:rFonts w:cs="Times New Roman"/>
          <w:i/>
          <w:iCs/>
          <w:szCs w:val="22"/>
        </w:rPr>
        <w:t xml:space="preserve">: Baht </w:t>
      </w:r>
      <w:r w:rsidR="00B779FD">
        <w:rPr>
          <w:rFonts w:cs="Times New Roman"/>
          <w:i/>
          <w:iCs/>
          <w:szCs w:val="22"/>
        </w:rPr>
        <w:t>43.9</w:t>
      </w:r>
      <w:r w:rsidR="00EA7F1A" w:rsidRPr="00EA7F1A">
        <w:rPr>
          <w:rFonts w:cs="Times New Roman"/>
          <w:i/>
          <w:iCs/>
          <w:szCs w:val="22"/>
        </w:rPr>
        <w:t xml:space="preserve"> million)</w:t>
      </w:r>
      <w:r w:rsidR="004C76C8">
        <w:rPr>
          <w:rFonts w:cs="Times New Roman"/>
          <w:i/>
          <w:iCs/>
          <w:szCs w:val="22"/>
        </w:rPr>
        <w:t>.</w:t>
      </w:r>
    </w:p>
    <w:p w:rsidR="004E1FD3" w:rsidRDefault="004E1FD3" w:rsidP="00151FDF">
      <w:pPr>
        <w:spacing w:line="200" w:lineRule="atLeast"/>
        <w:rPr>
          <w:sz w:val="2"/>
          <w:szCs w:val="2"/>
        </w:rPr>
      </w:pPr>
    </w:p>
    <w:tbl>
      <w:tblPr>
        <w:tblW w:w="9288" w:type="dxa"/>
        <w:tblInd w:w="450" w:type="dxa"/>
        <w:tblLayout w:type="fixed"/>
        <w:tblLook w:val="0000" w:firstRow="0" w:lastRow="0" w:firstColumn="0" w:lastColumn="0" w:noHBand="0" w:noVBand="0"/>
      </w:tblPr>
      <w:tblGrid>
        <w:gridCol w:w="3060"/>
        <w:gridCol w:w="1098"/>
        <w:gridCol w:w="270"/>
        <w:gridCol w:w="990"/>
        <w:gridCol w:w="270"/>
        <w:gridCol w:w="990"/>
        <w:gridCol w:w="270"/>
        <w:gridCol w:w="1042"/>
        <w:gridCol w:w="236"/>
        <w:gridCol w:w="1044"/>
        <w:gridCol w:w="18"/>
      </w:tblGrid>
      <w:tr w:rsidR="00962F47" w:rsidRPr="00444A12" w:rsidTr="00B92B42">
        <w:trPr>
          <w:gridAfter w:val="1"/>
          <w:wAfter w:w="18" w:type="dxa"/>
          <w:cantSplit/>
          <w:tblHeader/>
        </w:trPr>
        <w:tc>
          <w:tcPr>
            <w:tcW w:w="3060" w:type="dxa"/>
          </w:tcPr>
          <w:p w:rsidR="00962F47" w:rsidRPr="00444A12" w:rsidRDefault="00AF0573" w:rsidP="00444A12">
            <w:pPr>
              <w:tabs>
                <w:tab w:val="left" w:pos="900"/>
              </w:tabs>
              <w:spacing w:line="240" w:lineRule="atLeast"/>
              <w:ind w:right="-108"/>
              <w:rPr>
                <w:rFonts w:eastAsia="MS Mincho" w:cs="Times New Roman"/>
                <w:b/>
                <w:bCs/>
                <w:i/>
                <w:iCs/>
                <w:sz w:val="20"/>
                <w:highlight w:val="yellow"/>
                <w:lang w:val="en-US"/>
              </w:rPr>
            </w:pPr>
            <w:r w:rsidRPr="00444A12">
              <w:rPr>
                <w:rFonts w:cs="Times New Roman"/>
                <w:sz w:val="20"/>
                <w:highlight w:val="yellow"/>
              </w:rPr>
              <w:lastRenderedPageBreak/>
              <w:br w:type="page"/>
            </w:r>
          </w:p>
        </w:tc>
        <w:tc>
          <w:tcPr>
            <w:tcW w:w="6210" w:type="dxa"/>
            <w:gridSpan w:val="9"/>
          </w:tcPr>
          <w:p w:rsidR="00962F47" w:rsidRPr="00444A12" w:rsidRDefault="00962F47" w:rsidP="00444A1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7D7013" w:rsidRPr="00444A12" w:rsidTr="00B92B42">
        <w:trPr>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highlight w:val="yellow"/>
                <w:lang w:val="en-US"/>
              </w:rPr>
            </w:pPr>
          </w:p>
        </w:tc>
        <w:tc>
          <w:tcPr>
            <w:tcW w:w="1098" w:type="dxa"/>
          </w:tcPr>
          <w:p w:rsidR="00C27231" w:rsidRPr="00444A12" w:rsidRDefault="00C27231" w:rsidP="00444A12">
            <w:pPr>
              <w:widowControl w:val="0"/>
              <w:spacing w:line="240" w:lineRule="atLeast"/>
              <w:ind w:left="-108" w:right="-108"/>
              <w:jc w:val="center"/>
              <w:rPr>
                <w:rFonts w:cs="Times New Roman"/>
                <w:snapToGrid w:val="0"/>
                <w:sz w:val="20"/>
                <w:highlight w:val="yellow"/>
                <w:lang w:eastAsia="th-TH"/>
              </w:rPr>
            </w:pPr>
          </w:p>
        </w:tc>
        <w:tc>
          <w:tcPr>
            <w:tcW w:w="270" w:type="dxa"/>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70"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Computer</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36"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r>
      <w:tr w:rsidR="007D7013" w:rsidRPr="00444A12" w:rsidTr="00B92B42">
        <w:trPr>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1098" w:type="dxa"/>
          </w:tcPr>
          <w:p w:rsidR="00C27231" w:rsidRPr="00444A12" w:rsidRDefault="00C27231" w:rsidP="00444A12">
            <w:pPr>
              <w:widowControl w:val="0"/>
              <w:spacing w:line="240" w:lineRule="atLeast"/>
              <w:ind w:left="-108" w:right="-108"/>
              <w:jc w:val="center"/>
              <w:rPr>
                <w:rFonts w:cs="Times New Roman"/>
                <w:snapToGrid w:val="0"/>
                <w:sz w:val="20"/>
                <w:lang w:eastAsia="th-TH"/>
              </w:rPr>
            </w:pPr>
            <w:r w:rsidRPr="00444A12">
              <w:rPr>
                <w:rFonts w:cs="Times New Roman"/>
                <w:snapToGrid w:val="0"/>
                <w:sz w:val="20"/>
                <w:lang w:eastAsia="th-TH"/>
              </w:rPr>
              <w:t>Leasehold</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r w:rsidRPr="00444A12">
              <w:rPr>
                <w:rFonts w:cs="Times New Roman"/>
                <w:snapToGrid w:val="0"/>
                <w:sz w:val="20"/>
                <w:lang w:eastAsia="th-TH"/>
              </w:rPr>
              <w:t>Furniture</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and office</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36"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r>
      <w:tr w:rsidR="007D7013" w:rsidRPr="00444A12" w:rsidTr="00B92B42">
        <w:trPr>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1098"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improvement</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and fixtures</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equipment</w:t>
            </w:r>
          </w:p>
        </w:tc>
        <w:tc>
          <w:tcPr>
            <w:tcW w:w="27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27231" w:rsidRPr="00444A12" w:rsidTr="00B92B42">
        <w:trPr>
          <w:gridAfter w:val="1"/>
          <w:wAfter w:w="18" w:type="dxa"/>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6210" w:type="dxa"/>
            <w:gridSpan w:val="9"/>
          </w:tcPr>
          <w:p w:rsidR="00C27231" w:rsidRPr="00444A12" w:rsidRDefault="00C27231" w:rsidP="00444A12">
            <w:pPr>
              <w:widowControl w:val="0"/>
              <w:tabs>
                <w:tab w:val="decimal" w:pos="882"/>
              </w:tabs>
              <w:spacing w:line="240" w:lineRule="atLeast"/>
              <w:ind w:right="-43"/>
              <w:jc w:val="center"/>
              <w:rPr>
                <w:rFonts w:cs="Times New Roman"/>
                <w:snapToGrid w:val="0"/>
                <w:sz w:val="20"/>
                <w:lang w:eastAsia="th-TH"/>
              </w:rPr>
            </w:pPr>
            <w:r w:rsidRPr="00444A12">
              <w:rPr>
                <w:rFonts w:eastAsia="MS Mincho" w:cs="Times New Roman"/>
                <w:i/>
                <w:iCs/>
                <w:sz w:val="20"/>
              </w:rPr>
              <w:t>(in thousand Baht)</w:t>
            </w:r>
          </w:p>
        </w:tc>
      </w:tr>
      <w:tr w:rsidR="007D7013" w:rsidRPr="00444A12" w:rsidTr="00B92B42">
        <w:trPr>
          <w:cantSplit/>
          <w:trHeight w:val="299"/>
        </w:trPr>
        <w:tc>
          <w:tcPr>
            <w:tcW w:w="3060" w:type="dxa"/>
          </w:tcPr>
          <w:p w:rsidR="00C27231" w:rsidRPr="00444A12" w:rsidRDefault="00C27231" w:rsidP="00444A12">
            <w:pPr>
              <w:tabs>
                <w:tab w:val="left" w:pos="900"/>
              </w:tabs>
              <w:spacing w:line="240" w:lineRule="atLeast"/>
              <w:ind w:right="-108"/>
              <w:rPr>
                <w:rFonts w:cs="Times New Roman"/>
                <w:b/>
                <w:bCs/>
                <w:i/>
                <w:iCs/>
                <w:snapToGrid w:val="0"/>
                <w:sz w:val="20"/>
                <w:lang w:eastAsia="th-TH"/>
              </w:rPr>
            </w:pPr>
            <w:r w:rsidRPr="00444A12">
              <w:rPr>
                <w:rFonts w:eastAsia="MS Mincho" w:cs="Times New Roman"/>
                <w:b/>
                <w:bCs/>
                <w:i/>
                <w:iCs/>
                <w:sz w:val="20"/>
                <w:lang w:val="en-US"/>
              </w:rPr>
              <w:t>Cost</w:t>
            </w:r>
          </w:p>
        </w:tc>
        <w:tc>
          <w:tcPr>
            <w:tcW w:w="1098"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highlight w:val="yellow"/>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42"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36"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62" w:type="dxa"/>
            <w:gridSpan w:val="2"/>
          </w:tcPr>
          <w:p w:rsidR="00C27231" w:rsidRPr="00444A12" w:rsidRDefault="00C27231" w:rsidP="00444A12">
            <w:pPr>
              <w:widowControl w:val="0"/>
              <w:tabs>
                <w:tab w:val="decimal" w:pos="784"/>
              </w:tabs>
              <w:spacing w:line="240" w:lineRule="atLeast"/>
              <w:ind w:right="-43"/>
              <w:jc w:val="thaiDistribute"/>
              <w:rPr>
                <w:rFonts w:cs="Times New Roman"/>
                <w:snapToGrid w:val="0"/>
                <w:sz w:val="20"/>
                <w:lang w:eastAsia="th-TH"/>
              </w:rPr>
            </w:pPr>
          </w:p>
        </w:tc>
      </w:tr>
      <w:tr w:rsidR="00B779FD" w:rsidRPr="00444A12" w:rsidTr="00B92B42">
        <w:trPr>
          <w:cantSplit/>
        </w:trPr>
        <w:tc>
          <w:tcPr>
            <w:tcW w:w="3060" w:type="dxa"/>
          </w:tcPr>
          <w:p w:rsidR="00B779FD" w:rsidRPr="00444A12" w:rsidRDefault="00B779FD" w:rsidP="00444A12">
            <w:pPr>
              <w:spacing w:line="240" w:lineRule="atLeast"/>
              <w:ind w:right="-108"/>
              <w:rPr>
                <w:rFonts w:eastAsia="MS Mincho" w:cs="Times New Roman"/>
                <w:sz w:val="20"/>
                <w:lang w:val="en-US"/>
              </w:rPr>
            </w:pPr>
            <w:r w:rsidRPr="00444A12">
              <w:rPr>
                <w:rFonts w:eastAsia="MS Mincho" w:cs="Times New Roman"/>
                <w:sz w:val="20"/>
                <w:lang w:val="en-US"/>
              </w:rPr>
              <w:t>As at 1 January 2017</w:t>
            </w:r>
          </w:p>
        </w:tc>
        <w:tc>
          <w:tcPr>
            <w:tcW w:w="1098" w:type="dxa"/>
          </w:tcPr>
          <w:p w:rsidR="00B779FD" w:rsidRPr="00444A12" w:rsidRDefault="00B779FD"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23,589</w:t>
            </w:r>
          </w:p>
        </w:tc>
        <w:tc>
          <w:tcPr>
            <w:tcW w:w="270" w:type="dxa"/>
          </w:tcPr>
          <w:p w:rsidR="00B779FD" w:rsidRPr="00444A12" w:rsidRDefault="00B779FD" w:rsidP="00444A12">
            <w:pPr>
              <w:widowControl w:val="0"/>
              <w:tabs>
                <w:tab w:val="decimal" w:pos="792"/>
              </w:tabs>
              <w:spacing w:line="240" w:lineRule="atLeast"/>
              <w:ind w:right="-43"/>
              <w:jc w:val="center"/>
              <w:rPr>
                <w:rFonts w:cs="Times New Roman"/>
                <w:sz w:val="20"/>
                <w:highlight w:val="yellow"/>
              </w:rPr>
            </w:pPr>
          </w:p>
        </w:tc>
        <w:tc>
          <w:tcPr>
            <w:tcW w:w="990" w:type="dxa"/>
          </w:tcPr>
          <w:p w:rsidR="00B779FD" w:rsidRPr="00444A12" w:rsidRDefault="00B779FD"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27,730</w:t>
            </w:r>
          </w:p>
        </w:tc>
        <w:tc>
          <w:tcPr>
            <w:tcW w:w="270" w:type="dxa"/>
          </w:tcPr>
          <w:p w:rsidR="00B779FD" w:rsidRPr="00444A12" w:rsidRDefault="00B779FD" w:rsidP="00444A12">
            <w:pPr>
              <w:widowControl w:val="0"/>
              <w:tabs>
                <w:tab w:val="decimal" w:pos="792"/>
              </w:tabs>
              <w:spacing w:line="240" w:lineRule="atLeast"/>
              <w:ind w:right="-43"/>
              <w:jc w:val="center"/>
              <w:rPr>
                <w:rFonts w:cs="Times New Roman"/>
                <w:sz w:val="20"/>
              </w:rPr>
            </w:pPr>
          </w:p>
        </w:tc>
        <w:tc>
          <w:tcPr>
            <w:tcW w:w="990" w:type="dxa"/>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58,990</w:t>
            </w:r>
          </w:p>
        </w:tc>
        <w:tc>
          <w:tcPr>
            <w:tcW w:w="270" w:type="dxa"/>
          </w:tcPr>
          <w:p w:rsidR="00B779FD" w:rsidRPr="00444A12" w:rsidRDefault="00B779FD" w:rsidP="00444A12">
            <w:pPr>
              <w:widowControl w:val="0"/>
              <w:tabs>
                <w:tab w:val="decimal" w:pos="792"/>
              </w:tabs>
              <w:spacing w:line="240" w:lineRule="atLeast"/>
              <w:ind w:right="-18"/>
              <w:rPr>
                <w:rFonts w:cs="Times New Roman"/>
                <w:sz w:val="20"/>
              </w:rPr>
            </w:pPr>
          </w:p>
        </w:tc>
        <w:tc>
          <w:tcPr>
            <w:tcW w:w="1042" w:type="dxa"/>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9,446</w:t>
            </w:r>
          </w:p>
        </w:tc>
        <w:tc>
          <w:tcPr>
            <w:tcW w:w="236" w:type="dxa"/>
          </w:tcPr>
          <w:p w:rsidR="00B779FD" w:rsidRPr="00444A12" w:rsidRDefault="00B779FD" w:rsidP="00444A12">
            <w:pPr>
              <w:widowControl w:val="0"/>
              <w:tabs>
                <w:tab w:val="decimal" w:pos="792"/>
              </w:tabs>
              <w:spacing w:line="240" w:lineRule="atLeast"/>
              <w:ind w:right="-18"/>
              <w:rPr>
                <w:rFonts w:cs="Times New Roman"/>
                <w:sz w:val="20"/>
              </w:rPr>
            </w:pPr>
          </w:p>
        </w:tc>
        <w:tc>
          <w:tcPr>
            <w:tcW w:w="1062" w:type="dxa"/>
            <w:gridSpan w:val="2"/>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119,755</w:t>
            </w:r>
          </w:p>
        </w:tc>
      </w:tr>
      <w:tr w:rsidR="00444A12" w:rsidRPr="00444A12" w:rsidTr="00B92B42">
        <w:trPr>
          <w:cantSplit/>
          <w:trHeight w:val="254"/>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sz w:val="20"/>
                <w:lang w:val="en-US"/>
              </w:rPr>
              <w:t>Additions</w:t>
            </w:r>
          </w:p>
        </w:tc>
        <w:tc>
          <w:tcPr>
            <w:tcW w:w="1098" w:type="dxa"/>
          </w:tcPr>
          <w:p w:rsidR="00444A12" w:rsidRPr="00444A12" w:rsidRDefault="00444A12" w:rsidP="00444A12">
            <w:pPr>
              <w:pStyle w:val="BodyTextIndent3"/>
              <w:tabs>
                <w:tab w:val="decimal" w:pos="792"/>
              </w:tabs>
              <w:spacing w:after="0" w:line="240" w:lineRule="atLeast"/>
              <w:ind w:left="0" w:right="-99"/>
              <w:rPr>
                <w:rFonts w:cs="Times New Roman"/>
                <w:sz w:val="20"/>
                <w:szCs w:val="20"/>
              </w:rPr>
            </w:pPr>
            <w:r w:rsidRPr="00444A12">
              <w:rPr>
                <w:rFonts w:cs="Times New Roman"/>
                <w:sz w:val="20"/>
                <w:szCs w:val="20"/>
              </w:rPr>
              <w:t>5,273</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1,784</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3,910</w:t>
            </w:r>
          </w:p>
        </w:tc>
        <w:tc>
          <w:tcPr>
            <w:tcW w:w="270" w:type="dxa"/>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10,967</w:t>
            </w:r>
          </w:p>
        </w:tc>
      </w:tr>
      <w:tr w:rsidR="00444A12" w:rsidRPr="00444A12" w:rsidTr="00B92B42">
        <w:trPr>
          <w:cantSplit/>
          <w:trHeight w:val="270"/>
        </w:trPr>
        <w:tc>
          <w:tcPr>
            <w:tcW w:w="3060" w:type="dxa"/>
          </w:tcPr>
          <w:p w:rsidR="00444A12" w:rsidRPr="00444A12" w:rsidRDefault="00444A12" w:rsidP="00444A12">
            <w:pPr>
              <w:spacing w:line="240" w:lineRule="atLeast"/>
              <w:ind w:right="-108"/>
              <w:rPr>
                <w:rFonts w:eastAsia="MS Mincho" w:cs="Times New Roman"/>
                <w:sz w:val="20"/>
                <w:rtl/>
                <w:cs/>
                <w:lang w:val="en-US"/>
              </w:rPr>
            </w:pPr>
            <w:r w:rsidRPr="00444A12">
              <w:rPr>
                <w:rFonts w:eastAsia="MS Mincho" w:cs="Times New Roman"/>
                <w:sz w:val="20"/>
                <w:lang w:val="en-US"/>
              </w:rPr>
              <w:t>Disposals</w:t>
            </w:r>
          </w:p>
        </w:tc>
        <w:tc>
          <w:tcPr>
            <w:tcW w:w="1098"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(2,653)</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tcPr>
          <w:p w:rsidR="00444A12" w:rsidRPr="00444A12" w:rsidRDefault="00444A12" w:rsidP="00444A12">
            <w:pPr>
              <w:pStyle w:val="BodyTextIndent3"/>
              <w:tabs>
                <w:tab w:val="decimal" w:pos="792"/>
              </w:tabs>
              <w:spacing w:after="0" w:line="240" w:lineRule="atLeast"/>
              <w:ind w:left="0" w:right="-117"/>
              <w:rPr>
                <w:rFonts w:cs="Times New Roman"/>
                <w:sz w:val="20"/>
                <w:szCs w:val="20"/>
              </w:rPr>
            </w:pPr>
            <w:r w:rsidRPr="00444A12">
              <w:rPr>
                <w:rFonts w:cs="Times New Roman"/>
                <w:sz w:val="20"/>
                <w:szCs w:val="20"/>
              </w:rPr>
              <w:t>(7,550)</w:t>
            </w: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(10,203)</w:t>
            </w:r>
          </w:p>
        </w:tc>
      </w:tr>
      <w:tr w:rsidR="00444A12" w:rsidRPr="00444A12" w:rsidTr="00B92B42">
        <w:trPr>
          <w:cantSplit/>
          <w:trHeight w:val="270"/>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98" w:type="dxa"/>
            <w:tcBorders>
              <w:bottom w:val="single" w:sz="4" w:space="0" w:color="auto"/>
            </w:tcBorders>
          </w:tcPr>
          <w:p w:rsidR="00444A12" w:rsidRPr="00444A12" w:rsidRDefault="00444A12" w:rsidP="00444A12">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(11,007)</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(1,489)</w:t>
            </w:r>
          </w:p>
        </w:tc>
        <w:tc>
          <w:tcPr>
            <w:tcW w:w="270" w:type="dxa"/>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(12,496)</w:t>
            </w:r>
          </w:p>
        </w:tc>
      </w:tr>
      <w:tr w:rsidR="00444A12" w:rsidRPr="00444A12" w:rsidTr="00B92B42">
        <w:trPr>
          <w:cantSplit/>
        </w:trPr>
        <w:tc>
          <w:tcPr>
            <w:tcW w:w="3060" w:type="dxa"/>
          </w:tcPr>
          <w:p w:rsidR="00444A12" w:rsidRPr="00444A12" w:rsidRDefault="00444A12" w:rsidP="00444A12">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444A12" w:rsidRPr="00444A12" w:rsidRDefault="00444A12" w:rsidP="00444A12">
            <w:pPr>
              <w:spacing w:line="240" w:lineRule="atLeas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1 January 2018</w:t>
            </w:r>
          </w:p>
        </w:tc>
        <w:tc>
          <w:tcPr>
            <w:tcW w:w="1098"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26,209</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18,507</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61,411</w:t>
            </w:r>
          </w:p>
        </w:tc>
        <w:tc>
          <w:tcPr>
            <w:tcW w:w="270" w:type="dxa"/>
          </w:tcPr>
          <w:p w:rsidR="00444A12" w:rsidRPr="00444A12" w:rsidRDefault="00444A12" w:rsidP="00444A12">
            <w:pPr>
              <w:widowControl w:val="0"/>
              <w:tabs>
                <w:tab w:val="decimal" w:pos="792"/>
              </w:tabs>
              <w:spacing w:line="240" w:lineRule="atLeast"/>
              <w:ind w:right="-18"/>
              <w:rPr>
                <w:rFonts w:cs="Times New Roman"/>
                <w:b/>
                <w:bCs/>
                <w:sz w:val="20"/>
              </w:rPr>
            </w:pPr>
          </w:p>
        </w:tc>
        <w:tc>
          <w:tcPr>
            <w:tcW w:w="1042"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1,896</w:t>
            </w:r>
          </w:p>
        </w:tc>
        <w:tc>
          <w:tcPr>
            <w:tcW w:w="236" w:type="dxa"/>
          </w:tcPr>
          <w:p w:rsidR="00444A12" w:rsidRPr="00444A12" w:rsidRDefault="00444A12" w:rsidP="00444A12">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108,023</w:t>
            </w:r>
          </w:p>
        </w:tc>
      </w:tr>
      <w:tr w:rsidR="00444A12" w:rsidRPr="00444A12" w:rsidTr="00B92B42">
        <w:trPr>
          <w:cantSplit/>
        </w:trPr>
        <w:tc>
          <w:tcPr>
            <w:tcW w:w="3060" w:type="dxa"/>
          </w:tcPr>
          <w:p w:rsidR="00444A12" w:rsidRPr="00444A12" w:rsidRDefault="00444A12" w:rsidP="00444A12">
            <w:pPr>
              <w:spacing w:line="240" w:lineRule="atLeast"/>
              <w:ind w:right="-108"/>
              <w:rPr>
                <w:rFonts w:eastAsia="MS Mincho" w:cs="Times New Roman"/>
                <w:b/>
                <w:bCs/>
                <w:spacing w:val="-6"/>
                <w:sz w:val="20"/>
                <w:lang w:val="en-US"/>
              </w:rPr>
            </w:pPr>
            <w:r w:rsidRPr="00444A12">
              <w:rPr>
                <w:rFonts w:eastAsia="MS Mincho" w:cs="Times New Roman"/>
                <w:sz w:val="20"/>
                <w:lang w:val="en-US"/>
              </w:rPr>
              <w:t>Additions</w:t>
            </w:r>
          </w:p>
        </w:tc>
        <w:tc>
          <w:tcPr>
            <w:tcW w:w="1098" w:type="dxa"/>
          </w:tcPr>
          <w:p w:rsidR="00444A12" w:rsidRPr="00444A12" w:rsidRDefault="00B92B42" w:rsidP="00444A12">
            <w:pPr>
              <w:pStyle w:val="BodyTextIndent3"/>
              <w:tabs>
                <w:tab w:val="decimal" w:pos="792"/>
              </w:tabs>
              <w:spacing w:after="0" w:line="240" w:lineRule="atLeast"/>
              <w:ind w:left="0" w:right="-99"/>
              <w:rPr>
                <w:rFonts w:cs="Times New Roman"/>
                <w:sz w:val="20"/>
                <w:szCs w:val="20"/>
              </w:rPr>
            </w:pPr>
            <w:r>
              <w:rPr>
                <w:rFonts w:cs="Times New Roman"/>
                <w:sz w:val="20"/>
                <w:szCs w:val="20"/>
              </w:rPr>
              <w:t>1,942</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B92B42" w:rsidP="00444A12">
            <w:pPr>
              <w:pStyle w:val="BodyTextIndent3"/>
              <w:tabs>
                <w:tab w:val="decimal" w:pos="792"/>
              </w:tabs>
              <w:spacing w:after="0" w:line="240" w:lineRule="atLeast"/>
              <w:ind w:left="0" w:right="-108"/>
              <w:rPr>
                <w:rFonts w:cs="Times New Roman"/>
                <w:sz w:val="20"/>
                <w:szCs w:val="20"/>
              </w:rPr>
            </w:pPr>
            <w:r>
              <w:rPr>
                <w:rFonts w:cs="Times New Roman"/>
                <w:sz w:val="20"/>
                <w:szCs w:val="20"/>
              </w:rPr>
              <w:t>2,272</w:t>
            </w:r>
          </w:p>
        </w:tc>
        <w:tc>
          <w:tcPr>
            <w:tcW w:w="270" w:type="dxa"/>
          </w:tcPr>
          <w:p w:rsidR="00444A12" w:rsidRPr="00A5641D" w:rsidRDefault="00444A12" w:rsidP="00444A12">
            <w:pPr>
              <w:widowControl w:val="0"/>
              <w:tabs>
                <w:tab w:val="decimal" w:pos="792"/>
              </w:tabs>
              <w:spacing w:line="240" w:lineRule="atLeast"/>
              <w:ind w:right="-43"/>
              <w:jc w:val="center"/>
              <w:rPr>
                <w:rFonts w:cs="Times New Roman"/>
                <w:sz w:val="20"/>
                <w:highlight w:val="yellow"/>
              </w:rPr>
            </w:pPr>
          </w:p>
        </w:tc>
        <w:tc>
          <w:tcPr>
            <w:tcW w:w="990" w:type="dxa"/>
          </w:tcPr>
          <w:p w:rsidR="00444A12" w:rsidRPr="00B92B42" w:rsidRDefault="00B92B42" w:rsidP="00444A12">
            <w:pPr>
              <w:pStyle w:val="BodyTextIndent3"/>
              <w:tabs>
                <w:tab w:val="decimal" w:pos="792"/>
              </w:tabs>
              <w:spacing w:after="0" w:line="240" w:lineRule="atLeast"/>
              <w:ind w:left="0" w:right="-18"/>
              <w:rPr>
                <w:rFonts w:cs="Times New Roman"/>
                <w:sz w:val="20"/>
                <w:szCs w:val="20"/>
              </w:rPr>
            </w:pPr>
            <w:r w:rsidRPr="00B92B42">
              <w:rPr>
                <w:rFonts w:cs="Times New Roman"/>
                <w:sz w:val="20"/>
                <w:szCs w:val="20"/>
              </w:rPr>
              <w:t>12,360</w:t>
            </w:r>
          </w:p>
        </w:tc>
        <w:tc>
          <w:tcPr>
            <w:tcW w:w="270" w:type="dxa"/>
          </w:tcPr>
          <w:p w:rsidR="00444A12" w:rsidRPr="00B92B42" w:rsidRDefault="00444A12" w:rsidP="00444A12">
            <w:pPr>
              <w:widowControl w:val="0"/>
              <w:tabs>
                <w:tab w:val="decimal" w:pos="792"/>
              </w:tabs>
              <w:spacing w:line="240" w:lineRule="atLeast"/>
              <w:ind w:right="-18"/>
              <w:rPr>
                <w:rFonts w:cs="Times New Roman"/>
                <w:sz w:val="20"/>
              </w:rPr>
            </w:pPr>
          </w:p>
        </w:tc>
        <w:tc>
          <w:tcPr>
            <w:tcW w:w="1042" w:type="dxa"/>
            <w:vAlign w:val="bottom"/>
          </w:tcPr>
          <w:p w:rsidR="00444A12" w:rsidRPr="00444A12" w:rsidRDefault="00B92B42" w:rsidP="00B92B42">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B92B42" w:rsidP="00444A12">
            <w:pPr>
              <w:pStyle w:val="BodyTextIndent3"/>
              <w:tabs>
                <w:tab w:val="decimal" w:pos="792"/>
              </w:tabs>
              <w:spacing w:after="0" w:line="240" w:lineRule="atLeast"/>
              <w:ind w:left="0" w:right="-18"/>
              <w:rPr>
                <w:rFonts w:cs="Times New Roman"/>
                <w:sz w:val="20"/>
                <w:szCs w:val="20"/>
              </w:rPr>
            </w:pPr>
            <w:r>
              <w:rPr>
                <w:rFonts w:cs="Times New Roman"/>
                <w:sz w:val="20"/>
                <w:szCs w:val="20"/>
              </w:rPr>
              <w:t>16,574</w:t>
            </w:r>
          </w:p>
        </w:tc>
      </w:tr>
      <w:tr w:rsidR="00B92B42" w:rsidRPr="00444A12" w:rsidTr="00B92B42">
        <w:trPr>
          <w:cantSplit/>
        </w:trPr>
        <w:tc>
          <w:tcPr>
            <w:tcW w:w="3060" w:type="dxa"/>
          </w:tcPr>
          <w:p w:rsidR="00B92B42" w:rsidRPr="00444A12" w:rsidRDefault="00B92B42" w:rsidP="00B92B42">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98" w:type="dxa"/>
            <w:tcBorders>
              <w:bottom w:val="single" w:sz="4" w:space="0" w:color="auto"/>
            </w:tcBorders>
          </w:tcPr>
          <w:p w:rsidR="00B92B42" w:rsidRPr="00444A12" w:rsidRDefault="00B92B42" w:rsidP="00B92B42">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Pr>
          <w:p w:rsidR="00B92B42" w:rsidRPr="00444A12" w:rsidRDefault="00B92B42" w:rsidP="00B92B42">
            <w:pPr>
              <w:pStyle w:val="BodyTextIndent3"/>
              <w:tabs>
                <w:tab w:val="decimal" w:pos="792"/>
              </w:tabs>
              <w:spacing w:after="0" w:line="240" w:lineRule="atLeast"/>
              <w:ind w:left="0" w:right="-108"/>
              <w:rPr>
                <w:rFonts w:cs="Times New Roman"/>
                <w:sz w:val="20"/>
                <w:szCs w:val="20"/>
              </w:rPr>
            </w:pPr>
            <w:r>
              <w:rPr>
                <w:rFonts w:cs="Times New Roman"/>
                <w:sz w:val="20"/>
                <w:szCs w:val="20"/>
              </w:rPr>
              <w:t>(179)</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Pr>
          <w:p w:rsidR="00B92B42" w:rsidRPr="00444A12" w:rsidRDefault="00B92B42" w:rsidP="00B92B42">
            <w:pPr>
              <w:pStyle w:val="BodyTextIndent3"/>
              <w:tabs>
                <w:tab w:val="decimal" w:pos="792"/>
              </w:tabs>
              <w:spacing w:after="0" w:line="240" w:lineRule="atLeast"/>
              <w:ind w:left="0" w:right="-108"/>
              <w:rPr>
                <w:rFonts w:cs="Times New Roman"/>
                <w:sz w:val="20"/>
                <w:szCs w:val="20"/>
              </w:rPr>
            </w:pPr>
            <w:r>
              <w:rPr>
                <w:rFonts w:cs="Times New Roman"/>
                <w:sz w:val="20"/>
                <w:szCs w:val="20"/>
              </w:rPr>
              <w:t>(5,100)</w:t>
            </w:r>
          </w:p>
        </w:tc>
        <w:tc>
          <w:tcPr>
            <w:tcW w:w="270" w:type="dxa"/>
          </w:tcPr>
          <w:p w:rsidR="00B92B42" w:rsidRPr="00444A12" w:rsidRDefault="00B92B42" w:rsidP="00B92B42">
            <w:pPr>
              <w:widowControl w:val="0"/>
              <w:tabs>
                <w:tab w:val="decimal" w:pos="792"/>
              </w:tabs>
              <w:spacing w:line="240" w:lineRule="atLeast"/>
              <w:ind w:right="-18"/>
              <w:rPr>
                <w:rFonts w:cs="Times New Roman"/>
                <w:sz w:val="20"/>
              </w:rPr>
            </w:pPr>
          </w:p>
        </w:tc>
        <w:tc>
          <w:tcPr>
            <w:tcW w:w="1042" w:type="dxa"/>
          </w:tcPr>
          <w:p w:rsidR="00B92B42" w:rsidRPr="00444A12" w:rsidRDefault="00B92B42" w:rsidP="00B92B42">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B92B42" w:rsidRPr="00444A12" w:rsidRDefault="00B92B42" w:rsidP="00B92B42">
            <w:pPr>
              <w:widowControl w:val="0"/>
              <w:tabs>
                <w:tab w:val="decimal" w:pos="792"/>
              </w:tabs>
              <w:spacing w:line="240" w:lineRule="atLeast"/>
              <w:ind w:right="-18"/>
              <w:rPr>
                <w:rFonts w:cs="Times New Roman"/>
                <w:sz w:val="20"/>
              </w:rPr>
            </w:pPr>
          </w:p>
        </w:tc>
        <w:tc>
          <w:tcPr>
            <w:tcW w:w="1062" w:type="dxa"/>
            <w:gridSpan w:val="2"/>
          </w:tcPr>
          <w:p w:rsidR="00B92B42" w:rsidRPr="00444A12" w:rsidRDefault="00B92B42" w:rsidP="00B92B42">
            <w:pPr>
              <w:pStyle w:val="BodyTextIndent3"/>
              <w:tabs>
                <w:tab w:val="decimal" w:pos="792"/>
              </w:tabs>
              <w:spacing w:after="0" w:line="240" w:lineRule="atLeast"/>
              <w:ind w:left="0" w:right="-18"/>
              <w:rPr>
                <w:rFonts w:cs="Times New Roman"/>
                <w:sz w:val="20"/>
                <w:szCs w:val="20"/>
              </w:rPr>
            </w:pPr>
            <w:r>
              <w:rPr>
                <w:rFonts w:cs="Times New Roman"/>
                <w:sz w:val="20"/>
                <w:szCs w:val="20"/>
              </w:rPr>
              <w:t>(5,279)</w:t>
            </w:r>
          </w:p>
        </w:tc>
      </w:tr>
      <w:tr w:rsidR="00444A12" w:rsidRPr="00444A12" w:rsidTr="00B92B42">
        <w:trPr>
          <w:cantSplit/>
        </w:trPr>
        <w:tc>
          <w:tcPr>
            <w:tcW w:w="3060" w:type="dxa"/>
          </w:tcPr>
          <w:p w:rsidR="00444A12" w:rsidRPr="00444A12" w:rsidRDefault="00444A12" w:rsidP="00D203E5">
            <w:pPr>
              <w:spacing w:line="240" w:lineRule="atLeast"/>
              <w:ind w:right="-108"/>
              <w:rPr>
                <w:rFonts w:eastAsia="MS Mincho" w:cs="Times New Roman"/>
                <w:b/>
                <w:bCs/>
                <w:spacing w:val="-6"/>
                <w:sz w:val="20"/>
                <w:lang w:val="en-US"/>
              </w:rPr>
            </w:pPr>
            <w:r w:rsidRPr="00444A12">
              <w:rPr>
                <w:rFonts w:eastAsia="MS Mincho" w:cs="Times New Roman"/>
                <w:b/>
                <w:bCs/>
                <w:sz w:val="20"/>
                <w:lang w:val="en-US"/>
              </w:rPr>
              <w:t xml:space="preserve">At </w:t>
            </w:r>
            <w:r w:rsidR="00D203E5">
              <w:rPr>
                <w:rFonts w:eastAsia="MS Mincho" w:cs="Times New Roman"/>
                <w:b/>
                <w:bCs/>
                <w:sz w:val="20"/>
                <w:lang w:val="en-US"/>
              </w:rPr>
              <w:t>31 December</w:t>
            </w:r>
            <w:r w:rsidRPr="00444A12">
              <w:rPr>
                <w:rFonts w:eastAsia="MS Mincho" w:cs="Times New Roman"/>
                <w:b/>
                <w:bCs/>
                <w:sz w:val="20"/>
                <w:lang w:val="en-US"/>
              </w:rPr>
              <w:t xml:space="preserve"> 2018</w:t>
            </w:r>
          </w:p>
        </w:tc>
        <w:tc>
          <w:tcPr>
            <w:tcW w:w="1098" w:type="dxa"/>
            <w:tcBorders>
              <w:top w:val="single" w:sz="4" w:space="0" w:color="auto"/>
              <w:bottom w:val="single" w:sz="4" w:space="0" w:color="auto"/>
            </w:tcBorders>
          </w:tcPr>
          <w:p w:rsidR="00444A12" w:rsidRPr="00444A12" w:rsidRDefault="00B92B42"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28,151</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tcBorders>
              <w:top w:val="single" w:sz="4" w:space="0" w:color="auto"/>
              <w:bottom w:val="single" w:sz="4" w:space="0" w:color="auto"/>
            </w:tcBorders>
          </w:tcPr>
          <w:p w:rsidR="00444A12" w:rsidRPr="00444A12" w:rsidRDefault="00B92B42" w:rsidP="00444A12">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20,600</w:t>
            </w:r>
          </w:p>
        </w:tc>
        <w:tc>
          <w:tcPr>
            <w:tcW w:w="270" w:type="dxa"/>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tcBorders>
              <w:top w:val="single" w:sz="4" w:space="0" w:color="auto"/>
              <w:bottom w:val="single" w:sz="4" w:space="0" w:color="auto"/>
            </w:tcBorders>
          </w:tcPr>
          <w:p w:rsidR="00444A12" w:rsidRPr="00444A12" w:rsidRDefault="00B92B42"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68,671</w:t>
            </w:r>
          </w:p>
        </w:tc>
        <w:tc>
          <w:tcPr>
            <w:tcW w:w="270" w:type="dxa"/>
          </w:tcPr>
          <w:p w:rsidR="00444A12" w:rsidRPr="00444A12" w:rsidRDefault="00444A12" w:rsidP="00444A12">
            <w:pPr>
              <w:widowControl w:val="0"/>
              <w:tabs>
                <w:tab w:val="decimal" w:pos="792"/>
              </w:tabs>
              <w:spacing w:line="240" w:lineRule="atLeast"/>
              <w:ind w:right="-18"/>
              <w:rPr>
                <w:rFonts w:cs="Times New Roman"/>
                <w:b/>
                <w:bCs/>
                <w:sz w:val="20"/>
              </w:rPr>
            </w:pPr>
          </w:p>
        </w:tc>
        <w:tc>
          <w:tcPr>
            <w:tcW w:w="1042" w:type="dxa"/>
            <w:tcBorders>
              <w:top w:val="single" w:sz="4" w:space="0" w:color="auto"/>
              <w:bottom w:val="single" w:sz="4" w:space="0" w:color="auto"/>
            </w:tcBorders>
          </w:tcPr>
          <w:p w:rsidR="00444A12" w:rsidRPr="00B92B42" w:rsidRDefault="002D62F8" w:rsidP="002D62F8">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1,896</w:t>
            </w:r>
          </w:p>
        </w:tc>
        <w:tc>
          <w:tcPr>
            <w:tcW w:w="236" w:type="dxa"/>
          </w:tcPr>
          <w:p w:rsidR="00444A12" w:rsidRPr="00444A12" w:rsidRDefault="00444A12" w:rsidP="002D62F8">
            <w:pPr>
              <w:widowControl w:val="0"/>
              <w:tabs>
                <w:tab w:val="decimal" w:pos="792"/>
              </w:tabs>
              <w:spacing w:line="240" w:lineRule="atLeast"/>
              <w:ind w:right="-18"/>
              <w:rPr>
                <w:rFonts w:cs="Times New Roman"/>
                <w:b/>
                <w:bCs/>
                <w:sz w:val="20"/>
              </w:rPr>
            </w:pPr>
          </w:p>
        </w:tc>
        <w:tc>
          <w:tcPr>
            <w:tcW w:w="1062" w:type="dxa"/>
            <w:gridSpan w:val="2"/>
            <w:tcBorders>
              <w:top w:val="single" w:sz="4" w:space="0" w:color="auto"/>
              <w:bottom w:val="single" w:sz="4" w:space="0" w:color="auto"/>
            </w:tcBorders>
          </w:tcPr>
          <w:p w:rsidR="00444A12" w:rsidRPr="00444A12" w:rsidRDefault="00B92B42"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119,318</w:t>
            </w:r>
          </w:p>
        </w:tc>
      </w:tr>
      <w:tr w:rsidR="00444A12" w:rsidRPr="00444A12" w:rsidTr="00B92B42">
        <w:trPr>
          <w:cantSplit/>
        </w:trPr>
        <w:tc>
          <w:tcPr>
            <w:tcW w:w="3060" w:type="dxa"/>
          </w:tcPr>
          <w:p w:rsidR="00444A12" w:rsidRPr="00444A12" w:rsidRDefault="00444A12" w:rsidP="00444A12">
            <w:pPr>
              <w:spacing w:line="240" w:lineRule="atLeast"/>
              <w:ind w:right="-108"/>
              <w:rPr>
                <w:rFonts w:eastAsia="MS Mincho" w:cs="Times New Roman"/>
                <w:sz w:val="20"/>
                <w:lang w:val="en-US"/>
              </w:rPr>
            </w:pPr>
          </w:p>
        </w:tc>
        <w:tc>
          <w:tcPr>
            <w:tcW w:w="1098"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Style w:val="Emphasis"/>
                <w:rFonts w:cs="Times New Roman"/>
                <w:i w:val="0"/>
                <w:iCs w:val="0"/>
                <w:sz w:val="20"/>
                <w:szCs w:val="20"/>
              </w:rPr>
            </w:pP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Borders>
              <w:top w:val="single" w:sz="4" w:space="0" w:color="auto"/>
            </w:tcBorders>
          </w:tcPr>
          <w:p w:rsidR="00444A12" w:rsidRPr="00444A12" w:rsidRDefault="00444A12" w:rsidP="00444A12">
            <w:pPr>
              <w:tabs>
                <w:tab w:val="decimal" w:pos="792"/>
              </w:tabs>
              <w:spacing w:line="240" w:lineRule="atLeast"/>
              <w:ind w:right="-108"/>
              <w:rPr>
                <w:rFonts w:cs="Times New Roman"/>
                <w:sz w:val="20"/>
              </w:rPr>
            </w:pPr>
          </w:p>
        </w:tc>
      </w:tr>
      <w:tr w:rsidR="00444A12" w:rsidRPr="00444A12" w:rsidTr="00B92B42">
        <w:trPr>
          <w:cantSplit/>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b/>
                <w:bCs/>
                <w:i/>
                <w:iCs/>
                <w:sz w:val="20"/>
                <w:lang w:val="en-US"/>
              </w:rPr>
              <w:t>Accumulated depreciation</w:t>
            </w:r>
          </w:p>
        </w:tc>
        <w:tc>
          <w:tcPr>
            <w:tcW w:w="1098" w:type="dxa"/>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36" w:type="dxa"/>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tabs>
                <w:tab w:val="decimal" w:pos="792"/>
              </w:tabs>
              <w:spacing w:line="240" w:lineRule="atLeast"/>
              <w:ind w:right="-108"/>
              <w:rPr>
                <w:rFonts w:cs="Times New Roman"/>
                <w:sz w:val="20"/>
              </w:rPr>
            </w:pP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b/>
                <w:bCs/>
                <w:sz w:val="20"/>
                <w:lang w:val="en-US"/>
              </w:rPr>
            </w:pPr>
            <w:r w:rsidRPr="00444A12">
              <w:rPr>
                <w:rFonts w:eastAsia="MS Mincho" w:cs="Times New Roman"/>
                <w:sz w:val="20"/>
                <w:lang w:val="en-US"/>
              </w:rPr>
              <w:t>As at 1 January 2017</w:t>
            </w:r>
          </w:p>
        </w:tc>
        <w:tc>
          <w:tcPr>
            <w:tcW w:w="1098" w:type="dxa"/>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7,035</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21,787</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37,837</w:t>
            </w:r>
          </w:p>
        </w:tc>
        <w:tc>
          <w:tcPr>
            <w:tcW w:w="270" w:type="dxa"/>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9,446</w:t>
            </w:r>
          </w:p>
        </w:tc>
        <w:tc>
          <w:tcPr>
            <w:tcW w:w="236" w:type="dxa"/>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76,105</w:t>
            </w: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Pr>
                <w:rFonts w:cs="Times New Roman"/>
                <w:sz w:val="20"/>
              </w:rPr>
              <w:t>year</w:t>
            </w:r>
          </w:p>
        </w:tc>
        <w:tc>
          <w:tcPr>
            <w:tcW w:w="1098" w:type="dxa"/>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3,270</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2,084</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8C25BF">
              <w:rPr>
                <w:rFonts w:cs="Times New Roman"/>
                <w:sz w:val="20"/>
                <w:szCs w:val="20"/>
              </w:rPr>
              <w:t>5</w:t>
            </w:r>
            <w:r>
              <w:rPr>
                <w:rFonts w:cs="Times New Roman"/>
                <w:sz w:val="20"/>
                <w:szCs w:val="20"/>
              </w:rPr>
              <w:t>,554</w:t>
            </w:r>
          </w:p>
        </w:tc>
        <w:tc>
          <w:tcPr>
            <w:tcW w:w="270" w:type="dxa"/>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tcPr>
          <w:p w:rsidR="00E01F7E" w:rsidRPr="00444A12" w:rsidRDefault="00E01F7E" w:rsidP="00E01F7E">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tabs>
                <w:tab w:val="decimal" w:pos="792"/>
              </w:tabs>
              <w:spacing w:line="240" w:lineRule="atLeast"/>
              <w:ind w:right="-108"/>
              <w:rPr>
                <w:rFonts w:cs="Times New Roman"/>
                <w:sz w:val="20"/>
              </w:rPr>
            </w:pPr>
            <w:r>
              <w:rPr>
                <w:rFonts w:cs="Times New Roman"/>
                <w:sz w:val="20"/>
              </w:rPr>
              <w:t>10,908</w:t>
            </w: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sz w:val="20"/>
                <w:lang w:val="en-US"/>
              </w:rPr>
              <w:t>Disposals</w:t>
            </w:r>
          </w:p>
        </w:tc>
        <w:tc>
          <w:tcPr>
            <w:tcW w:w="1098"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(2,653)</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8C25BF" w:rsidRDefault="00E01F7E" w:rsidP="00DC41B2">
            <w:pPr>
              <w:pStyle w:val="BodyTextIndent3"/>
              <w:tabs>
                <w:tab w:val="decimal" w:pos="531"/>
              </w:tabs>
              <w:spacing w:after="0" w:line="240" w:lineRule="atLeast"/>
              <w:ind w:left="0" w:right="-18"/>
              <w:rPr>
                <w:rFonts w:cs="Times New Roman"/>
                <w:sz w:val="20"/>
                <w:szCs w:val="20"/>
              </w:rPr>
            </w:pPr>
            <w:r w:rsidRPr="008C25BF">
              <w:rPr>
                <w:rFonts w:cs="Times New Roman"/>
                <w:sz w:val="20"/>
                <w:szCs w:val="20"/>
              </w:rPr>
              <w:t>-</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Pr>
          <w:p w:rsidR="00E01F7E" w:rsidRPr="008C25BF" w:rsidRDefault="00E01F7E" w:rsidP="00400A63">
            <w:pPr>
              <w:pStyle w:val="BodyTextIndent3"/>
              <w:tabs>
                <w:tab w:val="decimal" w:pos="531"/>
              </w:tabs>
              <w:spacing w:after="0" w:line="240" w:lineRule="atLeast"/>
              <w:ind w:left="0" w:right="-18"/>
              <w:rPr>
                <w:rFonts w:cs="Times New Roman"/>
                <w:sz w:val="20"/>
                <w:szCs w:val="20"/>
              </w:rPr>
            </w:pPr>
            <w:r w:rsidRPr="008C25BF">
              <w:rPr>
                <w:rFonts w:cs="Times New Roman"/>
                <w:sz w:val="20"/>
                <w:szCs w:val="20"/>
              </w:rPr>
              <w:t>-</w:t>
            </w:r>
          </w:p>
        </w:tc>
        <w:tc>
          <w:tcPr>
            <w:tcW w:w="270" w:type="dxa"/>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tcPr>
          <w:p w:rsidR="00E01F7E" w:rsidRPr="00444A12" w:rsidRDefault="00E01F7E" w:rsidP="00E01F7E">
            <w:pPr>
              <w:pStyle w:val="BodyTextIndent3"/>
              <w:tabs>
                <w:tab w:val="decimal" w:pos="792"/>
              </w:tabs>
              <w:spacing w:after="0" w:line="240" w:lineRule="atLeast"/>
              <w:ind w:left="0" w:right="-117"/>
              <w:rPr>
                <w:rFonts w:cs="Times New Roman"/>
                <w:sz w:val="20"/>
                <w:szCs w:val="20"/>
              </w:rPr>
            </w:pPr>
            <w:r w:rsidRPr="00444A12">
              <w:rPr>
                <w:rFonts w:cs="Times New Roman"/>
                <w:sz w:val="20"/>
                <w:szCs w:val="20"/>
              </w:rPr>
              <w:t>(7,550)</w:t>
            </w:r>
          </w:p>
        </w:tc>
        <w:tc>
          <w:tcPr>
            <w:tcW w:w="236" w:type="dxa"/>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(10,203)</w:t>
            </w: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98" w:type="dxa"/>
            <w:tcBorders>
              <w:bottom w:val="single" w:sz="4" w:space="0" w:color="auto"/>
            </w:tcBorders>
          </w:tcPr>
          <w:p w:rsidR="00E01F7E" w:rsidRPr="00444A12" w:rsidRDefault="00E01F7E" w:rsidP="00E01F7E">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(10,926)</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(1,489)</w:t>
            </w:r>
          </w:p>
        </w:tc>
        <w:tc>
          <w:tcPr>
            <w:tcW w:w="270" w:type="dxa"/>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tcPr>
          <w:p w:rsidR="00E01F7E" w:rsidRPr="00B92B42" w:rsidRDefault="00E01F7E" w:rsidP="00E01F7E">
            <w:pPr>
              <w:pStyle w:val="BodyTextIndent3"/>
              <w:tabs>
                <w:tab w:val="decimal" w:pos="531"/>
              </w:tabs>
              <w:spacing w:after="0" w:line="240" w:lineRule="atLeast"/>
              <w:ind w:left="0" w:right="-18"/>
              <w:rPr>
                <w:rFonts w:cs="Times New Roman"/>
                <w:sz w:val="20"/>
                <w:szCs w:val="20"/>
              </w:rPr>
            </w:pPr>
            <w:r w:rsidRPr="00B92B42">
              <w:rPr>
                <w:rFonts w:cs="Times New Roman"/>
                <w:sz w:val="20"/>
                <w:szCs w:val="20"/>
              </w:rPr>
              <w:t>-</w:t>
            </w:r>
          </w:p>
        </w:tc>
        <w:tc>
          <w:tcPr>
            <w:tcW w:w="236" w:type="dxa"/>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(12,415)</w:t>
            </w:r>
          </w:p>
        </w:tc>
      </w:tr>
      <w:tr w:rsidR="00E01F7E" w:rsidRPr="00444A12" w:rsidTr="00B92B42">
        <w:trPr>
          <w:cantSplit/>
          <w:trHeight w:val="415"/>
        </w:trPr>
        <w:tc>
          <w:tcPr>
            <w:tcW w:w="3060" w:type="dxa"/>
          </w:tcPr>
          <w:p w:rsidR="00E01F7E" w:rsidRPr="00444A12" w:rsidRDefault="00E01F7E" w:rsidP="00E01F7E">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b/>
                <w:bCs/>
                <w:spacing w:val="-6"/>
                <w:sz w:val="20"/>
                <w:lang w:val="en-US"/>
              </w:rPr>
              <w:t xml:space="preserve">     1 January 2018</w:t>
            </w:r>
          </w:p>
        </w:tc>
        <w:tc>
          <w:tcPr>
            <w:tcW w:w="1098" w:type="dxa"/>
            <w:tcBorders>
              <w:top w:val="single" w:sz="4" w:space="0" w:color="auto"/>
            </w:tcBorders>
          </w:tcPr>
          <w:p w:rsidR="00E01F7E" w:rsidRDefault="00E01F7E" w:rsidP="00E01F7E">
            <w:pPr>
              <w:pStyle w:val="BodyTextIndent3"/>
              <w:tabs>
                <w:tab w:val="decimal" w:pos="792"/>
              </w:tabs>
              <w:spacing w:after="0" w:line="240" w:lineRule="atLeast"/>
              <w:ind w:left="0" w:right="-10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7,652</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tcPr>
          <w:p w:rsidR="00E01F7E" w:rsidRDefault="00E01F7E" w:rsidP="00E01F7E">
            <w:pPr>
              <w:pStyle w:val="BodyTextIndent3"/>
              <w:tabs>
                <w:tab w:val="decimal" w:pos="792"/>
              </w:tabs>
              <w:spacing w:after="0" w:line="240" w:lineRule="atLeast"/>
              <w:ind w:left="0" w:right="-10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12,945</w:t>
            </w:r>
          </w:p>
        </w:tc>
        <w:tc>
          <w:tcPr>
            <w:tcW w:w="270" w:type="dxa"/>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tcPr>
          <w:p w:rsidR="00E01F7E"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41,902</w:t>
            </w:r>
          </w:p>
        </w:tc>
        <w:tc>
          <w:tcPr>
            <w:tcW w:w="270" w:type="dxa"/>
          </w:tcPr>
          <w:p w:rsidR="00E01F7E" w:rsidRPr="00444A12" w:rsidRDefault="00E01F7E" w:rsidP="00E01F7E">
            <w:pPr>
              <w:widowControl w:val="0"/>
              <w:tabs>
                <w:tab w:val="decimal" w:pos="792"/>
              </w:tabs>
              <w:spacing w:line="240" w:lineRule="atLeast"/>
              <w:ind w:right="-18"/>
              <w:rPr>
                <w:rFonts w:cs="Times New Roman"/>
                <w:b/>
                <w:bCs/>
                <w:sz w:val="20"/>
              </w:rPr>
            </w:pPr>
          </w:p>
        </w:tc>
        <w:tc>
          <w:tcPr>
            <w:tcW w:w="1042" w:type="dxa"/>
            <w:tcBorders>
              <w:top w:val="single" w:sz="4" w:space="0" w:color="auto"/>
            </w:tcBorders>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1,896</w:t>
            </w:r>
          </w:p>
        </w:tc>
        <w:tc>
          <w:tcPr>
            <w:tcW w:w="236" w:type="dxa"/>
          </w:tcPr>
          <w:p w:rsidR="00E01F7E" w:rsidRPr="00444A12" w:rsidRDefault="00E01F7E" w:rsidP="00E01F7E">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tcPr>
          <w:p w:rsidR="00E01F7E"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AE3CEA">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64,395</w:t>
            </w:r>
          </w:p>
        </w:tc>
      </w:tr>
      <w:tr w:rsidR="00B92B42" w:rsidRPr="00444A12" w:rsidTr="00B92B42">
        <w:trPr>
          <w:cantSplit/>
          <w:trHeight w:val="218"/>
        </w:trPr>
        <w:tc>
          <w:tcPr>
            <w:tcW w:w="3060" w:type="dxa"/>
          </w:tcPr>
          <w:p w:rsidR="00B92B42" w:rsidRPr="00444A12" w:rsidRDefault="00B92B42" w:rsidP="00B92B42">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Pr>
                <w:rFonts w:cs="Times New Roman"/>
                <w:sz w:val="20"/>
              </w:rPr>
              <w:t>year</w:t>
            </w:r>
          </w:p>
        </w:tc>
        <w:tc>
          <w:tcPr>
            <w:tcW w:w="1098" w:type="dxa"/>
          </w:tcPr>
          <w:p w:rsidR="00B92B42" w:rsidRPr="00444A12" w:rsidRDefault="00B92B42" w:rsidP="00B92B42">
            <w:pPr>
              <w:pStyle w:val="BodyTextIndent3"/>
              <w:tabs>
                <w:tab w:val="decimal" w:pos="792"/>
              </w:tabs>
              <w:spacing w:after="0" w:line="240" w:lineRule="atLeast"/>
              <w:ind w:left="0" w:right="-108"/>
              <w:rPr>
                <w:rFonts w:cs="Times New Roman"/>
                <w:sz w:val="20"/>
                <w:szCs w:val="20"/>
              </w:rPr>
            </w:pPr>
            <w:r>
              <w:rPr>
                <w:rFonts w:cs="Times New Roman"/>
                <w:sz w:val="20"/>
                <w:szCs w:val="20"/>
              </w:rPr>
              <w:t>3,992</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Pr>
          <w:p w:rsidR="00B92B42" w:rsidRPr="00444A12" w:rsidRDefault="00B92B42" w:rsidP="00B92B42">
            <w:pPr>
              <w:pStyle w:val="BodyTextIndent3"/>
              <w:tabs>
                <w:tab w:val="decimal" w:pos="792"/>
              </w:tabs>
              <w:spacing w:after="0" w:line="240" w:lineRule="atLeast"/>
              <w:ind w:left="0" w:right="-18"/>
              <w:rPr>
                <w:rFonts w:cs="Times New Roman"/>
                <w:sz w:val="20"/>
                <w:szCs w:val="20"/>
              </w:rPr>
            </w:pPr>
            <w:r>
              <w:rPr>
                <w:rFonts w:cs="Times New Roman"/>
                <w:sz w:val="20"/>
                <w:szCs w:val="20"/>
              </w:rPr>
              <w:t>1,975</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Pr>
          <w:p w:rsidR="00B92B42" w:rsidRPr="00444A12" w:rsidRDefault="00B92B42" w:rsidP="00B92B42">
            <w:pPr>
              <w:pStyle w:val="BodyTextIndent3"/>
              <w:tabs>
                <w:tab w:val="decimal" w:pos="792"/>
              </w:tabs>
              <w:spacing w:after="0" w:line="240" w:lineRule="atLeast"/>
              <w:ind w:left="0" w:right="-18"/>
              <w:rPr>
                <w:rFonts w:cs="Times New Roman"/>
                <w:sz w:val="20"/>
                <w:szCs w:val="20"/>
              </w:rPr>
            </w:pPr>
            <w:r>
              <w:rPr>
                <w:rFonts w:cs="Times New Roman"/>
                <w:sz w:val="20"/>
                <w:szCs w:val="20"/>
              </w:rPr>
              <w:t>6,681</w:t>
            </w:r>
          </w:p>
        </w:tc>
        <w:tc>
          <w:tcPr>
            <w:tcW w:w="270" w:type="dxa"/>
          </w:tcPr>
          <w:p w:rsidR="00B92B42" w:rsidRPr="00444A12" w:rsidRDefault="00B92B42" w:rsidP="00B92B42">
            <w:pPr>
              <w:widowControl w:val="0"/>
              <w:tabs>
                <w:tab w:val="decimal" w:pos="792"/>
              </w:tabs>
              <w:spacing w:line="240" w:lineRule="atLeast"/>
              <w:ind w:right="-18"/>
              <w:rPr>
                <w:rFonts w:cs="Times New Roman"/>
                <w:sz w:val="20"/>
              </w:rPr>
            </w:pPr>
          </w:p>
        </w:tc>
        <w:tc>
          <w:tcPr>
            <w:tcW w:w="1042" w:type="dxa"/>
            <w:vAlign w:val="bottom"/>
          </w:tcPr>
          <w:p w:rsidR="00B92B42" w:rsidRPr="00444A12" w:rsidRDefault="00B92B42" w:rsidP="00B92B42">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B92B42" w:rsidRPr="00444A12" w:rsidRDefault="00B92B42" w:rsidP="00B92B42">
            <w:pPr>
              <w:widowControl w:val="0"/>
              <w:tabs>
                <w:tab w:val="decimal" w:pos="792"/>
              </w:tabs>
              <w:spacing w:line="240" w:lineRule="atLeast"/>
              <w:ind w:right="-18"/>
              <w:rPr>
                <w:rFonts w:cs="Times New Roman"/>
                <w:sz w:val="20"/>
              </w:rPr>
            </w:pPr>
          </w:p>
        </w:tc>
        <w:tc>
          <w:tcPr>
            <w:tcW w:w="1062" w:type="dxa"/>
            <w:gridSpan w:val="2"/>
          </w:tcPr>
          <w:p w:rsidR="00B92B42" w:rsidRPr="00444A12" w:rsidRDefault="00B92B42" w:rsidP="00B92B42">
            <w:pPr>
              <w:tabs>
                <w:tab w:val="decimal" w:pos="792"/>
              </w:tabs>
              <w:spacing w:line="240" w:lineRule="atLeast"/>
              <w:ind w:right="-108"/>
              <w:rPr>
                <w:rFonts w:cs="Times New Roman"/>
                <w:sz w:val="20"/>
              </w:rPr>
            </w:pPr>
            <w:r>
              <w:rPr>
                <w:rFonts w:cs="Times New Roman"/>
                <w:sz w:val="20"/>
              </w:rPr>
              <w:t>12,648</w:t>
            </w:r>
          </w:p>
        </w:tc>
      </w:tr>
      <w:tr w:rsidR="00B92B42" w:rsidRPr="00444A12" w:rsidTr="00305596">
        <w:trPr>
          <w:cantSplit/>
        </w:trPr>
        <w:tc>
          <w:tcPr>
            <w:tcW w:w="3060" w:type="dxa"/>
          </w:tcPr>
          <w:p w:rsidR="00B92B42" w:rsidRPr="00444A12" w:rsidRDefault="00B92B42" w:rsidP="00B92B42">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98" w:type="dxa"/>
            <w:tcBorders>
              <w:bottom w:val="single" w:sz="4" w:space="0" w:color="auto"/>
            </w:tcBorders>
          </w:tcPr>
          <w:p w:rsidR="00B92B42" w:rsidRPr="00444A12" w:rsidRDefault="00B92B42" w:rsidP="00B92B42">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B92B42" w:rsidRPr="00444A12" w:rsidRDefault="00B92B42" w:rsidP="00B92B42">
            <w:pPr>
              <w:pStyle w:val="BodyTextIndent3"/>
              <w:tabs>
                <w:tab w:val="decimal" w:pos="792"/>
              </w:tabs>
              <w:spacing w:after="0" w:line="240" w:lineRule="atLeast"/>
              <w:ind w:left="0" w:right="-108"/>
              <w:rPr>
                <w:rFonts w:cs="Times New Roman"/>
                <w:sz w:val="20"/>
                <w:szCs w:val="20"/>
              </w:rPr>
            </w:pPr>
            <w:r>
              <w:rPr>
                <w:rFonts w:cs="Times New Roman"/>
                <w:sz w:val="20"/>
                <w:szCs w:val="20"/>
              </w:rPr>
              <w:t>(178)</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B92B42" w:rsidRPr="00444A12" w:rsidRDefault="00B92B42" w:rsidP="00B92B42">
            <w:pPr>
              <w:pStyle w:val="BodyTextIndent3"/>
              <w:tabs>
                <w:tab w:val="decimal" w:pos="792"/>
              </w:tabs>
              <w:spacing w:after="0" w:line="240" w:lineRule="atLeast"/>
              <w:ind w:left="0" w:right="-108"/>
              <w:rPr>
                <w:rFonts w:cs="Times New Roman"/>
                <w:sz w:val="20"/>
                <w:szCs w:val="20"/>
              </w:rPr>
            </w:pPr>
            <w:r>
              <w:rPr>
                <w:rFonts w:cs="Times New Roman"/>
                <w:sz w:val="20"/>
                <w:szCs w:val="20"/>
              </w:rPr>
              <w:t>(5,093)</w:t>
            </w:r>
          </w:p>
        </w:tc>
        <w:tc>
          <w:tcPr>
            <w:tcW w:w="270" w:type="dxa"/>
          </w:tcPr>
          <w:p w:rsidR="00B92B42" w:rsidRPr="00444A12" w:rsidRDefault="00B92B42" w:rsidP="00B92B42">
            <w:pPr>
              <w:widowControl w:val="0"/>
              <w:tabs>
                <w:tab w:val="decimal" w:pos="792"/>
              </w:tabs>
              <w:spacing w:line="240" w:lineRule="atLeast"/>
              <w:ind w:right="-18"/>
              <w:rPr>
                <w:rFonts w:cs="Times New Roman"/>
                <w:sz w:val="20"/>
              </w:rPr>
            </w:pPr>
          </w:p>
        </w:tc>
        <w:tc>
          <w:tcPr>
            <w:tcW w:w="1042" w:type="dxa"/>
          </w:tcPr>
          <w:p w:rsidR="00B92B42" w:rsidRPr="00444A12" w:rsidRDefault="00B92B42" w:rsidP="00B92B42">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B92B42" w:rsidRPr="00444A12" w:rsidRDefault="00B92B42" w:rsidP="00B92B42">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B92B42" w:rsidRPr="00444A12" w:rsidRDefault="00B92B42" w:rsidP="00B92B42">
            <w:pPr>
              <w:pStyle w:val="BodyTextIndent3"/>
              <w:tabs>
                <w:tab w:val="decimal" w:pos="792"/>
              </w:tabs>
              <w:spacing w:after="0" w:line="240" w:lineRule="atLeast"/>
              <w:ind w:left="0" w:right="-18"/>
              <w:rPr>
                <w:rFonts w:cs="Times New Roman"/>
                <w:sz w:val="20"/>
                <w:szCs w:val="20"/>
              </w:rPr>
            </w:pPr>
            <w:r>
              <w:rPr>
                <w:rFonts w:cs="Times New Roman"/>
                <w:sz w:val="20"/>
                <w:szCs w:val="20"/>
              </w:rPr>
              <w:t>(5,271)</w:t>
            </w:r>
          </w:p>
        </w:tc>
      </w:tr>
      <w:tr w:rsidR="00B92B42" w:rsidRPr="00444A12" w:rsidTr="00B92B42">
        <w:trPr>
          <w:cantSplit/>
        </w:trPr>
        <w:tc>
          <w:tcPr>
            <w:tcW w:w="3060" w:type="dxa"/>
          </w:tcPr>
          <w:p w:rsidR="00B92B42" w:rsidRPr="00444A12" w:rsidRDefault="00B92B42" w:rsidP="00B92B42">
            <w:pPr>
              <w:spacing w:line="240" w:lineRule="atLeast"/>
              <w:ind w:right="-108"/>
              <w:rPr>
                <w:rFonts w:cs="Times New Roman"/>
                <w:b/>
                <w:bCs/>
                <w:snapToGrid w:val="0"/>
                <w:spacing w:val="-6"/>
                <w:sz w:val="20"/>
                <w:lang w:eastAsia="th-TH"/>
              </w:rPr>
            </w:pPr>
            <w:r w:rsidRPr="00444A12">
              <w:rPr>
                <w:rFonts w:eastAsia="MS Mincho" w:cs="Times New Roman"/>
                <w:b/>
                <w:bCs/>
                <w:sz w:val="20"/>
                <w:lang w:val="en-US"/>
              </w:rPr>
              <w:t xml:space="preserve">At </w:t>
            </w:r>
            <w:r>
              <w:rPr>
                <w:rFonts w:eastAsia="MS Mincho" w:cs="Times New Roman"/>
                <w:b/>
                <w:bCs/>
                <w:sz w:val="20"/>
                <w:lang w:val="en-US"/>
              </w:rPr>
              <w:t>31 December</w:t>
            </w:r>
            <w:r w:rsidRPr="00444A12">
              <w:rPr>
                <w:rFonts w:eastAsia="MS Mincho" w:cs="Times New Roman"/>
                <w:b/>
                <w:bCs/>
                <w:sz w:val="20"/>
                <w:lang w:val="en-US"/>
              </w:rPr>
              <w:t xml:space="preserve"> 2018</w:t>
            </w:r>
          </w:p>
        </w:tc>
        <w:tc>
          <w:tcPr>
            <w:tcW w:w="1098" w:type="dxa"/>
            <w:tcBorders>
              <w:top w:val="single" w:sz="4" w:space="0" w:color="auto"/>
              <w:bottom w:val="single" w:sz="4" w:space="0" w:color="auto"/>
            </w:tcBorders>
          </w:tcPr>
          <w:p w:rsidR="00B92B42" w:rsidRPr="00444A12" w:rsidRDefault="00B92B42" w:rsidP="00B92B42">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11,644</w:t>
            </w:r>
          </w:p>
        </w:tc>
        <w:tc>
          <w:tcPr>
            <w:tcW w:w="270" w:type="dxa"/>
          </w:tcPr>
          <w:p w:rsidR="00B92B42" w:rsidRPr="00444A12" w:rsidRDefault="00B92B42" w:rsidP="00B92B42">
            <w:pPr>
              <w:widowControl w:val="0"/>
              <w:tabs>
                <w:tab w:val="decimal" w:pos="792"/>
              </w:tabs>
              <w:spacing w:line="240" w:lineRule="atLeast"/>
              <w:ind w:right="-43"/>
              <w:jc w:val="center"/>
              <w:rPr>
                <w:rFonts w:cs="Times New Roman"/>
                <w:b/>
                <w:bCs/>
                <w:sz w:val="20"/>
              </w:rPr>
            </w:pPr>
          </w:p>
        </w:tc>
        <w:tc>
          <w:tcPr>
            <w:tcW w:w="990" w:type="dxa"/>
            <w:tcBorders>
              <w:top w:val="single" w:sz="4" w:space="0" w:color="auto"/>
              <w:bottom w:val="single" w:sz="4" w:space="0" w:color="auto"/>
            </w:tcBorders>
          </w:tcPr>
          <w:p w:rsidR="00B92B42" w:rsidRPr="00A81965" w:rsidRDefault="00B92B42" w:rsidP="00B92B42">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14,742</w:t>
            </w:r>
          </w:p>
        </w:tc>
        <w:tc>
          <w:tcPr>
            <w:tcW w:w="270" w:type="dxa"/>
          </w:tcPr>
          <w:p w:rsidR="00B92B42" w:rsidRPr="00A81965" w:rsidRDefault="00B92B42" w:rsidP="00B92B42">
            <w:pPr>
              <w:widowControl w:val="0"/>
              <w:tabs>
                <w:tab w:val="decimal" w:pos="792"/>
              </w:tabs>
              <w:spacing w:line="240" w:lineRule="atLeast"/>
              <w:ind w:right="-43"/>
              <w:jc w:val="center"/>
              <w:rPr>
                <w:rFonts w:cs="Times New Roman"/>
                <w:b/>
                <w:bCs/>
                <w:sz w:val="20"/>
              </w:rPr>
            </w:pPr>
          </w:p>
        </w:tc>
        <w:tc>
          <w:tcPr>
            <w:tcW w:w="990" w:type="dxa"/>
            <w:tcBorders>
              <w:top w:val="single" w:sz="4" w:space="0" w:color="auto"/>
              <w:bottom w:val="single" w:sz="4" w:space="0" w:color="auto"/>
            </w:tcBorders>
          </w:tcPr>
          <w:p w:rsidR="00B92B42" w:rsidRPr="00444A12" w:rsidRDefault="00B92B42" w:rsidP="00B92B4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43,490</w:t>
            </w:r>
          </w:p>
        </w:tc>
        <w:tc>
          <w:tcPr>
            <w:tcW w:w="270" w:type="dxa"/>
          </w:tcPr>
          <w:p w:rsidR="00B92B42" w:rsidRPr="00444A12" w:rsidRDefault="00B92B42" w:rsidP="00B92B42">
            <w:pPr>
              <w:widowControl w:val="0"/>
              <w:tabs>
                <w:tab w:val="decimal" w:pos="792"/>
              </w:tabs>
              <w:spacing w:line="240" w:lineRule="atLeast"/>
              <w:ind w:right="-18"/>
              <w:rPr>
                <w:rFonts w:cs="Times New Roman"/>
                <w:b/>
                <w:bCs/>
                <w:sz w:val="20"/>
              </w:rPr>
            </w:pPr>
          </w:p>
        </w:tc>
        <w:tc>
          <w:tcPr>
            <w:tcW w:w="1042" w:type="dxa"/>
            <w:tcBorders>
              <w:top w:val="single" w:sz="4" w:space="0" w:color="auto"/>
              <w:bottom w:val="single" w:sz="4" w:space="0" w:color="auto"/>
            </w:tcBorders>
          </w:tcPr>
          <w:p w:rsidR="00B92B42" w:rsidRPr="00B92B42" w:rsidRDefault="002D62F8" w:rsidP="002D62F8">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1,896</w:t>
            </w:r>
          </w:p>
        </w:tc>
        <w:tc>
          <w:tcPr>
            <w:tcW w:w="236" w:type="dxa"/>
          </w:tcPr>
          <w:p w:rsidR="00B92B42" w:rsidRPr="00444A12" w:rsidRDefault="00B92B42" w:rsidP="002D62F8">
            <w:pPr>
              <w:widowControl w:val="0"/>
              <w:tabs>
                <w:tab w:val="decimal" w:pos="792"/>
              </w:tabs>
              <w:spacing w:line="240" w:lineRule="atLeast"/>
              <w:ind w:right="-18"/>
              <w:rPr>
                <w:rFonts w:cs="Times New Roman"/>
                <w:b/>
                <w:bCs/>
                <w:sz w:val="20"/>
              </w:rPr>
            </w:pPr>
          </w:p>
        </w:tc>
        <w:tc>
          <w:tcPr>
            <w:tcW w:w="1062" w:type="dxa"/>
            <w:gridSpan w:val="2"/>
            <w:tcBorders>
              <w:top w:val="single" w:sz="4" w:space="0" w:color="auto"/>
              <w:bottom w:val="single" w:sz="4" w:space="0" w:color="auto"/>
            </w:tcBorders>
          </w:tcPr>
          <w:p w:rsidR="00B92B42" w:rsidRPr="00444A12" w:rsidRDefault="00B92B42" w:rsidP="00B92B4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71,772</w:t>
            </w:r>
          </w:p>
        </w:tc>
      </w:tr>
      <w:tr w:rsidR="00DF1C6D" w:rsidRPr="00444A12" w:rsidTr="00B92B42">
        <w:trPr>
          <w:cantSplit/>
        </w:trPr>
        <w:tc>
          <w:tcPr>
            <w:tcW w:w="3060" w:type="dxa"/>
          </w:tcPr>
          <w:p w:rsidR="00DF1C6D" w:rsidRPr="00444A12" w:rsidRDefault="00DF1C6D" w:rsidP="00E01F7E">
            <w:pPr>
              <w:spacing w:line="240" w:lineRule="atLeast"/>
              <w:ind w:right="-108"/>
              <w:rPr>
                <w:rFonts w:eastAsia="MS Mincho" w:cs="Times New Roman"/>
                <w:b/>
                <w:bCs/>
                <w:i/>
                <w:iCs/>
                <w:sz w:val="20"/>
                <w:lang w:val="en-US"/>
              </w:rPr>
            </w:pPr>
          </w:p>
        </w:tc>
        <w:tc>
          <w:tcPr>
            <w:tcW w:w="1098" w:type="dxa"/>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08"/>
              <w:rPr>
                <w:rFonts w:cs="Times New Roman"/>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18"/>
              <w:rPr>
                <w:rFonts w:cs="Times New Roman"/>
                <w:sz w:val="20"/>
              </w:rPr>
            </w:pPr>
          </w:p>
        </w:tc>
        <w:tc>
          <w:tcPr>
            <w:tcW w:w="1042" w:type="dxa"/>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36" w:type="dxa"/>
            <w:shd w:val="clear" w:color="auto" w:fill="auto"/>
          </w:tcPr>
          <w:p w:rsidR="00DF1C6D" w:rsidRPr="00444A12" w:rsidRDefault="00DF1C6D" w:rsidP="00E01F7E">
            <w:pPr>
              <w:widowControl w:val="0"/>
              <w:tabs>
                <w:tab w:val="decimal" w:pos="792"/>
              </w:tabs>
              <w:spacing w:line="240" w:lineRule="atLeast"/>
              <w:ind w:right="-18"/>
              <w:rPr>
                <w:rFonts w:cs="Times New Roman"/>
                <w:sz w:val="20"/>
              </w:rPr>
            </w:pPr>
          </w:p>
        </w:tc>
        <w:tc>
          <w:tcPr>
            <w:tcW w:w="1062"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r>
      <w:tr w:rsidR="00DF1C6D" w:rsidRPr="00444A12" w:rsidTr="00B92B42">
        <w:trPr>
          <w:cantSplit/>
        </w:trPr>
        <w:tc>
          <w:tcPr>
            <w:tcW w:w="3060" w:type="dxa"/>
          </w:tcPr>
          <w:p w:rsidR="00DF1C6D" w:rsidRPr="00444A12" w:rsidRDefault="00DF1C6D" w:rsidP="00E01F7E">
            <w:pPr>
              <w:spacing w:line="240" w:lineRule="atLeast"/>
              <w:ind w:right="-108"/>
              <w:rPr>
                <w:rFonts w:cs="Times New Roman"/>
                <w:b/>
                <w:bCs/>
                <w:snapToGrid w:val="0"/>
                <w:sz w:val="20"/>
                <w:lang w:eastAsia="th-TH"/>
              </w:rPr>
            </w:pPr>
            <w:r w:rsidRPr="00444A12">
              <w:rPr>
                <w:rFonts w:eastAsia="MS Mincho" w:cs="Times New Roman"/>
                <w:b/>
                <w:bCs/>
                <w:i/>
                <w:iCs/>
                <w:sz w:val="20"/>
                <w:lang w:val="en-US"/>
              </w:rPr>
              <w:t>Net book value</w:t>
            </w:r>
          </w:p>
        </w:tc>
        <w:tc>
          <w:tcPr>
            <w:tcW w:w="1098" w:type="dxa"/>
            <w:shd w:val="clear" w:color="auto" w:fill="auto"/>
            <w:vAlign w:val="bottom"/>
          </w:tcPr>
          <w:p w:rsidR="00DF1C6D" w:rsidRPr="00444A12" w:rsidRDefault="00DF1C6D" w:rsidP="00E01F7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43"/>
              <w:jc w:val="center"/>
              <w:rPr>
                <w:rFonts w:cs="Times New Roman"/>
                <w:b/>
                <w:bCs/>
                <w:sz w:val="20"/>
              </w:rPr>
            </w:pPr>
          </w:p>
        </w:tc>
        <w:tc>
          <w:tcPr>
            <w:tcW w:w="990" w:type="dxa"/>
            <w:shd w:val="clear" w:color="auto" w:fill="auto"/>
          </w:tcPr>
          <w:p w:rsidR="00DF1C6D" w:rsidRPr="00444A12" w:rsidRDefault="00DF1C6D" w:rsidP="00E01F7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43"/>
              <w:jc w:val="center"/>
              <w:rPr>
                <w:rFonts w:cs="Times New Roman"/>
                <w:b/>
                <w:bCs/>
                <w:sz w:val="20"/>
              </w:rPr>
            </w:pPr>
          </w:p>
        </w:tc>
        <w:tc>
          <w:tcPr>
            <w:tcW w:w="990" w:type="dxa"/>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b/>
                <w:bCs/>
                <w:sz w:val="20"/>
                <w:szCs w:val="20"/>
              </w:rPr>
            </w:pPr>
          </w:p>
        </w:tc>
        <w:tc>
          <w:tcPr>
            <w:tcW w:w="270" w:type="dxa"/>
            <w:shd w:val="clear" w:color="auto" w:fill="auto"/>
          </w:tcPr>
          <w:p w:rsidR="00DF1C6D" w:rsidRPr="00444A12" w:rsidRDefault="00DF1C6D" w:rsidP="00E01F7E">
            <w:pPr>
              <w:widowControl w:val="0"/>
              <w:tabs>
                <w:tab w:val="decimal" w:pos="792"/>
              </w:tabs>
              <w:spacing w:line="240" w:lineRule="atLeast"/>
              <w:ind w:right="-18"/>
              <w:rPr>
                <w:rFonts w:cs="Times New Roman"/>
                <w:b/>
                <w:bCs/>
                <w:sz w:val="20"/>
              </w:rPr>
            </w:pPr>
          </w:p>
        </w:tc>
        <w:tc>
          <w:tcPr>
            <w:tcW w:w="1042" w:type="dxa"/>
            <w:shd w:val="clear" w:color="auto" w:fill="auto"/>
          </w:tcPr>
          <w:p w:rsidR="00DF1C6D" w:rsidRPr="006C485E" w:rsidRDefault="00DF1C6D" w:rsidP="00E01F7E">
            <w:pPr>
              <w:pStyle w:val="BodyTextIndent3"/>
              <w:tabs>
                <w:tab w:val="decimal" w:pos="531"/>
              </w:tabs>
              <w:spacing w:after="0" w:line="240" w:lineRule="atLeast"/>
              <w:ind w:left="0" w:right="-18"/>
              <w:rPr>
                <w:rFonts w:cs="Times New Roman"/>
                <w:sz w:val="20"/>
                <w:szCs w:val="20"/>
              </w:rPr>
            </w:pPr>
          </w:p>
        </w:tc>
        <w:tc>
          <w:tcPr>
            <w:tcW w:w="236" w:type="dxa"/>
            <w:shd w:val="clear" w:color="auto" w:fill="auto"/>
          </w:tcPr>
          <w:p w:rsidR="00DF1C6D" w:rsidRPr="00444A12" w:rsidRDefault="00DF1C6D" w:rsidP="00E01F7E">
            <w:pPr>
              <w:widowControl w:val="0"/>
              <w:tabs>
                <w:tab w:val="decimal" w:pos="792"/>
              </w:tabs>
              <w:spacing w:line="240" w:lineRule="atLeast"/>
              <w:ind w:right="-18"/>
              <w:rPr>
                <w:rFonts w:cs="Times New Roman"/>
                <w:b/>
                <w:bCs/>
                <w:sz w:val="20"/>
              </w:rPr>
            </w:pPr>
          </w:p>
        </w:tc>
        <w:tc>
          <w:tcPr>
            <w:tcW w:w="1062" w:type="dxa"/>
            <w:gridSpan w:val="2"/>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b/>
                <w:bCs/>
                <w:sz w:val="20"/>
                <w:szCs w:val="20"/>
              </w:rPr>
            </w:pP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cs="Times New Roman"/>
                <w:b/>
                <w:bCs/>
                <w:snapToGrid w:val="0"/>
                <w:sz w:val="20"/>
                <w:lang w:eastAsia="th-TH"/>
              </w:rPr>
              <w:t xml:space="preserve">At 1 January </w:t>
            </w:r>
            <w:r w:rsidRPr="00444A12">
              <w:rPr>
                <w:rFonts w:eastAsia="MS Mincho" w:cs="Times New Roman"/>
                <w:b/>
                <w:bCs/>
                <w:sz w:val="20"/>
                <w:lang w:val="en-US"/>
              </w:rPr>
              <w:t>2017</w:t>
            </w:r>
          </w:p>
        </w:tc>
        <w:tc>
          <w:tcPr>
            <w:tcW w:w="1098" w:type="dxa"/>
            <w:tcBorders>
              <w:bottom w:val="double" w:sz="4" w:space="0" w:color="auto"/>
            </w:tcBorders>
            <w:shd w:val="clear" w:color="auto" w:fill="auto"/>
            <w:vAlign w:val="bottom"/>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16,554</w:t>
            </w:r>
          </w:p>
        </w:tc>
        <w:tc>
          <w:tcPr>
            <w:tcW w:w="270" w:type="dxa"/>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5,943</w:t>
            </w:r>
          </w:p>
        </w:tc>
        <w:tc>
          <w:tcPr>
            <w:tcW w:w="270" w:type="dxa"/>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21,153</w:t>
            </w:r>
          </w:p>
        </w:tc>
        <w:tc>
          <w:tcPr>
            <w:tcW w:w="270" w:type="dxa"/>
            <w:shd w:val="clear" w:color="auto" w:fill="auto"/>
          </w:tcPr>
          <w:p w:rsidR="00E01F7E" w:rsidRPr="00444A12" w:rsidRDefault="00E01F7E" w:rsidP="00E01F7E">
            <w:pPr>
              <w:widowControl w:val="0"/>
              <w:tabs>
                <w:tab w:val="decimal" w:pos="792"/>
              </w:tabs>
              <w:spacing w:line="240" w:lineRule="atLeast"/>
              <w:ind w:right="-18"/>
              <w:rPr>
                <w:rFonts w:cs="Times New Roman"/>
                <w:b/>
                <w:bCs/>
                <w:sz w:val="20"/>
              </w:rPr>
            </w:pPr>
          </w:p>
        </w:tc>
        <w:tc>
          <w:tcPr>
            <w:tcW w:w="1042" w:type="dxa"/>
            <w:tcBorders>
              <w:bottom w:val="double" w:sz="4" w:space="0" w:color="auto"/>
            </w:tcBorders>
            <w:shd w:val="clear" w:color="auto" w:fill="auto"/>
          </w:tcPr>
          <w:p w:rsidR="00E01F7E" w:rsidRPr="00B92B42" w:rsidRDefault="00E01F7E" w:rsidP="00E01F7E">
            <w:pPr>
              <w:pStyle w:val="BodyTextIndent3"/>
              <w:tabs>
                <w:tab w:val="decimal" w:pos="531"/>
              </w:tabs>
              <w:spacing w:after="0" w:line="240" w:lineRule="atLeast"/>
              <w:ind w:left="0" w:right="-18"/>
              <w:rPr>
                <w:rFonts w:cs="Times New Roman"/>
                <w:b/>
                <w:bCs/>
                <w:sz w:val="20"/>
                <w:szCs w:val="20"/>
              </w:rPr>
            </w:pPr>
            <w:r w:rsidRPr="00B92B42">
              <w:rPr>
                <w:rFonts w:cs="Times New Roman"/>
                <w:b/>
                <w:bCs/>
                <w:sz w:val="20"/>
                <w:szCs w:val="20"/>
              </w:rPr>
              <w:t>-</w:t>
            </w:r>
          </w:p>
        </w:tc>
        <w:tc>
          <w:tcPr>
            <w:tcW w:w="236" w:type="dxa"/>
            <w:shd w:val="clear" w:color="auto" w:fill="auto"/>
          </w:tcPr>
          <w:p w:rsidR="00E01F7E" w:rsidRPr="00444A12" w:rsidRDefault="00E01F7E" w:rsidP="00E01F7E">
            <w:pPr>
              <w:widowControl w:val="0"/>
              <w:tabs>
                <w:tab w:val="decimal" w:pos="792"/>
              </w:tabs>
              <w:spacing w:line="240" w:lineRule="atLeast"/>
              <w:ind w:right="-18"/>
              <w:rPr>
                <w:rFonts w:cs="Times New Roman"/>
                <w:b/>
                <w:bCs/>
                <w:sz w:val="20"/>
              </w:rPr>
            </w:pPr>
          </w:p>
        </w:tc>
        <w:tc>
          <w:tcPr>
            <w:tcW w:w="1062" w:type="dxa"/>
            <w:gridSpan w:val="2"/>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43,650</w:t>
            </w:r>
          </w:p>
        </w:tc>
      </w:tr>
      <w:tr w:rsidR="00E01F7E" w:rsidRPr="00444A12" w:rsidTr="00B92B42">
        <w:trPr>
          <w:cantSplit/>
        </w:trPr>
        <w:tc>
          <w:tcPr>
            <w:tcW w:w="3060" w:type="dxa"/>
          </w:tcPr>
          <w:p w:rsidR="00E01F7E" w:rsidRPr="00444A12" w:rsidRDefault="00E01F7E" w:rsidP="00E01F7E">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E01F7E" w:rsidRPr="00444A12" w:rsidRDefault="00E01F7E" w:rsidP="00E01F7E">
            <w:pPr>
              <w:spacing w:line="240" w:lineRule="atLeast"/>
              <w:ind w:right="-108"/>
              <w:rPr>
                <w:rFonts w:eastAsia="MS Mincho" w:cs="Times New Roman"/>
                <w:b/>
                <w:bCs/>
                <w:sz w:val="20"/>
                <w:lang w:val="en-US"/>
              </w:rPr>
            </w:pPr>
            <w:r w:rsidRPr="00444A12">
              <w:rPr>
                <w:rFonts w:eastAsia="MS Mincho" w:cs="Times New Roman"/>
                <w:b/>
                <w:bCs/>
                <w:spacing w:val="-6"/>
                <w:sz w:val="20"/>
                <w:lang w:val="en-US"/>
              </w:rPr>
              <w:t xml:space="preserve">     1 January 2018</w:t>
            </w:r>
          </w:p>
        </w:tc>
        <w:tc>
          <w:tcPr>
            <w:tcW w:w="1098" w:type="dxa"/>
            <w:tcBorders>
              <w:top w:val="double" w:sz="4" w:space="0" w:color="auto"/>
              <w:bottom w:val="double" w:sz="4" w:space="0" w:color="auto"/>
            </w:tcBorders>
            <w:shd w:val="clear" w:color="auto" w:fill="auto"/>
            <w:vAlign w:val="bottom"/>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18,557</w:t>
            </w:r>
          </w:p>
        </w:tc>
        <w:tc>
          <w:tcPr>
            <w:tcW w:w="270" w:type="dxa"/>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5,562</w:t>
            </w:r>
          </w:p>
        </w:tc>
        <w:tc>
          <w:tcPr>
            <w:tcW w:w="270" w:type="dxa"/>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19,509</w:t>
            </w:r>
          </w:p>
        </w:tc>
        <w:tc>
          <w:tcPr>
            <w:tcW w:w="270" w:type="dxa"/>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42" w:type="dxa"/>
            <w:tcBorders>
              <w:top w:val="double" w:sz="4" w:space="0" w:color="auto"/>
            </w:tcBorders>
            <w:shd w:val="clear" w:color="auto" w:fill="auto"/>
          </w:tcPr>
          <w:p w:rsidR="00E01F7E" w:rsidRDefault="00E01F7E" w:rsidP="00E01F7E">
            <w:pPr>
              <w:pStyle w:val="BodyTextIndent3"/>
              <w:tabs>
                <w:tab w:val="decimal" w:pos="531"/>
              </w:tabs>
              <w:spacing w:after="0" w:line="240" w:lineRule="atLeast"/>
              <w:ind w:left="0" w:right="-18"/>
              <w:rPr>
                <w:rFonts w:cs="Times New Roman"/>
                <w:sz w:val="20"/>
                <w:szCs w:val="20"/>
              </w:rPr>
            </w:pPr>
          </w:p>
          <w:p w:rsidR="00E01F7E" w:rsidRPr="00B92B42" w:rsidRDefault="00E01F7E" w:rsidP="00946C08">
            <w:pPr>
              <w:pStyle w:val="BodyTextIndent3"/>
              <w:tabs>
                <w:tab w:val="decimal" w:pos="531"/>
              </w:tabs>
              <w:spacing w:after="0" w:line="240" w:lineRule="atLeast"/>
              <w:ind w:left="0" w:right="-18"/>
              <w:rPr>
                <w:rFonts w:cs="Times New Roman"/>
                <w:b/>
                <w:bCs/>
                <w:sz w:val="20"/>
                <w:szCs w:val="20"/>
              </w:rPr>
            </w:pPr>
            <w:r w:rsidRPr="00B92B42">
              <w:rPr>
                <w:rFonts w:cs="Times New Roman"/>
                <w:b/>
                <w:bCs/>
                <w:sz w:val="20"/>
                <w:szCs w:val="20"/>
              </w:rPr>
              <w:t>-</w:t>
            </w:r>
          </w:p>
        </w:tc>
        <w:tc>
          <w:tcPr>
            <w:tcW w:w="236" w:type="dxa"/>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62" w:type="dxa"/>
            <w:gridSpan w:val="2"/>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43,628</w:t>
            </w:r>
          </w:p>
        </w:tc>
      </w:tr>
      <w:tr w:rsidR="00E01F7E" w:rsidRPr="00444A12" w:rsidTr="00B92B42">
        <w:trPr>
          <w:cantSplit/>
        </w:trPr>
        <w:tc>
          <w:tcPr>
            <w:tcW w:w="3060" w:type="dxa"/>
          </w:tcPr>
          <w:p w:rsidR="00E01F7E" w:rsidRPr="00444A12" w:rsidRDefault="00E01F7E" w:rsidP="00D203E5">
            <w:pPr>
              <w:tabs>
                <w:tab w:val="left" w:pos="900"/>
              </w:tabs>
              <w:spacing w:line="240" w:lineRule="atLeast"/>
              <w:ind w:right="-108"/>
              <w:rPr>
                <w:rFonts w:cs="Times New Roman"/>
                <w:b/>
                <w:bCs/>
                <w:i/>
                <w:iCs/>
                <w:snapToGrid w:val="0"/>
                <w:sz w:val="20"/>
                <w:rtl/>
                <w:cs/>
                <w:lang w:eastAsia="th-TH"/>
              </w:rPr>
            </w:pPr>
            <w:r w:rsidRPr="00444A12">
              <w:rPr>
                <w:rFonts w:eastAsia="MS Mincho" w:cs="Times New Roman"/>
                <w:b/>
                <w:bCs/>
                <w:sz w:val="20"/>
                <w:lang w:val="en-US"/>
              </w:rPr>
              <w:t xml:space="preserve">At </w:t>
            </w:r>
            <w:r w:rsidR="00D203E5">
              <w:rPr>
                <w:rFonts w:eastAsia="MS Mincho" w:cs="Times New Roman"/>
                <w:b/>
                <w:bCs/>
                <w:sz w:val="20"/>
                <w:lang w:val="en-US"/>
              </w:rPr>
              <w:t>31 December</w:t>
            </w:r>
            <w:r w:rsidRPr="00444A12">
              <w:rPr>
                <w:rFonts w:eastAsia="MS Mincho" w:cs="Times New Roman"/>
                <w:b/>
                <w:bCs/>
                <w:sz w:val="20"/>
                <w:lang w:val="en-US"/>
              </w:rPr>
              <w:t xml:space="preserve"> 2018</w:t>
            </w:r>
          </w:p>
        </w:tc>
        <w:tc>
          <w:tcPr>
            <w:tcW w:w="1098" w:type="dxa"/>
            <w:tcBorders>
              <w:top w:val="double" w:sz="4" w:space="0" w:color="auto"/>
              <w:bottom w:val="double" w:sz="4" w:space="0" w:color="auto"/>
            </w:tcBorders>
            <w:shd w:val="clear" w:color="auto" w:fill="auto"/>
            <w:vAlign w:val="bottom"/>
          </w:tcPr>
          <w:p w:rsidR="00E01F7E" w:rsidRPr="00A81965" w:rsidRDefault="00B92B42"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16,507</w:t>
            </w:r>
          </w:p>
        </w:tc>
        <w:tc>
          <w:tcPr>
            <w:tcW w:w="270" w:type="dxa"/>
            <w:shd w:val="clear" w:color="auto" w:fill="auto"/>
          </w:tcPr>
          <w:p w:rsidR="00E01F7E" w:rsidRPr="00A81965"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01F7E" w:rsidRPr="00A81965" w:rsidRDefault="00B92B42"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5,858</w:t>
            </w:r>
          </w:p>
        </w:tc>
        <w:tc>
          <w:tcPr>
            <w:tcW w:w="270" w:type="dxa"/>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01F7E" w:rsidRPr="00444A12" w:rsidRDefault="00B92B42"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25,181</w:t>
            </w:r>
          </w:p>
        </w:tc>
        <w:tc>
          <w:tcPr>
            <w:tcW w:w="270" w:type="dxa"/>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42" w:type="dxa"/>
            <w:tcBorders>
              <w:top w:val="double" w:sz="4" w:space="0" w:color="auto"/>
              <w:bottom w:val="double" w:sz="4" w:space="0" w:color="auto"/>
            </w:tcBorders>
            <w:shd w:val="clear" w:color="auto" w:fill="auto"/>
            <w:vAlign w:val="bottom"/>
          </w:tcPr>
          <w:p w:rsidR="00E01F7E" w:rsidRPr="00B92B42" w:rsidRDefault="00B92B42" w:rsidP="00946C08">
            <w:pPr>
              <w:pStyle w:val="BodyTextIndent3"/>
              <w:tabs>
                <w:tab w:val="decimal" w:pos="533"/>
              </w:tabs>
              <w:spacing w:after="0" w:line="240" w:lineRule="atLeast"/>
              <w:ind w:left="0" w:right="-18"/>
              <w:rPr>
                <w:rFonts w:cs="Times New Roman"/>
                <w:b/>
                <w:bCs/>
                <w:sz w:val="20"/>
                <w:szCs w:val="20"/>
              </w:rPr>
            </w:pPr>
            <w:r w:rsidRPr="00B92B42">
              <w:rPr>
                <w:rFonts w:cs="Times New Roman"/>
                <w:b/>
                <w:bCs/>
                <w:sz w:val="20"/>
                <w:szCs w:val="20"/>
              </w:rPr>
              <w:t>-</w:t>
            </w:r>
          </w:p>
        </w:tc>
        <w:tc>
          <w:tcPr>
            <w:tcW w:w="236" w:type="dxa"/>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62" w:type="dxa"/>
            <w:gridSpan w:val="2"/>
            <w:tcBorders>
              <w:top w:val="double" w:sz="4" w:space="0" w:color="auto"/>
              <w:bottom w:val="double" w:sz="4" w:space="0" w:color="auto"/>
            </w:tcBorders>
            <w:shd w:val="clear" w:color="auto" w:fill="auto"/>
          </w:tcPr>
          <w:p w:rsidR="00E01F7E" w:rsidRPr="00444A12" w:rsidRDefault="00B92B42"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47,546</w:t>
            </w:r>
          </w:p>
        </w:tc>
      </w:tr>
    </w:tbl>
    <w:p w:rsidR="00293617" w:rsidRPr="00160695" w:rsidRDefault="00293617" w:rsidP="00230CDB">
      <w:pPr>
        <w:tabs>
          <w:tab w:val="left" w:pos="9603"/>
          <w:tab w:val="left" w:pos="9630"/>
        </w:tabs>
        <w:spacing w:line="240" w:lineRule="atLeast"/>
        <w:ind w:right="-27"/>
        <w:jc w:val="both"/>
        <w:rPr>
          <w:rFonts w:cs="Times New Roman"/>
          <w:i/>
          <w:iCs/>
          <w:sz w:val="16"/>
          <w:szCs w:val="16"/>
        </w:rPr>
      </w:pPr>
    </w:p>
    <w:p w:rsidR="00293617" w:rsidRPr="00D8228C" w:rsidRDefault="00293617" w:rsidP="00293617">
      <w:pPr>
        <w:spacing w:line="240" w:lineRule="atLeast"/>
        <w:ind w:left="540" w:right="-27"/>
        <w:jc w:val="both"/>
        <w:rPr>
          <w:rFonts w:cs="Times New Roman"/>
          <w:szCs w:val="22"/>
        </w:rPr>
      </w:pPr>
      <w:r w:rsidRPr="00D8228C">
        <w:rPr>
          <w:rFonts w:cs="Times New Roman"/>
          <w:szCs w:val="22"/>
        </w:rPr>
        <w:t xml:space="preserve">Depreciation charges for the </w:t>
      </w:r>
      <w:r w:rsidR="00DA3663">
        <w:rPr>
          <w:rFonts w:cs="Times New Roman"/>
          <w:szCs w:val="22"/>
        </w:rPr>
        <w:t>year</w:t>
      </w:r>
      <w:r w:rsidR="009F1914">
        <w:rPr>
          <w:rFonts w:cs="Times New Roman"/>
          <w:szCs w:val="22"/>
        </w:rPr>
        <w:t xml:space="preserve"> ended </w:t>
      </w:r>
      <w:r w:rsidR="00DA3663">
        <w:rPr>
          <w:rFonts w:cs="Times New Roman"/>
          <w:szCs w:val="22"/>
        </w:rPr>
        <w:t>31 December</w:t>
      </w:r>
      <w:r w:rsidR="009F1914">
        <w:rPr>
          <w:rFonts w:cs="Times New Roman"/>
          <w:szCs w:val="22"/>
        </w:rPr>
        <w:t xml:space="preserve"> 201</w:t>
      </w:r>
      <w:r w:rsidR="00E01F7E">
        <w:rPr>
          <w:rFonts w:cs="Times New Roman"/>
          <w:szCs w:val="22"/>
        </w:rPr>
        <w:t>8</w:t>
      </w:r>
      <w:r w:rsidR="009F1914">
        <w:rPr>
          <w:rFonts w:cs="Times New Roman"/>
          <w:szCs w:val="22"/>
        </w:rPr>
        <w:t xml:space="preserve"> and 201</w:t>
      </w:r>
      <w:r w:rsidR="00E01F7E">
        <w:rPr>
          <w:rFonts w:cs="Times New Roman"/>
          <w:szCs w:val="22"/>
        </w:rPr>
        <w:t>7</w:t>
      </w:r>
      <w:r w:rsidRPr="00D8228C">
        <w:rPr>
          <w:rFonts w:cs="Times New Roman"/>
          <w:szCs w:val="22"/>
        </w:rPr>
        <w:t xml:space="preserve"> amounting to Baht </w:t>
      </w:r>
      <w:r w:rsidR="00425E36">
        <w:rPr>
          <w:szCs w:val="22"/>
          <w:lang w:val="en-US" w:bidi="th-TH"/>
        </w:rPr>
        <w:t>12.6</w:t>
      </w:r>
      <w:r w:rsidR="00003A39">
        <w:rPr>
          <w:szCs w:val="22"/>
          <w:lang w:val="en-US" w:bidi="th-TH"/>
        </w:rPr>
        <w:t xml:space="preserve"> </w:t>
      </w:r>
      <w:r w:rsidRPr="00D8228C">
        <w:rPr>
          <w:rFonts w:cs="Times New Roman"/>
          <w:szCs w:val="22"/>
        </w:rPr>
        <w:t xml:space="preserve">million and Baht </w:t>
      </w:r>
      <w:r w:rsidR="00DA3663">
        <w:rPr>
          <w:rFonts w:cs="Times New Roman"/>
          <w:szCs w:val="22"/>
        </w:rPr>
        <w:t>10.9</w:t>
      </w:r>
      <w:r w:rsidRPr="00D8228C">
        <w:rPr>
          <w:rFonts w:cs="Times New Roman"/>
          <w:szCs w:val="22"/>
        </w:rPr>
        <w:t xml:space="preserve"> million, respectively, were recorded in profit or loss.</w:t>
      </w:r>
    </w:p>
    <w:p w:rsidR="00293617" w:rsidRPr="00160695" w:rsidRDefault="00293617" w:rsidP="00293617">
      <w:pPr>
        <w:tabs>
          <w:tab w:val="left" w:pos="9603"/>
          <w:tab w:val="left" w:pos="9630"/>
        </w:tabs>
        <w:spacing w:line="240" w:lineRule="atLeast"/>
        <w:ind w:left="540" w:right="-27"/>
        <w:jc w:val="both"/>
        <w:rPr>
          <w:rFonts w:cs="Times New Roman"/>
          <w:sz w:val="16"/>
          <w:szCs w:val="16"/>
        </w:rPr>
      </w:pPr>
    </w:p>
    <w:p w:rsidR="00293617" w:rsidRPr="00D8228C" w:rsidRDefault="00293617" w:rsidP="00293617">
      <w:pPr>
        <w:tabs>
          <w:tab w:val="left" w:pos="9603"/>
          <w:tab w:val="left" w:pos="9630"/>
        </w:tabs>
        <w:spacing w:line="240" w:lineRule="atLeast"/>
        <w:ind w:left="540" w:right="-27"/>
        <w:jc w:val="both"/>
        <w:rPr>
          <w:rFonts w:cs="Times New Roman"/>
          <w:szCs w:val="22"/>
        </w:rPr>
      </w:pPr>
      <w:r w:rsidRPr="00D8228C">
        <w:rPr>
          <w:rFonts w:cs="Times New Roman"/>
          <w:szCs w:val="22"/>
        </w:rPr>
        <w:t>The gross amount of the Company’s fully depreciated equipment that was still in use as at</w:t>
      </w:r>
      <w:r w:rsidRPr="00D8228C">
        <w:rPr>
          <w:rFonts w:cs="Times New Roman"/>
          <w:szCs w:val="22"/>
        </w:rPr>
        <w:br/>
      </w:r>
      <w:r w:rsidR="00D203E5">
        <w:rPr>
          <w:rFonts w:cs="Times New Roman"/>
          <w:szCs w:val="22"/>
        </w:rPr>
        <w:t>31 December</w:t>
      </w:r>
      <w:r w:rsidRPr="00D8228C">
        <w:rPr>
          <w:rFonts w:cs="Times New Roman"/>
          <w:szCs w:val="22"/>
        </w:rPr>
        <w:t xml:space="preserve"> 201</w:t>
      </w:r>
      <w:r w:rsidR="00B779FD">
        <w:rPr>
          <w:rFonts w:cs="Times New Roman"/>
          <w:szCs w:val="22"/>
        </w:rPr>
        <w:t>8</w:t>
      </w:r>
      <w:r w:rsidRPr="00D8228C">
        <w:rPr>
          <w:rFonts w:cs="Times New Roman"/>
          <w:szCs w:val="22"/>
        </w:rPr>
        <w:t xml:space="preserve"> amounted to Baht </w:t>
      </w:r>
      <w:r w:rsidR="00425E36">
        <w:rPr>
          <w:rFonts w:cs="Times New Roman"/>
          <w:szCs w:val="22"/>
        </w:rPr>
        <w:t>40.6</w:t>
      </w:r>
      <w:r w:rsidRPr="00D8228C">
        <w:rPr>
          <w:szCs w:val="22"/>
          <w:lang w:val="en-US" w:bidi="th-TH"/>
        </w:rPr>
        <w:t xml:space="preserve"> </w:t>
      </w:r>
      <w:r w:rsidRPr="00D8228C">
        <w:rPr>
          <w:rFonts w:cs="Times New Roman"/>
          <w:szCs w:val="22"/>
        </w:rPr>
        <w:t xml:space="preserve">million </w:t>
      </w:r>
      <w:r w:rsidRPr="00D8228C">
        <w:rPr>
          <w:rFonts w:cs="Times New Roman"/>
          <w:i/>
          <w:iCs/>
          <w:szCs w:val="22"/>
        </w:rPr>
        <w:t>(201</w:t>
      </w:r>
      <w:r w:rsidR="00B779FD">
        <w:rPr>
          <w:rFonts w:cs="Times New Roman"/>
          <w:i/>
          <w:iCs/>
          <w:szCs w:val="22"/>
        </w:rPr>
        <w:t>7</w:t>
      </w:r>
      <w:r w:rsidR="00230CDB" w:rsidRPr="00D8228C">
        <w:rPr>
          <w:rFonts w:cs="Times New Roman"/>
          <w:i/>
          <w:iCs/>
          <w:szCs w:val="22"/>
        </w:rPr>
        <w:t xml:space="preserve">: Baht </w:t>
      </w:r>
      <w:r w:rsidR="00B779FD">
        <w:rPr>
          <w:rFonts w:cs="Times New Roman"/>
          <w:i/>
          <w:iCs/>
          <w:szCs w:val="22"/>
        </w:rPr>
        <w:t>43.9</w:t>
      </w:r>
      <w:r w:rsidRPr="00D8228C">
        <w:rPr>
          <w:rFonts w:cs="Times New Roman"/>
          <w:i/>
          <w:iCs/>
          <w:szCs w:val="22"/>
        </w:rPr>
        <w:t xml:space="preserve"> million).</w:t>
      </w:r>
    </w:p>
    <w:p w:rsidR="006A576C" w:rsidRPr="00DF1C6D" w:rsidRDefault="006A576C" w:rsidP="00230CDB">
      <w:pPr>
        <w:tabs>
          <w:tab w:val="left" w:pos="9603"/>
          <w:tab w:val="left" w:pos="9630"/>
        </w:tabs>
        <w:spacing w:line="240" w:lineRule="atLeast"/>
        <w:ind w:right="-27"/>
        <w:jc w:val="both"/>
        <w:rPr>
          <w:rFonts w:cs="Times New Roman"/>
          <w:b/>
          <w:bCs/>
          <w:sz w:val="24"/>
          <w:szCs w:val="24"/>
        </w:rPr>
      </w:pPr>
    </w:p>
    <w:p w:rsidR="004E1FD3" w:rsidRDefault="004E1FD3">
      <w:pPr>
        <w:spacing w:line="240" w:lineRule="auto"/>
        <w:rPr>
          <w:rFonts w:cs="Times New Roman"/>
          <w:b/>
          <w:sz w:val="24"/>
        </w:rPr>
      </w:pPr>
      <w:r>
        <w:rPr>
          <w:rFonts w:cs="Times New Roman"/>
        </w:rPr>
        <w:br w:type="page"/>
      </w:r>
    </w:p>
    <w:p w:rsidR="004D3CFC" w:rsidRDefault="000E7174" w:rsidP="00DF1C6D">
      <w:pPr>
        <w:pStyle w:val="Heading1"/>
        <w:numPr>
          <w:ilvl w:val="0"/>
          <w:numId w:val="0"/>
        </w:numPr>
        <w:tabs>
          <w:tab w:val="left" w:pos="540"/>
        </w:tabs>
        <w:spacing w:before="0" w:after="0" w:line="240" w:lineRule="atLeast"/>
        <w:rPr>
          <w:rFonts w:cs="Times New Roman"/>
        </w:rPr>
      </w:pPr>
      <w:r w:rsidRPr="00457678">
        <w:rPr>
          <w:rFonts w:cs="Times New Roman"/>
        </w:rPr>
        <w:lastRenderedPageBreak/>
        <w:t>1</w:t>
      </w:r>
      <w:r w:rsidR="00FE11D3">
        <w:rPr>
          <w:rFonts w:cs="Times New Roman"/>
        </w:rPr>
        <w:t>3</w:t>
      </w:r>
      <w:r w:rsidR="004D3CFC" w:rsidRPr="00457678">
        <w:rPr>
          <w:rFonts w:cs="Times New Roman"/>
        </w:rPr>
        <w:tab/>
        <w:t>Intangible assets</w:t>
      </w:r>
    </w:p>
    <w:p w:rsidR="00E01F7E" w:rsidRPr="00A4748C" w:rsidRDefault="00E01F7E" w:rsidP="00A4748C">
      <w:pPr>
        <w:spacing w:line="240" w:lineRule="atLeast"/>
        <w:ind w:left="547" w:right="58"/>
        <w:jc w:val="both"/>
        <w:rPr>
          <w:rFonts w:cs="Times New Roman"/>
          <w:sz w:val="20"/>
        </w:rPr>
      </w:pPr>
    </w:p>
    <w:tbl>
      <w:tblPr>
        <w:tblW w:w="9360" w:type="dxa"/>
        <w:tblInd w:w="180" w:type="dxa"/>
        <w:tblLayout w:type="fixed"/>
        <w:tblLook w:val="0000" w:firstRow="0" w:lastRow="0" w:firstColumn="0" w:lastColumn="0" w:noHBand="0" w:noVBand="0"/>
      </w:tblPr>
      <w:tblGrid>
        <w:gridCol w:w="3330"/>
        <w:gridCol w:w="1309"/>
        <w:gridCol w:w="302"/>
        <w:gridCol w:w="1309"/>
        <w:gridCol w:w="302"/>
        <w:gridCol w:w="1278"/>
        <w:gridCol w:w="302"/>
        <w:gridCol w:w="1228"/>
      </w:tblGrid>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6030" w:type="dxa"/>
            <w:gridSpan w:val="7"/>
            <w:vAlign w:val="bottom"/>
          </w:tcPr>
          <w:p w:rsidR="00B47EA6" w:rsidRPr="00B47EA6" w:rsidRDefault="00B47EA6" w:rsidP="00A4748C">
            <w:pPr>
              <w:widowControl w:val="0"/>
              <w:spacing w:line="240" w:lineRule="atLeas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tcPr>
          <w:p w:rsidR="00B47EA6" w:rsidRPr="00A4748C" w:rsidRDefault="00B47EA6" w:rsidP="00A4748C">
            <w:pPr>
              <w:pStyle w:val="BodyTextIndent3"/>
              <w:tabs>
                <w:tab w:val="decimal" w:pos="702"/>
              </w:tabs>
              <w:spacing w:after="0" w:line="240" w:lineRule="atLeast"/>
              <w:ind w:left="0" w:right="-18"/>
              <w:rPr>
                <w:rFonts w:cs="Times New Roman"/>
                <w:sz w:val="20"/>
                <w:szCs w:val="20"/>
              </w:rPr>
            </w:pPr>
          </w:p>
        </w:tc>
        <w:tc>
          <w:tcPr>
            <w:tcW w:w="1278"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302"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22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r>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309"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in progress</w:t>
            </w:r>
          </w:p>
        </w:tc>
        <w:tc>
          <w:tcPr>
            <w:tcW w:w="302" w:type="dxa"/>
          </w:tcPr>
          <w:p w:rsidR="00B47EA6" w:rsidRPr="00A4748C" w:rsidRDefault="00B47EA6" w:rsidP="00A4748C">
            <w:pPr>
              <w:pStyle w:val="BodyTextIndent3"/>
              <w:tabs>
                <w:tab w:val="decimal" w:pos="702"/>
              </w:tabs>
              <w:spacing w:after="0" w:line="240" w:lineRule="atLeast"/>
              <w:ind w:left="0" w:right="-18"/>
              <w:rPr>
                <w:rFonts w:cs="Times New Roman"/>
                <w:sz w:val="20"/>
                <w:szCs w:val="20"/>
              </w:rPr>
            </w:pPr>
          </w:p>
        </w:tc>
        <w:tc>
          <w:tcPr>
            <w:tcW w:w="127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Others</w:t>
            </w: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22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Total</w:t>
            </w:r>
          </w:p>
        </w:tc>
      </w:tr>
      <w:tr w:rsidR="00B47EA6" w:rsidRPr="00A4748C" w:rsidTr="00DF1C6D">
        <w:trPr>
          <w:cantSplit/>
          <w:trHeight w:val="254"/>
        </w:trPr>
        <w:tc>
          <w:tcPr>
            <w:tcW w:w="3330" w:type="dxa"/>
          </w:tcPr>
          <w:p w:rsidR="00B47EA6" w:rsidRPr="00A4748C" w:rsidRDefault="00B47EA6" w:rsidP="001C4F4A">
            <w:pPr>
              <w:tabs>
                <w:tab w:val="center" w:pos="1386"/>
              </w:tabs>
              <w:spacing w:line="240" w:lineRule="atLeas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1309" w:type="dxa"/>
          </w:tcPr>
          <w:p w:rsidR="00B47EA6" w:rsidRPr="00A4748C" w:rsidRDefault="00B47EA6" w:rsidP="001C4F4A">
            <w:pPr>
              <w:pStyle w:val="BodyTextIndent3"/>
              <w:tabs>
                <w:tab w:val="decimal" w:pos="954"/>
              </w:tabs>
              <w:spacing w:after="0" w:line="240" w:lineRule="atLeast"/>
              <w:ind w:left="0" w:right="-18"/>
              <w:rPr>
                <w:rFonts w:cs="Times New Roman"/>
                <w:snapToGrid w:val="0"/>
                <w:sz w:val="20"/>
                <w:szCs w:val="20"/>
                <w:lang w:eastAsia="th-TH"/>
              </w:rPr>
            </w:pPr>
          </w:p>
        </w:tc>
        <w:tc>
          <w:tcPr>
            <w:tcW w:w="302" w:type="dxa"/>
          </w:tcPr>
          <w:p w:rsidR="00B47EA6" w:rsidRPr="00A4748C" w:rsidRDefault="00B47EA6" w:rsidP="001C4F4A">
            <w:pPr>
              <w:widowControl w:val="0"/>
              <w:tabs>
                <w:tab w:val="decimal" w:pos="918"/>
              </w:tabs>
              <w:spacing w:line="240" w:lineRule="atLeast"/>
              <w:ind w:right="-43"/>
              <w:jc w:val="thaiDistribute"/>
              <w:rPr>
                <w:rFonts w:cs="Times New Roman"/>
                <w:snapToGrid w:val="0"/>
                <w:sz w:val="20"/>
                <w:lang w:eastAsia="th-TH"/>
              </w:rPr>
            </w:pPr>
          </w:p>
        </w:tc>
        <w:tc>
          <w:tcPr>
            <w:tcW w:w="1309" w:type="dxa"/>
          </w:tcPr>
          <w:p w:rsidR="00B47EA6" w:rsidRPr="00A4748C" w:rsidRDefault="00B47EA6" w:rsidP="001C4F4A">
            <w:pPr>
              <w:widowControl w:val="0"/>
              <w:tabs>
                <w:tab w:val="decimal" w:pos="825"/>
              </w:tabs>
              <w:spacing w:line="240" w:lineRule="atLeast"/>
              <w:ind w:right="-43"/>
              <w:jc w:val="thaiDistribute"/>
              <w:rPr>
                <w:rFonts w:cs="Times New Roman"/>
                <w:snapToGrid w:val="0"/>
                <w:sz w:val="20"/>
                <w:lang w:eastAsia="th-TH"/>
              </w:rPr>
            </w:pPr>
          </w:p>
        </w:tc>
        <w:tc>
          <w:tcPr>
            <w:tcW w:w="302" w:type="dxa"/>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78"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c>
          <w:tcPr>
            <w:tcW w:w="302"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c>
          <w:tcPr>
            <w:tcW w:w="1228"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2017</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93,412</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16,630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Pr>
                <w:rFonts w:cs="Times New Roman"/>
                <w:sz w:val="20"/>
                <w:szCs w:val="20"/>
              </w:rPr>
              <w:t>6,424</w:t>
            </w:r>
          </w:p>
        </w:tc>
        <w:tc>
          <w:tcPr>
            <w:tcW w:w="302" w:type="dxa"/>
            <w:shd w:val="clear" w:color="auto" w:fill="auto"/>
          </w:tcPr>
          <w:p w:rsidR="00B47EA6" w:rsidRPr="00A4748C" w:rsidRDefault="00B47EA6" w:rsidP="001C4F4A">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Pr>
                <w:rFonts w:cs="Times New Roman"/>
                <w:sz w:val="20"/>
                <w:szCs w:val="20"/>
              </w:rPr>
              <w:t>116,466</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lang w:val="en-US"/>
              </w:rPr>
            </w:pPr>
            <w:r w:rsidRPr="00A4748C">
              <w:rPr>
                <w:rFonts w:eastAsia="MS Mincho" w:cs="Times New Roman"/>
                <w:sz w:val="20"/>
                <w:lang w:val="en-US"/>
              </w:rPr>
              <w:t>Additions</w:t>
            </w:r>
          </w:p>
        </w:tc>
        <w:tc>
          <w:tcPr>
            <w:tcW w:w="1309" w:type="dxa"/>
            <w:shd w:val="clear" w:color="auto" w:fill="auto"/>
          </w:tcPr>
          <w:p w:rsidR="00B47EA6" w:rsidRPr="00A4748C" w:rsidRDefault="00FD40CF" w:rsidP="001C4F4A">
            <w:pPr>
              <w:pStyle w:val="BodyTextIndent3"/>
              <w:tabs>
                <w:tab w:val="decimal" w:pos="900"/>
              </w:tabs>
              <w:spacing w:after="0" w:line="240" w:lineRule="atLeast"/>
              <w:ind w:left="0" w:right="-18"/>
              <w:rPr>
                <w:rFonts w:cs="Times New Roman"/>
                <w:sz w:val="20"/>
                <w:szCs w:val="20"/>
              </w:rPr>
            </w:pPr>
            <w:r>
              <w:rPr>
                <w:rFonts w:cs="Times New Roman"/>
                <w:sz w:val="20"/>
                <w:szCs w:val="20"/>
              </w:rPr>
              <w:t>20,536</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 xml:space="preserve"> 15,058 </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17,324</w:t>
            </w:r>
          </w:p>
        </w:tc>
        <w:tc>
          <w:tcPr>
            <w:tcW w:w="302" w:type="dxa"/>
            <w:shd w:val="clear" w:color="auto" w:fill="auto"/>
          </w:tcPr>
          <w:p w:rsidR="00B47EA6" w:rsidRPr="00A4748C" w:rsidRDefault="00B47EA6" w:rsidP="001C4F4A">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B47EA6" w:rsidRPr="00A4748C" w:rsidRDefault="00FD40CF" w:rsidP="00DF1C6D">
            <w:pPr>
              <w:pStyle w:val="BodyTextIndent3"/>
              <w:tabs>
                <w:tab w:val="decimal" w:pos="940"/>
              </w:tabs>
              <w:spacing w:after="0" w:line="240" w:lineRule="atLeast"/>
              <w:ind w:left="0" w:right="-18"/>
              <w:rPr>
                <w:rFonts w:cs="Times New Roman"/>
                <w:sz w:val="20"/>
                <w:szCs w:val="20"/>
              </w:rPr>
            </w:pPr>
            <w:r>
              <w:rPr>
                <w:rFonts w:cs="Times New Roman"/>
                <w:sz w:val="20"/>
                <w:szCs w:val="20"/>
              </w:rPr>
              <w:t>52,918</w:t>
            </w:r>
            <w:r w:rsidR="00B47EA6" w:rsidRPr="00A4748C">
              <w:rPr>
                <w:rFonts w:cs="Times New Roman"/>
                <w:sz w:val="20"/>
                <w:szCs w:val="20"/>
              </w:rPr>
              <w:t xml:space="preserve"> </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79"/>
              <w:rPr>
                <w:rFonts w:eastAsia="MS Mincho" w:cs="Times New Roman"/>
                <w:sz w:val="20"/>
                <w:lang w:val="en-US"/>
              </w:rPr>
            </w:pPr>
            <w:r w:rsidRPr="00A4748C">
              <w:rPr>
                <w:rFonts w:eastAsia="MS Mincho" w:cs="Times New Roman"/>
                <w:sz w:val="20"/>
                <w:lang w:val="en-US"/>
              </w:rPr>
              <w:t>Write-off</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 xml:space="preserve"> (74)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0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90"/>
              <w:rPr>
                <w:rFonts w:cs="Times New Roman"/>
                <w:sz w:val="20"/>
                <w:szCs w:val="20"/>
              </w:rPr>
            </w:pPr>
            <w:r w:rsidRPr="00A4748C">
              <w:rPr>
                <w:rFonts w:cs="Times New Roman"/>
                <w:sz w:val="20"/>
                <w:szCs w:val="20"/>
              </w:rPr>
              <w:t>(74)</w:t>
            </w:r>
          </w:p>
        </w:tc>
      </w:tr>
      <w:tr w:rsidR="00FD40CF" w:rsidRPr="00A4748C" w:rsidTr="00DF1C6D">
        <w:trPr>
          <w:cantSplit/>
          <w:trHeight w:val="254"/>
        </w:trPr>
        <w:tc>
          <w:tcPr>
            <w:tcW w:w="3330" w:type="dxa"/>
          </w:tcPr>
          <w:p w:rsidR="00FD40CF" w:rsidRPr="00A4748C" w:rsidRDefault="00FD40CF" w:rsidP="00FD40CF">
            <w:pPr>
              <w:spacing w:line="240" w:lineRule="atLeast"/>
              <w:ind w:right="-108" w:firstLine="288"/>
              <w:rPr>
                <w:rFonts w:eastAsia="MS Mincho" w:cs="Times New Roman"/>
                <w:sz w:val="20"/>
                <w:lang w:val="en-US"/>
              </w:rPr>
            </w:pPr>
            <w:r w:rsidRPr="00A4748C">
              <w:rPr>
                <w:rFonts w:eastAsia="MS Mincho" w:cs="Times New Roman"/>
                <w:sz w:val="20"/>
                <w:lang w:val="en-US"/>
              </w:rPr>
              <w:t>Transfer in (out)</w:t>
            </w:r>
          </w:p>
        </w:tc>
        <w:tc>
          <w:tcPr>
            <w:tcW w:w="1309" w:type="dxa"/>
            <w:tcBorders>
              <w:bottom w:val="single" w:sz="4" w:space="0" w:color="auto"/>
            </w:tcBorders>
            <w:shd w:val="clear" w:color="auto" w:fill="auto"/>
          </w:tcPr>
          <w:p w:rsidR="00FD40CF" w:rsidRPr="00A4748C" w:rsidRDefault="00FD40CF" w:rsidP="00FD40CF">
            <w:pPr>
              <w:pStyle w:val="BodyTextIndent3"/>
              <w:tabs>
                <w:tab w:val="decimal" w:pos="702"/>
              </w:tabs>
              <w:spacing w:after="0" w:line="240" w:lineRule="atLeast"/>
              <w:ind w:left="0" w:right="-108"/>
              <w:rPr>
                <w:rFonts w:cs="Times New Roman"/>
                <w:sz w:val="20"/>
                <w:szCs w:val="20"/>
              </w:rPr>
            </w:pPr>
            <w:r w:rsidRPr="00A4748C">
              <w:rPr>
                <w:rFonts w:cs="Times New Roman"/>
                <w:sz w:val="20"/>
                <w:szCs w:val="20"/>
              </w:rPr>
              <w:t>-</w:t>
            </w:r>
          </w:p>
        </w:tc>
        <w:tc>
          <w:tcPr>
            <w:tcW w:w="302" w:type="dxa"/>
            <w:shd w:val="clear" w:color="auto" w:fill="auto"/>
          </w:tcPr>
          <w:p w:rsidR="00FD40CF" w:rsidRPr="00A4748C" w:rsidRDefault="00FD40CF" w:rsidP="00FD40CF">
            <w:pPr>
              <w:pStyle w:val="BodyTextIndent3"/>
              <w:tabs>
                <w:tab w:val="decimal" w:pos="882"/>
              </w:tabs>
              <w:spacing w:after="0" w:line="240" w:lineRule="atLeast"/>
              <w:ind w:left="0" w:right="-108"/>
              <w:rPr>
                <w:rFonts w:cs="Times New Roman"/>
                <w:sz w:val="20"/>
                <w:szCs w:val="20"/>
              </w:rPr>
            </w:pPr>
          </w:p>
        </w:tc>
        <w:tc>
          <w:tcPr>
            <w:tcW w:w="1309" w:type="dxa"/>
            <w:tcBorders>
              <w:bottom w:val="single" w:sz="4" w:space="0" w:color="auto"/>
            </w:tcBorders>
            <w:shd w:val="clear" w:color="auto" w:fill="auto"/>
          </w:tcPr>
          <w:p w:rsidR="00FD40CF" w:rsidRPr="00A4748C" w:rsidRDefault="00FD40CF" w:rsidP="00FD40CF">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 xml:space="preserve"> (19,258)</w:t>
            </w:r>
          </w:p>
        </w:tc>
        <w:tc>
          <w:tcPr>
            <w:tcW w:w="302" w:type="dxa"/>
            <w:shd w:val="clear" w:color="auto" w:fill="auto"/>
          </w:tcPr>
          <w:p w:rsidR="00FD40CF" w:rsidRPr="00A4748C" w:rsidRDefault="00FD40CF" w:rsidP="00FD40CF">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vAlign w:val="bottom"/>
          </w:tcPr>
          <w:p w:rsidR="00FD40CF" w:rsidRPr="00A4748C" w:rsidRDefault="00FD40CF" w:rsidP="00FD40CF">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FD40CF" w:rsidRPr="00A4748C" w:rsidRDefault="00FD40CF" w:rsidP="00FD40CF">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FD40CF" w:rsidRPr="00A4748C" w:rsidRDefault="00FD40CF" w:rsidP="00FD40CF">
            <w:pPr>
              <w:pStyle w:val="BodyTextIndent3"/>
              <w:tabs>
                <w:tab w:val="decimal" w:pos="940"/>
              </w:tabs>
              <w:spacing w:after="0" w:line="240" w:lineRule="atLeast"/>
              <w:ind w:left="0" w:right="-18"/>
              <w:rPr>
                <w:rFonts w:cs="Times New Roman"/>
                <w:sz w:val="20"/>
                <w:szCs w:val="20"/>
              </w:rPr>
            </w:pPr>
            <w:r>
              <w:rPr>
                <w:rFonts w:cs="Times New Roman"/>
                <w:sz w:val="20"/>
                <w:szCs w:val="20"/>
              </w:rPr>
              <w:t>(19,258)</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2017</w:t>
            </w:r>
          </w:p>
        </w:tc>
        <w:tc>
          <w:tcPr>
            <w:tcW w:w="1309" w:type="dxa"/>
            <w:tcBorders>
              <w:top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   and 1 January 2018</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eastAsia="MS Mincho" w:cs="Times New Roman"/>
                <w:b/>
                <w:bCs/>
                <w:sz w:val="20"/>
                <w:szCs w:val="20"/>
                <w:lang w:val="en-US"/>
              </w:rPr>
            </w:pPr>
            <w:r w:rsidRPr="00A4748C">
              <w:rPr>
                <w:rFonts w:eastAsia="MS Mincho" w:cs="Times New Roman"/>
                <w:b/>
                <w:bCs/>
                <w:sz w:val="20"/>
                <w:szCs w:val="20"/>
                <w:lang w:val="en-US"/>
              </w:rPr>
              <w:t>113,874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sidRPr="00A4748C">
              <w:rPr>
                <w:rFonts w:eastAsia="MS Mincho" w:cs="Times New Roman"/>
                <w:b/>
                <w:bCs/>
                <w:sz w:val="20"/>
                <w:szCs w:val="20"/>
                <w:lang w:val="en-US"/>
              </w:rPr>
              <w:t>12,430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23,748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150,052</w:t>
            </w: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88"/>
              <w:rPr>
                <w:rFonts w:eastAsia="MS Mincho" w:cs="Times New Roman"/>
                <w:b/>
                <w:bCs/>
                <w:sz w:val="20"/>
                <w:lang w:val="en-US"/>
              </w:rPr>
            </w:pPr>
            <w:r w:rsidRPr="00A4748C">
              <w:rPr>
                <w:rFonts w:eastAsia="MS Mincho" w:cs="Times New Roman"/>
                <w:sz w:val="20"/>
                <w:lang w:val="en-US"/>
              </w:rPr>
              <w:t>Additions</w:t>
            </w:r>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r>
              <w:rPr>
                <w:rFonts w:cs="Times New Roman"/>
                <w:sz w:val="20"/>
                <w:szCs w:val="20"/>
              </w:rPr>
              <w:t>153,87</w:t>
            </w:r>
            <w:r w:rsidR="00FD40CF">
              <w:rPr>
                <w:rFonts w:cs="Times New Roman"/>
                <w:sz w:val="20"/>
                <w:szCs w:val="20"/>
              </w:rPr>
              <w:t>6</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E8535B" w:rsidRPr="00A4748C" w:rsidRDefault="00EC5F27" w:rsidP="00E8535B">
            <w:pPr>
              <w:pStyle w:val="BodyTextIndent3"/>
              <w:tabs>
                <w:tab w:val="decimal" w:pos="882"/>
              </w:tabs>
              <w:spacing w:after="0" w:line="240" w:lineRule="atLeast"/>
              <w:ind w:left="0" w:right="-108"/>
              <w:rPr>
                <w:rFonts w:cs="Times New Roman"/>
                <w:sz w:val="20"/>
                <w:szCs w:val="20"/>
              </w:rPr>
            </w:pPr>
            <w:r>
              <w:rPr>
                <w:rFonts w:cs="Times New Roman"/>
                <w:sz w:val="20"/>
                <w:szCs w:val="20"/>
              </w:rPr>
              <w:t>151,810</w:t>
            </w:r>
          </w:p>
        </w:tc>
        <w:tc>
          <w:tcPr>
            <w:tcW w:w="302" w:type="dxa"/>
            <w:shd w:val="clear" w:color="auto" w:fill="auto"/>
          </w:tcPr>
          <w:p w:rsidR="00E8535B" w:rsidRPr="00A4748C" w:rsidRDefault="00E8535B" w:rsidP="00E8535B">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82"/>
              </w:tabs>
              <w:spacing w:after="0" w:line="240" w:lineRule="atLeast"/>
              <w:ind w:left="0" w:right="-108"/>
              <w:rPr>
                <w:rFonts w:cs="Times New Roman"/>
                <w:sz w:val="20"/>
                <w:szCs w:val="20"/>
              </w:rPr>
            </w:pPr>
            <w:r>
              <w:rPr>
                <w:rFonts w:cs="Times New Roman"/>
                <w:sz w:val="20"/>
                <w:szCs w:val="20"/>
              </w:rPr>
              <w:t>770</w:t>
            </w:r>
          </w:p>
        </w:tc>
        <w:tc>
          <w:tcPr>
            <w:tcW w:w="302" w:type="dxa"/>
            <w:shd w:val="clear" w:color="auto" w:fill="auto"/>
          </w:tcPr>
          <w:p w:rsidR="00E8535B" w:rsidRPr="00A4748C" w:rsidRDefault="00E8535B" w:rsidP="00E8535B">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E8535B" w:rsidRPr="00A4748C" w:rsidRDefault="00EC5F27" w:rsidP="00E8535B">
            <w:pPr>
              <w:pStyle w:val="BodyTextIndent3"/>
              <w:tabs>
                <w:tab w:val="decimal" w:pos="940"/>
              </w:tabs>
              <w:spacing w:after="0" w:line="240" w:lineRule="atLeast"/>
              <w:ind w:left="0" w:right="-18"/>
              <w:rPr>
                <w:rFonts w:cs="Times New Roman"/>
                <w:sz w:val="20"/>
                <w:szCs w:val="20"/>
              </w:rPr>
            </w:pPr>
            <w:r>
              <w:rPr>
                <w:rFonts w:cs="Times New Roman"/>
                <w:sz w:val="20"/>
                <w:szCs w:val="20"/>
              </w:rPr>
              <w:t>306,456</w:t>
            </w:r>
          </w:p>
        </w:tc>
      </w:tr>
      <w:tr w:rsidR="00EC5F27" w:rsidRPr="00A4748C" w:rsidTr="00004DA7">
        <w:trPr>
          <w:cantSplit/>
          <w:trHeight w:val="254"/>
        </w:trPr>
        <w:tc>
          <w:tcPr>
            <w:tcW w:w="3330" w:type="dxa"/>
          </w:tcPr>
          <w:p w:rsidR="00EC5F27" w:rsidRPr="00A4748C" w:rsidRDefault="00EC5F27" w:rsidP="00EC5F27">
            <w:pPr>
              <w:spacing w:line="240" w:lineRule="atLeast"/>
              <w:ind w:right="-108" w:firstLine="288"/>
              <w:rPr>
                <w:rFonts w:eastAsia="MS Mincho" w:cs="Times New Roman"/>
                <w:sz w:val="20"/>
                <w:lang w:val="en-US"/>
              </w:rPr>
            </w:pPr>
            <w:r w:rsidRPr="00A4748C">
              <w:rPr>
                <w:rFonts w:eastAsia="MS Mincho" w:cs="Times New Roman"/>
                <w:sz w:val="20"/>
                <w:lang w:val="en-US"/>
              </w:rPr>
              <w:t>Transfer in (out)</w:t>
            </w:r>
          </w:p>
        </w:tc>
        <w:tc>
          <w:tcPr>
            <w:tcW w:w="1309" w:type="dxa"/>
            <w:tcBorders>
              <w:bottom w:val="single" w:sz="4" w:space="0" w:color="auto"/>
            </w:tcBorders>
            <w:shd w:val="clear" w:color="auto" w:fill="auto"/>
          </w:tcPr>
          <w:p w:rsidR="00EC5F27" w:rsidRPr="00A4748C" w:rsidRDefault="00EC5F27" w:rsidP="00EC5F27">
            <w:pPr>
              <w:pStyle w:val="BodyTextIndent3"/>
              <w:tabs>
                <w:tab w:val="decimal" w:pos="900"/>
              </w:tabs>
              <w:spacing w:after="0" w:line="240" w:lineRule="atLeast"/>
              <w:ind w:left="0" w:right="-18"/>
              <w:rPr>
                <w:rFonts w:cs="Times New Roman"/>
                <w:sz w:val="20"/>
                <w:szCs w:val="20"/>
              </w:rPr>
            </w:pPr>
            <w:r>
              <w:rPr>
                <w:rFonts w:cs="Times New Roman"/>
                <w:sz w:val="20"/>
                <w:szCs w:val="20"/>
              </w:rPr>
              <w:t>450</w:t>
            </w:r>
          </w:p>
        </w:tc>
        <w:tc>
          <w:tcPr>
            <w:tcW w:w="302" w:type="dxa"/>
            <w:shd w:val="clear" w:color="auto" w:fill="auto"/>
          </w:tcPr>
          <w:p w:rsidR="00EC5F27" w:rsidRPr="00A4748C" w:rsidRDefault="00EC5F27" w:rsidP="00EC5F27">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EC5F27" w:rsidRPr="00A4748C" w:rsidRDefault="00EC5F27" w:rsidP="00EC5F27">
            <w:pPr>
              <w:pStyle w:val="BodyTextIndent3"/>
              <w:tabs>
                <w:tab w:val="decimal" w:pos="882"/>
              </w:tabs>
              <w:spacing w:after="0" w:line="240" w:lineRule="atLeast"/>
              <w:ind w:left="0" w:right="-108"/>
              <w:rPr>
                <w:rFonts w:cs="Times New Roman"/>
                <w:sz w:val="20"/>
                <w:szCs w:val="20"/>
              </w:rPr>
            </w:pPr>
            <w:r>
              <w:rPr>
                <w:rFonts w:cs="Times New Roman"/>
                <w:sz w:val="20"/>
                <w:szCs w:val="20"/>
              </w:rPr>
              <w:t>(450)</w:t>
            </w:r>
          </w:p>
        </w:tc>
        <w:tc>
          <w:tcPr>
            <w:tcW w:w="302" w:type="dxa"/>
            <w:shd w:val="clear" w:color="auto" w:fill="auto"/>
          </w:tcPr>
          <w:p w:rsidR="00EC5F27" w:rsidRPr="00A4748C" w:rsidRDefault="00EC5F27" w:rsidP="00EC5F27">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vAlign w:val="bottom"/>
          </w:tcPr>
          <w:p w:rsidR="00EC5F27" w:rsidRPr="00A4748C" w:rsidRDefault="00EC5F27" w:rsidP="00EC5F27">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EC5F27" w:rsidRPr="00A4748C" w:rsidRDefault="00EC5F27" w:rsidP="00EC5F27">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vAlign w:val="bottom"/>
          </w:tcPr>
          <w:p w:rsidR="00EC5F27" w:rsidRPr="00A4748C" w:rsidRDefault="00EC5F27" w:rsidP="00EC5F27">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r>
      <w:tr w:rsidR="00E8535B" w:rsidRPr="00A4748C" w:rsidTr="00DF1C6D">
        <w:trPr>
          <w:cantSplit/>
          <w:trHeight w:val="254"/>
        </w:trPr>
        <w:tc>
          <w:tcPr>
            <w:tcW w:w="3330" w:type="dxa"/>
          </w:tcPr>
          <w:p w:rsidR="00E8535B" w:rsidRPr="00A4748C" w:rsidRDefault="00E8535B" w:rsidP="00E8535B">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Pr>
                <w:rFonts w:cs="Times New Roman"/>
                <w:b/>
                <w:bCs/>
                <w:sz w:val="20"/>
              </w:rPr>
              <w:t>31 December</w:t>
            </w:r>
            <w:r w:rsidRPr="00A4748C">
              <w:rPr>
                <w:rFonts w:cs="Times New Roman"/>
                <w:b/>
                <w:bCs/>
                <w:sz w:val="20"/>
              </w:rPr>
              <w:t xml:space="preserve"> 2018</w:t>
            </w:r>
          </w:p>
        </w:tc>
        <w:tc>
          <w:tcPr>
            <w:tcW w:w="1309" w:type="dxa"/>
            <w:tcBorders>
              <w:top w:val="single" w:sz="4" w:space="0" w:color="auto"/>
              <w:bottom w:val="sing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268,20</w:t>
            </w:r>
            <w:r w:rsidR="00FD40CF">
              <w:rPr>
                <w:rFonts w:eastAsia="MS Mincho" w:cs="Times New Roman"/>
                <w:b/>
                <w:bCs/>
                <w:sz w:val="20"/>
                <w:szCs w:val="20"/>
                <w:lang w:val="en-US"/>
              </w:rPr>
              <w:t>0</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single" w:sz="4" w:space="0" w:color="auto"/>
            </w:tcBorders>
            <w:shd w:val="clear" w:color="auto" w:fill="auto"/>
          </w:tcPr>
          <w:p w:rsidR="00E8535B" w:rsidRPr="00A4748C" w:rsidRDefault="00E8535B" w:rsidP="00E8535B">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163,790</w:t>
            </w:r>
          </w:p>
        </w:tc>
        <w:tc>
          <w:tcPr>
            <w:tcW w:w="302" w:type="dxa"/>
            <w:shd w:val="clear" w:color="auto" w:fill="auto"/>
          </w:tcPr>
          <w:p w:rsidR="00E8535B" w:rsidRPr="00A4748C" w:rsidRDefault="00E8535B" w:rsidP="00E8535B">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bottom w:val="single" w:sz="4" w:space="0" w:color="auto"/>
            </w:tcBorders>
            <w:shd w:val="clear" w:color="auto" w:fill="auto"/>
          </w:tcPr>
          <w:p w:rsidR="00E8535B" w:rsidRPr="00A4748C" w:rsidRDefault="00E8535B" w:rsidP="00E8535B">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24,518</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bottom w:val="sing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456,50</w:t>
            </w:r>
            <w:r w:rsidR="00FD40CF">
              <w:rPr>
                <w:rFonts w:eastAsia="MS Mincho" w:cs="Times New Roman"/>
                <w:b/>
                <w:bCs/>
                <w:sz w:val="20"/>
                <w:szCs w:val="20"/>
                <w:lang w:val="en-US"/>
              </w:rPr>
              <w:t>8</w:t>
            </w:r>
          </w:p>
        </w:tc>
      </w:tr>
      <w:tr w:rsidR="00E8535B" w:rsidRPr="00A4748C" w:rsidTr="00DF1C6D">
        <w:trPr>
          <w:cantSplit/>
          <w:trHeight w:val="254"/>
        </w:trPr>
        <w:tc>
          <w:tcPr>
            <w:tcW w:w="3330" w:type="dxa"/>
          </w:tcPr>
          <w:p w:rsidR="00E8535B" w:rsidRPr="00A4748C" w:rsidRDefault="00E8535B" w:rsidP="00E8535B">
            <w:pPr>
              <w:spacing w:line="240" w:lineRule="atLeast"/>
              <w:ind w:right="-115" w:firstLine="288"/>
              <w:rPr>
                <w:rFonts w:eastAsia="MS Mincho" w:cs="Times New Roman"/>
                <w:b/>
                <w:bCs/>
                <w:sz w:val="20"/>
                <w:lang w:val="en-US"/>
              </w:rPr>
            </w:pPr>
          </w:p>
        </w:tc>
        <w:tc>
          <w:tcPr>
            <w:tcW w:w="1309" w:type="dxa"/>
            <w:tcBorders>
              <w:top w:val="sing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08"/>
              <w:rPr>
                <w:rFonts w:eastAsia="MS Mincho" w:cs="Times New Roman"/>
                <w:b/>
                <w:bCs/>
                <w:sz w:val="20"/>
                <w:szCs w:val="20"/>
                <w:lang w:val="en-US"/>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E8535B" w:rsidRPr="00A4748C" w:rsidRDefault="00E8535B" w:rsidP="00E8535B">
            <w:pPr>
              <w:pStyle w:val="BodyTextIndent3"/>
              <w:tabs>
                <w:tab w:val="decimal" w:pos="646"/>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E8535B" w:rsidRPr="00A4748C" w:rsidRDefault="00E8535B" w:rsidP="00E8535B">
            <w:pPr>
              <w:pStyle w:val="BodyTextIndent3"/>
              <w:tabs>
                <w:tab w:val="decimal" w:pos="646"/>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E8535B" w:rsidRPr="00A4748C" w:rsidRDefault="00E8535B" w:rsidP="00E8535B">
            <w:pPr>
              <w:pStyle w:val="BodyTextIndent3"/>
              <w:tabs>
                <w:tab w:val="decimal" w:pos="774"/>
              </w:tabs>
              <w:spacing w:after="0" w:line="240" w:lineRule="atLeast"/>
              <w:ind w:left="0" w:right="-108"/>
              <w:rPr>
                <w:rFonts w:eastAsia="MS Mincho" w:cs="Times New Roman"/>
                <w:b/>
                <w:bCs/>
                <w:sz w:val="20"/>
                <w:szCs w:val="20"/>
                <w:lang w:val="en-US"/>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08"/>
              <w:rPr>
                <w:rFonts w:eastAsia="MS Mincho" w:cs="Times New Roman"/>
                <w:b/>
                <w:bCs/>
                <w:sz w:val="20"/>
                <w:szCs w:val="20"/>
                <w:lang w:val="en-US"/>
              </w:rPr>
            </w:pPr>
          </w:p>
        </w:tc>
      </w:tr>
      <w:tr w:rsidR="00E8535B" w:rsidRPr="00A4748C" w:rsidTr="00DF1C6D">
        <w:trPr>
          <w:cantSplit/>
          <w:trHeight w:val="254"/>
        </w:trPr>
        <w:tc>
          <w:tcPr>
            <w:tcW w:w="3330" w:type="dxa"/>
          </w:tcPr>
          <w:p w:rsidR="00E8535B" w:rsidRPr="00A4748C" w:rsidRDefault="00E8535B" w:rsidP="00E8535B">
            <w:pPr>
              <w:tabs>
                <w:tab w:val="left" w:pos="900"/>
              </w:tabs>
              <w:spacing w:line="240" w:lineRule="atLeast"/>
              <w:ind w:right="-108" w:firstLine="279"/>
              <w:rPr>
                <w:rFonts w:eastAsia="MS Mincho" w:cs="Times New Roman"/>
                <w:b/>
                <w:bCs/>
                <w:i/>
                <w:iCs/>
                <w:spacing w:val="-4"/>
                <w:sz w:val="20"/>
                <w:rtl/>
                <w:cs/>
                <w:lang w:val="en-US"/>
              </w:rPr>
            </w:pPr>
            <w:r w:rsidRPr="00A4748C">
              <w:rPr>
                <w:rFonts w:eastAsia="MS Mincho" w:cs="Times New Roman"/>
                <w:b/>
                <w:bCs/>
                <w:i/>
                <w:iCs/>
                <w:spacing w:val="-4"/>
                <w:sz w:val="20"/>
                <w:lang w:val="en-US"/>
              </w:rPr>
              <w:t xml:space="preserve">Accumulated </w:t>
            </w:r>
            <w:proofErr w:type="spellStart"/>
            <w:r w:rsidRPr="00A4748C">
              <w:rPr>
                <w:rFonts w:eastAsia="MS Mincho" w:cs="Times New Roman"/>
                <w:b/>
                <w:bCs/>
                <w:i/>
                <w:iCs/>
                <w:spacing w:val="-4"/>
                <w:sz w:val="20"/>
                <w:lang w:val="en-US"/>
              </w:rPr>
              <w:t>amortisation</w:t>
            </w:r>
            <w:proofErr w:type="spellEnd"/>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828"/>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646"/>
                <w:tab w:val="decimal" w:pos="784"/>
                <w:tab w:val="decimal" w:pos="882"/>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646"/>
                <w:tab w:val="decimal" w:pos="784"/>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784"/>
                <w:tab w:val="decimal" w:pos="940"/>
              </w:tabs>
              <w:spacing w:after="0" w:line="240" w:lineRule="atLeast"/>
              <w:ind w:left="0" w:right="-18"/>
              <w:rPr>
                <w:rFonts w:cs="Times New Roman"/>
                <w:sz w:val="20"/>
                <w:szCs w:val="20"/>
              </w:rPr>
            </w:pP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2017</w:t>
            </w:r>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70,012</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r>
              <w:rPr>
                <w:rFonts w:cs="Times New Roman"/>
                <w:sz w:val="20"/>
                <w:szCs w:val="20"/>
              </w:rPr>
              <w:t>6,063</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7</w:t>
            </w:r>
            <w:r>
              <w:rPr>
                <w:rFonts w:cs="Times New Roman"/>
                <w:sz w:val="20"/>
                <w:szCs w:val="20"/>
              </w:rPr>
              <w:t>6,075</w:t>
            </w: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61"/>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for the year</w:t>
            </w:r>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9,555</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r w:rsidRPr="00A4748C">
              <w:rPr>
                <w:rFonts w:cs="Times New Roman"/>
                <w:sz w:val="20"/>
                <w:szCs w:val="20"/>
              </w:rPr>
              <w:t>2,</w:t>
            </w:r>
            <w:r>
              <w:rPr>
                <w:rFonts w:cs="Times New Roman"/>
                <w:sz w:val="20"/>
                <w:szCs w:val="20"/>
              </w:rPr>
              <w:t>815</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12,370</w:t>
            </w: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61"/>
              <w:rPr>
                <w:rFonts w:eastAsia="MS Mincho" w:cs="Times New Roman"/>
                <w:sz w:val="20"/>
                <w:rtl/>
                <w:cs/>
                <w:lang w:val="en-US"/>
              </w:rPr>
            </w:pPr>
            <w:r w:rsidRPr="00A4748C">
              <w:rPr>
                <w:rFonts w:eastAsia="MS Mincho" w:cs="Times New Roman"/>
                <w:sz w:val="20"/>
                <w:lang w:val="en-US"/>
              </w:rPr>
              <w:t>Write-off</w:t>
            </w:r>
          </w:p>
        </w:tc>
        <w:tc>
          <w:tcPr>
            <w:tcW w:w="1309" w:type="dxa"/>
            <w:tcBorders>
              <w:bottom w:val="sing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(74)</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tcBorders>
              <w:bottom w:val="single" w:sz="4" w:space="0" w:color="auto"/>
            </w:tcBorders>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(74)</w:t>
            </w: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61"/>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2017</w:t>
            </w:r>
          </w:p>
        </w:tc>
        <w:tc>
          <w:tcPr>
            <w:tcW w:w="1309" w:type="dxa"/>
            <w:tcBorders>
              <w:top w:val="sing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E8535B" w:rsidRPr="00A4748C" w:rsidRDefault="00E8535B" w:rsidP="00E8535B">
            <w:pPr>
              <w:pStyle w:val="BodyTextIndent3"/>
              <w:tabs>
                <w:tab w:val="decimal" w:pos="646"/>
                <w:tab w:val="decimal" w:pos="784"/>
                <w:tab w:val="decimal" w:pos="882"/>
              </w:tabs>
              <w:spacing w:after="0" w:line="240" w:lineRule="atLeast"/>
              <w:ind w:left="0" w:right="-18"/>
              <w:rPr>
                <w:rFonts w:cs="Times New Roman"/>
                <w:b/>
                <w:bCs/>
                <w:sz w:val="20"/>
                <w:szCs w:val="20"/>
              </w:rPr>
            </w:pPr>
          </w:p>
        </w:tc>
        <w:tc>
          <w:tcPr>
            <w:tcW w:w="302" w:type="dxa"/>
            <w:shd w:val="clear" w:color="auto" w:fill="auto"/>
          </w:tcPr>
          <w:p w:rsidR="00E8535B" w:rsidRPr="00A4748C" w:rsidRDefault="00E8535B" w:rsidP="00E8535B">
            <w:pPr>
              <w:pStyle w:val="BodyTextIndent3"/>
              <w:tabs>
                <w:tab w:val="decimal" w:pos="646"/>
                <w:tab w:val="decimal" w:pos="784"/>
              </w:tabs>
              <w:spacing w:after="0" w:line="240" w:lineRule="atLeast"/>
              <w:ind w:left="0" w:right="-18"/>
              <w:rPr>
                <w:rFonts w:cs="Times New Roman"/>
                <w:b/>
                <w:bCs/>
                <w:sz w:val="20"/>
                <w:szCs w:val="20"/>
              </w:rPr>
            </w:pPr>
          </w:p>
        </w:tc>
        <w:tc>
          <w:tcPr>
            <w:tcW w:w="1278" w:type="dxa"/>
            <w:tcBorders>
              <w:top w:val="single" w:sz="4" w:space="0" w:color="auto"/>
            </w:tcBorders>
            <w:shd w:val="clear" w:color="auto" w:fill="auto"/>
          </w:tcPr>
          <w:p w:rsidR="00E8535B" w:rsidRPr="00A4748C" w:rsidRDefault="00E8535B" w:rsidP="00E8535B">
            <w:pPr>
              <w:pStyle w:val="BodyTextIndent3"/>
              <w:tabs>
                <w:tab w:val="decimal" w:pos="806"/>
              </w:tabs>
              <w:spacing w:after="0" w:line="240" w:lineRule="atLeast"/>
              <w:ind w:left="0" w:right="-18"/>
              <w:rPr>
                <w:rFonts w:cs="Times New Roman"/>
                <w:b/>
                <w:bCs/>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E8535B" w:rsidRPr="00A4748C" w:rsidRDefault="00E8535B" w:rsidP="00E8535B">
            <w:pPr>
              <w:pStyle w:val="BodyTextIndent3"/>
              <w:tabs>
                <w:tab w:val="decimal" w:pos="784"/>
                <w:tab w:val="decimal" w:pos="940"/>
              </w:tabs>
              <w:spacing w:after="0" w:line="240" w:lineRule="atLeast"/>
              <w:ind w:left="0" w:right="-18"/>
              <w:rPr>
                <w:rFonts w:cs="Times New Roman"/>
                <w:b/>
                <w:bCs/>
                <w:sz w:val="20"/>
                <w:szCs w:val="20"/>
              </w:rPr>
            </w:pP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61"/>
              <w:rPr>
                <w:rFonts w:eastAsia="MS Mincho" w:cs="Times New Roman"/>
                <w:b/>
                <w:bCs/>
                <w:spacing w:val="-6"/>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8</w:t>
            </w:r>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79,493</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8,878</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940"/>
              </w:tabs>
              <w:spacing w:after="0" w:line="240" w:lineRule="atLeast"/>
              <w:ind w:left="0" w:right="-108"/>
              <w:rPr>
                <w:rFonts w:cs="Times New Roman"/>
                <w:b/>
                <w:bCs/>
                <w:sz w:val="20"/>
                <w:szCs w:val="20"/>
              </w:rPr>
            </w:pPr>
            <w:r>
              <w:rPr>
                <w:rFonts w:cs="Times New Roman"/>
                <w:b/>
                <w:bCs/>
                <w:sz w:val="20"/>
                <w:szCs w:val="20"/>
              </w:rPr>
              <w:t>88,371</w:t>
            </w:r>
          </w:p>
        </w:tc>
      </w:tr>
      <w:tr w:rsidR="00E8535B" w:rsidRPr="00A4748C" w:rsidTr="00DF1C6D">
        <w:trPr>
          <w:cantSplit/>
          <w:trHeight w:val="254"/>
        </w:trPr>
        <w:tc>
          <w:tcPr>
            <w:tcW w:w="3330" w:type="dxa"/>
          </w:tcPr>
          <w:p w:rsidR="00E8535B" w:rsidRPr="00A4748C" w:rsidRDefault="00E8535B" w:rsidP="00E8535B">
            <w:pPr>
              <w:spacing w:line="240" w:lineRule="atLeast"/>
              <w:ind w:left="252" w:right="-108"/>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for the </w:t>
            </w:r>
            <w:r>
              <w:rPr>
                <w:rFonts w:eastAsia="MS Mincho" w:cs="Times New Roman"/>
                <w:sz w:val="20"/>
                <w:lang w:val="en-US"/>
              </w:rPr>
              <w:t>year</w:t>
            </w:r>
          </w:p>
        </w:tc>
        <w:tc>
          <w:tcPr>
            <w:tcW w:w="1309" w:type="dxa"/>
            <w:shd w:val="clear" w:color="auto" w:fill="auto"/>
          </w:tcPr>
          <w:p w:rsidR="00E8535B" w:rsidRPr="00A4748C" w:rsidRDefault="00FD40CF" w:rsidP="00E8535B">
            <w:pPr>
              <w:pStyle w:val="BodyTextIndent3"/>
              <w:tabs>
                <w:tab w:val="decimal" w:pos="900"/>
              </w:tabs>
              <w:spacing w:after="0" w:line="240" w:lineRule="atLeast"/>
              <w:ind w:left="0" w:right="-18"/>
              <w:rPr>
                <w:rFonts w:cs="Times New Roman"/>
                <w:sz w:val="20"/>
                <w:szCs w:val="20"/>
              </w:rPr>
            </w:pPr>
            <w:r>
              <w:rPr>
                <w:rFonts w:cs="Times New Roman"/>
                <w:sz w:val="20"/>
                <w:szCs w:val="20"/>
              </w:rPr>
              <w:t>2</w:t>
            </w:r>
            <w:r w:rsidR="00E8535B">
              <w:rPr>
                <w:rFonts w:cs="Times New Roman"/>
                <w:sz w:val="20"/>
                <w:szCs w:val="20"/>
              </w:rPr>
              <w:t>1,562</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r>
              <w:rPr>
                <w:rFonts w:cs="Times New Roman"/>
                <w:sz w:val="20"/>
                <w:szCs w:val="20"/>
              </w:rPr>
              <w:t>6,326</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sz w:val="20"/>
                <w:szCs w:val="20"/>
              </w:rPr>
            </w:pPr>
            <w:r>
              <w:rPr>
                <w:rFonts w:cs="Times New Roman"/>
                <w:sz w:val="20"/>
                <w:szCs w:val="20"/>
              </w:rPr>
              <w:t>27,888</w:t>
            </w:r>
          </w:p>
        </w:tc>
      </w:tr>
      <w:tr w:rsidR="00E8535B" w:rsidRPr="00A4748C" w:rsidTr="00DF1C6D">
        <w:trPr>
          <w:cantSplit/>
          <w:trHeight w:val="254"/>
        </w:trPr>
        <w:tc>
          <w:tcPr>
            <w:tcW w:w="3330" w:type="dxa"/>
          </w:tcPr>
          <w:p w:rsidR="00E8535B" w:rsidRPr="00A4748C" w:rsidRDefault="00E8535B" w:rsidP="00E8535B">
            <w:pPr>
              <w:spacing w:line="240" w:lineRule="atLeast"/>
              <w:ind w:left="252" w:right="-108"/>
              <w:rPr>
                <w:rFonts w:eastAsia="MS Mincho" w:cs="Times New Roman"/>
                <w:sz w:val="20"/>
                <w:lang w:val="en-US"/>
              </w:rPr>
            </w:pPr>
            <w:r>
              <w:rPr>
                <w:rFonts w:eastAsia="MS Mincho" w:cs="Times New Roman"/>
                <w:sz w:val="20"/>
                <w:lang w:val="en-US"/>
              </w:rPr>
              <w:t>Impairment loss</w:t>
            </w:r>
          </w:p>
        </w:tc>
        <w:tc>
          <w:tcPr>
            <w:tcW w:w="1309" w:type="dxa"/>
            <w:shd w:val="clear" w:color="auto" w:fill="auto"/>
          </w:tcPr>
          <w:p w:rsidR="00E8535B" w:rsidRDefault="00E8535B" w:rsidP="00E8535B">
            <w:pPr>
              <w:pStyle w:val="BodyTextIndent3"/>
              <w:tabs>
                <w:tab w:val="decimal" w:pos="684"/>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E8535B" w:rsidRDefault="00E8535B" w:rsidP="00E8535B">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E8535B" w:rsidRDefault="00E8535B" w:rsidP="00E8535B">
            <w:pPr>
              <w:pStyle w:val="BodyTextIndent3"/>
              <w:tabs>
                <w:tab w:val="decimal" w:pos="882"/>
              </w:tabs>
              <w:spacing w:after="0" w:line="240" w:lineRule="atLeast"/>
              <w:ind w:left="0" w:right="-18"/>
              <w:rPr>
                <w:rFonts w:cs="Times New Roman"/>
                <w:sz w:val="20"/>
                <w:szCs w:val="20"/>
              </w:rPr>
            </w:pPr>
            <w:r>
              <w:rPr>
                <w:rFonts w:cs="Times New Roman"/>
                <w:sz w:val="20"/>
                <w:szCs w:val="20"/>
              </w:rPr>
              <w:t>9,080</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Default="00E8535B" w:rsidP="00E8535B">
            <w:pPr>
              <w:pStyle w:val="BodyTextIndent3"/>
              <w:tabs>
                <w:tab w:val="decimal" w:pos="940"/>
              </w:tabs>
              <w:spacing w:after="0" w:line="240" w:lineRule="atLeast"/>
              <w:ind w:left="0" w:right="-18"/>
              <w:rPr>
                <w:rFonts w:cs="Times New Roman"/>
                <w:sz w:val="20"/>
                <w:szCs w:val="20"/>
              </w:rPr>
            </w:pPr>
            <w:r>
              <w:rPr>
                <w:rFonts w:cs="Times New Roman"/>
                <w:sz w:val="20"/>
                <w:szCs w:val="20"/>
              </w:rPr>
              <w:t>9,080</w:t>
            </w:r>
          </w:p>
        </w:tc>
      </w:tr>
      <w:tr w:rsidR="00E8535B" w:rsidRPr="00A4748C" w:rsidTr="00DF1C6D">
        <w:trPr>
          <w:cantSplit/>
          <w:trHeight w:val="254"/>
        </w:trPr>
        <w:tc>
          <w:tcPr>
            <w:tcW w:w="3330" w:type="dxa"/>
          </w:tcPr>
          <w:p w:rsidR="00E8535B" w:rsidRPr="00A4748C" w:rsidRDefault="00E8535B" w:rsidP="00E8535B">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Pr>
                <w:rFonts w:cs="Times New Roman"/>
                <w:b/>
                <w:bCs/>
                <w:sz w:val="20"/>
              </w:rPr>
              <w:t>31 December</w:t>
            </w:r>
            <w:r w:rsidRPr="00A4748C">
              <w:rPr>
                <w:rFonts w:cs="Times New Roman"/>
                <w:b/>
                <w:bCs/>
                <w:sz w:val="20"/>
              </w:rPr>
              <w:t xml:space="preserve"> 2018</w:t>
            </w:r>
          </w:p>
        </w:tc>
        <w:tc>
          <w:tcPr>
            <w:tcW w:w="1309" w:type="dxa"/>
            <w:tcBorders>
              <w:top w:val="single" w:sz="4" w:space="0" w:color="auto"/>
              <w:bottom w:val="doub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101,055</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double" w:sz="4" w:space="0" w:color="auto"/>
            </w:tcBorders>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sz w:val="20"/>
                <w:szCs w:val="20"/>
              </w:rPr>
            </w:pPr>
          </w:p>
        </w:tc>
        <w:tc>
          <w:tcPr>
            <w:tcW w:w="1278" w:type="dxa"/>
            <w:tcBorders>
              <w:top w:val="single" w:sz="4" w:space="0" w:color="auto"/>
              <w:bottom w:val="double" w:sz="4" w:space="0" w:color="auto"/>
            </w:tcBorders>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24,284</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bottom w:val="doub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08"/>
              <w:rPr>
                <w:rFonts w:cs="Times New Roman"/>
                <w:b/>
                <w:bCs/>
                <w:sz w:val="20"/>
                <w:szCs w:val="20"/>
              </w:rPr>
            </w:pPr>
            <w:r>
              <w:rPr>
                <w:rFonts w:cs="Times New Roman"/>
                <w:b/>
                <w:bCs/>
                <w:sz w:val="20"/>
                <w:szCs w:val="20"/>
              </w:rPr>
              <w:t>125,339</w:t>
            </w:r>
          </w:p>
        </w:tc>
      </w:tr>
      <w:tr w:rsidR="00E8535B" w:rsidRPr="00A4748C" w:rsidTr="00DF1C6D">
        <w:trPr>
          <w:cantSplit/>
          <w:trHeight w:val="254"/>
        </w:trPr>
        <w:tc>
          <w:tcPr>
            <w:tcW w:w="3330" w:type="dxa"/>
          </w:tcPr>
          <w:p w:rsidR="00E8535B" w:rsidRPr="00A4748C" w:rsidRDefault="00E8535B" w:rsidP="00E8535B">
            <w:pPr>
              <w:tabs>
                <w:tab w:val="left" w:pos="900"/>
              </w:tabs>
              <w:spacing w:line="240" w:lineRule="atLeast"/>
              <w:ind w:right="-115"/>
              <w:rPr>
                <w:rFonts w:eastAsia="MS Mincho" w:cs="Times New Roman"/>
                <w:b/>
                <w:bCs/>
                <w:sz w:val="20"/>
                <w:lang w:val="en-US"/>
              </w:rPr>
            </w:pPr>
          </w:p>
        </w:tc>
        <w:tc>
          <w:tcPr>
            <w:tcW w:w="1309" w:type="dxa"/>
            <w:tcBorders>
              <w:top w:val="double" w:sz="4" w:space="0" w:color="auto"/>
            </w:tcBorders>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tcBorders>
            <w:shd w:val="clear" w:color="auto" w:fill="auto"/>
          </w:tcPr>
          <w:p w:rsidR="00E8535B" w:rsidRPr="00A4748C" w:rsidRDefault="00E8535B" w:rsidP="00E8535B">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646"/>
                <w:tab w:val="decimal" w:pos="784"/>
                <w:tab w:val="decimal" w:pos="1240"/>
              </w:tabs>
              <w:spacing w:after="0" w:line="240" w:lineRule="atLeast"/>
              <w:ind w:left="0" w:right="-18"/>
              <w:rPr>
                <w:rFonts w:cs="Times New Roman"/>
                <w:sz w:val="20"/>
                <w:szCs w:val="20"/>
              </w:rPr>
            </w:pPr>
          </w:p>
        </w:tc>
        <w:tc>
          <w:tcPr>
            <w:tcW w:w="1278" w:type="dxa"/>
            <w:tcBorders>
              <w:top w:val="double" w:sz="4" w:space="0" w:color="auto"/>
            </w:tcBorders>
            <w:shd w:val="clear" w:color="auto" w:fill="auto"/>
          </w:tcPr>
          <w:p w:rsidR="00E8535B" w:rsidRPr="00A4748C" w:rsidRDefault="00E8535B" w:rsidP="00E8535B">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tcBorders>
            <w:shd w:val="clear" w:color="auto" w:fill="auto"/>
          </w:tcPr>
          <w:p w:rsidR="00E8535B" w:rsidRPr="00A4748C" w:rsidRDefault="00E8535B" w:rsidP="00E8535B">
            <w:pPr>
              <w:pStyle w:val="BodyTextIndent3"/>
              <w:tabs>
                <w:tab w:val="decimal" w:pos="784"/>
                <w:tab w:val="decimal" w:pos="940"/>
                <w:tab w:val="decimal" w:pos="1240"/>
              </w:tabs>
              <w:spacing w:after="0" w:line="240" w:lineRule="atLeast"/>
              <w:ind w:left="0" w:right="-18"/>
              <w:rPr>
                <w:rFonts w:cs="Times New Roman"/>
                <w:sz w:val="20"/>
                <w:szCs w:val="20"/>
              </w:rPr>
            </w:pPr>
          </w:p>
        </w:tc>
      </w:tr>
      <w:tr w:rsidR="00E8535B" w:rsidRPr="00A4748C" w:rsidTr="00DF1C6D">
        <w:trPr>
          <w:cantSplit/>
          <w:trHeight w:val="254"/>
        </w:trPr>
        <w:tc>
          <w:tcPr>
            <w:tcW w:w="3330" w:type="dxa"/>
          </w:tcPr>
          <w:p w:rsidR="00E8535B" w:rsidRPr="00A4748C" w:rsidRDefault="00E8535B" w:rsidP="00E8535B">
            <w:pPr>
              <w:tabs>
                <w:tab w:val="left" w:pos="900"/>
              </w:tabs>
              <w:spacing w:line="240" w:lineRule="atLeast"/>
              <w:ind w:right="-108" w:firstLine="252"/>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1309" w:type="dxa"/>
            <w:shd w:val="clear" w:color="auto" w:fill="auto"/>
          </w:tcPr>
          <w:p w:rsidR="00E8535B" w:rsidRPr="00A4748C" w:rsidRDefault="00E8535B" w:rsidP="00E8535B">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E8535B" w:rsidRPr="00A4748C" w:rsidRDefault="00E8535B" w:rsidP="00E8535B">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646"/>
                <w:tab w:val="decimal" w:pos="784"/>
                <w:tab w:val="decimal" w:pos="1240"/>
              </w:tabs>
              <w:spacing w:after="0" w:line="240" w:lineRule="atLeast"/>
              <w:ind w:left="0" w:right="-18"/>
              <w:rPr>
                <w:rFonts w:cs="Times New Roman"/>
                <w:sz w:val="20"/>
                <w:szCs w:val="20"/>
              </w:rPr>
            </w:pPr>
          </w:p>
        </w:tc>
        <w:tc>
          <w:tcPr>
            <w:tcW w:w="1278" w:type="dxa"/>
            <w:shd w:val="clear" w:color="auto" w:fill="auto"/>
          </w:tcPr>
          <w:p w:rsidR="00E8535B" w:rsidRPr="00A4748C" w:rsidRDefault="00E8535B" w:rsidP="00E8535B">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E8535B" w:rsidRPr="00A4748C" w:rsidRDefault="00E8535B" w:rsidP="00E8535B">
            <w:pPr>
              <w:pStyle w:val="BodyTextIndent3"/>
              <w:tabs>
                <w:tab w:val="decimal" w:pos="784"/>
                <w:tab w:val="decimal" w:pos="940"/>
                <w:tab w:val="decimal" w:pos="1240"/>
              </w:tabs>
              <w:spacing w:after="0" w:line="240" w:lineRule="atLeast"/>
              <w:ind w:left="0" w:right="-18"/>
              <w:rPr>
                <w:rFonts w:cs="Times New Roman"/>
                <w:sz w:val="20"/>
                <w:szCs w:val="20"/>
              </w:rPr>
            </w:pP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52"/>
              <w:rPr>
                <w:rFonts w:eastAsia="MS Mincho" w:cs="Times New Roman"/>
                <w:b/>
                <w:bCs/>
                <w:spacing w:val="-6"/>
                <w:sz w:val="20"/>
                <w:lang w:val="en-US"/>
              </w:rPr>
            </w:pPr>
            <w:r>
              <w:rPr>
                <w:rFonts w:eastAsia="MS Mincho" w:cs="Times New Roman"/>
                <w:b/>
                <w:bCs/>
                <w:spacing w:val="-6"/>
                <w:sz w:val="20"/>
                <w:lang w:val="en-US"/>
              </w:rPr>
              <w:t>At 1 January 2017</w:t>
            </w:r>
          </w:p>
        </w:tc>
        <w:tc>
          <w:tcPr>
            <w:tcW w:w="1309" w:type="dxa"/>
            <w:tcBorders>
              <w:bottom w:val="double" w:sz="4" w:space="0" w:color="auto"/>
            </w:tcBorders>
            <w:shd w:val="clear" w:color="auto" w:fill="auto"/>
            <w:vAlign w:val="bottom"/>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23,400</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16,630</w:t>
            </w:r>
          </w:p>
        </w:tc>
        <w:tc>
          <w:tcPr>
            <w:tcW w:w="302" w:type="dxa"/>
            <w:shd w:val="clear" w:color="auto" w:fill="auto"/>
          </w:tcPr>
          <w:p w:rsidR="00E8535B" w:rsidRPr="00A4748C" w:rsidRDefault="00E8535B" w:rsidP="00E8535B">
            <w:pPr>
              <w:pStyle w:val="BodyTextIndent3"/>
              <w:tabs>
                <w:tab w:val="decimal" w:pos="1062"/>
              </w:tabs>
              <w:spacing w:after="0" w:line="240" w:lineRule="atLeast"/>
              <w:ind w:left="0" w:right="-18"/>
              <w:rPr>
                <w:rFonts w:cs="Times New Roman"/>
                <w:b/>
                <w:bCs/>
                <w:sz w:val="20"/>
                <w:szCs w:val="20"/>
              </w:rPr>
            </w:pPr>
          </w:p>
        </w:tc>
        <w:tc>
          <w:tcPr>
            <w:tcW w:w="1278" w:type="dxa"/>
            <w:tcBorders>
              <w:bottom w:val="double" w:sz="4" w:space="0" w:color="auto"/>
            </w:tcBorders>
            <w:shd w:val="clear" w:color="auto" w:fill="auto"/>
            <w:vAlign w:val="bottom"/>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3</w:t>
            </w:r>
            <w:r>
              <w:rPr>
                <w:rFonts w:cs="Times New Roman"/>
                <w:b/>
                <w:bCs/>
                <w:sz w:val="20"/>
                <w:szCs w:val="20"/>
              </w:rPr>
              <w:t>61</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b/>
                <w:bCs/>
                <w:sz w:val="20"/>
                <w:szCs w:val="20"/>
              </w:rPr>
            </w:pPr>
            <w:r w:rsidRPr="00A4748C">
              <w:rPr>
                <w:rFonts w:cs="Times New Roman"/>
                <w:b/>
                <w:bCs/>
                <w:sz w:val="20"/>
                <w:szCs w:val="20"/>
              </w:rPr>
              <w:t>40,391</w:t>
            </w:r>
          </w:p>
        </w:tc>
      </w:tr>
      <w:tr w:rsidR="00E8535B" w:rsidRPr="00A4748C" w:rsidTr="00DF1C6D">
        <w:trPr>
          <w:cantSplit/>
          <w:trHeight w:val="254"/>
        </w:trPr>
        <w:tc>
          <w:tcPr>
            <w:tcW w:w="3330" w:type="dxa"/>
          </w:tcPr>
          <w:p w:rsidR="00E8535B" w:rsidRPr="00A4748C" w:rsidRDefault="00E8535B" w:rsidP="00E8535B">
            <w:pPr>
              <w:spacing w:line="240" w:lineRule="atLeast"/>
              <w:ind w:right="-108" w:firstLine="252"/>
              <w:rPr>
                <w:rFonts w:eastAsia="MS Mincho" w:cs="Times New Roman"/>
                <w:b/>
                <w:bCs/>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7</w:t>
            </w:r>
          </w:p>
        </w:tc>
        <w:tc>
          <w:tcPr>
            <w:tcW w:w="1309" w:type="dxa"/>
            <w:tcBorders>
              <w:top w:val="double" w:sz="4" w:space="0" w:color="auto"/>
            </w:tcBorders>
            <w:shd w:val="clear" w:color="auto" w:fill="auto"/>
            <w:vAlign w:val="bottom"/>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tcBorders>
            <w:shd w:val="clear" w:color="auto" w:fill="auto"/>
          </w:tcPr>
          <w:p w:rsidR="00E8535B" w:rsidRPr="00A4748C" w:rsidRDefault="00E8535B" w:rsidP="00E8535B">
            <w:pPr>
              <w:pStyle w:val="BodyTextIndent3"/>
              <w:tabs>
                <w:tab w:val="decimal" w:pos="646"/>
                <w:tab w:val="decimal" w:pos="784"/>
                <w:tab w:val="decimal" w:pos="882"/>
              </w:tabs>
              <w:spacing w:after="0" w:line="240" w:lineRule="atLeast"/>
              <w:ind w:left="0" w:right="-18"/>
              <w:rPr>
                <w:rFonts w:cs="Times New Roman"/>
                <w:b/>
                <w:bCs/>
                <w:sz w:val="20"/>
                <w:szCs w:val="20"/>
              </w:rPr>
            </w:pPr>
          </w:p>
        </w:tc>
        <w:tc>
          <w:tcPr>
            <w:tcW w:w="302" w:type="dxa"/>
            <w:shd w:val="clear" w:color="auto" w:fill="auto"/>
          </w:tcPr>
          <w:p w:rsidR="00E8535B" w:rsidRPr="00A4748C" w:rsidRDefault="00E8535B" w:rsidP="00E8535B">
            <w:pPr>
              <w:pStyle w:val="BodyTextIndent3"/>
              <w:tabs>
                <w:tab w:val="decimal" w:pos="646"/>
                <w:tab w:val="decimal" w:pos="784"/>
              </w:tabs>
              <w:spacing w:after="0" w:line="240" w:lineRule="atLeast"/>
              <w:ind w:left="0" w:right="-18"/>
              <w:rPr>
                <w:rFonts w:cs="Times New Roman"/>
                <w:b/>
                <w:bCs/>
                <w:sz w:val="20"/>
                <w:szCs w:val="20"/>
              </w:rPr>
            </w:pPr>
          </w:p>
        </w:tc>
        <w:tc>
          <w:tcPr>
            <w:tcW w:w="1278" w:type="dxa"/>
            <w:tcBorders>
              <w:top w:val="double" w:sz="4" w:space="0" w:color="auto"/>
            </w:tcBorders>
            <w:shd w:val="clear" w:color="auto" w:fill="auto"/>
            <w:vAlign w:val="bottom"/>
          </w:tcPr>
          <w:p w:rsidR="00E8535B" w:rsidRPr="00A4748C" w:rsidRDefault="00E8535B" w:rsidP="00E8535B">
            <w:pPr>
              <w:pStyle w:val="BodyTextIndent3"/>
              <w:tabs>
                <w:tab w:val="decimal" w:pos="540"/>
              </w:tabs>
              <w:spacing w:after="0" w:line="240" w:lineRule="atLeast"/>
              <w:ind w:left="0" w:right="-18"/>
              <w:rPr>
                <w:rFonts w:cs="Times New Roman"/>
                <w:sz w:val="20"/>
                <w:szCs w:val="20"/>
              </w:rPr>
            </w:pP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tcBorders>
            <w:shd w:val="clear" w:color="auto" w:fill="auto"/>
          </w:tcPr>
          <w:p w:rsidR="00E8535B" w:rsidRPr="00A4748C" w:rsidRDefault="00E8535B" w:rsidP="00E8535B">
            <w:pPr>
              <w:pStyle w:val="BodyTextIndent3"/>
              <w:tabs>
                <w:tab w:val="decimal" w:pos="784"/>
                <w:tab w:val="decimal" w:pos="940"/>
              </w:tabs>
              <w:spacing w:after="0" w:line="240" w:lineRule="atLeast"/>
              <w:ind w:left="0" w:right="-18"/>
              <w:rPr>
                <w:rFonts w:cs="Times New Roman"/>
                <w:b/>
                <w:bCs/>
                <w:sz w:val="20"/>
                <w:szCs w:val="20"/>
              </w:rPr>
            </w:pPr>
          </w:p>
        </w:tc>
      </w:tr>
      <w:tr w:rsidR="00E8535B" w:rsidRPr="00A4748C" w:rsidTr="00DF1C6D">
        <w:trPr>
          <w:cantSplit/>
          <w:trHeight w:val="254"/>
        </w:trPr>
        <w:tc>
          <w:tcPr>
            <w:tcW w:w="3330" w:type="dxa"/>
          </w:tcPr>
          <w:p w:rsidR="00E8535B" w:rsidRPr="00A4748C" w:rsidRDefault="00E8535B" w:rsidP="00E8535B">
            <w:pPr>
              <w:tabs>
                <w:tab w:val="left" w:pos="877"/>
              </w:tabs>
              <w:spacing w:line="240" w:lineRule="atLeast"/>
              <w:ind w:right="-108" w:firstLine="243"/>
              <w:rPr>
                <w:rFonts w:eastAsia="MS Mincho" w:cs="Times New Roman"/>
                <w:b/>
                <w:bCs/>
                <w:spacing w:val="-6"/>
                <w:sz w:val="20"/>
                <w:lang w:val="en-US"/>
              </w:rPr>
            </w:pPr>
            <w:r w:rsidRPr="00A4748C">
              <w:rPr>
                <w:rFonts w:eastAsia="MS Mincho" w:cs="Times New Roman"/>
                <w:b/>
                <w:bCs/>
                <w:spacing w:val="-6"/>
                <w:sz w:val="20"/>
                <w:lang w:val="en-US"/>
              </w:rPr>
              <w:t xml:space="preserve">   </w:t>
            </w:r>
            <w:r w:rsidRPr="00A4748C">
              <w:rPr>
                <w:rFonts w:eastAsia="MS Mincho" w:cs="Times New Roman"/>
                <w:b/>
                <w:bCs/>
                <w:sz w:val="20"/>
                <w:lang w:val="en-US"/>
              </w:rPr>
              <w:t>and 1 January 201</w:t>
            </w:r>
            <w:r>
              <w:rPr>
                <w:rFonts w:eastAsia="MS Mincho" w:cs="Times New Roman"/>
                <w:b/>
                <w:bCs/>
                <w:spacing w:val="-6"/>
                <w:sz w:val="20"/>
                <w:lang w:val="en-US"/>
              </w:rPr>
              <w:t>8</w:t>
            </w:r>
          </w:p>
        </w:tc>
        <w:tc>
          <w:tcPr>
            <w:tcW w:w="1309" w:type="dxa"/>
            <w:tcBorders>
              <w:bottom w:val="double" w:sz="4" w:space="0" w:color="auto"/>
            </w:tcBorders>
            <w:shd w:val="clear" w:color="auto" w:fill="auto"/>
            <w:vAlign w:val="bottom"/>
          </w:tcPr>
          <w:p w:rsidR="00E8535B" w:rsidRPr="00A4748C" w:rsidRDefault="00E8535B" w:rsidP="00E8535B">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34,381</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12,430</w:t>
            </w:r>
          </w:p>
        </w:tc>
        <w:tc>
          <w:tcPr>
            <w:tcW w:w="302" w:type="dxa"/>
            <w:shd w:val="clear" w:color="auto" w:fill="auto"/>
          </w:tcPr>
          <w:p w:rsidR="00E8535B" w:rsidRPr="00A4748C" w:rsidRDefault="00E8535B" w:rsidP="00E8535B">
            <w:pPr>
              <w:pStyle w:val="BodyTextIndent3"/>
              <w:tabs>
                <w:tab w:val="decimal" w:pos="1062"/>
              </w:tabs>
              <w:spacing w:after="0" w:line="240" w:lineRule="atLeast"/>
              <w:ind w:left="0" w:right="-18"/>
              <w:rPr>
                <w:rFonts w:cs="Times New Roman"/>
                <w:b/>
                <w:bCs/>
                <w:sz w:val="20"/>
                <w:szCs w:val="20"/>
              </w:rPr>
            </w:pPr>
          </w:p>
        </w:tc>
        <w:tc>
          <w:tcPr>
            <w:tcW w:w="1278" w:type="dxa"/>
            <w:tcBorders>
              <w:bottom w:val="double" w:sz="4" w:space="0" w:color="auto"/>
            </w:tcBorders>
            <w:shd w:val="clear" w:color="auto" w:fill="auto"/>
            <w:vAlign w:val="bottom"/>
          </w:tcPr>
          <w:p w:rsidR="00E8535B" w:rsidRPr="00A4748C" w:rsidRDefault="00E8535B" w:rsidP="00E8535B">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14,870</w:t>
            </w:r>
          </w:p>
        </w:tc>
        <w:tc>
          <w:tcPr>
            <w:tcW w:w="302" w:type="dxa"/>
            <w:shd w:val="clear" w:color="auto" w:fill="auto"/>
          </w:tcPr>
          <w:p w:rsidR="00E8535B" w:rsidRPr="00A4748C"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E8535B" w:rsidRPr="00A4748C" w:rsidRDefault="00E8535B" w:rsidP="00E8535B">
            <w:pPr>
              <w:pStyle w:val="BodyTextIndent3"/>
              <w:tabs>
                <w:tab w:val="decimal" w:pos="940"/>
              </w:tabs>
              <w:spacing w:after="0" w:line="240" w:lineRule="atLeast"/>
              <w:ind w:left="0" w:right="-18"/>
              <w:rPr>
                <w:rFonts w:cs="Times New Roman"/>
                <w:b/>
                <w:bCs/>
                <w:sz w:val="20"/>
                <w:szCs w:val="20"/>
              </w:rPr>
            </w:pPr>
            <w:r w:rsidRPr="00A4748C">
              <w:rPr>
                <w:rFonts w:cs="Times New Roman"/>
                <w:b/>
                <w:bCs/>
                <w:sz w:val="20"/>
                <w:szCs w:val="20"/>
              </w:rPr>
              <w:t>61,681</w:t>
            </w:r>
          </w:p>
        </w:tc>
      </w:tr>
      <w:tr w:rsidR="00E8535B" w:rsidRPr="00A4748C" w:rsidTr="00DF1C6D">
        <w:trPr>
          <w:cantSplit/>
          <w:trHeight w:val="254"/>
        </w:trPr>
        <w:tc>
          <w:tcPr>
            <w:tcW w:w="3330" w:type="dxa"/>
          </w:tcPr>
          <w:p w:rsidR="00E8535B" w:rsidRPr="005B2C8B" w:rsidRDefault="00E8535B" w:rsidP="00E8535B">
            <w:pPr>
              <w:spacing w:line="240" w:lineRule="atLeast"/>
              <w:ind w:right="-108" w:firstLine="252"/>
              <w:rPr>
                <w:rFonts w:eastAsia="MS Mincho" w:cs="Times New Roman"/>
                <w:b/>
                <w:bCs/>
                <w:spacing w:val="-6"/>
                <w:sz w:val="20"/>
                <w:lang w:val="en-US"/>
              </w:rPr>
            </w:pPr>
            <w:r w:rsidRPr="005B2C8B">
              <w:rPr>
                <w:rFonts w:eastAsia="MS Mincho" w:cs="Times New Roman"/>
                <w:b/>
                <w:bCs/>
                <w:sz w:val="20"/>
                <w:lang w:val="en-US"/>
              </w:rPr>
              <w:t xml:space="preserve">At </w:t>
            </w:r>
            <w:r>
              <w:rPr>
                <w:rFonts w:cs="Times New Roman"/>
                <w:b/>
                <w:bCs/>
                <w:sz w:val="20"/>
              </w:rPr>
              <w:t>31 December</w:t>
            </w:r>
            <w:r w:rsidRPr="005B2C8B">
              <w:rPr>
                <w:rFonts w:cs="Times New Roman"/>
                <w:b/>
                <w:bCs/>
                <w:sz w:val="20"/>
              </w:rPr>
              <w:t xml:space="preserve"> 2018</w:t>
            </w:r>
          </w:p>
        </w:tc>
        <w:tc>
          <w:tcPr>
            <w:tcW w:w="1309" w:type="dxa"/>
            <w:tcBorders>
              <w:top w:val="double" w:sz="4" w:space="0" w:color="auto"/>
              <w:bottom w:val="double" w:sz="4" w:space="0" w:color="auto"/>
            </w:tcBorders>
            <w:shd w:val="clear" w:color="auto" w:fill="auto"/>
            <w:vAlign w:val="bottom"/>
          </w:tcPr>
          <w:p w:rsidR="00E8535B" w:rsidRPr="005B2C8B" w:rsidRDefault="00E8535B" w:rsidP="00E8535B">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167,145</w:t>
            </w:r>
          </w:p>
        </w:tc>
        <w:tc>
          <w:tcPr>
            <w:tcW w:w="302" w:type="dxa"/>
            <w:shd w:val="clear" w:color="auto" w:fill="auto"/>
          </w:tcPr>
          <w:p w:rsidR="00E8535B" w:rsidRPr="005B2C8B" w:rsidRDefault="00E8535B" w:rsidP="00E8535B">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bottom w:val="double" w:sz="4" w:space="0" w:color="auto"/>
            </w:tcBorders>
            <w:shd w:val="clear" w:color="auto" w:fill="auto"/>
          </w:tcPr>
          <w:p w:rsidR="00E8535B" w:rsidRPr="005B2C8B" w:rsidRDefault="00E8535B" w:rsidP="00E8535B">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163,790</w:t>
            </w:r>
          </w:p>
        </w:tc>
        <w:tc>
          <w:tcPr>
            <w:tcW w:w="302" w:type="dxa"/>
            <w:shd w:val="clear" w:color="auto" w:fill="auto"/>
          </w:tcPr>
          <w:p w:rsidR="00E8535B" w:rsidRPr="005B2C8B" w:rsidRDefault="00E8535B" w:rsidP="00E8535B">
            <w:pPr>
              <w:pStyle w:val="BodyTextIndent3"/>
              <w:tabs>
                <w:tab w:val="decimal" w:pos="1062"/>
              </w:tabs>
              <w:spacing w:after="0" w:line="240" w:lineRule="atLeast"/>
              <w:ind w:left="0" w:right="-18"/>
              <w:rPr>
                <w:rFonts w:cs="Times New Roman"/>
                <w:b/>
                <w:bCs/>
                <w:sz w:val="20"/>
                <w:szCs w:val="20"/>
              </w:rPr>
            </w:pPr>
          </w:p>
        </w:tc>
        <w:tc>
          <w:tcPr>
            <w:tcW w:w="1278" w:type="dxa"/>
            <w:tcBorders>
              <w:top w:val="double" w:sz="4" w:space="0" w:color="auto"/>
              <w:bottom w:val="double" w:sz="4" w:space="0" w:color="auto"/>
            </w:tcBorders>
            <w:shd w:val="clear" w:color="auto" w:fill="auto"/>
            <w:vAlign w:val="bottom"/>
          </w:tcPr>
          <w:p w:rsidR="00E8535B" w:rsidRPr="005B2C8B" w:rsidRDefault="00E8535B" w:rsidP="00E8535B">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234</w:t>
            </w:r>
          </w:p>
        </w:tc>
        <w:tc>
          <w:tcPr>
            <w:tcW w:w="302" w:type="dxa"/>
            <w:shd w:val="clear" w:color="auto" w:fill="auto"/>
          </w:tcPr>
          <w:p w:rsidR="00E8535B" w:rsidRPr="005B2C8B" w:rsidRDefault="00E8535B" w:rsidP="00E8535B">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bottom w:val="double" w:sz="4" w:space="0" w:color="auto"/>
            </w:tcBorders>
            <w:shd w:val="clear" w:color="auto" w:fill="auto"/>
          </w:tcPr>
          <w:p w:rsidR="00E8535B" w:rsidRPr="005B2C8B" w:rsidRDefault="00E8535B" w:rsidP="00E8535B">
            <w:pPr>
              <w:pStyle w:val="BodyTextIndent3"/>
              <w:tabs>
                <w:tab w:val="decimal" w:pos="940"/>
              </w:tabs>
              <w:spacing w:after="0" w:line="240" w:lineRule="atLeast"/>
              <w:ind w:left="0" w:right="-18"/>
              <w:rPr>
                <w:rFonts w:cs="Times New Roman"/>
                <w:b/>
                <w:bCs/>
                <w:sz w:val="20"/>
                <w:szCs w:val="20"/>
              </w:rPr>
            </w:pPr>
            <w:r>
              <w:rPr>
                <w:rFonts w:cs="Times New Roman"/>
                <w:b/>
                <w:bCs/>
                <w:sz w:val="20"/>
                <w:szCs w:val="20"/>
              </w:rPr>
              <w:t>331,169</w:t>
            </w:r>
          </w:p>
        </w:tc>
      </w:tr>
    </w:tbl>
    <w:p w:rsidR="00E01F7E" w:rsidRDefault="00E01F7E" w:rsidP="00E01F7E">
      <w:pPr>
        <w:spacing w:line="240" w:lineRule="atLeast"/>
        <w:ind w:left="540"/>
        <w:jc w:val="both"/>
        <w:rPr>
          <w:rFonts w:cs="Times New Roman"/>
          <w:szCs w:val="22"/>
        </w:rPr>
      </w:pPr>
    </w:p>
    <w:p w:rsidR="00E01F7E" w:rsidRDefault="00E01F7E" w:rsidP="00E01F7E">
      <w:pPr>
        <w:tabs>
          <w:tab w:val="left" w:pos="540"/>
        </w:tabs>
        <w:spacing w:line="240" w:lineRule="atLeast"/>
        <w:ind w:left="540" w:right="-27"/>
        <w:jc w:val="both"/>
        <w:rPr>
          <w:rFonts w:cs="Times New Roman"/>
          <w:szCs w:val="22"/>
        </w:rPr>
      </w:pPr>
      <w:r>
        <w:rPr>
          <w:rFonts w:cs="Times New Roman"/>
          <w:szCs w:val="22"/>
        </w:rPr>
        <w:t>Useful life of the intangible assets is</w:t>
      </w:r>
      <w:r w:rsidRPr="00457678">
        <w:rPr>
          <w:rFonts w:cs="Times New Roman"/>
          <w:szCs w:val="22"/>
        </w:rPr>
        <w:t xml:space="preserve"> given in note </w:t>
      </w:r>
      <w:r>
        <w:rPr>
          <w:rFonts w:cs="Times New Roman"/>
          <w:szCs w:val="22"/>
        </w:rPr>
        <w:t>3 (l).</w:t>
      </w:r>
    </w:p>
    <w:p w:rsidR="00E01F7E" w:rsidRDefault="00E01F7E" w:rsidP="00E01F7E">
      <w:pPr>
        <w:spacing w:line="240" w:lineRule="atLeast"/>
        <w:ind w:left="540"/>
        <w:jc w:val="both"/>
        <w:rPr>
          <w:rFonts w:cs="Times New Roman"/>
          <w:szCs w:val="22"/>
        </w:rPr>
      </w:pPr>
    </w:p>
    <w:p w:rsidR="00E01F7E" w:rsidRPr="00D8228C" w:rsidRDefault="00E01F7E" w:rsidP="00E01F7E">
      <w:pPr>
        <w:spacing w:line="240" w:lineRule="atLeast"/>
        <w:ind w:left="540"/>
        <w:jc w:val="both"/>
        <w:rPr>
          <w:rFonts w:cs="Times New Roman"/>
          <w:szCs w:val="22"/>
        </w:rPr>
      </w:pPr>
      <w:r>
        <w:rPr>
          <w:rFonts w:cs="Times New Roman"/>
          <w:szCs w:val="22"/>
        </w:rPr>
        <w:t xml:space="preserve">Amortisation charges for </w:t>
      </w:r>
      <w:r w:rsidR="004E1FD3">
        <w:rPr>
          <w:rFonts w:cs="Times New Roman"/>
          <w:szCs w:val="22"/>
        </w:rPr>
        <w:t>year</w:t>
      </w:r>
      <w:r w:rsidR="00A4748C">
        <w:rPr>
          <w:szCs w:val="28"/>
          <w:lang w:val="en-US" w:bidi="th-TH"/>
        </w:rPr>
        <w:t xml:space="preserve"> ended </w:t>
      </w:r>
      <w:r w:rsidR="00D203E5">
        <w:rPr>
          <w:szCs w:val="28"/>
          <w:lang w:val="en-US" w:bidi="th-TH"/>
        </w:rPr>
        <w:t>31 December</w:t>
      </w:r>
      <w:r w:rsidR="00A4748C">
        <w:rPr>
          <w:szCs w:val="28"/>
          <w:lang w:val="en-US" w:bidi="th-TH"/>
        </w:rPr>
        <w:t xml:space="preserve"> 2018 and 2017 </w:t>
      </w:r>
      <w:r>
        <w:rPr>
          <w:rFonts w:cs="Times New Roman"/>
          <w:szCs w:val="22"/>
        </w:rPr>
        <w:t xml:space="preserve">amounting to Baht </w:t>
      </w:r>
      <w:r w:rsidR="005F69A1">
        <w:rPr>
          <w:rFonts w:cs="Times New Roman"/>
          <w:szCs w:val="22"/>
        </w:rPr>
        <w:br/>
      </w:r>
      <w:r w:rsidR="007F2AE1">
        <w:rPr>
          <w:rFonts w:cs="Times New Roman"/>
          <w:szCs w:val="22"/>
        </w:rPr>
        <w:t>27.9</w:t>
      </w:r>
      <w:r w:rsidRPr="00D8228C">
        <w:rPr>
          <w:rFonts w:cs="Times New Roman"/>
          <w:szCs w:val="22"/>
        </w:rPr>
        <w:t xml:space="preserve"> million</w:t>
      </w:r>
      <w:r>
        <w:rPr>
          <w:rFonts w:cs="Times New Roman"/>
          <w:szCs w:val="22"/>
        </w:rPr>
        <w:t xml:space="preserve"> and Baht </w:t>
      </w:r>
      <w:r w:rsidR="004E1FD3">
        <w:rPr>
          <w:rFonts w:cs="Times New Roman"/>
          <w:szCs w:val="22"/>
          <w:lang w:val="en-US"/>
        </w:rPr>
        <w:t>12.4</w:t>
      </w:r>
      <w:r>
        <w:rPr>
          <w:rFonts w:cs="Times New Roman"/>
          <w:szCs w:val="22"/>
        </w:rPr>
        <w:t xml:space="preserve"> million, respectively,</w:t>
      </w:r>
      <w:r w:rsidRPr="00D8228C">
        <w:rPr>
          <w:rFonts w:cs="Times New Roman"/>
          <w:szCs w:val="22"/>
        </w:rPr>
        <w:t xml:space="preserve"> </w:t>
      </w:r>
      <w:r>
        <w:rPr>
          <w:rFonts w:cs="Times New Roman"/>
          <w:szCs w:val="22"/>
        </w:rPr>
        <w:t>were</w:t>
      </w:r>
      <w:r w:rsidRPr="00D8228C">
        <w:rPr>
          <w:rFonts w:cs="Times New Roman"/>
          <w:szCs w:val="22"/>
        </w:rPr>
        <w:t xml:space="preserve"> recorded in profit or loss.</w:t>
      </w:r>
    </w:p>
    <w:p w:rsidR="00E01F7E" w:rsidRDefault="00E01F7E" w:rsidP="00E01F7E">
      <w:pPr>
        <w:spacing w:line="240" w:lineRule="atLeast"/>
        <w:ind w:right="-27"/>
        <w:jc w:val="both"/>
        <w:rPr>
          <w:rFonts w:cs="Times New Roman"/>
          <w:szCs w:val="22"/>
        </w:rPr>
      </w:pPr>
    </w:p>
    <w:p w:rsidR="00E01F7E" w:rsidRDefault="00E01F7E" w:rsidP="00E01F7E">
      <w:pPr>
        <w:spacing w:line="240" w:lineRule="atLeast"/>
        <w:ind w:left="540" w:right="-27"/>
        <w:jc w:val="both"/>
        <w:rPr>
          <w:rFonts w:cs="Times New Roman"/>
          <w:i/>
          <w:iCs/>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Pr>
          <w:rFonts w:cs="Times New Roman"/>
          <w:szCs w:val="22"/>
        </w:rPr>
        <w:br/>
      </w:r>
      <w:r w:rsidR="00D203E5">
        <w:rPr>
          <w:rFonts w:cs="Times New Roman"/>
          <w:szCs w:val="22"/>
        </w:rPr>
        <w:t>31 December</w:t>
      </w:r>
      <w:r w:rsidR="00B83A3F">
        <w:rPr>
          <w:rFonts w:cs="Times New Roman"/>
          <w:szCs w:val="22"/>
        </w:rPr>
        <w:t xml:space="preserve"> 2018</w:t>
      </w:r>
      <w:r w:rsidRPr="00FE11D3">
        <w:rPr>
          <w:rFonts w:cs="Times New Roman"/>
          <w:szCs w:val="22"/>
        </w:rPr>
        <w:t xml:space="preserve"> amounted to Baht </w:t>
      </w:r>
      <w:r w:rsidR="00425E36">
        <w:rPr>
          <w:rFonts w:cs="Times New Roman"/>
          <w:szCs w:val="22"/>
        </w:rPr>
        <w:t>65.3</w:t>
      </w:r>
      <w:r w:rsidR="00A448F9">
        <w:rPr>
          <w:rFonts w:cs="Times New Roman"/>
          <w:szCs w:val="22"/>
        </w:rPr>
        <w:t xml:space="preserve"> </w:t>
      </w:r>
      <w:r w:rsidRPr="00FE11D3">
        <w:rPr>
          <w:rFonts w:cs="Times New Roman"/>
          <w:szCs w:val="22"/>
        </w:rPr>
        <w:t>million</w:t>
      </w:r>
      <w:r>
        <w:rPr>
          <w:rFonts w:cs="Times New Roman"/>
          <w:szCs w:val="22"/>
        </w:rPr>
        <w:t xml:space="preserve"> </w:t>
      </w:r>
      <w:r w:rsidRPr="0080523F">
        <w:rPr>
          <w:rFonts w:cs="Times New Roman"/>
          <w:i/>
          <w:iCs/>
          <w:szCs w:val="22"/>
        </w:rPr>
        <w:t>(</w:t>
      </w:r>
      <w:r w:rsidR="00A4748C">
        <w:rPr>
          <w:rFonts w:cs="Times New Roman"/>
          <w:i/>
          <w:iCs/>
          <w:szCs w:val="22"/>
        </w:rPr>
        <w:t>201</w:t>
      </w:r>
      <w:r w:rsidR="00B83A3F">
        <w:rPr>
          <w:rFonts w:cs="Times New Roman"/>
          <w:i/>
          <w:iCs/>
          <w:szCs w:val="22"/>
        </w:rPr>
        <w:t>7</w:t>
      </w:r>
      <w:r w:rsidRPr="0080523F">
        <w:rPr>
          <w:rFonts w:cs="Times New Roman"/>
          <w:i/>
          <w:iCs/>
          <w:szCs w:val="22"/>
        </w:rPr>
        <w:t xml:space="preserve">: Baht </w:t>
      </w:r>
      <w:r w:rsidR="00B83A3F">
        <w:rPr>
          <w:rFonts w:cs="Times New Roman"/>
          <w:i/>
          <w:iCs/>
          <w:szCs w:val="22"/>
        </w:rPr>
        <w:t>61.2</w:t>
      </w:r>
      <w:r w:rsidRPr="0080523F">
        <w:rPr>
          <w:rFonts w:cs="Times New Roman"/>
          <w:i/>
          <w:iCs/>
          <w:szCs w:val="22"/>
        </w:rPr>
        <w:t xml:space="preserve"> million).</w:t>
      </w:r>
    </w:p>
    <w:p w:rsidR="00D958CE" w:rsidRDefault="00D958CE"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425E36" w:rsidRDefault="00425E36" w:rsidP="00DF1C6D">
      <w:pPr>
        <w:pStyle w:val="BodyText"/>
        <w:spacing w:after="0"/>
      </w:pPr>
    </w:p>
    <w:p w:rsidR="00922FE3" w:rsidRDefault="00922FE3" w:rsidP="00DF1C6D">
      <w:pPr>
        <w:pStyle w:val="BodyText"/>
        <w:spacing w:after="0"/>
      </w:pPr>
    </w:p>
    <w:p w:rsidR="00425E36" w:rsidRDefault="00425E36" w:rsidP="00DF1C6D">
      <w:pPr>
        <w:pStyle w:val="BodyText"/>
        <w:spacing w:after="0"/>
      </w:pPr>
    </w:p>
    <w:p w:rsidR="00425E36" w:rsidRPr="00916906" w:rsidRDefault="00425E36" w:rsidP="00DF1C6D">
      <w:pPr>
        <w:pStyle w:val="BodyText"/>
        <w:spacing w:after="0"/>
      </w:pPr>
    </w:p>
    <w:p w:rsidR="00B83A3F" w:rsidRPr="001A0AF8" w:rsidRDefault="00B83A3F" w:rsidP="001A0AF8">
      <w:pPr>
        <w:pStyle w:val="Heading1"/>
        <w:numPr>
          <w:ilvl w:val="0"/>
          <w:numId w:val="0"/>
        </w:numPr>
        <w:tabs>
          <w:tab w:val="left" w:pos="540"/>
        </w:tabs>
        <w:spacing w:before="0" w:after="0" w:line="240" w:lineRule="auto"/>
        <w:rPr>
          <w:rFonts w:cs="Times New Roman"/>
          <w:sz w:val="2"/>
          <w:szCs w:val="2"/>
          <w:lang w:val="en-US"/>
        </w:rPr>
      </w:pPr>
    </w:p>
    <w:tbl>
      <w:tblPr>
        <w:tblW w:w="9420" w:type="dxa"/>
        <w:tblInd w:w="180" w:type="dxa"/>
        <w:tblLayout w:type="fixed"/>
        <w:tblLook w:val="0000" w:firstRow="0" w:lastRow="0" w:firstColumn="0" w:lastColumn="0" w:noHBand="0" w:noVBand="0"/>
      </w:tblPr>
      <w:tblGrid>
        <w:gridCol w:w="3420"/>
        <w:gridCol w:w="1266"/>
        <w:gridCol w:w="292"/>
        <w:gridCol w:w="1322"/>
        <w:gridCol w:w="292"/>
        <w:gridCol w:w="1238"/>
        <w:gridCol w:w="292"/>
        <w:gridCol w:w="1298"/>
      </w:tblGrid>
      <w:tr w:rsidR="00A02CB2" w:rsidRPr="005771CA" w:rsidTr="00DF1C6D">
        <w:trPr>
          <w:cantSplit/>
          <w:trHeight w:val="249"/>
        </w:trPr>
        <w:tc>
          <w:tcPr>
            <w:tcW w:w="3420" w:type="dxa"/>
          </w:tcPr>
          <w:p w:rsidR="00A02CB2" w:rsidRPr="00B83A3F" w:rsidRDefault="00A02CB2" w:rsidP="00A02CB2">
            <w:pPr>
              <w:tabs>
                <w:tab w:val="left" w:pos="900"/>
              </w:tabs>
              <w:spacing w:line="240" w:lineRule="atLeast"/>
              <w:ind w:right="-108"/>
              <w:rPr>
                <w:rFonts w:eastAsia="MS Mincho" w:cs="Times New Roman"/>
                <w:b/>
                <w:bCs/>
                <w:i/>
                <w:iCs/>
                <w:sz w:val="20"/>
                <w:lang w:val="en-US"/>
              </w:rPr>
            </w:pPr>
          </w:p>
        </w:tc>
        <w:tc>
          <w:tcPr>
            <w:tcW w:w="6000" w:type="dxa"/>
            <w:gridSpan w:val="7"/>
          </w:tcPr>
          <w:p w:rsidR="00A02CB2" w:rsidRPr="00444A12" w:rsidRDefault="00A02CB2" w:rsidP="00A02CB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1266"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Software</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38"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1266"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Software</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in progress</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3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Others</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Total</w:t>
            </w: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6000" w:type="dxa"/>
            <w:gridSpan w:val="7"/>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DF1C6D" w:rsidRPr="007D7013" w:rsidTr="00DF1C6D">
        <w:trPr>
          <w:cantSplit/>
          <w:trHeight w:val="254"/>
        </w:trPr>
        <w:tc>
          <w:tcPr>
            <w:tcW w:w="3420" w:type="dxa"/>
          </w:tcPr>
          <w:p w:rsidR="00DF1C6D" w:rsidRPr="00B83A3F" w:rsidRDefault="00DF1C6D" w:rsidP="00A02CB2">
            <w:pPr>
              <w:tabs>
                <w:tab w:val="left" w:pos="900"/>
              </w:tabs>
              <w:spacing w:line="240" w:lineRule="atLeast"/>
              <w:ind w:right="-108" w:firstLine="270"/>
              <w:rPr>
                <w:rFonts w:cs="Times New Roman"/>
                <w:b/>
                <w:bCs/>
                <w:i/>
                <w:iCs/>
                <w:snapToGrid w:val="0"/>
                <w:sz w:val="20"/>
                <w:lang w:eastAsia="th-TH"/>
              </w:rPr>
            </w:pPr>
            <w:r w:rsidRPr="00B83A3F">
              <w:rPr>
                <w:rFonts w:eastAsia="MS Mincho" w:cs="Times New Roman"/>
                <w:b/>
                <w:bCs/>
                <w:i/>
                <w:iCs/>
                <w:sz w:val="20"/>
                <w:lang w:val="en-US"/>
              </w:rPr>
              <w:t>Cost</w:t>
            </w:r>
          </w:p>
        </w:tc>
        <w:tc>
          <w:tcPr>
            <w:tcW w:w="1266" w:type="dxa"/>
          </w:tcPr>
          <w:p w:rsidR="00DF1C6D" w:rsidRPr="00B83A3F" w:rsidRDefault="00DF1C6D" w:rsidP="00A02CB2">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Pr>
          <w:p w:rsidR="00DF1C6D" w:rsidRPr="00B83A3F" w:rsidRDefault="00DF1C6D" w:rsidP="00A02CB2">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1238"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1298"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r>
      <w:tr w:rsidR="00DF1C6D" w:rsidRPr="0063623F"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sz w:val="20"/>
                <w:rtl/>
                <w:cs/>
                <w:lang w:val="en-US"/>
              </w:rPr>
            </w:pPr>
            <w:r w:rsidRPr="00B83A3F">
              <w:rPr>
                <w:rFonts w:eastAsia="MS Mincho" w:cs="Times New Roman"/>
                <w:sz w:val="20"/>
                <w:lang w:val="en-US"/>
              </w:rPr>
              <w:t>At 1 January 2017</w:t>
            </w:r>
          </w:p>
        </w:tc>
        <w:tc>
          <w:tcPr>
            <w:tcW w:w="1266" w:type="dxa"/>
            <w:shd w:val="clear" w:color="auto" w:fill="auto"/>
          </w:tcPr>
          <w:p w:rsidR="00DF1C6D" w:rsidRPr="00B83A3F" w:rsidRDefault="00DF1C6D" w:rsidP="00E67346">
            <w:pPr>
              <w:pStyle w:val="BodyTextIndent3"/>
              <w:tabs>
                <w:tab w:val="decimal" w:pos="923"/>
              </w:tabs>
              <w:spacing w:after="0" w:line="240" w:lineRule="atLeast"/>
              <w:ind w:left="9" w:right="-54"/>
              <w:rPr>
                <w:rFonts w:cs="Times New Roman"/>
                <w:sz w:val="20"/>
                <w:szCs w:val="20"/>
              </w:rPr>
            </w:pPr>
            <w:r w:rsidRPr="00B83A3F">
              <w:rPr>
                <w:rFonts w:cs="Times New Roman"/>
                <w:sz w:val="20"/>
                <w:szCs w:val="20"/>
              </w:rPr>
              <w:t>91,178</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16,630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6,424</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sidRPr="00B83A3F">
              <w:rPr>
                <w:rFonts w:cs="Times New Roman"/>
                <w:sz w:val="20"/>
                <w:szCs w:val="20"/>
              </w:rPr>
              <w:t>1</w:t>
            </w:r>
            <w:r>
              <w:rPr>
                <w:rFonts w:cs="Times New Roman"/>
                <w:sz w:val="20"/>
                <w:szCs w:val="20"/>
              </w:rPr>
              <w:t>14,232</w:t>
            </w:r>
          </w:p>
        </w:tc>
      </w:tr>
      <w:tr w:rsidR="00E67346" w:rsidRPr="007D7013" w:rsidTr="00DF1C6D">
        <w:trPr>
          <w:cantSplit/>
          <w:trHeight w:val="245"/>
        </w:trPr>
        <w:tc>
          <w:tcPr>
            <w:tcW w:w="3420" w:type="dxa"/>
          </w:tcPr>
          <w:p w:rsidR="00E67346" w:rsidRPr="00B83A3F" w:rsidRDefault="00E67346" w:rsidP="00E67346">
            <w:pPr>
              <w:spacing w:line="240" w:lineRule="atLeast"/>
              <w:ind w:right="-108" w:firstLine="288"/>
              <w:rPr>
                <w:rFonts w:eastAsia="MS Mincho" w:cs="Times New Roman"/>
                <w:sz w:val="20"/>
                <w:lang w:val="en-US"/>
              </w:rPr>
            </w:pPr>
            <w:r w:rsidRPr="00B83A3F">
              <w:rPr>
                <w:rFonts w:eastAsia="MS Mincho" w:cs="Times New Roman"/>
                <w:sz w:val="20"/>
                <w:lang w:val="en-US"/>
              </w:rPr>
              <w:t>Additions</w:t>
            </w:r>
          </w:p>
        </w:tc>
        <w:tc>
          <w:tcPr>
            <w:tcW w:w="1266" w:type="dxa"/>
            <w:shd w:val="clear" w:color="auto" w:fill="auto"/>
          </w:tcPr>
          <w:p w:rsidR="00E67346" w:rsidRPr="00B83A3F" w:rsidRDefault="00E67346" w:rsidP="00E67346">
            <w:pPr>
              <w:pStyle w:val="BodyTextIndent3"/>
              <w:tabs>
                <w:tab w:val="decimal" w:pos="923"/>
              </w:tabs>
              <w:spacing w:after="0" w:line="240" w:lineRule="atLeast"/>
              <w:ind w:left="9" w:right="-54"/>
              <w:rPr>
                <w:rFonts w:cs="Times New Roman"/>
                <w:sz w:val="20"/>
                <w:szCs w:val="20"/>
              </w:rPr>
            </w:pPr>
            <w:r>
              <w:rPr>
                <w:rFonts w:cs="Times New Roman"/>
                <w:sz w:val="20"/>
                <w:szCs w:val="20"/>
              </w:rPr>
              <w:t>19,258</w:t>
            </w:r>
          </w:p>
        </w:tc>
        <w:tc>
          <w:tcPr>
            <w:tcW w:w="292" w:type="dxa"/>
            <w:shd w:val="clear" w:color="auto" w:fill="auto"/>
          </w:tcPr>
          <w:p w:rsidR="00E67346" w:rsidRPr="00B83A3F" w:rsidRDefault="00E67346" w:rsidP="00E67346">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67346" w:rsidRPr="00B83A3F" w:rsidRDefault="00E67346" w:rsidP="00E67346">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14,608</w:t>
            </w:r>
          </w:p>
        </w:tc>
        <w:tc>
          <w:tcPr>
            <w:tcW w:w="292" w:type="dxa"/>
            <w:shd w:val="clear" w:color="auto" w:fill="auto"/>
          </w:tcPr>
          <w:p w:rsidR="00E67346" w:rsidRPr="00B83A3F" w:rsidRDefault="00E67346" w:rsidP="00E67346">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E67346" w:rsidRPr="00B83A3F" w:rsidRDefault="00E67346" w:rsidP="00E67346">
            <w:pPr>
              <w:pStyle w:val="BodyTextIndent3"/>
              <w:tabs>
                <w:tab w:val="decimal" w:pos="927"/>
              </w:tabs>
              <w:spacing w:after="0" w:line="240" w:lineRule="atLeast"/>
              <w:ind w:left="0" w:right="-108"/>
              <w:rPr>
                <w:rFonts w:cs="Times New Roman"/>
                <w:sz w:val="20"/>
                <w:szCs w:val="20"/>
              </w:rPr>
            </w:pPr>
            <w:r w:rsidRPr="00B83A3F">
              <w:rPr>
                <w:rFonts w:cs="Times New Roman"/>
                <w:sz w:val="20"/>
                <w:szCs w:val="20"/>
              </w:rPr>
              <w:t>654</w:t>
            </w:r>
          </w:p>
        </w:tc>
        <w:tc>
          <w:tcPr>
            <w:tcW w:w="292" w:type="dxa"/>
            <w:shd w:val="clear" w:color="auto" w:fill="auto"/>
          </w:tcPr>
          <w:p w:rsidR="00E67346" w:rsidRPr="00B83A3F" w:rsidRDefault="00E67346" w:rsidP="00E67346">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E67346" w:rsidRPr="00B83A3F" w:rsidRDefault="00FD40CF" w:rsidP="00E67346">
            <w:pPr>
              <w:pStyle w:val="BodyTextIndent3"/>
              <w:tabs>
                <w:tab w:val="decimal" w:pos="936"/>
              </w:tabs>
              <w:spacing w:after="0" w:line="240" w:lineRule="atLeast"/>
              <w:ind w:left="0" w:right="-18"/>
              <w:rPr>
                <w:rFonts w:cs="Times New Roman"/>
                <w:sz w:val="20"/>
                <w:szCs w:val="20"/>
              </w:rPr>
            </w:pPr>
            <w:r>
              <w:rPr>
                <w:rFonts w:cs="Times New Roman"/>
                <w:sz w:val="20"/>
                <w:szCs w:val="20"/>
              </w:rPr>
              <w:t>34,520</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79"/>
              <w:rPr>
                <w:rFonts w:eastAsia="MS Mincho" w:cs="Times New Roman"/>
                <w:sz w:val="20"/>
                <w:lang w:val="en-US"/>
              </w:rPr>
            </w:pPr>
            <w:r w:rsidRPr="00B83A3F">
              <w:rPr>
                <w:rFonts w:eastAsia="MS Mincho" w:cs="Times New Roman"/>
                <w:sz w:val="20"/>
                <w:lang w:val="en-US"/>
              </w:rPr>
              <w:t>Write-off</w:t>
            </w:r>
          </w:p>
        </w:tc>
        <w:tc>
          <w:tcPr>
            <w:tcW w:w="1266" w:type="dxa"/>
            <w:shd w:val="clear" w:color="auto" w:fill="auto"/>
          </w:tcPr>
          <w:p w:rsidR="00DF1C6D" w:rsidRPr="00B83A3F" w:rsidRDefault="00DF1C6D" w:rsidP="00E67346">
            <w:pPr>
              <w:pStyle w:val="BodyTextIndent3"/>
              <w:tabs>
                <w:tab w:val="decimal" w:pos="923"/>
              </w:tabs>
              <w:spacing w:after="0" w:line="240" w:lineRule="atLeast"/>
              <w:ind w:left="9" w:right="-18"/>
              <w:rPr>
                <w:rFonts w:cs="Times New Roman"/>
                <w:sz w:val="20"/>
                <w:szCs w:val="20"/>
              </w:rPr>
            </w:pPr>
            <w:r w:rsidRPr="00B83A3F">
              <w:rPr>
                <w:rFonts w:cs="Times New Roman"/>
                <w:sz w:val="20"/>
                <w:szCs w:val="20"/>
              </w:rPr>
              <w:t>(74)</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p>
        </w:tc>
        <w:tc>
          <w:tcPr>
            <w:tcW w:w="1238"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90"/>
              <w:rPr>
                <w:rFonts w:cs="Times New Roman"/>
                <w:sz w:val="20"/>
                <w:szCs w:val="20"/>
              </w:rPr>
            </w:pPr>
            <w:r w:rsidRPr="00B83A3F">
              <w:rPr>
                <w:rFonts w:cs="Times New Roman"/>
                <w:sz w:val="20"/>
                <w:szCs w:val="20"/>
              </w:rPr>
              <w:t>(74)</w:t>
            </w:r>
          </w:p>
        </w:tc>
      </w:tr>
      <w:tr w:rsidR="00DF1C6D" w:rsidRPr="007D7013" w:rsidTr="00DF1C6D">
        <w:trPr>
          <w:cantSplit/>
          <w:trHeight w:val="245"/>
        </w:trPr>
        <w:tc>
          <w:tcPr>
            <w:tcW w:w="3420" w:type="dxa"/>
          </w:tcPr>
          <w:p w:rsidR="00DF1C6D" w:rsidRPr="00B83A3F" w:rsidRDefault="00DF1C6D" w:rsidP="00A02CB2">
            <w:pPr>
              <w:spacing w:line="240" w:lineRule="atLeast"/>
              <w:ind w:right="-108" w:firstLine="288"/>
              <w:rPr>
                <w:rFonts w:eastAsia="MS Mincho" w:cs="Times New Roman"/>
                <w:sz w:val="20"/>
                <w:lang w:val="en-US"/>
              </w:rPr>
            </w:pPr>
            <w:r w:rsidRPr="00B83A3F">
              <w:rPr>
                <w:rFonts w:eastAsia="MS Mincho" w:cs="Times New Roman"/>
                <w:sz w:val="20"/>
                <w:lang w:val="en-US"/>
              </w:rPr>
              <w:t>Transfer in (out)</w:t>
            </w:r>
          </w:p>
        </w:tc>
        <w:tc>
          <w:tcPr>
            <w:tcW w:w="1266" w:type="dxa"/>
            <w:tcBorders>
              <w:bottom w:val="single" w:sz="4" w:space="0" w:color="auto"/>
            </w:tcBorders>
            <w:shd w:val="clear" w:color="auto" w:fill="auto"/>
          </w:tcPr>
          <w:p w:rsidR="00DF1C6D" w:rsidRPr="00B83A3F" w:rsidRDefault="00E67346" w:rsidP="00E67346">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(19,258)</w:t>
            </w:r>
          </w:p>
        </w:tc>
        <w:tc>
          <w:tcPr>
            <w:tcW w:w="292"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p>
        </w:tc>
        <w:tc>
          <w:tcPr>
            <w:tcW w:w="1238" w:type="dxa"/>
            <w:tcBorders>
              <w:bottom w:val="single" w:sz="4" w:space="0" w:color="auto"/>
            </w:tcBorders>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DF1C6D" w:rsidRPr="00B83A3F" w:rsidRDefault="00FD40CF" w:rsidP="00FD40CF">
            <w:pPr>
              <w:tabs>
                <w:tab w:val="decimal" w:pos="950"/>
              </w:tabs>
              <w:spacing w:line="240" w:lineRule="atLeast"/>
              <w:ind w:left="-18" w:right="-108"/>
              <w:rPr>
                <w:rFonts w:cs="Times New Roman"/>
                <w:sz w:val="20"/>
              </w:rPr>
            </w:pPr>
            <w:r w:rsidRPr="00B83A3F">
              <w:rPr>
                <w:rFonts w:cs="Times New Roman"/>
                <w:sz w:val="20"/>
              </w:rPr>
              <w:t>(19,258)</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z w:val="20"/>
                <w:lang w:val="en-US"/>
              </w:rPr>
              <w:t>2017</w:t>
            </w:r>
          </w:p>
        </w:tc>
        <w:tc>
          <w:tcPr>
            <w:tcW w:w="1266" w:type="dxa"/>
            <w:tcBorders>
              <w:top w:val="single" w:sz="4" w:space="0" w:color="auto"/>
            </w:tcBorders>
            <w:shd w:val="clear" w:color="auto" w:fill="auto"/>
          </w:tcPr>
          <w:p w:rsidR="00DF1C6D" w:rsidRPr="00B83A3F" w:rsidRDefault="00DF1C6D" w:rsidP="00E67346">
            <w:pPr>
              <w:pStyle w:val="BodyTextIndent3"/>
              <w:tabs>
                <w:tab w:val="decimal" w:pos="923"/>
              </w:tabs>
              <w:spacing w:after="0" w:line="240" w:lineRule="atLeast"/>
              <w:ind w:left="9" w:firstLine="108"/>
              <w:rPr>
                <w:rStyle w:val="Emphasis"/>
                <w:rFonts w:cs="Times New Roman"/>
                <w:b/>
                <w:bCs/>
                <w:i w:val="0"/>
                <w:iCs w:val="0"/>
                <w:sz w:val="20"/>
                <w:szCs w:val="20"/>
              </w:rPr>
            </w:pP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tcBorders>
              <w:top w:val="single" w:sz="4" w:space="0" w:color="auto"/>
            </w:tcBorders>
            <w:shd w:val="clear" w:color="auto" w:fill="auto"/>
          </w:tcPr>
          <w:p w:rsidR="00DF1C6D" w:rsidRPr="00B83A3F" w:rsidRDefault="00DF1C6D" w:rsidP="00A02CB2">
            <w:pPr>
              <w:pStyle w:val="BodyTextIndent3"/>
              <w:tabs>
                <w:tab w:val="decimal" w:pos="814"/>
              </w:tabs>
              <w:spacing w:after="0" w:line="240" w:lineRule="atLeast"/>
              <w:ind w:left="0" w:right="-108"/>
              <w:rPr>
                <w:rFonts w:eastAsia="MS Mincho" w:cs="Times New Roman"/>
                <w:b/>
                <w:bCs/>
                <w:sz w:val="20"/>
                <w:szCs w:val="20"/>
                <w:lang w:val="en-US"/>
              </w:rPr>
            </w:pP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b/>
                <w:bCs/>
                <w:sz w:val="20"/>
                <w:lang w:val="en-US"/>
              </w:rPr>
              <w:t xml:space="preserve">   and 1 January 2018</w:t>
            </w:r>
          </w:p>
        </w:tc>
        <w:tc>
          <w:tcPr>
            <w:tcW w:w="1266" w:type="dxa"/>
            <w:shd w:val="clear" w:color="auto" w:fill="auto"/>
          </w:tcPr>
          <w:p w:rsidR="00DF1C6D" w:rsidRPr="00B83A3F" w:rsidRDefault="00DF1C6D" w:rsidP="005629B9">
            <w:pPr>
              <w:pStyle w:val="BodyTextIndent3"/>
              <w:tabs>
                <w:tab w:val="decimal" w:pos="92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110,36</w:t>
            </w:r>
            <w:r w:rsidR="005629B9">
              <w:rPr>
                <w:rStyle w:val="Emphasis"/>
                <w:rFonts w:cs="Times New Roman"/>
                <w:b/>
                <w:bCs/>
                <w:i w:val="0"/>
                <w:iCs w:val="0"/>
                <w:sz w:val="20"/>
                <w:szCs w:val="20"/>
              </w:rPr>
              <w:t>2</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08"/>
              <w:rPr>
                <w:rFonts w:eastAsia="MS Mincho" w:cs="Times New Roman"/>
                <w:b/>
                <w:bCs/>
                <w:sz w:val="20"/>
                <w:szCs w:val="20"/>
                <w:lang w:val="en-US"/>
              </w:rPr>
            </w:pPr>
            <w:r w:rsidRPr="00B83A3F">
              <w:rPr>
                <w:rFonts w:eastAsia="MS Mincho" w:cs="Times New Roman"/>
                <w:b/>
                <w:bCs/>
                <w:sz w:val="20"/>
                <w:szCs w:val="20"/>
                <w:lang w:val="en-US"/>
              </w:rPr>
              <w:t>11,980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7,078</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129,420</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sz w:val="20"/>
                <w:lang w:val="en-US"/>
              </w:rPr>
              <w:t>Additions</w:t>
            </w:r>
          </w:p>
        </w:tc>
        <w:tc>
          <w:tcPr>
            <w:tcW w:w="1266" w:type="dxa"/>
            <w:shd w:val="clear" w:color="auto" w:fill="auto"/>
          </w:tcPr>
          <w:p w:rsidR="00DF1C6D" w:rsidRPr="00B83A3F" w:rsidRDefault="00E67346" w:rsidP="005629B9">
            <w:pPr>
              <w:pStyle w:val="BodyTextIndent3"/>
              <w:tabs>
                <w:tab w:val="decimal" w:pos="923"/>
              </w:tabs>
              <w:spacing w:after="0" w:line="240" w:lineRule="atLeast"/>
              <w:ind w:left="9" w:right="-54"/>
              <w:rPr>
                <w:rFonts w:cs="Times New Roman"/>
                <w:sz w:val="20"/>
                <w:szCs w:val="20"/>
              </w:rPr>
            </w:pPr>
            <w:r>
              <w:rPr>
                <w:rFonts w:cs="Times New Roman"/>
                <w:sz w:val="20"/>
                <w:szCs w:val="20"/>
              </w:rPr>
              <w:t>20,72</w:t>
            </w:r>
            <w:r w:rsidR="005629B9">
              <w:rPr>
                <w:rFonts w:cs="Times New Roman"/>
                <w:sz w:val="20"/>
                <w:szCs w:val="20"/>
              </w:rPr>
              <w:t>6</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EC5F27" w:rsidP="00A02CB2">
            <w:pPr>
              <w:pStyle w:val="BodyTextIndent3"/>
              <w:tabs>
                <w:tab w:val="decimal" w:pos="1026"/>
              </w:tabs>
              <w:spacing w:after="0" w:line="240" w:lineRule="atLeast"/>
              <w:ind w:left="0" w:right="-18"/>
              <w:rPr>
                <w:rFonts w:cs="Times New Roman"/>
                <w:sz w:val="20"/>
                <w:szCs w:val="20"/>
              </w:rPr>
            </w:pPr>
            <w:r>
              <w:rPr>
                <w:rFonts w:cs="Times New Roman"/>
                <w:sz w:val="20"/>
                <w:szCs w:val="20"/>
              </w:rPr>
              <w:t>151,810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E67346"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770</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83A3F" w:rsidRDefault="00EC5F27" w:rsidP="00A02CB2">
            <w:pPr>
              <w:pStyle w:val="BodyTextIndent3"/>
              <w:tabs>
                <w:tab w:val="decimal" w:pos="936"/>
              </w:tabs>
              <w:spacing w:after="0" w:line="240" w:lineRule="atLeast"/>
              <w:ind w:left="0" w:right="-18"/>
              <w:rPr>
                <w:rFonts w:cs="Times New Roman"/>
                <w:sz w:val="20"/>
                <w:szCs w:val="20"/>
              </w:rPr>
            </w:pPr>
            <w:r>
              <w:rPr>
                <w:rFonts w:cs="Times New Roman"/>
                <w:sz w:val="20"/>
                <w:szCs w:val="20"/>
              </w:rPr>
              <w:t>173,306</w:t>
            </w:r>
          </w:p>
        </w:tc>
      </w:tr>
      <w:tr w:rsidR="00E8535B" w:rsidRPr="007D7013" w:rsidTr="00DF1C6D">
        <w:trPr>
          <w:cantSplit/>
          <w:trHeight w:val="249"/>
        </w:trPr>
        <w:tc>
          <w:tcPr>
            <w:tcW w:w="3420" w:type="dxa"/>
          </w:tcPr>
          <w:p w:rsidR="00E8535B" w:rsidRPr="00B83A3F" w:rsidRDefault="00E8535B" w:rsidP="00E8535B">
            <w:pPr>
              <w:spacing w:line="240" w:lineRule="atLeast"/>
              <w:ind w:right="-115" w:firstLine="288"/>
              <w:rPr>
                <w:rFonts w:eastAsia="MS Mincho" w:cs="Times New Roman"/>
                <w:sz w:val="16"/>
                <w:szCs w:val="16"/>
                <w:rtl/>
                <w:cs/>
                <w:lang w:val="en-US"/>
              </w:rPr>
            </w:pPr>
            <w:r w:rsidRPr="00B83A3F">
              <w:rPr>
                <w:rFonts w:eastAsia="MS Mincho" w:cs="Times New Roman"/>
                <w:b/>
                <w:bCs/>
                <w:sz w:val="20"/>
                <w:lang w:val="en-US"/>
              </w:rPr>
              <w:t xml:space="preserve">At </w:t>
            </w:r>
            <w:r>
              <w:rPr>
                <w:rFonts w:cs="Times New Roman"/>
                <w:b/>
                <w:bCs/>
                <w:sz w:val="20"/>
              </w:rPr>
              <w:t>31 December</w:t>
            </w:r>
            <w:r w:rsidRPr="00B83A3F">
              <w:rPr>
                <w:rFonts w:cs="Times New Roman"/>
                <w:b/>
                <w:bCs/>
                <w:sz w:val="20"/>
              </w:rPr>
              <w:t xml:space="preserve"> 2018</w:t>
            </w:r>
          </w:p>
        </w:tc>
        <w:tc>
          <w:tcPr>
            <w:tcW w:w="1266" w:type="dxa"/>
            <w:tcBorders>
              <w:top w:val="single" w:sz="4" w:space="0" w:color="auto"/>
              <w:bottom w:val="single" w:sz="4" w:space="0" w:color="auto"/>
            </w:tcBorders>
            <w:shd w:val="clear" w:color="auto" w:fill="auto"/>
          </w:tcPr>
          <w:p w:rsidR="00E8535B" w:rsidRPr="00B83A3F" w:rsidRDefault="00E8535B" w:rsidP="00E8535B">
            <w:pPr>
              <w:pStyle w:val="BodyTextIndent3"/>
              <w:tabs>
                <w:tab w:val="decimal" w:pos="92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131,088</w:t>
            </w:r>
          </w:p>
        </w:tc>
        <w:tc>
          <w:tcPr>
            <w:tcW w:w="292" w:type="dxa"/>
            <w:shd w:val="clear" w:color="auto" w:fill="auto"/>
          </w:tcPr>
          <w:p w:rsidR="00E8535B" w:rsidRPr="00B83A3F" w:rsidRDefault="00E8535B" w:rsidP="00E8535B">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bottom w:val="single" w:sz="4" w:space="0" w:color="auto"/>
            </w:tcBorders>
            <w:shd w:val="clear" w:color="auto" w:fill="auto"/>
          </w:tcPr>
          <w:p w:rsidR="00E8535B" w:rsidRPr="00B83A3F" w:rsidRDefault="00E8535B" w:rsidP="00E8535B">
            <w:pPr>
              <w:pStyle w:val="BodyTextIndent3"/>
              <w:tabs>
                <w:tab w:val="decimal" w:pos="1026"/>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163,790</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bottom w:val="single" w:sz="4" w:space="0" w:color="auto"/>
            </w:tcBorders>
            <w:shd w:val="clear" w:color="auto" w:fill="auto"/>
          </w:tcPr>
          <w:p w:rsidR="00E8535B" w:rsidRPr="00B83A3F" w:rsidRDefault="00E8535B" w:rsidP="00E8535B">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7,848</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8"/>
              <w:rPr>
                <w:rFonts w:cs="Times New Roman"/>
                <w:sz w:val="20"/>
                <w:szCs w:val="20"/>
              </w:rPr>
            </w:pPr>
          </w:p>
        </w:tc>
        <w:tc>
          <w:tcPr>
            <w:tcW w:w="1298" w:type="dxa"/>
            <w:tcBorders>
              <w:top w:val="single" w:sz="4" w:space="0" w:color="auto"/>
              <w:bottom w:val="sing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302,72</w:t>
            </w:r>
            <w:r w:rsidR="00425E36">
              <w:rPr>
                <w:rFonts w:eastAsia="MS Mincho" w:cs="Times New Roman"/>
                <w:b/>
                <w:bCs/>
                <w:sz w:val="20"/>
                <w:szCs w:val="20"/>
                <w:lang w:val="en-US"/>
              </w:rPr>
              <w:t>6</w:t>
            </w:r>
          </w:p>
        </w:tc>
      </w:tr>
      <w:tr w:rsidR="00E8535B" w:rsidRPr="007D7013" w:rsidTr="00DF1C6D">
        <w:trPr>
          <w:cantSplit/>
          <w:trHeight w:val="249"/>
        </w:trPr>
        <w:tc>
          <w:tcPr>
            <w:tcW w:w="3420" w:type="dxa"/>
          </w:tcPr>
          <w:p w:rsidR="00E8535B" w:rsidRPr="00B83A3F" w:rsidRDefault="00E8535B" w:rsidP="00E8535B">
            <w:pPr>
              <w:spacing w:line="240" w:lineRule="atLeast"/>
              <w:ind w:right="-115" w:firstLine="288"/>
              <w:rPr>
                <w:rFonts w:eastAsia="MS Mincho" w:cs="Times New Roman"/>
                <w:b/>
                <w:bCs/>
                <w:sz w:val="20"/>
                <w:lang w:val="en-US"/>
              </w:rPr>
            </w:pPr>
          </w:p>
        </w:tc>
        <w:tc>
          <w:tcPr>
            <w:tcW w:w="1266" w:type="dxa"/>
            <w:tcBorders>
              <w:top w:val="single" w:sz="4" w:space="0" w:color="auto"/>
            </w:tcBorders>
            <w:shd w:val="clear" w:color="auto" w:fill="auto"/>
          </w:tcPr>
          <w:p w:rsidR="00E8535B" w:rsidRPr="00B83A3F" w:rsidRDefault="00E8535B" w:rsidP="00E8535B">
            <w:pPr>
              <w:pStyle w:val="BodyTextIndent3"/>
              <w:tabs>
                <w:tab w:val="decimal" w:pos="923"/>
              </w:tabs>
              <w:spacing w:after="0" w:line="240" w:lineRule="atLeast"/>
              <w:ind w:left="9" w:right="-54"/>
              <w:rPr>
                <w:rFonts w:cs="Times New Roman"/>
                <w:b/>
                <w:bCs/>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E8535B" w:rsidRPr="00B83A3F" w:rsidRDefault="00E8535B" w:rsidP="00E8535B">
            <w:pPr>
              <w:pStyle w:val="BodyTextIndent3"/>
              <w:tabs>
                <w:tab w:val="decimal" w:pos="646"/>
              </w:tabs>
              <w:spacing w:after="0" w:line="240" w:lineRule="atLeast"/>
              <w:ind w:left="0" w:right="-108"/>
              <w:rPr>
                <w:rFonts w:eastAsia="MS Mincho" w:cs="Times New Roman"/>
                <w:b/>
                <w:bCs/>
                <w:sz w:val="20"/>
                <w:szCs w:val="20"/>
                <w:lang w:val="en-US"/>
              </w:rPr>
            </w:pPr>
          </w:p>
        </w:tc>
        <w:tc>
          <w:tcPr>
            <w:tcW w:w="292" w:type="dxa"/>
            <w:shd w:val="clear" w:color="auto" w:fill="auto"/>
          </w:tcPr>
          <w:p w:rsidR="00E8535B" w:rsidRPr="00B83A3F" w:rsidRDefault="00E8535B" w:rsidP="00E8535B">
            <w:pPr>
              <w:pStyle w:val="BodyTextIndent3"/>
              <w:tabs>
                <w:tab w:val="decimal" w:pos="77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E8535B" w:rsidRPr="00B83A3F" w:rsidRDefault="00E8535B" w:rsidP="00E8535B">
            <w:pPr>
              <w:pStyle w:val="BodyTextIndent3"/>
              <w:tabs>
                <w:tab w:val="decimal" w:pos="774"/>
              </w:tabs>
              <w:spacing w:after="0" w:line="240" w:lineRule="atLeast"/>
              <w:ind w:left="0" w:right="-108"/>
              <w:rPr>
                <w:rFonts w:eastAsia="MS Mincho" w:cs="Times New Roman"/>
                <w:b/>
                <w:bCs/>
                <w:sz w:val="20"/>
                <w:szCs w:val="20"/>
                <w:lang w:val="en-US"/>
              </w:rPr>
            </w:pP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tcBorders>
              <w:top w:val="single" w:sz="4" w:space="0" w:color="auto"/>
            </w:tcBorders>
            <w:shd w:val="clear" w:color="auto" w:fill="auto"/>
          </w:tcPr>
          <w:p w:rsidR="00E8535B" w:rsidRPr="00B83A3F" w:rsidRDefault="00E8535B" w:rsidP="00E8535B">
            <w:pPr>
              <w:pStyle w:val="BodyTextIndent3"/>
              <w:tabs>
                <w:tab w:val="decimal" w:pos="814"/>
              </w:tabs>
              <w:spacing w:after="0" w:line="240" w:lineRule="atLeast"/>
              <w:ind w:left="0" w:right="-108"/>
              <w:rPr>
                <w:rFonts w:eastAsia="MS Mincho" w:cs="Times New Roman"/>
                <w:b/>
                <w:bCs/>
                <w:sz w:val="20"/>
                <w:szCs w:val="20"/>
                <w:lang w:val="en-US"/>
              </w:rPr>
            </w:pPr>
          </w:p>
        </w:tc>
      </w:tr>
      <w:tr w:rsidR="00E8535B" w:rsidRPr="007D7013" w:rsidTr="00DF1C6D">
        <w:trPr>
          <w:cantSplit/>
          <w:trHeight w:val="272"/>
        </w:trPr>
        <w:tc>
          <w:tcPr>
            <w:tcW w:w="3420" w:type="dxa"/>
          </w:tcPr>
          <w:p w:rsidR="00E8535B" w:rsidRPr="00B83A3F" w:rsidRDefault="00E8535B" w:rsidP="00E8535B">
            <w:pPr>
              <w:tabs>
                <w:tab w:val="left" w:pos="900"/>
              </w:tabs>
              <w:spacing w:line="240" w:lineRule="atLeast"/>
              <w:ind w:right="-108" w:firstLine="279"/>
              <w:rPr>
                <w:rFonts w:eastAsia="MS Mincho" w:cs="Times New Roman"/>
                <w:b/>
                <w:bCs/>
                <w:i/>
                <w:iCs/>
                <w:spacing w:val="-4"/>
                <w:sz w:val="20"/>
                <w:rtl/>
                <w:cs/>
                <w:lang w:val="en-US"/>
              </w:rPr>
            </w:pPr>
            <w:r w:rsidRPr="00B83A3F">
              <w:rPr>
                <w:rFonts w:eastAsia="MS Mincho" w:cs="Times New Roman"/>
                <w:b/>
                <w:bCs/>
                <w:i/>
                <w:iCs/>
                <w:spacing w:val="-4"/>
                <w:sz w:val="20"/>
                <w:lang w:val="en-US"/>
              </w:rPr>
              <w:t xml:space="preserve">Accumulated </w:t>
            </w:r>
            <w:proofErr w:type="spellStart"/>
            <w:r w:rsidRPr="00B83A3F">
              <w:rPr>
                <w:rFonts w:eastAsia="MS Mincho" w:cs="Times New Roman"/>
                <w:b/>
                <w:bCs/>
                <w:i/>
                <w:iCs/>
                <w:spacing w:val="-4"/>
                <w:sz w:val="20"/>
                <w:lang w:val="en-US"/>
              </w:rPr>
              <w:t>amortisation</w:t>
            </w:r>
            <w:proofErr w:type="spellEnd"/>
          </w:p>
        </w:tc>
        <w:tc>
          <w:tcPr>
            <w:tcW w:w="1266" w:type="dxa"/>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8535B" w:rsidRPr="00B83A3F" w:rsidRDefault="00E8535B" w:rsidP="00E8535B">
            <w:pPr>
              <w:pStyle w:val="BodyTextIndent3"/>
              <w:tabs>
                <w:tab w:val="decimal" w:pos="646"/>
                <w:tab w:val="decimal" w:pos="784"/>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E8535B" w:rsidRPr="00B83A3F" w:rsidRDefault="00E8535B" w:rsidP="00E8535B">
            <w:pPr>
              <w:pStyle w:val="BodyTextIndent3"/>
              <w:tabs>
                <w:tab w:val="decimal" w:pos="784"/>
                <w:tab w:val="decimal" w:pos="814"/>
              </w:tabs>
              <w:spacing w:after="0" w:line="240" w:lineRule="atLeast"/>
              <w:ind w:left="0" w:right="-18"/>
              <w:rPr>
                <w:rFonts w:cs="Times New Roman"/>
                <w:sz w:val="20"/>
                <w:szCs w:val="20"/>
              </w:rPr>
            </w:pP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61"/>
              <w:rPr>
                <w:rFonts w:eastAsia="MS Mincho" w:cs="Times New Roman"/>
                <w:sz w:val="20"/>
                <w:lang w:val="en-US"/>
              </w:rPr>
            </w:pPr>
            <w:r w:rsidRPr="00B83A3F">
              <w:rPr>
                <w:rFonts w:eastAsia="MS Mincho" w:cs="Times New Roman"/>
                <w:sz w:val="20"/>
                <w:lang w:val="en-US"/>
              </w:rPr>
              <w:t xml:space="preserve">At </w:t>
            </w:r>
            <w:r>
              <w:rPr>
                <w:rFonts w:eastAsia="MS Mincho" w:cs="Times New Roman"/>
                <w:sz w:val="20"/>
                <w:lang w:val="en-US"/>
              </w:rPr>
              <w:t>1 January 2017</w:t>
            </w:r>
          </w:p>
        </w:tc>
        <w:tc>
          <w:tcPr>
            <w:tcW w:w="1266" w:type="dxa"/>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sz w:val="20"/>
                <w:szCs w:val="20"/>
              </w:rPr>
            </w:pPr>
            <w:r w:rsidRPr="00B83A3F">
              <w:rPr>
                <w:rFonts w:cs="Times New Roman"/>
                <w:sz w:val="20"/>
                <w:szCs w:val="20"/>
              </w:rPr>
              <w:t>69,930</w:t>
            </w:r>
          </w:p>
        </w:tc>
        <w:tc>
          <w:tcPr>
            <w:tcW w:w="292" w:type="dxa"/>
            <w:shd w:val="clear" w:color="auto" w:fill="auto"/>
          </w:tcPr>
          <w:p w:rsidR="00E8535B" w:rsidRPr="00B83A3F" w:rsidRDefault="00E8535B" w:rsidP="00E8535B">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E8535B" w:rsidRPr="00B83A3F" w:rsidRDefault="00E8535B" w:rsidP="00E8535B">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E8535B" w:rsidRPr="00B83A3F" w:rsidRDefault="00E8535B" w:rsidP="00E8535B">
            <w:pPr>
              <w:pStyle w:val="BodyTextIndent3"/>
              <w:tabs>
                <w:tab w:val="decimal" w:pos="927"/>
              </w:tabs>
              <w:spacing w:after="0" w:line="240" w:lineRule="atLeast"/>
              <w:ind w:left="0" w:right="-108"/>
              <w:rPr>
                <w:rFonts w:cs="Times New Roman"/>
                <w:sz w:val="20"/>
                <w:szCs w:val="20"/>
              </w:rPr>
            </w:pPr>
            <w:r>
              <w:rPr>
                <w:rFonts w:cs="Times New Roman"/>
                <w:sz w:val="20"/>
                <w:szCs w:val="20"/>
              </w:rPr>
              <w:t>6,063</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E8535B" w:rsidRPr="00B9376D" w:rsidRDefault="00E8535B" w:rsidP="00E8535B">
            <w:pPr>
              <w:pStyle w:val="BodyTextIndent3"/>
              <w:tabs>
                <w:tab w:val="decimal" w:pos="936"/>
              </w:tabs>
              <w:spacing w:after="0" w:line="240" w:lineRule="atLeast"/>
              <w:ind w:left="0" w:right="-18"/>
              <w:rPr>
                <w:rFonts w:eastAsia="MS Mincho" w:cs="Times New Roman"/>
                <w:sz w:val="20"/>
                <w:szCs w:val="20"/>
                <w:lang w:val="en-US"/>
              </w:rPr>
            </w:pPr>
            <w:r w:rsidRPr="00B9376D">
              <w:rPr>
                <w:rFonts w:eastAsia="MS Mincho" w:cs="Times New Roman"/>
                <w:sz w:val="20"/>
                <w:szCs w:val="20"/>
                <w:lang w:val="en-US"/>
              </w:rPr>
              <w:t>75,993</w:t>
            </w: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61"/>
              <w:rPr>
                <w:rFonts w:eastAsia="MS Mincho" w:cs="Times New Roman"/>
                <w:sz w:val="20"/>
                <w:lang w:val="en-US"/>
              </w:rPr>
            </w:pPr>
            <w:proofErr w:type="spellStart"/>
            <w:r w:rsidRPr="00B83A3F">
              <w:rPr>
                <w:rFonts w:eastAsia="MS Mincho" w:cs="Times New Roman"/>
                <w:sz w:val="20"/>
                <w:lang w:val="en-US"/>
              </w:rPr>
              <w:t>Amortisation</w:t>
            </w:r>
            <w:proofErr w:type="spellEnd"/>
            <w:r w:rsidRPr="00B83A3F">
              <w:rPr>
                <w:rFonts w:eastAsia="MS Mincho" w:cs="Times New Roman"/>
                <w:sz w:val="20"/>
                <w:lang w:val="en-US"/>
              </w:rPr>
              <w:t xml:space="preserve"> for the </w:t>
            </w:r>
            <w:r>
              <w:rPr>
                <w:rFonts w:eastAsia="MS Mincho" w:cs="Times New Roman"/>
                <w:sz w:val="20"/>
                <w:lang w:val="en-US"/>
              </w:rPr>
              <w:t>year</w:t>
            </w:r>
          </w:p>
        </w:tc>
        <w:tc>
          <w:tcPr>
            <w:tcW w:w="1266" w:type="dxa"/>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sz w:val="20"/>
                <w:szCs w:val="20"/>
              </w:rPr>
            </w:pPr>
            <w:r w:rsidRPr="00B83A3F">
              <w:rPr>
                <w:rFonts w:cs="Times New Roman"/>
                <w:sz w:val="20"/>
                <w:szCs w:val="20"/>
              </w:rPr>
              <w:t>9,265</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8535B" w:rsidRPr="00B83A3F" w:rsidRDefault="00E8535B" w:rsidP="00E8535B">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E8535B" w:rsidRPr="00B83A3F" w:rsidRDefault="00E8535B" w:rsidP="00E8535B">
            <w:pPr>
              <w:pStyle w:val="BodyTextIndent3"/>
              <w:tabs>
                <w:tab w:val="decimal" w:pos="927"/>
              </w:tabs>
              <w:spacing w:after="0" w:line="240" w:lineRule="atLeast"/>
              <w:ind w:left="0" w:right="-108"/>
              <w:rPr>
                <w:rFonts w:cs="Times New Roman"/>
                <w:sz w:val="20"/>
                <w:szCs w:val="20"/>
              </w:rPr>
            </w:pPr>
            <w:r>
              <w:rPr>
                <w:rFonts w:cs="Times New Roman"/>
                <w:sz w:val="20"/>
                <w:szCs w:val="20"/>
              </w:rPr>
              <w:t>745</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E8535B" w:rsidRPr="00B9376D" w:rsidRDefault="00E8535B" w:rsidP="00E8535B">
            <w:pPr>
              <w:pStyle w:val="BodyTextIndent3"/>
              <w:tabs>
                <w:tab w:val="decimal" w:pos="936"/>
              </w:tabs>
              <w:spacing w:after="0" w:line="240" w:lineRule="atLeast"/>
              <w:ind w:left="0" w:right="-18"/>
              <w:rPr>
                <w:rFonts w:eastAsia="MS Mincho" w:cs="Times New Roman"/>
                <w:sz w:val="20"/>
                <w:szCs w:val="20"/>
                <w:lang w:val="en-US"/>
              </w:rPr>
            </w:pPr>
            <w:r w:rsidRPr="00B9376D">
              <w:rPr>
                <w:rFonts w:eastAsia="MS Mincho" w:cs="Times New Roman"/>
                <w:sz w:val="20"/>
                <w:szCs w:val="20"/>
                <w:lang w:val="en-US"/>
              </w:rPr>
              <w:t>10,010</w:t>
            </w: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61"/>
              <w:rPr>
                <w:rFonts w:eastAsia="MS Mincho" w:cs="Times New Roman"/>
                <w:sz w:val="20"/>
                <w:rtl/>
                <w:cs/>
                <w:lang w:val="en-US"/>
              </w:rPr>
            </w:pPr>
            <w:r w:rsidRPr="00B83A3F">
              <w:rPr>
                <w:rFonts w:eastAsia="MS Mincho" w:cs="Times New Roman"/>
                <w:sz w:val="20"/>
                <w:lang w:val="en-US"/>
              </w:rPr>
              <w:t>Write-off</w:t>
            </w:r>
          </w:p>
        </w:tc>
        <w:tc>
          <w:tcPr>
            <w:tcW w:w="1266" w:type="dxa"/>
            <w:tcBorders>
              <w:bottom w:val="single" w:sz="4" w:space="0" w:color="auto"/>
            </w:tcBorders>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sz w:val="20"/>
                <w:szCs w:val="20"/>
              </w:rPr>
            </w:pPr>
            <w:r w:rsidRPr="00B83A3F">
              <w:rPr>
                <w:rFonts w:cs="Times New Roman"/>
                <w:sz w:val="20"/>
                <w:szCs w:val="20"/>
              </w:rPr>
              <w:t>(74)</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E8535B" w:rsidRPr="00B83A3F" w:rsidRDefault="00E8535B" w:rsidP="00E8535B">
            <w:pPr>
              <w:pStyle w:val="BodyTextIndent3"/>
              <w:tabs>
                <w:tab w:val="decimal" w:pos="846"/>
              </w:tabs>
              <w:spacing w:after="0" w:line="240" w:lineRule="atLeast"/>
              <w:ind w:left="0" w:right="-18"/>
              <w:rPr>
                <w:rFonts w:cs="Times New Roman"/>
                <w:sz w:val="20"/>
                <w:szCs w:val="20"/>
              </w:rPr>
            </w:pPr>
            <w:r w:rsidRPr="00B83A3F">
              <w:rPr>
                <w:rFonts w:cs="Times New Roman"/>
                <w:sz w:val="20"/>
                <w:szCs w:val="20"/>
              </w:rPr>
              <w:t>-</w:t>
            </w:r>
          </w:p>
        </w:tc>
        <w:tc>
          <w:tcPr>
            <w:tcW w:w="292" w:type="dxa"/>
            <w:shd w:val="clear" w:color="auto" w:fill="auto"/>
          </w:tcPr>
          <w:p w:rsidR="00E8535B" w:rsidRPr="00B83A3F" w:rsidRDefault="00E8535B" w:rsidP="00E8535B">
            <w:pPr>
              <w:pStyle w:val="BodyTextIndent3"/>
              <w:tabs>
                <w:tab w:val="decimal" w:pos="684"/>
              </w:tabs>
              <w:spacing w:after="0" w:line="240" w:lineRule="atLeast"/>
              <w:ind w:left="0" w:right="-18"/>
              <w:rPr>
                <w:rFonts w:cs="Times New Roman"/>
                <w:sz w:val="20"/>
                <w:szCs w:val="20"/>
              </w:rPr>
            </w:pPr>
          </w:p>
        </w:tc>
        <w:tc>
          <w:tcPr>
            <w:tcW w:w="1238" w:type="dxa"/>
            <w:tcBorders>
              <w:bottom w:val="single" w:sz="4" w:space="0" w:color="auto"/>
            </w:tcBorders>
            <w:shd w:val="clear" w:color="auto" w:fill="auto"/>
          </w:tcPr>
          <w:p w:rsidR="00E8535B" w:rsidRPr="00B83A3F" w:rsidRDefault="00E8535B" w:rsidP="00E8535B">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tcBorders>
              <w:bottom w:val="sing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sz w:val="20"/>
                <w:szCs w:val="20"/>
              </w:rPr>
            </w:pPr>
            <w:r w:rsidRPr="00B83A3F">
              <w:rPr>
                <w:rFonts w:cs="Times New Roman"/>
                <w:sz w:val="20"/>
                <w:szCs w:val="20"/>
              </w:rPr>
              <w:t>(74)</w:t>
            </w: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61"/>
              <w:rPr>
                <w:rFonts w:eastAsia="MS Mincho" w:cs="Times New Roman"/>
                <w:b/>
                <w:bCs/>
                <w:spacing w:val="-6"/>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7</w:t>
            </w:r>
          </w:p>
        </w:tc>
        <w:tc>
          <w:tcPr>
            <w:tcW w:w="1266" w:type="dxa"/>
            <w:tcBorders>
              <w:top w:val="single" w:sz="4" w:space="0" w:color="auto"/>
            </w:tcBorders>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b/>
                <w:bCs/>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E8535B" w:rsidRPr="00B83A3F" w:rsidRDefault="00E8535B" w:rsidP="00E8535B">
            <w:pPr>
              <w:pStyle w:val="BodyTextIndent3"/>
              <w:tabs>
                <w:tab w:val="decimal" w:pos="846"/>
              </w:tabs>
              <w:spacing w:after="0" w:line="240" w:lineRule="atLeast"/>
              <w:ind w:left="0" w:right="-18"/>
              <w:rPr>
                <w:rFonts w:cs="Times New Roman"/>
                <w:b/>
                <w:bCs/>
                <w:sz w:val="20"/>
                <w:szCs w:val="20"/>
              </w:rPr>
            </w:pP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tcBorders>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tcBorders>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61"/>
              <w:rPr>
                <w:rFonts w:eastAsia="MS Mincho" w:cs="Times New Roman"/>
                <w:b/>
                <w:bCs/>
                <w:spacing w:val="-6"/>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8</w:t>
            </w:r>
          </w:p>
        </w:tc>
        <w:tc>
          <w:tcPr>
            <w:tcW w:w="1266" w:type="dxa"/>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b/>
                <w:bCs/>
                <w:sz w:val="20"/>
                <w:szCs w:val="20"/>
              </w:rPr>
            </w:pPr>
            <w:r w:rsidRPr="00B83A3F">
              <w:rPr>
                <w:rFonts w:cs="Times New Roman"/>
                <w:b/>
                <w:bCs/>
                <w:sz w:val="20"/>
                <w:szCs w:val="20"/>
              </w:rPr>
              <w:t>79,12</w:t>
            </w:r>
            <w:r>
              <w:rPr>
                <w:rFonts w:cs="Times New Roman"/>
                <w:b/>
                <w:bCs/>
                <w:sz w:val="20"/>
                <w:szCs w:val="20"/>
              </w:rPr>
              <w:t>1</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8535B" w:rsidRPr="00E67346" w:rsidRDefault="00E8535B" w:rsidP="00E8535B">
            <w:pPr>
              <w:pStyle w:val="BodyTextIndent3"/>
              <w:tabs>
                <w:tab w:val="decimal" w:pos="846"/>
              </w:tabs>
              <w:spacing w:after="0" w:line="240" w:lineRule="atLeast"/>
              <w:ind w:left="0" w:right="-18"/>
              <w:rPr>
                <w:rFonts w:cs="Times New Roman"/>
                <w:b/>
                <w:bCs/>
                <w:sz w:val="20"/>
                <w:szCs w:val="20"/>
              </w:rPr>
            </w:pPr>
            <w:r w:rsidRPr="00E67346">
              <w:rPr>
                <w:rFonts w:cs="Times New Roman"/>
                <w:b/>
                <w:bCs/>
                <w:sz w:val="20"/>
                <w:szCs w:val="20"/>
              </w:rPr>
              <w:t>-</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shd w:val="clear" w:color="auto" w:fill="auto"/>
          </w:tcPr>
          <w:p w:rsidR="00E8535B" w:rsidRPr="00B83A3F" w:rsidRDefault="00E8535B" w:rsidP="00E8535B">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6,808</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85,929</w:t>
            </w:r>
          </w:p>
        </w:tc>
      </w:tr>
      <w:tr w:rsidR="00E8535B" w:rsidRPr="007D7013" w:rsidTr="00DF1C6D">
        <w:trPr>
          <w:cantSplit/>
          <w:trHeight w:val="249"/>
        </w:trPr>
        <w:tc>
          <w:tcPr>
            <w:tcW w:w="3420" w:type="dxa"/>
          </w:tcPr>
          <w:p w:rsidR="00E8535B" w:rsidRPr="00B83A3F" w:rsidRDefault="00E8535B" w:rsidP="00E8535B">
            <w:pPr>
              <w:spacing w:line="240" w:lineRule="atLeast"/>
              <w:ind w:left="252" w:right="-108"/>
              <w:rPr>
                <w:rFonts w:eastAsia="MS Mincho" w:cs="Times New Roman"/>
                <w:sz w:val="20"/>
                <w:lang w:val="en-US"/>
              </w:rPr>
            </w:pPr>
            <w:proofErr w:type="spellStart"/>
            <w:r w:rsidRPr="00B83A3F">
              <w:rPr>
                <w:rFonts w:eastAsia="MS Mincho" w:cs="Times New Roman"/>
                <w:sz w:val="20"/>
                <w:lang w:val="en-US"/>
              </w:rPr>
              <w:t>Amortisation</w:t>
            </w:r>
            <w:proofErr w:type="spellEnd"/>
            <w:r w:rsidRPr="00B83A3F">
              <w:rPr>
                <w:rFonts w:eastAsia="MS Mincho" w:cs="Times New Roman"/>
                <w:sz w:val="20"/>
                <w:lang w:val="en-US"/>
              </w:rPr>
              <w:t xml:space="preserve"> for the </w:t>
            </w:r>
            <w:r>
              <w:rPr>
                <w:rFonts w:eastAsia="MS Mincho" w:cs="Times New Roman"/>
                <w:sz w:val="20"/>
                <w:lang w:val="en-US"/>
              </w:rPr>
              <w:t>year</w:t>
            </w:r>
          </w:p>
        </w:tc>
        <w:tc>
          <w:tcPr>
            <w:tcW w:w="1266" w:type="dxa"/>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sz w:val="20"/>
                <w:szCs w:val="20"/>
              </w:rPr>
            </w:pPr>
            <w:r>
              <w:rPr>
                <w:rFonts w:cs="Times New Roman"/>
                <w:sz w:val="20"/>
                <w:szCs w:val="20"/>
              </w:rPr>
              <w:t>10,851</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8535B" w:rsidRPr="00B83A3F" w:rsidRDefault="00E8535B" w:rsidP="00E8535B">
            <w:pPr>
              <w:tabs>
                <w:tab w:val="decimal" w:pos="846"/>
              </w:tabs>
              <w:spacing w:line="240" w:lineRule="atLeast"/>
              <w:ind w:left="-108" w:right="-108"/>
              <w:rPr>
                <w:rFonts w:cs="Times New Roman"/>
                <w:sz w:val="20"/>
              </w:rPr>
            </w:pPr>
            <w:r>
              <w:rPr>
                <w:rFonts w:cs="Times New Roman"/>
                <w:sz w:val="20"/>
              </w:rPr>
              <w:t>-</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E8535B" w:rsidRPr="00B83A3F" w:rsidRDefault="00E8535B" w:rsidP="00E8535B">
            <w:pPr>
              <w:pStyle w:val="BodyTextIndent3"/>
              <w:tabs>
                <w:tab w:val="decimal" w:pos="927"/>
              </w:tabs>
              <w:spacing w:after="0" w:line="240" w:lineRule="atLeast"/>
              <w:ind w:left="0" w:right="-108"/>
              <w:rPr>
                <w:rFonts w:cs="Times New Roman"/>
                <w:sz w:val="20"/>
                <w:szCs w:val="20"/>
              </w:rPr>
            </w:pPr>
            <w:r>
              <w:rPr>
                <w:rFonts w:cs="Times New Roman"/>
                <w:sz w:val="20"/>
                <w:szCs w:val="20"/>
              </w:rPr>
              <w:t>806</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sz w:val="20"/>
                <w:szCs w:val="20"/>
              </w:rPr>
            </w:pPr>
            <w:r>
              <w:rPr>
                <w:rFonts w:cs="Times New Roman"/>
                <w:sz w:val="20"/>
                <w:szCs w:val="20"/>
              </w:rPr>
              <w:t>11,657</w:t>
            </w:r>
          </w:p>
        </w:tc>
      </w:tr>
      <w:tr w:rsidR="00E8535B" w:rsidRPr="007D7013" w:rsidTr="00DF1C6D">
        <w:trPr>
          <w:cantSplit/>
          <w:trHeight w:val="249"/>
        </w:trPr>
        <w:tc>
          <w:tcPr>
            <w:tcW w:w="3420" w:type="dxa"/>
          </w:tcPr>
          <w:p w:rsidR="00E8535B" w:rsidRPr="00B83A3F" w:rsidRDefault="00E8535B" w:rsidP="00E8535B">
            <w:pPr>
              <w:tabs>
                <w:tab w:val="left" w:pos="900"/>
              </w:tabs>
              <w:spacing w:line="240" w:lineRule="atLeast"/>
              <w:ind w:right="-115" w:firstLine="252"/>
              <w:rPr>
                <w:rFonts w:eastAsia="MS Mincho" w:cs="Times New Roman"/>
                <w:b/>
                <w:bCs/>
                <w:i/>
                <w:iCs/>
                <w:sz w:val="16"/>
                <w:szCs w:val="16"/>
                <w:lang w:val="en-US"/>
              </w:rPr>
            </w:pPr>
            <w:r w:rsidRPr="00B83A3F">
              <w:rPr>
                <w:rFonts w:eastAsia="MS Mincho" w:cs="Times New Roman"/>
                <w:b/>
                <w:bCs/>
                <w:sz w:val="20"/>
                <w:lang w:val="en-US"/>
              </w:rPr>
              <w:t xml:space="preserve">At </w:t>
            </w:r>
            <w:r>
              <w:rPr>
                <w:rFonts w:cs="Times New Roman"/>
                <w:b/>
                <w:bCs/>
                <w:sz w:val="20"/>
              </w:rPr>
              <w:t>31 December 2018</w:t>
            </w:r>
          </w:p>
        </w:tc>
        <w:tc>
          <w:tcPr>
            <w:tcW w:w="1266" w:type="dxa"/>
            <w:tcBorders>
              <w:top w:val="single" w:sz="4" w:space="0" w:color="auto"/>
              <w:bottom w:val="double" w:sz="4" w:space="0" w:color="auto"/>
            </w:tcBorders>
            <w:shd w:val="clear" w:color="auto" w:fill="auto"/>
          </w:tcPr>
          <w:p w:rsidR="00E8535B" w:rsidRPr="00B83A3F" w:rsidRDefault="00E8535B" w:rsidP="00E8535B">
            <w:pPr>
              <w:pStyle w:val="BodyTextIndent3"/>
              <w:tabs>
                <w:tab w:val="decimal" w:pos="923"/>
              </w:tabs>
              <w:spacing w:after="0" w:line="240" w:lineRule="atLeast"/>
              <w:ind w:left="9" w:right="-18"/>
              <w:rPr>
                <w:rFonts w:cs="Times New Roman"/>
                <w:b/>
                <w:bCs/>
                <w:sz w:val="20"/>
                <w:szCs w:val="20"/>
              </w:rPr>
            </w:pPr>
            <w:r>
              <w:rPr>
                <w:rFonts w:cs="Times New Roman"/>
                <w:b/>
                <w:bCs/>
                <w:sz w:val="20"/>
                <w:szCs w:val="20"/>
              </w:rPr>
              <w:t>89,972</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bottom w:val="double" w:sz="4" w:space="0" w:color="auto"/>
            </w:tcBorders>
            <w:shd w:val="clear" w:color="auto" w:fill="auto"/>
          </w:tcPr>
          <w:p w:rsidR="00E8535B" w:rsidRPr="00E67346" w:rsidRDefault="00E8535B" w:rsidP="00E8535B">
            <w:pPr>
              <w:pStyle w:val="BodyTextIndent3"/>
              <w:tabs>
                <w:tab w:val="decimal" w:pos="846"/>
              </w:tabs>
              <w:spacing w:after="0" w:line="240" w:lineRule="atLeast"/>
              <w:ind w:left="0" w:right="-18"/>
              <w:rPr>
                <w:rFonts w:cs="Times New Roman"/>
                <w:b/>
                <w:bCs/>
                <w:sz w:val="20"/>
                <w:szCs w:val="20"/>
              </w:rPr>
            </w:pPr>
            <w:r w:rsidRPr="00E67346">
              <w:rPr>
                <w:rFonts w:cs="Times New Roman"/>
                <w:b/>
                <w:bCs/>
                <w:sz w:val="20"/>
                <w:szCs w:val="20"/>
              </w:rPr>
              <w:t>-</w:t>
            </w:r>
          </w:p>
        </w:tc>
        <w:tc>
          <w:tcPr>
            <w:tcW w:w="292" w:type="dxa"/>
            <w:shd w:val="clear" w:color="auto" w:fill="auto"/>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bottom w:val="double" w:sz="4" w:space="0" w:color="auto"/>
            </w:tcBorders>
            <w:shd w:val="clear" w:color="auto" w:fill="auto"/>
          </w:tcPr>
          <w:p w:rsidR="00E8535B" w:rsidRPr="00B83A3F" w:rsidRDefault="00E8535B" w:rsidP="00E8535B">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7,614</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bottom w:val="doub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97,586</w:t>
            </w:r>
          </w:p>
        </w:tc>
      </w:tr>
      <w:tr w:rsidR="00E8535B" w:rsidRPr="007D7013" w:rsidTr="00DF1C6D">
        <w:trPr>
          <w:cantSplit/>
          <w:trHeight w:val="249"/>
        </w:trPr>
        <w:tc>
          <w:tcPr>
            <w:tcW w:w="3420" w:type="dxa"/>
          </w:tcPr>
          <w:p w:rsidR="00E8535B" w:rsidRPr="00B83A3F" w:rsidRDefault="00E8535B" w:rsidP="00E8535B">
            <w:pPr>
              <w:tabs>
                <w:tab w:val="left" w:pos="900"/>
              </w:tabs>
              <w:spacing w:line="240" w:lineRule="atLeast"/>
              <w:ind w:right="-115"/>
              <w:rPr>
                <w:rFonts w:eastAsia="MS Mincho" w:cs="Times New Roman"/>
                <w:b/>
                <w:bCs/>
                <w:sz w:val="20"/>
                <w:lang w:val="en-US"/>
              </w:rPr>
            </w:pPr>
          </w:p>
        </w:tc>
        <w:tc>
          <w:tcPr>
            <w:tcW w:w="1266" w:type="dxa"/>
            <w:tcBorders>
              <w:top w:val="double" w:sz="4" w:space="0" w:color="auto"/>
            </w:tcBorders>
            <w:shd w:val="clear" w:color="auto" w:fill="auto"/>
          </w:tcPr>
          <w:p w:rsidR="00E8535B" w:rsidRPr="00B83A3F" w:rsidRDefault="00E8535B" w:rsidP="00E8535B">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double" w:sz="4" w:space="0" w:color="auto"/>
            </w:tcBorders>
            <w:shd w:val="clear" w:color="auto" w:fill="auto"/>
          </w:tcPr>
          <w:p w:rsidR="00E8535B" w:rsidRPr="00B83A3F" w:rsidRDefault="00E8535B" w:rsidP="00E8535B">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1238" w:type="dxa"/>
            <w:tcBorders>
              <w:top w:val="double" w:sz="4" w:space="0" w:color="auto"/>
            </w:tcBorders>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8"/>
              <w:rPr>
                <w:rFonts w:cs="Times New Roman"/>
                <w:sz w:val="20"/>
                <w:szCs w:val="20"/>
              </w:rPr>
            </w:pPr>
          </w:p>
        </w:tc>
        <w:tc>
          <w:tcPr>
            <w:tcW w:w="1298" w:type="dxa"/>
            <w:tcBorders>
              <w:top w:val="double" w:sz="4" w:space="0" w:color="auto"/>
            </w:tcBorders>
            <w:shd w:val="clear" w:color="auto" w:fill="auto"/>
          </w:tcPr>
          <w:p w:rsidR="00E8535B" w:rsidRPr="00B83A3F" w:rsidRDefault="00E8535B" w:rsidP="00E8535B">
            <w:pPr>
              <w:pStyle w:val="BodyTextIndent3"/>
              <w:tabs>
                <w:tab w:val="decimal" w:pos="784"/>
                <w:tab w:val="decimal" w:pos="814"/>
                <w:tab w:val="decimal" w:pos="1240"/>
              </w:tabs>
              <w:spacing w:after="0" w:line="240" w:lineRule="atLeast"/>
              <w:ind w:left="0" w:right="-18"/>
              <w:rPr>
                <w:rFonts w:cs="Times New Roman"/>
                <w:sz w:val="20"/>
                <w:szCs w:val="20"/>
              </w:rPr>
            </w:pPr>
          </w:p>
        </w:tc>
      </w:tr>
      <w:tr w:rsidR="00E8535B" w:rsidRPr="007D7013" w:rsidTr="00DF1C6D">
        <w:trPr>
          <w:cantSplit/>
          <w:trHeight w:val="249"/>
        </w:trPr>
        <w:tc>
          <w:tcPr>
            <w:tcW w:w="3420" w:type="dxa"/>
          </w:tcPr>
          <w:p w:rsidR="00E8535B" w:rsidRPr="00B83A3F" w:rsidRDefault="00E8535B" w:rsidP="00E8535B">
            <w:pPr>
              <w:tabs>
                <w:tab w:val="left" w:pos="900"/>
              </w:tabs>
              <w:spacing w:line="240" w:lineRule="atLeast"/>
              <w:ind w:right="-108" w:firstLine="252"/>
              <w:rPr>
                <w:rFonts w:cs="Times New Roman"/>
                <w:b/>
                <w:bCs/>
                <w:i/>
                <w:iCs/>
                <w:snapToGrid w:val="0"/>
                <w:sz w:val="20"/>
                <w:rtl/>
                <w:cs/>
                <w:lang w:eastAsia="th-TH"/>
              </w:rPr>
            </w:pPr>
            <w:r w:rsidRPr="00B83A3F">
              <w:rPr>
                <w:rFonts w:eastAsia="MS Mincho" w:cs="Times New Roman"/>
                <w:b/>
                <w:bCs/>
                <w:i/>
                <w:iCs/>
                <w:sz w:val="20"/>
                <w:lang w:val="en-US"/>
              </w:rPr>
              <w:t>Net book value</w:t>
            </w:r>
          </w:p>
        </w:tc>
        <w:tc>
          <w:tcPr>
            <w:tcW w:w="1266" w:type="dxa"/>
            <w:shd w:val="clear" w:color="auto" w:fill="auto"/>
          </w:tcPr>
          <w:p w:rsidR="00E8535B" w:rsidRPr="00B83A3F" w:rsidRDefault="00E8535B" w:rsidP="00E8535B">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E8535B" w:rsidRPr="00B83A3F" w:rsidRDefault="00E8535B" w:rsidP="00E8535B">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E8535B" w:rsidRPr="00B83A3F" w:rsidRDefault="00E8535B" w:rsidP="00E8535B">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E8535B" w:rsidRPr="00B83A3F" w:rsidRDefault="00E8535B" w:rsidP="00E8535B">
            <w:pPr>
              <w:pStyle w:val="BodyTextIndent3"/>
              <w:tabs>
                <w:tab w:val="decimal" w:pos="784"/>
                <w:tab w:val="decimal" w:pos="814"/>
                <w:tab w:val="decimal" w:pos="1240"/>
              </w:tabs>
              <w:spacing w:after="0" w:line="240" w:lineRule="atLeast"/>
              <w:ind w:left="0" w:right="-18"/>
              <w:rPr>
                <w:rFonts w:cs="Times New Roman"/>
                <w:sz w:val="20"/>
                <w:szCs w:val="20"/>
              </w:rPr>
            </w:pP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52"/>
              <w:rPr>
                <w:rFonts w:eastAsia="MS Mincho" w:cs="Times New Roman"/>
                <w:b/>
                <w:bCs/>
                <w:spacing w:val="-6"/>
                <w:sz w:val="20"/>
                <w:lang w:val="en-US"/>
              </w:rPr>
            </w:pPr>
            <w:r w:rsidRPr="00B83A3F">
              <w:rPr>
                <w:rFonts w:eastAsia="MS Mincho" w:cs="Times New Roman"/>
                <w:b/>
                <w:bCs/>
                <w:spacing w:val="-6"/>
                <w:sz w:val="20"/>
                <w:lang w:val="en-US"/>
              </w:rPr>
              <w:t xml:space="preserve">At </w:t>
            </w:r>
            <w:r>
              <w:rPr>
                <w:rFonts w:eastAsia="MS Mincho" w:cs="Times New Roman"/>
                <w:b/>
                <w:bCs/>
                <w:spacing w:val="-6"/>
                <w:sz w:val="20"/>
                <w:lang w:val="en-US"/>
              </w:rPr>
              <w:t>1 January 2017</w:t>
            </w:r>
          </w:p>
        </w:tc>
        <w:tc>
          <w:tcPr>
            <w:tcW w:w="1266" w:type="dxa"/>
            <w:tcBorders>
              <w:bottom w:val="double" w:sz="4" w:space="0" w:color="auto"/>
            </w:tcBorders>
            <w:shd w:val="clear" w:color="auto" w:fill="auto"/>
            <w:vAlign w:val="bottom"/>
          </w:tcPr>
          <w:p w:rsidR="00E8535B" w:rsidRPr="00B83A3F" w:rsidRDefault="00E8535B" w:rsidP="00E8535B">
            <w:pPr>
              <w:pStyle w:val="BodyTextIndent3"/>
              <w:tabs>
                <w:tab w:val="decimal" w:pos="923"/>
              </w:tabs>
              <w:spacing w:after="0" w:line="240" w:lineRule="atLeast"/>
              <w:ind w:left="0" w:right="-18"/>
              <w:rPr>
                <w:rFonts w:cs="Times New Roman"/>
                <w:b/>
                <w:bCs/>
                <w:sz w:val="20"/>
                <w:szCs w:val="20"/>
              </w:rPr>
            </w:pPr>
            <w:r w:rsidRPr="00B83A3F">
              <w:rPr>
                <w:rFonts w:cs="Times New Roman"/>
                <w:b/>
                <w:bCs/>
                <w:sz w:val="20"/>
                <w:szCs w:val="20"/>
              </w:rPr>
              <w:t>21,248</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tcPr>
          <w:p w:rsidR="00E8535B" w:rsidRPr="00B83A3F" w:rsidRDefault="00E8535B" w:rsidP="00E8535B">
            <w:pPr>
              <w:pStyle w:val="BodyTextIndent3"/>
              <w:tabs>
                <w:tab w:val="decimal" w:pos="1026"/>
              </w:tabs>
              <w:spacing w:after="0" w:line="240" w:lineRule="atLeast"/>
              <w:ind w:left="0" w:right="-18"/>
              <w:rPr>
                <w:rFonts w:cs="Times New Roman"/>
                <w:b/>
                <w:bCs/>
                <w:sz w:val="20"/>
                <w:szCs w:val="20"/>
              </w:rPr>
            </w:pPr>
            <w:r w:rsidRPr="00B83A3F">
              <w:rPr>
                <w:rFonts w:cs="Times New Roman"/>
                <w:b/>
                <w:bCs/>
                <w:sz w:val="20"/>
                <w:szCs w:val="20"/>
              </w:rPr>
              <w:t>16,630</w:t>
            </w:r>
          </w:p>
        </w:tc>
        <w:tc>
          <w:tcPr>
            <w:tcW w:w="292" w:type="dxa"/>
            <w:shd w:val="clear" w:color="auto" w:fill="auto"/>
            <w:vAlign w:val="bottom"/>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vAlign w:val="bottom"/>
          </w:tcPr>
          <w:p w:rsidR="00E8535B" w:rsidRPr="00B83A3F" w:rsidRDefault="00E8535B" w:rsidP="00E8535B">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361</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8"/>
              <w:rPr>
                <w:rFonts w:cs="Times New Roman"/>
                <w:sz w:val="20"/>
                <w:szCs w:val="20"/>
              </w:rPr>
            </w:pPr>
          </w:p>
        </w:tc>
        <w:tc>
          <w:tcPr>
            <w:tcW w:w="1298" w:type="dxa"/>
            <w:tcBorders>
              <w:bottom w:val="doub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b/>
                <w:bCs/>
                <w:sz w:val="20"/>
                <w:szCs w:val="20"/>
              </w:rPr>
            </w:pPr>
            <w:r w:rsidRPr="00B83A3F">
              <w:rPr>
                <w:rFonts w:cs="Times New Roman"/>
                <w:b/>
                <w:bCs/>
                <w:sz w:val="20"/>
                <w:szCs w:val="20"/>
              </w:rPr>
              <w:t>38,239</w:t>
            </w: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52"/>
              <w:rPr>
                <w:rFonts w:eastAsia="MS Mincho" w:cs="Times New Roman"/>
                <w:b/>
                <w:bCs/>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7</w:t>
            </w:r>
          </w:p>
        </w:tc>
        <w:tc>
          <w:tcPr>
            <w:tcW w:w="1266" w:type="dxa"/>
            <w:tcBorders>
              <w:top w:val="double" w:sz="4" w:space="0" w:color="auto"/>
            </w:tcBorders>
            <w:shd w:val="clear" w:color="auto" w:fill="auto"/>
            <w:vAlign w:val="bottom"/>
          </w:tcPr>
          <w:p w:rsidR="00E8535B" w:rsidRPr="00B83A3F" w:rsidRDefault="00E8535B" w:rsidP="00E8535B">
            <w:pPr>
              <w:pStyle w:val="BodyTextIndent3"/>
              <w:tabs>
                <w:tab w:val="decimal" w:pos="923"/>
              </w:tabs>
              <w:spacing w:after="0" w:line="240" w:lineRule="atLeast"/>
              <w:ind w:left="0" w:right="-18"/>
              <w:rPr>
                <w:rFonts w:cs="Times New Roman"/>
                <w:b/>
                <w:bCs/>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tcBorders>
            <w:shd w:val="clear" w:color="auto" w:fill="auto"/>
          </w:tcPr>
          <w:p w:rsidR="00E8535B" w:rsidRPr="00B83A3F" w:rsidRDefault="00E8535B" w:rsidP="00E8535B">
            <w:pPr>
              <w:pStyle w:val="BodyTextIndent3"/>
              <w:tabs>
                <w:tab w:val="decimal" w:pos="646"/>
                <w:tab w:val="decimal" w:pos="784"/>
              </w:tabs>
              <w:spacing w:after="0" w:line="240" w:lineRule="atLeast"/>
              <w:ind w:left="0" w:right="-18"/>
              <w:rPr>
                <w:rFonts w:cs="Times New Roman"/>
                <w:b/>
                <w:bCs/>
                <w:sz w:val="20"/>
                <w:szCs w:val="20"/>
              </w:rPr>
            </w:pPr>
          </w:p>
        </w:tc>
        <w:tc>
          <w:tcPr>
            <w:tcW w:w="292" w:type="dxa"/>
            <w:shd w:val="clear" w:color="auto" w:fill="auto"/>
            <w:vAlign w:val="bottom"/>
          </w:tcPr>
          <w:p w:rsidR="00E8535B" w:rsidRPr="00B83A3F" w:rsidRDefault="00E8535B" w:rsidP="00E8535B">
            <w:pPr>
              <w:pStyle w:val="BodyTextIndent3"/>
              <w:tabs>
                <w:tab w:val="decimal" w:pos="540"/>
              </w:tabs>
              <w:spacing w:after="0" w:line="240" w:lineRule="atLeast"/>
              <w:ind w:left="0" w:right="-18"/>
              <w:rPr>
                <w:rFonts w:cs="Times New Roman"/>
                <w:sz w:val="20"/>
                <w:szCs w:val="20"/>
              </w:rPr>
            </w:pPr>
          </w:p>
        </w:tc>
        <w:tc>
          <w:tcPr>
            <w:tcW w:w="1238" w:type="dxa"/>
            <w:tcBorders>
              <w:top w:val="double" w:sz="4" w:space="0" w:color="auto"/>
            </w:tcBorders>
            <w:shd w:val="clear" w:color="auto" w:fill="auto"/>
            <w:vAlign w:val="bottom"/>
          </w:tcPr>
          <w:p w:rsidR="00E8535B" w:rsidRPr="00B83A3F" w:rsidRDefault="00E8535B" w:rsidP="00E8535B">
            <w:pPr>
              <w:pStyle w:val="BodyTextIndent3"/>
              <w:tabs>
                <w:tab w:val="decimal" w:pos="540"/>
              </w:tabs>
              <w:spacing w:after="0" w:line="240" w:lineRule="atLeast"/>
              <w:ind w:left="0" w:right="-18"/>
              <w:rPr>
                <w:rFonts w:cs="Times New Roman"/>
                <w:sz w:val="20"/>
                <w:szCs w:val="20"/>
              </w:rPr>
            </w:pP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298" w:type="dxa"/>
            <w:tcBorders>
              <w:top w:val="double" w:sz="4" w:space="0" w:color="auto"/>
            </w:tcBorders>
            <w:shd w:val="clear" w:color="auto" w:fill="auto"/>
          </w:tcPr>
          <w:p w:rsidR="00E8535B" w:rsidRPr="00B83A3F" w:rsidRDefault="00E8535B" w:rsidP="00E8535B">
            <w:pPr>
              <w:pStyle w:val="BodyTextIndent3"/>
              <w:tabs>
                <w:tab w:val="decimal" w:pos="784"/>
                <w:tab w:val="decimal" w:pos="814"/>
              </w:tabs>
              <w:spacing w:after="0" w:line="240" w:lineRule="atLeast"/>
              <w:ind w:left="0" w:right="-18"/>
              <w:rPr>
                <w:rFonts w:cs="Times New Roman"/>
                <w:b/>
                <w:bCs/>
                <w:sz w:val="20"/>
                <w:szCs w:val="20"/>
              </w:rPr>
            </w:pPr>
          </w:p>
        </w:tc>
      </w:tr>
      <w:tr w:rsidR="00E8535B" w:rsidRPr="007D7013" w:rsidTr="00DF1C6D">
        <w:trPr>
          <w:cantSplit/>
          <w:trHeight w:val="249"/>
        </w:trPr>
        <w:tc>
          <w:tcPr>
            <w:tcW w:w="3420" w:type="dxa"/>
          </w:tcPr>
          <w:p w:rsidR="00E8535B" w:rsidRPr="00B83A3F" w:rsidRDefault="00E8535B" w:rsidP="00E8535B">
            <w:pPr>
              <w:tabs>
                <w:tab w:val="left" w:pos="877"/>
              </w:tabs>
              <w:spacing w:line="240" w:lineRule="atLeast"/>
              <w:ind w:right="-108" w:firstLine="243"/>
              <w:rPr>
                <w:rFonts w:eastAsia="MS Mincho" w:cs="Times New Roman"/>
                <w:b/>
                <w:bCs/>
                <w:spacing w:val="-6"/>
                <w:sz w:val="20"/>
                <w:lang w:val="en-US"/>
              </w:rPr>
            </w:pPr>
            <w:r w:rsidRPr="00B83A3F">
              <w:rPr>
                <w:rFonts w:eastAsia="MS Mincho" w:cs="Times New Roman"/>
                <w:b/>
                <w:bCs/>
                <w:spacing w:val="-6"/>
                <w:sz w:val="20"/>
                <w:lang w:val="en-US"/>
              </w:rPr>
              <w:t xml:space="preserve">   </w:t>
            </w:r>
            <w:r w:rsidRPr="00B83A3F">
              <w:rPr>
                <w:rFonts w:eastAsia="MS Mincho" w:cs="Times New Roman"/>
                <w:b/>
                <w:bCs/>
                <w:sz w:val="20"/>
                <w:lang w:val="en-US"/>
              </w:rPr>
              <w:t>and 1 January 201</w:t>
            </w:r>
            <w:r>
              <w:rPr>
                <w:rFonts w:eastAsia="MS Mincho" w:cs="Times New Roman"/>
                <w:b/>
                <w:bCs/>
                <w:sz w:val="20"/>
                <w:lang w:val="en-US"/>
              </w:rPr>
              <w:t>8</w:t>
            </w:r>
          </w:p>
        </w:tc>
        <w:tc>
          <w:tcPr>
            <w:tcW w:w="1266" w:type="dxa"/>
            <w:tcBorders>
              <w:bottom w:val="double" w:sz="4" w:space="0" w:color="auto"/>
            </w:tcBorders>
            <w:shd w:val="clear" w:color="auto" w:fill="auto"/>
            <w:vAlign w:val="bottom"/>
          </w:tcPr>
          <w:p w:rsidR="00E8535B" w:rsidRPr="00B83A3F" w:rsidRDefault="00E8535B" w:rsidP="00E8535B">
            <w:pPr>
              <w:pStyle w:val="BodyTextIndent3"/>
              <w:tabs>
                <w:tab w:val="decimal" w:pos="923"/>
              </w:tabs>
              <w:spacing w:after="0" w:line="240" w:lineRule="atLeast"/>
              <w:ind w:left="0" w:right="-18"/>
              <w:rPr>
                <w:rFonts w:cs="Times New Roman"/>
                <w:b/>
                <w:bCs/>
                <w:sz w:val="20"/>
                <w:szCs w:val="20"/>
              </w:rPr>
            </w:pPr>
            <w:r w:rsidRPr="00B83A3F">
              <w:rPr>
                <w:rFonts w:cs="Times New Roman"/>
                <w:b/>
                <w:bCs/>
                <w:sz w:val="20"/>
                <w:szCs w:val="20"/>
              </w:rPr>
              <w:t>31,241</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tcPr>
          <w:p w:rsidR="00E8535B" w:rsidRPr="00B83A3F" w:rsidRDefault="00E8535B" w:rsidP="00E8535B">
            <w:pPr>
              <w:pStyle w:val="BodyTextIndent3"/>
              <w:tabs>
                <w:tab w:val="decimal" w:pos="1026"/>
              </w:tabs>
              <w:spacing w:after="0" w:line="240" w:lineRule="atLeast"/>
              <w:ind w:left="0" w:right="-18"/>
              <w:rPr>
                <w:rFonts w:cs="Times New Roman"/>
                <w:b/>
                <w:bCs/>
                <w:sz w:val="20"/>
                <w:szCs w:val="20"/>
              </w:rPr>
            </w:pPr>
            <w:r w:rsidRPr="00B83A3F">
              <w:rPr>
                <w:rFonts w:cs="Times New Roman"/>
                <w:b/>
                <w:bCs/>
                <w:sz w:val="20"/>
                <w:szCs w:val="20"/>
              </w:rPr>
              <w:t>11,980</w:t>
            </w:r>
          </w:p>
        </w:tc>
        <w:tc>
          <w:tcPr>
            <w:tcW w:w="292" w:type="dxa"/>
            <w:shd w:val="clear" w:color="auto" w:fill="auto"/>
            <w:vAlign w:val="bottom"/>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vAlign w:val="bottom"/>
          </w:tcPr>
          <w:p w:rsidR="00E8535B" w:rsidRPr="00B83A3F" w:rsidRDefault="00E8535B" w:rsidP="00E8535B">
            <w:pPr>
              <w:pStyle w:val="BodyTextIndent3"/>
              <w:tabs>
                <w:tab w:val="decimal" w:pos="927"/>
              </w:tabs>
              <w:spacing w:after="0" w:line="240" w:lineRule="atLeast"/>
              <w:ind w:left="0" w:right="-108"/>
              <w:rPr>
                <w:rFonts w:cs="Times New Roman"/>
                <w:b/>
                <w:bCs/>
                <w:sz w:val="20"/>
                <w:szCs w:val="20"/>
              </w:rPr>
            </w:pPr>
            <w:r w:rsidRPr="00B83A3F">
              <w:rPr>
                <w:rFonts w:cs="Times New Roman"/>
                <w:b/>
                <w:bCs/>
                <w:sz w:val="20"/>
                <w:szCs w:val="20"/>
              </w:rPr>
              <w:t>270</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tcBorders>
              <w:bottom w:val="doub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b/>
                <w:bCs/>
                <w:sz w:val="20"/>
                <w:szCs w:val="20"/>
              </w:rPr>
            </w:pPr>
            <w:r w:rsidRPr="00B83A3F">
              <w:rPr>
                <w:rFonts w:cs="Times New Roman"/>
                <w:b/>
                <w:bCs/>
                <w:sz w:val="20"/>
                <w:szCs w:val="20"/>
              </w:rPr>
              <w:t>43,491</w:t>
            </w:r>
          </w:p>
        </w:tc>
      </w:tr>
      <w:tr w:rsidR="00E8535B" w:rsidRPr="007D7013" w:rsidTr="00DF1C6D">
        <w:trPr>
          <w:cantSplit/>
          <w:trHeight w:val="249"/>
        </w:trPr>
        <w:tc>
          <w:tcPr>
            <w:tcW w:w="3420" w:type="dxa"/>
          </w:tcPr>
          <w:p w:rsidR="00E8535B" w:rsidRPr="00B83A3F" w:rsidRDefault="00E8535B" w:rsidP="00E8535B">
            <w:pPr>
              <w:spacing w:line="240" w:lineRule="atLeast"/>
              <w:ind w:right="-108" w:firstLine="252"/>
              <w:rPr>
                <w:rFonts w:eastAsia="MS Mincho" w:cs="Times New Roman"/>
                <w:b/>
                <w:bCs/>
                <w:spacing w:val="-6"/>
                <w:sz w:val="20"/>
                <w:lang w:val="en-US"/>
              </w:rPr>
            </w:pPr>
            <w:r w:rsidRPr="00B83A3F">
              <w:rPr>
                <w:rFonts w:eastAsia="MS Mincho" w:cs="Times New Roman"/>
                <w:b/>
                <w:bCs/>
                <w:sz w:val="20"/>
                <w:lang w:val="en-US"/>
              </w:rPr>
              <w:t xml:space="preserve">At </w:t>
            </w:r>
            <w:r>
              <w:rPr>
                <w:rFonts w:cs="Times New Roman"/>
                <w:b/>
                <w:bCs/>
                <w:sz w:val="20"/>
              </w:rPr>
              <w:t>31 December 2018</w:t>
            </w:r>
          </w:p>
        </w:tc>
        <w:tc>
          <w:tcPr>
            <w:tcW w:w="1266" w:type="dxa"/>
            <w:tcBorders>
              <w:top w:val="double" w:sz="4" w:space="0" w:color="auto"/>
              <w:bottom w:val="double" w:sz="4" w:space="0" w:color="auto"/>
            </w:tcBorders>
            <w:shd w:val="clear" w:color="auto" w:fill="auto"/>
            <w:vAlign w:val="bottom"/>
          </w:tcPr>
          <w:p w:rsidR="00E8535B" w:rsidRPr="00B83A3F" w:rsidRDefault="00E8535B" w:rsidP="00E8535B">
            <w:pPr>
              <w:pStyle w:val="BodyTextIndent3"/>
              <w:tabs>
                <w:tab w:val="decimal" w:pos="923"/>
              </w:tabs>
              <w:spacing w:after="0" w:line="240" w:lineRule="atLeast"/>
              <w:ind w:left="0" w:right="-18"/>
              <w:rPr>
                <w:rFonts w:cs="Times New Roman"/>
                <w:b/>
                <w:bCs/>
                <w:sz w:val="20"/>
                <w:szCs w:val="20"/>
              </w:rPr>
            </w:pPr>
            <w:r>
              <w:rPr>
                <w:rFonts w:cs="Times New Roman"/>
                <w:b/>
                <w:bCs/>
                <w:sz w:val="20"/>
                <w:szCs w:val="20"/>
              </w:rPr>
              <w:t>41,116</w:t>
            </w:r>
          </w:p>
        </w:tc>
        <w:tc>
          <w:tcPr>
            <w:tcW w:w="292" w:type="dxa"/>
            <w:shd w:val="clear" w:color="auto" w:fill="auto"/>
          </w:tcPr>
          <w:p w:rsidR="00E8535B" w:rsidRPr="00B83A3F" w:rsidRDefault="00E8535B" w:rsidP="00E8535B">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bottom w:val="double" w:sz="4" w:space="0" w:color="auto"/>
            </w:tcBorders>
            <w:shd w:val="clear" w:color="auto" w:fill="auto"/>
          </w:tcPr>
          <w:p w:rsidR="00E8535B" w:rsidRPr="00B83A3F" w:rsidRDefault="00E8535B" w:rsidP="00E8535B">
            <w:pPr>
              <w:pStyle w:val="BodyTextIndent3"/>
              <w:tabs>
                <w:tab w:val="decimal" w:pos="1026"/>
              </w:tabs>
              <w:spacing w:after="0" w:line="240" w:lineRule="atLeast"/>
              <w:ind w:left="0" w:right="-18"/>
              <w:rPr>
                <w:rFonts w:cs="Times New Roman"/>
                <w:b/>
                <w:bCs/>
                <w:sz w:val="20"/>
                <w:szCs w:val="20"/>
              </w:rPr>
            </w:pPr>
            <w:r>
              <w:rPr>
                <w:rFonts w:cs="Times New Roman"/>
                <w:b/>
                <w:bCs/>
                <w:sz w:val="20"/>
                <w:szCs w:val="20"/>
              </w:rPr>
              <w:t>163,790</w:t>
            </w:r>
          </w:p>
        </w:tc>
        <w:tc>
          <w:tcPr>
            <w:tcW w:w="292" w:type="dxa"/>
            <w:shd w:val="clear" w:color="auto" w:fill="auto"/>
            <w:vAlign w:val="bottom"/>
          </w:tcPr>
          <w:p w:rsidR="00E8535B" w:rsidRPr="00B83A3F" w:rsidRDefault="00E8535B" w:rsidP="00E8535B">
            <w:pPr>
              <w:pStyle w:val="BodyTextIndent3"/>
              <w:tabs>
                <w:tab w:val="decimal" w:pos="864"/>
              </w:tabs>
              <w:spacing w:after="0" w:line="240" w:lineRule="atLeast"/>
              <w:ind w:left="0" w:right="-18"/>
              <w:rPr>
                <w:rFonts w:cs="Times New Roman"/>
                <w:b/>
                <w:bCs/>
                <w:sz w:val="20"/>
                <w:szCs w:val="20"/>
              </w:rPr>
            </w:pPr>
          </w:p>
        </w:tc>
        <w:tc>
          <w:tcPr>
            <w:tcW w:w="1238" w:type="dxa"/>
            <w:tcBorders>
              <w:top w:val="double" w:sz="4" w:space="0" w:color="auto"/>
              <w:bottom w:val="double" w:sz="4" w:space="0" w:color="auto"/>
            </w:tcBorders>
            <w:shd w:val="clear" w:color="auto" w:fill="auto"/>
            <w:vAlign w:val="bottom"/>
          </w:tcPr>
          <w:p w:rsidR="00E8535B" w:rsidRPr="00B83A3F" w:rsidRDefault="00E8535B" w:rsidP="00E8535B">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234</w:t>
            </w:r>
          </w:p>
        </w:tc>
        <w:tc>
          <w:tcPr>
            <w:tcW w:w="292" w:type="dxa"/>
            <w:shd w:val="clear" w:color="auto" w:fill="auto"/>
          </w:tcPr>
          <w:p w:rsidR="00E8535B" w:rsidRPr="00B83A3F" w:rsidRDefault="00E8535B" w:rsidP="00E8535B">
            <w:pPr>
              <w:pStyle w:val="BodyTextIndent3"/>
              <w:tabs>
                <w:tab w:val="decimal" w:pos="747"/>
              </w:tabs>
              <w:spacing w:after="0" w:line="240" w:lineRule="atLeast"/>
              <w:ind w:left="0" w:right="-108"/>
              <w:rPr>
                <w:rFonts w:cs="Times New Roman"/>
                <w:sz w:val="20"/>
                <w:szCs w:val="20"/>
              </w:rPr>
            </w:pPr>
          </w:p>
        </w:tc>
        <w:tc>
          <w:tcPr>
            <w:tcW w:w="1298" w:type="dxa"/>
            <w:tcBorders>
              <w:top w:val="double" w:sz="4" w:space="0" w:color="auto"/>
              <w:bottom w:val="double" w:sz="4" w:space="0" w:color="auto"/>
            </w:tcBorders>
            <w:shd w:val="clear" w:color="auto" w:fill="auto"/>
          </w:tcPr>
          <w:p w:rsidR="00E8535B" w:rsidRPr="00B83A3F" w:rsidRDefault="00E8535B" w:rsidP="00E8535B">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205,14</w:t>
            </w:r>
            <w:r w:rsidR="00FD40CF">
              <w:rPr>
                <w:rFonts w:cs="Times New Roman"/>
                <w:b/>
                <w:bCs/>
                <w:sz w:val="20"/>
                <w:szCs w:val="20"/>
              </w:rPr>
              <w:t>0</w:t>
            </w:r>
          </w:p>
        </w:tc>
      </w:tr>
    </w:tbl>
    <w:p w:rsidR="00B83A3F" w:rsidRPr="00160695" w:rsidRDefault="00B83A3F" w:rsidP="00B83A3F">
      <w:pPr>
        <w:spacing w:line="240" w:lineRule="atLeast"/>
        <w:ind w:left="540" w:right="-27"/>
        <w:jc w:val="both"/>
        <w:rPr>
          <w:rFonts w:cs="Times New Roman"/>
          <w:sz w:val="16"/>
          <w:szCs w:val="16"/>
        </w:rPr>
      </w:pPr>
    </w:p>
    <w:p w:rsidR="00B83A3F" w:rsidRDefault="00B83A3F" w:rsidP="00B83A3F">
      <w:pPr>
        <w:tabs>
          <w:tab w:val="left" w:pos="540"/>
        </w:tabs>
        <w:spacing w:line="240" w:lineRule="atLeast"/>
        <w:ind w:left="540" w:right="-27"/>
        <w:jc w:val="both"/>
        <w:rPr>
          <w:rFonts w:cs="Times New Roman"/>
          <w:szCs w:val="22"/>
        </w:rPr>
      </w:pPr>
      <w:r>
        <w:rPr>
          <w:rFonts w:cs="Times New Roman"/>
          <w:szCs w:val="22"/>
        </w:rPr>
        <w:t>Useful life of the intangible assets is</w:t>
      </w:r>
      <w:r w:rsidRPr="00457678">
        <w:rPr>
          <w:rFonts w:cs="Times New Roman"/>
          <w:szCs w:val="22"/>
        </w:rPr>
        <w:t xml:space="preserve"> given in note </w:t>
      </w:r>
      <w:r>
        <w:rPr>
          <w:rFonts w:cs="Times New Roman"/>
          <w:szCs w:val="22"/>
        </w:rPr>
        <w:t>3 (l).</w:t>
      </w:r>
    </w:p>
    <w:p w:rsidR="00B83A3F" w:rsidRPr="00315549" w:rsidRDefault="00B83A3F" w:rsidP="00B83A3F">
      <w:pPr>
        <w:spacing w:line="240" w:lineRule="atLeast"/>
        <w:ind w:left="540" w:right="-27"/>
        <w:jc w:val="both"/>
        <w:rPr>
          <w:rFonts w:cs="Times New Roman"/>
          <w:szCs w:val="22"/>
          <w:lang w:val="en-US"/>
        </w:rPr>
      </w:pPr>
    </w:p>
    <w:p w:rsidR="00B83A3F" w:rsidRDefault="00B83A3F" w:rsidP="00B83A3F">
      <w:pPr>
        <w:spacing w:line="240" w:lineRule="atLeast"/>
        <w:ind w:left="540" w:right="-27"/>
        <w:jc w:val="both"/>
        <w:rPr>
          <w:rFonts w:cs="Times New Roman"/>
          <w:szCs w:val="22"/>
        </w:rPr>
      </w:pPr>
      <w:r>
        <w:rPr>
          <w:rFonts w:cs="Times New Roman"/>
          <w:szCs w:val="22"/>
        </w:rPr>
        <w:t>Amortis</w:t>
      </w:r>
      <w:r w:rsidRPr="00C63D16">
        <w:rPr>
          <w:rFonts w:cs="Times New Roman"/>
          <w:szCs w:val="22"/>
        </w:rPr>
        <w:t xml:space="preserve">ation </w:t>
      </w:r>
      <w:r>
        <w:rPr>
          <w:rFonts w:cs="Times New Roman"/>
          <w:szCs w:val="22"/>
        </w:rPr>
        <w:t xml:space="preserve">charges </w:t>
      </w:r>
      <w:r w:rsidRPr="00C63D16">
        <w:rPr>
          <w:rFonts w:cs="Times New Roman"/>
          <w:szCs w:val="22"/>
        </w:rPr>
        <w:t xml:space="preserve">for the </w:t>
      </w:r>
      <w:r w:rsidR="004E1FD3">
        <w:rPr>
          <w:rFonts w:eastAsia="MS Mincho" w:cs="Times New Roman"/>
          <w:szCs w:val="22"/>
        </w:rPr>
        <w:t>year</w:t>
      </w:r>
      <w:r w:rsidR="00DA3663">
        <w:rPr>
          <w:rFonts w:eastAsia="MS Mincho" w:cs="Times New Roman"/>
          <w:szCs w:val="22"/>
        </w:rPr>
        <w:t xml:space="preserve"> ended</w:t>
      </w:r>
      <w:r w:rsidRPr="00C468DB">
        <w:rPr>
          <w:szCs w:val="22"/>
        </w:rPr>
        <w:t xml:space="preserve"> </w:t>
      </w:r>
      <w:r w:rsidR="004E1FD3">
        <w:rPr>
          <w:szCs w:val="22"/>
        </w:rPr>
        <w:t>31 December</w:t>
      </w:r>
      <w:r w:rsidR="00FB64BC">
        <w:rPr>
          <w:szCs w:val="22"/>
        </w:rPr>
        <w:t xml:space="preserve"> 2018 and 2017</w:t>
      </w:r>
      <w:r w:rsidRPr="00C63D16">
        <w:rPr>
          <w:rFonts w:cs="Times New Roman"/>
          <w:szCs w:val="22"/>
        </w:rPr>
        <w:t xml:space="preserve"> amounting to </w:t>
      </w:r>
      <w:r>
        <w:rPr>
          <w:rFonts w:cs="Times New Roman"/>
          <w:szCs w:val="22"/>
        </w:rPr>
        <w:t xml:space="preserve">Baht </w:t>
      </w:r>
      <w:r w:rsidR="007F2AE1">
        <w:rPr>
          <w:rFonts w:cs="Times New Roman"/>
          <w:szCs w:val="22"/>
        </w:rPr>
        <w:t>1</w:t>
      </w:r>
      <w:r w:rsidR="00425E36">
        <w:rPr>
          <w:rFonts w:cs="Times New Roman"/>
          <w:szCs w:val="22"/>
        </w:rPr>
        <w:t>1.7</w:t>
      </w:r>
      <w:r>
        <w:rPr>
          <w:rFonts w:cs="Times New Roman"/>
          <w:szCs w:val="22"/>
        </w:rPr>
        <w:t xml:space="preserve"> </w:t>
      </w:r>
      <w:r w:rsidRPr="00B16793">
        <w:rPr>
          <w:rFonts w:cs="Times New Roman"/>
          <w:szCs w:val="22"/>
        </w:rPr>
        <w:t xml:space="preserve">million and Baht </w:t>
      </w:r>
      <w:r w:rsidR="007C0FC8">
        <w:rPr>
          <w:szCs w:val="22"/>
        </w:rPr>
        <w:t>10</w:t>
      </w:r>
      <w:r w:rsidR="00425E36">
        <w:rPr>
          <w:szCs w:val="22"/>
        </w:rPr>
        <w:t>.0</w:t>
      </w:r>
      <w:r w:rsidRPr="00B16793">
        <w:rPr>
          <w:rFonts w:cs="Times New Roman"/>
          <w:szCs w:val="22"/>
        </w:rPr>
        <w:t xml:space="preserve"> million, respectively, w</w:t>
      </w:r>
      <w:r>
        <w:rPr>
          <w:rFonts w:cs="Times New Roman"/>
          <w:szCs w:val="22"/>
        </w:rPr>
        <w:t>ere</w:t>
      </w:r>
      <w:r w:rsidRPr="00B16793">
        <w:rPr>
          <w:rFonts w:cs="Times New Roman"/>
          <w:szCs w:val="22"/>
        </w:rPr>
        <w:t xml:space="preserve"> recorded in profit or loss.</w:t>
      </w:r>
    </w:p>
    <w:p w:rsidR="00B83A3F" w:rsidRPr="00160695" w:rsidRDefault="00B83A3F" w:rsidP="00B83A3F">
      <w:pPr>
        <w:spacing w:line="240" w:lineRule="atLeast"/>
        <w:ind w:left="540" w:right="-27"/>
        <w:jc w:val="both"/>
        <w:rPr>
          <w:rFonts w:cs="Times New Roman"/>
          <w:sz w:val="16"/>
          <w:szCs w:val="16"/>
        </w:rPr>
      </w:pPr>
    </w:p>
    <w:p w:rsidR="00B83A3F" w:rsidRPr="00AB0C7F" w:rsidRDefault="00B83A3F" w:rsidP="00B83A3F">
      <w:pPr>
        <w:tabs>
          <w:tab w:val="left" w:pos="9603"/>
          <w:tab w:val="left" w:pos="9630"/>
        </w:tabs>
        <w:spacing w:line="240" w:lineRule="atLeast"/>
        <w:ind w:left="540" w:right="-27"/>
        <w:jc w:val="both"/>
        <w:rPr>
          <w:rFonts w:cs="Times New Roman"/>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D203E5">
        <w:rPr>
          <w:rFonts w:cs="Times New Roman"/>
          <w:szCs w:val="22"/>
        </w:rPr>
        <w:t>31 December</w:t>
      </w:r>
      <w:r w:rsidR="00FB64BC">
        <w:rPr>
          <w:rFonts w:cs="Times New Roman"/>
          <w:szCs w:val="22"/>
        </w:rPr>
        <w:t xml:space="preserve"> 2018</w:t>
      </w:r>
      <w:r>
        <w:rPr>
          <w:rFonts w:cs="Times New Roman"/>
          <w:szCs w:val="22"/>
        </w:rPr>
        <w:t xml:space="preserve"> amounted to Baht </w:t>
      </w:r>
      <w:r w:rsidR="007F2AE1">
        <w:rPr>
          <w:rFonts w:cs="Times New Roman"/>
          <w:szCs w:val="22"/>
        </w:rPr>
        <w:t>65.</w:t>
      </w:r>
      <w:r w:rsidR="00425E36">
        <w:rPr>
          <w:rFonts w:cs="Times New Roman"/>
          <w:szCs w:val="22"/>
        </w:rPr>
        <w:t>3</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FB64BC">
        <w:rPr>
          <w:rFonts w:cs="Times New Roman"/>
          <w:i/>
          <w:iCs/>
          <w:szCs w:val="22"/>
        </w:rPr>
        <w:t>2017</w:t>
      </w:r>
      <w:r w:rsidRPr="00D8228C">
        <w:rPr>
          <w:rFonts w:cs="Times New Roman"/>
          <w:i/>
          <w:iCs/>
          <w:szCs w:val="22"/>
        </w:rPr>
        <w:t xml:space="preserve">: Baht </w:t>
      </w:r>
      <w:r w:rsidR="00FB64BC">
        <w:rPr>
          <w:rFonts w:cs="Times New Roman"/>
          <w:i/>
          <w:iCs/>
          <w:szCs w:val="22"/>
        </w:rPr>
        <w:t>61.2</w:t>
      </w:r>
      <w:r w:rsidRPr="00D8228C">
        <w:rPr>
          <w:rFonts w:cs="Times New Roman"/>
          <w:i/>
          <w:iCs/>
          <w:szCs w:val="22"/>
        </w:rPr>
        <w:t xml:space="preserve"> million).</w:t>
      </w: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4D3CFC" w:rsidRPr="00976128" w:rsidRDefault="00FB64BC" w:rsidP="00457678">
      <w:pPr>
        <w:pStyle w:val="Heading1"/>
        <w:numPr>
          <w:ilvl w:val="0"/>
          <w:numId w:val="0"/>
        </w:numPr>
        <w:tabs>
          <w:tab w:val="left" w:pos="540"/>
        </w:tabs>
        <w:spacing w:before="0" w:after="0" w:line="240" w:lineRule="atLeast"/>
        <w:rPr>
          <w:rFonts w:cstheme="minorBidi"/>
          <w:szCs w:val="30"/>
          <w:cs/>
          <w:lang w:bidi="th-TH"/>
        </w:rPr>
      </w:pPr>
      <w:r>
        <w:rPr>
          <w:rFonts w:cs="Times New Roman"/>
          <w:lang w:val="en-US"/>
        </w:rPr>
        <w:br w:type="page"/>
      </w:r>
      <w:r w:rsidR="004D3CFC" w:rsidRPr="00457678">
        <w:rPr>
          <w:rFonts w:cs="Times New Roman"/>
          <w:lang w:val="en-US"/>
        </w:rPr>
        <w:lastRenderedPageBreak/>
        <w:t>1</w:t>
      </w:r>
      <w:r w:rsidR="00FE11D3">
        <w:rPr>
          <w:rFonts w:cs="Times New Roman"/>
          <w:lang w:val="en-US"/>
        </w:rPr>
        <w:t>4</w:t>
      </w:r>
      <w:r w:rsidR="004D3CFC" w:rsidRPr="00457678">
        <w:rPr>
          <w:rFonts w:cs="Times New Roman"/>
          <w:lang w:val="en-US"/>
        </w:rPr>
        <w:tab/>
      </w:r>
      <w:r w:rsidR="004D3CFC" w:rsidRPr="00B74160">
        <w:rPr>
          <w:rFonts w:cs="Times New Roman"/>
          <w:szCs w:val="24"/>
        </w:rPr>
        <w:t>Other assets</w:t>
      </w:r>
    </w:p>
    <w:p w:rsidR="00457678" w:rsidRPr="00D03842" w:rsidRDefault="00457678" w:rsidP="007616EF">
      <w:pPr>
        <w:spacing w:line="240" w:lineRule="atLeast"/>
        <w:ind w:left="540" w:right="63"/>
        <w:jc w:val="both"/>
        <w:rPr>
          <w:rFonts w:cs="Times New Roman"/>
          <w:sz w:val="30"/>
          <w:szCs w:val="30"/>
        </w:rPr>
      </w:pPr>
    </w:p>
    <w:tbl>
      <w:tblPr>
        <w:tblW w:w="9534" w:type="dxa"/>
        <w:tblInd w:w="450" w:type="dxa"/>
        <w:tblLayout w:type="fixed"/>
        <w:tblLook w:val="01E0" w:firstRow="1" w:lastRow="1" w:firstColumn="1" w:lastColumn="1" w:noHBand="0" w:noVBand="0"/>
      </w:tblPr>
      <w:tblGrid>
        <w:gridCol w:w="3852"/>
        <w:gridCol w:w="1278"/>
        <w:gridCol w:w="236"/>
        <w:gridCol w:w="1240"/>
        <w:gridCol w:w="236"/>
        <w:gridCol w:w="1258"/>
        <w:gridCol w:w="236"/>
        <w:gridCol w:w="1198"/>
      </w:tblGrid>
      <w:tr w:rsidR="00240D8E" w:rsidRPr="00913EEA" w:rsidTr="00D203E5">
        <w:trPr>
          <w:trHeight w:val="425"/>
        </w:trPr>
        <w:tc>
          <w:tcPr>
            <w:tcW w:w="3852" w:type="dxa"/>
          </w:tcPr>
          <w:p w:rsidR="00240D8E" w:rsidRPr="00913EEA" w:rsidRDefault="00240D8E" w:rsidP="00457678">
            <w:pPr>
              <w:pStyle w:val="BodyText"/>
              <w:spacing w:after="0" w:line="240" w:lineRule="atLeast"/>
              <w:ind w:left="9" w:right="-126"/>
              <w:rPr>
                <w:rFonts w:eastAsia="MS Mincho" w:cs="Times New Roman"/>
                <w:szCs w:val="22"/>
              </w:rPr>
            </w:pPr>
          </w:p>
        </w:tc>
        <w:tc>
          <w:tcPr>
            <w:tcW w:w="2754"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913EEA">
              <w:rPr>
                <w:rFonts w:eastAsia="MS Mincho" w:cs="Times New Roman"/>
                <w:b/>
                <w:bCs/>
                <w:szCs w:val="22"/>
              </w:rPr>
              <w:t>Consolidated</w:t>
            </w:r>
          </w:p>
          <w:p w:rsidR="00240D8E" w:rsidRPr="00913EEA" w:rsidRDefault="00240D8E"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913EEA">
              <w:rPr>
                <w:rFonts w:eastAsia="MS Mincho" w:cs="Times New Roman"/>
                <w:b/>
                <w:bCs/>
                <w:szCs w:val="22"/>
              </w:rPr>
              <w:t>financial statements</w:t>
            </w:r>
          </w:p>
        </w:tc>
        <w:tc>
          <w:tcPr>
            <w:tcW w:w="236" w:type="dxa"/>
          </w:tcPr>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92"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913EEA">
              <w:rPr>
                <w:rFonts w:cs="Times New Roman"/>
                <w:b/>
                <w:bCs/>
                <w:szCs w:val="22"/>
              </w:rPr>
              <w:t>Separate</w:t>
            </w:r>
          </w:p>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913EEA">
              <w:rPr>
                <w:rFonts w:cs="Times New Roman"/>
                <w:b/>
                <w:bCs/>
                <w:szCs w:val="22"/>
              </w:rPr>
              <w:t>financial statements</w:t>
            </w:r>
          </w:p>
        </w:tc>
      </w:tr>
      <w:tr w:rsidR="004E1FD3" w:rsidRPr="00913EEA" w:rsidTr="00D203E5">
        <w:trPr>
          <w:trHeight w:val="254"/>
        </w:trPr>
        <w:tc>
          <w:tcPr>
            <w:tcW w:w="3852" w:type="dxa"/>
          </w:tcPr>
          <w:p w:rsid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1278" w:type="dxa"/>
          </w:tcPr>
          <w:p w:rsidR="004E1FD3" w:rsidRPr="00913EEA" w:rsidRDefault="004E1FD3" w:rsidP="004E1FD3">
            <w:pPr>
              <w:spacing w:line="240" w:lineRule="atLeast"/>
              <w:ind w:left="-108" w:right="-99"/>
              <w:jc w:val="center"/>
              <w:rPr>
                <w:rFonts w:eastAsia="MS Mincho" w:cs="Times New Roman"/>
                <w:szCs w:val="22"/>
                <w:lang w:val="en-US"/>
              </w:rPr>
            </w:pPr>
            <w:r>
              <w:rPr>
                <w:rFonts w:eastAsia="MS Mincho" w:cs="Times New Roman"/>
                <w:szCs w:val="22"/>
                <w:lang w:val="en-US"/>
              </w:rPr>
              <w:t>2018</w:t>
            </w:r>
          </w:p>
        </w:tc>
        <w:tc>
          <w:tcPr>
            <w:tcW w:w="236" w:type="dxa"/>
          </w:tcPr>
          <w:p w:rsidR="004E1FD3" w:rsidRPr="00913EEA" w:rsidRDefault="004E1FD3" w:rsidP="004E1FD3">
            <w:pPr>
              <w:spacing w:line="240" w:lineRule="atLeast"/>
              <w:ind w:left="-108" w:right="-108"/>
              <w:jc w:val="center"/>
              <w:rPr>
                <w:rFonts w:eastAsia="MS Mincho" w:cs="Times New Roman"/>
                <w:szCs w:val="22"/>
                <w:lang w:val="en-US"/>
              </w:rPr>
            </w:pPr>
          </w:p>
        </w:tc>
        <w:tc>
          <w:tcPr>
            <w:tcW w:w="1240" w:type="dxa"/>
          </w:tcPr>
          <w:p w:rsidR="004E1FD3" w:rsidRPr="00AC3E8F" w:rsidRDefault="004E1FD3" w:rsidP="004E1FD3">
            <w:pPr>
              <w:spacing w:line="240" w:lineRule="atLeast"/>
              <w:ind w:left="-108" w:right="-99"/>
              <w:jc w:val="center"/>
              <w:rPr>
                <w:rFonts w:eastAsia="MS Mincho" w:cs="Cordia New"/>
                <w:szCs w:val="22"/>
                <w:lang w:val="en-US" w:bidi="th-TH"/>
              </w:rPr>
            </w:pPr>
            <w:r>
              <w:rPr>
                <w:rFonts w:eastAsia="MS Mincho" w:cs="Cordia New"/>
                <w:szCs w:val="22"/>
                <w:lang w:val="en-US" w:bidi="th-TH"/>
              </w:rPr>
              <w:t>2017</w:t>
            </w:r>
          </w:p>
        </w:tc>
        <w:tc>
          <w:tcPr>
            <w:tcW w:w="236" w:type="dxa"/>
          </w:tcPr>
          <w:p w:rsidR="004E1FD3" w:rsidRPr="00913EEA" w:rsidRDefault="004E1FD3" w:rsidP="004E1FD3">
            <w:pPr>
              <w:spacing w:line="240" w:lineRule="atLeast"/>
              <w:ind w:left="-108" w:right="-108"/>
              <w:jc w:val="center"/>
              <w:rPr>
                <w:rFonts w:eastAsia="MS Mincho" w:cs="Times New Roman"/>
                <w:szCs w:val="22"/>
              </w:rPr>
            </w:pPr>
          </w:p>
        </w:tc>
        <w:tc>
          <w:tcPr>
            <w:tcW w:w="1258" w:type="dxa"/>
          </w:tcPr>
          <w:p w:rsidR="004E1FD3" w:rsidRPr="00913EEA" w:rsidRDefault="004E1FD3" w:rsidP="004E1FD3">
            <w:pPr>
              <w:spacing w:line="240" w:lineRule="atLeast"/>
              <w:ind w:left="-108" w:right="-131"/>
              <w:jc w:val="center"/>
              <w:rPr>
                <w:rFonts w:eastAsia="MS Mincho" w:cs="Times New Roman"/>
                <w:szCs w:val="22"/>
                <w:lang w:val="en-US"/>
              </w:rPr>
            </w:pPr>
            <w:r>
              <w:rPr>
                <w:rFonts w:eastAsia="MS Mincho" w:cs="Times New Roman"/>
                <w:szCs w:val="22"/>
                <w:lang w:val="en-US"/>
              </w:rPr>
              <w:t>2018</w:t>
            </w:r>
          </w:p>
        </w:tc>
        <w:tc>
          <w:tcPr>
            <w:tcW w:w="236" w:type="dxa"/>
          </w:tcPr>
          <w:p w:rsidR="004E1FD3" w:rsidRPr="00913EEA" w:rsidRDefault="004E1FD3" w:rsidP="004E1FD3">
            <w:pPr>
              <w:spacing w:line="240" w:lineRule="atLeast"/>
              <w:ind w:left="-108" w:right="-108"/>
              <w:jc w:val="center"/>
              <w:rPr>
                <w:rFonts w:eastAsia="MS Mincho" w:cs="Times New Roman"/>
                <w:szCs w:val="22"/>
              </w:rPr>
            </w:pPr>
          </w:p>
        </w:tc>
        <w:tc>
          <w:tcPr>
            <w:tcW w:w="1198" w:type="dxa"/>
          </w:tcPr>
          <w:p w:rsidR="004E1FD3" w:rsidRDefault="004E1FD3" w:rsidP="004E1FD3">
            <w:pPr>
              <w:spacing w:line="240" w:lineRule="atLeast"/>
              <w:ind w:left="-108" w:right="-131"/>
              <w:jc w:val="center"/>
              <w:rPr>
                <w:rFonts w:eastAsia="MS Mincho" w:cs="Times New Roman"/>
                <w:szCs w:val="22"/>
                <w:lang w:val="en-US"/>
              </w:rPr>
            </w:pPr>
            <w:r>
              <w:rPr>
                <w:rFonts w:eastAsia="MS Mincho" w:cs="Times New Roman"/>
                <w:szCs w:val="22"/>
                <w:lang w:val="en-US"/>
              </w:rPr>
              <w:t>2017</w:t>
            </w:r>
          </w:p>
        </w:tc>
      </w:tr>
      <w:tr w:rsidR="004E1FD3" w:rsidRPr="00913EEA" w:rsidTr="005052EC">
        <w:trPr>
          <w:trHeight w:val="254"/>
        </w:trPr>
        <w:tc>
          <w:tcPr>
            <w:tcW w:w="3852" w:type="dxa"/>
          </w:tcPr>
          <w:p w:rsid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5682" w:type="dxa"/>
            <w:gridSpan w:val="7"/>
          </w:tcPr>
          <w:p w:rsidR="004E1FD3" w:rsidRDefault="004E1FD3" w:rsidP="004E1FD3">
            <w:pPr>
              <w:spacing w:line="240" w:lineRule="atLeast"/>
              <w:ind w:left="-115" w:right="-130"/>
              <w:jc w:val="center"/>
              <w:rPr>
                <w:rFonts w:eastAsia="MS Mincho" w:cs="Times New Roman"/>
                <w:szCs w:val="22"/>
                <w:lang w:val="en-US"/>
              </w:rPr>
            </w:pPr>
            <w:r w:rsidRPr="00913EEA">
              <w:rPr>
                <w:rFonts w:eastAsia="MS Mincho" w:cs="Times New Roman"/>
                <w:i/>
                <w:iCs/>
                <w:szCs w:val="22"/>
              </w:rPr>
              <w:t>(in thousand Baht)</w:t>
            </w:r>
          </w:p>
        </w:tc>
      </w:tr>
      <w:tr w:rsidR="00D203E5" w:rsidRPr="00913EEA" w:rsidTr="00D203E5">
        <w:trPr>
          <w:trHeight w:val="254"/>
        </w:trPr>
        <w:tc>
          <w:tcPr>
            <w:tcW w:w="3852" w:type="dxa"/>
          </w:tcPr>
          <w:p w:rsidR="00D203E5"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 xml:space="preserve">Accounts receivable IPO - Subscription </w:t>
            </w:r>
          </w:p>
        </w:tc>
        <w:tc>
          <w:tcPr>
            <w:tcW w:w="1278" w:type="dxa"/>
          </w:tcPr>
          <w:p w:rsidR="00D203E5" w:rsidRPr="00913EEA" w:rsidRDefault="005629B9" w:rsidP="005629B9">
            <w:pPr>
              <w:tabs>
                <w:tab w:val="decimal" w:pos="810"/>
              </w:tabs>
              <w:spacing w:line="240" w:lineRule="atLeast"/>
              <w:ind w:left="-108" w:right="-99"/>
              <w:rPr>
                <w:rFonts w:eastAsia="MS Mincho" w:cs="Times New Roman"/>
                <w:szCs w:val="22"/>
                <w:lang w:val="en-US"/>
              </w:rPr>
            </w:pPr>
            <w:r>
              <w:rPr>
                <w:rFonts w:eastAsia="MS Mincho" w:cs="Times New Roman"/>
                <w:szCs w:val="22"/>
                <w:lang w:val="en-US"/>
              </w:rPr>
              <w:t>-</w:t>
            </w:r>
          </w:p>
        </w:tc>
        <w:tc>
          <w:tcPr>
            <w:tcW w:w="236" w:type="dxa"/>
          </w:tcPr>
          <w:p w:rsidR="00D203E5" w:rsidRPr="00913EEA" w:rsidRDefault="00D203E5" w:rsidP="00D203E5">
            <w:pPr>
              <w:tabs>
                <w:tab w:val="decimal" w:pos="1044"/>
              </w:tabs>
              <w:spacing w:line="240" w:lineRule="atLeast"/>
              <w:ind w:left="-108" w:right="-108"/>
              <w:rPr>
                <w:rFonts w:eastAsia="MS Mincho" w:cs="Times New Roman"/>
                <w:szCs w:val="22"/>
                <w:lang w:val="en-US"/>
              </w:rPr>
            </w:pPr>
          </w:p>
        </w:tc>
        <w:tc>
          <w:tcPr>
            <w:tcW w:w="1240" w:type="dxa"/>
          </w:tcPr>
          <w:p w:rsidR="00D203E5" w:rsidRPr="00AC3E8F" w:rsidRDefault="00D203E5" w:rsidP="00D203E5">
            <w:pPr>
              <w:tabs>
                <w:tab w:val="decimal" w:pos="1006"/>
              </w:tabs>
              <w:spacing w:line="240" w:lineRule="atLeast"/>
              <w:ind w:left="-108" w:right="-99"/>
              <w:rPr>
                <w:rFonts w:eastAsia="MS Mincho" w:cs="Cordia New"/>
                <w:szCs w:val="22"/>
                <w:lang w:val="en-US" w:bidi="th-TH"/>
              </w:rPr>
            </w:pPr>
            <w:r w:rsidRPr="00AC3E8F">
              <w:rPr>
                <w:rFonts w:eastAsia="MS Mincho" w:cs="Cordia New"/>
                <w:szCs w:val="22"/>
                <w:lang w:val="en-US" w:bidi="th-TH"/>
              </w:rPr>
              <w:t>2,793,898</w:t>
            </w:r>
          </w:p>
        </w:tc>
        <w:tc>
          <w:tcPr>
            <w:tcW w:w="236" w:type="dxa"/>
          </w:tcPr>
          <w:p w:rsidR="00D203E5" w:rsidRPr="00913EEA" w:rsidRDefault="00D203E5" w:rsidP="00D203E5">
            <w:pPr>
              <w:tabs>
                <w:tab w:val="decimal" w:pos="1152"/>
              </w:tabs>
              <w:spacing w:line="240" w:lineRule="atLeast"/>
              <w:ind w:left="-108" w:right="-108"/>
              <w:rPr>
                <w:rFonts w:eastAsia="MS Mincho" w:cs="Times New Roman"/>
                <w:szCs w:val="22"/>
              </w:rPr>
            </w:pPr>
          </w:p>
        </w:tc>
        <w:tc>
          <w:tcPr>
            <w:tcW w:w="1258" w:type="dxa"/>
          </w:tcPr>
          <w:p w:rsidR="00D203E5" w:rsidRPr="00913EEA" w:rsidRDefault="00E67346" w:rsidP="00E67346">
            <w:pPr>
              <w:tabs>
                <w:tab w:val="decimal" w:pos="790"/>
              </w:tabs>
              <w:spacing w:line="240" w:lineRule="atLeast"/>
              <w:ind w:left="-108" w:right="-131"/>
              <w:rPr>
                <w:rFonts w:eastAsia="MS Mincho" w:cs="Times New Roman"/>
                <w:szCs w:val="22"/>
                <w:lang w:val="en-US"/>
              </w:rPr>
            </w:pPr>
            <w:r>
              <w:rPr>
                <w:rFonts w:eastAsia="MS Mincho" w:cs="Times New Roman"/>
                <w:szCs w:val="22"/>
                <w:lang w:val="en-US"/>
              </w:rPr>
              <w:t>-</w:t>
            </w:r>
          </w:p>
        </w:tc>
        <w:tc>
          <w:tcPr>
            <w:tcW w:w="236" w:type="dxa"/>
          </w:tcPr>
          <w:p w:rsidR="00D203E5" w:rsidRPr="00913EEA" w:rsidRDefault="00D203E5" w:rsidP="00D203E5">
            <w:pPr>
              <w:tabs>
                <w:tab w:val="decimal" w:pos="1287"/>
              </w:tabs>
              <w:spacing w:line="240" w:lineRule="atLeast"/>
              <w:ind w:left="-108" w:right="-108"/>
              <w:rPr>
                <w:rFonts w:eastAsia="MS Mincho" w:cs="Times New Roman"/>
                <w:szCs w:val="22"/>
              </w:rPr>
            </w:pPr>
          </w:p>
        </w:tc>
        <w:tc>
          <w:tcPr>
            <w:tcW w:w="1198" w:type="dxa"/>
          </w:tcPr>
          <w:p w:rsidR="00D203E5" w:rsidRPr="009D52F7" w:rsidRDefault="00D203E5" w:rsidP="00D203E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2,793,898</w:t>
            </w:r>
          </w:p>
        </w:tc>
      </w:tr>
      <w:tr w:rsidR="00D203E5" w:rsidRPr="00913EEA" w:rsidTr="00D203E5">
        <w:trPr>
          <w:trHeight w:val="254"/>
        </w:trPr>
        <w:tc>
          <w:tcPr>
            <w:tcW w:w="3852" w:type="dxa"/>
          </w:tcPr>
          <w:p w:rsidR="00D203E5" w:rsidRPr="00913EEA"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Other</w:t>
            </w:r>
            <w:r w:rsidRPr="00913EEA">
              <w:rPr>
                <w:rFonts w:eastAsia="MS Mincho" w:cs="Times New Roman"/>
                <w:color w:val="000000"/>
                <w:szCs w:val="22"/>
                <w:lang w:val="en-US"/>
              </w:rPr>
              <w:t xml:space="preserve"> receivable</w:t>
            </w:r>
            <w:r>
              <w:rPr>
                <w:rFonts w:eastAsia="MS Mincho" w:cs="Times New Roman"/>
                <w:color w:val="000000"/>
                <w:szCs w:val="22"/>
                <w:lang w:val="en-US"/>
              </w:rPr>
              <w:t>s</w:t>
            </w:r>
          </w:p>
        </w:tc>
        <w:tc>
          <w:tcPr>
            <w:tcW w:w="1278" w:type="dxa"/>
          </w:tcPr>
          <w:p w:rsidR="00D203E5" w:rsidRPr="00913EEA" w:rsidRDefault="005629B9"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3,132</w:t>
            </w:r>
          </w:p>
        </w:tc>
        <w:tc>
          <w:tcPr>
            <w:tcW w:w="236" w:type="dxa"/>
          </w:tcPr>
          <w:p w:rsidR="00D203E5" w:rsidRPr="00913EEA" w:rsidRDefault="00D203E5" w:rsidP="00D203E5">
            <w:pPr>
              <w:tabs>
                <w:tab w:val="decimal" w:pos="1044"/>
              </w:tabs>
              <w:spacing w:line="240" w:lineRule="atLeast"/>
              <w:ind w:left="-108" w:right="-108"/>
              <w:rPr>
                <w:rFonts w:eastAsia="MS Mincho" w:cs="Times New Roman"/>
                <w:szCs w:val="22"/>
                <w:lang w:val="en-US"/>
              </w:rPr>
            </w:pPr>
          </w:p>
        </w:tc>
        <w:tc>
          <w:tcPr>
            <w:tcW w:w="1240" w:type="dxa"/>
          </w:tcPr>
          <w:p w:rsidR="00D203E5" w:rsidRPr="00913EEA" w:rsidRDefault="00D203E5" w:rsidP="00D203E5">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98,660</w:t>
            </w:r>
          </w:p>
        </w:tc>
        <w:tc>
          <w:tcPr>
            <w:tcW w:w="236" w:type="dxa"/>
          </w:tcPr>
          <w:p w:rsidR="00D203E5" w:rsidRPr="00913EEA" w:rsidRDefault="00D203E5" w:rsidP="00D203E5">
            <w:pPr>
              <w:tabs>
                <w:tab w:val="decimal" w:pos="1152"/>
              </w:tabs>
              <w:spacing w:line="240" w:lineRule="atLeast"/>
              <w:ind w:left="-108" w:right="-108"/>
              <w:rPr>
                <w:rFonts w:eastAsia="MS Mincho" w:cs="Times New Roman"/>
                <w:szCs w:val="22"/>
                <w:lang w:val="en-US"/>
              </w:rPr>
            </w:pPr>
          </w:p>
        </w:tc>
        <w:tc>
          <w:tcPr>
            <w:tcW w:w="1258" w:type="dxa"/>
          </w:tcPr>
          <w:p w:rsidR="00D203E5" w:rsidRPr="00913EEA"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3,132</w:t>
            </w:r>
          </w:p>
        </w:tc>
        <w:tc>
          <w:tcPr>
            <w:tcW w:w="236" w:type="dxa"/>
          </w:tcPr>
          <w:p w:rsidR="00D203E5" w:rsidRPr="00913EEA" w:rsidRDefault="00D203E5" w:rsidP="00D203E5">
            <w:pPr>
              <w:tabs>
                <w:tab w:val="decimal" w:pos="162"/>
              </w:tabs>
              <w:spacing w:line="240" w:lineRule="atLeast"/>
              <w:ind w:left="-108" w:right="-108"/>
              <w:rPr>
                <w:rFonts w:eastAsia="MS Mincho" w:cs="Times New Roman"/>
                <w:szCs w:val="22"/>
              </w:rPr>
            </w:pPr>
          </w:p>
        </w:tc>
        <w:tc>
          <w:tcPr>
            <w:tcW w:w="1198" w:type="dxa"/>
          </w:tcPr>
          <w:p w:rsidR="00D203E5" w:rsidRPr="00913EEA" w:rsidRDefault="00D203E5" w:rsidP="00D203E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8,993</w:t>
            </w:r>
          </w:p>
        </w:tc>
      </w:tr>
      <w:tr w:rsidR="00D203E5" w:rsidRPr="00913EEA" w:rsidTr="00D203E5">
        <w:trPr>
          <w:trHeight w:val="254"/>
        </w:trPr>
        <w:tc>
          <w:tcPr>
            <w:tcW w:w="3852" w:type="dxa"/>
          </w:tcPr>
          <w:p w:rsidR="00D203E5" w:rsidRPr="00913EEA"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szCs w:val="22"/>
              </w:rPr>
              <w:t>Contribution to the Clearing Fund</w:t>
            </w:r>
          </w:p>
        </w:tc>
        <w:tc>
          <w:tcPr>
            <w:tcW w:w="1278" w:type="dxa"/>
          </w:tcPr>
          <w:p w:rsidR="00D203E5" w:rsidRPr="00913EEA" w:rsidRDefault="005629B9"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107,193</w:t>
            </w:r>
          </w:p>
        </w:tc>
        <w:tc>
          <w:tcPr>
            <w:tcW w:w="236" w:type="dxa"/>
          </w:tcPr>
          <w:p w:rsidR="00D203E5" w:rsidRPr="00913EEA" w:rsidRDefault="00D203E5" w:rsidP="00D203E5">
            <w:pPr>
              <w:tabs>
                <w:tab w:val="decimal" w:pos="1044"/>
              </w:tabs>
              <w:spacing w:line="240" w:lineRule="atLeast"/>
              <w:ind w:left="-108" w:right="-108"/>
              <w:rPr>
                <w:rFonts w:eastAsia="MS Mincho" w:cs="Times New Roman"/>
                <w:szCs w:val="22"/>
                <w:lang w:val="en-US"/>
              </w:rPr>
            </w:pPr>
          </w:p>
        </w:tc>
        <w:tc>
          <w:tcPr>
            <w:tcW w:w="1240" w:type="dxa"/>
          </w:tcPr>
          <w:p w:rsidR="00D203E5" w:rsidRPr="00913EEA" w:rsidRDefault="00D203E5" w:rsidP="00D203E5">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88,056</w:t>
            </w:r>
          </w:p>
        </w:tc>
        <w:tc>
          <w:tcPr>
            <w:tcW w:w="236" w:type="dxa"/>
          </w:tcPr>
          <w:p w:rsidR="00D203E5" w:rsidRPr="00913EEA" w:rsidRDefault="00D203E5" w:rsidP="00D203E5">
            <w:pPr>
              <w:tabs>
                <w:tab w:val="decimal" w:pos="1152"/>
              </w:tabs>
              <w:spacing w:line="240" w:lineRule="atLeast"/>
              <w:ind w:left="-108" w:right="-108"/>
              <w:rPr>
                <w:rFonts w:eastAsia="MS Mincho" w:cs="Times New Roman"/>
                <w:szCs w:val="22"/>
              </w:rPr>
            </w:pPr>
          </w:p>
        </w:tc>
        <w:tc>
          <w:tcPr>
            <w:tcW w:w="1258" w:type="dxa"/>
          </w:tcPr>
          <w:p w:rsidR="00D203E5" w:rsidRPr="00913EEA"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107,193</w:t>
            </w:r>
          </w:p>
        </w:tc>
        <w:tc>
          <w:tcPr>
            <w:tcW w:w="236" w:type="dxa"/>
          </w:tcPr>
          <w:p w:rsidR="00D203E5" w:rsidRPr="00913EEA" w:rsidRDefault="00D203E5" w:rsidP="00D203E5">
            <w:pPr>
              <w:tabs>
                <w:tab w:val="decimal" w:pos="1287"/>
              </w:tabs>
              <w:spacing w:line="240" w:lineRule="atLeast"/>
              <w:ind w:left="-108" w:right="-108"/>
              <w:rPr>
                <w:rFonts w:eastAsia="MS Mincho" w:cs="Times New Roman"/>
                <w:szCs w:val="22"/>
              </w:rPr>
            </w:pPr>
          </w:p>
        </w:tc>
        <w:tc>
          <w:tcPr>
            <w:tcW w:w="1198" w:type="dxa"/>
          </w:tcPr>
          <w:p w:rsidR="00D203E5" w:rsidRPr="00913EEA" w:rsidRDefault="00D203E5" w:rsidP="00D203E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88,056</w:t>
            </w:r>
          </w:p>
        </w:tc>
      </w:tr>
      <w:tr w:rsidR="00D203E5" w:rsidRPr="00913EEA" w:rsidTr="00D203E5">
        <w:trPr>
          <w:trHeight w:val="254"/>
        </w:trPr>
        <w:tc>
          <w:tcPr>
            <w:tcW w:w="3852" w:type="dxa"/>
          </w:tcPr>
          <w:p w:rsidR="00D203E5" w:rsidRPr="00913EEA"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Accrued fee income</w:t>
            </w:r>
          </w:p>
        </w:tc>
        <w:tc>
          <w:tcPr>
            <w:tcW w:w="1278" w:type="dxa"/>
            <w:shd w:val="clear" w:color="auto" w:fill="auto"/>
          </w:tcPr>
          <w:p w:rsidR="00D203E5" w:rsidRPr="006F5F75" w:rsidRDefault="005629B9"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105,849</w:t>
            </w:r>
          </w:p>
        </w:tc>
        <w:tc>
          <w:tcPr>
            <w:tcW w:w="236" w:type="dxa"/>
            <w:shd w:val="clear" w:color="auto" w:fill="auto"/>
          </w:tcPr>
          <w:p w:rsidR="00D203E5" w:rsidRPr="006F5F75" w:rsidRDefault="00D203E5" w:rsidP="00D203E5">
            <w:pPr>
              <w:tabs>
                <w:tab w:val="decimal" w:pos="1044"/>
              </w:tabs>
              <w:spacing w:line="240" w:lineRule="atLeast"/>
              <w:ind w:left="-108" w:right="-108"/>
              <w:rPr>
                <w:rFonts w:eastAsia="MS Mincho" w:cs="Times New Roman"/>
                <w:szCs w:val="22"/>
                <w:lang w:val="en-US"/>
              </w:rPr>
            </w:pPr>
          </w:p>
        </w:tc>
        <w:tc>
          <w:tcPr>
            <w:tcW w:w="1240" w:type="dxa"/>
            <w:shd w:val="clear" w:color="auto" w:fill="auto"/>
          </w:tcPr>
          <w:p w:rsidR="00D203E5" w:rsidRPr="006F5F75" w:rsidRDefault="00D203E5" w:rsidP="00D203E5">
            <w:pPr>
              <w:tabs>
                <w:tab w:val="decimal" w:pos="1006"/>
              </w:tabs>
              <w:spacing w:line="240" w:lineRule="atLeast"/>
              <w:ind w:left="-108" w:right="-99"/>
              <w:rPr>
                <w:rFonts w:eastAsia="MS Mincho" w:cs="Times New Roman"/>
                <w:szCs w:val="22"/>
                <w:lang w:val="en-US"/>
              </w:rPr>
            </w:pPr>
            <w:r w:rsidRPr="006F5F75">
              <w:rPr>
                <w:rFonts w:eastAsia="MS Mincho" w:cs="Times New Roman"/>
                <w:szCs w:val="22"/>
                <w:lang w:val="en-US"/>
              </w:rPr>
              <w:t>70,015</w:t>
            </w:r>
          </w:p>
        </w:tc>
        <w:tc>
          <w:tcPr>
            <w:tcW w:w="236" w:type="dxa"/>
            <w:shd w:val="clear" w:color="auto" w:fill="auto"/>
          </w:tcPr>
          <w:p w:rsidR="00D203E5" w:rsidRPr="006F5F75" w:rsidRDefault="00D203E5" w:rsidP="00D203E5">
            <w:pPr>
              <w:tabs>
                <w:tab w:val="decimal" w:pos="1152"/>
              </w:tabs>
              <w:spacing w:line="240" w:lineRule="atLeast"/>
              <w:ind w:left="-108" w:right="-108"/>
              <w:rPr>
                <w:rFonts w:eastAsia="MS Mincho" w:cs="Times New Roman"/>
                <w:szCs w:val="22"/>
              </w:rPr>
            </w:pPr>
          </w:p>
        </w:tc>
        <w:tc>
          <w:tcPr>
            <w:tcW w:w="1258" w:type="dxa"/>
            <w:shd w:val="clear" w:color="auto" w:fill="auto"/>
          </w:tcPr>
          <w:p w:rsidR="00D203E5" w:rsidRPr="006F5F75"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3,349</w:t>
            </w:r>
          </w:p>
        </w:tc>
        <w:tc>
          <w:tcPr>
            <w:tcW w:w="236" w:type="dxa"/>
            <w:shd w:val="clear" w:color="auto" w:fill="auto"/>
          </w:tcPr>
          <w:p w:rsidR="00D203E5" w:rsidRPr="006F5F75" w:rsidRDefault="00D203E5" w:rsidP="00D203E5">
            <w:pPr>
              <w:tabs>
                <w:tab w:val="decimal" w:pos="1287"/>
              </w:tabs>
              <w:spacing w:line="240" w:lineRule="atLeast"/>
              <w:ind w:left="-108" w:right="-108"/>
              <w:rPr>
                <w:rFonts w:eastAsia="MS Mincho" w:cs="Times New Roman"/>
                <w:szCs w:val="22"/>
              </w:rPr>
            </w:pPr>
          </w:p>
        </w:tc>
        <w:tc>
          <w:tcPr>
            <w:tcW w:w="1198" w:type="dxa"/>
            <w:shd w:val="clear" w:color="auto" w:fill="auto"/>
          </w:tcPr>
          <w:p w:rsidR="00D203E5" w:rsidRPr="006F5F75" w:rsidRDefault="00D203E5" w:rsidP="00D203E5">
            <w:pPr>
              <w:tabs>
                <w:tab w:val="decimal" w:pos="907"/>
              </w:tabs>
              <w:spacing w:line="240" w:lineRule="atLeast"/>
              <w:ind w:left="-108" w:right="-131"/>
              <w:rPr>
                <w:rFonts w:eastAsia="MS Mincho" w:cs="Times New Roman"/>
                <w:szCs w:val="22"/>
                <w:lang w:val="en-US"/>
              </w:rPr>
            </w:pPr>
            <w:r w:rsidRPr="006F5F75">
              <w:rPr>
                <w:rFonts w:eastAsia="MS Mincho" w:cs="Times New Roman"/>
                <w:szCs w:val="22"/>
                <w:lang w:val="en-US"/>
              </w:rPr>
              <w:t>9,215</w:t>
            </w:r>
          </w:p>
        </w:tc>
      </w:tr>
      <w:tr w:rsidR="00D203E5" w:rsidRPr="00913EEA" w:rsidTr="00D203E5">
        <w:trPr>
          <w:trHeight w:val="254"/>
        </w:trPr>
        <w:tc>
          <w:tcPr>
            <w:tcW w:w="3852" w:type="dxa"/>
          </w:tcPr>
          <w:p w:rsidR="00D203E5" w:rsidRPr="00C51BFE"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C51BFE">
              <w:rPr>
                <w:rFonts w:eastAsia="MS Mincho" w:cs="Times New Roman"/>
                <w:color w:val="000000"/>
                <w:szCs w:val="22"/>
                <w:lang w:val="en-US"/>
              </w:rPr>
              <w:t>Revenue department receivable</w:t>
            </w:r>
          </w:p>
        </w:tc>
        <w:tc>
          <w:tcPr>
            <w:tcW w:w="1278" w:type="dxa"/>
          </w:tcPr>
          <w:p w:rsidR="00D203E5" w:rsidRPr="003623DE" w:rsidRDefault="00425E36"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139,101</w:t>
            </w:r>
          </w:p>
        </w:tc>
        <w:tc>
          <w:tcPr>
            <w:tcW w:w="236" w:type="dxa"/>
            <w:shd w:val="clear" w:color="auto" w:fill="auto"/>
          </w:tcPr>
          <w:p w:rsidR="00D203E5" w:rsidRPr="00913EEA" w:rsidRDefault="00D203E5" w:rsidP="00D203E5">
            <w:pPr>
              <w:tabs>
                <w:tab w:val="decimal" w:pos="1044"/>
              </w:tabs>
              <w:spacing w:line="240" w:lineRule="atLeast"/>
              <w:ind w:left="-108" w:right="-108"/>
              <w:rPr>
                <w:rFonts w:eastAsia="MS Mincho" w:cs="Times New Roman"/>
                <w:szCs w:val="22"/>
                <w:lang w:val="en-US"/>
              </w:rPr>
            </w:pPr>
          </w:p>
        </w:tc>
        <w:tc>
          <w:tcPr>
            <w:tcW w:w="1240" w:type="dxa"/>
            <w:shd w:val="clear" w:color="auto" w:fill="auto"/>
          </w:tcPr>
          <w:p w:rsidR="00D203E5" w:rsidRPr="003623DE" w:rsidRDefault="00D203E5" w:rsidP="00D203E5">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38,754</w:t>
            </w:r>
          </w:p>
        </w:tc>
        <w:tc>
          <w:tcPr>
            <w:tcW w:w="236" w:type="dxa"/>
          </w:tcPr>
          <w:p w:rsidR="00D203E5" w:rsidRPr="00913EEA" w:rsidRDefault="00D203E5" w:rsidP="00D203E5">
            <w:pPr>
              <w:tabs>
                <w:tab w:val="decimal" w:pos="1152"/>
              </w:tabs>
              <w:spacing w:line="240" w:lineRule="atLeast"/>
              <w:ind w:left="-108" w:right="-108"/>
              <w:rPr>
                <w:rFonts w:eastAsia="MS Mincho" w:cs="Times New Roman"/>
                <w:szCs w:val="22"/>
              </w:rPr>
            </w:pPr>
          </w:p>
        </w:tc>
        <w:tc>
          <w:tcPr>
            <w:tcW w:w="1258" w:type="dxa"/>
          </w:tcPr>
          <w:p w:rsidR="00D203E5" w:rsidRPr="003623DE"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123,50</w:t>
            </w:r>
            <w:r w:rsidR="00922FE3">
              <w:rPr>
                <w:rFonts w:eastAsia="MS Mincho" w:cs="Times New Roman"/>
                <w:szCs w:val="22"/>
                <w:lang w:val="en-US"/>
              </w:rPr>
              <w:t>6</w:t>
            </w:r>
          </w:p>
        </w:tc>
        <w:tc>
          <w:tcPr>
            <w:tcW w:w="236" w:type="dxa"/>
          </w:tcPr>
          <w:p w:rsidR="00D203E5" w:rsidRPr="00913EEA" w:rsidRDefault="00D203E5" w:rsidP="00D203E5">
            <w:pPr>
              <w:tabs>
                <w:tab w:val="decimal" w:pos="1287"/>
              </w:tabs>
              <w:spacing w:line="240" w:lineRule="atLeast"/>
              <w:ind w:left="-108" w:right="-108"/>
              <w:rPr>
                <w:rFonts w:eastAsia="MS Mincho" w:cs="Times New Roman"/>
                <w:szCs w:val="22"/>
              </w:rPr>
            </w:pPr>
          </w:p>
        </w:tc>
        <w:tc>
          <w:tcPr>
            <w:tcW w:w="1198" w:type="dxa"/>
          </w:tcPr>
          <w:p w:rsidR="00D203E5" w:rsidRPr="003623DE" w:rsidRDefault="00D203E5" w:rsidP="00D203E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35,980</w:t>
            </w:r>
          </w:p>
        </w:tc>
      </w:tr>
      <w:tr w:rsidR="00D203E5" w:rsidRPr="00913EEA" w:rsidTr="00D203E5">
        <w:trPr>
          <w:trHeight w:val="254"/>
        </w:trPr>
        <w:tc>
          <w:tcPr>
            <w:tcW w:w="3852" w:type="dxa"/>
          </w:tcPr>
          <w:p w:rsidR="00D203E5" w:rsidRPr="00913EEA"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Prepaid expenses</w:t>
            </w:r>
          </w:p>
        </w:tc>
        <w:tc>
          <w:tcPr>
            <w:tcW w:w="1278" w:type="dxa"/>
          </w:tcPr>
          <w:p w:rsidR="00D203E5" w:rsidRPr="00913EEA" w:rsidRDefault="005629B9"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11,423</w:t>
            </w:r>
          </w:p>
        </w:tc>
        <w:tc>
          <w:tcPr>
            <w:tcW w:w="236" w:type="dxa"/>
          </w:tcPr>
          <w:p w:rsidR="00D203E5" w:rsidRPr="00913EEA" w:rsidRDefault="00D203E5" w:rsidP="00D203E5">
            <w:pPr>
              <w:tabs>
                <w:tab w:val="decimal" w:pos="1044"/>
              </w:tabs>
              <w:spacing w:line="240" w:lineRule="atLeast"/>
              <w:ind w:left="-108" w:right="-108"/>
              <w:rPr>
                <w:rFonts w:eastAsia="MS Mincho" w:cs="Times New Roman"/>
                <w:szCs w:val="22"/>
                <w:lang w:val="en-US"/>
              </w:rPr>
            </w:pPr>
          </w:p>
        </w:tc>
        <w:tc>
          <w:tcPr>
            <w:tcW w:w="1240" w:type="dxa"/>
          </w:tcPr>
          <w:p w:rsidR="00D203E5" w:rsidRPr="00913EEA" w:rsidRDefault="00D203E5" w:rsidP="00D203E5">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14,094</w:t>
            </w:r>
          </w:p>
        </w:tc>
        <w:tc>
          <w:tcPr>
            <w:tcW w:w="236" w:type="dxa"/>
          </w:tcPr>
          <w:p w:rsidR="00D203E5" w:rsidRPr="00913EEA" w:rsidRDefault="00D203E5" w:rsidP="00D203E5">
            <w:pPr>
              <w:tabs>
                <w:tab w:val="decimal" w:pos="1152"/>
              </w:tabs>
              <w:spacing w:line="240" w:lineRule="atLeast"/>
              <w:ind w:left="-108" w:right="-108"/>
              <w:rPr>
                <w:rFonts w:eastAsia="MS Mincho" w:cs="Times New Roman"/>
                <w:szCs w:val="22"/>
              </w:rPr>
            </w:pPr>
          </w:p>
        </w:tc>
        <w:tc>
          <w:tcPr>
            <w:tcW w:w="1258" w:type="dxa"/>
          </w:tcPr>
          <w:p w:rsidR="00D203E5" w:rsidRPr="00913EEA"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10,122</w:t>
            </w:r>
          </w:p>
        </w:tc>
        <w:tc>
          <w:tcPr>
            <w:tcW w:w="236" w:type="dxa"/>
          </w:tcPr>
          <w:p w:rsidR="00D203E5" w:rsidRPr="00913EEA" w:rsidRDefault="00D203E5" w:rsidP="00D203E5">
            <w:pPr>
              <w:tabs>
                <w:tab w:val="decimal" w:pos="1287"/>
              </w:tabs>
              <w:spacing w:line="240" w:lineRule="atLeast"/>
              <w:ind w:left="-108" w:right="-108"/>
              <w:rPr>
                <w:rFonts w:eastAsia="MS Mincho" w:cs="Times New Roman"/>
                <w:szCs w:val="22"/>
              </w:rPr>
            </w:pPr>
          </w:p>
        </w:tc>
        <w:tc>
          <w:tcPr>
            <w:tcW w:w="1198" w:type="dxa"/>
          </w:tcPr>
          <w:p w:rsidR="00D203E5" w:rsidRPr="00913EEA" w:rsidRDefault="00D203E5" w:rsidP="00D203E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13,198</w:t>
            </w:r>
          </w:p>
        </w:tc>
      </w:tr>
      <w:tr w:rsidR="00D203E5" w:rsidRPr="00913EEA" w:rsidTr="00D203E5">
        <w:trPr>
          <w:trHeight w:val="254"/>
        </w:trPr>
        <w:tc>
          <w:tcPr>
            <w:tcW w:w="3852" w:type="dxa"/>
          </w:tcPr>
          <w:p w:rsidR="00D203E5" w:rsidRPr="00913EEA" w:rsidRDefault="00D203E5" w:rsidP="00D203E5">
            <w:pPr>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Others</w:t>
            </w:r>
          </w:p>
        </w:tc>
        <w:tc>
          <w:tcPr>
            <w:tcW w:w="1278" w:type="dxa"/>
            <w:tcBorders>
              <w:bottom w:val="single" w:sz="4" w:space="0" w:color="auto"/>
            </w:tcBorders>
            <w:shd w:val="clear" w:color="auto" w:fill="auto"/>
          </w:tcPr>
          <w:p w:rsidR="00D203E5" w:rsidRPr="00AF7642" w:rsidRDefault="005629B9" w:rsidP="005629B9">
            <w:pPr>
              <w:tabs>
                <w:tab w:val="decimal" w:pos="1062"/>
              </w:tabs>
              <w:spacing w:line="240" w:lineRule="atLeast"/>
              <w:ind w:left="-108" w:right="-99"/>
              <w:rPr>
                <w:rFonts w:eastAsia="MS Mincho" w:cs="Times New Roman"/>
                <w:szCs w:val="22"/>
                <w:lang w:val="en-US"/>
              </w:rPr>
            </w:pPr>
            <w:r>
              <w:rPr>
                <w:rFonts w:eastAsia="MS Mincho" w:cs="Times New Roman"/>
                <w:szCs w:val="22"/>
                <w:lang w:val="en-US"/>
              </w:rPr>
              <w:t>23,63</w:t>
            </w:r>
            <w:r w:rsidR="00425E36">
              <w:rPr>
                <w:rFonts w:eastAsia="MS Mincho" w:cs="Times New Roman"/>
                <w:szCs w:val="22"/>
                <w:lang w:val="en-US"/>
              </w:rPr>
              <w:t>0</w:t>
            </w:r>
          </w:p>
        </w:tc>
        <w:tc>
          <w:tcPr>
            <w:tcW w:w="236" w:type="dxa"/>
            <w:shd w:val="clear" w:color="auto" w:fill="auto"/>
          </w:tcPr>
          <w:p w:rsidR="00D203E5" w:rsidRPr="00AF7642" w:rsidRDefault="00D203E5" w:rsidP="00D203E5">
            <w:pPr>
              <w:tabs>
                <w:tab w:val="decimal" w:pos="1044"/>
              </w:tabs>
              <w:spacing w:line="240" w:lineRule="atLeast"/>
              <w:ind w:left="-108" w:right="-108"/>
              <w:rPr>
                <w:rFonts w:eastAsia="MS Mincho" w:cs="Times New Roman"/>
                <w:b/>
                <w:bCs/>
                <w:szCs w:val="22"/>
                <w:lang w:val="en-US"/>
              </w:rPr>
            </w:pPr>
          </w:p>
        </w:tc>
        <w:tc>
          <w:tcPr>
            <w:tcW w:w="1240" w:type="dxa"/>
            <w:tcBorders>
              <w:bottom w:val="single" w:sz="4" w:space="0" w:color="auto"/>
            </w:tcBorders>
            <w:shd w:val="clear" w:color="auto" w:fill="auto"/>
          </w:tcPr>
          <w:p w:rsidR="00D203E5" w:rsidRPr="00AF7642" w:rsidRDefault="00D203E5" w:rsidP="00E67346">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22,</w:t>
            </w:r>
            <w:r w:rsidR="00E67346">
              <w:rPr>
                <w:rFonts w:eastAsia="MS Mincho" w:cs="Times New Roman"/>
                <w:szCs w:val="22"/>
                <w:lang w:val="en-US"/>
              </w:rPr>
              <w:t>859</w:t>
            </w:r>
          </w:p>
        </w:tc>
        <w:tc>
          <w:tcPr>
            <w:tcW w:w="236" w:type="dxa"/>
            <w:shd w:val="clear" w:color="auto" w:fill="auto"/>
          </w:tcPr>
          <w:p w:rsidR="00D203E5" w:rsidRPr="00AF7642" w:rsidRDefault="00D203E5" w:rsidP="00D203E5">
            <w:pPr>
              <w:tabs>
                <w:tab w:val="decimal" w:pos="1152"/>
              </w:tabs>
              <w:spacing w:line="240" w:lineRule="atLeast"/>
              <w:ind w:left="-108" w:right="-108"/>
              <w:rPr>
                <w:rFonts w:eastAsia="MS Mincho" w:cs="Times New Roman"/>
                <w:b/>
                <w:bCs/>
                <w:szCs w:val="22"/>
              </w:rPr>
            </w:pPr>
          </w:p>
        </w:tc>
        <w:tc>
          <w:tcPr>
            <w:tcW w:w="1258" w:type="dxa"/>
            <w:tcBorders>
              <w:bottom w:val="single" w:sz="4" w:space="0" w:color="auto"/>
            </w:tcBorders>
            <w:shd w:val="clear" w:color="auto" w:fill="auto"/>
          </w:tcPr>
          <w:p w:rsidR="00D203E5" w:rsidRPr="00AF7642" w:rsidRDefault="00E67346" w:rsidP="00E67346">
            <w:pPr>
              <w:tabs>
                <w:tab w:val="decimal" w:pos="1042"/>
              </w:tabs>
              <w:spacing w:line="240" w:lineRule="atLeast"/>
              <w:ind w:left="-108" w:right="-131"/>
              <w:rPr>
                <w:rFonts w:eastAsia="MS Mincho" w:cs="Times New Roman"/>
                <w:szCs w:val="22"/>
                <w:lang w:val="en-US"/>
              </w:rPr>
            </w:pPr>
            <w:r>
              <w:rPr>
                <w:rFonts w:eastAsia="MS Mincho" w:cs="Times New Roman"/>
                <w:szCs w:val="22"/>
                <w:lang w:val="en-US"/>
              </w:rPr>
              <w:t>21,069</w:t>
            </w:r>
          </w:p>
        </w:tc>
        <w:tc>
          <w:tcPr>
            <w:tcW w:w="236" w:type="dxa"/>
            <w:shd w:val="clear" w:color="auto" w:fill="auto"/>
          </w:tcPr>
          <w:p w:rsidR="00D203E5" w:rsidRPr="00AF7642" w:rsidRDefault="00D203E5" w:rsidP="00D203E5">
            <w:pPr>
              <w:tabs>
                <w:tab w:val="decimal" w:pos="1287"/>
              </w:tabs>
              <w:spacing w:line="240" w:lineRule="atLeast"/>
              <w:ind w:left="-108" w:right="-108"/>
              <w:rPr>
                <w:rFonts w:eastAsia="MS Mincho" w:cs="Times New Roman"/>
                <w:szCs w:val="22"/>
              </w:rPr>
            </w:pPr>
          </w:p>
        </w:tc>
        <w:tc>
          <w:tcPr>
            <w:tcW w:w="1198" w:type="dxa"/>
            <w:tcBorders>
              <w:bottom w:val="single" w:sz="4" w:space="0" w:color="auto"/>
            </w:tcBorders>
            <w:shd w:val="clear" w:color="auto" w:fill="auto"/>
          </w:tcPr>
          <w:p w:rsidR="00D203E5" w:rsidRPr="00AF7642" w:rsidRDefault="00D203E5" w:rsidP="00E67346">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19,</w:t>
            </w:r>
            <w:r w:rsidR="00E67346">
              <w:rPr>
                <w:rFonts w:eastAsia="MS Mincho" w:cs="Times New Roman"/>
                <w:szCs w:val="22"/>
                <w:lang w:val="en-US"/>
              </w:rPr>
              <w:t>977</w:t>
            </w:r>
          </w:p>
        </w:tc>
      </w:tr>
      <w:tr w:rsidR="00D203E5" w:rsidRPr="00913EEA" w:rsidTr="00D203E5">
        <w:trPr>
          <w:trHeight w:val="254"/>
        </w:trPr>
        <w:tc>
          <w:tcPr>
            <w:tcW w:w="3852" w:type="dxa"/>
          </w:tcPr>
          <w:p w:rsidR="00D203E5" w:rsidRPr="00913EEA" w:rsidRDefault="00D203E5" w:rsidP="00D203E5">
            <w:pPr>
              <w:spacing w:line="240" w:lineRule="atLeast"/>
              <w:ind w:left="9" w:right="-126"/>
              <w:rPr>
                <w:rFonts w:eastAsia="MS Mincho" w:cs="Times New Roman"/>
                <w:b/>
                <w:bCs/>
                <w:color w:val="000000"/>
                <w:szCs w:val="22"/>
              </w:rPr>
            </w:pPr>
            <w:r w:rsidRPr="00913EEA">
              <w:rPr>
                <w:rFonts w:eastAsia="MS Mincho" w:cs="Times New Roman"/>
                <w:b/>
                <w:bCs/>
                <w:color w:val="000000"/>
                <w:szCs w:val="22"/>
              </w:rPr>
              <w:t>Total</w:t>
            </w:r>
          </w:p>
        </w:tc>
        <w:tc>
          <w:tcPr>
            <w:tcW w:w="1278" w:type="dxa"/>
            <w:tcBorders>
              <w:top w:val="single" w:sz="4" w:space="0" w:color="auto"/>
              <w:bottom w:val="double" w:sz="4" w:space="0" w:color="auto"/>
            </w:tcBorders>
          </w:tcPr>
          <w:p w:rsidR="00D203E5" w:rsidRPr="00520834" w:rsidRDefault="00425E36" w:rsidP="005629B9">
            <w:pPr>
              <w:tabs>
                <w:tab w:val="decimal" w:pos="1062"/>
              </w:tabs>
              <w:spacing w:line="240" w:lineRule="atLeast"/>
              <w:ind w:left="-108" w:right="-99"/>
              <w:rPr>
                <w:rFonts w:eastAsia="MS Mincho" w:cs="Times New Roman"/>
                <w:b/>
                <w:bCs/>
                <w:szCs w:val="22"/>
                <w:lang w:val="en-US"/>
              </w:rPr>
            </w:pPr>
            <w:r>
              <w:rPr>
                <w:rFonts w:eastAsia="MS Mincho" w:cs="Times New Roman"/>
                <w:b/>
                <w:bCs/>
                <w:szCs w:val="22"/>
                <w:lang w:val="en-US"/>
              </w:rPr>
              <w:t>390,328</w:t>
            </w:r>
          </w:p>
        </w:tc>
        <w:tc>
          <w:tcPr>
            <w:tcW w:w="236" w:type="dxa"/>
          </w:tcPr>
          <w:p w:rsidR="00D203E5" w:rsidRPr="00913EEA" w:rsidRDefault="00D203E5" w:rsidP="00D203E5">
            <w:pPr>
              <w:tabs>
                <w:tab w:val="decimal" w:pos="1044"/>
              </w:tabs>
              <w:spacing w:line="240" w:lineRule="atLeast"/>
              <w:ind w:left="-108" w:right="-108"/>
              <w:rPr>
                <w:rFonts w:eastAsia="MS Mincho" w:cs="Times New Roman"/>
                <w:b/>
                <w:bCs/>
                <w:szCs w:val="22"/>
                <w:lang w:val="en-US"/>
              </w:rPr>
            </w:pPr>
          </w:p>
        </w:tc>
        <w:tc>
          <w:tcPr>
            <w:tcW w:w="1240" w:type="dxa"/>
            <w:tcBorders>
              <w:top w:val="single" w:sz="4" w:space="0" w:color="auto"/>
              <w:bottom w:val="double" w:sz="4" w:space="0" w:color="auto"/>
            </w:tcBorders>
            <w:shd w:val="clear" w:color="auto" w:fill="auto"/>
          </w:tcPr>
          <w:p w:rsidR="00D203E5" w:rsidRPr="00520834" w:rsidRDefault="00D203E5" w:rsidP="00D203E5">
            <w:pPr>
              <w:tabs>
                <w:tab w:val="decimal" w:pos="1006"/>
              </w:tabs>
              <w:spacing w:line="240" w:lineRule="atLeast"/>
              <w:ind w:left="-108" w:right="-99"/>
              <w:rPr>
                <w:rFonts w:eastAsia="MS Mincho" w:cs="Times New Roman"/>
                <w:b/>
                <w:bCs/>
                <w:szCs w:val="22"/>
                <w:lang w:val="en-US"/>
              </w:rPr>
            </w:pPr>
            <w:r>
              <w:rPr>
                <w:rFonts w:eastAsia="MS Mincho" w:cs="Times New Roman"/>
                <w:b/>
                <w:bCs/>
                <w:szCs w:val="22"/>
                <w:lang w:val="en-US"/>
              </w:rPr>
              <w:t>3,126,336</w:t>
            </w:r>
          </w:p>
        </w:tc>
        <w:tc>
          <w:tcPr>
            <w:tcW w:w="236" w:type="dxa"/>
            <w:shd w:val="clear" w:color="auto" w:fill="auto"/>
          </w:tcPr>
          <w:p w:rsidR="00D203E5" w:rsidRPr="00913EEA" w:rsidRDefault="00D203E5" w:rsidP="00D203E5">
            <w:pPr>
              <w:tabs>
                <w:tab w:val="decimal" w:pos="1152"/>
              </w:tabs>
              <w:spacing w:line="240" w:lineRule="atLeast"/>
              <w:ind w:left="-108" w:right="-108"/>
              <w:rPr>
                <w:rFonts w:eastAsia="MS Mincho" w:cs="Times New Roman"/>
                <w:b/>
                <w:bCs/>
                <w:szCs w:val="22"/>
              </w:rPr>
            </w:pPr>
          </w:p>
        </w:tc>
        <w:tc>
          <w:tcPr>
            <w:tcW w:w="1258" w:type="dxa"/>
            <w:tcBorders>
              <w:top w:val="single" w:sz="4" w:space="0" w:color="auto"/>
              <w:bottom w:val="double" w:sz="4" w:space="0" w:color="auto"/>
            </w:tcBorders>
            <w:shd w:val="clear" w:color="auto" w:fill="auto"/>
          </w:tcPr>
          <w:p w:rsidR="00D203E5" w:rsidRPr="00520834" w:rsidRDefault="00E67346" w:rsidP="00E67346">
            <w:pPr>
              <w:tabs>
                <w:tab w:val="decimal" w:pos="1042"/>
              </w:tabs>
              <w:spacing w:line="240" w:lineRule="atLeast"/>
              <w:ind w:left="-108" w:right="-131"/>
              <w:rPr>
                <w:rFonts w:eastAsia="MS Mincho" w:cs="Times New Roman"/>
                <w:b/>
                <w:bCs/>
                <w:szCs w:val="22"/>
                <w:lang w:val="en-US"/>
              </w:rPr>
            </w:pPr>
            <w:r>
              <w:rPr>
                <w:rFonts w:eastAsia="MS Mincho" w:cs="Times New Roman"/>
                <w:b/>
                <w:bCs/>
                <w:szCs w:val="22"/>
                <w:lang w:val="en-US"/>
              </w:rPr>
              <w:t>268,37</w:t>
            </w:r>
            <w:r w:rsidR="00922FE3">
              <w:rPr>
                <w:rFonts w:eastAsia="MS Mincho" w:cs="Times New Roman"/>
                <w:b/>
                <w:bCs/>
                <w:szCs w:val="22"/>
                <w:lang w:val="en-US"/>
              </w:rPr>
              <w:t>1</w:t>
            </w:r>
          </w:p>
        </w:tc>
        <w:tc>
          <w:tcPr>
            <w:tcW w:w="236" w:type="dxa"/>
            <w:shd w:val="clear" w:color="auto" w:fill="auto"/>
          </w:tcPr>
          <w:p w:rsidR="00D203E5" w:rsidRPr="00913EEA" w:rsidRDefault="00D203E5" w:rsidP="00D203E5">
            <w:pPr>
              <w:tabs>
                <w:tab w:val="decimal" w:pos="1287"/>
              </w:tabs>
              <w:spacing w:line="240" w:lineRule="atLeast"/>
              <w:ind w:left="-108" w:right="-108"/>
              <w:rPr>
                <w:rFonts w:eastAsia="MS Mincho" w:cs="Times New Roman"/>
                <w:szCs w:val="22"/>
              </w:rPr>
            </w:pPr>
          </w:p>
        </w:tc>
        <w:tc>
          <w:tcPr>
            <w:tcW w:w="1198" w:type="dxa"/>
            <w:tcBorders>
              <w:top w:val="single" w:sz="4" w:space="0" w:color="auto"/>
              <w:bottom w:val="double" w:sz="4" w:space="0" w:color="auto"/>
            </w:tcBorders>
            <w:shd w:val="clear" w:color="auto" w:fill="auto"/>
          </w:tcPr>
          <w:p w:rsidR="00D203E5" w:rsidRPr="00520834" w:rsidRDefault="00D203E5" w:rsidP="00D203E5">
            <w:pPr>
              <w:tabs>
                <w:tab w:val="decimal" w:pos="907"/>
              </w:tabs>
              <w:spacing w:line="240" w:lineRule="atLeast"/>
              <w:ind w:left="-108" w:right="-131"/>
              <w:rPr>
                <w:rFonts w:eastAsia="MS Mincho" w:cs="Times New Roman"/>
                <w:b/>
                <w:bCs/>
                <w:szCs w:val="22"/>
                <w:lang w:val="en-US"/>
              </w:rPr>
            </w:pPr>
            <w:r>
              <w:rPr>
                <w:rFonts w:eastAsia="MS Mincho" w:cs="Times New Roman"/>
                <w:b/>
                <w:bCs/>
                <w:szCs w:val="22"/>
                <w:lang w:val="en-US"/>
              </w:rPr>
              <w:t>2,969,317</w:t>
            </w:r>
          </w:p>
        </w:tc>
      </w:tr>
    </w:tbl>
    <w:p w:rsidR="00863F2E" w:rsidRDefault="00863F2E" w:rsidP="00863F2E">
      <w:pPr>
        <w:pStyle w:val="block"/>
        <w:tabs>
          <w:tab w:val="left" w:pos="540"/>
        </w:tabs>
        <w:spacing w:after="0" w:line="240" w:lineRule="auto"/>
        <w:ind w:left="0"/>
        <w:jc w:val="both"/>
        <w:rPr>
          <w:rFonts w:cs="Times New Roman"/>
          <w:szCs w:val="22"/>
          <w:lang w:val="en-US" w:bidi="th-TH"/>
        </w:rPr>
      </w:pPr>
    </w:p>
    <w:p w:rsidR="002B70C6" w:rsidRPr="007E349F" w:rsidRDefault="002B70C6" w:rsidP="002B70C6">
      <w:pPr>
        <w:tabs>
          <w:tab w:val="left" w:pos="540"/>
          <w:tab w:val="decimal" w:pos="5040"/>
        </w:tabs>
        <w:spacing w:line="240" w:lineRule="atLeast"/>
        <w:ind w:right="-45"/>
        <w:jc w:val="both"/>
        <w:rPr>
          <w:rFonts w:cs="Times New Roman"/>
          <w:b/>
          <w:bCs/>
          <w:sz w:val="24"/>
          <w:szCs w:val="24"/>
        </w:rPr>
      </w:pPr>
      <w:r>
        <w:rPr>
          <w:rFonts w:cs="Times New Roman"/>
          <w:b/>
          <w:bCs/>
          <w:sz w:val="24"/>
          <w:szCs w:val="24"/>
        </w:rPr>
        <w:t>15</w:t>
      </w:r>
      <w:r>
        <w:rPr>
          <w:rFonts w:cs="Times New Roman"/>
          <w:b/>
          <w:bCs/>
          <w:sz w:val="24"/>
          <w:szCs w:val="24"/>
        </w:rPr>
        <w:tab/>
        <w:t>Borrowing from financial institution</w:t>
      </w:r>
    </w:p>
    <w:p w:rsidR="002B70C6" w:rsidRPr="00863F2E" w:rsidRDefault="002B70C6" w:rsidP="00863F2E">
      <w:pPr>
        <w:pStyle w:val="block"/>
        <w:tabs>
          <w:tab w:val="left" w:pos="540"/>
        </w:tabs>
        <w:spacing w:after="0" w:line="240" w:lineRule="auto"/>
        <w:ind w:left="0"/>
        <w:jc w:val="both"/>
        <w:rPr>
          <w:rFonts w:cs="Times New Roman"/>
          <w:szCs w:val="22"/>
          <w:lang w:val="en-US" w:bidi="th-TH"/>
        </w:rPr>
      </w:pPr>
    </w:p>
    <w:tbl>
      <w:tblPr>
        <w:tblW w:w="9414" w:type="dxa"/>
        <w:tblInd w:w="450" w:type="dxa"/>
        <w:tblLayout w:type="fixed"/>
        <w:tblLook w:val="0000" w:firstRow="0" w:lastRow="0" w:firstColumn="0" w:lastColumn="0" w:noHBand="0" w:noVBand="0"/>
      </w:tblPr>
      <w:tblGrid>
        <w:gridCol w:w="2790"/>
        <w:gridCol w:w="900"/>
        <w:gridCol w:w="1116"/>
        <w:gridCol w:w="1134"/>
        <w:gridCol w:w="1170"/>
        <w:gridCol w:w="1152"/>
        <w:gridCol w:w="1152"/>
      </w:tblGrid>
      <w:tr w:rsidR="00BF0A18" w:rsidRPr="00863F2E" w:rsidTr="00A02CB2">
        <w:tc>
          <w:tcPr>
            <w:tcW w:w="2790" w:type="dxa"/>
          </w:tcPr>
          <w:p w:rsidR="00BF0A18" w:rsidRPr="00863F2E" w:rsidRDefault="00BF0A18" w:rsidP="00BF0A18">
            <w:pPr>
              <w:spacing w:line="240" w:lineRule="auto"/>
              <w:ind w:right="-90"/>
              <w:jc w:val="thaiDistribute"/>
              <w:rPr>
                <w:rFonts w:cs="Times New Roman"/>
                <w:szCs w:val="22"/>
                <w:rtl/>
                <w:cs/>
              </w:rPr>
            </w:pPr>
          </w:p>
        </w:tc>
        <w:tc>
          <w:tcPr>
            <w:tcW w:w="6624" w:type="dxa"/>
            <w:gridSpan w:val="6"/>
          </w:tcPr>
          <w:p w:rsidR="00BF0A18" w:rsidRPr="00BA5598" w:rsidRDefault="00BF0A18" w:rsidP="00BF0A18">
            <w:pPr>
              <w:spacing w:line="240" w:lineRule="exact"/>
              <w:ind w:left="-108" w:right="-108"/>
              <w:jc w:val="center"/>
              <w:rPr>
                <w:rFonts w:eastAsia="MS Mincho" w:cs="Times New Roman"/>
                <w:b/>
                <w:bCs/>
                <w:szCs w:val="22"/>
              </w:rPr>
            </w:pPr>
            <w:r w:rsidRPr="00BA5598">
              <w:rPr>
                <w:rFonts w:eastAsia="MS Mincho" w:cs="Times New Roman"/>
                <w:b/>
                <w:bCs/>
                <w:szCs w:val="22"/>
              </w:rPr>
              <w:t xml:space="preserve">Consolidated </w:t>
            </w:r>
            <w:r>
              <w:rPr>
                <w:rFonts w:eastAsia="MS Mincho" w:cs="Times New Roman"/>
                <w:b/>
                <w:bCs/>
                <w:szCs w:val="22"/>
              </w:rPr>
              <w:t xml:space="preserve">and separate </w:t>
            </w:r>
            <w:r w:rsidRPr="00BA5598">
              <w:rPr>
                <w:rFonts w:eastAsia="MS Mincho" w:cs="Times New Roman"/>
                <w:b/>
                <w:bCs/>
                <w:szCs w:val="22"/>
              </w:rPr>
              <w:t>financial statements</w:t>
            </w: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p>
        </w:tc>
        <w:tc>
          <w:tcPr>
            <w:tcW w:w="3150" w:type="dxa"/>
            <w:gridSpan w:val="3"/>
          </w:tcPr>
          <w:p w:rsidR="00D203E5" w:rsidRPr="00863F2E" w:rsidRDefault="004E1FD3" w:rsidP="00D203E5">
            <w:pPr>
              <w:jc w:val="center"/>
              <w:rPr>
                <w:rFonts w:cs="Times New Roman"/>
                <w:szCs w:val="22"/>
              </w:rPr>
            </w:pPr>
            <w:r>
              <w:rPr>
                <w:rFonts w:cs="Times New Roman"/>
                <w:szCs w:val="22"/>
              </w:rPr>
              <w:t>2018</w:t>
            </w:r>
          </w:p>
        </w:tc>
        <w:tc>
          <w:tcPr>
            <w:tcW w:w="3474" w:type="dxa"/>
            <w:gridSpan w:val="3"/>
          </w:tcPr>
          <w:p w:rsidR="00D203E5" w:rsidRPr="00863F2E" w:rsidRDefault="004E1FD3" w:rsidP="00D203E5">
            <w:pPr>
              <w:jc w:val="center"/>
              <w:rPr>
                <w:rFonts w:cs="Times New Roman"/>
                <w:szCs w:val="22"/>
              </w:rPr>
            </w:pPr>
            <w:r>
              <w:rPr>
                <w:rFonts w:cs="Times New Roman"/>
                <w:szCs w:val="22"/>
              </w:rPr>
              <w:t>2017</w:t>
            </w: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p>
        </w:tc>
        <w:tc>
          <w:tcPr>
            <w:tcW w:w="900" w:type="dxa"/>
          </w:tcPr>
          <w:p w:rsidR="00D203E5" w:rsidRPr="00BA5598" w:rsidRDefault="00D203E5" w:rsidP="00D203E5">
            <w:pPr>
              <w:spacing w:line="240" w:lineRule="exact"/>
              <w:ind w:left="-108" w:right="-108"/>
              <w:jc w:val="center"/>
              <w:rPr>
                <w:rFonts w:cs="Times New Roman"/>
                <w:szCs w:val="22"/>
                <w:rtl/>
                <w:cs/>
              </w:rPr>
            </w:pPr>
          </w:p>
        </w:tc>
        <w:tc>
          <w:tcPr>
            <w:tcW w:w="2250" w:type="dxa"/>
            <w:gridSpan w:val="2"/>
            <w:tcBorders>
              <w:bottom w:val="single" w:sz="4" w:space="0" w:color="auto"/>
            </w:tcBorders>
          </w:tcPr>
          <w:p w:rsidR="00D203E5" w:rsidRPr="00BA5598" w:rsidRDefault="00D203E5" w:rsidP="00D203E5">
            <w:pPr>
              <w:spacing w:line="240" w:lineRule="exact"/>
              <w:ind w:left="-108" w:right="-108"/>
              <w:jc w:val="center"/>
              <w:rPr>
                <w:rFonts w:cs="Times New Roman"/>
                <w:szCs w:val="22"/>
              </w:rPr>
            </w:pPr>
            <w:r w:rsidRPr="00BA5598">
              <w:rPr>
                <w:rFonts w:cs="Times New Roman"/>
                <w:szCs w:val="22"/>
              </w:rPr>
              <w:t>The remaining term to maturity of the debt</w:t>
            </w:r>
          </w:p>
        </w:tc>
        <w:tc>
          <w:tcPr>
            <w:tcW w:w="1170" w:type="dxa"/>
          </w:tcPr>
          <w:p w:rsidR="00D203E5" w:rsidRPr="00863F2E" w:rsidRDefault="00D203E5" w:rsidP="00D203E5">
            <w:pPr>
              <w:jc w:val="center"/>
              <w:rPr>
                <w:rFonts w:cs="Times New Roman"/>
                <w:szCs w:val="22"/>
              </w:rPr>
            </w:pPr>
          </w:p>
        </w:tc>
        <w:tc>
          <w:tcPr>
            <w:tcW w:w="2304" w:type="dxa"/>
            <w:gridSpan w:val="2"/>
            <w:tcBorders>
              <w:bottom w:val="single" w:sz="4" w:space="0" w:color="auto"/>
            </w:tcBorders>
          </w:tcPr>
          <w:p w:rsidR="00D203E5" w:rsidRPr="00BA5598" w:rsidRDefault="00D203E5" w:rsidP="00D203E5">
            <w:pPr>
              <w:spacing w:line="240" w:lineRule="exact"/>
              <w:ind w:left="-108" w:right="-108"/>
              <w:jc w:val="center"/>
              <w:rPr>
                <w:rFonts w:cs="Times New Roman"/>
                <w:szCs w:val="22"/>
              </w:rPr>
            </w:pPr>
            <w:r w:rsidRPr="00BA5598">
              <w:rPr>
                <w:rFonts w:cs="Times New Roman"/>
                <w:szCs w:val="22"/>
              </w:rPr>
              <w:t>The remaining term to maturity of the debt</w:t>
            </w: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p>
        </w:tc>
        <w:tc>
          <w:tcPr>
            <w:tcW w:w="900" w:type="dxa"/>
          </w:tcPr>
          <w:p w:rsidR="00D203E5" w:rsidRPr="00BA5598" w:rsidRDefault="00D203E5" w:rsidP="00D203E5">
            <w:pPr>
              <w:spacing w:line="240" w:lineRule="exact"/>
              <w:ind w:left="-108" w:right="-108"/>
              <w:jc w:val="center"/>
              <w:rPr>
                <w:rFonts w:cs="Times New Roman"/>
                <w:szCs w:val="22"/>
                <w:rtl/>
                <w:cs/>
              </w:rPr>
            </w:pPr>
          </w:p>
        </w:tc>
        <w:tc>
          <w:tcPr>
            <w:tcW w:w="1116" w:type="dxa"/>
          </w:tcPr>
          <w:p w:rsidR="00D203E5" w:rsidRPr="00BA5598" w:rsidRDefault="00D203E5" w:rsidP="00D203E5">
            <w:pPr>
              <w:spacing w:line="240" w:lineRule="exact"/>
              <w:ind w:left="-108" w:right="-108"/>
              <w:jc w:val="center"/>
              <w:rPr>
                <w:rFonts w:cs="Times New Roman"/>
                <w:szCs w:val="22"/>
              </w:rPr>
            </w:pPr>
            <w:r w:rsidRPr="00BA5598">
              <w:rPr>
                <w:rFonts w:cs="Times New Roman"/>
                <w:szCs w:val="22"/>
              </w:rPr>
              <w:t xml:space="preserve">Less than </w:t>
            </w:r>
          </w:p>
        </w:tc>
        <w:tc>
          <w:tcPr>
            <w:tcW w:w="1134" w:type="dxa"/>
          </w:tcPr>
          <w:p w:rsidR="00D203E5" w:rsidRPr="00BF0A18" w:rsidRDefault="00D203E5" w:rsidP="00D203E5">
            <w:pPr>
              <w:pStyle w:val="Header"/>
              <w:spacing w:line="240" w:lineRule="auto"/>
              <w:ind w:left="-108" w:right="-120"/>
              <w:jc w:val="center"/>
              <w:rPr>
                <w:rFonts w:cs="Times New Roman"/>
                <w:i w:val="0"/>
                <w:iCs/>
                <w:sz w:val="22"/>
                <w:szCs w:val="22"/>
              </w:rPr>
            </w:pPr>
          </w:p>
        </w:tc>
        <w:tc>
          <w:tcPr>
            <w:tcW w:w="1170" w:type="dxa"/>
          </w:tcPr>
          <w:p w:rsidR="00D203E5" w:rsidRPr="00BA5598" w:rsidRDefault="00D203E5" w:rsidP="00D203E5">
            <w:pPr>
              <w:spacing w:line="240" w:lineRule="exact"/>
              <w:ind w:left="-108" w:right="-108"/>
              <w:jc w:val="center"/>
              <w:rPr>
                <w:rFonts w:cs="Times New Roman"/>
                <w:szCs w:val="22"/>
                <w:rtl/>
                <w:cs/>
              </w:rPr>
            </w:pPr>
            <w:r w:rsidRPr="00BA5598">
              <w:rPr>
                <w:rFonts w:cs="Times New Roman"/>
                <w:szCs w:val="22"/>
              </w:rPr>
              <w:t xml:space="preserve">Interest </w:t>
            </w:r>
          </w:p>
        </w:tc>
        <w:tc>
          <w:tcPr>
            <w:tcW w:w="1152" w:type="dxa"/>
          </w:tcPr>
          <w:p w:rsidR="00D203E5" w:rsidRPr="00BA5598" w:rsidRDefault="00D203E5" w:rsidP="00D203E5">
            <w:pPr>
              <w:spacing w:line="240" w:lineRule="exact"/>
              <w:ind w:left="-108" w:right="-108"/>
              <w:jc w:val="center"/>
              <w:rPr>
                <w:rFonts w:cs="Times New Roman"/>
                <w:szCs w:val="22"/>
              </w:rPr>
            </w:pPr>
            <w:r w:rsidRPr="00BA5598">
              <w:rPr>
                <w:rFonts w:cs="Times New Roman"/>
                <w:szCs w:val="22"/>
              </w:rPr>
              <w:t xml:space="preserve">Less than </w:t>
            </w:r>
          </w:p>
        </w:tc>
        <w:tc>
          <w:tcPr>
            <w:tcW w:w="1152" w:type="dxa"/>
          </w:tcPr>
          <w:p w:rsidR="00D203E5" w:rsidRPr="00BF0A18" w:rsidRDefault="00D203E5" w:rsidP="00D203E5">
            <w:pPr>
              <w:pStyle w:val="Header"/>
              <w:spacing w:line="240" w:lineRule="auto"/>
              <w:ind w:left="-108" w:right="-120"/>
              <w:jc w:val="center"/>
              <w:rPr>
                <w:rFonts w:cs="Times New Roman"/>
                <w:i w:val="0"/>
                <w:iCs/>
                <w:sz w:val="22"/>
                <w:szCs w:val="22"/>
              </w:rPr>
            </w:pP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p>
        </w:tc>
        <w:tc>
          <w:tcPr>
            <w:tcW w:w="900" w:type="dxa"/>
          </w:tcPr>
          <w:p w:rsidR="00D203E5" w:rsidRPr="00BF0A18" w:rsidRDefault="00D203E5" w:rsidP="00D203E5">
            <w:pPr>
              <w:ind w:left="-117" w:right="-108"/>
              <w:jc w:val="center"/>
              <w:rPr>
                <w:rFonts w:eastAsia="Calibri" w:cs="Times New Roman"/>
                <w:szCs w:val="22"/>
                <w:rtl/>
                <w:cs/>
              </w:rPr>
            </w:pPr>
          </w:p>
        </w:tc>
        <w:tc>
          <w:tcPr>
            <w:tcW w:w="1116" w:type="dxa"/>
          </w:tcPr>
          <w:p w:rsidR="00D203E5" w:rsidRPr="00BF0A18" w:rsidRDefault="00D203E5" w:rsidP="00D203E5">
            <w:pPr>
              <w:jc w:val="center"/>
              <w:rPr>
                <w:rFonts w:cs="Times New Roman"/>
                <w:szCs w:val="22"/>
              </w:rPr>
            </w:pPr>
            <w:r w:rsidRPr="00BA5598">
              <w:rPr>
                <w:rFonts w:cs="Times New Roman"/>
                <w:szCs w:val="22"/>
              </w:rPr>
              <w:t>1 year</w:t>
            </w:r>
          </w:p>
        </w:tc>
        <w:tc>
          <w:tcPr>
            <w:tcW w:w="1134" w:type="dxa"/>
          </w:tcPr>
          <w:p w:rsidR="00D203E5" w:rsidRPr="00BF0A18" w:rsidRDefault="00D203E5" w:rsidP="00D203E5">
            <w:pPr>
              <w:pStyle w:val="Header"/>
              <w:spacing w:line="240" w:lineRule="auto"/>
              <w:ind w:left="-108" w:right="-120"/>
              <w:jc w:val="center"/>
              <w:rPr>
                <w:rFonts w:cs="Times New Roman"/>
                <w:sz w:val="22"/>
                <w:szCs w:val="22"/>
              </w:rPr>
            </w:pPr>
            <w:r w:rsidRPr="00BF0A18">
              <w:rPr>
                <w:rFonts w:cs="Times New Roman"/>
                <w:i w:val="0"/>
                <w:iCs/>
                <w:sz w:val="22"/>
                <w:szCs w:val="22"/>
              </w:rPr>
              <w:t xml:space="preserve">1 </w:t>
            </w:r>
            <w:r>
              <w:rPr>
                <w:rFonts w:cs="Times New Roman"/>
                <w:i w:val="0"/>
                <w:iCs/>
                <w:sz w:val="22"/>
                <w:szCs w:val="22"/>
              </w:rPr>
              <w:t>-</w:t>
            </w:r>
            <w:r w:rsidRPr="00BF0A18">
              <w:rPr>
                <w:rFonts w:cs="Times New Roman"/>
                <w:i w:val="0"/>
                <w:iCs/>
                <w:sz w:val="22"/>
                <w:szCs w:val="22"/>
              </w:rPr>
              <w:t xml:space="preserve"> 5 years</w:t>
            </w:r>
          </w:p>
        </w:tc>
        <w:tc>
          <w:tcPr>
            <w:tcW w:w="1170" w:type="dxa"/>
          </w:tcPr>
          <w:p w:rsidR="00D203E5" w:rsidRPr="00BF0A18" w:rsidRDefault="00D203E5" w:rsidP="00D203E5">
            <w:pPr>
              <w:ind w:left="-117" w:right="-108"/>
              <w:jc w:val="center"/>
              <w:rPr>
                <w:rFonts w:eastAsia="Calibri" w:cs="Times New Roman"/>
                <w:szCs w:val="22"/>
                <w:rtl/>
                <w:cs/>
              </w:rPr>
            </w:pPr>
            <w:r w:rsidRPr="00BA5598">
              <w:rPr>
                <w:rFonts w:cs="Times New Roman"/>
                <w:szCs w:val="22"/>
              </w:rPr>
              <w:t>rate</w:t>
            </w:r>
          </w:p>
        </w:tc>
        <w:tc>
          <w:tcPr>
            <w:tcW w:w="1152" w:type="dxa"/>
          </w:tcPr>
          <w:p w:rsidR="00D203E5" w:rsidRPr="00BF0A18" w:rsidRDefault="00D203E5" w:rsidP="00D203E5">
            <w:pPr>
              <w:jc w:val="center"/>
              <w:rPr>
                <w:rFonts w:cs="Times New Roman"/>
                <w:szCs w:val="22"/>
              </w:rPr>
            </w:pPr>
            <w:r w:rsidRPr="00BA5598">
              <w:rPr>
                <w:rFonts w:cs="Times New Roman"/>
                <w:szCs w:val="22"/>
              </w:rPr>
              <w:t>1 year</w:t>
            </w:r>
          </w:p>
        </w:tc>
        <w:tc>
          <w:tcPr>
            <w:tcW w:w="1152" w:type="dxa"/>
          </w:tcPr>
          <w:p w:rsidR="00D203E5" w:rsidRPr="00BF0A18" w:rsidRDefault="00D203E5" w:rsidP="00D203E5">
            <w:pPr>
              <w:pStyle w:val="Header"/>
              <w:spacing w:line="240" w:lineRule="auto"/>
              <w:ind w:left="-108" w:right="-120"/>
              <w:jc w:val="center"/>
              <w:rPr>
                <w:rFonts w:cs="Times New Roman"/>
                <w:sz w:val="22"/>
                <w:szCs w:val="22"/>
              </w:rPr>
            </w:pPr>
            <w:r w:rsidRPr="00BF0A18">
              <w:rPr>
                <w:rFonts w:cs="Times New Roman"/>
                <w:i w:val="0"/>
                <w:iCs/>
                <w:sz w:val="22"/>
                <w:szCs w:val="22"/>
              </w:rPr>
              <w:t xml:space="preserve">1 </w:t>
            </w:r>
            <w:r>
              <w:rPr>
                <w:rFonts w:cs="Times New Roman"/>
                <w:i w:val="0"/>
                <w:iCs/>
                <w:sz w:val="22"/>
                <w:szCs w:val="22"/>
              </w:rPr>
              <w:t>-</w:t>
            </w:r>
            <w:r w:rsidRPr="00BF0A18">
              <w:rPr>
                <w:rFonts w:cs="Times New Roman"/>
                <w:i w:val="0"/>
                <w:iCs/>
                <w:sz w:val="22"/>
                <w:szCs w:val="22"/>
              </w:rPr>
              <w:t xml:space="preserve"> 5 years</w:t>
            </w: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p>
        </w:tc>
        <w:tc>
          <w:tcPr>
            <w:tcW w:w="900" w:type="dxa"/>
          </w:tcPr>
          <w:p w:rsidR="00D203E5" w:rsidRPr="00BA5598" w:rsidRDefault="00D203E5" w:rsidP="00D203E5">
            <w:pPr>
              <w:spacing w:line="240" w:lineRule="exact"/>
              <w:ind w:left="-108" w:right="-108"/>
              <w:jc w:val="center"/>
              <w:rPr>
                <w:rFonts w:cs="Times New Roman"/>
                <w:szCs w:val="22"/>
                <w:highlight w:val="cyan"/>
              </w:rPr>
            </w:pPr>
          </w:p>
        </w:tc>
        <w:tc>
          <w:tcPr>
            <w:tcW w:w="2250" w:type="dxa"/>
            <w:gridSpan w:val="2"/>
          </w:tcPr>
          <w:p w:rsidR="00D203E5" w:rsidRPr="00BA5598" w:rsidRDefault="00D203E5" w:rsidP="00D203E5">
            <w:pPr>
              <w:spacing w:line="240" w:lineRule="exact"/>
              <w:ind w:left="-108" w:right="-108"/>
              <w:jc w:val="center"/>
              <w:rPr>
                <w:rFonts w:cs="Times New Roman"/>
                <w:i/>
                <w:iCs/>
                <w:szCs w:val="22"/>
              </w:rPr>
            </w:pPr>
            <w:r w:rsidRPr="00BA5598">
              <w:rPr>
                <w:rFonts w:cs="Times New Roman"/>
                <w:i/>
                <w:iCs/>
                <w:szCs w:val="22"/>
              </w:rPr>
              <w:t>(in thousand Baht)</w:t>
            </w:r>
          </w:p>
        </w:tc>
        <w:tc>
          <w:tcPr>
            <w:tcW w:w="1170" w:type="dxa"/>
          </w:tcPr>
          <w:p w:rsidR="00D203E5" w:rsidRPr="00863F2E" w:rsidRDefault="00D203E5" w:rsidP="00D203E5">
            <w:pPr>
              <w:ind w:left="-117" w:right="-108"/>
              <w:jc w:val="center"/>
              <w:rPr>
                <w:rFonts w:eastAsia="Calibri" w:cs="Times New Roman"/>
                <w:i/>
                <w:iCs/>
                <w:szCs w:val="22"/>
                <w:rtl/>
                <w:cs/>
              </w:rPr>
            </w:pPr>
            <w:r>
              <w:rPr>
                <w:rFonts w:eastAsia="Calibri" w:cs="Times New Roman"/>
                <w:i/>
                <w:iCs/>
                <w:szCs w:val="22"/>
              </w:rPr>
              <w:t>(%)</w:t>
            </w:r>
          </w:p>
        </w:tc>
        <w:tc>
          <w:tcPr>
            <w:tcW w:w="2304" w:type="dxa"/>
            <w:gridSpan w:val="2"/>
          </w:tcPr>
          <w:p w:rsidR="00D203E5" w:rsidRPr="00BA5598" w:rsidRDefault="00D203E5" w:rsidP="00D203E5">
            <w:pPr>
              <w:spacing w:line="240" w:lineRule="exact"/>
              <w:ind w:left="-108" w:right="-108"/>
              <w:jc w:val="center"/>
              <w:rPr>
                <w:rFonts w:cs="Times New Roman"/>
                <w:i/>
                <w:iCs/>
                <w:szCs w:val="22"/>
              </w:rPr>
            </w:pPr>
            <w:r w:rsidRPr="00BA5598">
              <w:rPr>
                <w:rFonts w:cs="Times New Roman"/>
                <w:i/>
                <w:iCs/>
                <w:szCs w:val="22"/>
              </w:rPr>
              <w:t>(in thousand Baht)</w:t>
            </w:r>
          </w:p>
        </w:tc>
      </w:tr>
      <w:tr w:rsidR="00D203E5" w:rsidRPr="00863F2E" w:rsidTr="00A02CB2">
        <w:tc>
          <w:tcPr>
            <w:tcW w:w="2790" w:type="dxa"/>
          </w:tcPr>
          <w:p w:rsidR="00D203E5" w:rsidRPr="00AE3CEA" w:rsidRDefault="00D203E5" w:rsidP="00D203E5">
            <w:pPr>
              <w:spacing w:line="240" w:lineRule="auto"/>
              <w:ind w:right="-90"/>
              <w:jc w:val="thaiDistribute"/>
              <w:rPr>
                <w:rFonts w:cs="Times New Roman"/>
                <w:b/>
                <w:bCs/>
                <w:szCs w:val="22"/>
                <w:rtl/>
                <w:cs/>
              </w:rPr>
            </w:pPr>
            <w:r w:rsidRPr="00AE3CEA">
              <w:rPr>
                <w:rFonts w:cs="Times New Roman"/>
                <w:b/>
                <w:bCs/>
                <w:szCs w:val="22"/>
              </w:rPr>
              <w:t>Borrowing from</w:t>
            </w:r>
          </w:p>
        </w:tc>
        <w:tc>
          <w:tcPr>
            <w:tcW w:w="900" w:type="dxa"/>
          </w:tcPr>
          <w:p w:rsidR="00D203E5" w:rsidRPr="00BA5598" w:rsidRDefault="00D203E5" w:rsidP="00D203E5">
            <w:pPr>
              <w:spacing w:line="240" w:lineRule="exact"/>
              <w:ind w:left="-108" w:right="-108"/>
              <w:jc w:val="center"/>
              <w:rPr>
                <w:rFonts w:cs="Times New Roman"/>
                <w:szCs w:val="22"/>
                <w:highlight w:val="cyan"/>
              </w:rPr>
            </w:pPr>
          </w:p>
        </w:tc>
        <w:tc>
          <w:tcPr>
            <w:tcW w:w="1116" w:type="dxa"/>
          </w:tcPr>
          <w:p w:rsidR="00D203E5" w:rsidRPr="00BF0A18" w:rsidRDefault="00D203E5" w:rsidP="00D203E5">
            <w:pPr>
              <w:tabs>
                <w:tab w:val="decimal" w:pos="808"/>
              </w:tabs>
              <w:ind w:left="9"/>
              <w:jc w:val="right"/>
              <w:rPr>
                <w:rFonts w:cs="Times New Roman"/>
                <w:szCs w:val="22"/>
              </w:rPr>
            </w:pPr>
          </w:p>
        </w:tc>
        <w:tc>
          <w:tcPr>
            <w:tcW w:w="1134"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70" w:type="dxa"/>
          </w:tcPr>
          <w:p w:rsidR="00D203E5" w:rsidRPr="00863F2E" w:rsidRDefault="00D203E5" w:rsidP="00D203E5">
            <w:pPr>
              <w:ind w:left="9"/>
              <w:jc w:val="center"/>
              <w:rPr>
                <w:rFonts w:cs="Times New Roman"/>
                <w:szCs w:val="22"/>
              </w:rPr>
            </w:pPr>
          </w:p>
        </w:tc>
        <w:tc>
          <w:tcPr>
            <w:tcW w:w="1152" w:type="dxa"/>
          </w:tcPr>
          <w:p w:rsidR="00D203E5" w:rsidRPr="00863F2E" w:rsidRDefault="00D203E5" w:rsidP="00D203E5">
            <w:pPr>
              <w:tabs>
                <w:tab w:val="decimal" w:pos="808"/>
              </w:tabs>
              <w:ind w:left="9"/>
              <w:jc w:val="right"/>
              <w:rPr>
                <w:rFonts w:cs="Times New Roman"/>
                <w:szCs w:val="22"/>
              </w:rPr>
            </w:pPr>
          </w:p>
        </w:tc>
        <w:tc>
          <w:tcPr>
            <w:tcW w:w="1152" w:type="dxa"/>
          </w:tcPr>
          <w:p w:rsidR="00D203E5" w:rsidRPr="00863F2E" w:rsidRDefault="00D203E5" w:rsidP="00D203E5">
            <w:pPr>
              <w:tabs>
                <w:tab w:val="decimal" w:pos="808"/>
              </w:tabs>
              <w:ind w:left="9"/>
              <w:jc w:val="right"/>
              <w:rPr>
                <w:rFonts w:cs="Times New Roman"/>
                <w:szCs w:val="22"/>
              </w:rPr>
            </w:pPr>
          </w:p>
        </w:tc>
      </w:tr>
      <w:tr w:rsidR="00D203E5" w:rsidRPr="00863F2E" w:rsidTr="00A02CB2">
        <w:tc>
          <w:tcPr>
            <w:tcW w:w="2790" w:type="dxa"/>
          </w:tcPr>
          <w:p w:rsidR="00D203E5" w:rsidRPr="00AE3CEA" w:rsidRDefault="00D203E5" w:rsidP="00D203E5">
            <w:pPr>
              <w:spacing w:line="240" w:lineRule="auto"/>
              <w:ind w:right="-90"/>
              <w:jc w:val="thaiDistribute"/>
              <w:rPr>
                <w:rFonts w:cs="Times New Roman"/>
                <w:b/>
                <w:bCs/>
                <w:szCs w:val="22"/>
                <w:rtl/>
                <w:cs/>
              </w:rPr>
            </w:pPr>
            <w:r w:rsidRPr="00AE3CEA">
              <w:rPr>
                <w:rFonts w:cs="Times New Roman"/>
                <w:b/>
                <w:bCs/>
                <w:szCs w:val="22"/>
              </w:rPr>
              <w:t xml:space="preserve">   Financial institution</w:t>
            </w:r>
          </w:p>
        </w:tc>
        <w:tc>
          <w:tcPr>
            <w:tcW w:w="900"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16" w:type="dxa"/>
          </w:tcPr>
          <w:p w:rsidR="00D203E5" w:rsidRPr="00BF0A18" w:rsidRDefault="00D203E5" w:rsidP="00D203E5">
            <w:pPr>
              <w:tabs>
                <w:tab w:val="decimal" w:pos="808"/>
              </w:tabs>
              <w:ind w:left="9"/>
              <w:jc w:val="right"/>
              <w:rPr>
                <w:rFonts w:cs="Times New Roman"/>
                <w:szCs w:val="22"/>
              </w:rPr>
            </w:pPr>
          </w:p>
        </w:tc>
        <w:tc>
          <w:tcPr>
            <w:tcW w:w="1134"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70" w:type="dxa"/>
          </w:tcPr>
          <w:p w:rsidR="00D203E5" w:rsidRPr="00863F2E" w:rsidRDefault="00D203E5" w:rsidP="00D203E5">
            <w:pPr>
              <w:ind w:left="9"/>
              <w:jc w:val="center"/>
              <w:rPr>
                <w:rFonts w:cs="Times New Roman"/>
                <w:szCs w:val="22"/>
              </w:rPr>
            </w:pPr>
          </w:p>
        </w:tc>
        <w:tc>
          <w:tcPr>
            <w:tcW w:w="1152" w:type="dxa"/>
          </w:tcPr>
          <w:p w:rsidR="00D203E5" w:rsidRPr="00863F2E" w:rsidRDefault="00D203E5" w:rsidP="00D203E5">
            <w:pPr>
              <w:tabs>
                <w:tab w:val="decimal" w:pos="808"/>
              </w:tabs>
              <w:ind w:left="9"/>
              <w:jc w:val="right"/>
              <w:rPr>
                <w:rFonts w:cs="Times New Roman"/>
                <w:szCs w:val="22"/>
              </w:rPr>
            </w:pPr>
          </w:p>
        </w:tc>
        <w:tc>
          <w:tcPr>
            <w:tcW w:w="1152" w:type="dxa"/>
          </w:tcPr>
          <w:p w:rsidR="00D203E5" w:rsidRPr="00863F2E" w:rsidRDefault="00D203E5" w:rsidP="00D203E5">
            <w:pPr>
              <w:tabs>
                <w:tab w:val="decimal" w:pos="808"/>
              </w:tabs>
              <w:ind w:left="9"/>
              <w:jc w:val="right"/>
              <w:rPr>
                <w:rFonts w:cs="Times New Roman"/>
                <w:szCs w:val="22"/>
              </w:rPr>
            </w:pPr>
          </w:p>
        </w:tc>
      </w:tr>
      <w:tr w:rsidR="00D203E5" w:rsidRPr="00863F2E" w:rsidTr="00A02CB2">
        <w:tc>
          <w:tcPr>
            <w:tcW w:w="2790" w:type="dxa"/>
          </w:tcPr>
          <w:p w:rsidR="00D203E5" w:rsidRPr="00AE3CEA" w:rsidRDefault="00D203E5" w:rsidP="00A126C0">
            <w:pPr>
              <w:numPr>
                <w:ilvl w:val="0"/>
                <w:numId w:val="20"/>
              </w:numPr>
              <w:spacing w:line="240" w:lineRule="auto"/>
              <w:ind w:left="297" w:right="-90" w:hanging="117"/>
              <w:jc w:val="thaiDistribute"/>
              <w:rPr>
                <w:rFonts w:cs="Times New Roman"/>
                <w:b/>
                <w:bCs/>
                <w:szCs w:val="22"/>
              </w:rPr>
            </w:pPr>
            <w:r w:rsidRPr="00AE3CEA">
              <w:rPr>
                <w:rFonts w:cs="Times New Roman"/>
                <w:b/>
                <w:bCs/>
                <w:szCs w:val="22"/>
              </w:rPr>
              <w:t>parent company</w:t>
            </w:r>
          </w:p>
        </w:tc>
        <w:tc>
          <w:tcPr>
            <w:tcW w:w="900"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16" w:type="dxa"/>
          </w:tcPr>
          <w:p w:rsidR="00D203E5" w:rsidRPr="00BF0A18" w:rsidRDefault="00D203E5" w:rsidP="00D203E5">
            <w:pPr>
              <w:tabs>
                <w:tab w:val="decimal" w:pos="808"/>
              </w:tabs>
              <w:ind w:left="9"/>
              <w:jc w:val="right"/>
              <w:rPr>
                <w:rFonts w:cs="Times New Roman"/>
                <w:szCs w:val="22"/>
              </w:rPr>
            </w:pPr>
          </w:p>
        </w:tc>
        <w:tc>
          <w:tcPr>
            <w:tcW w:w="1134"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70" w:type="dxa"/>
          </w:tcPr>
          <w:p w:rsidR="00D203E5" w:rsidRPr="00863F2E" w:rsidRDefault="00D203E5" w:rsidP="00D203E5">
            <w:pPr>
              <w:ind w:left="9"/>
              <w:jc w:val="center"/>
              <w:rPr>
                <w:rFonts w:cs="Times New Roman"/>
                <w:szCs w:val="22"/>
              </w:rPr>
            </w:pPr>
          </w:p>
        </w:tc>
        <w:tc>
          <w:tcPr>
            <w:tcW w:w="1152" w:type="dxa"/>
          </w:tcPr>
          <w:p w:rsidR="00D203E5" w:rsidRPr="00863F2E" w:rsidRDefault="00D203E5" w:rsidP="00D203E5">
            <w:pPr>
              <w:tabs>
                <w:tab w:val="decimal" w:pos="513"/>
              </w:tabs>
              <w:ind w:left="9"/>
              <w:rPr>
                <w:rFonts w:cs="Times New Roman"/>
                <w:szCs w:val="22"/>
                <w:rtl/>
                <w:cs/>
              </w:rPr>
            </w:pPr>
          </w:p>
        </w:tc>
        <w:tc>
          <w:tcPr>
            <w:tcW w:w="1152" w:type="dxa"/>
          </w:tcPr>
          <w:p w:rsidR="00D203E5" w:rsidRPr="00863F2E" w:rsidRDefault="00D203E5" w:rsidP="00D203E5">
            <w:pPr>
              <w:tabs>
                <w:tab w:val="decimal" w:pos="808"/>
              </w:tabs>
              <w:ind w:left="9"/>
              <w:jc w:val="right"/>
              <w:rPr>
                <w:rFonts w:cs="Times New Roman"/>
                <w:szCs w:val="22"/>
              </w:rPr>
            </w:pPr>
          </w:p>
        </w:tc>
      </w:tr>
      <w:tr w:rsidR="00D203E5" w:rsidRPr="00863F2E" w:rsidTr="00A02CB2">
        <w:tc>
          <w:tcPr>
            <w:tcW w:w="2790" w:type="dxa"/>
          </w:tcPr>
          <w:p w:rsidR="00D203E5" w:rsidRPr="00BF0A18" w:rsidRDefault="00D203E5" w:rsidP="00D203E5">
            <w:pPr>
              <w:spacing w:line="240" w:lineRule="auto"/>
              <w:ind w:right="-90"/>
              <w:jc w:val="thaiDistribute"/>
              <w:rPr>
                <w:rFonts w:cs="Times New Roman"/>
                <w:szCs w:val="22"/>
                <w:rtl/>
                <w:cs/>
              </w:rPr>
            </w:pPr>
            <w:r>
              <w:rPr>
                <w:rFonts w:cs="Times New Roman"/>
                <w:szCs w:val="22"/>
              </w:rPr>
              <w:t>Promissory note</w:t>
            </w:r>
          </w:p>
        </w:tc>
        <w:tc>
          <w:tcPr>
            <w:tcW w:w="900" w:type="dxa"/>
          </w:tcPr>
          <w:p w:rsidR="00D203E5" w:rsidRPr="00363B96" w:rsidRDefault="00D203E5" w:rsidP="00D203E5">
            <w:pPr>
              <w:pStyle w:val="Header"/>
              <w:spacing w:line="240" w:lineRule="auto"/>
              <w:ind w:left="9" w:right="-120"/>
              <w:jc w:val="center"/>
              <w:rPr>
                <w:rFonts w:cstheme="minorBidi"/>
                <w:i w:val="0"/>
                <w:iCs/>
                <w:sz w:val="22"/>
                <w:szCs w:val="28"/>
                <w:lang w:val="en-US" w:bidi="th-TH"/>
              </w:rPr>
            </w:pPr>
          </w:p>
        </w:tc>
        <w:tc>
          <w:tcPr>
            <w:tcW w:w="1116" w:type="dxa"/>
          </w:tcPr>
          <w:p w:rsidR="00D203E5" w:rsidRPr="00F7607E" w:rsidRDefault="00E67346" w:rsidP="00D203E5">
            <w:pPr>
              <w:pBdr>
                <w:bottom w:val="single" w:sz="4" w:space="1" w:color="auto"/>
              </w:pBdr>
              <w:tabs>
                <w:tab w:val="decimal" w:leader="dot" w:pos="675"/>
              </w:tabs>
              <w:rPr>
                <w:rFonts w:cs="Times New Roman"/>
                <w:szCs w:val="22"/>
                <w:rtl/>
                <w:cs/>
              </w:rPr>
            </w:pPr>
            <w:r>
              <w:rPr>
                <w:rFonts w:cs="Times New Roman"/>
                <w:szCs w:val="22"/>
              </w:rPr>
              <w:t>-</w:t>
            </w:r>
          </w:p>
        </w:tc>
        <w:tc>
          <w:tcPr>
            <w:tcW w:w="1134" w:type="dxa"/>
          </w:tcPr>
          <w:p w:rsidR="00D203E5" w:rsidRPr="00DE1D23" w:rsidRDefault="00E67346" w:rsidP="00E67346">
            <w:pPr>
              <w:pStyle w:val="Header"/>
              <w:pBdr>
                <w:bottom w:val="single" w:sz="4" w:space="1" w:color="auto"/>
              </w:pBdr>
              <w:tabs>
                <w:tab w:val="decimal" w:pos="306"/>
              </w:tabs>
              <w:spacing w:line="240" w:lineRule="auto"/>
              <w:ind w:left="-81" w:right="-63"/>
              <w:jc w:val="center"/>
              <w:rPr>
                <w:rFonts w:cs="Times New Roman"/>
                <w:i w:val="0"/>
                <w:iCs/>
                <w:sz w:val="22"/>
                <w:szCs w:val="22"/>
              </w:rPr>
            </w:pPr>
            <w:r>
              <w:rPr>
                <w:rFonts w:cs="Times New Roman"/>
                <w:i w:val="0"/>
                <w:iCs/>
                <w:sz w:val="22"/>
                <w:szCs w:val="22"/>
              </w:rPr>
              <w:t>-</w:t>
            </w:r>
          </w:p>
        </w:tc>
        <w:tc>
          <w:tcPr>
            <w:tcW w:w="1170" w:type="dxa"/>
          </w:tcPr>
          <w:p w:rsidR="00D203E5" w:rsidRPr="00863F2E" w:rsidRDefault="00D203E5" w:rsidP="00D203E5">
            <w:pPr>
              <w:ind w:left="9"/>
              <w:jc w:val="center"/>
              <w:rPr>
                <w:rFonts w:cs="Times New Roman"/>
                <w:szCs w:val="22"/>
              </w:rPr>
            </w:pPr>
            <w:r>
              <w:rPr>
                <w:rFonts w:cs="Times New Roman"/>
                <w:szCs w:val="22"/>
              </w:rPr>
              <w:t>MLR</w:t>
            </w:r>
          </w:p>
        </w:tc>
        <w:tc>
          <w:tcPr>
            <w:tcW w:w="1152" w:type="dxa"/>
          </w:tcPr>
          <w:p w:rsidR="00D203E5" w:rsidRPr="00863F2E" w:rsidRDefault="00D203E5" w:rsidP="00D203E5">
            <w:pPr>
              <w:pBdr>
                <w:bottom w:val="single" w:sz="4" w:space="1" w:color="auto"/>
              </w:pBdr>
              <w:tabs>
                <w:tab w:val="decimal" w:pos="666"/>
              </w:tabs>
              <w:ind w:left="9"/>
              <w:rPr>
                <w:rFonts w:cs="Times New Roman"/>
                <w:szCs w:val="22"/>
                <w:rtl/>
                <w:cs/>
              </w:rPr>
            </w:pPr>
            <w:r>
              <w:rPr>
                <w:rFonts w:cs="Times New Roman"/>
                <w:szCs w:val="22"/>
              </w:rPr>
              <w:t>-</w:t>
            </w:r>
          </w:p>
        </w:tc>
        <w:tc>
          <w:tcPr>
            <w:tcW w:w="1152" w:type="dxa"/>
          </w:tcPr>
          <w:p w:rsidR="00D203E5" w:rsidRPr="00863F2E" w:rsidRDefault="00D203E5" w:rsidP="00D203E5">
            <w:pPr>
              <w:pBdr>
                <w:bottom w:val="single" w:sz="4" w:space="1" w:color="auto"/>
              </w:pBdr>
              <w:tabs>
                <w:tab w:val="decimal" w:pos="808"/>
              </w:tabs>
              <w:ind w:left="9"/>
              <w:jc w:val="right"/>
              <w:rPr>
                <w:rFonts w:cs="Times New Roman"/>
                <w:szCs w:val="22"/>
              </w:rPr>
            </w:pPr>
            <w:r w:rsidRPr="00863F2E">
              <w:rPr>
                <w:rFonts w:cs="Times New Roman"/>
                <w:szCs w:val="22"/>
              </w:rPr>
              <w:t>1,500,000</w:t>
            </w:r>
          </w:p>
        </w:tc>
      </w:tr>
      <w:tr w:rsidR="00D203E5" w:rsidRPr="00863F2E" w:rsidTr="00A02CB2">
        <w:tc>
          <w:tcPr>
            <w:tcW w:w="2790" w:type="dxa"/>
          </w:tcPr>
          <w:p w:rsidR="00D203E5" w:rsidRPr="0009314D" w:rsidRDefault="00D203E5" w:rsidP="00D203E5">
            <w:pPr>
              <w:spacing w:line="240" w:lineRule="auto"/>
              <w:ind w:right="-90"/>
              <w:jc w:val="thaiDistribute"/>
              <w:rPr>
                <w:rFonts w:cs="Times New Roman"/>
                <w:b/>
                <w:bCs/>
                <w:szCs w:val="22"/>
                <w:rtl/>
                <w:cs/>
              </w:rPr>
            </w:pPr>
            <w:r w:rsidRPr="0009314D">
              <w:rPr>
                <w:rFonts w:cs="Times New Roman"/>
                <w:b/>
                <w:bCs/>
                <w:szCs w:val="22"/>
              </w:rPr>
              <w:t>Total</w:t>
            </w:r>
          </w:p>
        </w:tc>
        <w:tc>
          <w:tcPr>
            <w:tcW w:w="900" w:type="dxa"/>
          </w:tcPr>
          <w:p w:rsidR="00D203E5" w:rsidRPr="00BF0A18" w:rsidRDefault="00D203E5" w:rsidP="00D203E5">
            <w:pPr>
              <w:pStyle w:val="Header"/>
              <w:tabs>
                <w:tab w:val="decimal" w:pos="808"/>
              </w:tabs>
              <w:spacing w:line="240" w:lineRule="auto"/>
              <w:ind w:left="9" w:right="-120"/>
              <w:rPr>
                <w:rFonts w:cs="Times New Roman"/>
                <w:sz w:val="22"/>
                <w:szCs w:val="22"/>
              </w:rPr>
            </w:pPr>
          </w:p>
        </w:tc>
        <w:tc>
          <w:tcPr>
            <w:tcW w:w="1116" w:type="dxa"/>
          </w:tcPr>
          <w:p w:rsidR="00D203E5" w:rsidRPr="00F7607E" w:rsidRDefault="00E67346" w:rsidP="00D203E5">
            <w:pPr>
              <w:pBdr>
                <w:bottom w:val="double" w:sz="4" w:space="1" w:color="auto"/>
              </w:pBdr>
              <w:tabs>
                <w:tab w:val="decimal" w:leader="dot" w:pos="675"/>
              </w:tabs>
              <w:rPr>
                <w:rFonts w:cs="Times New Roman"/>
                <w:b/>
                <w:bCs/>
                <w:szCs w:val="22"/>
              </w:rPr>
            </w:pPr>
            <w:r>
              <w:rPr>
                <w:rFonts w:cs="Times New Roman"/>
                <w:b/>
                <w:bCs/>
                <w:szCs w:val="22"/>
              </w:rPr>
              <w:t>-</w:t>
            </w:r>
          </w:p>
        </w:tc>
        <w:tc>
          <w:tcPr>
            <w:tcW w:w="1134" w:type="dxa"/>
          </w:tcPr>
          <w:p w:rsidR="00D203E5" w:rsidRPr="00AB6D25" w:rsidRDefault="00E67346" w:rsidP="00E67346">
            <w:pPr>
              <w:pStyle w:val="Header"/>
              <w:pBdr>
                <w:bottom w:val="double" w:sz="4" w:space="1" w:color="auto"/>
              </w:pBdr>
              <w:tabs>
                <w:tab w:val="decimal" w:pos="306"/>
              </w:tabs>
              <w:spacing w:line="240" w:lineRule="auto"/>
              <w:ind w:left="-81" w:right="-63"/>
              <w:jc w:val="center"/>
              <w:rPr>
                <w:rFonts w:cs="Times New Roman"/>
                <w:b/>
                <w:bCs/>
                <w:i w:val="0"/>
                <w:iCs/>
                <w:sz w:val="22"/>
                <w:szCs w:val="22"/>
              </w:rPr>
            </w:pPr>
            <w:r>
              <w:rPr>
                <w:rFonts w:cs="Times New Roman"/>
                <w:b/>
                <w:bCs/>
                <w:i w:val="0"/>
                <w:iCs/>
                <w:sz w:val="22"/>
                <w:szCs w:val="22"/>
              </w:rPr>
              <w:t>-</w:t>
            </w:r>
          </w:p>
        </w:tc>
        <w:tc>
          <w:tcPr>
            <w:tcW w:w="1170" w:type="dxa"/>
          </w:tcPr>
          <w:p w:rsidR="00D203E5" w:rsidRPr="00863F2E" w:rsidRDefault="00D203E5" w:rsidP="00D203E5">
            <w:pPr>
              <w:ind w:left="9"/>
              <w:jc w:val="center"/>
              <w:rPr>
                <w:rFonts w:cs="Times New Roman"/>
                <w:szCs w:val="22"/>
              </w:rPr>
            </w:pPr>
          </w:p>
        </w:tc>
        <w:tc>
          <w:tcPr>
            <w:tcW w:w="1152" w:type="dxa"/>
          </w:tcPr>
          <w:p w:rsidR="00D203E5" w:rsidRPr="00711E2F" w:rsidRDefault="00D203E5" w:rsidP="00D203E5">
            <w:pPr>
              <w:pBdr>
                <w:bottom w:val="double" w:sz="4" w:space="1" w:color="auto"/>
              </w:pBdr>
              <w:tabs>
                <w:tab w:val="decimal" w:pos="603"/>
              </w:tabs>
              <w:ind w:left="9"/>
              <w:rPr>
                <w:rFonts w:cs="Times New Roman"/>
                <w:b/>
                <w:bCs/>
                <w:szCs w:val="22"/>
              </w:rPr>
            </w:pPr>
            <w:r w:rsidRPr="00711E2F">
              <w:rPr>
                <w:rFonts w:cs="Times New Roman"/>
                <w:b/>
                <w:bCs/>
                <w:szCs w:val="22"/>
                <w:rtl/>
                <w:cs/>
              </w:rPr>
              <w:t>-</w:t>
            </w:r>
          </w:p>
        </w:tc>
        <w:tc>
          <w:tcPr>
            <w:tcW w:w="1152" w:type="dxa"/>
          </w:tcPr>
          <w:p w:rsidR="00D203E5" w:rsidRPr="00AB6D25" w:rsidRDefault="00D203E5" w:rsidP="00D203E5">
            <w:pPr>
              <w:pBdr>
                <w:bottom w:val="double" w:sz="4" w:space="1" w:color="auto"/>
              </w:pBdr>
              <w:tabs>
                <w:tab w:val="decimal" w:pos="808"/>
              </w:tabs>
              <w:ind w:left="9"/>
              <w:jc w:val="right"/>
              <w:rPr>
                <w:rFonts w:cs="Times New Roman"/>
                <w:b/>
                <w:bCs/>
                <w:szCs w:val="22"/>
              </w:rPr>
            </w:pPr>
            <w:r w:rsidRPr="00AB6D25">
              <w:rPr>
                <w:rFonts w:cs="Times New Roman"/>
                <w:b/>
                <w:bCs/>
                <w:szCs w:val="22"/>
              </w:rPr>
              <w:t>1,500,000</w:t>
            </w:r>
          </w:p>
        </w:tc>
      </w:tr>
    </w:tbl>
    <w:p w:rsidR="00863F2E" w:rsidRDefault="00863F2E" w:rsidP="00F7107A">
      <w:pPr>
        <w:tabs>
          <w:tab w:val="left" w:pos="540"/>
          <w:tab w:val="decimal" w:pos="5040"/>
        </w:tabs>
        <w:spacing w:line="240" w:lineRule="atLeast"/>
        <w:ind w:right="-45"/>
        <w:jc w:val="both"/>
        <w:rPr>
          <w:rFonts w:cs="Times New Roman"/>
          <w:b/>
          <w:bCs/>
          <w:szCs w:val="22"/>
        </w:rPr>
      </w:pPr>
    </w:p>
    <w:p w:rsidR="0009314D" w:rsidRPr="0009314D" w:rsidRDefault="0009314D" w:rsidP="0009314D">
      <w:pPr>
        <w:tabs>
          <w:tab w:val="left" w:pos="540"/>
          <w:tab w:val="decimal" w:pos="5040"/>
        </w:tabs>
        <w:spacing w:line="240" w:lineRule="atLeast"/>
        <w:ind w:left="540" w:right="-45"/>
        <w:jc w:val="thaiDistribute"/>
        <w:rPr>
          <w:rFonts w:cs="Times New Roman"/>
          <w:szCs w:val="22"/>
        </w:rPr>
      </w:pPr>
      <w:r>
        <w:rPr>
          <w:rFonts w:cs="Times New Roman"/>
          <w:szCs w:val="22"/>
        </w:rPr>
        <w:t xml:space="preserve">As at </w:t>
      </w:r>
      <w:r w:rsidR="00D203E5">
        <w:rPr>
          <w:rFonts w:cs="Times New Roman"/>
          <w:szCs w:val="22"/>
        </w:rPr>
        <w:t>31 December</w:t>
      </w:r>
      <w:r>
        <w:rPr>
          <w:rFonts w:cs="Times New Roman"/>
          <w:szCs w:val="22"/>
        </w:rPr>
        <w:t xml:space="preserve"> 2018, the p</w:t>
      </w:r>
      <w:r w:rsidRPr="0009314D">
        <w:rPr>
          <w:rFonts w:cs="Times New Roman"/>
          <w:szCs w:val="22"/>
        </w:rPr>
        <w:t>romissory note</w:t>
      </w:r>
      <w:r>
        <w:rPr>
          <w:rFonts w:cs="Times New Roman"/>
          <w:szCs w:val="22"/>
        </w:rPr>
        <w:t xml:space="preserve">s with specified term is fully </w:t>
      </w:r>
      <w:r w:rsidR="00B857A6">
        <w:rPr>
          <w:rFonts w:cs="Times New Roman"/>
          <w:szCs w:val="22"/>
        </w:rPr>
        <w:t xml:space="preserve">matured </w:t>
      </w:r>
      <w:r w:rsidRPr="0009314D">
        <w:rPr>
          <w:rFonts w:cs="Times New Roman"/>
          <w:szCs w:val="22"/>
        </w:rPr>
        <w:t>in</w:t>
      </w:r>
      <w:r w:rsidR="00E810E0">
        <w:rPr>
          <w:rFonts w:cstheme="minorBidi" w:hint="cs"/>
          <w:szCs w:val="28"/>
          <w:cs/>
          <w:lang w:bidi="th-TH"/>
        </w:rPr>
        <w:t xml:space="preserve"> </w:t>
      </w:r>
      <w:r w:rsidR="00E810E0">
        <w:rPr>
          <w:rFonts w:cstheme="minorBidi"/>
          <w:szCs w:val="28"/>
          <w:lang w:val="en-US" w:bidi="th-TH"/>
        </w:rPr>
        <w:t>December</w:t>
      </w:r>
      <w:r w:rsidR="00530156">
        <w:rPr>
          <w:rFonts w:cs="Times New Roman"/>
          <w:szCs w:val="22"/>
        </w:rPr>
        <w:t xml:space="preserve"> </w:t>
      </w:r>
      <w:r w:rsidR="00E810E0">
        <w:rPr>
          <w:rFonts w:cs="Times New Roman"/>
          <w:szCs w:val="22"/>
        </w:rPr>
        <w:t>2019</w:t>
      </w:r>
      <w:r w:rsidR="00DB337F">
        <w:rPr>
          <w:rFonts w:cs="Times New Roman"/>
          <w:szCs w:val="22"/>
        </w:rPr>
        <w:t>.</w:t>
      </w:r>
      <w:r w:rsidRPr="0009314D">
        <w:rPr>
          <w:rFonts w:cs="Times New Roman"/>
          <w:szCs w:val="22"/>
        </w:rPr>
        <w:t xml:space="preserve"> </w:t>
      </w:r>
      <w:r w:rsidR="00DB191F">
        <w:rPr>
          <w:rFonts w:cs="Times New Roman"/>
          <w:szCs w:val="22"/>
        </w:rPr>
        <w:br/>
        <w:t>Later</w:t>
      </w:r>
      <w:r w:rsidR="00395663">
        <w:rPr>
          <w:szCs w:val="28"/>
          <w:lang w:bidi="th-TH"/>
        </w:rPr>
        <w:t>,</w:t>
      </w:r>
      <w:r w:rsidR="00DB191F">
        <w:rPr>
          <w:rFonts w:cs="Times New Roman"/>
          <w:szCs w:val="22"/>
        </w:rPr>
        <w:t xml:space="preserve"> t</w:t>
      </w:r>
      <w:r w:rsidR="002F6418">
        <w:rPr>
          <w:rFonts w:cs="Times New Roman"/>
          <w:szCs w:val="22"/>
        </w:rPr>
        <w:t xml:space="preserve">he </w:t>
      </w:r>
      <w:r w:rsidR="00806750">
        <w:rPr>
          <w:rFonts w:cs="Times New Roman"/>
          <w:szCs w:val="22"/>
        </w:rPr>
        <w:t>promissory note was re</w:t>
      </w:r>
      <w:r w:rsidR="00D203E5">
        <w:rPr>
          <w:rFonts w:cs="Times New Roman"/>
          <w:szCs w:val="22"/>
        </w:rPr>
        <w:t>paid in full amount in July 20</w:t>
      </w:r>
      <w:r w:rsidR="007C0FC8">
        <w:rPr>
          <w:rFonts w:cs="Times New Roman"/>
          <w:szCs w:val="22"/>
        </w:rPr>
        <w:t>18</w:t>
      </w:r>
      <w:r w:rsidR="00DB337F">
        <w:rPr>
          <w:rFonts w:cs="Times New Roman"/>
          <w:szCs w:val="22"/>
        </w:rPr>
        <w:t>.</w:t>
      </w:r>
    </w:p>
    <w:p w:rsidR="00650502" w:rsidRPr="00723572" w:rsidRDefault="00650502" w:rsidP="00723572">
      <w:pPr>
        <w:tabs>
          <w:tab w:val="left" w:pos="540"/>
          <w:tab w:val="decimal" w:pos="5040"/>
        </w:tabs>
        <w:spacing w:line="240" w:lineRule="atLeast"/>
        <w:ind w:left="540" w:right="-45"/>
        <w:jc w:val="both"/>
        <w:rPr>
          <w:rFonts w:cstheme="minorBidi"/>
          <w:szCs w:val="28"/>
          <w:cs/>
          <w:lang w:bidi="th-TH"/>
        </w:rPr>
      </w:pPr>
    </w:p>
    <w:p w:rsidR="007E349F" w:rsidRDefault="00BE2914" w:rsidP="00DF1C6D">
      <w:pPr>
        <w:tabs>
          <w:tab w:val="left" w:pos="540"/>
          <w:tab w:val="decimal" w:pos="5040"/>
        </w:tabs>
        <w:spacing w:line="240" w:lineRule="atLeast"/>
        <w:ind w:right="-45"/>
        <w:jc w:val="both"/>
        <w:rPr>
          <w:rFonts w:cs="Times New Roman"/>
          <w:b/>
          <w:bCs/>
          <w:sz w:val="24"/>
          <w:szCs w:val="24"/>
        </w:rPr>
      </w:pPr>
      <w:r w:rsidRPr="00AE0D4D">
        <w:rPr>
          <w:rFonts w:cs="Times New Roman"/>
          <w:b/>
          <w:bCs/>
          <w:sz w:val="24"/>
          <w:szCs w:val="24"/>
        </w:rPr>
        <w:t>1</w:t>
      </w:r>
      <w:r w:rsidR="007C0FC8">
        <w:rPr>
          <w:rFonts w:cs="Times New Roman"/>
          <w:b/>
          <w:bCs/>
          <w:sz w:val="24"/>
          <w:szCs w:val="24"/>
        </w:rPr>
        <w:t>6</w:t>
      </w:r>
      <w:r w:rsidRPr="00AE0D4D">
        <w:rPr>
          <w:rFonts w:cs="Times New Roman"/>
          <w:b/>
          <w:bCs/>
          <w:sz w:val="24"/>
          <w:szCs w:val="24"/>
        </w:rPr>
        <w:tab/>
      </w:r>
      <w:r w:rsidR="00323DB6">
        <w:rPr>
          <w:rFonts w:cs="Times New Roman"/>
          <w:b/>
          <w:bCs/>
          <w:sz w:val="24"/>
          <w:szCs w:val="24"/>
        </w:rPr>
        <w:t>Payables to Clearing House and b</w:t>
      </w:r>
      <w:r w:rsidR="00AA7EC1">
        <w:rPr>
          <w:rFonts w:cs="Times New Roman"/>
          <w:b/>
          <w:bCs/>
          <w:sz w:val="24"/>
          <w:szCs w:val="24"/>
        </w:rPr>
        <w:t>roker -</w:t>
      </w:r>
      <w:r w:rsidR="007E349F">
        <w:rPr>
          <w:rFonts w:cs="Times New Roman"/>
          <w:b/>
          <w:bCs/>
          <w:sz w:val="24"/>
          <w:szCs w:val="24"/>
        </w:rPr>
        <w:t xml:space="preserve"> dealers</w:t>
      </w:r>
    </w:p>
    <w:p w:rsidR="007E349F" w:rsidRPr="002B70C6" w:rsidRDefault="007E349F" w:rsidP="00F7107A">
      <w:pPr>
        <w:tabs>
          <w:tab w:val="left" w:pos="540"/>
          <w:tab w:val="decimal" w:pos="5040"/>
        </w:tabs>
        <w:spacing w:line="240" w:lineRule="atLeast"/>
        <w:ind w:right="-45"/>
        <w:jc w:val="both"/>
        <w:rPr>
          <w:rFonts w:cs="Times New Roman"/>
          <w:szCs w:val="22"/>
        </w:rPr>
      </w:pPr>
    </w:p>
    <w:tbl>
      <w:tblPr>
        <w:tblW w:w="9297" w:type="dxa"/>
        <w:tblInd w:w="468" w:type="dxa"/>
        <w:tblLayout w:type="fixed"/>
        <w:tblLook w:val="01E0" w:firstRow="1" w:lastRow="1" w:firstColumn="1" w:lastColumn="1" w:noHBand="0" w:noVBand="0"/>
      </w:tblPr>
      <w:tblGrid>
        <w:gridCol w:w="6444"/>
        <w:gridCol w:w="1359"/>
        <w:gridCol w:w="243"/>
        <w:gridCol w:w="1251"/>
      </w:tblGrid>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2B70C6" w:rsidRPr="00BA4361" w:rsidRDefault="004E1FD3"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43"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2B70C6" w:rsidRPr="00BA4361" w:rsidRDefault="004E1FD3"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Pr>
                <w:rFonts w:eastAsia="MS Mincho" w:cs="Times New Roman"/>
                <w:szCs w:val="22"/>
              </w:rPr>
              <w:t>2017</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DE1D23" w:rsidRPr="00BA4361" w:rsidTr="002B70C6">
        <w:trPr>
          <w:trHeight w:val="164"/>
        </w:trPr>
        <w:tc>
          <w:tcPr>
            <w:tcW w:w="6444" w:type="dxa"/>
          </w:tcPr>
          <w:p w:rsidR="00DE1D23" w:rsidRPr="00913EEA" w:rsidRDefault="00DE1D23" w:rsidP="00DF1C6D">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Accounts payable - Clearing house </w:t>
            </w:r>
          </w:p>
        </w:tc>
        <w:tc>
          <w:tcPr>
            <w:tcW w:w="1359" w:type="dxa"/>
          </w:tcPr>
          <w:p w:rsidR="00DE1D23" w:rsidRPr="00BA4361" w:rsidRDefault="00E67346" w:rsidP="00DE1D23">
            <w:pPr>
              <w:tabs>
                <w:tab w:val="decimal" w:pos="1046"/>
              </w:tabs>
              <w:spacing w:line="240" w:lineRule="atLeast"/>
              <w:ind w:left="-108" w:right="-108"/>
              <w:rPr>
                <w:rFonts w:eastAsia="MS Mincho" w:cs="Times New Roman"/>
                <w:szCs w:val="22"/>
              </w:rPr>
            </w:pPr>
            <w:r>
              <w:rPr>
                <w:rFonts w:eastAsia="MS Mincho" w:cs="Times New Roman"/>
                <w:szCs w:val="22"/>
              </w:rPr>
              <w:t>530,428</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488,183</w:t>
            </w:r>
          </w:p>
        </w:tc>
      </w:tr>
      <w:tr w:rsidR="00DE1D23" w:rsidRPr="00BA4361" w:rsidTr="002B70C6">
        <w:trPr>
          <w:trHeight w:val="164"/>
        </w:trPr>
        <w:tc>
          <w:tcPr>
            <w:tcW w:w="6444" w:type="dxa"/>
          </w:tcPr>
          <w:p w:rsidR="00DE1D23" w:rsidRPr="00913EEA" w:rsidRDefault="00DE1D23" w:rsidP="00DF1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Accounts payable - Foreign broker</w:t>
            </w:r>
          </w:p>
        </w:tc>
        <w:tc>
          <w:tcPr>
            <w:tcW w:w="1359" w:type="dxa"/>
            <w:tcBorders>
              <w:bottom w:val="single" w:sz="4" w:space="0" w:color="auto"/>
            </w:tcBorders>
          </w:tcPr>
          <w:p w:rsidR="00DE1D23" w:rsidRPr="00BA4361" w:rsidRDefault="00E67346" w:rsidP="00DE1D23">
            <w:pPr>
              <w:tabs>
                <w:tab w:val="decimal" w:pos="1046"/>
              </w:tabs>
              <w:spacing w:line="240" w:lineRule="atLeast"/>
              <w:ind w:left="-108" w:right="-108"/>
              <w:rPr>
                <w:rFonts w:eastAsia="MS Mincho" w:cs="Times New Roman"/>
                <w:szCs w:val="22"/>
              </w:rPr>
            </w:pPr>
            <w:r>
              <w:rPr>
                <w:rFonts w:eastAsia="MS Mincho" w:cs="Times New Roman"/>
                <w:szCs w:val="22"/>
              </w:rPr>
              <w:t>74</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Borders>
              <w:bottom w:val="sing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3,088</w:t>
            </w:r>
          </w:p>
        </w:tc>
      </w:tr>
      <w:tr w:rsidR="00DE1D23" w:rsidRPr="00BA4361" w:rsidTr="002B70C6">
        <w:trPr>
          <w:trHeight w:val="164"/>
        </w:trPr>
        <w:tc>
          <w:tcPr>
            <w:tcW w:w="6444" w:type="dxa"/>
          </w:tcPr>
          <w:p w:rsidR="00DE1D23" w:rsidRPr="00913EEA" w:rsidRDefault="00DE1D23" w:rsidP="00DF1C6D">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359" w:type="dxa"/>
            <w:tcBorders>
              <w:top w:val="single" w:sz="4" w:space="0" w:color="auto"/>
              <w:bottom w:val="double" w:sz="4" w:space="0" w:color="auto"/>
            </w:tcBorders>
          </w:tcPr>
          <w:p w:rsidR="00DE1D23" w:rsidRPr="00E67346" w:rsidRDefault="00E67346" w:rsidP="00DE1D23">
            <w:pPr>
              <w:tabs>
                <w:tab w:val="decimal" w:pos="1046"/>
              </w:tabs>
              <w:spacing w:line="240" w:lineRule="atLeast"/>
              <w:ind w:left="-108" w:right="-108"/>
              <w:rPr>
                <w:rFonts w:eastAsia="MS Mincho" w:cs="Times New Roman"/>
                <w:b/>
                <w:bCs/>
                <w:szCs w:val="22"/>
              </w:rPr>
            </w:pPr>
            <w:r w:rsidRPr="00E67346">
              <w:rPr>
                <w:rFonts w:eastAsia="MS Mincho" w:cs="Times New Roman"/>
                <w:b/>
                <w:bCs/>
                <w:szCs w:val="22"/>
              </w:rPr>
              <w:t>530,502</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Borders>
              <w:top w:val="single" w:sz="4" w:space="0" w:color="auto"/>
              <w:bottom w:val="doub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b/>
                <w:bCs/>
                <w:szCs w:val="22"/>
                <w:lang w:val="en-US"/>
              </w:rPr>
              <w:t>491,271</w:t>
            </w:r>
          </w:p>
        </w:tc>
      </w:tr>
    </w:tbl>
    <w:p w:rsidR="002B70C6" w:rsidRDefault="002B70C6" w:rsidP="00071F01">
      <w:pPr>
        <w:tabs>
          <w:tab w:val="left" w:pos="540"/>
          <w:tab w:val="decimal" w:pos="5040"/>
        </w:tabs>
        <w:spacing w:line="240" w:lineRule="atLeast"/>
        <w:ind w:right="-45"/>
        <w:jc w:val="both"/>
        <w:rPr>
          <w:rFonts w:cs="Times New Roman"/>
          <w:b/>
          <w:bCs/>
          <w:sz w:val="24"/>
          <w:szCs w:val="24"/>
        </w:rPr>
      </w:pPr>
    </w:p>
    <w:p w:rsidR="007C0FC8" w:rsidRDefault="007C0FC8">
      <w:pPr>
        <w:spacing w:line="240" w:lineRule="auto"/>
        <w:rPr>
          <w:rFonts w:cs="Times New Roman"/>
          <w:b/>
          <w:bCs/>
          <w:sz w:val="24"/>
          <w:szCs w:val="24"/>
        </w:rPr>
      </w:pPr>
      <w:r>
        <w:rPr>
          <w:rFonts w:cs="Times New Roman"/>
          <w:b/>
          <w:bCs/>
          <w:sz w:val="24"/>
          <w:szCs w:val="24"/>
        </w:rPr>
        <w:br w:type="page"/>
      </w:r>
    </w:p>
    <w:p w:rsidR="00071F01" w:rsidRDefault="00E92AD5" w:rsidP="00071F01">
      <w:pPr>
        <w:tabs>
          <w:tab w:val="left" w:pos="540"/>
          <w:tab w:val="decimal" w:pos="5040"/>
        </w:tabs>
        <w:spacing w:line="240" w:lineRule="atLeast"/>
        <w:ind w:right="-45"/>
        <w:jc w:val="both"/>
        <w:rPr>
          <w:rFonts w:cs="Times New Roman"/>
          <w:b/>
          <w:bCs/>
          <w:sz w:val="24"/>
          <w:szCs w:val="24"/>
        </w:rPr>
      </w:pPr>
      <w:r>
        <w:rPr>
          <w:rFonts w:cs="Times New Roman"/>
          <w:b/>
          <w:bCs/>
          <w:sz w:val="24"/>
          <w:szCs w:val="24"/>
        </w:rPr>
        <w:lastRenderedPageBreak/>
        <w:t>1</w:t>
      </w:r>
      <w:r w:rsidR="007C0FC8">
        <w:rPr>
          <w:rFonts w:cs="Times New Roman"/>
          <w:b/>
          <w:bCs/>
          <w:sz w:val="24"/>
          <w:szCs w:val="24"/>
        </w:rPr>
        <w:t>7</w:t>
      </w:r>
      <w:r w:rsidR="00071F01">
        <w:rPr>
          <w:rFonts w:cs="Times New Roman"/>
          <w:b/>
          <w:bCs/>
          <w:sz w:val="24"/>
          <w:szCs w:val="24"/>
        </w:rPr>
        <w:tab/>
        <w:t>Securities business payables</w:t>
      </w:r>
    </w:p>
    <w:p w:rsidR="009C084A" w:rsidRPr="002B70C6" w:rsidRDefault="009C084A" w:rsidP="00071F01">
      <w:pPr>
        <w:tabs>
          <w:tab w:val="left" w:pos="540"/>
          <w:tab w:val="decimal" w:pos="5040"/>
        </w:tabs>
        <w:spacing w:line="240" w:lineRule="atLeast"/>
        <w:ind w:right="-45"/>
        <w:jc w:val="both"/>
        <w:rPr>
          <w:rFonts w:cs="Times New Roman"/>
          <w:szCs w:val="22"/>
        </w:rPr>
      </w:pPr>
    </w:p>
    <w:tbl>
      <w:tblPr>
        <w:tblW w:w="9297" w:type="dxa"/>
        <w:tblInd w:w="468" w:type="dxa"/>
        <w:tblLayout w:type="fixed"/>
        <w:tblLook w:val="01E0" w:firstRow="1" w:lastRow="1" w:firstColumn="1" w:lastColumn="1" w:noHBand="0" w:noVBand="0"/>
      </w:tblPr>
      <w:tblGrid>
        <w:gridCol w:w="6444"/>
        <w:gridCol w:w="1359"/>
        <w:gridCol w:w="243"/>
        <w:gridCol w:w="1251"/>
      </w:tblGrid>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D203E5" w:rsidRPr="00BA4361" w:rsidTr="006B6E3A">
        <w:trPr>
          <w:trHeight w:val="164"/>
        </w:trPr>
        <w:tc>
          <w:tcPr>
            <w:tcW w:w="6444" w:type="dxa"/>
          </w:tcPr>
          <w:p w:rsidR="00D203E5" w:rsidRPr="00BA436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D203E5" w:rsidRPr="00BA4361" w:rsidRDefault="004E1FD3"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2018</w:t>
            </w:r>
          </w:p>
        </w:tc>
        <w:tc>
          <w:tcPr>
            <w:tcW w:w="243" w:type="dxa"/>
          </w:tcPr>
          <w:p w:rsidR="00D203E5" w:rsidRPr="00BA4361"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D203E5" w:rsidRPr="00BA4361" w:rsidRDefault="004E1FD3"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Pr>
                <w:rFonts w:eastAsia="MS Mincho" w:cs="Times New Roman"/>
                <w:szCs w:val="22"/>
              </w:rPr>
              <w:t>2017</w:t>
            </w:r>
          </w:p>
        </w:tc>
      </w:tr>
      <w:tr w:rsidR="00D203E5" w:rsidRPr="00BA4361" w:rsidTr="006B6E3A">
        <w:trPr>
          <w:trHeight w:val="164"/>
        </w:trPr>
        <w:tc>
          <w:tcPr>
            <w:tcW w:w="6444" w:type="dxa"/>
          </w:tcPr>
          <w:p w:rsidR="00D203E5" w:rsidRPr="00BA436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D203E5" w:rsidRPr="00BA4361" w:rsidRDefault="00D203E5" w:rsidP="00D203E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D203E5" w:rsidRPr="00BA4361" w:rsidTr="006B6E3A">
        <w:trPr>
          <w:trHeight w:val="164"/>
        </w:trPr>
        <w:tc>
          <w:tcPr>
            <w:tcW w:w="6444" w:type="dxa"/>
          </w:tcPr>
          <w:p w:rsidR="00D203E5" w:rsidRPr="00ED4EC3" w:rsidRDefault="00D203E5" w:rsidP="00D203E5">
            <w:pPr>
              <w:spacing w:line="240" w:lineRule="atLeast"/>
              <w:ind w:left="171" w:right="-126" w:hanging="207"/>
              <w:rPr>
                <w:rFonts w:eastAsia="MS Mincho"/>
                <w:color w:val="000000"/>
                <w:szCs w:val="28"/>
                <w:highlight w:val="yellow"/>
                <w:lang w:val="en-US" w:bidi="th-TH"/>
              </w:rPr>
            </w:pPr>
            <w:r w:rsidRPr="006C62E5">
              <w:rPr>
                <w:rFonts w:eastAsia="MS Mincho" w:cs="Times New Roman"/>
                <w:szCs w:val="22"/>
              </w:rPr>
              <w:t>Customers’ accounts</w:t>
            </w:r>
          </w:p>
        </w:tc>
        <w:tc>
          <w:tcPr>
            <w:tcW w:w="1359" w:type="dxa"/>
          </w:tcPr>
          <w:p w:rsidR="00D203E5" w:rsidRPr="00BA4361" w:rsidRDefault="00133382" w:rsidP="00D203E5">
            <w:pPr>
              <w:tabs>
                <w:tab w:val="decimal" w:pos="1143"/>
              </w:tabs>
              <w:spacing w:line="240" w:lineRule="atLeast"/>
              <w:ind w:left="-108" w:right="-115"/>
              <w:rPr>
                <w:rFonts w:eastAsia="MS Mincho" w:cs="Times New Roman"/>
                <w:szCs w:val="22"/>
              </w:rPr>
            </w:pPr>
            <w:r>
              <w:rPr>
                <w:rFonts w:eastAsia="MS Mincho" w:cs="Times New Roman"/>
                <w:szCs w:val="22"/>
              </w:rPr>
              <w:t>3,474,930</w:t>
            </w:r>
          </w:p>
        </w:tc>
        <w:tc>
          <w:tcPr>
            <w:tcW w:w="243" w:type="dxa"/>
          </w:tcPr>
          <w:p w:rsidR="00D203E5" w:rsidRPr="00BA4361" w:rsidRDefault="00D203E5" w:rsidP="00D203E5">
            <w:pPr>
              <w:tabs>
                <w:tab w:val="decimal" w:pos="1044"/>
              </w:tabs>
              <w:spacing w:line="240" w:lineRule="atLeast"/>
              <w:ind w:left="-108" w:right="-115"/>
              <w:rPr>
                <w:rFonts w:eastAsia="MS Mincho" w:cs="Times New Roman"/>
                <w:szCs w:val="22"/>
              </w:rPr>
            </w:pPr>
          </w:p>
        </w:tc>
        <w:tc>
          <w:tcPr>
            <w:tcW w:w="1251" w:type="dxa"/>
          </w:tcPr>
          <w:p w:rsidR="00D203E5" w:rsidRPr="00BA4361" w:rsidRDefault="00D203E5" w:rsidP="00D203E5">
            <w:pPr>
              <w:tabs>
                <w:tab w:val="decimal" w:pos="1046"/>
              </w:tabs>
              <w:spacing w:line="240" w:lineRule="atLeast"/>
              <w:ind w:left="-108" w:right="-108"/>
              <w:rPr>
                <w:rFonts w:eastAsia="MS Mincho" w:cs="Times New Roman"/>
                <w:szCs w:val="22"/>
              </w:rPr>
            </w:pPr>
            <w:r>
              <w:rPr>
                <w:rFonts w:eastAsia="MS Mincho" w:cs="Times New Roman"/>
                <w:szCs w:val="22"/>
                <w:lang w:val="en-US"/>
              </w:rPr>
              <w:t>3,679,636</w:t>
            </w:r>
          </w:p>
        </w:tc>
      </w:tr>
      <w:tr w:rsidR="00D203E5" w:rsidRPr="00BA4361" w:rsidTr="002B70C6">
        <w:trPr>
          <w:trHeight w:val="164"/>
        </w:trPr>
        <w:tc>
          <w:tcPr>
            <w:tcW w:w="6444" w:type="dxa"/>
          </w:tcPr>
          <w:p w:rsidR="00D203E5" w:rsidRPr="00ED4EC3" w:rsidRDefault="00D203E5" w:rsidP="00D203E5">
            <w:pPr>
              <w:spacing w:line="240" w:lineRule="atLeast"/>
              <w:ind w:left="171" w:right="-126" w:hanging="207"/>
              <w:rPr>
                <w:rFonts w:eastAsia="MS Mincho" w:cs="Times New Roman"/>
                <w:color w:val="000000"/>
                <w:szCs w:val="22"/>
                <w:highlight w:val="yellow"/>
                <w:lang w:val="en-US"/>
              </w:rPr>
            </w:pPr>
            <w:r w:rsidRPr="00932BB5">
              <w:rPr>
                <w:rFonts w:eastAsia="MS Mincho" w:cs="Times New Roman"/>
                <w:szCs w:val="22"/>
              </w:rPr>
              <w:t>Collateral</w:t>
            </w:r>
            <w:r w:rsidRPr="00932BB5">
              <w:rPr>
                <w:rFonts w:eastAsia="MS Mincho" w:cs="Times New Roman"/>
                <w:color w:val="000000"/>
                <w:szCs w:val="22"/>
                <w:lang w:val="en-US"/>
              </w:rPr>
              <w:t xml:space="preserve"> payable</w:t>
            </w:r>
            <w:r>
              <w:rPr>
                <w:rFonts w:eastAsia="MS Mincho"/>
                <w:color w:val="000000"/>
                <w:szCs w:val="28"/>
                <w:lang w:val="en-US" w:bidi="th-TH"/>
              </w:rPr>
              <w:t>s</w:t>
            </w:r>
          </w:p>
        </w:tc>
        <w:tc>
          <w:tcPr>
            <w:tcW w:w="1359" w:type="dxa"/>
            <w:tcBorders>
              <w:bottom w:val="single" w:sz="4" w:space="0" w:color="auto"/>
            </w:tcBorders>
          </w:tcPr>
          <w:p w:rsidR="00D203E5" w:rsidRPr="00BA4361" w:rsidRDefault="00133382" w:rsidP="00D203E5">
            <w:pPr>
              <w:tabs>
                <w:tab w:val="decimal" w:pos="1143"/>
              </w:tabs>
              <w:spacing w:line="240" w:lineRule="atLeast"/>
              <w:ind w:left="-108" w:right="-115"/>
              <w:rPr>
                <w:rFonts w:eastAsia="MS Mincho" w:cs="Times New Roman"/>
                <w:szCs w:val="22"/>
              </w:rPr>
            </w:pPr>
            <w:r>
              <w:rPr>
                <w:rFonts w:eastAsia="MS Mincho" w:cs="Times New Roman"/>
                <w:szCs w:val="22"/>
              </w:rPr>
              <w:t>1,144</w:t>
            </w:r>
          </w:p>
        </w:tc>
        <w:tc>
          <w:tcPr>
            <w:tcW w:w="243" w:type="dxa"/>
          </w:tcPr>
          <w:p w:rsidR="00D203E5" w:rsidRPr="00BA4361" w:rsidRDefault="00D203E5" w:rsidP="00D203E5">
            <w:pPr>
              <w:tabs>
                <w:tab w:val="decimal" w:pos="1044"/>
              </w:tabs>
              <w:spacing w:line="240" w:lineRule="atLeast"/>
              <w:ind w:left="-108" w:right="-115"/>
              <w:rPr>
                <w:rFonts w:eastAsia="MS Mincho" w:cs="Times New Roman"/>
                <w:szCs w:val="22"/>
              </w:rPr>
            </w:pPr>
          </w:p>
        </w:tc>
        <w:tc>
          <w:tcPr>
            <w:tcW w:w="1251" w:type="dxa"/>
            <w:tcBorders>
              <w:bottom w:val="single" w:sz="4" w:space="0" w:color="auto"/>
            </w:tcBorders>
          </w:tcPr>
          <w:p w:rsidR="00D203E5" w:rsidRDefault="00D203E5" w:rsidP="00D203E5">
            <w:pPr>
              <w:tabs>
                <w:tab w:val="decimal" w:pos="1046"/>
              </w:tabs>
              <w:spacing w:line="240" w:lineRule="atLeast"/>
              <w:ind w:left="-108" w:right="-108"/>
              <w:rPr>
                <w:rFonts w:eastAsia="MS Mincho" w:cs="Times New Roman"/>
                <w:szCs w:val="22"/>
                <w:lang w:val="en-US"/>
              </w:rPr>
            </w:pPr>
            <w:r>
              <w:rPr>
                <w:rFonts w:eastAsia="MS Mincho" w:cs="Times New Roman"/>
                <w:szCs w:val="22"/>
                <w:lang w:val="en-US"/>
              </w:rPr>
              <w:t>59,900</w:t>
            </w:r>
          </w:p>
        </w:tc>
      </w:tr>
      <w:tr w:rsidR="00D203E5" w:rsidRPr="00BA4361" w:rsidTr="002B70C6">
        <w:trPr>
          <w:trHeight w:val="164"/>
        </w:trPr>
        <w:tc>
          <w:tcPr>
            <w:tcW w:w="6444" w:type="dxa"/>
          </w:tcPr>
          <w:p w:rsidR="00D203E5" w:rsidRPr="00913EEA" w:rsidRDefault="00D203E5" w:rsidP="00D203E5">
            <w:pPr>
              <w:spacing w:line="240" w:lineRule="atLeast"/>
              <w:ind w:left="171" w:right="-126" w:hanging="207"/>
              <w:rPr>
                <w:rFonts w:eastAsia="MS Mincho" w:cs="Times New Roman"/>
                <w:color w:val="000000"/>
                <w:szCs w:val="22"/>
                <w:lang w:val="en-US"/>
              </w:rPr>
            </w:pPr>
            <w:r w:rsidRPr="00913EEA">
              <w:rPr>
                <w:rFonts w:eastAsia="MS Mincho" w:cs="Times New Roman"/>
                <w:b/>
                <w:bCs/>
                <w:color w:val="000000"/>
                <w:szCs w:val="22"/>
              </w:rPr>
              <w:t>Total</w:t>
            </w:r>
          </w:p>
        </w:tc>
        <w:tc>
          <w:tcPr>
            <w:tcW w:w="1359" w:type="dxa"/>
            <w:tcBorders>
              <w:top w:val="single" w:sz="4" w:space="0" w:color="auto"/>
              <w:bottom w:val="double" w:sz="4" w:space="0" w:color="auto"/>
            </w:tcBorders>
          </w:tcPr>
          <w:p w:rsidR="00D203E5" w:rsidRPr="004A1F1A" w:rsidRDefault="00133382" w:rsidP="00D203E5">
            <w:pPr>
              <w:tabs>
                <w:tab w:val="decimal" w:pos="1143"/>
              </w:tabs>
              <w:spacing w:line="240" w:lineRule="atLeast"/>
              <w:ind w:left="-108" w:right="-115"/>
              <w:rPr>
                <w:rFonts w:eastAsia="MS Mincho" w:cs="Times New Roman"/>
                <w:b/>
                <w:bCs/>
                <w:szCs w:val="22"/>
              </w:rPr>
            </w:pPr>
            <w:r>
              <w:rPr>
                <w:rFonts w:eastAsia="MS Mincho" w:cs="Times New Roman"/>
                <w:b/>
                <w:bCs/>
                <w:szCs w:val="22"/>
              </w:rPr>
              <w:t>3,476,074</w:t>
            </w:r>
          </w:p>
        </w:tc>
        <w:tc>
          <w:tcPr>
            <w:tcW w:w="243" w:type="dxa"/>
          </w:tcPr>
          <w:p w:rsidR="00D203E5" w:rsidRPr="00BA4361" w:rsidRDefault="00D203E5" w:rsidP="00D203E5">
            <w:pPr>
              <w:tabs>
                <w:tab w:val="decimal" w:pos="1044"/>
              </w:tabs>
              <w:spacing w:line="240" w:lineRule="atLeast"/>
              <w:ind w:left="-108" w:right="-115"/>
              <w:rPr>
                <w:rFonts w:eastAsia="MS Mincho" w:cs="Times New Roman"/>
                <w:szCs w:val="22"/>
              </w:rPr>
            </w:pPr>
          </w:p>
        </w:tc>
        <w:tc>
          <w:tcPr>
            <w:tcW w:w="1251" w:type="dxa"/>
            <w:tcBorders>
              <w:top w:val="single" w:sz="4" w:space="0" w:color="auto"/>
              <w:bottom w:val="double" w:sz="4" w:space="0" w:color="auto"/>
            </w:tcBorders>
          </w:tcPr>
          <w:p w:rsidR="00D203E5" w:rsidRDefault="00D203E5" w:rsidP="00D203E5">
            <w:pPr>
              <w:tabs>
                <w:tab w:val="decimal" w:pos="1046"/>
              </w:tabs>
              <w:spacing w:line="240" w:lineRule="atLeast"/>
              <w:ind w:left="-108" w:right="-108"/>
              <w:rPr>
                <w:rFonts w:eastAsia="MS Mincho" w:cs="Times New Roman"/>
                <w:szCs w:val="22"/>
                <w:lang w:val="en-US"/>
              </w:rPr>
            </w:pPr>
            <w:r>
              <w:rPr>
                <w:rFonts w:eastAsia="MS Mincho" w:cs="Times New Roman"/>
                <w:b/>
                <w:bCs/>
                <w:szCs w:val="22"/>
                <w:lang w:val="en-US"/>
              </w:rPr>
              <w:t>3,739,536</w:t>
            </w:r>
          </w:p>
        </w:tc>
      </w:tr>
    </w:tbl>
    <w:p w:rsidR="002B70C6" w:rsidRPr="002B70C6" w:rsidRDefault="002B70C6" w:rsidP="00071F01">
      <w:pPr>
        <w:tabs>
          <w:tab w:val="left" w:pos="540"/>
          <w:tab w:val="decimal" w:pos="5040"/>
        </w:tabs>
        <w:spacing w:line="240" w:lineRule="atLeast"/>
        <w:ind w:right="-45"/>
        <w:jc w:val="both"/>
        <w:rPr>
          <w:rFonts w:cs="Times New Roman"/>
          <w:szCs w:val="22"/>
        </w:rPr>
      </w:pPr>
    </w:p>
    <w:p w:rsidR="007E349F" w:rsidRPr="007E349F" w:rsidRDefault="007C0FC8"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18</w:t>
      </w:r>
      <w:r w:rsidR="007E349F">
        <w:rPr>
          <w:rFonts w:cs="Times New Roman"/>
          <w:b/>
          <w:bCs/>
          <w:sz w:val="24"/>
          <w:szCs w:val="24"/>
        </w:rPr>
        <w:tab/>
      </w:r>
      <w:r w:rsidR="00FB7663" w:rsidRPr="00AE0D4D">
        <w:rPr>
          <w:rFonts w:cs="Times New Roman"/>
          <w:b/>
          <w:bCs/>
          <w:sz w:val="24"/>
          <w:szCs w:val="24"/>
        </w:rPr>
        <w:t>Debt issued</w:t>
      </w:r>
    </w:p>
    <w:p w:rsidR="007616EF" w:rsidRPr="00D03842" w:rsidRDefault="007616EF" w:rsidP="00BD65F2">
      <w:pPr>
        <w:spacing w:line="200" w:lineRule="atLeast"/>
        <w:ind w:left="547" w:right="58"/>
        <w:jc w:val="both"/>
        <w:rPr>
          <w:rFonts w:cs="Times New Roman"/>
          <w:sz w:val="30"/>
          <w:szCs w:val="30"/>
        </w:rPr>
      </w:pPr>
    </w:p>
    <w:tbl>
      <w:tblPr>
        <w:tblW w:w="9342" w:type="dxa"/>
        <w:tblInd w:w="468" w:type="dxa"/>
        <w:tblLayout w:type="fixed"/>
        <w:tblLook w:val="0000" w:firstRow="0" w:lastRow="0" w:firstColumn="0" w:lastColumn="0" w:noHBand="0" w:noVBand="0"/>
      </w:tblPr>
      <w:tblGrid>
        <w:gridCol w:w="2322"/>
        <w:gridCol w:w="990"/>
        <w:gridCol w:w="270"/>
        <w:gridCol w:w="1980"/>
        <w:gridCol w:w="270"/>
        <w:gridCol w:w="1080"/>
        <w:gridCol w:w="270"/>
        <w:gridCol w:w="2160"/>
      </w:tblGrid>
      <w:tr w:rsidR="001C1396" w:rsidRPr="005B4A92" w:rsidTr="00120972">
        <w:trPr>
          <w:trHeight w:val="230"/>
        </w:trPr>
        <w:tc>
          <w:tcPr>
            <w:tcW w:w="2322" w:type="dxa"/>
          </w:tcPr>
          <w:p w:rsidR="001C1396" w:rsidRPr="005B4A92" w:rsidRDefault="001C1396" w:rsidP="002D305B">
            <w:pPr>
              <w:widowControl w:val="0"/>
              <w:spacing w:line="240" w:lineRule="atLeast"/>
              <w:ind w:left="27" w:right="-29"/>
              <w:jc w:val="thaiDistribute"/>
              <w:rPr>
                <w:rFonts w:cs="Times New Roman"/>
                <w:snapToGrid w:val="0"/>
                <w:szCs w:val="22"/>
                <w:lang w:eastAsia="th-TH"/>
              </w:rPr>
            </w:pPr>
          </w:p>
        </w:tc>
        <w:tc>
          <w:tcPr>
            <w:tcW w:w="7020" w:type="dxa"/>
            <w:gridSpan w:val="7"/>
          </w:tcPr>
          <w:p w:rsidR="001C1396" w:rsidRPr="005B4A92" w:rsidRDefault="001C1396" w:rsidP="002D305B">
            <w:pPr>
              <w:spacing w:line="240" w:lineRule="atLeast"/>
              <w:ind w:left="-108" w:right="-108"/>
              <w:jc w:val="center"/>
              <w:rPr>
                <w:rFonts w:eastAsia="MS Mincho" w:cs="Times New Roman"/>
                <w:b/>
                <w:bCs/>
                <w:szCs w:val="22"/>
              </w:rPr>
            </w:pPr>
            <w:r w:rsidRPr="005B4A92">
              <w:rPr>
                <w:rFonts w:eastAsia="MS Mincho" w:cs="Times New Roman"/>
                <w:b/>
                <w:bCs/>
                <w:szCs w:val="22"/>
              </w:rPr>
              <w:t>Consolidated</w:t>
            </w:r>
            <w:r w:rsidR="002B70C6" w:rsidRPr="005B4A92">
              <w:rPr>
                <w:rFonts w:eastAsia="MS Mincho" w:cs="Times New Roman"/>
                <w:b/>
                <w:bCs/>
                <w:szCs w:val="22"/>
              </w:rPr>
              <w:t xml:space="preserve"> and separate</w:t>
            </w:r>
            <w:r w:rsidRPr="005B4A92">
              <w:rPr>
                <w:rFonts w:eastAsia="MS Mincho" w:cs="Times New Roman"/>
                <w:b/>
                <w:bCs/>
                <w:szCs w:val="22"/>
              </w:rPr>
              <w:t xml:space="preserve"> financial statements</w:t>
            </w:r>
          </w:p>
        </w:tc>
      </w:tr>
      <w:tr w:rsidR="00D203E5" w:rsidRPr="005B4A92" w:rsidTr="00120972">
        <w:trPr>
          <w:trHeight w:val="230"/>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3240" w:type="dxa"/>
            <w:gridSpan w:val="3"/>
          </w:tcPr>
          <w:p w:rsidR="00D203E5" w:rsidRPr="005B4A92" w:rsidRDefault="00D203E5" w:rsidP="00D203E5">
            <w:pPr>
              <w:spacing w:line="240" w:lineRule="atLeast"/>
              <w:ind w:left="-108" w:right="-108"/>
              <w:jc w:val="center"/>
              <w:rPr>
                <w:rFonts w:cs="Cordia New"/>
                <w:szCs w:val="22"/>
                <w:lang w:val="en-US" w:bidi="th-TH"/>
              </w:rPr>
            </w:pPr>
            <w:r w:rsidRPr="005B4A92">
              <w:rPr>
                <w:rFonts w:eastAsia="MS Mincho" w:cs="Cordia New"/>
                <w:szCs w:val="22"/>
                <w:lang w:val="en-US" w:bidi="th-TH"/>
              </w:rPr>
              <w:t>201</w:t>
            </w:r>
            <w:r>
              <w:rPr>
                <w:rFonts w:eastAsia="MS Mincho" w:cs="Cordia New"/>
                <w:szCs w:val="22"/>
                <w:lang w:val="en-US" w:bidi="th-TH"/>
              </w:rPr>
              <w:t>8</w:t>
            </w:r>
          </w:p>
        </w:tc>
        <w:tc>
          <w:tcPr>
            <w:tcW w:w="270" w:type="dxa"/>
          </w:tcPr>
          <w:p w:rsidR="00D203E5" w:rsidRPr="005B4A92" w:rsidRDefault="00D203E5" w:rsidP="00D203E5">
            <w:pPr>
              <w:spacing w:line="240" w:lineRule="atLeast"/>
              <w:ind w:right="-108"/>
              <w:jc w:val="center"/>
              <w:rPr>
                <w:rFonts w:cs="Times New Roman"/>
                <w:szCs w:val="22"/>
              </w:rPr>
            </w:pPr>
          </w:p>
        </w:tc>
        <w:tc>
          <w:tcPr>
            <w:tcW w:w="3510" w:type="dxa"/>
            <w:gridSpan w:val="3"/>
          </w:tcPr>
          <w:p w:rsidR="00D203E5" w:rsidRPr="005B4A92" w:rsidRDefault="00D203E5" w:rsidP="00D203E5">
            <w:pPr>
              <w:spacing w:line="240" w:lineRule="atLeast"/>
              <w:ind w:left="-108" w:right="-108"/>
              <w:jc w:val="center"/>
              <w:rPr>
                <w:rFonts w:cs="Cordia New"/>
                <w:szCs w:val="22"/>
                <w:lang w:val="en-US" w:bidi="th-TH"/>
              </w:rPr>
            </w:pPr>
            <w:r w:rsidRPr="005B4A92">
              <w:rPr>
                <w:rFonts w:eastAsia="MS Mincho" w:cs="Cordia New"/>
                <w:szCs w:val="22"/>
                <w:lang w:val="en-US" w:bidi="th-TH"/>
              </w:rPr>
              <w:t>2017</w:t>
            </w:r>
          </w:p>
        </w:tc>
      </w:tr>
      <w:tr w:rsidR="00D203E5" w:rsidRPr="005B4A92" w:rsidTr="00120972">
        <w:trPr>
          <w:trHeight w:val="230"/>
        </w:trPr>
        <w:tc>
          <w:tcPr>
            <w:tcW w:w="2322" w:type="dxa"/>
          </w:tcPr>
          <w:p w:rsidR="00D203E5" w:rsidRPr="005B4A92" w:rsidRDefault="00D203E5" w:rsidP="00D203E5">
            <w:pPr>
              <w:widowControl w:val="0"/>
              <w:spacing w:line="240" w:lineRule="atLeast"/>
              <w:ind w:left="27" w:right="-198"/>
              <w:jc w:val="thaiDistribute"/>
              <w:rPr>
                <w:rFonts w:cs="Times New Roman"/>
                <w:snapToGrid w:val="0"/>
                <w:szCs w:val="22"/>
                <w:lang w:eastAsia="th-TH"/>
              </w:rPr>
            </w:pPr>
          </w:p>
        </w:tc>
        <w:tc>
          <w:tcPr>
            <w:tcW w:w="990" w:type="dxa"/>
          </w:tcPr>
          <w:p w:rsidR="00D203E5" w:rsidRPr="005B4A92" w:rsidRDefault="00D203E5" w:rsidP="00D203E5">
            <w:pPr>
              <w:rPr>
                <w:rFonts w:cs="Times New Roman"/>
                <w:szCs w:val="22"/>
                <w:rtl/>
                <w:cs/>
              </w:rPr>
            </w:pPr>
          </w:p>
        </w:tc>
        <w:tc>
          <w:tcPr>
            <w:tcW w:w="270" w:type="dxa"/>
          </w:tcPr>
          <w:p w:rsidR="00D203E5" w:rsidRPr="005B4A92" w:rsidRDefault="00D203E5" w:rsidP="00D203E5">
            <w:pPr>
              <w:rPr>
                <w:rFonts w:cs="Times New Roman"/>
                <w:szCs w:val="22"/>
                <w:rtl/>
                <w:cs/>
              </w:rPr>
            </w:pPr>
          </w:p>
        </w:tc>
        <w:tc>
          <w:tcPr>
            <w:tcW w:w="1980"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D203E5" w:rsidRPr="005B4A92" w:rsidRDefault="00D203E5" w:rsidP="00D203E5">
            <w:pPr>
              <w:rPr>
                <w:rFonts w:cs="Times New Roman"/>
                <w:szCs w:val="22"/>
                <w:rtl/>
                <w:cs/>
              </w:rPr>
            </w:pPr>
          </w:p>
        </w:tc>
        <w:tc>
          <w:tcPr>
            <w:tcW w:w="1080" w:type="dxa"/>
          </w:tcPr>
          <w:p w:rsidR="00D203E5" w:rsidRPr="005B4A92" w:rsidRDefault="00D203E5" w:rsidP="00D203E5">
            <w:pPr>
              <w:rPr>
                <w:rFonts w:cs="Times New Roman"/>
                <w:szCs w:val="22"/>
                <w:rtl/>
                <w:cs/>
              </w:rPr>
            </w:pPr>
          </w:p>
        </w:tc>
        <w:tc>
          <w:tcPr>
            <w:tcW w:w="270" w:type="dxa"/>
          </w:tcPr>
          <w:p w:rsidR="00D203E5" w:rsidRPr="005B4A92" w:rsidRDefault="00D203E5" w:rsidP="00D203E5">
            <w:pPr>
              <w:spacing w:line="240" w:lineRule="atLeast"/>
              <w:ind w:left="-108" w:right="-108"/>
              <w:jc w:val="center"/>
              <w:rPr>
                <w:rFonts w:cs="Times New Roman"/>
                <w:szCs w:val="22"/>
              </w:rPr>
            </w:pPr>
          </w:p>
        </w:tc>
        <w:tc>
          <w:tcPr>
            <w:tcW w:w="2160"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r>
      <w:tr w:rsidR="00D203E5" w:rsidRPr="005B4A92" w:rsidTr="00120972">
        <w:trPr>
          <w:trHeight w:val="230"/>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99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p>
        </w:tc>
        <w:tc>
          <w:tcPr>
            <w:tcW w:w="1980"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rtl/>
                <w:cs/>
              </w:rPr>
            </w:pPr>
          </w:p>
        </w:tc>
        <w:tc>
          <w:tcPr>
            <w:tcW w:w="1080" w:type="dxa"/>
          </w:tcPr>
          <w:p w:rsidR="00120972" w:rsidRDefault="00D203E5" w:rsidP="00D203E5">
            <w:pPr>
              <w:pStyle w:val="BodyTextIndent3"/>
              <w:spacing w:after="0" w:line="240" w:lineRule="atLeast"/>
              <w:ind w:left="-108" w:right="-108"/>
              <w:jc w:val="center"/>
              <w:rPr>
                <w:rFonts w:cs="Times New Roman"/>
                <w:sz w:val="22"/>
                <w:szCs w:val="22"/>
              </w:rPr>
            </w:pPr>
            <w:r w:rsidRPr="005B4A92">
              <w:rPr>
                <w:rFonts w:cs="Times New Roman"/>
                <w:sz w:val="22"/>
                <w:szCs w:val="22"/>
              </w:rPr>
              <w:t xml:space="preserve">Interest </w:t>
            </w:r>
          </w:p>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rate</w:t>
            </w:r>
          </w:p>
        </w:tc>
        <w:tc>
          <w:tcPr>
            <w:tcW w:w="270" w:type="dxa"/>
          </w:tcPr>
          <w:p w:rsidR="00D203E5" w:rsidRPr="005B4A92" w:rsidRDefault="00D203E5" w:rsidP="00D203E5">
            <w:pPr>
              <w:pStyle w:val="BodyTextIndent3"/>
              <w:spacing w:after="0"/>
              <w:rPr>
                <w:rFonts w:cs="Times New Roman"/>
                <w:sz w:val="22"/>
                <w:szCs w:val="22"/>
              </w:rPr>
            </w:pPr>
          </w:p>
        </w:tc>
        <w:tc>
          <w:tcPr>
            <w:tcW w:w="2160"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r>
      <w:tr w:rsidR="00D203E5" w:rsidRPr="005B4A92" w:rsidTr="00120972">
        <w:trPr>
          <w:trHeight w:val="230"/>
        </w:trPr>
        <w:tc>
          <w:tcPr>
            <w:tcW w:w="2322" w:type="dxa"/>
          </w:tcPr>
          <w:p w:rsidR="00D203E5" w:rsidRPr="005B4A92" w:rsidRDefault="00D203E5" w:rsidP="00D203E5">
            <w:pPr>
              <w:widowControl w:val="0"/>
              <w:spacing w:line="240" w:lineRule="atLeast"/>
              <w:ind w:left="-18" w:right="-108"/>
              <w:rPr>
                <w:rFonts w:cs="Times New Roman"/>
                <w:szCs w:val="22"/>
              </w:rPr>
            </w:pPr>
          </w:p>
        </w:tc>
        <w:tc>
          <w:tcPr>
            <w:tcW w:w="99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p>
        </w:tc>
        <w:tc>
          <w:tcPr>
            <w:tcW w:w="1980"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08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tabs>
                <w:tab w:val="decimal" w:pos="792"/>
              </w:tabs>
              <w:spacing w:after="0" w:line="240" w:lineRule="atLeast"/>
              <w:ind w:left="-108" w:right="-29"/>
              <w:rPr>
                <w:rFonts w:cs="Times New Roman"/>
                <w:sz w:val="22"/>
                <w:szCs w:val="22"/>
                <w:highlight w:val="cyan"/>
              </w:rPr>
            </w:pPr>
          </w:p>
        </w:tc>
        <w:tc>
          <w:tcPr>
            <w:tcW w:w="2160"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D203E5" w:rsidRPr="005B4A92" w:rsidTr="00120972">
        <w:trPr>
          <w:trHeight w:val="230"/>
        </w:trPr>
        <w:tc>
          <w:tcPr>
            <w:tcW w:w="2322" w:type="dxa"/>
          </w:tcPr>
          <w:p w:rsidR="00D203E5" w:rsidRPr="005B4A92" w:rsidRDefault="00D203E5" w:rsidP="00D203E5">
            <w:pPr>
              <w:widowControl w:val="0"/>
              <w:spacing w:line="240" w:lineRule="atLeast"/>
              <w:ind w:left="-36" w:right="-108"/>
              <w:rPr>
                <w:rFonts w:cs="Times New Roman"/>
                <w:szCs w:val="22"/>
                <w:rtl/>
                <w:cs/>
              </w:rPr>
            </w:pPr>
            <w:r w:rsidRPr="005B4A92">
              <w:rPr>
                <w:rFonts w:cs="Times New Roman"/>
                <w:szCs w:val="22"/>
              </w:rPr>
              <w:t>Structured notes</w:t>
            </w:r>
          </w:p>
        </w:tc>
        <w:tc>
          <w:tcPr>
            <w:tcW w:w="990" w:type="dxa"/>
          </w:tcPr>
          <w:p w:rsidR="00D203E5" w:rsidRPr="005B4A92" w:rsidRDefault="00D203E5" w:rsidP="00D203E5">
            <w:pPr>
              <w:rPr>
                <w:rFonts w:cs="Times New Roman"/>
                <w:szCs w:val="22"/>
                <w:highlight w:val="cyan"/>
              </w:rPr>
            </w:pPr>
          </w:p>
        </w:tc>
        <w:tc>
          <w:tcPr>
            <w:tcW w:w="270" w:type="dxa"/>
          </w:tcPr>
          <w:p w:rsidR="00D203E5" w:rsidRPr="005B4A92" w:rsidRDefault="00D203E5" w:rsidP="00D203E5">
            <w:pPr>
              <w:rPr>
                <w:rFonts w:cs="Times New Roman"/>
                <w:szCs w:val="22"/>
                <w:highlight w:val="cyan"/>
              </w:rPr>
            </w:pPr>
          </w:p>
        </w:tc>
        <w:tc>
          <w:tcPr>
            <w:tcW w:w="1980" w:type="dxa"/>
          </w:tcPr>
          <w:p w:rsidR="00D203E5" w:rsidRPr="005B4A92" w:rsidRDefault="00D203E5" w:rsidP="00D203E5">
            <w:pPr>
              <w:pStyle w:val="BodyTextIndent3"/>
              <w:tabs>
                <w:tab w:val="decimal" w:pos="826"/>
              </w:tabs>
              <w:spacing w:after="0" w:line="240" w:lineRule="atLeast"/>
              <w:ind w:left="-108" w:right="-29"/>
              <w:rPr>
                <w:rFonts w:cs="Times New Roman"/>
                <w:sz w:val="22"/>
                <w:szCs w:val="22"/>
              </w:rPr>
            </w:pPr>
          </w:p>
        </w:tc>
        <w:tc>
          <w:tcPr>
            <w:tcW w:w="270" w:type="dxa"/>
          </w:tcPr>
          <w:p w:rsidR="00D203E5" w:rsidRPr="005B4A92" w:rsidRDefault="00D203E5" w:rsidP="00D203E5">
            <w:pPr>
              <w:rPr>
                <w:rFonts w:cs="Times New Roman"/>
                <w:szCs w:val="22"/>
                <w:highlight w:val="cyan"/>
              </w:rPr>
            </w:pPr>
          </w:p>
        </w:tc>
        <w:tc>
          <w:tcPr>
            <w:tcW w:w="1080" w:type="dxa"/>
          </w:tcPr>
          <w:p w:rsidR="00D203E5" w:rsidRPr="005B4A92" w:rsidRDefault="00D203E5" w:rsidP="00D203E5">
            <w:pPr>
              <w:rPr>
                <w:rFonts w:cs="Times New Roman"/>
                <w:szCs w:val="22"/>
                <w:highlight w:val="cyan"/>
              </w:rPr>
            </w:pPr>
          </w:p>
        </w:tc>
        <w:tc>
          <w:tcPr>
            <w:tcW w:w="270" w:type="dxa"/>
          </w:tcPr>
          <w:p w:rsidR="00D203E5" w:rsidRPr="005B4A92" w:rsidRDefault="00D203E5" w:rsidP="00D203E5">
            <w:pPr>
              <w:rPr>
                <w:rFonts w:cs="Times New Roman"/>
                <w:szCs w:val="22"/>
                <w:highlight w:val="cyan"/>
              </w:rPr>
            </w:pPr>
          </w:p>
        </w:tc>
        <w:tc>
          <w:tcPr>
            <w:tcW w:w="2160" w:type="dxa"/>
          </w:tcPr>
          <w:p w:rsidR="00D203E5" w:rsidRPr="005B4A92" w:rsidRDefault="00D203E5" w:rsidP="00D203E5">
            <w:pPr>
              <w:pStyle w:val="BodyTextIndent3"/>
              <w:tabs>
                <w:tab w:val="decimal" w:pos="826"/>
              </w:tabs>
              <w:spacing w:after="0" w:line="240" w:lineRule="atLeast"/>
              <w:ind w:left="-108" w:right="-29"/>
              <w:rPr>
                <w:rFonts w:cs="Times New Roman"/>
                <w:sz w:val="22"/>
                <w:szCs w:val="22"/>
              </w:rPr>
            </w:pPr>
          </w:p>
        </w:tc>
      </w:tr>
      <w:tr w:rsidR="00D203E5" w:rsidRPr="005B4A92" w:rsidTr="00120972">
        <w:trPr>
          <w:trHeight w:val="230"/>
        </w:trPr>
        <w:tc>
          <w:tcPr>
            <w:tcW w:w="2322" w:type="dxa"/>
          </w:tcPr>
          <w:p w:rsidR="00D203E5" w:rsidRPr="005B4A92" w:rsidRDefault="00D203E5" w:rsidP="00D203E5">
            <w:pPr>
              <w:widowControl w:val="0"/>
              <w:spacing w:line="240" w:lineRule="atLeast"/>
              <w:ind w:left="-36" w:right="-29"/>
              <w:jc w:val="thaiDistribute"/>
              <w:rPr>
                <w:rFonts w:cs="Times New Roman"/>
                <w:szCs w:val="22"/>
                <w:rtl/>
                <w:cs/>
              </w:rPr>
            </w:pPr>
            <w:r w:rsidRPr="005B4A92">
              <w:rPr>
                <w:rFonts w:cs="Times New Roman"/>
                <w:szCs w:val="22"/>
              </w:rPr>
              <w:t>- Baht</w:t>
            </w:r>
          </w:p>
        </w:tc>
        <w:tc>
          <w:tcPr>
            <w:tcW w:w="99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AD4987">
              <w:rPr>
                <w:rFonts w:cs="Times New Roman"/>
                <w:sz w:val="22"/>
                <w:szCs w:val="22"/>
              </w:rPr>
              <w:t>Va</w:t>
            </w:r>
            <w:r>
              <w:rPr>
                <w:rFonts w:cs="Times New Roman"/>
                <w:sz w:val="22"/>
                <w:szCs w:val="22"/>
              </w:rPr>
              <w:t>riable</w:t>
            </w:r>
            <w:r w:rsidRPr="00730AAA">
              <w:rPr>
                <w:rFonts w:cs="Times New Roman"/>
                <w:sz w:val="22"/>
                <w:szCs w:val="22"/>
                <w:vertAlign w:val="superscript"/>
              </w:rPr>
              <w:t>*</w:t>
            </w:r>
          </w:p>
        </w:tc>
        <w:tc>
          <w:tcPr>
            <w:tcW w:w="270" w:type="dxa"/>
          </w:tcPr>
          <w:p w:rsidR="00D203E5" w:rsidRPr="005B4A92" w:rsidRDefault="00D203E5" w:rsidP="00D203E5">
            <w:pPr>
              <w:pStyle w:val="BodyTextIndent3"/>
              <w:spacing w:after="0" w:line="240" w:lineRule="atLeast"/>
              <w:ind w:left="0" w:right="-108"/>
              <w:rPr>
                <w:rFonts w:cs="Times New Roman"/>
                <w:sz w:val="22"/>
                <w:szCs w:val="22"/>
                <w:highlight w:val="cyan"/>
              </w:rPr>
            </w:pPr>
          </w:p>
        </w:tc>
        <w:tc>
          <w:tcPr>
            <w:tcW w:w="1980" w:type="dxa"/>
          </w:tcPr>
          <w:p w:rsidR="00D203E5" w:rsidRPr="005B4A92" w:rsidRDefault="00133382" w:rsidP="00133382">
            <w:pPr>
              <w:pStyle w:val="BodyTextIndent3"/>
              <w:tabs>
                <w:tab w:val="decimal" w:pos="1602"/>
              </w:tabs>
              <w:spacing w:after="0" w:line="240" w:lineRule="atLeast"/>
              <w:ind w:left="-108" w:right="-29"/>
              <w:rPr>
                <w:rFonts w:cs="Times New Roman"/>
                <w:sz w:val="22"/>
                <w:szCs w:val="22"/>
              </w:rPr>
            </w:pPr>
            <w:r>
              <w:rPr>
                <w:rFonts w:cs="Times New Roman"/>
                <w:sz w:val="22"/>
                <w:szCs w:val="22"/>
              </w:rPr>
              <w:t>607,365</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080" w:type="dxa"/>
          </w:tcPr>
          <w:p w:rsidR="00D203E5" w:rsidRPr="005B4A92" w:rsidRDefault="00D203E5" w:rsidP="00D203E5">
            <w:pPr>
              <w:spacing w:line="240" w:lineRule="exact"/>
              <w:ind w:left="-108" w:right="-108"/>
              <w:jc w:val="center"/>
              <w:rPr>
                <w:rFonts w:cs="Times New Roman"/>
                <w:szCs w:val="22"/>
                <w:highlight w:val="cyan"/>
              </w:rPr>
            </w:pPr>
            <w:r w:rsidRPr="005B4A92">
              <w:rPr>
                <w:rFonts w:cs="Times New Roman"/>
                <w:szCs w:val="22"/>
              </w:rPr>
              <w:t>Variable</w:t>
            </w:r>
            <w:r w:rsidRPr="005B4A92">
              <w:rPr>
                <w:rFonts w:cs="Times New Roman"/>
                <w:szCs w:val="22"/>
                <w:vertAlign w:val="superscript"/>
              </w:rPr>
              <w:t>*</w:t>
            </w:r>
          </w:p>
        </w:tc>
        <w:tc>
          <w:tcPr>
            <w:tcW w:w="270" w:type="dxa"/>
          </w:tcPr>
          <w:p w:rsidR="00D203E5" w:rsidRPr="005B4A92" w:rsidRDefault="00D203E5" w:rsidP="00D203E5">
            <w:pPr>
              <w:spacing w:line="240" w:lineRule="exact"/>
              <w:ind w:right="-108"/>
              <w:rPr>
                <w:rFonts w:cs="Times New Roman"/>
                <w:szCs w:val="22"/>
                <w:highlight w:val="cyan"/>
              </w:rPr>
            </w:pPr>
          </w:p>
        </w:tc>
        <w:tc>
          <w:tcPr>
            <w:tcW w:w="2160" w:type="dxa"/>
          </w:tcPr>
          <w:p w:rsidR="00D203E5" w:rsidRPr="005B4A92" w:rsidRDefault="00D203E5" w:rsidP="00D203E5">
            <w:pPr>
              <w:tabs>
                <w:tab w:val="decimal" w:pos="1755"/>
              </w:tabs>
              <w:spacing w:line="240" w:lineRule="exact"/>
              <w:ind w:left="-108" w:right="-29"/>
              <w:rPr>
                <w:rFonts w:cs="Times New Roman"/>
                <w:szCs w:val="22"/>
              </w:rPr>
            </w:pPr>
            <w:r w:rsidRPr="005B4A92">
              <w:rPr>
                <w:rFonts w:cs="Times New Roman"/>
                <w:szCs w:val="22"/>
              </w:rPr>
              <w:t>3,814,464</w:t>
            </w:r>
          </w:p>
        </w:tc>
      </w:tr>
      <w:tr w:rsidR="007C0FC8" w:rsidRPr="007C0FC8" w:rsidTr="00120972">
        <w:trPr>
          <w:trHeight w:val="230"/>
        </w:trPr>
        <w:tc>
          <w:tcPr>
            <w:tcW w:w="2322" w:type="dxa"/>
          </w:tcPr>
          <w:p w:rsidR="007C0FC8" w:rsidRPr="007C0FC8" w:rsidRDefault="007C0FC8" w:rsidP="007C0FC8">
            <w:pPr>
              <w:widowControl w:val="0"/>
              <w:spacing w:line="240" w:lineRule="atLeast"/>
              <w:ind w:left="-36" w:right="-180"/>
              <w:jc w:val="thaiDistribute"/>
              <w:rPr>
                <w:rFonts w:cs="Times New Roman"/>
                <w:szCs w:val="22"/>
              </w:rPr>
            </w:pPr>
            <w:r w:rsidRPr="007C0FC8">
              <w:rPr>
                <w:rFonts w:cs="Times New Roman"/>
                <w:szCs w:val="22"/>
              </w:rPr>
              <w:t xml:space="preserve">Subordinated </w:t>
            </w:r>
            <w:proofErr w:type="spellStart"/>
            <w:r w:rsidR="00120972">
              <w:rPr>
                <w:rFonts w:cs="Times New Roman"/>
                <w:szCs w:val="22"/>
              </w:rPr>
              <w:t>deben</w:t>
            </w:r>
            <w:r w:rsidR="00120972">
              <w:rPr>
                <w:szCs w:val="28"/>
                <w:lang w:val="en-US" w:bidi="th-TH"/>
              </w:rPr>
              <w:t>tu</w:t>
            </w:r>
            <w:proofErr w:type="spellEnd"/>
            <w:r>
              <w:rPr>
                <w:rFonts w:cs="Times New Roman"/>
                <w:szCs w:val="22"/>
              </w:rPr>
              <w:t>res</w:t>
            </w:r>
          </w:p>
        </w:tc>
        <w:tc>
          <w:tcPr>
            <w:tcW w:w="990" w:type="dxa"/>
          </w:tcPr>
          <w:p w:rsidR="007C0FC8" w:rsidRPr="007C0FC8" w:rsidRDefault="00466924" w:rsidP="00D203E5">
            <w:pPr>
              <w:widowControl w:val="0"/>
              <w:spacing w:line="240" w:lineRule="atLeast"/>
              <w:ind w:left="-108" w:right="-108"/>
              <w:jc w:val="center"/>
              <w:rPr>
                <w:rFonts w:cs="Times New Roman"/>
                <w:szCs w:val="22"/>
                <w:highlight w:val="cyan"/>
              </w:rPr>
            </w:pPr>
            <w:r w:rsidRPr="00466924">
              <w:rPr>
                <w:rFonts w:cs="Times New Roman"/>
                <w:szCs w:val="22"/>
              </w:rPr>
              <w:t>1.90</w:t>
            </w:r>
          </w:p>
        </w:tc>
        <w:tc>
          <w:tcPr>
            <w:tcW w:w="270" w:type="dxa"/>
          </w:tcPr>
          <w:p w:rsidR="007C0FC8" w:rsidRPr="007C0FC8" w:rsidRDefault="007C0FC8" w:rsidP="00D203E5">
            <w:pPr>
              <w:widowControl w:val="0"/>
              <w:spacing w:line="240" w:lineRule="atLeast"/>
              <w:ind w:left="-108" w:right="-108"/>
              <w:jc w:val="center"/>
              <w:rPr>
                <w:rFonts w:cs="Times New Roman"/>
                <w:szCs w:val="22"/>
                <w:highlight w:val="cyan"/>
              </w:rPr>
            </w:pPr>
          </w:p>
        </w:tc>
        <w:tc>
          <w:tcPr>
            <w:tcW w:w="1980" w:type="dxa"/>
            <w:tcBorders>
              <w:bottom w:val="single" w:sz="4" w:space="0" w:color="auto"/>
            </w:tcBorders>
          </w:tcPr>
          <w:p w:rsidR="007C0FC8" w:rsidRPr="007C0FC8" w:rsidRDefault="00133382" w:rsidP="00133382">
            <w:pPr>
              <w:pStyle w:val="BodyTextIndent3"/>
              <w:tabs>
                <w:tab w:val="decimal" w:pos="1602"/>
              </w:tabs>
              <w:spacing w:after="0" w:line="240" w:lineRule="atLeast"/>
              <w:ind w:left="-108" w:right="-29"/>
              <w:rPr>
                <w:rFonts w:cs="Times New Roman"/>
                <w:sz w:val="22"/>
                <w:szCs w:val="22"/>
              </w:rPr>
            </w:pPr>
            <w:r>
              <w:rPr>
                <w:rFonts w:cs="Times New Roman"/>
                <w:sz w:val="22"/>
                <w:szCs w:val="22"/>
              </w:rPr>
              <w:t>1,534,000</w:t>
            </w:r>
          </w:p>
        </w:tc>
        <w:tc>
          <w:tcPr>
            <w:tcW w:w="270" w:type="dxa"/>
          </w:tcPr>
          <w:p w:rsidR="007C0FC8" w:rsidRPr="007C0FC8" w:rsidRDefault="007C0FC8" w:rsidP="00D203E5">
            <w:pPr>
              <w:widowControl w:val="0"/>
              <w:spacing w:line="240" w:lineRule="atLeast"/>
              <w:ind w:left="-108" w:right="-108"/>
              <w:jc w:val="center"/>
              <w:rPr>
                <w:rFonts w:cs="Times New Roman"/>
                <w:szCs w:val="22"/>
                <w:highlight w:val="cyan"/>
              </w:rPr>
            </w:pPr>
          </w:p>
        </w:tc>
        <w:tc>
          <w:tcPr>
            <w:tcW w:w="1080" w:type="dxa"/>
          </w:tcPr>
          <w:p w:rsidR="007C0FC8" w:rsidRPr="007C0FC8" w:rsidRDefault="007C0FC8" w:rsidP="00D203E5">
            <w:pPr>
              <w:widowControl w:val="0"/>
              <w:spacing w:line="240" w:lineRule="exact"/>
              <w:ind w:left="-108" w:right="-108"/>
              <w:jc w:val="center"/>
              <w:rPr>
                <w:rFonts w:cs="Times New Roman"/>
                <w:szCs w:val="22"/>
                <w:highlight w:val="cyan"/>
              </w:rPr>
            </w:pPr>
          </w:p>
        </w:tc>
        <w:tc>
          <w:tcPr>
            <w:tcW w:w="270" w:type="dxa"/>
          </w:tcPr>
          <w:p w:rsidR="007C0FC8" w:rsidRPr="007C0FC8" w:rsidRDefault="007C0FC8" w:rsidP="00D203E5">
            <w:pPr>
              <w:widowControl w:val="0"/>
              <w:spacing w:line="240" w:lineRule="exact"/>
              <w:ind w:left="-108" w:right="-108"/>
              <w:jc w:val="center"/>
              <w:rPr>
                <w:rFonts w:cs="Times New Roman"/>
                <w:szCs w:val="22"/>
                <w:highlight w:val="cyan"/>
              </w:rPr>
            </w:pPr>
          </w:p>
        </w:tc>
        <w:tc>
          <w:tcPr>
            <w:tcW w:w="2160" w:type="dxa"/>
            <w:tcBorders>
              <w:bottom w:val="single" w:sz="4" w:space="0" w:color="auto"/>
            </w:tcBorders>
          </w:tcPr>
          <w:p w:rsidR="007C0FC8" w:rsidRPr="007C0FC8" w:rsidRDefault="00711E2F" w:rsidP="00711E2F">
            <w:pPr>
              <w:tabs>
                <w:tab w:val="decimal" w:pos="1512"/>
              </w:tabs>
              <w:spacing w:line="240" w:lineRule="exact"/>
              <w:ind w:left="-108" w:right="-29"/>
              <w:rPr>
                <w:rFonts w:cs="Times New Roman"/>
                <w:szCs w:val="22"/>
              </w:rPr>
            </w:pPr>
            <w:r>
              <w:rPr>
                <w:rFonts w:cs="Times New Roman"/>
                <w:szCs w:val="22"/>
              </w:rPr>
              <w:t>-</w:t>
            </w:r>
          </w:p>
        </w:tc>
      </w:tr>
      <w:tr w:rsidR="00D203E5" w:rsidRPr="005B4A92" w:rsidTr="00120972">
        <w:trPr>
          <w:trHeight w:val="230"/>
        </w:trPr>
        <w:tc>
          <w:tcPr>
            <w:tcW w:w="2322" w:type="dxa"/>
          </w:tcPr>
          <w:p w:rsidR="00D203E5" w:rsidRPr="005B4A92" w:rsidRDefault="00D203E5" w:rsidP="00D203E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990" w:type="dxa"/>
          </w:tcPr>
          <w:p w:rsidR="00D203E5" w:rsidRPr="005B4A92" w:rsidRDefault="00D203E5" w:rsidP="00D203E5">
            <w:pPr>
              <w:widowControl w:val="0"/>
              <w:spacing w:line="240" w:lineRule="atLeast"/>
              <w:ind w:left="-108" w:right="-108"/>
              <w:jc w:val="center"/>
              <w:rPr>
                <w:rFonts w:cs="Times New Roman"/>
                <w:szCs w:val="22"/>
                <w:highlight w:val="cyan"/>
              </w:rPr>
            </w:pPr>
          </w:p>
        </w:tc>
        <w:tc>
          <w:tcPr>
            <w:tcW w:w="270" w:type="dxa"/>
          </w:tcPr>
          <w:p w:rsidR="00D203E5" w:rsidRPr="005B4A92" w:rsidRDefault="00D203E5" w:rsidP="00D203E5">
            <w:pPr>
              <w:widowControl w:val="0"/>
              <w:spacing w:line="240" w:lineRule="atLeast"/>
              <w:ind w:left="-108" w:right="-108"/>
              <w:jc w:val="center"/>
              <w:rPr>
                <w:rFonts w:cs="Times New Roman"/>
                <w:szCs w:val="22"/>
                <w:highlight w:val="cyan"/>
              </w:rPr>
            </w:pPr>
          </w:p>
        </w:tc>
        <w:tc>
          <w:tcPr>
            <w:tcW w:w="1980" w:type="dxa"/>
            <w:tcBorders>
              <w:top w:val="single" w:sz="4" w:space="0" w:color="auto"/>
              <w:bottom w:val="double" w:sz="4" w:space="0" w:color="auto"/>
            </w:tcBorders>
          </w:tcPr>
          <w:p w:rsidR="00D203E5" w:rsidRPr="005B4A92" w:rsidRDefault="00133382" w:rsidP="00133382">
            <w:pPr>
              <w:pStyle w:val="BodyTextIndent3"/>
              <w:tabs>
                <w:tab w:val="decimal" w:pos="1602"/>
              </w:tabs>
              <w:spacing w:after="0" w:line="240" w:lineRule="atLeast"/>
              <w:ind w:left="-108" w:right="-29"/>
              <w:rPr>
                <w:rFonts w:cs="Times New Roman"/>
                <w:b/>
                <w:bCs/>
                <w:sz w:val="22"/>
                <w:szCs w:val="22"/>
              </w:rPr>
            </w:pPr>
            <w:r>
              <w:rPr>
                <w:rFonts w:cs="Times New Roman"/>
                <w:b/>
                <w:bCs/>
                <w:sz w:val="22"/>
                <w:szCs w:val="22"/>
              </w:rPr>
              <w:t>2,141,365</w:t>
            </w:r>
          </w:p>
        </w:tc>
        <w:tc>
          <w:tcPr>
            <w:tcW w:w="270" w:type="dxa"/>
          </w:tcPr>
          <w:p w:rsidR="00D203E5" w:rsidRPr="005B4A92" w:rsidRDefault="00D203E5" w:rsidP="00D203E5">
            <w:pPr>
              <w:widowControl w:val="0"/>
              <w:spacing w:line="240" w:lineRule="atLeast"/>
              <w:ind w:left="-108" w:right="-108"/>
              <w:jc w:val="center"/>
              <w:rPr>
                <w:rFonts w:cs="Times New Roman"/>
                <w:szCs w:val="22"/>
                <w:highlight w:val="cyan"/>
              </w:rPr>
            </w:pPr>
          </w:p>
        </w:tc>
        <w:tc>
          <w:tcPr>
            <w:tcW w:w="1080" w:type="dxa"/>
          </w:tcPr>
          <w:p w:rsidR="00D203E5" w:rsidRPr="005B4A92" w:rsidRDefault="00D203E5" w:rsidP="00D203E5">
            <w:pPr>
              <w:widowControl w:val="0"/>
              <w:spacing w:line="240" w:lineRule="exact"/>
              <w:ind w:left="-108" w:right="-108"/>
              <w:jc w:val="center"/>
              <w:rPr>
                <w:rFonts w:cs="Times New Roman"/>
                <w:szCs w:val="22"/>
                <w:highlight w:val="cyan"/>
              </w:rPr>
            </w:pPr>
          </w:p>
        </w:tc>
        <w:tc>
          <w:tcPr>
            <w:tcW w:w="270" w:type="dxa"/>
          </w:tcPr>
          <w:p w:rsidR="00D203E5" w:rsidRPr="005B4A92" w:rsidRDefault="00D203E5" w:rsidP="00D203E5">
            <w:pPr>
              <w:widowControl w:val="0"/>
              <w:spacing w:line="240" w:lineRule="exact"/>
              <w:ind w:left="-108" w:right="-108"/>
              <w:jc w:val="center"/>
              <w:rPr>
                <w:rFonts w:cs="Times New Roman"/>
                <w:szCs w:val="22"/>
                <w:highlight w:val="cyan"/>
              </w:rPr>
            </w:pPr>
          </w:p>
        </w:tc>
        <w:tc>
          <w:tcPr>
            <w:tcW w:w="2160" w:type="dxa"/>
            <w:tcBorders>
              <w:top w:val="single" w:sz="4" w:space="0" w:color="auto"/>
              <w:bottom w:val="double" w:sz="4" w:space="0" w:color="auto"/>
            </w:tcBorders>
          </w:tcPr>
          <w:p w:rsidR="00D203E5" w:rsidRPr="005B4A92" w:rsidRDefault="00D203E5" w:rsidP="00D203E5">
            <w:pPr>
              <w:tabs>
                <w:tab w:val="decimal" w:pos="1755"/>
              </w:tabs>
              <w:spacing w:line="240" w:lineRule="exact"/>
              <w:ind w:left="-108" w:right="-29"/>
              <w:rPr>
                <w:rFonts w:cs="Times New Roman"/>
                <w:b/>
                <w:bCs/>
                <w:szCs w:val="22"/>
              </w:rPr>
            </w:pPr>
            <w:r w:rsidRPr="005B4A92">
              <w:rPr>
                <w:rFonts w:cs="Times New Roman"/>
                <w:b/>
                <w:bCs/>
                <w:szCs w:val="22"/>
              </w:rPr>
              <w:t>3,814,464</w:t>
            </w:r>
          </w:p>
        </w:tc>
      </w:tr>
    </w:tbl>
    <w:p w:rsidR="00160695" w:rsidRPr="005B4A92" w:rsidRDefault="00160695" w:rsidP="00160695">
      <w:pPr>
        <w:spacing w:line="200" w:lineRule="atLeast"/>
        <w:ind w:firstLine="547"/>
        <w:jc w:val="both"/>
        <w:rPr>
          <w:rFonts w:cs="Times New Roman"/>
          <w:szCs w:val="22"/>
          <w:vertAlign w:val="superscript"/>
        </w:rPr>
      </w:pPr>
    </w:p>
    <w:p w:rsidR="00160695" w:rsidRDefault="00160695" w:rsidP="00160695">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e rates linked to reference interest rates and average price of marketable equity securities</w:t>
      </w:r>
    </w:p>
    <w:p w:rsidR="00BA05D5" w:rsidRPr="00BD65F2" w:rsidRDefault="00BA05D5" w:rsidP="00194B6A">
      <w:pPr>
        <w:spacing w:line="240" w:lineRule="atLeast"/>
        <w:ind w:firstLine="540"/>
        <w:jc w:val="both"/>
        <w:rPr>
          <w:rFonts w:cs="Times New Roman"/>
          <w:sz w:val="16"/>
          <w:szCs w:val="16"/>
        </w:rPr>
      </w:pPr>
    </w:p>
    <w:p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debt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under conditions approved by the Office of the Securities and Exchange Commission. The characteristics of these notes</w:t>
      </w:r>
      <w:r w:rsidR="00302F52">
        <w:rPr>
          <w:rFonts w:cs="Times New Roman"/>
          <w:szCs w:val="22"/>
        </w:rPr>
        <w:t xml:space="preserve"> </w:t>
      </w:r>
      <w:r w:rsidR="00302F52" w:rsidRPr="00A838D9">
        <w:rPr>
          <w:rFonts w:cs="Times New Roman"/>
        </w:rPr>
        <w:t>are short-term and the return is based on underlying asset price (at fixed dates as mentioned in contracts.)</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for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rsidR="00302F52" w:rsidRPr="00081C4B" w:rsidRDefault="00302F52" w:rsidP="00DF1C6D">
      <w:pPr>
        <w:tabs>
          <w:tab w:val="decimal" w:pos="5040"/>
        </w:tabs>
        <w:spacing w:line="240" w:lineRule="atLeast"/>
        <w:ind w:left="540" w:right="-45"/>
        <w:jc w:val="both"/>
        <w:rPr>
          <w:rFonts w:cs="Times New Roman"/>
          <w:sz w:val="30"/>
          <w:szCs w:val="30"/>
        </w:rPr>
      </w:pPr>
    </w:p>
    <w:p w:rsidR="002D305B" w:rsidRDefault="00577830" w:rsidP="00DF1C6D">
      <w:pPr>
        <w:pStyle w:val="BodyText"/>
        <w:spacing w:after="0" w:line="240" w:lineRule="auto"/>
        <w:ind w:left="540"/>
        <w:jc w:val="thaiDistribute"/>
        <w:rPr>
          <w:rFonts w:cs="Times New Roman"/>
          <w:szCs w:val="22"/>
        </w:rPr>
      </w:pPr>
      <w:r w:rsidRPr="00994D88">
        <w:rPr>
          <w:rFonts w:cs="Times New Roman"/>
          <w:szCs w:val="22"/>
        </w:rPr>
        <w:t xml:space="preserve">As at </w:t>
      </w:r>
      <w:r w:rsidR="00D203E5">
        <w:rPr>
          <w:szCs w:val="22"/>
        </w:rPr>
        <w:t>31 December</w:t>
      </w:r>
      <w:r w:rsidRPr="00994D88">
        <w:rPr>
          <w:szCs w:val="22"/>
        </w:rPr>
        <w:t xml:space="preserve"> </w:t>
      </w:r>
      <w:r w:rsidR="00522B03">
        <w:rPr>
          <w:rFonts w:cs="Times New Roman"/>
          <w:szCs w:val="22"/>
        </w:rPr>
        <w:t>2018</w:t>
      </w:r>
      <w:r w:rsidRPr="00994D88">
        <w:rPr>
          <w:rFonts w:cs="Times New Roman"/>
          <w:szCs w:val="22"/>
        </w:rPr>
        <w:t xml:space="preserve">, the </w:t>
      </w:r>
      <w:r w:rsidR="00EE0359">
        <w:rPr>
          <w:rFonts w:cs="Times New Roman"/>
          <w:szCs w:val="22"/>
        </w:rPr>
        <w:t>Group</w:t>
      </w:r>
      <w:r w:rsidRPr="00994D88">
        <w:rPr>
          <w:rFonts w:cs="Times New Roman"/>
          <w:szCs w:val="22"/>
        </w:rPr>
        <w:t xml:space="preserve"> </w:t>
      </w:r>
      <w:r w:rsidR="00E36165">
        <w:rPr>
          <w:rFonts w:cs="Times New Roman"/>
          <w:szCs w:val="22"/>
        </w:rPr>
        <w:t>and the Company have</w:t>
      </w:r>
      <w:r w:rsidRPr="00994D88">
        <w:rPr>
          <w:rFonts w:cs="Times New Roman"/>
          <w:szCs w:val="22"/>
        </w:rPr>
        <w:t xml:space="preserve"> structured note</w:t>
      </w:r>
      <w:r w:rsidR="00EE0359">
        <w:rPr>
          <w:rFonts w:cs="Times New Roman"/>
          <w:szCs w:val="22"/>
        </w:rPr>
        <w:t>s</w:t>
      </w:r>
      <w:r w:rsidRPr="00994D88">
        <w:rPr>
          <w:rFonts w:cs="Times New Roman"/>
          <w:szCs w:val="22"/>
        </w:rPr>
        <w:t xml:space="preserve"> with</w:t>
      </w:r>
      <w:r w:rsidR="00752E22">
        <w:rPr>
          <w:rFonts w:cs="Times New Roman"/>
          <w:szCs w:val="22"/>
        </w:rPr>
        <w:t xml:space="preserve"> a principal amount of Baht </w:t>
      </w:r>
      <w:r w:rsidR="00FD40CF">
        <w:rPr>
          <w:rFonts w:cstheme="minorBidi"/>
          <w:szCs w:val="28"/>
          <w:lang w:bidi="th-TH"/>
        </w:rPr>
        <w:t>607.4</w:t>
      </w:r>
      <w:r w:rsidRPr="00994D88">
        <w:rPr>
          <w:rFonts w:cs="Times New Roman"/>
          <w:szCs w:val="22"/>
        </w:rPr>
        <w:t xml:space="preserve"> million</w:t>
      </w:r>
      <w:r w:rsidR="00074AC4">
        <w:rPr>
          <w:rFonts w:cs="Times New Roman"/>
          <w:szCs w:val="22"/>
        </w:rPr>
        <w:t xml:space="preserve">, maturing </w:t>
      </w:r>
      <w:r w:rsidR="00E36165">
        <w:rPr>
          <w:rFonts w:cs="Times New Roman"/>
          <w:szCs w:val="22"/>
        </w:rPr>
        <w:t>from</w:t>
      </w:r>
      <w:r w:rsidR="00B857A6">
        <w:rPr>
          <w:rFonts w:cs="Times New Roman"/>
          <w:szCs w:val="22"/>
        </w:rPr>
        <w:t xml:space="preserve"> </w:t>
      </w:r>
      <w:r w:rsidR="00FD40CF">
        <w:rPr>
          <w:rFonts w:cs="Times New Roman"/>
          <w:szCs w:val="22"/>
        </w:rPr>
        <w:t>January</w:t>
      </w:r>
      <w:r w:rsidR="00E36165">
        <w:rPr>
          <w:rFonts w:cs="Times New Roman"/>
          <w:szCs w:val="22"/>
        </w:rPr>
        <w:t xml:space="preserve"> </w:t>
      </w:r>
      <w:r w:rsidR="003557C9">
        <w:rPr>
          <w:rFonts w:cs="Times New Roman"/>
          <w:szCs w:val="22"/>
        </w:rPr>
        <w:t xml:space="preserve">to </w:t>
      </w:r>
      <w:r w:rsidR="00FD40CF">
        <w:rPr>
          <w:rFonts w:cs="Times New Roman"/>
          <w:szCs w:val="22"/>
        </w:rPr>
        <w:t>May 2019</w:t>
      </w:r>
      <w:r w:rsidR="00E36165">
        <w:rPr>
          <w:rFonts w:cs="Times New Roman"/>
          <w:szCs w:val="22"/>
        </w:rPr>
        <w:t xml:space="preserve"> </w:t>
      </w:r>
      <w:r w:rsidR="00E36165" w:rsidRPr="00E36165">
        <w:rPr>
          <w:rFonts w:cs="Times New Roman"/>
          <w:i/>
          <w:iCs/>
          <w:szCs w:val="22"/>
        </w:rPr>
        <w:t>(2017: Baht 3,814 million, maturing from January to March 2018)</w:t>
      </w:r>
      <w:r w:rsidR="00E36165">
        <w:rPr>
          <w:rFonts w:cs="Times New Roman"/>
          <w:szCs w:val="22"/>
        </w:rPr>
        <w:t>.</w:t>
      </w:r>
    </w:p>
    <w:p w:rsidR="007C0FC8" w:rsidRDefault="007C0FC8" w:rsidP="007C0FC8">
      <w:pPr>
        <w:tabs>
          <w:tab w:val="left" w:pos="540"/>
          <w:tab w:val="decimal" w:pos="5040"/>
        </w:tabs>
        <w:spacing w:line="240" w:lineRule="atLeast"/>
        <w:ind w:right="-45"/>
        <w:jc w:val="both"/>
        <w:rPr>
          <w:rFonts w:cs="Times New Roman"/>
          <w:b/>
          <w:bCs/>
          <w:szCs w:val="22"/>
        </w:rPr>
      </w:pPr>
    </w:p>
    <w:p w:rsidR="007C0FC8" w:rsidRPr="00723572" w:rsidRDefault="007C0FC8" w:rsidP="007C0FC8">
      <w:pPr>
        <w:tabs>
          <w:tab w:val="left" w:pos="540"/>
          <w:tab w:val="decimal" w:pos="5040"/>
        </w:tabs>
        <w:spacing w:line="240" w:lineRule="atLeast"/>
        <w:ind w:left="540" w:right="-45"/>
        <w:jc w:val="both"/>
        <w:rPr>
          <w:szCs w:val="28"/>
          <w:lang w:val="en-US" w:bidi="th-TH"/>
        </w:rPr>
      </w:pPr>
      <w:r>
        <w:rPr>
          <w:rFonts w:cs="Times New Roman"/>
          <w:szCs w:val="22"/>
        </w:rPr>
        <w:t>As at 31 December 2018</w:t>
      </w:r>
      <w:r w:rsidR="00466924">
        <w:rPr>
          <w:rFonts w:cs="Times New Roman"/>
          <w:szCs w:val="22"/>
        </w:rPr>
        <w:t xml:space="preserve">, the Group and the Company </w:t>
      </w:r>
      <w:r w:rsidR="00466924">
        <w:rPr>
          <w:szCs w:val="28"/>
          <w:lang w:bidi="th-TH"/>
        </w:rPr>
        <w:t>issue</w:t>
      </w:r>
      <w:r>
        <w:rPr>
          <w:rFonts w:cs="Times New Roman"/>
          <w:szCs w:val="22"/>
        </w:rPr>
        <w:t xml:space="preserve"> name-registered certificate of subordinated, </w:t>
      </w:r>
      <w:r>
        <w:rPr>
          <w:szCs w:val="28"/>
          <w:lang w:bidi="th-TH"/>
        </w:rPr>
        <w:t>unsecured debentures and debenture holders’ representative. Debentures will be fully redeem in July 201</w:t>
      </w:r>
      <w:r w:rsidRPr="00D93AEA">
        <w:rPr>
          <w:szCs w:val="28"/>
          <w:lang w:bidi="th-TH"/>
        </w:rPr>
        <w:t>9</w:t>
      </w:r>
      <w:r w:rsidR="00CB4A83" w:rsidRPr="004113E1">
        <w:rPr>
          <w:szCs w:val="28"/>
          <w:lang w:bidi="th-TH"/>
        </w:rPr>
        <w:t>,</w:t>
      </w:r>
      <w:r w:rsidR="00D93AEA" w:rsidRPr="004113E1">
        <w:rPr>
          <w:szCs w:val="28"/>
          <w:lang w:bidi="th-TH"/>
        </w:rPr>
        <w:t xml:space="preserve"> </w:t>
      </w:r>
      <w:r w:rsidR="00D93AEA" w:rsidRPr="004113E1">
        <w:rPr>
          <w:bCs/>
          <w:szCs w:val="22"/>
        </w:rPr>
        <w:t>interest rates of 1.90% per annum</w:t>
      </w:r>
      <w:r w:rsidRPr="00D93AEA">
        <w:rPr>
          <w:szCs w:val="28"/>
          <w:lang w:bidi="th-TH"/>
        </w:rPr>
        <w:t>.</w:t>
      </w:r>
      <w:r>
        <w:rPr>
          <w:szCs w:val="28"/>
          <w:lang w:bidi="th-TH"/>
        </w:rPr>
        <w:t xml:space="preserve"> Interest payment is paid out Semi-annually in January and July respectively.</w:t>
      </w:r>
    </w:p>
    <w:p w:rsidR="007C0FC8" w:rsidRPr="00081C4B" w:rsidRDefault="007C0FC8" w:rsidP="003B5B30">
      <w:pPr>
        <w:pStyle w:val="BodyText"/>
        <w:spacing w:after="0" w:line="240" w:lineRule="auto"/>
        <w:ind w:left="540"/>
        <w:jc w:val="thaiDistribute"/>
        <w:rPr>
          <w:rFonts w:cs="Times New Roman"/>
          <w:sz w:val="30"/>
          <w:szCs w:val="30"/>
        </w:rPr>
      </w:pPr>
    </w:p>
    <w:p w:rsidR="003F2E65" w:rsidRDefault="007C0FC8"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19</w:t>
      </w:r>
      <w:r w:rsidR="00AB78A6">
        <w:rPr>
          <w:rFonts w:cs="Times New Roman"/>
          <w:b/>
          <w:bCs/>
          <w:sz w:val="24"/>
          <w:szCs w:val="24"/>
        </w:rPr>
        <w:tab/>
        <w:t>Provisions</w:t>
      </w:r>
    </w:p>
    <w:p w:rsidR="00AB78A6" w:rsidRPr="00BD65F2" w:rsidRDefault="00AB78A6" w:rsidP="0085029F">
      <w:pPr>
        <w:spacing w:line="240" w:lineRule="atLeast"/>
        <w:ind w:left="547" w:right="243"/>
        <w:jc w:val="both"/>
        <w:rPr>
          <w:rFonts w:cs="Times New Roman"/>
          <w:sz w:val="16"/>
          <w:szCs w:val="16"/>
        </w:rPr>
      </w:pPr>
    </w:p>
    <w:tbl>
      <w:tblPr>
        <w:tblW w:w="9180" w:type="dxa"/>
        <w:tblInd w:w="450" w:type="dxa"/>
        <w:tblLayout w:type="fixed"/>
        <w:tblLook w:val="01E0" w:firstRow="1" w:lastRow="1" w:firstColumn="1" w:lastColumn="1" w:noHBand="0" w:noVBand="0"/>
      </w:tblPr>
      <w:tblGrid>
        <w:gridCol w:w="3420"/>
        <w:gridCol w:w="1260"/>
        <w:gridCol w:w="252"/>
        <w:gridCol w:w="1278"/>
        <w:gridCol w:w="252"/>
        <w:gridCol w:w="1278"/>
        <w:gridCol w:w="261"/>
        <w:gridCol w:w="1179"/>
      </w:tblGrid>
      <w:tr w:rsidR="005B375C" w:rsidRPr="004E1FD3" w:rsidTr="00D203E5">
        <w:trPr>
          <w:trHeight w:val="592"/>
        </w:trPr>
        <w:tc>
          <w:tcPr>
            <w:tcW w:w="3420" w:type="dxa"/>
          </w:tcPr>
          <w:p w:rsidR="005B375C" w:rsidRPr="004E1FD3" w:rsidRDefault="005B375C" w:rsidP="001951C6">
            <w:pPr>
              <w:pStyle w:val="BodyText"/>
              <w:spacing w:after="0" w:line="240" w:lineRule="atLeast"/>
              <w:ind w:left="9" w:right="-126"/>
              <w:rPr>
                <w:rFonts w:eastAsia="MS Mincho" w:cs="Times New Roman"/>
                <w:b/>
                <w:bCs/>
                <w:color w:val="000000"/>
                <w:szCs w:val="22"/>
              </w:rPr>
            </w:pPr>
          </w:p>
        </w:tc>
        <w:tc>
          <w:tcPr>
            <w:tcW w:w="2790"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4E1FD3">
              <w:rPr>
                <w:rFonts w:eastAsia="MS Mincho" w:cs="Times New Roman"/>
                <w:b/>
                <w:bCs/>
                <w:szCs w:val="22"/>
              </w:rPr>
              <w:t>financial statements</w:t>
            </w:r>
          </w:p>
        </w:tc>
        <w:tc>
          <w:tcPr>
            <w:tcW w:w="252" w:type="dxa"/>
          </w:tcPr>
          <w:p w:rsidR="005B375C" w:rsidRPr="004E1FD3" w:rsidRDefault="005B375C" w:rsidP="001951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718"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cs="Times New Roman"/>
                <w:b/>
                <w:bCs/>
                <w:szCs w:val="22"/>
              </w:rPr>
              <w:t>financial statements</w:t>
            </w:r>
          </w:p>
        </w:tc>
      </w:tr>
      <w:tr w:rsidR="004E1FD3" w:rsidRPr="004E1FD3" w:rsidTr="00D203E5">
        <w:trPr>
          <w:trHeight w:val="190"/>
        </w:trPr>
        <w:tc>
          <w:tcPr>
            <w:tcW w:w="3420" w:type="dxa"/>
          </w:tcPr>
          <w:p w:rsidR="004E1FD3" w:rsidRP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4E1FD3" w:rsidRPr="004E1FD3" w:rsidRDefault="004E1FD3" w:rsidP="004E1FD3">
            <w:pPr>
              <w:spacing w:line="240" w:lineRule="atLeast"/>
              <w:ind w:left="-115" w:right="-36"/>
              <w:jc w:val="center"/>
              <w:rPr>
                <w:rFonts w:eastAsia="MS Mincho" w:cs="Times New Roman"/>
                <w:szCs w:val="22"/>
              </w:rPr>
            </w:pPr>
            <w:r>
              <w:rPr>
                <w:rFonts w:eastAsia="MS Mincho" w:cs="Times New Roman"/>
                <w:szCs w:val="22"/>
              </w:rPr>
              <w:t>2018</w:t>
            </w:r>
          </w:p>
        </w:tc>
        <w:tc>
          <w:tcPr>
            <w:tcW w:w="252" w:type="dxa"/>
          </w:tcPr>
          <w:p w:rsidR="004E1FD3" w:rsidRPr="004E1FD3" w:rsidRDefault="004E1FD3" w:rsidP="004E1FD3">
            <w:pPr>
              <w:spacing w:line="240" w:lineRule="atLeast"/>
              <w:ind w:left="-115" w:right="-108"/>
              <w:jc w:val="center"/>
              <w:rPr>
                <w:rFonts w:eastAsia="MS Mincho" w:cs="Times New Roman"/>
                <w:szCs w:val="22"/>
                <w:highlight w:val="yellow"/>
              </w:rPr>
            </w:pPr>
          </w:p>
        </w:tc>
        <w:tc>
          <w:tcPr>
            <w:tcW w:w="1278" w:type="dxa"/>
          </w:tcPr>
          <w:p w:rsidR="004E1FD3" w:rsidRPr="004E1FD3" w:rsidRDefault="004E1FD3" w:rsidP="004E1FD3">
            <w:pPr>
              <w:spacing w:line="240" w:lineRule="atLeast"/>
              <w:ind w:left="-115" w:right="-36"/>
              <w:jc w:val="center"/>
              <w:rPr>
                <w:rFonts w:eastAsia="MS Mincho" w:cs="Times New Roman"/>
                <w:szCs w:val="22"/>
              </w:rPr>
            </w:pPr>
            <w:r>
              <w:rPr>
                <w:rFonts w:eastAsia="MS Mincho" w:cs="Times New Roman"/>
                <w:szCs w:val="22"/>
              </w:rPr>
              <w:t>2017</w:t>
            </w:r>
          </w:p>
        </w:tc>
        <w:tc>
          <w:tcPr>
            <w:tcW w:w="252" w:type="dxa"/>
          </w:tcPr>
          <w:p w:rsidR="004E1FD3" w:rsidRPr="004E1FD3" w:rsidRDefault="004E1FD3" w:rsidP="004E1FD3">
            <w:pPr>
              <w:spacing w:line="240" w:lineRule="atLeast"/>
              <w:ind w:left="-115" w:right="-108"/>
              <w:jc w:val="center"/>
              <w:rPr>
                <w:rFonts w:eastAsia="MS Mincho" w:cs="Times New Roman"/>
                <w:szCs w:val="22"/>
              </w:rPr>
            </w:pPr>
          </w:p>
        </w:tc>
        <w:tc>
          <w:tcPr>
            <w:tcW w:w="1278" w:type="dxa"/>
          </w:tcPr>
          <w:p w:rsidR="004E1FD3" w:rsidRPr="004E1FD3" w:rsidRDefault="004E1FD3" w:rsidP="004E1FD3">
            <w:pPr>
              <w:spacing w:line="240" w:lineRule="atLeast"/>
              <w:ind w:left="-115" w:right="-108"/>
              <w:jc w:val="center"/>
              <w:rPr>
                <w:rFonts w:eastAsia="MS Mincho" w:cs="Times New Roman"/>
                <w:szCs w:val="22"/>
              </w:rPr>
            </w:pPr>
            <w:r>
              <w:rPr>
                <w:rFonts w:eastAsia="MS Mincho" w:cs="Times New Roman"/>
                <w:szCs w:val="22"/>
              </w:rPr>
              <w:t>2018</w:t>
            </w:r>
          </w:p>
        </w:tc>
        <w:tc>
          <w:tcPr>
            <w:tcW w:w="261" w:type="dxa"/>
          </w:tcPr>
          <w:p w:rsidR="004E1FD3" w:rsidRPr="004E1FD3" w:rsidRDefault="004E1FD3" w:rsidP="004E1FD3">
            <w:pPr>
              <w:spacing w:line="240" w:lineRule="atLeast"/>
              <w:ind w:left="-115" w:right="-108"/>
              <w:jc w:val="center"/>
              <w:rPr>
                <w:rFonts w:eastAsia="MS Mincho" w:cs="Times New Roman"/>
                <w:szCs w:val="22"/>
              </w:rPr>
            </w:pPr>
          </w:p>
        </w:tc>
        <w:tc>
          <w:tcPr>
            <w:tcW w:w="1179" w:type="dxa"/>
          </w:tcPr>
          <w:p w:rsidR="004E1FD3" w:rsidRPr="004E1FD3" w:rsidRDefault="004E1FD3" w:rsidP="004E1FD3">
            <w:pPr>
              <w:spacing w:line="240" w:lineRule="atLeast"/>
              <w:ind w:left="-115" w:right="-108"/>
              <w:jc w:val="center"/>
              <w:rPr>
                <w:rFonts w:eastAsia="MS Mincho" w:cs="Times New Roman"/>
                <w:szCs w:val="22"/>
              </w:rPr>
            </w:pPr>
            <w:r>
              <w:rPr>
                <w:rFonts w:eastAsia="MS Mincho" w:cs="Times New Roman"/>
                <w:szCs w:val="22"/>
              </w:rPr>
              <w:t>2017</w:t>
            </w:r>
          </w:p>
        </w:tc>
      </w:tr>
      <w:tr w:rsidR="004E1FD3" w:rsidRPr="004E1FD3" w:rsidTr="005052EC">
        <w:trPr>
          <w:trHeight w:val="190"/>
        </w:trPr>
        <w:tc>
          <w:tcPr>
            <w:tcW w:w="3420" w:type="dxa"/>
          </w:tcPr>
          <w:p w:rsidR="004E1FD3" w:rsidRP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5760" w:type="dxa"/>
            <w:gridSpan w:val="7"/>
          </w:tcPr>
          <w:p w:rsidR="004E1FD3" w:rsidRPr="004E1FD3" w:rsidRDefault="004E1FD3" w:rsidP="004E1FD3">
            <w:pPr>
              <w:spacing w:line="240" w:lineRule="atLeast"/>
              <w:ind w:left="-115" w:right="-108"/>
              <w:jc w:val="center"/>
              <w:rPr>
                <w:rFonts w:eastAsia="MS Mincho" w:cs="Times New Roman"/>
                <w:szCs w:val="22"/>
              </w:rPr>
            </w:pPr>
            <w:r w:rsidRPr="004E1FD3">
              <w:rPr>
                <w:rFonts w:eastAsia="MS Mincho" w:cs="Times New Roman"/>
                <w:i/>
                <w:iCs/>
                <w:szCs w:val="22"/>
              </w:rPr>
              <w:t>(in thousand Baht)</w:t>
            </w:r>
          </w:p>
        </w:tc>
      </w:tr>
      <w:tr w:rsidR="00D203E5" w:rsidRPr="004E1FD3" w:rsidTr="00133382">
        <w:trPr>
          <w:trHeight w:val="190"/>
        </w:trPr>
        <w:tc>
          <w:tcPr>
            <w:tcW w:w="3420" w:type="dxa"/>
          </w:tcPr>
          <w:p w:rsidR="00D203E5" w:rsidRPr="004E1FD3"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sidRPr="004E1FD3">
              <w:rPr>
                <w:rFonts w:cs="Times New Roman"/>
                <w:szCs w:val="22"/>
              </w:rPr>
              <w:t xml:space="preserve">Non-current provisions for </w:t>
            </w:r>
            <w:r w:rsidRPr="004E1FD3">
              <w:rPr>
                <w:rFonts w:cs="Times New Roman"/>
                <w:szCs w:val="22"/>
              </w:rPr>
              <w:br/>
              <w:t>post-employment benefits</w:t>
            </w:r>
          </w:p>
        </w:tc>
        <w:tc>
          <w:tcPr>
            <w:tcW w:w="1260" w:type="dxa"/>
          </w:tcPr>
          <w:p w:rsidR="00D203E5" w:rsidRDefault="00D203E5" w:rsidP="00D203E5">
            <w:pPr>
              <w:spacing w:line="240" w:lineRule="atLeast"/>
              <w:ind w:left="-108" w:right="-36"/>
              <w:jc w:val="right"/>
              <w:rPr>
                <w:rFonts w:eastAsia="MS Mincho" w:cs="Times New Roman"/>
                <w:szCs w:val="22"/>
              </w:rPr>
            </w:pPr>
          </w:p>
          <w:p w:rsidR="000B24AD" w:rsidRPr="004E1FD3" w:rsidRDefault="000B24AD" w:rsidP="00D203E5">
            <w:pPr>
              <w:spacing w:line="240" w:lineRule="atLeast"/>
              <w:ind w:left="-108" w:right="-36"/>
              <w:jc w:val="right"/>
              <w:rPr>
                <w:rFonts w:eastAsia="MS Mincho" w:cs="Times New Roman"/>
                <w:szCs w:val="22"/>
              </w:rPr>
            </w:pPr>
            <w:r>
              <w:rPr>
                <w:rFonts w:eastAsia="MS Mincho" w:cs="Times New Roman"/>
                <w:szCs w:val="22"/>
              </w:rPr>
              <w:t>107,464</w:t>
            </w:r>
          </w:p>
        </w:tc>
        <w:tc>
          <w:tcPr>
            <w:tcW w:w="252" w:type="dxa"/>
          </w:tcPr>
          <w:p w:rsidR="00D203E5" w:rsidRPr="004E1FD3" w:rsidRDefault="00D203E5" w:rsidP="00D203E5">
            <w:pPr>
              <w:tabs>
                <w:tab w:val="decimal" w:pos="1152"/>
              </w:tabs>
              <w:spacing w:line="240" w:lineRule="atLeast"/>
              <w:ind w:left="-108" w:right="-108"/>
              <w:rPr>
                <w:rFonts w:eastAsia="MS Mincho" w:cs="Times New Roman"/>
                <w:szCs w:val="22"/>
                <w:highlight w:val="yellow"/>
              </w:rPr>
            </w:pPr>
          </w:p>
        </w:tc>
        <w:tc>
          <w:tcPr>
            <w:tcW w:w="1278" w:type="dxa"/>
          </w:tcPr>
          <w:p w:rsidR="00D203E5" w:rsidRPr="004E1FD3" w:rsidRDefault="00D203E5" w:rsidP="00711E2F">
            <w:pPr>
              <w:tabs>
                <w:tab w:val="decimal" w:pos="990"/>
              </w:tabs>
              <w:spacing w:line="240" w:lineRule="atLeast"/>
              <w:ind w:left="-108" w:right="-36"/>
              <w:rPr>
                <w:rFonts w:eastAsia="MS Mincho" w:cs="Times New Roman"/>
                <w:szCs w:val="22"/>
              </w:rPr>
            </w:pPr>
          </w:p>
          <w:p w:rsidR="00D203E5" w:rsidRPr="004E1FD3" w:rsidRDefault="00D203E5" w:rsidP="00711E2F">
            <w:pPr>
              <w:tabs>
                <w:tab w:val="decimal" w:pos="990"/>
              </w:tabs>
              <w:spacing w:line="240" w:lineRule="atLeast"/>
              <w:ind w:left="-108" w:right="-36"/>
              <w:rPr>
                <w:rFonts w:eastAsia="MS Mincho" w:cs="Times New Roman"/>
                <w:szCs w:val="22"/>
              </w:rPr>
            </w:pPr>
            <w:r w:rsidRPr="004E1FD3">
              <w:rPr>
                <w:rFonts w:eastAsia="MS Mincho" w:cs="Times New Roman"/>
                <w:szCs w:val="22"/>
              </w:rPr>
              <w:t>87,354</w:t>
            </w:r>
          </w:p>
        </w:tc>
        <w:tc>
          <w:tcPr>
            <w:tcW w:w="252" w:type="dxa"/>
          </w:tcPr>
          <w:p w:rsidR="00D203E5" w:rsidRPr="004E1FD3" w:rsidRDefault="00D203E5" w:rsidP="00D203E5">
            <w:pPr>
              <w:tabs>
                <w:tab w:val="decimal" w:pos="1152"/>
              </w:tabs>
              <w:spacing w:line="240" w:lineRule="atLeast"/>
              <w:ind w:left="-108" w:right="-108"/>
              <w:rPr>
                <w:rFonts w:eastAsia="MS Mincho" w:cs="Times New Roman"/>
                <w:szCs w:val="22"/>
              </w:rPr>
            </w:pPr>
          </w:p>
        </w:tc>
        <w:tc>
          <w:tcPr>
            <w:tcW w:w="1278" w:type="dxa"/>
            <w:vAlign w:val="bottom"/>
          </w:tcPr>
          <w:p w:rsidR="00D203E5" w:rsidRPr="004E1FD3" w:rsidRDefault="00133382" w:rsidP="00133382">
            <w:pPr>
              <w:tabs>
                <w:tab w:val="decimal" w:pos="990"/>
              </w:tabs>
              <w:spacing w:line="240" w:lineRule="atLeast"/>
              <w:ind w:left="-108" w:right="-108"/>
              <w:rPr>
                <w:rFonts w:eastAsia="MS Mincho" w:cs="Times New Roman"/>
                <w:szCs w:val="22"/>
              </w:rPr>
            </w:pPr>
            <w:r>
              <w:rPr>
                <w:rFonts w:eastAsia="MS Mincho" w:cs="Times New Roman"/>
                <w:szCs w:val="22"/>
              </w:rPr>
              <w:t>100,129</w:t>
            </w:r>
          </w:p>
        </w:tc>
        <w:tc>
          <w:tcPr>
            <w:tcW w:w="261" w:type="dxa"/>
            <w:vAlign w:val="bottom"/>
          </w:tcPr>
          <w:p w:rsidR="00D203E5" w:rsidRPr="004E1FD3" w:rsidRDefault="00D203E5" w:rsidP="00D203E5">
            <w:pPr>
              <w:tabs>
                <w:tab w:val="decimal" w:pos="1287"/>
              </w:tabs>
              <w:spacing w:line="240" w:lineRule="atLeast"/>
              <w:ind w:left="-108" w:right="-108"/>
              <w:rPr>
                <w:rFonts w:eastAsia="MS Mincho" w:cs="Times New Roman"/>
                <w:szCs w:val="22"/>
              </w:rPr>
            </w:pPr>
          </w:p>
        </w:tc>
        <w:tc>
          <w:tcPr>
            <w:tcW w:w="1179" w:type="dxa"/>
          </w:tcPr>
          <w:p w:rsidR="00D203E5" w:rsidRPr="004E1FD3" w:rsidRDefault="00D203E5" w:rsidP="00711E2F">
            <w:pPr>
              <w:tabs>
                <w:tab w:val="decimal" w:pos="891"/>
              </w:tabs>
              <w:spacing w:line="240" w:lineRule="atLeast"/>
              <w:ind w:left="-108" w:right="-108"/>
              <w:rPr>
                <w:rFonts w:eastAsia="MS Mincho" w:cs="Times New Roman"/>
                <w:szCs w:val="22"/>
              </w:rPr>
            </w:pPr>
          </w:p>
          <w:p w:rsidR="00D203E5" w:rsidRPr="004E1FD3" w:rsidRDefault="00D203E5" w:rsidP="00711E2F">
            <w:pPr>
              <w:tabs>
                <w:tab w:val="decimal" w:pos="891"/>
              </w:tabs>
              <w:spacing w:line="240" w:lineRule="atLeast"/>
              <w:ind w:left="-108" w:right="-108"/>
              <w:rPr>
                <w:rFonts w:eastAsia="MS Mincho" w:cs="Times New Roman"/>
                <w:szCs w:val="22"/>
              </w:rPr>
            </w:pPr>
            <w:r w:rsidRPr="004E1FD3">
              <w:rPr>
                <w:rFonts w:eastAsia="MS Mincho" w:cs="Times New Roman"/>
                <w:szCs w:val="22"/>
              </w:rPr>
              <w:t>83,564</w:t>
            </w:r>
          </w:p>
        </w:tc>
      </w:tr>
      <w:tr w:rsidR="00D203E5" w:rsidRPr="004E1FD3" w:rsidTr="00D203E5">
        <w:trPr>
          <w:trHeight w:val="254"/>
        </w:trPr>
        <w:tc>
          <w:tcPr>
            <w:tcW w:w="3420" w:type="dxa"/>
          </w:tcPr>
          <w:p w:rsidR="00D203E5" w:rsidRPr="004E1FD3"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4E1FD3">
              <w:rPr>
                <w:rFonts w:cs="Times New Roman"/>
                <w:szCs w:val="22"/>
              </w:rPr>
              <w:t>Others</w:t>
            </w:r>
          </w:p>
        </w:tc>
        <w:tc>
          <w:tcPr>
            <w:tcW w:w="1260" w:type="dxa"/>
            <w:tcBorders>
              <w:bottom w:val="single" w:sz="4" w:space="0" w:color="auto"/>
            </w:tcBorders>
          </w:tcPr>
          <w:p w:rsidR="00D203E5" w:rsidRPr="004E1FD3" w:rsidRDefault="000B24AD" w:rsidP="00D203E5">
            <w:pPr>
              <w:spacing w:line="240" w:lineRule="atLeast"/>
              <w:ind w:left="-108" w:right="-36"/>
              <w:jc w:val="right"/>
              <w:rPr>
                <w:rFonts w:eastAsia="MS Mincho" w:cs="Times New Roman"/>
                <w:szCs w:val="22"/>
              </w:rPr>
            </w:pPr>
            <w:r>
              <w:rPr>
                <w:rFonts w:eastAsia="MS Mincho" w:cs="Times New Roman"/>
                <w:szCs w:val="22"/>
              </w:rPr>
              <w:t>3,426</w:t>
            </w:r>
          </w:p>
        </w:tc>
        <w:tc>
          <w:tcPr>
            <w:tcW w:w="252" w:type="dxa"/>
          </w:tcPr>
          <w:p w:rsidR="00D203E5" w:rsidRPr="004E1FD3" w:rsidRDefault="00D203E5" w:rsidP="00D203E5">
            <w:pPr>
              <w:tabs>
                <w:tab w:val="decimal" w:pos="1152"/>
              </w:tabs>
              <w:spacing w:line="240" w:lineRule="atLeast"/>
              <w:ind w:left="-108" w:right="-108"/>
              <w:rPr>
                <w:rFonts w:eastAsia="MS Mincho" w:cs="Times New Roman"/>
                <w:szCs w:val="22"/>
                <w:highlight w:val="yellow"/>
              </w:rPr>
            </w:pPr>
          </w:p>
        </w:tc>
        <w:tc>
          <w:tcPr>
            <w:tcW w:w="1278" w:type="dxa"/>
            <w:tcBorders>
              <w:bottom w:val="single" w:sz="4" w:space="0" w:color="auto"/>
            </w:tcBorders>
          </w:tcPr>
          <w:p w:rsidR="00D203E5" w:rsidRPr="004E1FD3" w:rsidRDefault="00D203E5" w:rsidP="00711E2F">
            <w:pPr>
              <w:tabs>
                <w:tab w:val="decimal" w:pos="990"/>
              </w:tabs>
              <w:spacing w:line="240" w:lineRule="atLeast"/>
              <w:ind w:left="-108" w:right="-36"/>
              <w:rPr>
                <w:rFonts w:eastAsia="MS Mincho" w:cs="Times New Roman"/>
                <w:szCs w:val="22"/>
              </w:rPr>
            </w:pPr>
            <w:r w:rsidRPr="004E1FD3">
              <w:rPr>
                <w:rFonts w:eastAsia="MS Mincho" w:cs="Times New Roman"/>
                <w:szCs w:val="22"/>
              </w:rPr>
              <w:t>12,085</w:t>
            </w:r>
          </w:p>
        </w:tc>
        <w:tc>
          <w:tcPr>
            <w:tcW w:w="252" w:type="dxa"/>
          </w:tcPr>
          <w:p w:rsidR="00D203E5" w:rsidRPr="004E1FD3" w:rsidRDefault="00D203E5" w:rsidP="00D203E5">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D203E5" w:rsidRPr="004E1FD3" w:rsidRDefault="00133382" w:rsidP="00133382">
            <w:pPr>
              <w:tabs>
                <w:tab w:val="decimal" w:pos="990"/>
              </w:tabs>
              <w:spacing w:line="240" w:lineRule="atLeast"/>
              <w:ind w:right="-18"/>
              <w:rPr>
                <w:rFonts w:eastAsia="MS Mincho" w:cs="Times New Roman"/>
                <w:szCs w:val="22"/>
              </w:rPr>
            </w:pPr>
            <w:r>
              <w:rPr>
                <w:rFonts w:eastAsia="MS Mincho" w:cs="Times New Roman"/>
                <w:szCs w:val="22"/>
              </w:rPr>
              <w:t>3,426</w:t>
            </w:r>
          </w:p>
        </w:tc>
        <w:tc>
          <w:tcPr>
            <w:tcW w:w="261" w:type="dxa"/>
          </w:tcPr>
          <w:p w:rsidR="00D203E5" w:rsidRPr="004E1FD3" w:rsidRDefault="00D203E5" w:rsidP="00D203E5">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D203E5" w:rsidRPr="004E1FD3" w:rsidRDefault="00D203E5" w:rsidP="00711E2F">
            <w:pPr>
              <w:tabs>
                <w:tab w:val="decimal" w:pos="891"/>
              </w:tabs>
              <w:spacing w:line="240" w:lineRule="atLeast"/>
              <w:ind w:right="-18"/>
              <w:rPr>
                <w:rFonts w:eastAsia="MS Mincho" w:cs="Times New Roman"/>
                <w:szCs w:val="22"/>
              </w:rPr>
            </w:pPr>
            <w:r w:rsidRPr="004E1FD3">
              <w:rPr>
                <w:rFonts w:eastAsia="MS Mincho" w:cs="Times New Roman"/>
                <w:szCs w:val="22"/>
              </w:rPr>
              <w:t>12,085</w:t>
            </w:r>
          </w:p>
        </w:tc>
      </w:tr>
      <w:tr w:rsidR="00D203E5" w:rsidRPr="004E1FD3" w:rsidTr="00D203E5">
        <w:trPr>
          <w:trHeight w:val="199"/>
        </w:trPr>
        <w:tc>
          <w:tcPr>
            <w:tcW w:w="3420" w:type="dxa"/>
            <w:vAlign w:val="bottom"/>
          </w:tcPr>
          <w:p w:rsidR="00D203E5" w:rsidRPr="004E1FD3" w:rsidRDefault="00D203E5" w:rsidP="00D203E5">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60" w:type="dxa"/>
            <w:tcBorders>
              <w:top w:val="single" w:sz="4" w:space="0" w:color="auto"/>
              <w:bottom w:val="double" w:sz="4" w:space="0" w:color="auto"/>
            </w:tcBorders>
          </w:tcPr>
          <w:p w:rsidR="00D203E5" w:rsidRPr="004E1FD3" w:rsidRDefault="000B24AD" w:rsidP="00D203E5">
            <w:pPr>
              <w:spacing w:line="240" w:lineRule="atLeast"/>
              <w:ind w:left="-108" w:right="-36"/>
              <w:jc w:val="right"/>
              <w:rPr>
                <w:rFonts w:eastAsia="MS Mincho" w:cs="Times New Roman"/>
                <w:b/>
                <w:bCs/>
                <w:szCs w:val="22"/>
              </w:rPr>
            </w:pPr>
            <w:r>
              <w:rPr>
                <w:rFonts w:eastAsia="MS Mincho" w:cs="Times New Roman"/>
                <w:b/>
                <w:bCs/>
                <w:szCs w:val="22"/>
              </w:rPr>
              <w:t>110,890</w:t>
            </w:r>
          </w:p>
        </w:tc>
        <w:tc>
          <w:tcPr>
            <w:tcW w:w="252" w:type="dxa"/>
          </w:tcPr>
          <w:p w:rsidR="00D203E5" w:rsidRPr="004E1FD3" w:rsidRDefault="00D203E5" w:rsidP="00D203E5">
            <w:pPr>
              <w:tabs>
                <w:tab w:val="decimal" w:pos="1152"/>
              </w:tabs>
              <w:spacing w:line="240" w:lineRule="atLeast"/>
              <w:ind w:left="-108" w:right="-108"/>
              <w:rPr>
                <w:rFonts w:eastAsia="MS Mincho" w:cs="Times New Roman"/>
                <w:b/>
                <w:bCs/>
                <w:szCs w:val="22"/>
                <w:highlight w:val="yellow"/>
              </w:rPr>
            </w:pPr>
          </w:p>
        </w:tc>
        <w:tc>
          <w:tcPr>
            <w:tcW w:w="1278" w:type="dxa"/>
            <w:tcBorders>
              <w:top w:val="single" w:sz="4" w:space="0" w:color="auto"/>
              <w:bottom w:val="double" w:sz="4" w:space="0" w:color="auto"/>
            </w:tcBorders>
          </w:tcPr>
          <w:p w:rsidR="00D203E5" w:rsidRPr="004E1FD3" w:rsidRDefault="00D203E5" w:rsidP="00711E2F">
            <w:pPr>
              <w:tabs>
                <w:tab w:val="decimal" w:pos="990"/>
              </w:tabs>
              <w:spacing w:line="240" w:lineRule="atLeast"/>
              <w:ind w:left="-108" w:right="-36"/>
              <w:rPr>
                <w:rFonts w:eastAsia="MS Mincho" w:cs="Times New Roman"/>
                <w:b/>
                <w:bCs/>
                <w:szCs w:val="22"/>
              </w:rPr>
            </w:pPr>
            <w:r w:rsidRPr="004E1FD3">
              <w:rPr>
                <w:rFonts w:eastAsia="MS Mincho" w:cs="Times New Roman"/>
                <w:b/>
                <w:bCs/>
                <w:szCs w:val="22"/>
              </w:rPr>
              <w:t>99,439</w:t>
            </w:r>
          </w:p>
        </w:tc>
        <w:tc>
          <w:tcPr>
            <w:tcW w:w="252" w:type="dxa"/>
          </w:tcPr>
          <w:p w:rsidR="00D203E5" w:rsidRPr="004E1FD3" w:rsidRDefault="00D203E5" w:rsidP="00D203E5">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double" w:sz="4" w:space="0" w:color="auto"/>
            </w:tcBorders>
          </w:tcPr>
          <w:p w:rsidR="00D203E5" w:rsidRPr="004E1FD3" w:rsidRDefault="00133382" w:rsidP="00133382">
            <w:pPr>
              <w:tabs>
                <w:tab w:val="decimal" w:pos="990"/>
              </w:tabs>
              <w:spacing w:line="240" w:lineRule="atLeast"/>
              <w:ind w:left="-108" w:right="-108"/>
              <w:rPr>
                <w:rFonts w:eastAsia="MS Mincho" w:cs="Times New Roman"/>
                <w:b/>
                <w:bCs/>
                <w:szCs w:val="22"/>
              </w:rPr>
            </w:pPr>
            <w:r>
              <w:rPr>
                <w:rFonts w:eastAsia="MS Mincho" w:cs="Times New Roman"/>
                <w:b/>
                <w:bCs/>
                <w:szCs w:val="22"/>
              </w:rPr>
              <w:t>103,555</w:t>
            </w:r>
          </w:p>
        </w:tc>
        <w:tc>
          <w:tcPr>
            <w:tcW w:w="261" w:type="dxa"/>
          </w:tcPr>
          <w:p w:rsidR="00D203E5" w:rsidRPr="004E1FD3" w:rsidRDefault="00D203E5" w:rsidP="00D203E5">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D203E5" w:rsidRPr="004E1FD3" w:rsidRDefault="00D203E5" w:rsidP="00711E2F">
            <w:pPr>
              <w:tabs>
                <w:tab w:val="decimal" w:pos="891"/>
              </w:tabs>
              <w:spacing w:line="240" w:lineRule="atLeast"/>
              <w:ind w:left="-108" w:right="-108"/>
              <w:rPr>
                <w:rFonts w:eastAsia="MS Mincho" w:cs="Times New Roman"/>
                <w:b/>
                <w:bCs/>
                <w:szCs w:val="22"/>
              </w:rPr>
            </w:pPr>
            <w:r w:rsidRPr="004E1FD3">
              <w:rPr>
                <w:rFonts w:eastAsia="MS Mincho" w:cs="Times New Roman"/>
                <w:b/>
                <w:bCs/>
                <w:szCs w:val="22"/>
              </w:rPr>
              <w:t>95,649</w:t>
            </w:r>
          </w:p>
        </w:tc>
      </w:tr>
    </w:tbl>
    <w:p w:rsidR="00DC48B9" w:rsidRDefault="00D522C2" w:rsidP="006D59EB">
      <w:pPr>
        <w:tabs>
          <w:tab w:val="left" w:pos="540"/>
        </w:tabs>
        <w:spacing w:line="240" w:lineRule="atLeast"/>
        <w:ind w:left="567" w:hanging="567"/>
        <w:jc w:val="both"/>
        <w:rPr>
          <w:rFonts w:cs="Times New Roman"/>
          <w:sz w:val="16"/>
          <w:szCs w:val="16"/>
        </w:rPr>
      </w:pPr>
      <w:r>
        <w:rPr>
          <w:rFonts w:cs="Times New Roman"/>
          <w:sz w:val="16"/>
          <w:szCs w:val="16"/>
        </w:rPr>
        <w:lastRenderedPageBreak/>
        <w:tab/>
      </w:r>
    </w:p>
    <w:p w:rsidR="00BD65F2" w:rsidRDefault="00E36165" w:rsidP="00613E64">
      <w:pPr>
        <w:spacing w:line="240" w:lineRule="atLeast"/>
        <w:ind w:left="513" w:firstLine="9"/>
        <w:jc w:val="both"/>
        <w:rPr>
          <w:rFonts w:cs="Times New Roman"/>
          <w:szCs w:val="22"/>
        </w:rPr>
      </w:pPr>
      <w:r>
        <w:rPr>
          <w:rFonts w:cs="Times New Roman"/>
          <w:szCs w:val="22"/>
        </w:rPr>
        <w:t>Non-current p</w:t>
      </w:r>
      <w:r w:rsidR="00317CB4" w:rsidRPr="00317CB4">
        <w:rPr>
          <w:rFonts w:cs="Times New Roman"/>
          <w:szCs w:val="22"/>
        </w:rPr>
        <w:t>rovision</w:t>
      </w:r>
      <w:r w:rsidR="00317CB4">
        <w:rPr>
          <w:rFonts w:cs="Times New Roman"/>
          <w:szCs w:val="22"/>
        </w:rPr>
        <w:t xml:space="preserve">s for </w:t>
      </w:r>
      <w:r>
        <w:rPr>
          <w:rFonts w:cs="Times New Roman"/>
          <w:szCs w:val="22"/>
        </w:rPr>
        <w:t>post-employment</w:t>
      </w:r>
      <w:r w:rsidR="00317CB4">
        <w:rPr>
          <w:rFonts w:cs="Times New Roman"/>
          <w:szCs w:val="22"/>
        </w:rPr>
        <w:t xml:space="preserve"> benefits in </w:t>
      </w:r>
      <w:r w:rsidR="00317CB4" w:rsidRPr="00317CB4">
        <w:rPr>
          <w:rFonts w:cs="Times New Roman"/>
          <w:szCs w:val="22"/>
        </w:rPr>
        <w:t>t</w:t>
      </w:r>
      <w:r w:rsidR="00302F52" w:rsidRPr="00317CB4">
        <w:rPr>
          <w:rFonts w:cs="Times New Roman"/>
          <w:szCs w:val="22"/>
        </w:rPr>
        <w:t>he statement</w:t>
      </w:r>
      <w:r w:rsidR="00302F52" w:rsidRPr="00C63D16">
        <w:rPr>
          <w:rFonts w:cs="Times New Roman"/>
          <w:szCs w:val="22"/>
        </w:rPr>
        <w:t xml:space="preserve"> of financial position </w:t>
      </w:r>
      <w:r>
        <w:rPr>
          <w:rFonts w:cs="Times New Roman"/>
          <w:szCs w:val="22"/>
        </w:rPr>
        <w:t xml:space="preserve">were </w:t>
      </w:r>
      <w:r w:rsidR="00302F52" w:rsidRPr="00C63D16">
        <w:rPr>
          <w:rFonts w:cs="Times New Roman"/>
          <w:szCs w:val="22"/>
        </w:rPr>
        <w:t>determined as follows:</w:t>
      </w:r>
    </w:p>
    <w:p w:rsidR="00996380" w:rsidRPr="005B4A92" w:rsidRDefault="00996380" w:rsidP="00DC48B9">
      <w:pPr>
        <w:tabs>
          <w:tab w:val="left" w:pos="540"/>
        </w:tabs>
        <w:spacing w:line="240" w:lineRule="atLeast"/>
        <w:ind w:left="567" w:hanging="27"/>
        <w:jc w:val="both"/>
        <w:rPr>
          <w:rFonts w:cs="Times New Roman"/>
          <w:szCs w:val="22"/>
        </w:rPr>
      </w:pPr>
    </w:p>
    <w:tbl>
      <w:tblPr>
        <w:tblW w:w="9322" w:type="dxa"/>
        <w:tblInd w:w="360" w:type="dxa"/>
        <w:tblLayout w:type="fixed"/>
        <w:tblLook w:val="0000" w:firstRow="0" w:lastRow="0" w:firstColumn="0" w:lastColumn="0" w:noHBand="0" w:noVBand="0"/>
      </w:tblPr>
      <w:tblGrid>
        <w:gridCol w:w="3672"/>
        <w:gridCol w:w="1206"/>
        <w:gridCol w:w="236"/>
        <w:gridCol w:w="1218"/>
        <w:gridCol w:w="236"/>
        <w:gridCol w:w="1280"/>
        <w:gridCol w:w="236"/>
        <w:gridCol w:w="1238"/>
      </w:tblGrid>
      <w:tr w:rsidR="00996380" w:rsidRPr="005B4A92" w:rsidTr="00D203E5">
        <w:trPr>
          <w:trHeight w:val="70"/>
        </w:trPr>
        <w:tc>
          <w:tcPr>
            <w:tcW w:w="3672" w:type="dxa"/>
            <w:vAlign w:val="bottom"/>
          </w:tcPr>
          <w:p w:rsidR="00996380" w:rsidRPr="005B4A92"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tc>
        <w:tc>
          <w:tcPr>
            <w:tcW w:w="2660" w:type="dxa"/>
            <w:gridSpan w:val="3"/>
          </w:tcPr>
          <w:p w:rsidR="00996380" w:rsidRPr="005B4A92" w:rsidRDefault="00996380" w:rsidP="0099638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996380" w:rsidRPr="005B4A92" w:rsidRDefault="00996380" w:rsidP="00996380">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996380" w:rsidRPr="005B4A92" w:rsidRDefault="00996380" w:rsidP="00996380">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p>
        </w:tc>
        <w:tc>
          <w:tcPr>
            <w:tcW w:w="2754" w:type="dxa"/>
            <w:gridSpan w:val="3"/>
          </w:tcPr>
          <w:p w:rsidR="00996380" w:rsidRPr="005B4A92" w:rsidRDefault="00996380" w:rsidP="0099638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996380" w:rsidRPr="005B4A92" w:rsidRDefault="00996380" w:rsidP="00996380">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D203E5" w:rsidRPr="005B4A92" w:rsidTr="00D203E5">
        <w:trPr>
          <w:trHeight w:val="70"/>
        </w:trPr>
        <w:tc>
          <w:tcPr>
            <w:tcW w:w="3672" w:type="dxa"/>
            <w:vAlign w:val="bottom"/>
          </w:tcPr>
          <w:p w:rsidR="00D203E5" w:rsidRPr="005B4A92"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r w:rsidRPr="005B4A92">
              <w:rPr>
                <w:rFonts w:eastAsia="MS Mincho" w:cs="Times New Roman"/>
                <w:szCs w:val="22"/>
                <w:lang w:val="en-US" w:bidi="th-TH"/>
              </w:rPr>
              <w:t xml:space="preserve"> </w:t>
            </w:r>
          </w:p>
        </w:tc>
        <w:tc>
          <w:tcPr>
            <w:tcW w:w="1206" w:type="dxa"/>
          </w:tcPr>
          <w:p w:rsidR="00D203E5" w:rsidRPr="005B4A92" w:rsidRDefault="00D203E5" w:rsidP="00D203E5">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D203E5" w:rsidRPr="005B4A92" w:rsidRDefault="00D203E5" w:rsidP="00D203E5">
            <w:pPr>
              <w:spacing w:line="240" w:lineRule="auto"/>
              <w:ind w:left="-52"/>
              <w:jc w:val="center"/>
              <w:rPr>
                <w:rFonts w:eastAsia="MS Mincho" w:cs="Times New Roman"/>
                <w:szCs w:val="22"/>
                <w:cs/>
                <w:lang w:bidi="th-TH"/>
              </w:rPr>
            </w:pPr>
          </w:p>
        </w:tc>
        <w:tc>
          <w:tcPr>
            <w:tcW w:w="1218" w:type="dxa"/>
          </w:tcPr>
          <w:p w:rsidR="00D203E5" w:rsidRPr="005B4A92" w:rsidRDefault="00D203E5" w:rsidP="00D203E5">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c>
          <w:tcPr>
            <w:tcW w:w="236" w:type="dxa"/>
          </w:tcPr>
          <w:p w:rsidR="00D203E5" w:rsidRPr="005B4A92" w:rsidRDefault="00D203E5" w:rsidP="00D203E5">
            <w:pPr>
              <w:spacing w:line="240" w:lineRule="auto"/>
              <w:ind w:left="-52"/>
              <w:jc w:val="center"/>
              <w:rPr>
                <w:rFonts w:eastAsia="MS Mincho" w:cs="Times New Roman"/>
                <w:szCs w:val="22"/>
                <w:lang w:val="en-US" w:bidi="th-TH"/>
              </w:rPr>
            </w:pPr>
          </w:p>
        </w:tc>
        <w:tc>
          <w:tcPr>
            <w:tcW w:w="1280" w:type="dxa"/>
          </w:tcPr>
          <w:p w:rsidR="00D203E5" w:rsidRPr="005B4A92" w:rsidRDefault="00D203E5" w:rsidP="00D203E5">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D203E5" w:rsidRPr="005B4A92" w:rsidRDefault="00D203E5" w:rsidP="00D203E5">
            <w:pPr>
              <w:spacing w:line="240" w:lineRule="auto"/>
              <w:ind w:left="-52"/>
              <w:jc w:val="center"/>
              <w:rPr>
                <w:rFonts w:eastAsia="MS Mincho" w:cs="Times New Roman"/>
                <w:szCs w:val="22"/>
                <w:cs/>
                <w:lang w:bidi="th-TH"/>
              </w:rPr>
            </w:pPr>
          </w:p>
        </w:tc>
        <w:tc>
          <w:tcPr>
            <w:tcW w:w="1238" w:type="dxa"/>
          </w:tcPr>
          <w:p w:rsidR="00D203E5" w:rsidRPr="005B4A92" w:rsidRDefault="00D203E5" w:rsidP="00D203E5">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r>
      <w:tr w:rsidR="00D203E5" w:rsidRPr="005B4A92" w:rsidTr="00D203E5">
        <w:tc>
          <w:tcPr>
            <w:tcW w:w="3672" w:type="dxa"/>
          </w:tcPr>
          <w:p w:rsidR="00D203E5" w:rsidRPr="005B4A92"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b/>
                <w:szCs w:val="22"/>
                <w:cs/>
                <w:lang w:val="en-US" w:bidi="th-TH"/>
              </w:rPr>
            </w:pPr>
          </w:p>
        </w:tc>
        <w:tc>
          <w:tcPr>
            <w:tcW w:w="5650" w:type="dxa"/>
            <w:gridSpan w:val="7"/>
          </w:tcPr>
          <w:p w:rsidR="00D203E5" w:rsidRPr="005B4A92" w:rsidRDefault="00D203E5" w:rsidP="00D203E5">
            <w:pPr>
              <w:spacing w:line="240" w:lineRule="atLeast"/>
              <w:ind w:left="-115" w:right="-115"/>
              <w:jc w:val="center"/>
              <w:rPr>
                <w:rFonts w:eastAsia="MS Mincho" w:cs="Times New Roman"/>
                <w:i/>
                <w:iCs/>
                <w:szCs w:val="22"/>
              </w:rPr>
            </w:pPr>
            <w:r w:rsidRPr="005B4A92">
              <w:rPr>
                <w:rFonts w:eastAsia="MS Mincho" w:cs="Times New Roman"/>
                <w:i/>
                <w:iCs/>
                <w:szCs w:val="22"/>
              </w:rPr>
              <w:t>(in thousand Baht)</w:t>
            </w:r>
          </w:p>
        </w:tc>
      </w:tr>
      <w:tr w:rsidR="00D203E5" w:rsidRPr="005B4A92" w:rsidTr="00D203E5">
        <w:tc>
          <w:tcPr>
            <w:tcW w:w="3672" w:type="dxa"/>
          </w:tcPr>
          <w:p w:rsidR="00D203E5" w:rsidRPr="005B4A92" w:rsidRDefault="00D203E5" w:rsidP="00D203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 xml:space="preserve">Statement of financial </w:t>
            </w:r>
            <w:r>
              <w:rPr>
                <w:rFonts w:eastAsia="MS Mincho" w:cs="Times New Roman"/>
                <w:b/>
                <w:bCs/>
                <w:color w:val="000000"/>
                <w:szCs w:val="22"/>
                <w:lang w:val="en-US" w:bidi="th-TH"/>
              </w:rPr>
              <w:t>position</w:t>
            </w:r>
          </w:p>
        </w:tc>
        <w:tc>
          <w:tcPr>
            <w:tcW w:w="1206" w:type="dxa"/>
          </w:tcPr>
          <w:p w:rsidR="00D203E5" w:rsidRPr="005B4A92" w:rsidRDefault="00D203E5" w:rsidP="00D203E5">
            <w:pPr>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D203E5" w:rsidRPr="005B4A92" w:rsidRDefault="00D203E5" w:rsidP="00D203E5">
            <w:pPr>
              <w:tabs>
                <w:tab w:val="decimal" w:pos="975"/>
              </w:tabs>
              <w:spacing w:line="240" w:lineRule="atLeast"/>
              <w:ind w:left="-108" w:right="-117"/>
              <w:rPr>
                <w:rFonts w:eastAsia="MS Mincho" w:cs="Times New Roman"/>
                <w:szCs w:val="22"/>
                <w:lang w:val="en-US" w:bidi="th-TH"/>
              </w:rPr>
            </w:pPr>
          </w:p>
        </w:tc>
        <w:tc>
          <w:tcPr>
            <w:tcW w:w="236" w:type="dxa"/>
          </w:tcPr>
          <w:p w:rsidR="00D203E5" w:rsidRPr="005B4A92" w:rsidRDefault="00D203E5" w:rsidP="00D203E5">
            <w:pPr>
              <w:tabs>
                <w:tab w:val="decimal" w:pos="792"/>
              </w:tabs>
              <w:spacing w:line="240" w:lineRule="atLeast"/>
              <w:ind w:left="-108" w:right="-120" w:firstLine="108"/>
              <w:rPr>
                <w:rFonts w:eastAsia="MS Mincho" w:cs="Times New Roman"/>
                <w:szCs w:val="22"/>
                <w:lang w:val="en-US" w:bidi="th-TH"/>
              </w:rPr>
            </w:pPr>
          </w:p>
        </w:tc>
        <w:tc>
          <w:tcPr>
            <w:tcW w:w="1280" w:type="dxa"/>
          </w:tcPr>
          <w:p w:rsidR="00D203E5" w:rsidRPr="005B4A92" w:rsidRDefault="00D203E5" w:rsidP="00D203E5">
            <w:pPr>
              <w:tabs>
                <w:tab w:val="left" w:pos="932"/>
              </w:tabs>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38" w:type="dxa"/>
          </w:tcPr>
          <w:p w:rsidR="00D203E5" w:rsidRPr="005B4A92" w:rsidRDefault="00D203E5" w:rsidP="00D203E5">
            <w:pPr>
              <w:tabs>
                <w:tab w:val="decimal" w:pos="965"/>
              </w:tabs>
              <w:spacing w:line="240" w:lineRule="atLeast"/>
              <w:ind w:left="-108" w:right="-117"/>
              <w:rPr>
                <w:rFonts w:eastAsia="MS Mincho" w:cs="Times New Roman"/>
                <w:szCs w:val="22"/>
                <w:lang w:val="en-US" w:bidi="th-TH"/>
              </w:rPr>
            </w:pPr>
          </w:p>
        </w:tc>
      </w:tr>
      <w:tr w:rsidR="00D203E5" w:rsidRPr="005B4A92" w:rsidTr="00D203E5">
        <w:tc>
          <w:tcPr>
            <w:tcW w:w="3672" w:type="dxa"/>
          </w:tcPr>
          <w:p w:rsidR="00D203E5" w:rsidRPr="005B4A92" w:rsidRDefault="00D203E5" w:rsidP="00D203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Non-current provisions for</w:t>
            </w:r>
          </w:p>
        </w:tc>
        <w:tc>
          <w:tcPr>
            <w:tcW w:w="1206" w:type="dxa"/>
          </w:tcPr>
          <w:p w:rsidR="00D203E5" w:rsidRPr="005B4A92" w:rsidRDefault="00D203E5" w:rsidP="00D203E5">
            <w:pPr>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D203E5" w:rsidRPr="005B4A92" w:rsidRDefault="00D203E5" w:rsidP="00D203E5">
            <w:pPr>
              <w:tabs>
                <w:tab w:val="decimal" w:pos="975"/>
              </w:tabs>
              <w:spacing w:line="240" w:lineRule="atLeast"/>
              <w:ind w:left="-108" w:right="-117"/>
              <w:rPr>
                <w:rFonts w:eastAsia="MS Mincho" w:cs="Times New Roman"/>
                <w:szCs w:val="22"/>
                <w:lang w:val="en-US" w:bidi="th-TH"/>
              </w:rPr>
            </w:pPr>
          </w:p>
        </w:tc>
        <w:tc>
          <w:tcPr>
            <w:tcW w:w="236" w:type="dxa"/>
          </w:tcPr>
          <w:p w:rsidR="00D203E5" w:rsidRPr="005B4A92" w:rsidRDefault="00D203E5" w:rsidP="00D203E5">
            <w:pPr>
              <w:tabs>
                <w:tab w:val="decimal" w:pos="792"/>
              </w:tabs>
              <w:spacing w:line="240" w:lineRule="atLeast"/>
              <w:ind w:left="-108" w:right="-120" w:firstLine="108"/>
              <w:rPr>
                <w:rFonts w:eastAsia="MS Mincho" w:cs="Times New Roman"/>
                <w:szCs w:val="22"/>
                <w:lang w:val="en-US" w:bidi="th-TH"/>
              </w:rPr>
            </w:pPr>
          </w:p>
        </w:tc>
        <w:tc>
          <w:tcPr>
            <w:tcW w:w="1280" w:type="dxa"/>
          </w:tcPr>
          <w:p w:rsidR="00D203E5" w:rsidRPr="005B4A92" w:rsidRDefault="00D203E5" w:rsidP="00D203E5">
            <w:pPr>
              <w:tabs>
                <w:tab w:val="left" w:pos="932"/>
              </w:tabs>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38" w:type="dxa"/>
          </w:tcPr>
          <w:p w:rsidR="00D203E5" w:rsidRPr="005B4A92" w:rsidRDefault="00D203E5" w:rsidP="00D203E5">
            <w:pPr>
              <w:tabs>
                <w:tab w:val="decimal" w:pos="965"/>
              </w:tabs>
              <w:spacing w:line="240" w:lineRule="atLeast"/>
              <w:ind w:left="-108" w:right="-117"/>
              <w:rPr>
                <w:rFonts w:eastAsia="MS Mincho" w:cs="Times New Roman"/>
                <w:szCs w:val="22"/>
                <w:lang w:val="en-US" w:bidi="th-TH"/>
              </w:rPr>
            </w:pPr>
          </w:p>
        </w:tc>
      </w:tr>
      <w:tr w:rsidR="00D203E5" w:rsidRPr="005B4A92" w:rsidTr="00D203E5">
        <w:tc>
          <w:tcPr>
            <w:tcW w:w="3672" w:type="dxa"/>
          </w:tcPr>
          <w:p w:rsidR="00D203E5" w:rsidRPr="005B4A92" w:rsidRDefault="00D203E5" w:rsidP="00D203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Pr>
                <w:rFonts w:eastAsia="MS Mincho" w:cs="Times New Roman"/>
                <w:b/>
                <w:bCs/>
                <w:color w:val="000000"/>
                <w:szCs w:val="22"/>
                <w:lang w:val="en-US" w:bidi="th-TH"/>
              </w:rPr>
              <w:t xml:space="preserve">   </w:t>
            </w:r>
            <w:r w:rsidRPr="005B4A92">
              <w:rPr>
                <w:rFonts w:eastAsia="MS Mincho" w:cs="Times New Roman"/>
                <w:b/>
                <w:bCs/>
                <w:color w:val="000000"/>
                <w:szCs w:val="22"/>
                <w:lang w:val="en-US" w:bidi="th-TH"/>
              </w:rPr>
              <w:t>Post-employment benefits</w:t>
            </w:r>
          </w:p>
        </w:tc>
        <w:tc>
          <w:tcPr>
            <w:tcW w:w="1206" w:type="dxa"/>
          </w:tcPr>
          <w:p w:rsidR="00D203E5" w:rsidRPr="005B4A92" w:rsidRDefault="00D203E5" w:rsidP="00D203E5">
            <w:pPr>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D203E5" w:rsidRPr="005B4A92" w:rsidRDefault="00D203E5" w:rsidP="00D203E5">
            <w:pPr>
              <w:tabs>
                <w:tab w:val="decimal" w:pos="975"/>
              </w:tabs>
              <w:spacing w:line="240" w:lineRule="atLeast"/>
              <w:ind w:left="-108" w:right="-117"/>
              <w:rPr>
                <w:rFonts w:eastAsia="MS Mincho" w:cs="Times New Roman"/>
                <w:szCs w:val="22"/>
                <w:lang w:val="en-US" w:bidi="th-TH"/>
              </w:rPr>
            </w:pPr>
          </w:p>
        </w:tc>
        <w:tc>
          <w:tcPr>
            <w:tcW w:w="236" w:type="dxa"/>
          </w:tcPr>
          <w:p w:rsidR="00D203E5" w:rsidRPr="005B4A92" w:rsidRDefault="00D203E5" w:rsidP="00D203E5">
            <w:pPr>
              <w:tabs>
                <w:tab w:val="decimal" w:pos="792"/>
              </w:tabs>
              <w:spacing w:line="240" w:lineRule="atLeast"/>
              <w:ind w:left="-108" w:right="-120" w:firstLine="108"/>
              <w:rPr>
                <w:rFonts w:eastAsia="MS Mincho" w:cs="Times New Roman"/>
                <w:szCs w:val="22"/>
                <w:lang w:val="en-US" w:bidi="th-TH"/>
              </w:rPr>
            </w:pPr>
          </w:p>
        </w:tc>
        <w:tc>
          <w:tcPr>
            <w:tcW w:w="1280" w:type="dxa"/>
          </w:tcPr>
          <w:p w:rsidR="00D203E5" w:rsidRPr="005B4A92" w:rsidRDefault="00D203E5" w:rsidP="00D203E5">
            <w:pPr>
              <w:tabs>
                <w:tab w:val="left" w:pos="932"/>
              </w:tabs>
              <w:spacing w:line="240" w:lineRule="auto"/>
              <w:ind w:left="-108"/>
              <w:jc w:val="right"/>
              <w:rPr>
                <w:rFonts w:eastAsia="MS Mincho" w:cs="Times New Roman"/>
                <w:szCs w:val="22"/>
                <w:lang w:val="en-US" w:bidi="th-TH"/>
              </w:rPr>
            </w:pP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38" w:type="dxa"/>
          </w:tcPr>
          <w:p w:rsidR="00D203E5" w:rsidRPr="005B4A92" w:rsidRDefault="00D203E5" w:rsidP="00D203E5">
            <w:pPr>
              <w:tabs>
                <w:tab w:val="decimal" w:pos="965"/>
              </w:tabs>
              <w:spacing w:line="240" w:lineRule="atLeast"/>
              <w:ind w:left="-108" w:right="-117"/>
              <w:rPr>
                <w:rFonts w:eastAsia="MS Mincho" w:cs="Times New Roman"/>
                <w:szCs w:val="22"/>
                <w:lang w:val="en-US" w:bidi="th-TH"/>
              </w:rPr>
            </w:pPr>
          </w:p>
        </w:tc>
      </w:tr>
      <w:tr w:rsidR="00D203E5" w:rsidRPr="005B4A92" w:rsidTr="00D203E5">
        <w:tc>
          <w:tcPr>
            <w:tcW w:w="3672" w:type="dxa"/>
          </w:tcPr>
          <w:p w:rsidR="00D203E5" w:rsidRPr="005B4A92" w:rsidRDefault="00D203E5" w:rsidP="00D203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cs/>
                <w:lang w:val="en-US" w:bidi="th-TH"/>
              </w:rPr>
            </w:pPr>
            <w:r w:rsidRPr="005B4A92">
              <w:rPr>
                <w:rFonts w:eastAsia="MS Mincho" w:cs="Times New Roman"/>
                <w:color w:val="000000"/>
                <w:szCs w:val="22"/>
                <w:lang w:val="en-US" w:bidi="th-TH"/>
              </w:rPr>
              <w:t xml:space="preserve">   Defined benefit plan</w:t>
            </w:r>
          </w:p>
        </w:tc>
        <w:tc>
          <w:tcPr>
            <w:tcW w:w="1206" w:type="dxa"/>
          </w:tcPr>
          <w:p w:rsidR="00D203E5" w:rsidRPr="005B4A92" w:rsidRDefault="000B24AD" w:rsidP="00D203E5">
            <w:pPr>
              <w:spacing w:line="240" w:lineRule="auto"/>
              <w:ind w:left="-108"/>
              <w:jc w:val="right"/>
              <w:rPr>
                <w:rFonts w:eastAsia="MS Mincho" w:cs="Times New Roman"/>
                <w:szCs w:val="22"/>
                <w:lang w:val="en-US" w:bidi="th-TH"/>
              </w:rPr>
            </w:pPr>
            <w:r>
              <w:rPr>
                <w:rFonts w:eastAsia="MS Mincho" w:cs="Times New Roman"/>
                <w:szCs w:val="22"/>
                <w:lang w:val="en-US" w:bidi="th-TH"/>
              </w:rPr>
              <w:t>107,464</w:t>
            </w: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D203E5" w:rsidRPr="005B4A92" w:rsidRDefault="00D203E5" w:rsidP="00D203E5">
            <w:pPr>
              <w:tabs>
                <w:tab w:val="decimal" w:pos="975"/>
              </w:tabs>
              <w:spacing w:line="240" w:lineRule="atLeast"/>
              <w:ind w:left="-108" w:right="-117"/>
              <w:rPr>
                <w:rFonts w:eastAsia="MS Mincho" w:cs="Times New Roman"/>
                <w:szCs w:val="22"/>
                <w:lang w:val="en-US" w:bidi="th-TH"/>
              </w:rPr>
            </w:pPr>
            <w:r w:rsidRPr="005B4A92">
              <w:rPr>
                <w:rFonts w:eastAsia="MS Mincho" w:cs="Times New Roman"/>
                <w:szCs w:val="22"/>
                <w:lang w:val="en-US" w:bidi="th-TH"/>
              </w:rPr>
              <w:t>87,354</w:t>
            </w:r>
          </w:p>
        </w:tc>
        <w:tc>
          <w:tcPr>
            <w:tcW w:w="236" w:type="dxa"/>
          </w:tcPr>
          <w:p w:rsidR="00D203E5" w:rsidRPr="005B4A92" w:rsidRDefault="00D203E5" w:rsidP="00D203E5">
            <w:pPr>
              <w:tabs>
                <w:tab w:val="decimal" w:pos="792"/>
              </w:tabs>
              <w:spacing w:line="240" w:lineRule="atLeast"/>
              <w:ind w:left="-108" w:right="-120" w:firstLine="108"/>
              <w:rPr>
                <w:rFonts w:eastAsia="MS Mincho" w:cs="Times New Roman"/>
                <w:szCs w:val="22"/>
                <w:lang w:val="en-US" w:bidi="th-TH"/>
              </w:rPr>
            </w:pPr>
          </w:p>
        </w:tc>
        <w:tc>
          <w:tcPr>
            <w:tcW w:w="1280" w:type="dxa"/>
          </w:tcPr>
          <w:p w:rsidR="00D203E5" w:rsidRPr="005B4A92" w:rsidRDefault="00806DCF" w:rsidP="00806DCF">
            <w:pPr>
              <w:tabs>
                <w:tab w:val="decimal" w:pos="1064"/>
              </w:tabs>
              <w:spacing w:line="240" w:lineRule="auto"/>
              <w:ind w:left="-108"/>
              <w:rPr>
                <w:rFonts w:eastAsia="MS Mincho" w:cs="Times New Roman"/>
                <w:szCs w:val="22"/>
                <w:lang w:val="en-US" w:bidi="th-TH"/>
              </w:rPr>
            </w:pPr>
            <w:r>
              <w:rPr>
                <w:rFonts w:eastAsia="MS Mincho" w:cs="Times New Roman"/>
                <w:szCs w:val="22"/>
                <w:lang w:val="en-US" w:bidi="th-TH"/>
              </w:rPr>
              <w:t>100,129</w:t>
            </w:r>
          </w:p>
        </w:tc>
        <w:tc>
          <w:tcPr>
            <w:tcW w:w="236" w:type="dxa"/>
          </w:tcPr>
          <w:p w:rsidR="00D203E5" w:rsidRPr="005B4A92" w:rsidRDefault="00D203E5" w:rsidP="00D203E5">
            <w:pPr>
              <w:tabs>
                <w:tab w:val="decimal" w:pos="992"/>
              </w:tabs>
              <w:spacing w:line="240" w:lineRule="auto"/>
              <w:ind w:left="-108" w:right="-120"/>
              <w:rPr>
                <w:rFonts w:eastAsia="MS Mincho" w:cs="Times New Roman"/>
                <w:szCs w:val="22"/>
                <w:lang w:val="en-US" w:bidi="th-TH"/>
              </w:rPr>
            </w:pPr>
          </w:p>
        </w:tc>
        <w:tc>
          <w:tcPr>
            <w:tcW w:w="1238" w:type="dxa"/>
          </w:tcPr>
          <w:p w:rsidR="00D203E5" w:rsidRPr="005B4A92" w:rsidRDefault="00D203E5" w:rsidP="00D203E5">
            <w:pPr>
              <w:tabs>
                <w:tab w:val="decimal" w:pos="965"/>
              </w:tabs>
              <w:spacing w:line="240" w:lineRule="atLeast"/>
              <w:ind w:left="-108" w:right="-117"/>
              <w:rPr>
                <w:rFonts w:eastAsia="MS Mincho" w:cs="Times New Roman"/>
                <w:szCs w:val="22"/>
                <w:lang w:val="en-US" w:bidi="th-TH"/>
              </w:rPr>
            </w:pPr>
            <w:r w:rsidRPr="005B4A92">
              <w:rPr>
                <w:rFonts w:eastAsia="MS Mincho" w:cs="Times New Roman"/>
                <w:szCs w:val="22"/>
                <w:lang w:val="en-US" w:bidi="th-TH"/>
              </w:rPr>
              <w:t>83,564</w:t>
            </w:r>
          </w:p>
        </w:tc>
      </w:tr>
    </w:tbl>
    <w:p w:rsidR="00B857A6" w:rsidRPr="005B4A92" w:rsidRDefault="00B857A6" w:rsidP="00B857A6">
      <w:pPr>
        <w:tabs>
          <w:tab w:val="left" w:pos="540"/>
        </w:tabs>
        <w:spacing w:line="240" w:lineRule="atLeast"/>
        <w:ind w:left="567" w:hanging="27"/>
        <w:jc w:val="both"/>
        <w:rPr>
          <w:rFonts w:cs="Times New Roman"/>
          <w:szCs w:val="22"/>
        </w:rPr>
      </w:pPr>
    </w:p>
    <w:tbl>
      <w:tblPr>
        <w:tblW w:w="9331" w:type="dxa"/>
        <w:tblInd w:w="360" w:type="dxa"/>
        <w:tblLayout w:type="fixed"/>
        <w:tblLook w:val="0000" w:firstRow="0" w:lastRow="0" w:firstColumn="0" w:lastColumn="0" w:noHBand="0" w:noVBand="0"/>
      </w:tblPr>
      <w:tblGrid>
        <w:gridCol w:w="3690"/>
        <w:gridCol w:w="1188"/>
        <w:gridCol w:w="236"/>
        <w:gridCol w:w="1218"/>
        <w:gridCol w:w="236"/>
        <w:gridCol w:w="1289"/>
        <w:gridCol w:w="236"/>
        <w:gridCol w:w="1238"/>
      </w:tblGrid>
      <w:tr w:rsidR="00EC5F27" w:rsidRPr="005B4A92" w:rsidTr="00D203E5">
        <w:tc>
          <w:tcPr>
            <w:tcW w:w="3690" w:type="dxa"/>
          </w:tcPr>
          <w:p w:rsidR="00EC5F27" w:rsidRPr="005B4A92" w:rsidRDefault="00EC5F27"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i/>
                <w:iCs/>
                <w:color w:val="000000"/>
                <w:szCs w:val="22"/>
                <w:lang w:val="en-US" w:bidi="th-TH"/>
              </w:rPr>
            </w:pPr>
            <w:r>
              <w:rPr>
                <w:rFonts w:eastAsia="MS Mincho" w:cs="Times New Roman"/>
                <w:b/>
                <w:bCs/>
                <w:i/>
                <w:iCs/>
                <w:color w:val="000000"/>
                <w:szCs w:val="22"/>
                <w:lang w:val="en-US" w:bidi="th-TH"/>
              </w:rPr>
              <w:t>Year ended 31 December</w:t>
            </w:r>
          </w:p>
        </w:tc>
        <w:tc>
          <w:tcPr>
            <w:tcW w:w="5641" w:type="dxa"/>
            <w:gridSpan w:val="7"/>
          </w:tcPr>
          <w:p w:rsidR="00EC5F27" w:rsidRPr="005B4A92" w:rsidRDefault="00EC5F27" w:rsidP="00B857A6">
            <w:pPr>
              <w:spacing w:line="240" w:lineRule="atLeast"/>
              <w:ind w:left="-115" w:right="-115"/>
              <w:jc w:val="center"/>
              <w:rPr>
                <w:rFonts w:eastAsia="MS Mincho" w:cs="Times New Roman"/>
                <w:i/>
                <w:iCs/>
                <w:szCs w:val="22"/>
              </w:rPr>
            </w:pPr>
          </w:p>
        </w:tc>
      </w:tr>
      <w:tr w:rsidR="00B857A6" w:rsidRPr="005B4A92" w:rsidTr="00D203E5">
        <w:tc>
          <w:tcPr>
            <w:tcW w:w="3690" w:type="dxa"/>
          </w:tcPr>
          <w:p w:rsidR="00B857A6" w:rsidRPr="00E31F0F"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E31F0F">
              <w:rPr>
                <w:rFonts w:eastAsia="MS Mincho" w:cs="Times New Roman"/>
                <w:b/>
                <w:bCs/>
                <w:color w:val="000000"/>
                <w:szCs w:val="22"/>
                <w:lang w:val="en-US" w:bidi="th-TH"/>
              </w:rPr>
              <w:t>Statement of comprehensive income</w:t>
            </w:r>
          </w:p>
        </w:tc>
        <w:tc>
          <w:tcPr>
            <w:tcW w:w="1188"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289"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D203E5">
        <w:tc>
          <w:tcPr>
            <w:tcW w:w="3690" w:type="dxa"/>
          </w:tcPr>
          <w:p w:rsidR="00B857A6" w:rsidRPr="00E31F0F"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proofErr w:type="spellStart"/>
            <w:r w:rsidRPr="00E31F0F">
              <w:rPr>
                <w:rFonts w:eastAsia="MS Mincho" w:cs="Times New Roman"/>
                <w:b/>
                <w:bCs/>
                <w:color w:val="000000"/>
                <w:szCs w:val="22"/>
                <w:lang w:val="en-US" w:bidi="th-TH"/>
              </w:rPr>
              <w:t>Recognised</w:t>
            </w:r>
            <w:proofErr w:type="spellEnd"/>
            <w:r w:rsidRPr="00E31F0F">
              <w:rPr>
                <w:rFonts w:eastAsia="MS Mincho" w:cs="Times New Roman"/>
                <w:b/>
                <w:bCs/>
                <w:color w:val="000000"/>
                <w:szCs w:val="22"/>
                <w:lang w:val="en-US" w:bidi="th-TH"/>
              </w:rPr>
              <w:t xml:space="preserve"> in profit or loss</w:t>
            </w:r>
          </w:p>
        </w:tc>
        <w:tc>
          <w:tcPr>
            <w:tcW w:w="1188"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289"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D203E5">
        <w:tc>
          <w:tcPr>
            <w:tcW w:w="3690"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lang w:val="en-US" w:bidi="th-TH"/>
              </w:rPr>
            </w:pPr>
            <w:r w:rsidRPr="005B4A92">
              <w:rPr>
                <w:rFonts w:eastAsia="MS Mincho" w:cs="Times New Roman"/>
                <w:color w:val="000000"/>
                <w:szCs w:val="22"/>
                <w:lang w:val="en-US" w:bidi="th-TH"/>
              </w:rPr>
              <w:t>Post-employment benefits</w:t>
            </w:r>
          </w:p>
        </w:tc>
        <w:tc>
          <w:tcPr>
            <w:tcW w:w="1188"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289"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D203E5">
        <w:tc>
          <w:tcPr>
            <w:tcW w:w="3690"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lang w:val="en-US" w:bidi="th-TH"/>
              </w:rPr>
            </w:pPr>
            <w:r w:rsidRPr="005B4A92">
              <w:rPr>
                <w:rFonts w:eastAsia="MS Mincho" w:cs="Times New Roman"/>
                <w:color w:val="000000"/>
                <w:szCs w:val="22"/>
                <w:lang w:val="en-US" w:bidi="th-TH"/>
              </w:rPr>
              <w:t xml:space="preserve">   Defined benefit plan</w:t>
            </w:r>
          </w:p>
        </w:tc>
        <w:tc>
          <w:tcPr>
            <w:tcW w:w="1188" w:type="dxa"/>
          </w:tcPr>
          <w:p w:rsidR="00B857A6" w:rsidRPr="005B4A92" w:rsidRDefault="00425E36" w:rsidP="00B857A6">
            <w:pPr>
              <w:spacing w:line="240" w:lineRule="auto"/>
              <w:ind w:left="-108"/>
              <w:jc w:val="right"/>
              <w:rPr>
                <w:rFonts w:eastAsia="MS Mincho" w:cs="Times New Roman"/>
                <w:szCs w:val="22"/>
                <w:lang w:val="en-US" w:bidi="th-TH"/>
              </w:rPr>
            </w:pPr>
            <w:r>
              <w:rPr>
                <w:rFonts w:eastAsia="MS Mincho" w:cs="Times New Roman"/>
                <w:szCs w:val="22"/>
                <w:lang w:val="en-US" w:bidi="th-TH"/>
              </w:rPr>
              <w:t>11,50</w:t>
            </w:r>
            <w:r w:rsidR="003C6638">
              <w:rPr>
                <w:rFonts w:eastAsia="MS Mincho" w:cs="Times New Roman"/>
                <w:szCs w:val="22"/>
                <w:lang w:val="en-US" w:bidi="th-TH"/>
              </w:rPr>
              <w:t>6</w:t>
            </w: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7C0FC8" w:rsidP="00B857A6">
            <w:pPr>
              <w:tabs>
                <w:tab w:val="decimal" w:pos="975"/>
              </w:tabs>
              <w:spacing w:line="240" w:lineRule="atLeast"/>
              <w:ind w:left="-108" w:right="-117"/>
              <w:rPr>
                <w:rFonts w:eastAsia="MS Mincho" w:cs="Times New Roman"/>
                <w:szCs w:val="22"/>
                <w:lang w:val="en-US" w:bidi="th-TH"/>
              </w:rPr>
            </w:pPr>
            <w:r>
              <w:rPr>
                <w:rFonts w:eastAsia="MS Mincho" w:cs="Times New Roman"/>
                <w:szCs w:val="22"/>
                <w:lang w:val="en-US" w:bidi="th-TH"/>
              </w:rPr>
              <w:t>14,476</w:t>
            </w: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289" w:type="dxa"/>
          </w:tcPr>
          <w:p w:rsidR="00B857A6" w:rsidRPr="005B4A92" w:rsidRDefault="00806DCF" w:rsidP="00806DCF">
            <w:pPr>
              <w:tabs>
                <w:tab w:val="decimal" w:pos="1064"/>
              </w:tabs>
              <w:spacing w:line="240" w:lineRule="auto"/>
              <w:ind w:left="-108"/>
              <w:rPr>
                <w:rFonts w:eastAsia="MS Mincho" w:cs="Times New Roman"/>
                <w:szCs w:val="22"/>
                <w:lang w:val="en-US" w:bidi="th-TH"/>
              </w:rPr>
            </w:pPr>
            <w:r>
              <w:rPr>
                <w:rFonts w:eastAsia="MS Mincho" w:cs="Times New Roman"/>
                <w:szCs w:val="22"/>
                <w:lang w:val="en-US" w:bidi="th-TH"/>
              </w:rPr>
              <w:t>7,96</w:t>
            </w:r>
            <w:r w:rsidR="003C6638">
              <w:rPr>
                <w:rFonts w:eastAsia="MS Mincho" w:cs="Times New Roman"/>
                <w:szCs w:val="22"/>
                <w:lang w:val="en-US" w:bidi="th-TH"/>
              </w:rPr>
              <w:t>1</w:t>
            </w: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7C0FC8" w:rsidP="00B857A6">
            <w:pPr>
              <w:tabs>
                <w:tab w:val="decimal" w:pos="965"/>
              </w:tabs>
              <w:spacing w:line="240" w:lineRule="atLeast"/>
              <w:ind w:left="-108" w:right="-117"/>
              <w:rPr>
                <w:rFonts w:eastAsia="MS Mincho" w:cs="Times New Roman"/>
                <w:szCs w:val="22"/>
                <w:lang w:val="en-US" w:bidi="th-TH"/>
              </w:rPr>
            </w:pPr>
            <w:r>
              <w:rPr>
                <w:rFonts w:eastAsia="MS Mincho" w:cs="Times New Roman"/>
                <w:szCs w:val="22"/>
                <w:lang w:val="en-US" w:bidi="th-TH"/>
              </w:rPr>
              <w:t>11,523</w:t>
            </w:r>
          </w:p>
        </w:tc>
      </w:tr>
    </w:tbl>
    <w:p w:rsidR="00996380" w:rsidRPr="00996380"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p w:rsidR="00351461" w:rsidRPr="00351461" w:rsidRDefault="00351461" w:rsidP="00351461">
      <w:pPr>
        <w:ind w:left="540"/>
        <w:jc w:val="both"/>
        <w:rPr>
          <w:b/>
          <w:bCs/>
          <w:i/>
          <w:iCs/>
          <w:szCs w:val="22"/>
        </w:rPr>
      </w:pPr>
      <w:r w:rsidRPr="00351461">
        <w:rPr>
          <w:b/>
          <w:bCs/>
          <w:i/>
          <w:iCs/>
          <w:szCs w:val="22"/>
          <w:lang w:bidi="th-TH"/>
        </w:rPr>
        <w:t>Defined benefit plan</w:t>
      </w:r>
      <w:r w:rsidRPr="00351461">
        <w:rPr>
          <w:b/>
          <w:bCs/>
          <w:i/>
          <w:iCs/>
          <w:szCs w:val="22"/>
        </w:rPr>
        <w:t xml:space="preserve"> </w:t>
      </w:r>
    </w:p>
    <w:p w:rsidR="00351461" w:rsidRPr="00351461" w:rsidRDefault="00351461" w:rsidP="00351461">
      <w:pPr>
        <w:ind w:left="540"/>
        <w:jc w:val="both"/>
        <w:rPr>
          <w:szCs w:val="22"/>
        </w:rPr>
      </w:pPr>
    </w:p>
    <w:p w:rsidR="00351461" w:rsidRPr="00351461" w:rsidRDefault="00351461" w:rsidP="00351461">
      <w:pPr>
        <w:ind w:left="540"/>
        <w:jc w:val="both"/>
        <w:rPr>
          <w:szCs w:val="22"/>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p>
    <w:p w:rsidR="00351461" w:rsidRPr="00351461" w:rsidRDefault="00351461" w:rsidP="00351461">
      <w:pPr>
        <w:ind w:left="540"/>
        <w:rPr>
          <w:szCs w:val="22"/>
          <w:cs/>
          <w:lang w:bidi="th-TH"/>
        </w:rPr>
      </w:pPr>
    </w:p>
    <w:p w:rsidR="00351461" w:rsidRPr="00351461" w:rsidRDefault="00351461" w:rsidP="00351461">
      <w:pPr>
        <w:tabs>
          <w:tab w:val="left" w:pos="900"/>
        </w:tabs>
        <w:spacing w:line="276" w:lineRule="auto"/>
        <w:ind w:left="540"/>
        <w:jc w:val="thaiDistribute"/>
        <w:rPr>
          <w:rFonts w:eastAsia="Calibri"/>
          <w:szCs w:val="22"/>
          <w:lang w:val="en-US" w:bidi="th-TH"/>
        </w:rPr>
      </w:pPr>
      <w:r w:rsidRPr="00351461">
        <w:rPr>
          <w:rFonts w:eastAsia="Calibri"/>
          <w:szCs w:val="22"/>
          <w:lang w:val="en-US" w:bidi="th-TH"/>
        </w:rPr>
        <w:t xml:space="preserve">The defined benefit plans expose the </w:t>
      </w:r>
      <w:r w:rsidRPr="00351461">
        <w:rPr>
          <w:szCs w:val="22"/>
        </w:rPr>
        <w:t>Group</w:t>
      </w:r>
      <w:r w:rsidRPr="00351461">
        <w:rPr>
          <w:rFonts w:eastAsia="Calibri"/>
          <w:szCs w:val="22"/>
          <w:lang w:val="en-US" w:bidi="th-TH"/>
        </w:rPr>
        <w:t xml:space="preserve"> to actuarial risks, such as longevity risk, interest rate risk and market (investment) risk.</w:t>
      </w:r>
    </w:p>
    <w:p w:rsidR="00351461" w:rsidRDefault="00351461" w:rsidP="00351461">
      <w:pPr>
        <w:spacing w:line="240" w:lineRule="atLeast"/>
        <w:ind w:right="243" w:firstLine="562"/>
        <w:rPr>
          <w:rFonts w:cs="Times New Roman"/>
          <w:szCs w:val="22"/>
        </w:rPr>
      </w:pPr>
    </w:p>
    <w:p w:rsidR="00302F52" w:rsidRPr="00351461" w:rsidRDefault="00302F52" w:rsidP="001B1724">
      <w:pPr>
        <w:spacing w:line="240" w:lineRule="atLeast"/>
        <w:ind w:right="243" w:firstLine="562"/>
        <w:rPr>
          <w:szCs w:val="28"/>
          <w:lang w:val="en-US" w:bidi="th-TH"/>
        </w:rPr>
      </w:pPr>
      <w:r w:rsidRPr="00BE0843">
        <w:rPr>
          <w:rFonts w:cs="Times New Roman"/>
          <w:szCs w:val="22"/>
        </w:rPr>
        <w:t xml:space="preserve">Movement in </w:t>
      </w:r>
      <w:r w:rsidR="006B3C30">
        <w:rPr>
          <w:rFonts w:cs="Times New Roman"/>
          <w:szCs w:val="22"/>
        </w:rPr>
        <w:t xml:space="preserve">the present </w:t>
      </w:r>
      <w:r w:rsidR="00351461">
        <w:rPr>
          <w:rFonts w:cs="Times New Roman"/>
          <w:szCs w:val="22"/>
        </w:rPr>
        <w:t>value of the</w:t>
      </w:r>
      <w:r w:rsidR="00351461">
        <w:rPr>
          <w:rFonts w:cs="Times New Roman"/>
          <w:szCs w:val="22"/>
          <w:lang w:val="en-US"/>
        </w:rPr>
        <w:t xml:space="preserve"> defined benefit obligation</w:t>
      </w:r>
    </w:p>
    <w:p w:rsidR="00302F52" w:rsidRPr="007C0FC8" w:rsidRDefault="00302F52" w:rsidP="00302F52">
      <w:pPr>
        <w:spacing w:line="240" w:lineRule="atLeast"/>
        <w:ind w:right="243" w:firstLine="540"/>
        <w:jc w:val="both"/>
        <w:rPr>
          <w:rFonts w:cs="Times New Roman"/>
          <w:b/>
          <w:bCs/>
          <w:szCs w:val="22"/>
          <w:lang w:val="en-US"/>
        </w:rPr>
      </w:pPr>
    </w:p>
    <w:tbl>
      <w:tblPr>
        <w:tblW w:w="9080" w:type="dxa"/>
        <w:tblInd w:w="450" w:type="dxa"/>
        <w:tblLayout w:type="fixed"/>
        <w:tblLook w:val="01E0" w:firstRow="1" w:lastRow="1" w:firstColumn="1" w:lastColumn="1" w:noHBand="0" w:noVBand="0"/>
      </w:tblPr>
      <w:tblGrid>
        <w:gridCol w:w="3330"/>
        <w:gridCol w:w="1242"/>
        <w:gridCol w:w="261"/>
        <w:gridCol w:w="1269"/>
        <w:gridCol w:w="243"/>
        <w:gridCol w:w="1287"/>
        <w:gridCol w:w="262"/>
        <w:gridCol w:w="1186"/>
      </w:tblGrid>
      <w:tr w:rsidR="00B857A6" w:rsidRPr="005B4A92" w:rsidTr="00D203E5">
        <w:trPr>
          <w:trHeight w:val="470"/>
          <w:tblHeader/>
        </w:trPr>
        <w:tc>
          <w:tcPr>
            <w:tcW w:w="3330" w:type="dxa"/>
          </w:tcPr>
          <w:p w:rsidR="00B857A6" w:rsidRPr="005B4A92" w:rsidRDefault="00B857A6" w:rsidP="005B4A92">
            <w:pPr>
              <w:pStyle w:val="BodyText"/>
              <w:spacing w:after="0" w:line="240" w:lineRule="exact"/>
              <w:ind w:left="9" w:right="-126"/>
              <w:rPr>
                <w:rFonts w:eastAsia="MS Mincho" w:cs="Times New Roman"/>
                <w:b/>
                <w:bCs/>
                <w:i/>
                <w:iCs/>
                <w:color w:val="000000"/>
                <w:szCs w:val="22"/>
              </w:rPr>
            </w:pPr>
          </w:p>
        </w:tc>
        <w:tc>
          <w:tcPr>
            <w:tcW w:w="2772" w:type="dxa"/>
            <w:gridSpan w:val="3"/>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5B4A92">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43" w:type="dxa"/>
          </w:tcPr>
          <w:p w:rsidR="00B857A6" w:rsidRPr="005B4A92" w:rsidRDefault="00B857A6" w:rsidP="005B4A92">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735" w:type="dxa"/>
            <w:gridSpan w:val="3"/>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B857A6" w:rsidRPr="005B4A92" w:rsidRDefault="00B857A6" w:rsidP="005B4A92">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4E1FD3" w:rsidRPr="005B4A92" w:rsidTr="004E1FD3">
        <w:trPr>
          <w:trHeight w:val="80"/>
        </w:trPr>
        <w:tc>
          <w:tcPr>
            <w:tcW w:w="3330" w:type="dxa"/>
            <w:vAlign w:val="center"/>
          </w:tcPr>
          <w:p w:rsidR="004E1FD3" w:rsidRPr="005B4A92" w:rsidRDefault="004E1FD3" w:rsidP="00D203E5">
            <w:pPr>
              <w:spacing w:line="240" w:lineRule="exact"/>
              <w:ind w:left="180" w:hanging="180"/>
              <w:rPr>
                <w:rFonts w:cs="Times New Roman"/>
                <w:szCs w:val="22"/>
                <w:lang w:bidi="th-TH"/>
              </w:rPr>
            </w:pPr>
          </w:p>
        </w:tc>
        <w:tc>
          <w:tcPr>
            <w:tcW w:w="1242" w:type="dxa"/>
          </w:tcPr>
          <w:p w:rsidR="004E1FD3" w:rsidRPr="005B4A92" w:rsidRDefault="004E1FD3" w:rsidP="004E1FD3">
            <w:pPr>
              <w:spacing w:line="240" w:lineRule="exact"/>
              <w:ind w:right="-115"/>
              <w:jc w:val="center"/>
              <w:rPr>
                <w:rFonts w:eastAsia="MS Mincho" w:cs="Times New Roman"/>
                <w:szCs w:val="22"/>
              </w:rPr>
            </w:pPr>
            <w:r>
              <w:rPr>
                <w:rFonts w:eastAsia="MS Mincho" w:cs="Times New Roman"/>
                <w:szCs w:val="22"/>
              </w:rPr>
              <w:t>2018</w:t>
            </w:r>
          </w:p>
        </w:tc>
        <w:tc>
          <w:tcPr>
            <w:tcW w:w="261" w:type="dxa"/>
          </w:tcPr>
          <w:p w:rsidR="004E1FD3" w:rsidRPr="005B4A92" w:rsidRDefault="004E1FD3" w:rsidP="004E1FD3">
            <w:pPr>
              <w:spacing w:line="240" w:lineRule="exact"/>
              <w:ind w:left="-108" w:right="-115"/>
              <w:jc w:val="center"/>
              <w:rPr>
                <w:rFonts w:eastAsia="MS Mincho" w:cs="Times New Roman"/>
                <w:szCs w:val="22"/>
              </w:rPr>
            </w:pPr>
          </w:p>
        </w:tc>
        <w:tc>
          <w:tcPr>
            <w:tcW w:w="1269" w:type="dxa"/>
          </w:tcPr>
          <w:p w:rsidR="004E1FD3" w:rsidRPr="005B4A92" w:rsidRDefault="004E1FD3" w:rsidP="004E1FD3">
            <w:pPr>
              <w:spacing w:line="240" w:lineRule="exact"/>
              <w:ind w:right="-115"/>
              <w:jc w:val="center"/>
              <w:rPr>
                <w:rFonts w:eastAsia="MS Mincho" w:cs="Times New Roman"/>
                <w:szCs w:val="22"/>
              </w:rPr>
            </w:pPr>
            <w:r>
              <w:rPr>
                <w:rFonts w:eastAsia="MS Mincho" w:cs="Times New Roman"/>
                <w:szCs w:val="22"/>
              </w:rPr>
              <w:t>2017</w:t>
            </w:r>
          </w:p>
        </w:tc>
        <w:tc>
          <w:tcPr>
            <w:tcW w:w="243" w:type="dxa"/>
          </w:tcPr>
          <w:p w:rsidR="004E1FD3" w:rsidRPr="005B4A92" w:rsidRDefault="004E1FD3" w:rsidP="004E1FD3">
            <w:pPr>
              <w:spacing w:line="240" w:lineRule="exact"/>
              <w:ind w:left="-108" w:right="-115"/>
              <w:jc w:val="center"/>
              <w:rPr>
                <w:rFonts w:eastAsia="MS Mincho" w:cs="Times New Roman"/>
                <w:szCs w:val="22"/>
              </w:rPr>
            </w:pPr>
          </w:p>
        </w:tc>
        <w:tc>
          <w:tcPr>
            <w:tcW w:w="1287" w:type="dxa"/>
          </w:tcPr>
          <w:p w:rsidR="004E1FD3" w:rsidRPr="005B4A92" w:rsidDel="000A2904" w:rsidRDefault="004E1FD3" w:rsidP="004E1FD3">
            <w:pPr>
              <w:spacing w:line="240" w:lineRule="exact"/>
              <w:ind w:left="-108" w:right="-115"/>
              <w:jc w:val="center"/>
              <w:rPr>
                <w:rFonts w:eastAsia="MS Mincho" w:cs="Times New Roman"/>
                <w:szCs w:val="22"/>
              </w:rPr>
            </w:pPr>
            <w:r>
              <w:rPr>
                <w:rFonts w:eastAsia="MS Mincho" w:cs="Times New Roman"/>
                <w:szCs w:val="22"/>
              </w:rPr>
              <w:t>2018</w:t>
            </w:r>
          </w:p>
        </w:tc>
        <w:tc>
          <w:tcPr>
            <w:tcW w:w="262" w:type="dxa"/>
            <w:tcBorders>
              <w:left w:val="nil"/>
            </w:tcBorders>
          </w:tcPr>
          <w:p w:rsidR="004E1FD3" w:rsidRPr="005B4A92" w:rsidRDefault="004E1FD3" w:rsidP="004E1FD3">
            <w:pPr>
              <w:spacing w:line="240" w:lineRule="exact"/>
              <w:ind w:left="-108" w:right="-115"/>
              <w:jc w:val="center"/>
              <w:rPr>
                <w:rFonts w:eastAsia="MS Mincho" w:cs="Times New Roman"/>
                <w:szCs w:val="22"/>
              </w:rPr>
            </w:pPr>
          </w:p>
        </w:tc>
        <w:tc>
          <w:tcPr>
            <w:tcW w:w="1186" w:type="dxa"/>
          </w:tcPr>
          <w:p w:rsidR="004E1FD3" w:rsidRPr="005B4A92" w:rsidRDefault="004E1FD3" w:rsidP="004E1FD3">
            <w:pPr>
              <w:spacing w:line="240" w:lineRule="exact"/>
              <w:ind w:left="-108" w:right="-115"/>
              <w:jc w:val="center"/>
              <w:rPr>
                <w:rFonts w:eastAsia="MS Mincho" w:cs="Times New Roman"/>
                <w:szCs w:val="22"/>
              </w:rPr>
            </w:pPr>
            <w:r>
              <w:rPr>
                <w:rFonts w:eastAsia="MS Mincho" w:cs="Times New Roman"/>
                <w:szCs w:val="22"/>
              </w:rPr>
              <w:t>2017</w:t>
            </w:r>
          </w:p>
        </w:tc>
      </w:tr>
      <w:tr w:rsidR="004E1FD3" w:rsidRPr="005B4A92" w:rsidTr="005052EC">
        <w:trPr>
          <w:trHeight w:val="118"/>
        </w:trPr>
        <w:tc>
          <w:tcPr>
            <w:tcW w:w="3330" w:type="dxa"/>
            <w:vAlign w:val="center"/>
          </w:tcPr>
          <w:p w:rsidR="004E1FD3" w:rsidRPr="005B4A92" w:rsidRDefault="004E1FD3" w:rsidP="00D203E5">
            <w:pPr>
              <w:spacing w:line="240" w:lineRule="exact"/>
              <w:ind w:left="180" w:hanging="180"/>
              <w:rPr>
                <w:rFonts w:cs="Times New Roman"/>
                <w:szCs w:val="22"/>
                <w:lang w:bidi="th-TH"/>
              </w:rPr>
            </w:pPr>
          </w:p>
        </w:tc>
        <w:tc>
          <w:tcPr>
            <w:tcW w:w="5750" w:type="dxa"/>
            <w:gridSpan w:val="7"/>
          </w:tcPr>
          <w:p w:rsidR="004E1FD3" w:rsidRPr="005B4A92" w:rsidRDefault="004E1FD3" w:rsidP="004E1FD3">
            <w:pPr>
              <w:spacing w:line="240" w:lineRule="exact"/>
              <w:ind w:left="-108" w:right="-115"/>
              <w:jc w:val="center"/>
              <w:rPr>
                <w:rFonts w:eastAsia="MS Mincho" w:cs="Times New Roman"/>
                <w:szCs w:val="22"/>
              </w:rPr>
            </w:pPr>
            <w:r w:rsidRPr="005B4A92">
              <w:rPr>
                <w:rFonts w:eastAsia="MS Mincho" w:cs="Times New Roman"/>
                <w:i/>
                <w:iCs/>
                <w:szCs w:val="22"/>
              </w:rPr>
              <w:t>(in thousand Baht)</w:t>
            </w:r>
          </w:p>
        </w:tc>
      </w:tr>
      <w:tr w:rsidR="00D203E5" w:rsidRPr="005B4A92" w:rsidTr="00D203E5">
        <w:trPr>
          <w:trHeight w:val="118"/>
        </w:trPr>
        <w:tc>
          <w:tcPr>
            <w:tcW w:w="3330" w:type="dxa"/>
            <w:vAlign w:val="center"/>
          </w:tcPr>
          <w:p w:rsidR="00D203E5" w:rsidRPr="005B4A92" w:rsidRDefault="004E1FD3" w:rsidP="00D203E5">
            <w:pPr>
              <w:spacing w:line="240" w:lineRule="exact"/>
              <w:ind w:left="180" w:hanging="180"/>
              <w:rPr>
                <w:rFonts w:cs="Times New Roman"/>
                <w:szCs w:val="22"/>
              </w:rPr>
            </w:pPr>
            <w:r>
              <w:rPr>
                <w:rFonts w:cs="Times New Roman"/>
                <w:szCs w:val="22"/>
                <w:lang w:bidi="th-TH"/>
              </w:rPr>
              <w:t>At 1 January</w:t>
            </w:r>
          </w:p>
        </w:tc>
        <w:tc>
          <w:tcPr>
            <w:tcW w:w="1242" w:type="dxa"/>
          </w:tcPr>
          <w:p w:rsidR="00D203E5" w:rsidRPr="005B4A92" w:rsidRDefault="007C0FC8" w:rsidP="00ED14B5">
            <w:pPr>
              <w:tabs>
                <w:tab w:val="decimal" w:pos="930"/>
              </w:tabs>
              <w:spacing w:line="240" w:lineRule="exact"/>
              <w:ind w:right="-115"/>
              <w:rPr>
                <w:rFonts w:eastAsia="MS Mincho" w:cs="Times New Roman"/>
                <w:szCs w:val="22"/>
              </w:rPr>
            </w:pPr>
            <w:r>
              <w:rPr>
                <w:rFonts w:eastAsia="MS Mincho" w:cs="Times New Roman"/>
                <w:szCs w:val="22"/>
              </w:rPr>
              <w:t>87,354</w:t>
            </w:r>
          </w:p>
        </w:tc>
        <w:tc>
          <w:tcPr>
            <w:tcW w:w="261" w:type="dxa"/>
          </w:tcPr>
          <w:p w:rsidR="00D203E5" w:rsidRPr="005B4A92" w:rsidRDefault="00D203E5" w:rsidP="00D203E5">
            <w:pPr>
              <w:tabs>
                <w:tab w:val="decimal" w:pos="1152"/>
              </w:tabs>
              <w:spacing w:line="240" w:lineRule="exact"/>
              <w:ind w:left="-108" w:right="-108"/>
              <w:rPr>
                <w:rFonts w:eastAsia="MS Mincho" w:cs="Times New Roman"/>
                <w:szCs w:val="22"/>
              </w:rPr>
            </w:pPr>
          </w:p>
        </w:tc>
        <w:tc>
          <w:tcPr>
            <w:tcW w:w="1269" w:type="dxa"/>
          </w:tcPr>
          <w:p w:rsidR="00D203E5" w:rsidRPr="005B4A92" w:rsidRDefault="00D203E5" w:rsidP="00D203E5">
            <w:pPr>
              <w:tabs>
                <w:tab w:val="decimal" w:pos="981"/>
              </w:tabs>
              <w:spacing w:line="240" w:lineRule="exact"/>
              <w:ind w:right="-108"/>
              <w:rPr>
                <w:rFonts w:eastAsia="MS Mincho" w:cs="Times New Roman"/>
                <w:szCs w:val="22"/>
              </w:rPr>
            </w:pPr>
            <w:r w:rsidRPr="005B4A92">
              <w:rPr>
                <w:rFonts w:eastAsia="MS Mincho" w:cs="Times New Roman"/>
                <w:szCs w:val="22"/>
              </w:rPr>
              <w:t>73,884</w:t>
            </w:r>
          </w:p>
        </w:tc>
        <w:tc>
          <w:tcPr>
            <w:tcW w:w="243" w:type="dxa"/>
          </w:tcPr>
          <w:p w:rsidR="00D203E5" w:rsidRPr="005B4A92" w:rsidRDefault="00D203E5" w:rsidP="00D203E5">
            <w:pPr>
              <w:tabs>
                <w:tab w:val="decimal" w:pos="1152"/>
              </w:tabs>
              <w:spacing w:line="240" w:lineRule="exact"/>
              <w:ind w:left="-108" w:right="-108"/>
              <w:rPr>
                <w:rFonts w:eastAsia="MS Mincho" w:cs="Times New Roman"/>
                <w:szCs w:val="22"/>
              </w:rPr>
            </w:pPr>
          </w:p>
        </w:tc>
        <w:tc>
          <w:tcPr>
            <w:tcW w:w="1287" w:type="dxa"/>
          </w:tcPr>
          <w:p w:rsidR="00D203E5" w:rsidRPr="005B4A92" w:rsidDel="000A2904" w:rsidRDefault="007C0FC8" w:rsidP="00D203E5">
            <w:pPr>
              <w:tabs>
                <w:tab w:val="decimal" w:pos="1005"/>
              </w:tabs>
              <w:spacing w:line="240" w:lineRule="exact"/>
              <w:ind w:left="-108" w:right="-108"/>
              <w:rPr>
                <w:rFonts w:eastAsia="MS Mincho" w:cs="Times New Roman"/>
                <w:szCs w:val="22"/>
              </w:rPr>
            </w:pPr>
            <w:r>
              <w:rPr>
                <w:rFonts w:eastAsia="MS Mincho" w:cs="Times New Roman"/>
                <w:szCs w:val="22"/>
              </w:rPr>
              <w:t>83,564</w:t>
            </w:r>
          </w:p>
        </w:tc>
        <w:tc>
          <w:tcPr>
            <w:tcW w:w="262" w:type="dxa"/>
            <w:tcBorders>
              <w:left w:val="nil"/>
            </w:tcBorders>
          </w:tcPr>
          <w:p w:rsidR="00D203E5" w:rsidRPr="005B4A92" w:rsidRDefault="00D203E5" w:rsidP="00D203E5">
            <w:pPr>
              <w:tabs>
                <w:tab w:val="decimal" w:pos="792"/>
                <w:tab w:val="decimal" w:pos="1287"/>
              </w:tabs>
              <w:spacing w:line="240" w:lineRule="exact"/>
              <w:ind w:left="-108" w:right="-108"/>
              <w:rPr>
                <w:rFonts w:eastAsia="MS Mincho" w:cs="Times New Roman"/>
                <w:szCs w:val="22"/>
              </w:rPr>
            </w:pPr>
          </w:p>
        </w:tc>
        <w:tc>
          <w:tcPr>
            <w:tcW w:w="1186" w:type="dxa"/>
          </w:tcPr>
          <w:p w:rsidR="00D203E5" w:rsidRPr="005B4A92" w:rsidDel="000A2904" w:rsidRDefault="00D203E5" w:rsidP="00711E2F">
            <w:pPr>
              <w:tabs>
                <w:tab w:val="decimal" w:pos="925"/>
              </w:tabs>
              <w:spacing w:line="240" w:lineRule="exact"/>
              <w:ind w:left="-108" w:right="-108"/>
              <w:rPr>
                <w:rFonts w:eastAsia="MS Mincho" w:cs="Times New Roman"/>
                <w:szCs w:val="22"/>
              </w:rPr>
            </w:pPr>
            <w:r w:rsidRPr="005B4A92">
              <w:rPr>
                <w:rFonts w:eastAsia="MS Mincho" w:cs="Times New Roman"/>
                <w:szCs w:val="22"/>
              </w:rPr>
              <w:t>73,047</w:t>
            </w:r>
          </w:p>
        </w:tc>
      </w:tr>
      <w:tr w:rsidR="00D203E5" w:rsidRPr="005B4A92" w:rsidTr="00D203E5">
        <w:trPr>
          <w:trHeight w:val="118"/>
        </w:trPr>
        <w:tc>
          <w:tcPr>
            <w:tcW w:w="3330" w:type="dxa"/>
            <w:vAlign w:val="center"/>
          </w:tcPr>
          <w:p w:rsidR="00D203E5" w:rsidRPr="005B4A92" w:rsidRDefault="00D203E5" w:rsidP="00D203E5">
            <w:pPr>
              <w:spacing w:line="240" w:lineRule="exact"/>
              <w:ind w:left="180" w:hanging="180"/>
              <w:rPr>
                <w:rFonts w:cs="Times New Roman"/>
                <w:szCs w:val="22"/>
                <w:lang w:bidi="th-TH"/>
              </w:rPr>
            </w:pPr>
          </w:p>
        </w:tc>
        <w:tc>
          <w:tcPr>
            <w:tcW w:w="1242" w:type="dxa"/>
          </w:tcPr>
          <w:p w:rsidR="00D203E5" w:rsidRPr="005B4A92" w:rsidDel="000A2904" w:rsidRDefault="00D203E5" w:rsidP="00ED14B5">
            <w:pPr>
              <w:tabs>
                <w:tab w:val="decimal" w:pos="930"/>
              </w:tabs>
              <w:spacing w:line="240" w:lineRule="exact"/>
              <w:ind w:left="-108" w:right="-115"/>
              <w:rPr>
                <w:rFonts w:eastAsia="MS Mincho" w:cs="Times New Roman"/>
                <w:szCs w:val="22"/>
              </w:rPr>
            </w:pPr>
          </w:p>
        </w:tc>
        <w:tc>
          <w:tcPr>
            <w:tcW w:w="261"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1269" w:type="dxa"/>
          </w:tcPr>
          <w:p w:rsidR="00D203E5" w:rsidRPr="005B4A92" w:rsidDel="000A2904" w:rsidRDefault="00D203E5" w:rsidP="00D203E5">
            <w:pPr>
              <w:tabs>
                <w:tab w:val="decimal" w:pos="981"/>
              </w:tabs>
              <w:spacing w:line="240" w:lineRule="exact"/>
              <w:ind w:right="-108"/>
              <w:rPr>
                <w:rFonts w:eastAsia="MS Mincho" w:cs="Times New Roman"/>
                <w:szCs w:val="22"/>
              </w:rPr>
            </w:pPr>
          </w:p>
        </w:tc>
        <w:tc>
          <w:tcPr>
            <w:tcW w:w="243"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1287"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262" w:type="dxa"/>
            <w:tcBorders>
              <w:left w:val="nil"/>
            </w:tcBorders>
          </w:tcPr>
          <w:p w:rsidR="00D203E5" w:rsidRPr="005B4A92" w:rsidRDefault="00D203E5" w:rsidP="00D203E5">
            <w:pPr>
              <w:tabs>
                <w:tab w:val="decimal" w:pos="792"/>
                <w:tab w:val="decimal" w:pos="1287"/>
              </w:tabs>
              <w:spacing w:line="240" w:lineRule="exact"/>
              <w:ind w:left="-108" w:right="-108"/>
              <w:rPr>
                <w:rFonts w:eastAsia="MS Mincho" w:cs="Times New Roman"/>
                <w:szCs w:val="22"/>
              </w:rPr>
            </w:pPr>
          </w:p>
        </w:tc>
        <w:tc>
          <w:tcPr>
            <w:tcW w:w="1186" w:type="dxa"/>
          </w:tcPr>
          <w:p w:rsidR="00D203E5" w:rsidRPr="005B4A92" w:rsidDel="000A2904" w:rsidRDefault="00D203E5" w:rsidP="00711E2F">
            <w:pPr>
              <w:tabs>
                <w:tab w:val="decimal" w:pos="925"/>
              </w:tabs>
              <w:spacing w:line="240" w:lineRule="exact"/>
              <w:ind w:left="-108" w:right="-108"/>
              <w:rPr>
                <w:rFonts w:eastAsia="MS Mincho" w:cs="Times New Roman"/>
                <w:szCs w:val="22"/>
              </w:rPr>
            </w:pPr>
          </w:p>
        </w:tc>
      </w:tr>
      <w:tr w:rsidR="00D203E5" w:rsidRPr="005B4A92" w:rsidTr="00D203E5">
        <w:trPr>
          <w:trHeight w:val="209"/>
        </w:trPr>
        <w:tc>
          <w:tcPr>
            <w:tcW w:w="3330" w:type="dxa"/>
            <w:vAlign w:val="center"/>
          </w:tcPr>
          <w:p w:rsidR="00D203E5" w:rsidRPr="005B4A92" w:rsidRDefault="00D203E5" w:rsidP="00D203E5">
            <w:pPr>
              <w:spacing w:line="240" w:lineRule="exact"/>
              <w:ind w:left="180" w:hanging="180"/>
              <w:rPr>
                <w:rFonts w:cs="Times New Roman"/>
                <w:szCs w:val="22"/>
                <w:lang w:bidi="th-TH"/>
              </w:rPr>
            </w:pPr>
            <w:r w:rsidRPr="005B4A92">
              <w:rPr>
                <w:rFonts w:cs="Times New Roman"/>
                <w:b/>
                <w:bCs/>
                <w:szCs w:val="22"/>
              </w:rPr>
              <w:t>Included in profit or loss</w:t>
            </w:r>
          </w:p>
        </w:tc>
        <w:tc>
          <w:tcPr>
            <w:tcW w:w="1242" w:type="dxa"/>
          </w:tcPr>
          <w:p w:rsidR="00D203E5" w:rsidRPr="005B4A92" w:rsidDel="000A2904" w:rsidRDefault="00D203E5" w:rsidP="00ED14B5">
            <w:pPr>
              <w:tabs>
                <w:tab w:val="decimal" w:pos="930"/>
              </w:tabs>
              <w:spacing w:line="240" w:lineRule="exact"/>
              <w:ind w:left="-108" w:right="-115"/>
              <w:rPr>
                <w:rFonts w:eastAsia="MS Mincho" w:cs="Times New Roman"/>
                <w:szCs w:val="22"/>
              </w:rPr>
            </w:pPr>
          </w:p>
        </w:tc>
        <w:tc>
          <w:tcPr>
            <w:tcW w:w="261"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1269" w:type="dxa"/>
          </w:tcPr>
          <w:p w:rsidR="00D203E5" w:rsidRPr="005B4A92" w:rsidDel="000A2904" w:rsidRDefault="00D203E5" w:rsidP="00D203E5">
            <w:pPr>
              <w:tabs>
                <w:tab w:val="decimal" w:pos="981"/>
              </w:tabs>
              <w:spacing w:line="240" w:lineRule="exact"/>
              <w:ind w:right="-108"/>
              <w:rPr>
                <w:rFonts w:eastAsia="MS Mincho" w:cs="Times New Roman"/>
                <w:szCs w:val="22"/>
              </w:rPr>
            </w:pPr>
          </w:p>
        </w:tc>
        <w:tc>
          <w:tcPr>
            <w:tcW w:w="243"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1287" w:type="dxa"/>
          </w:tcPr>
          <w:p w:rsidR="00D203E5" w:rsidRPr="005B4A92" w:rsidDel="000A2904" w:rsidRDefault="00D203E5" w:rsidP="00D203E5">
            <w:pPr>
              <w:tabs>
                <w:tab w:val="decimal" w:pos="1152"/>
              </w:tabs>
              <w:spacing w:line="240" w:lineRule="exact"/>
              <w:ind w:left="-108" w:right="-108"/>
              <w:rPr>
                <w:rFonts w:eastAsia="MS Mincho" w:cs="Times New Roman"/>
                <w:szCs w:val="22"/>
              </w:rPr>
            </w:pPr>
          </w:p>
        </w:tc>
        <w:tc>
          <w:tcPr>
            <w:tcW w:w="262" w:type="dxa"/>
            <w:tcBorders>
              <w:left w:val="nil"/>
            </w:tcBorders>
          </w:tcPr>
          <w:p w:rsidR="00D203E5" w:rsidRPr="005B4A92" w:rsidRDefault="00D203E5" w:rsidP="00D203E5">
            <w:pPr>
              <w:tabs>
                <w:tab w:val="decimal" w:pos="792"/>
                <w:tab w:val="decimal" w:pos="1287"/>
              </w:tabs>
              <w:spacing w:line="240" w:lineRule="exact"/>
              <w:ind w:left="-108" w:right="-108"/>
              <w:rPr>
                <w:rFonts w:eastAsia="MS Mincho" w:cs="Times New Roman"/>
                <w:szCs w:val="22"/>
              </w:rPr>
            </w:pPr>
          </w:p>
        </w:tc>
        <w:tc>
          <w:tcPr>
            <w:tcW w:w="1186" w:type="dxa"/>
          </w:tcPr>
          <w:p w:rsidR="00D203E5" w:rsidRPr="005B4A92" w:rsidDel="000A2904" w:rsidRDefault="00D203E5" w:rsidP="00711E2F">
            <w:pPr>
              <w:tabs>
                <w:tab w:val="decimal" w:pos="925"/>
              </w:tabs>
              <w:spacing w:line="240" w:lineRule="exact"/>
              <w:ind w:left="-108" w:right="-108"/>
              <w:rPr>
                <w:rFonts w:eastAsia="MS Mincho" w:cs="Times New Roman"/>
                <w:szCs w:val="22"/>
              </w:rPr>
            </w:pPr>
          </w:p>
        </w:tc>
      </w:tr>
      <w:tr w:rsidR="00D203E5" w:rsidRPr="005B4A92" w:rsidTr="00D203E5">
        <w:trPr>
          <w:trHeight w:val="249"/>
        </w:trPr>
        <w:tc>
          <w:tcPr>
            <w:tcW w:w="3330" w:type="dxa"/>
            <w:vAlign w:val="center"/>
          </w:tcPr>
          <w:p w:rsidR="00D203E5" w:rsidRPr="005B4A92" w:rsidRDefault="00D203E5" w:rsidP="00D203E5">
            <w:pPr>
              <w:spacing w:line="240" w:lineRule="exact"/>
              <w:ind w:left="180" w:hanging="180"/>
              <w:rPr>
                <w:rFonts w:cs="Times New Roman"/>
                <w:szCs w:val="22"/>
              </w:rPr>
            </w:pPr>
            <w:r w:rsidRPr="005B4A92">
              <w:rPr>
                <w:rFonts w:cs="Times New Roman"/>
                <w:szCs w:val="22"/>
                <w:lang w:bidi="th-TH"/>
              </w:rPr>
              <w:t>Current service cost</w:t>
            </w:r>
          </w:p>
        </w:tc>
        <w:tc>
          <w:tcPr>
            <w:tcW w:w="1242" w:type="dxa"/>
            <w:shd w:val="clear" w:color="auto" w:fill="auto"/>
          </w:tcPr>
          <w:p w:rsidR="00D203E5" w:rsidRPr="005B4A92" w:rsidRDefault="00EC5F27" w:rsidP="00ED14B5">
            <w:pPr>
              <w:tabs>
                <w:tab w:val="decimal" w:pos="930"/>
              </w:tabs>
              <w:spacing w:line="240" w:lineRule="exact"/>
              <w:ind w:left="-108" w:right="-115"/>
              <w:rPr>
                <w:rFonts w:eastAsia="MS Mincho" w:cs="Times New Roman"/>
                <w:szCs w:val="22"/>
              </w:rPr>
            </w:pPr>
            <w:r>
              <w:rPr>
                <w:rFonts w:eastAsia="MS Mincho" w:cs="Times New Roman"/>
                <w:szCs w:val="22"/>
              </w:rPr>
              <w:t>13,688</w:t>
            </w:r>
          </w:p>
        </w:tc>
        <w:tc>
          <w:tcPr>
            <w:tcW w:w="261"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69" w:type="dxa"/>
            <w:shd w:val="clear" w:color="auto" w:fill="auto"/>
          </w:tcPr>
          <w:p w:rsidR="00D203E5" w:rsidRPr="005B4A92" w:rsidRDefault="00D203E5" w:rsidP="00D203E5">
            <w:pPr>
              <w:tabs>
                <w:tab w:val="decimal" w:pos="981"/>
              </w:tabs>
              <w:spacing w:line="240" w:lineRule="exact"/>
              <w:ind w:right="-115"/>
              <w:rPr>
                <w:rFonts w:eastAsia="MS Mincho" w:cs="Times New Roman"/>
                <w:szCs w:val="22"/>
              </w:rPr>
            </w:pPr>
            <w:r w:rsidRPr="005B4A92">
              <w:rPr>
                <w:rFonts w:eastAsia="MS Mincho" w:cs="Times New Roman"/>
                <w:szCs w:val="22"/>
              </w:rPr>
              <w:t>12,200</w:t>
            </w:r>
          </w:p>
        </w:tc>
        <w:tc>
          <w:tcPr>
            <w:tcW w:w="243"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87" w:type="dxa"/>
            <w:shd w:val="clear" w:color="auto" w:fill="auto"/>
          </w:tcPr>
          <w:p w:rsidR="00D203E5" w:rsidRPr="005B4A92" w:rsidRDefault="00EC5F27" w:rsidP="00D203E5">
            <w:pPr>
              <w:tabs>
                <w:tab w:val="decimal" w:pos="962"/>
              </w:tabs>
              <w:spacing w:line="240" w:lineRule="exact"/>
              <w:ind w:left="-108" w:right="-108"/>
              <w:rPr>
                <w:rFonts w:eastAsia="MS Mincho" w:cs="Times New Roman"/>
                <w:szCs w:val="22"/>
              </w:rPr>
            </w:pPr>
            <w:r>
              <w:rPr>
                <w:rFonts w:eastAsia="MS Mincho" w:cs="Times New Roman"/>
                <w:szCs w:val="22"/>
              </w:rPr>
              <w:t>10,242</w:t>
            </w:r>
          </w:p>
        </w:tc>
        <w:tc>
          <w:tcPr>
            <w:tcW w:w="262" w:type="dxa"/>
          </w:tcPr>
          <w:p w:rsidR="00D203E5" w:rsidRPr="005B4A92" w:rsidRDefault="00D203E5" w:rsidP="00D203E5">
            <w:pPr>
              <w:tabs>
                <w:tab w:val="decimal" w:pos="792"/>
                <w:tab w:val="decimal" w:pos="1287"/>
              </w:tabs>
              <w:spacing w:line="240" w:lineRule="exact"/>
              <w:ind w:left="-108" w:right="-108"/>
              <w:rPr>
                <w:rFonts w:eastAsia="MS Mincho" w:cs="Times New Roman"/>
                <w:szCs w:val="22"/>
              </w:rPr>
            </w:pPr>
          </w:p>
        </w:tc>
        <w:tc>
          <w:tcPr>
            <w:tcW w:w="1186" w:type="dxa"/>
          </w:tcPr>
          <w:p w:rsidR="00D203E5" w:rsidRPr="005B4A92" w:rsidRDefault="00D203E5" w:rsidP="00711E2F">
            <w:pPr>
              <w:tabs>
                <w:tab w:val="decimal" w:pos="925"/>
              </w:tabs>
              <w:spacing w:line="240" w:lineRule="exact"/>
              <w:ind w:left="-108" w:right="-108"/>
              <w:rPr>
                <w:rFonts w:eastAsia="MS Mincho" w:cs="Times New Roman"/>
                <w:szCs w:val="22"/>
              </w:rPr>
            </w:pPr>
            <w:r w:rsidRPr="005B4A92">
              <w:rPr>
                <w:rFonts w:eastAsia="MS Mincho" w:cs="Times New Roman"/>
                <w:szCs w:val="22"/>
              </w:rPr>
              <w:t>9,297</w:t>
            </w:r>
          </w:p>
        </w:tc>
      </w:tr>
      <w:tr w:rsidR="00D203E5" w:rsidRPr="005B4A92" w:rsidTr="00D203E5">
        <w:trPr>
          <w:trHeight w:val="249"/>
        </w:trPr>
        <w:tc>
          <w:tcPr>
            <w:tcW w:w="3330" w:type="dxa"/>
            <w:vAlign w:val="center"/>
          </w:tcPr>
          <w:p w:rsidR="00D203E5" w:rsidRPr="005B4A92" w:rsidRDefault="00D203E5" w:rsidP="00D203E5">
            <w:pPr>
              <w:spacing w:line="240" w:lineRule="exact"/>
              <w:ind w:left="180" w:hanging="180"/>
              <w:rPr>
                <w:rFonts w:cs="Times New Roman"/>
                <w:szCs w:val="22"/>
              </w:rPr>
            </w:pPr>
            <w:r w:rsidRPr="005B4A92">
              <w:rPr>
                <w:rFonts w:cs="Times New Roman"/>
                <w:szCs w:val="22"/>
                <w:lang w:bidi="th-TH"/>
              </w:rPr>
              <w:t>Interest on obligation</w:t>
            </w:r>
          </w:p>
        </w:tc>
        <w:tc>
          <w:tcPr>
            <w:tcW w:w="1242" w:type="dxa"/>
            <w:shd w:val="clear" w:color="auto" w:fill="auto"/>
          </w:tcPr>
          <w:p w:rsidR="00D203E5" w:rsidRPr="005B4A92" w:rsidRDefault="00ED14B5" w:rsidP="00ED14B5">
            <w:pPr>
              <w:tabs>
                <w:tab w:val="decimal" w:pos="930"/>
              </w:tabs>
              <w:spacing w:line="240" w:lineRule="exact"/>
              <w:ind w:left="-108" w:right="-115"/>
              <w:rPr>
                <w:rFonts w:eastAsia="MS Mincho" w:cs="Times New Roman"/>
                <w:szCs w:val="22"/>
              </w:rPr>
            </w:pPr>
            <w:r>
              <w:rPr>
                <w:rFonts w:eastAsia="MS Mincho" w:cs="Times New Roman"/>
                <w:szCs w:val="22"/>
              </w:rPr>
              <w:t>2,620</w:t>
            </w:r>
          </w:p>
        </w:tc>
        <w:tc>
          <w:tcPr>
            <w:tcW w:w="261"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69" w:type="dxa"/>
            <w:shd w:val="clear" w:color="auto" w:fill="auto"/>
          </w:tcPr>
          <w:p w:rsidR="00D203E5" w:rsidRPr="005B4A92" w:rsidRDefault="00D203E5" w:rsidP="00D203E5">
            <w:pPr>
              <w:tabs>
                <w:tab w:val="decimal" w:pos="981"/>
              </w:tabs>
              <w:spacing w:line="240" w:lineRule="exact"/>
              <w:ind w:right="-115"/>
              <w:rPr>
                <w:rFonts w:eastAsia="MS Mincho" w:cs="Times New Roman"/>
                <w:szCs w:val="22"/>
              </w:rPr>
            </w:pPr>
            <w:r w:rsidRPr="005B4A92">
              <w:rPr>
                <w:rFonts w:eastAsia="MS Mincho" w:cs="Times New Roman"/>
                <w:szCs w:val="22"/>
              </w:rPr>
              <w:t>2,276</w:t>
            </w:r>
          </w:p>
        </w:tc>
        <w:tc>
          <w:tcPr>
            <w:tcW w:w="243"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87" w:type="dxa"/>
            <w:shd w:val="clear" w:color="auto" w:fill="auto"/>
          </w:tcPr>
          <w:p w:rsidR="00D203E5" w:rsidRPr="005B4A92" w:rsidRDefault="00ED14B5" w:rsidP="00D203E5">
            <w:pPr>
              <w:tabs>
                <w:tab w:val="decimal" w:pos="962"/>
              </w:tabs>
              <w:spacing w:line="240" w:lineRule="exact"/>
              <w:ind w:left="-108" w:right="-108"/>
              <w:rPr>
                <w:rFonts w:eastAsia="MS Mincho" w:cs="Times New Roman"/>
                <w:szCs w:val="22"/>
              </w:rPr>
            </w:pPr>
            <w:r>
              <w:rPr>
                <w:rFonts w:eastAsia="MS Mincho" w:cs="Times New Roman"/>
                <w:szCs w:val="22"/>
              </w:rPr>
              <w:t>2,521</w:t>
            </w:r>
          </w:p>
        </w:tc>
        <w:tc>
          <w:tcPr>
            <w:tcW w:w="262" w:type="dxa"/>
          </w:tcPr>
          <w:p w:rsidR="00D203E5" w:rsidRPr="005B4A92" w:rsidRDefault="00D203E5" w:rsidP="00D203E5">
            <w:pPr>
              <w:tabs>
                <w:tab w:val="decimal" w:pos="792"/>
                <w:tab w:val="decimal" w:pos="1287"/>
              </w:tabs>
              <w:spacing w:line="240" w:lineRule="exact"/>
              <w:ind w:left="-108" w:right="-108"/>
              <w:rPr>
                <w:rFonts w:eastAsia="MS Mincho" w:cs="Times New Roman"/>
                <w:szCs w:val="22"/>
              </w:rPr>
            </w:pPr>
          </w:p>
        </w:tc>
        <w:tc>
          <w:tcPr>
            <w:tcW w:w="1186" w:type="dxa"/>
          </w:tcPr>
          <w:p w:rsidR="00D203E5" w:rsidRPr="005B4A92" w:rsidRDefault="00D203E5" w:rsidP="00711E2F">
            <w:pPr>
              <w:tabs>
                <w:tab w:val="decimal" w:pos="925"/>
              </w:tabs>
              <w:spacing w:line="240" w:lineRule="exact"/>
              <w:ind w:left="-108" w:right="-108"/>
              <w:rPr>
                <w:rFonts w:eastAsia="MS Mincho" w:cs="Times New Roman"/>
                <w:szCs w:val="22"/>
              </w:rPr>
            </w:pPr>
            <w:r w:rsidRPr="005B4A92">
              <w:rPr>
                <w:rFonts w:eastAsia="MS Mincho" w:cs="Times New Roman"/>
                <w:szCs w:val="22"/>
              </w:rPr>
              <w:t>2,226</w:t>
            </w:r>
          </w:p>
        </w:tc>
      </w:tr>
      <w:tr w:rsidR="00EC5F27" w:rsidRPr="005B4A92" w:rsidTr="00D203E5">
        <w:trPr>
          <w:trHeight w:val="249"/>
        </w:trPr>
        <w:tc>
          <w:tcPr>
            <w:tcW w:w="3330" w:type="dxa"/>
            <w:vAlign w:val="center"/>
          </w:tcPr>
          <w:p w:rsidR="002D1F30" w:rsidRDefault="00EC5F27" w:rsidP="00EC5F27">
            <w:pPr>
              <w:spacing w:line="240" w:lineRule="exact"/>
              <w:ind w:left="180" w:hanging="180"/>
              <w:rPr>
                <w:rFonts w:cs="Times New Roman"/>
                <w:szCs w:val="22"/>
                <w:lang w:bidi="th-TH"/>
              </w:rPr>
            </w:pPr>
            <w:r>
              <w:rPr>
                <w:rFonts w:cs="Times New Roman"/>
                <w:szCs w:val="22"/>
                <w:lang w:bidi="th-TH"/>
              </w:rPr>
              <w:t>Actuarial</w:t>
            </w:r>
            <w:r w:rsidRPr="007C0FC8">
              <w:rPr>
                <w:rFonts w:cs="Times New Roman"/>
                <w:szCs w:val="22"/>
                <w:lang w:bidi="th-TH"/>
              </w:rPr>
              <w:t xml:space="preserve"> gains</w:t>
            </w:r>
            <w:r w:rsidR="002D1F30">
              <w:rPr>
                <w:rFonts w:cs="Times New Roman"/>
                <w:szCs w:val="22"/>
                <w:lang w:bidi="th-TH"/>
              </w:rPr>
              <w:t xml:space="preserve"> at </w:t>
            </w:r>
          </w:p>
          <w:p w:rsidR="00EC5F27" w:rsidRPr="005B4A92" w:rsidRDefault="002D1F30" w:rsidP="002D1F30">
            <w:pPr>
              <w:spacing w:line="240" w:lineRule="exact"/>
              <w:ind w:left="180" w:hanging="18"/>
              <w:rPr>
                <w:rFonts w:cs="Times New Roman"/>
                <w:szCs w:val="22"/>
                <w:lang w:bidi="th-TH"/>
              </w:rPr>
            </w:pPr>
            <w:r>
              <w:rPr>
                <w:rFonts w:cs="Times New Roman"/>
                <w:szCs w:val="22"/>
                <w:lang w:bidi="th-TH"/>
              </w:rPr>
              <w:t>benefit payment date</w:t>
            </w:r>
          </w:p>
        </w:tc>
        <w:tc>
          <w:tcPr>
            <w:tcW w:w="1242" w:type="dxa"/>
            <w:shd w:val="clear" w:color="auto" w:fill="auto"/>
          </w:tcPr>
          <w:p w:rsidR="00FB446F" w:rsidRDefault="00FB446F" w:rsidP="00EC5F27">
            <w:pPr>
              <w:tabs>
                <w:tab w:val="decimal" w:pos="930"/>
              </w:tabs>
              <w:spacing w:line="240" w:lineRule="exact"/>
              <w:ind w:left="-108" w:right="-115"/>
              <w:rPr>
                <w:rFonts w:eastAsia="MS Mincho" w:cs="Times New Roman"/>
                <w:szCs w:val="22"/>
              </w:rPr>
            </w:pPr>
          </w:p>
          <w:p w:rsidR="00EC5F27" w:rsidRDefault="00EC5F27" w:rsidP="00EC5F27">
            <w:pPr>
              <w:tabs>
                <w:tab w:val="decimal" w:pos="930"/>
              </w:tabs>
              <w:spacing w:line="240" w:lineRule="exact"/>
              <w:ind w:left="-108" w:right="-115"/>
              <w:rPr>
                <w:rFonts w:eastAsia="MS Mincho" w:cs="Times New Roman"/>
                <w:szCs w:val="22"/>
              </w:rPr>
            </w:pPr>
            <w:r>
              <w:rPr>
                <w:rFonts w:eastAsia="MS Mincho" w:cs="Times New Roman"/>
                <w:szCs w:val="22"/>
              </w:rPr>
              <w:t>(4,802)</w:t>
            </w:r>
          </w:p>
        </w:tc>
        <w:tc>
          <w:tcPr>
            <w:tcW w:w="261" w:type="dxa"/>
            <w:shd w:val="clear" w:color="auto" w:fill="auto"/>
          </w:tcPr>
          <w:p w:rsidR="00EC5F27" w:rsidRPr="005B4A92" w:rsidRDefault="00EC5F27" w:rsidP="00EC5F27">
            <w:pPr>
              <w:tabs>
                <w:tab w:val="decimal" w:pos="1152"/>
              </w:tabs>
              <w:spacing w:line="240" w:lineRule="exact"/>
              <w:ind w:left="-108" w:right="-108"/>
              <w:rPr>
                <w:rFonts w:eastAsia="MS Mincho" w:cs="Times New Roman"/>
                <w:szCs w:val="22"/>
              </w:rPr>
            </w:pPr>
          </w:p>
        </w:tc>
        <w:tc>
          <w:tcPr>
            <w:tcW w:w="1269" w:type="dxa"/>
            <w:shd w:val="clear" w:color="auto" w:fill="auto"/>
          </w:tcPr>
          <w:p w:rsidR="00FB446F" w:rsidRDefault="00FB446F" w:rsidP="00EC5F27">
            <w:pPr>
              <w:tabs>
                <w:tab w:val="decimal" w:pos="735"/>
              </w:tabs>
              <w:spacing w:line="240" w:lineRule="exact"/>
              <w:ind w:right="-115"/>
              <w:rPr>
                <w:rFonts w:eastAsia="MS Mincho" w:cs="Times New Roman"/>
                <w:szCs w:val="22"/>
              </w:rPr>
            </w:pPr>
          </w:p>
          <w:p w:rsidR="00EC5F27" w:rsidRPr="007C0FC8" w:rsidRDefault="00EC5F27" w:rsidP="00EC5F27">
            <w:pPr>
              <w:tabs>
                <w:tab w:val="decimal" w:pos="735"/>
              </w:tabs>
              <w:spacing w:line="240" w:lineRule="exact"/>
              <w:ind w:right="-115"/>
              <w:rPr>
                <w:rFonts w:eastAsia="MS Mincho" w:cs="Times New Roman"/>
                <w:szCs w:val="22"/>
              </w:rPr>
            </w:pPr>
            <w:r>
              <w:rPr>
                <w:rFonts w:eastAsia="MS Mincho" w:cs="Times New Roman"/>
                <w:szCs w:val="22"/>
              </w:rPr>
              <w:t>-</w:t>
            </w:r>
          </w:p>
        </w:tc>
        <w:tc>
          <w:tcPr>
            <w:tcW w:w="243" w:type="dxa"/>
            <w:shd w:val="clear" w:color="auto" w:fill="auto"/>
          </w:tcPr>
          <w:p w:rsidR="00EC5F27" w:rsidRPr="007C0FC8" w:rsidRDefault="00EC5F27" w:rsidP="00EC5F27">
            <w:pPr>
              <w:tabs>
                <w:tab w:val="decimal" w:pos="792"/>
              </w:tabs>
              <w:spacing w:line="240" w:lineRule="exact"/>
              <w:ind w:left="-108" w:right="-108"/>
              <w:rPr>
                <w:rFonts w:eastAsia="MS Mincho" w:cs="Times New Roman"/>
                <w:szCs w:val="22"/>
              </w:rPr>
            </w:pPr>
          </w:p>
        </w:tc>
        <w:tc>
          <w:tcPr>
            <w:tcW w:w="1287" w:type="dxa"/>
            <w:shd w:val="clear" w:color="auto" w:fill="auto"/>
          </w:tcPr>
          <w:p w:rsidR="00FB446F" w:rsidRDefault="00FB446F" w:rsidP="00EC5F27">
            <w:pPr>
              <w:tabs>
                <w:tab w:val="decimal" w:pos="962"/>
              </w:tabs>
              <w:spacing w:line="240" w:lineRule="exact"/>
              <w:ind w:left="-108" w:right="-108"/>
              <w:rPr>
                <w:rFonts w:eastAsia="MS Mincho" w:cs="Times New Roman"/>
                <w:szCs w:val="22"/>
              </w:rPr>
            </w:pPr>
          </w:p>
          <w:p w:rsidR="00EC5F27" w:rsidRDefault="00EC5F27" w:rsidP="00EC5F27">
            <w:pPr>
              <w:tabs>
                <w:tab w:val="decimal" w:pos="962"/>
              </w:tabs>
              <w:spacing w:line="240" w:lineRule="exact"/>
              <w:ind w:left="-108" w:right="-108"/>
              <w:rPr>
                <w:rFonts w:eastAsia="MS Mincho" w:cs="Times New Roman"/>
                <w:szCs w:val="22"/>
              </w:rPr>
            </w:pPr>
            <w:r>
              <w:rPr>
                <w:rFonts w:eastAsia="MS Mincho" w:cs="Times New Roman"/>
                <w:szCs w:val="22"/>
              </w:rPr>
              <w:t>(4,802)</w:t>
            </w:r>
          </w:p>
        </w:tc>
        <w:tc>
          <w:tcPr>
            <w:tcW w:w="262" w:type="dxa"/>
          </w:tcPr>
          <w:p w:rsidR="00EC5F27" w:rsidRPr="005B4A92" w:rsidRDefault="00EC5F27" w:rsidP="00EC5F27">
            <w:pPr>
              <w:tabs>
                <w:tab w:val="decimal" w:pos="792"/>
                <w:tab w:val="decimal" w:pos="1287"/>
              </w:tabs>
              <w:spacing w:line="240" w:lineRule="exact"/>
              <w:ind w:left="-108" w:right="-108"/>
              <w:rPr>
                <w:rFonts w:eastAsia="MS Mincho" w:cs="Times New Roman"/>
                <w:szCs w:val="22"/>
              </w:rPr>
            </w:pPr>
          </w:p>
        </w:tc>
        <w:tc>
          <w:tcPr>
            <w:tcW w:w="1186" w:type="dxa"/>
          </w:tcPr>
          <w:p w:rsidR="00FB446F" w:rsidRDefault="00FB446F" w:rsidP="00EC5F27">
            <w:pPr>
              <w:tabs>
                <w:tab w:val="decimal" w:pos="735"/>
              </w:tabs>
              <w:spacing w:line="240" w:lineRule="exact"/>
              <w:ind w:right="-115"/>
              <w:rPr>
                <w:rFonts w:eastAsia="MS Mincho" w:cs="Times New Roman"/>
                <w:szCs w:val="22"/>
              </w:rPr>
            </w:pPr>
          </w:p>
          <w:p w:rsidR="00EC5F27" w:rsidRPr="007C0FC8" w:rsidRDefault="00EC5F27" w:rsidP="00EC5F27">
            <w:pPr>
              <w:tabs>
                <w:tab w:val="decimal" w:pos="735"/>
              </w:tabs>
              <w:spacing w:line="240" w:lineRule="exact"/>
              <w:ind w:right="-115"/>
              <w:rPr>
                <w:rFonts w:eastAsia="MS Mincho" w:cs="Times New Roman"/>
                <w:szCs w:val="22"/>
              </w:rPr>
            </w:pPr>
            <w:r>
              <w:rPr>
                <w:rFonts w:eastAsia="MS Mincho" w:cs="Times New Roman"/>
                <w:szCs w:val="22"/>
              </w:rPr>
              <w:t>-</w:t>
            </w:r>
          </w:p>
        </w:tc>
      </w:tr>
      <w:tr w:rsidR="00D203E5" w:rsidRPr="005B4A92" w:rsidTr="00ED14B5">
        <w:trPr>
          <w:trHeight w:val="249"/>
        </w:trPr>
        <w:tc>
          <w:tcPr>
            <w:tcW w:w="3330" w:type="dxa"/>
            <w:vAlign w:val="center"/>
          </w:tcPr>
          <w:p w:rsidR="00D203E5" w:rsidRPr="005B4A92" w:rsidRDefault="00D203E5" w:rsidP="00D203E5">
            <w:pPr>
              <w:spacing w:line="240" w:lineRule="exact"/>
              <w:ind w:left="180" w:hanging="180"/>
              <w:rPr>
                <w:rFonts w:cs="Times New Roman"/>
                <w:szCs w:val="22"/>
                <w:lang w:bidi="th-TH"/>
              </w:rPr>
            </w:pPr>
          </w:p>
        </w:tc>
        <w:tc>
          <w:tcPr>
            <w:tcW w:w="1242" w:type="dxa"/>
            <w:tcBorders>
              <w:top w:val="single" w:sz="4" w:space="0" w:color="auto"/>
            </w:tcBorders>
            <w:shd w:val="clear" w:color="auto" w:fill="auto"/>
          </w:tcPr>
          <w:p w:rsidR="00D203E5" w:rsidRPr="003E36C0" w:rsidRDefault="00ED14B5" w:rsidP="00ED14B5">
            <w:pPr>
              <w:tabs>
                <w:tab w:val="decimal" w:pos="930"/>
              </w:tabs>
              <w:spacing w:line="240" w:lineRule="exact"/>
              <w:ind w:left="-108" w:right="-115"/>
              <w:rPr>
                <w:rFonts w:eastAsia="MS Mincho" w:cs="Times New Roman"/>
                <w:b/>
                <w:bCs/>
                <w:szCs w:val="22"/>
              </w:rPr>
            </w:pPr>
            <w:r>
              <w:rPr>
                <w:rFonts w:eastAsia="MS Mincho" w:cs="Times New Roman"/>
                <w:b/>
                <w:bCs/>
                <w:szCs w:val="22"/>
              </w:rPr>
              <w:t>11,50</w:t>
            </w:r>
            <w:r w:rsidR="00EC5F27">
              <w:rPr>
                <w:rFonts w:eastAsia="MS Mincho" w:cs="Times New Roman"/>
                <w:b/>
                <w:bCs/>
                <w:szCs w:val="22"/>
              </w:rPr>
              <w:t>6</w:t>
            </w:r>
          </w:p>
        </w:tc>
        <w:tc>
          <w:tcPr>
            <w:tcW w:w="261"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69" w:type="dxa"/>
            <w:tcBorders>
              <w:top w:val="single" w:sz="4" w:space="0" w:color="auto"/>
            </w:tcBorders>
            <w:shd w:val="clear" w:color="auto" w:fill="auto"/>
          </w:tcPr>
          <w:p w:rsidR="00D203E5" w:rsidRPr="005B4A92" w:rsidRDefault="00D203E5" w:rsidP="00D203E5">
            <w:pPr>
              <w:tabs>
                <w:tab w:val="decimal" w:pos="981"/>
              </w:tabs>
              <w:spacing w:line="240" w:lineRule="exact"/>
              <w:ind w:right="-115"/>
              <w:rPr>
                <w:rFonts w:eastAsia="MS Mincho" w:cs="Times New Roman"/>
                <w:b/>
                <w:bCs/>
                <w:szCs w:val="22"/>
              </w:rPr>
            </w:pPr>
            <w:r w:rsidRPr="005B4A92">
              <w:rPr>
                <w:rFonts w:eastAsia="MS Mincho" w:cs="Times New Roman"/>
                <w:b/>
                <w:bCs/>
                <w:szCs w:val="22"/>
              </w:rPr>
              <w:t>14,476</w:t>
            </w:r>
          </w:p>
        </w:tc>
        <w:tc>
          <w:tcPr>
            <w:tcW w:w="243" w:type="dxa"/>
            <w:shd w:val="clear" w:color="auto" w:fill="auto"/>
          </w:tcPr>
          <w:p w:rsidR="00D203E5" w:rsidRPr="005B4A92" w:rsidRDefault="00D203E5" w:rsidP="00D203E5">
            <w:pPr>
              <w:tabs>
                <w:tab w:val="decimal" w:pos="1152"/>
              </w:tabs>
              <w:spacing w:line="240" w:lineRule="exact"/>
              <w:ind w:left="-108" w:right="-108"/>
              <w:rPr>
                <w:rFonts w:eastAsia="MS Mincho" w:cs="Times New Roman"/>
                <w:szCs w:val="22"/>
              </w:rPr>
            </w:pPr>
          </w:p>
        </w:tc>
        <w:tc>
          <w:tcPr>
            <w:tcW w:w="1287" w:type="dxa"/>
            <w:tcBorders>
              <w:top w:val="single" w:sz="4" w:space="0" w:color="auto"/>
            </w:tcBorders>
            <w:shd w:val="clear" w:color="auto" w:fill="auto"/>
          </w:tcPr>
          <w:p w:rsidR="00D203E5" w:rsidRPr="003E36C0" w:rsidRDefault="00ED14B5" w:rsidP="00EC5F27">
            <w:pPr>
              <w:tabs>
                <w:tab w:val="decimal" w:pos="962"/>
              </w:tabs>
              <w:spacing w:line="240" w:lineRule="exact"/>
              <w:ind w:left="-108" w:right="-108"/>
              <w:rPr>
                <w:rFonts w:eastAsia="MS Mincho" w:cs="Times New Roman"/>
                <w:b/>
                <w:bCs/>
                <w:szCs w:val="22"/>
              </w:rPr>
            </w:pPr>
            <w:r>
              <w:rPr>
                <w:rFonts w:eastAsia="MS Mincho" w:cs="Times New Roman"/>
                <w:b/>
                <w:bCs/>
                <w:szCs w:val="22"/>
              </w:rPr>
              <w:t>7,96</w:t>
            </w:r>
            <w:r w:rsidR="00EC5F27">
              <w:rPr>
                <w:rFonts w:eastAsia="MS Mincho" w:cs="Times New Roman"/>
                <w:b/>
                <w:bCs/>
                <w:szCs w:val="22"/>
              </w:rPr>
              <w:t>1</w:t>
            </w:r>
          </w:p>
        </w:tc>
        <w:tc>
          <w:tcPr>
            <w:tcW w:w="262" w:type="dxa"/>
          </w:tcPr>
          <w:p w:rsidR="00D203E5" w:rsidRPr="003E36C0" w:rsidRDefault="00D203E5" w:rsidP="00D203E5">
            <w:pPr>
              <w:tabs>
                <w:tab w:val="decimal" w:pos="792"/>
                <w:tab w:val="decimal" w:pos="1287"/>
              </w:tabs>
              <w:spacing w:line="240" w:lineRule="exact"/>
              <w:ind w:left="-108" w:right="-108"/>
              <w:rPr>
                <w:rFonts w:eastAsia="MS Mincho" w:cs="Times New Roman"/>
                <w:b/>
                <w:bCs/>
                <w:szCs w:val="22"/>
              </w:rPr>
            </w:pPr>
          </w:p>
        </w:tc>
        <w:tc>
          <w:tcPr>
            <w:tcW w:w="1186" w:type="dxa"/>
            <w:tcBorders>
              <w:top w:val="single" w:sz="4" w:space="0" w:color="auto"/>
            </w:tcBorders>
          </w:tcPr>
          <w:p w:rsidR="00D203E5" w:rsidRPr="005B4A92" w:rsidRDefault="00D203E5" w:rsidP="00711E2F">
            <w:pPr>
              <w:tabs>
                <w:tab w:val="decimal" w:pos="925"/>
              </w:tabs>
              <w:spacing w:line="240" w:lineRule="exact"/>
              <w:ind w:left="-108" w:right="-108"/>
              <w:rPr>
                <w:rFonts w:eastAsia="MS Mincho" w:cs="Times New Roman"/>
                <w:b/>
                <w:bCs/>
                <w:szCs w:val="22"/>
              </w:rPr>
            </w:pPr>
            <w:r w:rsidRPr="005B4A92">
              <w:rPr>
                <w:rFonts w:eastAsia="MS Mincho" w:cs="Times New Roman"/>
                <w:b/>
                <w:bCs/>
                <w:szCs w:val="22"/>
              </w:rPr>
              <w:t>11,523</w:t>
            </w:r>
          </w:p>
        </w:tc>
      </w:tr>
      <w:tr w:rsidR="001927BC" w:rsidRPr="005B4A92" w:rsidTr="00ED14B5">
        <w:trPr>
          <w:trHeight w:val="267"/>
        </w:trPr>
        <w:tc>
          <w:tcPr>
            <w:tcW w:w="3330" w:type="dxa"/>
            <w:vAlign w:val="center"/>
          </w:tcPr>
          <w:p w:rsidR="001927BC" w:rsidRDefault="001927BC" w:rsidP="007C0FC8">
            <w:pPr>
              <w:spacing w:line="240" w:lineRule="exact"/>
              <w:ind w:left="180" w:hanging="180"/>
              <w:rPr>
                <w:rFonts w:cs="Times New Roman"/>
                <w:b/>
                <w:bCs/>
                <w:szCs w:val="22"/>
                <w:lang w:bidi="th-TH"/>
              </w:rPr>
            </w:pPr>
          </w:p>
        </w:tc>
        <w:tc>
          <w:tcPr>
            <w:tcW w:w="1242" w:type="dxa"/>
          </w:tcPr>
          <w:p w:rsidR="001927BC" w:rsidRPr="005B4A92" w:rsidRDefault="001927BC" w:rsidP="00ED14B5">
            <w:pPr>
              <w:tabs>
                <w:tab w:val="decimal" w:pos="930"/>
              </w:tabs>
              <w:spacing w:line="240" w:lineRule="exact"/>
              <w:ind w:left="-108" w:right="-115"/>
              <w:rPr>
                <w:rFonts w:eastAsia="MS Mincho" w:cs="Times New Roman"/>
                <w:szCs w:val="22"/>
              </w:rPr>
            </w:pPr>
          </w:p>
        </w:tc>
        <w:tc>
          <w:tcPr>
            <w:tcW w:w="261" w:type="dxa"/>
          </w:tcPr>
          <w:p w:rsidR="001927BC" w:rsidRPr="005B4A92" w:rsidRDefault="001927BC" w:rsidP="00D203E5">
            <w:pPr>
              <w:tabs>
                <w:tab w:val="decimal" w:pos="792"/>
              </w:tabs>
              <w:spacing w:line="240" w:lineRule="exact"/>
              <w:ind w:left="-108" w:right="-108"/>
              <w:rPr>
                <w:rFonts w:eastAsia="MS Mincho" w:cs="Times New Roman"/>
                <w:szCs w:val="22"/>
              </w:rPr>
            </w:pPr>
          </w:p>
        </w:tc>
        <w:tc>
          <w:tcPr>
            <w:tcW w:w="1269" w:type="dxa"/>
          </w:tcPr>
          <w:p w:rsidR="001927BC" w:rsidRPr="005B4A92" w:rsidRDefault="001927BC" w:rsidP="00D203E5">
            <w:pPr>
              <w:tabs>
                <w:tab w:val="decimal" w:pos="981"/>
              </w:tabs>
              <w:spacing w:line="240" w:lineRule="exact"/>
              <w:ind w:right="-115"/>
              <w:rPr>
                <w:rFonts w:eastAsia="MS Mincho" w:cs="Times New Roman"/>
                <w:szCs w:val="22"/>
              </w:rPr>
            </w:pPr>
          </w:p>
        </w:tc>
        <w:tc>
          <w:tcPr>
            <w:tcW w:w="243" w:type="dxa"/>
          </w:tcPr>
          <w:p w:rsidR="001927BC" w:rsidRPr="005B4A92" w:rsidRDefault="001927BC" w:rsidP="00D203E5">
            <w:pPr>
              <w:tabs>
                <w:tab w:val="decimal" w:pos="792"/>
              </w:tabs>
              <w:spacing w:line="240" w:lineRule="exact"/>
              <w:ind w:left="-108" w:right="-108"/>
              <w:rPr>
                <w:rFonts w:eastAsia="MS Mincho" w:cs="Times New Roman"/>
                <w:szCs w:val="22"/>
              </w:rPr>
            </w:pPr>
          </w:p>
        </w:tc>
        <w:tc>
          <w:tcPr>
            <w:tcW w:w="1287" w:type="dxa"/>
            <w:vAlign w:val="bottom"/>
          </w:tcPr>
          <w:p w:rsidR="001927BC" w:rsidRPr="005B4A92" w:rsidRDefault="001927BC" w:rsidP="00D203E5">
            <w:pPr>
              <w:tabs>
                <w:tab w:val="decimal" w:pos="792"/>
              </w:tabs>
              <w:spacing w:line="240" w:lineRule="exact"/>
              <w:ind w:left="-108" w:right="-108"/>
              <w:rPr>
                <w:rFonts w:eastAsia="MS Mincho" w:cs="Times New Roman"/>
                <w:szCs w:val="22"/>
              </w:rPr>
            </w:pPr>
          </w:p>
        </w:tc>
        <w:tc>
          <w:tcPr>
            <w:tcW w:w="262" w:type="dxa"/>
          </w:tcPr>
          <w:p w:rsidR="001927BC" w:rsidRPr="005B4A92" w:rsidRDefault="001927BC" w:rsidP="00D203E5">
            <w:pPr>
              <w:tabs>
                <w:tab w:val="decimal" w:pos="1152"/>
                <w:tab w:val="decimal" w:pos="1287"/>
              </w:tabs>
              <w:spacing w:line="240" w:lineRule="exact"/>
              <w:ind w:left="-108" w:right="-108"/>
              <w:rPr>
                <w:rFonts w:eastAsia="MS Mincho" w:cs="Times New Roman"/>
                <w:b/>
                <w:bCs/>
                <w:szCs w:val="22"/>
              </w:rPr>
            </w:pPr>
          </w:p>
        </w:tc>
        <w:tc>
          <w:tcPr>
            <w:tcW w:w="1186" w:type="dxa"/>
            <w:vAlign w:val="bottom"/>
          </w:tcPr>
          <w:p w:rsidR="001927BC" w:rsidRPr="005B4A92" w:rsidRDefault="001927BC" w:rsidP="00711E2F">
            <w:pPr>
              <w:tabs>
                <w:tab w:val="decimal" w:pos="925"/>
              </w:tabs>
              <w:spacing w:line="240" w:lineRule="exact"/>
              <w:ind w:left="-108" w:right="-108"/>
              <w:rPr>
                <w:rFonts w:eastAsia="MS Mincho" w:cs="Times New Roman"/>
                <w:szCs w:val="22"/>
              </w:rPr>
            </w:pPr>
          </w:p>
        </w:tc>
      </w:tr>
      <w:tr w:rsidR="007C0FC8" w:rsidRPr="005B4A92" w:rsidTr="00EC5F27">
        <w:trPr>
          <w:trHeight w:val="80"/>
        </w:trPr>
        <w:tc>
          <w:tcPr>
            <w:tcW w:w="3330" w:type="dxa"/>
            <w:vAlign w:val="center"/>
          </w:tcPr>
          <w:p w:rsidR="007C0FC8" w:rsidRPr="005B4A92" w:rsidRDefault="007C0FC8" w:rsidP="007C0FC8">
            <w:pPr>
              <w:spacing w:line="240" w:lineRule="exact"/>
              <w:ind w:left="180" w:hanging="180"/>
              <w:rPr>
                <w:rFonts w:cs="Times New Roman"/>
                <w:b/>
                <w:bCs/>
                <w:szCs w:val="22"/>
                <w:lang w:bidi="th-TH"/>
              </w:rPr>
            </w:pPr>
            <w:r>
              <w:rPr>
                <w:rFonts w:cs="Times New Roman"/>
                <w:b/>
                <w:bCs/>
                <w:szCs w:val="22"/>
                <w:lang w:bidi="th-TH"/>
              </w:rPr>
              <w:t xml:space="preserve">Included in other comprehensive income </w:t>
            </w:r>
          </w:p>
        </w:tc>
        <w:tc>
          <w:tcPr>
            <w:tcW w:w="1242" w:type="dxa"/>
          </w:tcPr>
          <w:p w:rsidR="007C0FC8" w:rsidRPr="005B4A92" w:rsidRDefault="007C0FC8" w:rsidP="00ED14B5">
            <w:pPr>
              <w:tabs>
                <w:tab w:val="decimal" w:pos="930"/>
              </w:tabs>
              <w:spacing w:line="240" w:lineRule="exact"/>
              <w:ind w:left="-108" w:right="-115"/>
              <w:rPr>
                <w:rFonts w:eastAsia="MS Mincho" w:cs="Times New Roman"/>
                <w:szCs w:val="22"/>
              </w:rPr>
            </w:pPr>
          </w:p>
        </w:tc>
        <w:tc>
          <w:tcPr>
            <w:tcW w:w="261" w:type="dxa"/>
          </w:tcPr>
          <w:p w:rsidR="007C0FC8" w:rsidRPr="005B4A92" w:rsidRDefault="007C0FC8" w:rsidP="00D203E5">
            <w:pPr>
              <w:tabs>
                <w:tab w:val="decimal" w:pos="792"/>
              </w:tabs>
              <w:spacing w:line="240" w:lineRule="exact"/>
              <w:ind w:left="-108" w:right="-108"/>
              <w:rPr>
                <w:rFonts w:eastAsia="MS Mincho" w:cs="Times New Roman"/>
                <w:szCs w:val="22"/>
              </w:rPr>
            </w:pPr>
          </w:p>
        </w:tc>
        <w:tc>
          <w:tcPr>
            <w:tcW w:w="1269" w:type="dxa"/>
          </w:tcPr>
          <w:p w:rsidR="007C0FC8" w:rsidRPr="005B4A92" w:rsidRDefault="007C0FC8" w:rsidP="00D203E5">
            <w:pPr>
              <w:tabs>
                <w:tab w:val="decimal" w:pos="981"/>
              </w:tabs>
              <w:spacing w:line="240" w:lineRule="exact"/>
              <w:ind w:right="-115"/>
              <w:rPr>
                <w:rFonts w:eastAsia="MS Mincho" w:cs="Times New Roman"/>
                <w:szCs w:val="22"/>
              </w:rPr>
            </w:pPr>
          </w:p>
        </w:tc>
        <w:tc>
          <w:tcPr>
            <w:tcW w:w="243" w:type="dxa"/>
          </w:tcPr>
          <w:p w:rsidR="007C0FC8" w:rsidRPr="005B4A92" w:rsidRDefault="007C0FC8" w:rsidP="00D203E5">
            <w:pPr>
              <w:tabs>
                <w:tab w:val="decimal" w:pos="792"/>
              </w:tabs>
              <w:spacing w:line="240" w:lineRule="exact"/>
              <w:ind w:left="-108" w:right="-108"/>
              <w:rPr>
                <w:rFonts w:eastAsia="MS Mincho" w:cs="Times New Roman"/>
                <w:szCs w:val="22"/>
              </w:rPr>
            </w:pPr>
          </w:p>
        </w:tc>
        <w:tc>
          <w:tcPr>
            <w:tcW w:w="1287" w:type="dxa"/>
            <w:vAlign w:val="bottom"/>
          </w:tcPr>
          <w:p w:rsidR="007C0FC8" w:rsidRPr="005B4A92" w:rsidRDefault="007C0FC8" w:rsidP="00D203E5">
            <w:pPr>
              <w:tabs>
                <w:tab w:val="decimal" w:pos="792"/>
              </w:tabs>
              <w:spacing w:line="240" w:lineRule="exact"/>
              <w:ind w:left="-108" w:right="-108"/>
              <w:rPr>
                <w:rFonts w:eastAsia="MS Mincho" w:cs="Times New Roman"/>
                <w:szCs w:val="22"/>
              </w:rPr>
            </w:pPr>
          </w:p>
        </w:tc>
        <w:tc>
          <w:tcPr>
            <w:tcW w:w="262" w:type="dxa"/>
          </w:tcPr>
          <w:p w:rsidR="007C0FC8" w:rsidRPr="005B4A92" w:rsidRDefault="007C0FC8" w:rsidP="00D203E5">
            <w:pPr>
              <w:tabs>
                <w:tab w:val="decimal" w:pos="1152"/>
                <w:tab w:val="decimal" w:pos="1287"/>
              </w:tabs>
              <w:spacing w:line="240" w:lineRule="exact"/>
              <w:ind w:left="-108" w:right="-108"/>
              <w:rPr>
                <w:rFonts w:eastAsia="MS Mincho" w:cs="Times New Roman"/>
                <w:b/>
                <w:bCs/>
                <w:szCs w:val="22"/>
              </w:rPr>
            </w:pPr>
          </w:p>
        </w:tc>
        <w:tc>
          <w:tcPr>
            <w:tcW w:w="1186" w:type="dxa"/>
            <w:vAlign w:val="bottom"/>
          </w:tcPr>
          <w:p w:rsidR="007C0FC8" w:rsidRPr="005B4A92" w:rsidRDefault="007C0FC8" w:rsidP="00711E2F">
            <w:pPr>
              <w:tabs>
                <w:tab w:val="decimal" w:pos="925"/>
              </w:tabs>
              <w:spacing w:line="240" w:lineRule="exact"/>
              <w:ind w:left="-108" w:right="-108"/>
              <w:rPr>
                <w:rFonts w:eastAsia="MS Mincho" w:cs="Times New Roman"/>
                <w:szCs w:val="22"/>
              </w:rPr>
            </w:pPr>
          </w:p>
        </w:tc>
      </w:tr>
      <w:tr w:rsidR="00ED14B5" w:rsidRPr="007C0FC8" w:rsidTr="00EC5F27">
        <w:trPr>
          <w:trHeight w:val="267"/>
        </w:trPr>
        <w:tc>
          <w:tcPr>
            <w:tcW w:w="3330" w:type="dxa"/>
            <w:vAlign w:val="center"/>
          </w:tcPr>
          <w:p w:rsidR="00ED14B5" w:rsidRPr="007C0FC8" w:rsidRDefault="00ED14B5" w:rsidP="00EC5F27">
            <w:pPr>
              <w:spacing w:line="240" w:lineRule="exact"/>
              <w:ind w:left="180" w:hanging="180"/>
              <w:rPr>
                <w:rFonts w:cs="Times New Roman"/>
                <w:szCs w:val="22"/>
                <w:lang w:bidi="th-TH"/>
              </w:rPr>
            </w:pPr>
            <w:r>
              <w:rPr>
                <w:rFonts w:cs="Times New Roman"/>
                <w:szCs w:val="22"/>
                <w:lang w:bidi="th-TH"/>
              </w:rPr>
              <w:t>Actuarial</w:t>
            </w:r>
            <w:r w:rsidRPr="007C0FC8">
              <w:rPr>
                <w:rFonts w:cs="Times New Roman"/>
                <w:szCs w:val="22"/>
                <w:lang w:bidi="th-TH"/>
              </w:rPr>
              <w:t xml:space="preserve"> </w:t>
            </w:r>
            <w:r w:rsidR="00EC5F27">
              <w:rPr>
                <w:rFonts w:cs="Times New Roman"/>
                <w:szCs w:val="22"/>
                <w:lang w:bidi="th-TH"/>
              </w:rPr>
              <w:t>losses</w:t>
            </w:r>
          </w:p>
        </w:tc>
        <w:tc>
          <w:tcPr>
            <w:tcW w:w="1242" w:type="dxa"/>
          </w:tcPr>
          <w:p w:rsidR="00ED14B5" w:rsidRPr="007C0FC8" w:rsidRDefault="00ED14B5" w:rsidP="00ED14B5">
            <w:pPr>
              <w:tabs>
                <w:tab w:val="decimal" w:pos="930"/>
              </w:tabs>
              <w:spacing w:line="240" w:lineRule="exact"/>
              <w:ind w:left="-108" w:right="-115"/>
              <w:rPr>
                <w:rFonts w:eastAsia="MS Mincho" w:cs="Times New Roman"/>
                <w:szCs w:val="22"/>
              </w:rPr>
            </w:pPr>
            <w:r>
              <w:rPr>
                <w:rFonts w:eastAsia="MS Mincho" w:cs="Times New Roman"/>
                <w:szCs w:val="22"/>
              </w:rPr>
              <w:t>11,3</w:t>
            </w:r>
            <w:r w:rsidR="00EC5F27">
              <w:rPr>
                <w:rFonts w:eastAsia="MS Mincho" w:cs="Times New Roman"/>
                <w:szCs w:val="22"/>
              </w:rPr>
              <w:t>40</w:t>
            </w:r>
          </w:p>
        </w:tc>
        <w:tc>
          <w:tcPr>
            <w:tcW w:w="261" w:type="dxa"/>
          </w:tcPr>
          <w:p w:rsidR="00ED14B5" w:rsidRPr="007C0FC8" w:rsidRDefault="00ED14B5" w:rsidP="00ED14B5">
            <w:pPr>
              <w:tabs>
                <w:tab w:val="decimal" w:pos="792"/>
              </w:tabs>
              <w:spacing w:line="240" w:lineRule="exact"/>
              <w:ind w:left="-108" w:right="-108"/>
              <w:rPr>
                <w:rFonts w:eastAsia="MS Mincho" w:cs="Times New Roman"/>
                <w:szCs w:val="22"/>
              </w:rPr>
            </w:pPr>
          </w:p>
        </w:tc>
        <w:tc>
          <w:tcPr>
            <w:tcW w:w="1269" w:type="dxa"/>
          </w:tcPr>
          <w:p w:rsidR="00ED14B5" w:rsidRPr="007C0FC8" w:rsidRDefault="00ED14B5" w:rsidP="00ED14B5">
            <w:pPr>
              <w:tabs>
                <w:tab w:val="decimal" w:pos="735"/>
              </w:tabs>
              <w:spacing w:line="240" w:lineRule="exact"/>
              <w:ind w:right="-115"/>
              <w:rPr>
                <w:rFonts w:eastAsia="MS Mincho" w:cs="Times New Roman"/>
                <w:szCs w:val="22"/>
              </w:rPr>
            </w:pPr>
            <w:r>
              <w:rPr>
                <w:rFonts w:eastAsia="MS Mincho" w:cs="Times New Roman"/>
                <w:szCs w:val="22"/>
              </w:rPr>
              <w:t>-</w:t>
            </w:r>
          </w:p>
        </w:tc>
        <w:tc>
          <w:tcPr>
            <w:tcW w:w="243" w:type="dxa"/>
          </w:tcPr>
          <w:p w:rsidR="00ED14B5" w:rsidRPr="007C0FC8" w:rsidRDefault="00ED14B5" w:rsidP="00ED14B5">
            <w:pPr>
              <w:tabs>
                <w:tab w:val="decimal" w:pos="792"/>
              </w:tabs>
              <w:spacing w:line="240" w:lineRule="exact"/>
              <w:ind w:left="-108" w:right="-108"/>
              <w:rPr>
                <w:rFonts w:eastAsia="MS Mincho" w:cs="Times New Roman"/>
                <w:szCs w:val="22"/>
              </w:rPr>
            </w:pPr>
          </w:p>
        </w:tc>
        <w:tc>
          <w:tcPr>
            <w:tcW w:w="1287" w:type="dxa"/>
          </w:tcPr>
          <w:p w:rsidR="00ED14B5" w:rsidRPr="007C0FC8" w:rsidRDefault="00EC5F27" w:rsidP="00ED14B5">
            <w:pPr>
              <w:tabs>
                <w:tab w:val="decimal" w:pos="930"/>
              </w:tabs>
              <w:spacing w:line="240" w:lineRule="exact"/>
              <w:ind w:left="-108" w:right="-115"/>
              <w:rPr>
                <w:rFonts w:eastAsia="MS Mincho" w:cs="Times New Roman"/>
                <w:szCs w:val="22"/>
              </w:rPr>
            </w:pPr>
            <w:r>
              <w:rPr>
                <w:rFonts w:eastAsia="MS Mincho" w:cs="Times New Roman"/>
                <w:szCs w:val="22"/>
              </w:rPr>
              <w:t>11,340</w:t>
            </w:r>
          </w:p>
        </w:tc>
        <w:tc>
          <w:tcPr>
            <w:tcW w:w="262" w:type="dxa"/>
          </w:tcPr>
          <w:p w:rsidR="00ED14B5" w:rsidRPr="007C0FC8" w:rsidRDefault="00ED14B5" w:rsidP="00ED14B5">
            <w:pPr>
              <w:tabs>
                <w:tab w:val="decimal" w:pos="1152"/>
                <w:tab w:val="decimal" w:pos="1287"/>
              </w:tabs>
              <w:spacing w:line="240" w:lineRule="exact"/>
              <w:ind w:left="-108" w:right="-108"/>
              <w:rPr>
                <w:rFonts w:eastAsia="MS Mincho" w:cs="Times New Roman"/>
                <w:szCs w:val="22"/>
              </w:rPr>
            </w:pPr>
          </w:p>
        </w:tc>
        <w:tc>
          <w:tcPr>
            <w:tcW w:w="1186" w:type="dxa"/>
          </w:tcPr>
          <w:p w:rsidR="00ED14B5" w:rsidRPr="007C0FC8" w:rsidRDefault="00ED14B5" w:rsidP="00ED14B5">
            <w:pPr>
              <w:tabs>
                <w:tab w:val="decimal" w:pos="735"/>
              </w:tabs>
              <w:spacing w:line="240" w:lineRule="exact"/>
              <w:ind w:right="-115"/>
              <w:rPr>
                <w:rFonts w:eastAsia="MS Mincho" w:cs="Times New Roman"/>
                <w:szCs w:val="22"/>
              </w:rPr>
            </w:pPr>
            <w:r>
              <w:rPr>
                <w:rFonts w:eastAsia="MS Mincho" w:cs="Times New Roman"/>
                <w:szCs w:val="22"/>
              </w:rPr>
              <w:t>-</w:t>
            </w:r>
          </w:p>
        </w:tc>
      </w:tr>
      <w:tr w:rsidR="002D1F30" w:rsidRPr="005B4A92" w:rsidTr="00586058">
        <w:trPr>
          <w:trHeight w:val="267"/>
        </w:trPr>
        <w:tc>
          <w:tcPr>
            <w:tcW w:w="3330" w:type="dxa"/>
            <w:vAlign w:val="center"/>
          </w:tcPr>
          <w:p w:rsidR="002D1F30" w:rsidRPr="005B4A92" w:rsidRDefault="002D1F30" w:rsidP="00ED14B5">
            <w:pPr>
              <w:spacing w:line="240" w:lineRule="atLeast"/>
              <w:ind w:left="180" w:hanging="180"/>
              <w:rPr>
                <w:rFonts w:cs="Times New Roman"/>
                <w:b/>
                <w:bCs/>
                <w:szCs w:val="22"/>
                <w:lang w:bidi="th-TH"/>
              </w:rPr>
            </w:pPr>
          </w:p>
        </w:tc>
        <w:tc>
          <w:tcPr>
            <w:tcW w:w="1242" w:type="dxa"/>
          </w:tcPr>
          <w:p w:rsidR="002D1F30" w:rsidRPr="005B4A92" w:rsidRDefault="002D1F30" w:rsidP="00ED14B5">
            <w:pPr>
              <w:tabs>
                <w:tab w:val="decimal" w:pos="930"/>
              </w:tabs>
              <w:spacing w:line="240" w:lineRule="atLeast"/>
              <w:ind w:left="-108" w:right="-115"/>
              <w:rPr>
                <w:rFonts w:eastAsia="MS Mincho" w:cs="Times New Roman"/>
                <w:szCs w:val="22"/>
              </w:rPr>
            </w:pPr>
          </w:p>
        </w:tc>
        <w:tc>
          <w:tcPr>
            <w:tcW w:w="261" w:type="dxa"/>
          </w:tcPr>
          <w:p w:rsidR="002D1F30" w:rsidRPr="005B4A92" w:rsidRDefault="002D1F30" w:rsidP="00ED14B5">
            <w:pPr>
              <w:tabs>
                <w:tab w:val="decimal" w:pos="792"/>
              </w:tabs>
              <w:spacing w:line="240" w:lineRule="atLeast"/>
              <w:ind w:left="-108" w:right="-108"/>
              <w:rPr>
                <w:rFonts w:eastAsia="MS Mincho" w:cs="Times New Roman"/>
                <w:szCs w:val="22"/>
              </w:rPr>
            </w:pPr>
          </w:p>
        </w:tc>
        <w:tc>
          <w:tcPr>
            <w:tcW w:w="1269" w:type="dxa"/>
          </w:tcPr>
          <w:p w:rsidR="002D1F30" w:rsidRPr="005B4A92" w:rsidRDefault="002D1F30" w:rsidP="00ED14B5">
            <w:pPr>
              <w:tabs>
                <w:tab w:val="decimal" w:pos="981"/>
              </w:tabs>
              <w:spacing w:line="240" w:lineRule="atLeast"/>
              <w:ind w:right="-115"/>
              <w:rPr>
                <w:rFonts w:eastAsia="MS Mincho" w:cs="Times New Roman"/>
                <w:szCs w:val="22"/>
              </w:rPr>
            </w:pPr>
          </w:p>
        </w:tc>
        <w:tc>
          <w:tcPr>
            <w:tcW w:w="243" w:type="dxa"/>
          </w:tcPr>
          <w:p w:rsidR="002D1F30" w:rsidRPr="005B4A92" w:rsidRDefault="002D1F30" w:rsidP="00ED14B5">
            <w:pPr>
              <w:tabs>
                <w:tab w:val="decimal" w:pos="792"/>
              </w:tabs>
              <w:spacing w:line="240" w:lineRule="atLeast"/>
              <w:ind w:left="-108" w:right="-108"/>
              <w:rPr>
                <w:rFonts w:eastAsia="MS Mincho" w:cs="Times New Roman"/>
                <w:szCs w:val="22"/>
              </w:rPr>
            </w:pPr>
          </w:p>
        </w:tc>
        <w:tc>
          <w:tcPr>
            <w:tcW w:w="1287" w:type="dxa"/>
          </w:tcPr>
          <w:p w:rsidR="002D1F30" w:rsidRPr="005B4A92" w:rsidRDefault="002D1F30" w:rsidP="00ED14B5">
            <w:pPr>
              <w:tabs>
                <w:tab w:val="decimal" w:pos="930"/>
              </w:tabs>
              <w:spacing w:line="240" w:lineRule="atLeast"/>
              <w:ind w:left="-108" w:right="-115"/>
              <w:rPr>
                <w:rFonts w:eastAsia="MS Mincho" w:cs="Times New Roman"/>
                <w:szCs w:val="22"/>
              </w:rPr>
            </w:pPr>
          </w:p>
        </w:tc>
        <w:tc>
          <w:tcPr>
            <w:tcW w:w="262" w:type="dxa"/>
          </w:tcPr>
          <w:p w:rsidR="002D1F30" w:rsidRPr="005B4A92" w:rsidRDefault="002D1F30" w:rsidP="00ED14B5">
            <w:pPr>
              <w:tabs>
                <w:tab w:val="decimal" w:pos="1152"/>
                <w:tab w:val="decimal" w:pos="1287"/>
              </w:tabs>
              <w:spacing w:line="240" w:lineRule="atLeast"/>
              <w:ind w:left="-108" w:right="-108"/>
              <w:rPr>
                <w:rFonts w:eastAsia="MS Mincho" w:cs="Times New Roman"/>
                <w:b/>
                <w:bCs/>
                <w:szCs w:val="22"/>
              </w:rPr>
            </w:pPr>
          </w:p>
        </w:tc>
        <w:tc>
          <w:tcPr>
            <w:tcW w:w="1186" w:type="dxa"/>
            <w:vAlign w:val="bottom"/>
          </w:tcPr>
          <w:p w:rsidR="002D1F30" w:rsidRPr="005B4A92" w:rsidRDefault="002D1F30" w:rsidP="00ED14B5">
            <w:pPr>
              <w:tabs>
                <w:tab w:val="decimal" w:pos="925"/>
              </w:tabs>
              <w:spacing w:line="240" w:lineRule="atLeast"/>
              <w:ind w:left="-108" w:right="-108"/>
              <w:rPr>
                <w:rFonts w:eastAsia="MS Mincho" w:cs="Times New Roman"/>
                <w:szCs w:val="22"/>
              </w:rPr>
            </w:pPr>
          </w:p>
        </w:tc>
      </w:tr>
      <w:tr w:rsidR="00ED14B5" w:rsidRPr="005B4A92" w:rsidTr="00586058">
        <w:trPr>
          <w:trHeight w:val="267"/>
        </w:trPr>
        <w:tc>
          <w:tcPr>
            <w:tcW w:w="3330" w:type="dxa"/>
            <w:vAlign w:val="center"/>
          </w:tcPr>
          <w:p w:rsidR="00ED14B5" w:rsidRPr="005B4A92" w:rsidRDefault="00ED14B5" w:rsidP="00ED14B5">
            <w:pPr>
              <w:spacing w:line="240" w:lineRule="atLeast"/>
              <w:ind w:left="180" w:hanging="180"/>
              <w:rPr>
                <w:rFonts w:cs="Times New Roman"/>
                <w:b/>
                <w:bCs/>
                <w:szCs w:val="22"/>
                <w:lang w:bidi="th-TH"/>
              </w:rPr>
            </w:pPr>
            <w:r w:rsidRPr="005B4A92">
              <w:rPr>
                <w:rFonts w:cs="Times New Roman"/>
                <w:b/>
                <w:bCs/>
                <w:szCs w:val="22"/>
                <w:lang w:bidi="th-TH"/>
              </w:rPr>
              <w:t>Other</w:t>
            </w:r>
          </w:p>
        </w:tc>
        <w:tc>
          <w:tcPr>
            <w:tcW w:w="1242" w:type="dxa"/>
          </w:tcPr>
          <w:p w:rsidR="00ED14B5" w:rsidRPr="005B4A92" w:rsidRDefault="00ED14B5" w:rsidP="00ED14B5">
            <w:pPr>
              <w:tabs>
                <w:tab w:val="decimal" w:pos="930"/>
              </w:tabs>
              <w:spacing w:line="240" w:lineRule="atLeast"/>
              <w:ind w:left="-108" w:right="-115"/>
              <w:rPr>
                <w:rFonts w:eastAsia="MS Mincho" w:cs="Times New Roman"/>
                <w:szCs w:val="22"/>
              </w:rPr>
            </w:pPr>
          </w:p>
        </w:tc>
        <w:tc>
          <w:tcPr>
            <w:tcW w:w="261"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69" w:type="dxa"/>
          </w:tcPr>
          <w:p w:rsidR="00ED14B5" w:rsidRPr="005B4A92" w:rsidRDefault="00ED14B5" w:rsidP="00ED14B5">
            <w:pPr>
              <w:tabs>
                <w:tab w:val="decimal" w:pos="981"/>
              </w:tabs>
              <w:spacing w:line="240" w:lineRule="atLeast"/>
              <w:ind w:right="-115"/>
              <w:rPr>
                <w:rFonts w:eastAsia="MS Mincho" w:cs="Times New Roman"/>
                <w:szCs w:val="22"/>
              </w:rPr>
            </w:pPr>
          </w:p>
        </w:tc>
        <w:tc>
          <w:tcPr>
            <w:tcW w:w="243"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87" w:type="dxa"/>
          </w:tcPr>
          <w:p w:rsidR="00ED14B5" w:rsidRPr="005B4A92" w:rsidRDefault="00ED14B5" w:rsidP="00ED14B5">
            <w:pPr>
              <w:tabs>
                <w:tab w:val="decimal" w:pos="930"/>
              </w:tabs>
              <w:spacing w:line="240" w:lineRule="atLeast"/>
              <w:ind w:left="-108" w:right="-115"/>
              <w:rPr>
                <w:rFonts w:eastAsia="MS Mincho" w:cs="Times New Roman"/>
                <w:szCs w:val="22"/>
              </w:rPr>
            </w:pPr>
          </w:p>
        </w:tc>
        <w:tc>
          <w:tcPr>
            <w:tcW w:w="262" w:type="dxa"/>
          </w:tcPr>
          <w:p w:rsidR="00ED14B5" w:rsidRPr="005B4A92" w:rsidRDefault="00ED14B5" w:rsidP="00ED14B5">
            <w:pPr>
              <w:tabs>
                <w:tab w:val="decimal" w:pos="1152"/>
                <w:tab w:val="decimal" w:pos="1287"/>
              </w:tabs>
              <w:spacing w:line="240" w:lineRule="atLeast"/>
              <w:ind w:left="-108" w:right="-108"/>
              <w:rPr>
                <w:rFonts w:eastAsia="MS Mincho" w:cs="Times New Roman"/>
                <w:b/>
                <w:bCs/>
                <w:szCs w:val="22"/>
              </w:rPr>
            </w:pPr>
          </w:p>
        </w:tc>
        <w:tc>
          <w:tcPr>
            <w:tcW w:w="1186" w:type="dxa"/>
            <w:vAlign w:val="bottom"/>
          </w:tcPr>
          <w:p w:rsidR="00ED14B5" w:rsidRPr="005B4A92" w:rsidRDefault="00ED14B5" w:rsidP="00ED14B5">
            <w:pPr>
              <w:tabs>
                <w:tab w:val="decimal" w:pos="925"/>
              </w:tabs>
              <w:spacing w:line="240" w:lineRule="atLeast"/>
              <w:ind w:left="-108" w:right="-108"/>
              <w:rPr>
                <w:rFonts w:eastAsia="MS Mincho" w:cs="Times New Roman"/>
                <w:szCs w:val="22"/>
              </w:rPr>
            </w:pPr>
          </w:p>
        </w:tc>
      </w:tr>
      <w:tr w:rsidR="00ED14B5" w:rsidRPr="005B4A92" w:rsidTr="00586058">
        <w:trPr>
          <w:trHeight w:val="267"/>
        </w:trPr>
        <w:tc>
          <w:tcPr>
            <w:tcW w:w="3330" w:type="dxa"/>
            <w:vAlign w:val="center"/>
          </w:tcPr>
          <w:p w:rsidR="00ED14B5" w:rsidRPr="005B4A92" w:rsidRDefault="00ED14B5" w:rsidP="00ED14B5">
            <w:pPr>
              <w:spacing w:line="240" w:lineRule="atLeast"/>
              <w:ind w:left="180" w:hanging="180"/>
              <w:rPr>
                <w:rFonts w:cs="Times New Roman"/>
                <w:b/>
                <w:bCs/>
                <w:szCs w:val="22"/>
                <w:lang w:bidi="th-TH"/>
              </w:rPr>
            </w:pPr>
            <w:r w:rsidRPr="005B4A92">
              <w:rPr>
                <w:rFonts w:cs="Times New Roman"/>
                <w:szCs w:val="22"/>
                <w:lang w:bidi="th-TH"/>
              </w:rPr>
              <w:t>Benefit paid</w:t>
            </w:r>
          </w:p>
        </w:tc>
        <w:tc>
          <w:tcPr>
            <w:tcW w:w="1242" w:type="dxa"/>
            <w:tcBorders>
              <w:bottom w:val="single" w:sz="4" w:space="0" w:color="auto"/>
            </w:tcBorders>
          </w:tcPr>
          <w:p w:rsidR="00ED14B5" w:rsidRPr="005B4A92" w:rsidRDefault="00ED14B5" w:rsidP="00ED14B5">
            <w:pPr>
              <w:tabs>
                <w:tab w:val="decimal" w:pos="930"/>
              </w:tabs>
              <w:spacing w:line="240" w:lineRule="atLeast"/>
              <w:ind w:left="-108" w:right="-115"/>
              <w:rPr>
                <w:rFonts w:eastAsia="MS Mincho" w:cs="Times New Roman"/>
                <w:szCs w:val="22"/>
              </w:rPr>
            </w:pPr>
            <w:r>
              <w:rPr>
                <w:rFonts w:eastAsia="MS Mincho" w:cs="Times New Roman"/>
                <w:szCs w:val="22"/>
              </w:rPr>
              <w:t>(2,736)</w:t>
            </w:r>
          </w:p>
        </w:tc>
        <w:tc>
          <w:tcPr>
            <w:tcW w:w="261"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69" w:type="dxa"/>
            <w:tcBorders>
              <w:bottom w:val="single" w:sz="4" w:space="0" w:color="auto"/>
            </w:tcBorders>
          </w:tcPr>
          <w:p w:rsidR="00ED14B5" w:rsidRPr="005B4A92" w:rsidRDefault="00ED14B5" w:rsidP="00ED14B5">
            <w:pPr>
              <w:tabs>
                <w:tab w:val="decimal" w:pos="981"/>
              </w:tabs>
              <w:spacing w:line="240" w:lineRule="atLeast"/>
              <w:ind w:right="-115"/>
              <w:rPr>
                <w:rFonts w:eastAsia="MS Mincho" w:cs="Times New Roman"/>
                <w:szCs w:val="22"/>
              </w:rPr>
            </w:pPr>
            <w:r w:rsidRPr="005B4A92">
              <w:rPr>
                <w:rFonts w:eastAsia="MS Mincho" w:cs="Times New Roman"/>
                <w:szCs w:val="22"/>
              </w:rPr>
              <w:t>(1,006)</w:t>
            </w:r>
          </w:p>
        </w:tc>
        <w:tc>
          <w:tcPr>
            <w:tcW w:w="243"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87" w:type="dxa"/>
            <w:tcBorders>
              <w:bottom w:val="single" w:sz="4" w:space="0" w:color="auto"/>
            </w:tcBorders>
          </w:tcPr>
          <w:p w:rsidR="00ED14B5" w:rsidRPr="005B4A92" w:rsidRDefault="00ED14B5" w:rsidP="00ED14B5">
            <w:pPr>
              <w:tabs>
                <w:tab w:val="decimal" w:pos="930"/>
              </w:tabs>
              <w:spacing w:line="240" w:lineRule="atLeast"/>
              <w:ind w:left="-108" w:right="-115"/>
              <w:rPr>
                <w:rFonts w:eastAsia="MS Mincho" w:cs="Times New Roman"/>
                <w:szCs w:val="22"/>
              </w:rPr>
            </w:pPr>
            <w:r>
              <w:rPr>
                <w:rFonts w:eastAsia="MS Mincho" w:cs="Times New Roman"/>
                <w:szCs w:val="22"/>
              </w:rPr>
              <w:t>(2,736)</w:t>
            </w:r>
          </w:p>
        </w:tc>
        <w:tc>
          <w:tcPr>
            <w:tcW w:w="262" w:type="dxa"/>
          </w:tcPr>
          <w:p w:rsidR="00ED14B5" w:rsidRPr="005B4A92" w:rsidRDefault="00ED14B5" w:rsidP="00ED14B5">
            <w:pPr>
              <w:tabs>
                <w:tab w:val="decimal" w:pos="1152"/>
                <w:tab w:val="decimal" w:pos="1287"/>
              </w:tabs>
              <w:spacing w:line="240" w:lineRule="atLeast"/>
              <w:ind w:left="-108" w:right="-108"/>
              <w:rPr>
                <w:rFonts w:eastAsia="MS Mincho" w:cs="Times New Roman"/>
                <w:b/>
                <w:bCs/>
                <w:szCs w:val="22"/>
              </w:rPr>
            </w:pPr>
          </w:p>
        </w:tc>
        <w:tc>
          <w:tcPr>
            <w:tcW w:w="1186" w:type="dxa"/>
            <w:tcBorders>
              <w:bottom w:val="single" w:sz="4" w:space="0" w:color="auto"/>
            </w:tcBorders>
          </w:tcPr>
          <w:p w:rsidR="00ED14B5" w:rsidRPr="005B4A92" w:rsidRDefault="00ED14B5" w:rsidP="00ED14B5">
            <w:pPr>
              <w:tabs>
                <w:tab w:val="decimal" w:pos="925"/>
              </w:tabs>
              <w:spacing w:line="240" w:lineRule="atLeast"/>
              <w:ind w:left="-108" w:right="-108"/>
              <w:rPr>
                <w:rFonts w:eastAsia="MS Mincho" w:cs="Times New Roman"/>
                <w:szCs w:val="22"/>
              </w:rPr>
            </w:pPr>
            <w:r w:rsidRPr="005B4A92">
              <w:rPr>
                <w:rFonts w:eastAsia="MS Mincho" w:cs="Times New Roman"/>
                <w:szCs w:val="22"/>
              </w:rPr>
              <w:t>(1,006)</w:t>
            </w:r>
          </w:p>
        </w:tc>
      </w:tr>
      <w:tr w:rsidR="00ED14B5" w:rsidRPr="005B4A92" w:rsidTr="00586058">
        <w:trPr>
          <w:trHeight w:val="267"/>
        </w:trPr>
        <w:tc>
          <w:tcPr>
            <w:tcW w:w="3330" w:type="dxa"/>
            <w:vAlign w:val="center"/>
          </w:tcPr>
          <w:p w:rsidR="00ED14B5" w:rsidRPr="005B4A92" w:rsidRDefault="00ED14B5" w:rsidP="00ED14B5">
            <w:pPr>
              <w:spacing w:line="240" w:lineRule="atLeast"/>
              <w:ind w:left="180" w:hanging="180"/>
              <w:rPr>
                <w:rFonts w:cs="Times New Roman"/>
                <w:b/>
                <w:bCs/>
                <w:szCs w:val="22"/>
                <w:lang w:bidi="th-TH"/>
              </w:rPr>
            </w:pPr>
          </w:p>
        </w:tc>
        <w:tc>
          <w:tcPr>
            <w:tcW w:w="1242" w:type="dxa"/>
            <w:tcBorders>
              <w:top w:val="single" w:sz="4" w:space="0" w:color="auto"/>
            </w:tcBorders>
          </w:tcPr>
          <w:p w:rsidR="00ED14B5" w:rsidRPr="005B4A92" w:rsidRDefault="00ED14B5" w:rsidP="00ED14B5">
            <w:pPr>
              <w:tabs>
                <w:tab w:val="decimal" w:pos="930"/>
              </w:tabs>
              <w:spacing w:line="240" w:lineRule="atLeast"/>
              <w:ind w:left="-108" w:right="-115"/>
              <w:rPr>
                <w:rFonts w:eastAsia="MS Mincho" w:cs="Times New Roman"/>
                <w:szCs w:val="22"/>
              </w:rPr>
            </w:pPr>
          </w:p>
        </w:tc>
        <w:tc>
          <w:tcPr>
            <w:tcW w:w="261"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69" w:type="dxa"/>
            <w:tcBorders>
              <w:top w:val="single" w:sz="4" w:space="0" w:color="auto"/>
            </w:tcBorders>
          </w:tcPr>
          <w:p w:rsidR="00ED14B5" w:rsidRPr="005B4A92" w:rsidRDefault="00ED14B5" w:rsidP="00ED14B5">
            <w:pPr>
              <w:tabs>
                <w:tab w:val="decimal" w:pos="981"/>
              </w:tabs>
              <w:spacing w:line="240" w:lineRule="atLeast"/>
              <w:ind w:right="-115"/>
              <w:rPr>
                <w:rFonts w:eastAsia="MS Mincho" w:cs="Times New Roman"/>
                <w:szCs w:val="22"/>
              </w:rPr>
            </w:pPr>
          </w:p>
        </w:tc>
        <w:tc>
          <w:tcPr>
            <w:tcW w:w="243" w:type="dxa"/>
          </w:tcPr>
          <w:p w:rsidR="00ED14B5" w:rsidRPr="005B4A92" w:rsidRDefault="00ED14B5" w:rsidP="00ED14B5">
            <w:pPr>
              <w:tabs>
                <w:tab w:val="decimal" w:pos="792"/>
              </w:tabs>
              <w:spacing w:line="240" w:lineRule="atLeast"/>
              <w:ind w:left="-108" w:right="-108"/>
              <w:rPr>
                <w:rFonts w:eastAsia="MS Mincho" w:cs="Times New Roman"/>
                <w:szCs w:val="22"/>
              </w:rPr>
            </w:pPr>
          </w:p>
        </w:tc>
        <w:tc>
          <w:tcPr>
            <w:tcW w:w="1287" w:type="dxa"/>
            <w:tcBorders>
              <w:top w:val="single" w:sz="4" w:space="0" w:color="auto"/>
            </w:tcBorders>
          </w:tcPr>
          <w:p w:rsidR="00ED14B5" w:rsidRPr="005B4A92" w:rsidRDefault="00ED14B5" w:rsidP="00ED14B5">
            <w:pPr>
              <w:tabs>
                <w:tab w:val="decimal" w:pos="930"/>
              </w:tabs>
              <w:spacing w:line="240" w:lineRule="atLeast"/>
              <w:ind w:left="-108" w:right="-115"/>
              <w:rPr>
                <w:rFonts w:eastAsia="MS Mincho" w:cs="Times New Roman"/>
                <w:szCs w:val="22"/>
              </w:rPr>
            </w:pPr>
          </w:p>
        </w:tc>
        <w:tc>
          <w:tcPr>
            <w:tcW w:w="262" w:type="dxa"/>
          </w:tcPr>
          <w:p w:rsidR="00ED14B5" w:rsidRPr="005B4A92" w:rsidRDefault="00ED14B5" w:rsidP="00ED14B5">
            <w:pPr>
              <w:tabs>
                <w:tab w:val="decimal" w:pos="1152"/>
                <w:tab w:val="decimal" w:pos="1287"/>
              </w:tabs>
              <w:spacing w:line="240" w:lineRule="atLeast"/>
              <w:ind w:left="-108" w:right="-108"/>
              <w:rPr>
                <w:rFonts w:eastAsia="MS Mincho" w:cs="Times New Roman"/>
                <w:b/>
                <w:bCs/>
                <w:szCs w:val="22"/>
              </w:rPr>
            </w:pPr>
          </w:p>
        </w:tc>
        <w:tc>
          <w:tcPr>
            <w:tcW w:w="1186" w:type="dxa"/>
            <w:tcBorders>
              <w:top w:val="single" w:sz="4" w:space="0" w:color="auto"/>
            </w:tcBorders>
            <w:vAlign w:val="bottom"/>
          </w:tcPr>
          <w:p w:rsidR="00ED14B5" w:rsidRPr="005B4A92" w:rsidRDefault="00ED14B5" w:rsidP="00ED14B5">
            <w:pPr>
              <w:tabs>
                <w:tab w:val="decimal" w:pos="925"/>
              </w:tabs>
              <w:spacing w:line="240" w:lineRule="atLeast"/>
              <w:ind w:left="-108" w:right="-108"/>
              <w:rPr>
                <w:rFonts w:eastAsia="MS Mincho" w:cs="Times New Roman"/>
                <w:szCs w:val="22"/>
              </w:rPr>
            </w:pPr>
          </w:p>
        </w:tc>
      </w:tr>
      <w:tr w:rsidR="00ED14B5" w:rsidRPr="005B4A92" w:rsidTr="0085442F">
        <w:trPr>
          <w:trHeight w:val="261"/>
        </w:trPr>
        <w:tc>
          <w:tcPr>
            <w:tcW w:w="3330" w:type="dxa"/>
            <w:vAlign w:val="center"/>
          </w:tcPr>
          <w:p w:rsidR="00ED14B5" w:rsidRPr="005B4A92" w:rsidRDefault="00ED14B5" w:rsidP="00ED14B5">
            <w:pPr>
              <w:spacing w:line="240" w:lineRule="atLeast"/>
              <w:ind w:left="180" w:hanging="180"/>
              <w:rPr>
                <w:rFonts w:cs="Times New Roman"/>
                <w:b/>
                <w:bCs/>
                <w:szCs w:val="22"/>
                <w:lang w:val="en-US"/>
              </w:rPr>
            </w:pPr>
            <w:r>
              <w:rPr>
                <w:rFonts w:cs="Times New Roman"/>
                <w:b/>
                <w:bCs/>
                <w:szCs w:val="22"/>
                <w:lang w:bidi="th-TH"/>
              </w:rPr>
              <w:t>At 31 December</w:t>
            </w:r>
          </w:p>
        </w:tc>
        <w:tc>
          <w:tcPr>
            <w:tcW w:w="1242" w:type="dxa"/>
            <w:tcBorders>
              <w:bottom w:val="double" w:sz="4" w:space="0" w:color="auto"/>
            </w:tcBorders>
          </w:tcPr>
          <w:p w:rsidR="00ED14B5" w:rsidRPr="005B4A92" w:rsidRDefault="00ED14B5" w:rsidP="00ED14B5">
            <w:pPr>
              <w:tabs>
                <w:tab w:val="decimal" w:pos="930"/>
              </w:tabs>
              <w:spacing w:line="240" w:lineRule="atLeast"/>
              <w:ind w:right="-115"/>
              <w:rPr>
                <w:rFonts w:eastAsia="MS Mincho" w:cs="Times New Roman"/>
                <w:b/>
                <w:bCs/>
                <w:szCs w:val="22"/>
              </w:rPr>
            </w:pPr>
            <w:r>
              <w:rPr>
                <w:rFonts w:eastAsia="MS Mincho" w:cs="Times New Roman"/>
                <w:b/>
                <w:bCs/>
                <w:szCs w:val="22"/>
              </w:rPr>
              <w:t>107,464</w:t>
            </w:r>
          </w:p>
        </w:tc>
        <w:tc>
          <w:tcPr>
            <w:tcW w:w="261" w:type="dxa"/>
          </w:tcPr>
          <w:p w:rsidR="00ED14B5" w:rsidRPr="005B4A92" w:rsidRDefault="00ED14B5" w:rsidP="00ED14B5">
            <w:pPr>
              <w:tabs>
                <w:tab w:val="decimal" w:pos="1152"/>
              </w:tabs>
              <w:spacing w:line="240" w:lineRule="atLeast"/>
              <w:ind w:right="-108"/>
              <w:rPr>
                <w:rFonts w:eastAsia="MS Mincho" w:cs="Times New Roman"/>
                <w:b/>
                <w:bCs/>
                <w:szCs w:val="22"/>
              </w:rPr>
            </w:pPr>
          </w:p>
        </w:tc>
        <w:tc>
          <w:tcPr>
            <w:tcW w:w="1269" w:type="dxa"/>
            <w:tcBorders>
              <w:bottom w:val="double" w:sz="4" w:space="0" w:color="auto"/>
            </w:tcBorders>
          </w:tcPr>
          <w:p w:rsidR="00ED14B5" w:rsidRPr="005B4A92" w:rsidRDefault="00ED14B5" w:rsidP="00ED14B5">
            <w:pPr>
              <w:tabs>
                <w:tab w:val="decimal" w:pos="981"/>
              </w:tabs>
              <w:spacing w:line="240" w:lineRule="atLeast"/>
              <w:ind w:right="-115"/>
              <w:rPr>
                <w:rFonts w:eastAsia="MS Mincho" w:cs="Times New Roman"/>
                <w:b/>
                <w:bCs/>
                <w:szCs w:val="22"/>
              </w:rPr>
            </w:pPr>
            <w:r w:rsidRPr="005B4A92">
              <w:rPr>
                <w:rFonts w:eastAsia="MS Mincho" w:cs="Times New Roman"/>
                <w:b/>
                <w:bCs/>
                <w:szCs w:val="22"/>
              </w:rPr>
              <w:t>87,354</w:t>
            </w:r>
          </w:p>
        </w:tc>
        <w:tc>
          <w:tcPr>
            <w:tcW w:w="243" w:type="dxa"/>
          </w:tcPr>
          <w:p w:rsidR="00ED14B5" w:rsidRPr="005B4A92" w:rsidRDefault="00ED14B5" w:rsidP="00ED14B5">
            <w:pPr>
              <w:tabs>
                <w:tab w:val="decimal" w:pos="1152"/>
              </w:tabs>
              <w:spacing w:line="240" w:lineRule="atLeast"/>
              <w:ind w:left="-108" w:right="-108"/>
              <w:rPr>
                <w:rFonts w:eastAsia="MS Mincho" w:cs="Times New Roman"/>
                <w:b/>
                <w:bCs/>
                <w:szCs w:val="22"/>
              </w:rPr>
            </w:pPr>
          </w:p>
        </w:tc>
        <w:tc>
          <w:tcPr>
            <w:tcW w:w="1287" w:type="dxa"/>
            <w:tcBorders>
              <w:bottom w:val="double" w:sz="4" w:space="0" w:color="auto"/>
            </w:tcBorders>
            <w:shd w:val="clear" w:color="auto" w:fill="auto"/>
          </w:tcPr>
          <w:p w:rsidR="00ED14B5" w:rsidRPr="005B4A92" w:rsidRDefault="00ED14B5" w:rsidP="00ED14B5">
            <w:pPr>
              <w:tabs>
                <w:tab w:val="decimal" w:pos="930"/>
              </w:tabs>
              <w:spacing w:line="240" w:lineRule="atLeast"/>
              <w:ind w:right="-115"/>
              <w:rPr>
                <w:rFonts w:eastAsia="MS Mincho" w:cs="Times New Roman"/>
                <w:b/>
                <w:bCs/>
                <w:szCs w:val="22"/>
              </w:rPr>
            </w:pPr>
            <w:r>
              <w:rPr>
                <w:rFonts w:eastAsia="MS Mincho" w:cs="Times New Roman"/>
                <w:b/>
                <w:bCs/>
                <w:szCs w:val="22"/>
              </w:rPr>
              <w:t>100,129</w:t>
            </w:r>
          </w:p>
        </w:tc>
        <w:tc>
          <w:tcPr>
            <w:tcW w:w="262" w:type="dxa"/>
          </w:tcPr>
          <w:p w:rsidR="00ED14B5" w:rsidRPr="00875127" w:rsidRDefault="00ED14B5" w:rsidP="00ED14B5">
            <w:pPr>
              <w:tabs>
                <w:tab w:val="decimal" w:pos="1152"/>
                <w:tab w:val="decimal" w:pos="1287"/>
              </w:tabs>
              <w:spacing w:line="240" w:lineRule="atLeast"/>
              <w:ind w:left="-108" w:right="-108"/>
              <w:rPr>
                <w:rFonts w:eastAsia="MS Mincho" w:cs="Times New Roman"/>
                <w:b/>
                <w:bCs/>
                <w:szCs w:val="22"/>
              </w:rPr>
            </w:pPr>
          </w:p>
        </w:tc>
        <w:tc>
          <w:tcPr>
            <w:tcW w:w="1186" w:type="dxa"/>
            <w:tcBorders>
              <w:bottom w:val="double" w:sz="4" w:space="0" w:color="auto"/>
            </w:tcBorders>
            <w:vAlign w:val="bottom"/>
          </w:tcPr>
          <w:p w:rsidR="00ED14B5" w:rsidRPr="00875127" w:rsidRDefault="00ED14B5" w:rsidP="00ED14B5">
            <w:pPr>
              <w:tabs>
                <w:tab w:val="decimal" w:pos="925"/>
              </w:tabs>
              <w:spacing w:line="240" w:lineRule="atLeast"/>
              <w:ind w:left="-108" w:right="-108"/>
              <w:rPr>
                <w:rFonts w:eastAsia="MS Mincho" w:cs="Times New Roman"/>
                <w:b/>
                <w:bCs/>
                <w:szCs w:val="22"/>
                <w:rtl/>
                <w:cs/>
              </w:rPr>
            </w:pPr>
            <w:r w:rsidRPr="00875127">
              <w:rPr>
                <w:rFonts w:eastAsia="MS Mincho" w:cs="Times New Roman"/>
                <w:b/>
                <w:bCs/>
                <w:szCs w:val="22"/>
              </w:rPr>
              <w:t>83,564</w:t>
            </w:r>
          </w:p>
        </w:tc>
      </w:tr>
    </w:tbl>
    <w:p w:rsidR="007C0FC8" w:rsidRDefault="007C0FC8">
      <w:pPr>
        <w:spacing w:line="240" w:lineRule="auto"/>
        <w:rPr>
          <w:rFonts w:cs="Times New Roman"/>
        </w:rPr>
      </w:pPr>
    </w:p>
    <w:p w:rsidR="00EC5F27" w:rsidRDefault="00EC5F27">
      <w:pPr>
        <w:spacing w:line="240" w:lineRule="auto"/>
        <w:rPr>
          <w:rFonts w:cs="Times New Roman"/>
        </w:rPr>
      </w:pPr>
      <w:r>
        <w:rPr>
          <w:rFonts w:cs="Times New Roman"/>
        </w:rPr>
        <w:br w:type="page"/>
      </w:r>
    </w:p>
    <w:p w:rsidR="00E92AD5" w:rsidRPr="007E6B1E" w:rsidRDefault="00E92AD5" w:rsidP="00E92AD5">
      <w:pPr>
        <w:spacing w:line="240" w:lineRule="atLeast"/>
        <w:ind w:left="540" w:right="18"/>
        <w:jc w:val="thaiDistribute"/>
        <w:rPr>
          <w:rFonts w:cs="Times New Roman"/>
        </w:rPr>
      </w:pPr>
      <w:r>
        <w:rPr>
          <w:rFonts w:cs="Times New Roman"/>
        </w:rPr>
        <w:lastRenderedPageBreak/>
        <w:t>Actuarial losses recognised in other comprehensive income arising from:</w:t>
      </w:r>
    </w:p>
    <w:p w:rsidR="00E92AD5" w:rsidRPr="00242671" w:rsidRDefault="00E92AD5" w:rsidP="00E92AD5">
      <w:pPr>
        <w:spacing w:line="240" w:lineRule="atLeast"/>
        <w:ind w:left="540" w:right="243"/>
        <w:jc w:val="thaiDistribute"/>
        <w:rPr>
          <w:rFonts w:cs="Times New Roman"/>
          <w:sz w:val="21"/>
          <w:szCs w:val="21"/>
        </w:rPr>
      </w:pPr>
    </w:p>
    <w:tbl>
      <w:tblPr>
        <w:tblW w:w="9018" w:type="dxa"/>
        <w:tblInd w:w="432" w:type="dxa"/>
        <w:tblLayout w:type="fixed"/>
        <w:tblLook w:val="01E0" w:firstRow="1" w:lastRow="1" w:firstColumn="1" w:lastColumn="1" w:noHBand="0" w:noVBand="0"/>
      </w:tblPr>
      <w:tblGrid>
        <w:gridCol w:w="5778"/>
        <w:gridCol w:w="3240"/>
      </w:tblGrid>
      <w:tr w:rsidR="00EC5F27" w:rsidRPr="00457678" w:rsidTr="00EC5F27">
        <w:trPr>
          <w:trHeight w:val="434"/>
        </w:trPr>
        <w:tc>
          <w:tcPr>
            <w:tcW w:w="5778" w:type="dxa"/>
          </w:tcPr>
          <w:p w:rsidR="00EC5F27" w:rsidRPr="005B4A92" w:rsidRDefault="00EC5F27" w:rsidP="004871C8">
            <w:pPr>
              <w:pStyle w:val="BodyText"/>
              <w:spacing w:after="0" w:line="240" w:lineRule="atLeast"/>
              <w:ind w:left="9" w:right="-126"/>
              <w:rPr>
                <w:rFonts w:eastAsia="MS Mincho" w:cs="Times New Roman"/>
                <w:szCs w:val="22"/>
              </w:rPr>
            </w:pPr>
          </w:p>
        </w:tc>
        <w:tc>
          <w:tcPr>
            <w:tcW w:w="3240" w:type="dxa"/>
          </w:tcPr>
          <w:p w:rsidR="00EC5F27" w:rsidRPr="005B4A92" w:rsidRDefault="00EC5F27" w:rsidP="004871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Pr>
                <w:rFonts w:cs="Times New Roman"/>
                <w:b/>
                <w:bCs/>
                <w:szCs w:val="22"/>
              </w:rPr>
              <w:t>Consolidated and s</w:t>
            </w:r>
            <w:r w:rsidRPr="005B4A92">
              <w:rPr>
                <w:rFonts w:cs="Times New Roman"/>
                <w:b/>
                <w:bCs/>
                <w:szCs w:val="22"/>
              </w:rPr>
              <w:t>eparate</w:t>
            </w:r>
          </w:p>
          <w:p w:rsidR="00EC5F27" w:rsidRPr="005B4A92" w:rsidRDefault="00EC5F27" w:rsidP="004871C8">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EC5F27" w:rsidRPr="00457678" w:rsidTr="00EC5F27">
        <w:trPr>
          <w:trHeight w:val="217"/>
        </w:trPr>
        <w:tc>
          <w:tcPr>
            <w:tcW w:w="5778" w:type="dxa"/>
          </w:tcPr>
          <w:p w:rsidR="00EC5F27" w:rsidRDefault="00EC5F27" w:rsidP="007C0FC8">
            <w:pPr>
              <w:spacing w:line="240" w:lineRule="atLeast"/>
              <w:jc w:val="both"/>
              <w:rPr>
                <w:rFonts w:eastAsia="MS Mincho" w:cs="Times New Roman"/>
                <w:szCs w:val="22"/>
              </w:rPr>
            </w:pPr>
          </w:p>
        </w:tc>
        <w:tc>
          <w:tcPr>
            <w:tcW w:w="3240" w:type="dxa"/>
          </w:tcPr>
          <w:p w:rsidR="00EC5F27" w:rsidRPr="00622A7C" w:rsidRDefault="00EC5F27" w:rsidP="00622A7C">
            <w:pPr>
              <w:spacing w:line="240" w:lineRule="atLeast"/>
              <w:ind w:left="-115" w:right="72"/>
              <w:jc w:val="center"/>
              <w:rPr>
                <w:rFonts w:eastAsia="MS Mincho" w:cs="Times New Roman"/>
                <w:i/>
                <w:iCs/>
                <w:szCs w:val="22"/>
              </w:rPr>
            </w:pPr>
            <w:r w:rsidRPr="00622A7C">
              <w:rPr>
                <w:rFonts w:eastAsia="MS Mincho" w:cs="Times New Roman"/>
                <w:i/>
                <w:iCs/>
                <w:szCs w:val="22"/>
              </w:rPr>
              <w:t>(in thousand Baht)</w:t>
            </w:r>
          </w:p>
        </w:tc>
      </w:tr>
      <w:tr w:rsidR="00EC5F27" w:rsidRPr="00457678" w:rsidTr="00EC5F27">
        <w:trPr>
          <w:trHeight w:val="217"/>
        </w:trPr>
        <w:tc>
          <w:tcPr>
            <w:tcW w:w="5778" w:type="dxa"/>
          </w:tcPr>
          <w:p w:rsidR="00EC5F27" w:rsidRPr="005B4A92" w:rsidRDefault="00EC5F27" w:rsidP="007C0FC8">
            <w:pPr>
              <w:spacing w:line="240" w:lineRule="atLeast"/>
              <w:jc w:val="both"/>
              <w:rPr>
                <w:rFonts w:eastAsia="MS Mincho" w:cs="Times New Roman"/>
                <w:szCs w:val="22"/>
              </w:rPr>
            </w:pPr>
            <w:r>
              <w:rPr>
                <w:rFonts w:eastAsia="MS Mincho" w:cs="Times New Roman"/>
                <w:szCs w:val="22"/>
              </w:rPr>
              <w:t>Demographic assumption</w:t>
            </w:r>
          </w:p>
        </w:tc>
        <w:tc>
          <w:tcPr>
            <w:tcW w:w="3240" w:type="dxa"/>
          </w:tcPr>
          <w:p w:rsidR="00EC5F27" w:rsidRPr="005B4A92" w:rsidRDefault="00EC5F27" w:rsidP="00EC5F27">
            <w:pPr>
              <w:spacing w:line="240" w:lineRule="atLeast"/>
              <w:ind w:left="-108" w:right="162" w:firstLine="3"/>
              <w:jc w:val="right"/>
              <w:rPr>
                <w:rFonts w:eastAsia="MS Mincho" w:cs="Times New Roman"/>
                <w:szCs w:val="22"/>
              </w:rPr>
            </w:pPr>
            <w:r>
              <w:rPr>
                <w:rFonts w:eastAsia="MS Mincho" w:cs="Times New Roman"/>
                <w:szCs w:val="22"/>
              </w:rPr>
              <w:t>813</w:t>
            </w:r>
          </w:p>
        </w:tc>
      </w:tr>
      <w:tr w:rsidR="00EC5F27" w:rsidRPr="00457678" w:rsidTr="00EC5F27">
        <w:trPr>
          <w:trHeight w:val="217"/>
        </w:trPr>
        <w:tc>
          <w:tcPr>
            <w:tcW w:w="5778" w:type="dxa"/>
          </w:tcPr>
          <w:p w:rsidR="00EC5F27" w:rsidRPr="005B4A92" w:rsidRDefault="00EC5F27" w:rsidP="007C0FC8">
            <w:pPr>
              <w:spacing w:line="240" w:lineRule="atLeast"/>
              <w:jc w:val="both"/>
              <w:rPr>
                <w:rFonts w:eastAsia="MS Mincho" w:cs="Times New Roman"/>
                <w:szCs w:val="22"/>
              </w:rPr>
            </w:pPr>
            <w:r>
              <w:rPr>
                <w:rFonts w:eastAsia="MS Mincho" w:cs="Times New Roman"/>
                <w:szCs w:val="22"/>
              </w:rPr>
              <w:t>Financial assumptions</w:t>
            </w:r>
          </w:p>
        </w:tc>
        <w:tc>
          <w:tcPr>
            <w:tcW w:w="3240" w:type="dxa"/>
          </w:tcPr>
          <w:p w:rsidR="00EC5F27" w:rsidRPr="005B4A92" w:rsidRDefault="00EC5F27" w:rsidP="00EC5F27">
            <w:pPr>
              <w:spacing w:line="240" w:lineRule="atLeast"/>
              <w:ind w:left="-108" w:right="162" w:firstLine="3"/>
              <w:jc w:val="right"/>
              <w:rPr>
                <w:rFonts w:eastAsia="MS Mincho" w:cs="Times New Roman"/>
                <w:szCs w:val="22"/>
              </w:rPr>
            </w:pPr>
            <w:r>
              <w:rPr>
                <w:rFonts w:eastAsia="MS Mincho" w:cs="Times New Roman"/>
                <w:szCs w:val="22"/>
              </w:rPr>
              <w:t>1,827</w:t>
            </w:r>
          </w:p>
        </w:tc>
      </w:tr>
      <w:tr w:rsidR="00EC5F27" w:rsidRPr="00457678" w:rsidTr="00EC5F27">
        <w:trPr>
          <w:trHeight w:val="217"/>
        </w:trPr>
        <w:tc>
          <w:tcPr>
            <w:tcW w:w="5778" w:type="dxa"/>
          </w:tcPr>
          <w:p w:rsidR="00EC5F27" w:rsidRPr="005B4A92" w:rsidRDefault="00EC5F27" w:rsidP="007C0FC8">
            <w:pPr>
              <w:spacing w:line="240" w:lineRule="atLeast"/>
              <w:jc w:val="both"/>
              <w:rPr>
                <w:rFonts w:eastAsia="MS Mincho" w:cs="Times New Roman"/>
                <w:szCs w:val="22"/>
              </w:rPr>
            </w:pPr>
            <w:r>
              <w:rPr>
                <w:rFonts w:eastAsia="MS Mincho" w:cs="Times New Roman"/>
                <w:szCs w:val="22"/>
              </w:rPr>
              <w:t>Experience adjustment</w:t>
            </w:r>
          </w:p>
        </w:tc>
        <w:tc>
          <w:tcPr>
            <w:tcW w:w="3240" w:type="dxa"/>
            <w:tcBorders>
              <w:bottom w:val="single" w:sz="4" w:space="0" w:color="auto"/>
            </w:tcBorders>
          </w:tcPr>
          <w:p w:rsidR="00EC5F27" w:rsidRPr="005B4A92" w:rsidRDefault="00EC5F27" w:rsidP="00EC5F27">
            <w:pPr>
              <w:spacing w:line="240" w:lineRule="atLeast"/>
              <w:ind w:left="-108" w:right="162" w:firstLine="3"/>
              <w:jc w:val="right"/>
              <w:rPr>
                <w:rFonts w:eastAsia="MS Mincho" w:cs="Times New Roman"/>
                <w:szCs w:val="22"/>
              </w:rPr>
            </w:pPr>
            <w:r>
              <w:rPr>
                <w:rFonts w:eastAsia="MS Mincho" w:cs="Times New Roman"/>
                <w:szCs w:val="22"/>
              </w:rPr>
              <w:t>8,700</w:t>
            </w:r>
          </w:p>
        </w:tc>
      </w:tr>
      <w:tr w:rsidR="00EC5F27" w:rsidRPr="00E92AD5" w:rsidTr="00EC5F27">
        <w:trPr>
          <w:trHeight w:val="217"/>
        </w:trPr>
        <w:tc>
          <w:tcPr>
            <w:tcW w:w="5778" w:type="dxa"/>
          </w:tcPr>
          <w:p w:rsidR="00EC5F27" w:rsidRPr="00E92AD5" w:rsidRDefault="00EC5F27" w:rsidP="007C0FC8">
            <w:pPr>
              <w:spacing w:line="240" w:lineRule="atLeast"/>
              <w:jc w:val="both"/>
              <w:rPr>
                <w:rFonts w:eastAsia="MS Mincho" w:cs="Times New Roman"/>
                <w:b/>
                <w:bCs/>
                <w:szCs w:val="22"/>
              </w:rPr>
            </w:pPr>
            <w:r w:rsidRPr="00E92AD5">
              <w:rPr>
                <w:rFonts w:eastAsia="MS Mincho" w:cs="Times New Roman"/>
                <w:b/>
                <w:bCs/>
                <w:szCs w:val="22"/>
              </w:rPr>
              <w:t>Total</w:t>
            </w:r>
          </w:p>
        </w:tc>
        <w:tc>
          <w:tcPr>
            <w:tcW w:w="3240" w:type="dxa"/>
            <w:tcBorders>
              <w:top w:val="single" w:sz="4" w:space="0" w:color="auto"/>
              <w:bottom w:val="double" w:sz="4" w:space="0" w:color="auto"/>
            </w:tcBorders>
          </w:tcPr>
          <w:p w:rsidR="00EC5F27" w:rsidRPr="00E92AD5" w:rsidRDefault="00EC5F27" w:rsidP="00EC5F27">
            <w:pPr>
              <w:spacing w:line="240" w:lineRule="atLeast"/>
              <w:ind w:left="-108" w:right="162" w:firstLine="3"/>
              <w:jc w:val="right"/>
              <w:rPr>
                <w:rFonts w:eastAsia="MS Mincho" w:cs="Times New Roman"/>
                <w:b/>
                <w:bCs/>
                <w:szCs w:val="22"/>
              </w:rPr>
            </w:pPr>
            <w:r>
              <w:rPr>
                <w:rFonts w:eastAsia="MS Mincho" w:cs="Times New Roman"/>
                <w:b/>
                <w:bCs/>
                <w:szCs w:val="22"/>
              </w:rPr>
              <w:t>11,340</w:t>
            </w:r>
          </w:p>
        </w:tc>
      </w:tr>
    </w:tbl>
    <w:p w:rsidR="00E92AD5" w:rsidRDefault="00E92AD5" w:rsidP="00DE152A">
      <w:pPr>
        <w:spacing w:line="240" w:lineRule="atLeast"/>
        <w:ind w:right="243" w:firstLine="540"/>
        <w:jc w:val="thaiDistribute"/>
        <w:rPr>
          <w:rFonts w:cs="Times New Roman"/>
          <w:b/>
          <w:bCs/>
          <w:i/>
          <w:iCs/>
        </w:rPr>
      </w:pPr>
    </w:p>
    <w:p w:rsidR="00302F52" w:rsidRPr="000A510C" w:rsidRDefault="00302F52" w:rsidP="00DE152A">
      <w:pPr>
        <w:spacing w:line="240" w:lineRule="atLeast"/>
        <w:ind w:right="243" w:firstLine="540"/>
        <w:jc w:val="thaiDistribute"/>
        <w:rPr>
          <w:rFonts w:cs="Times New Roman"/>
          <w:b/>
          <w:bCs/>
          <w:i/>
          <w:iCs/>
        </w:rPr>
      </w:pPr>
      <w:r w:rsidRPr="000A510C">
        <w:rPr>
          <w:rFonts w:cs="Times New Roman"/>
          <w:b/>
          <w:bCs/>
          <w:i/>
          <w:iCs/>
        </w:rPr>
        <w:t>Actuarial assumptions</w:t>
      </w:r>
    </w:p>
    <w:p w:rsidR="00302F52" w:rsidRPr="00242671" w:rsidRDefault="00302F52" w:rsidP="00302F52">
      <w:pPr>
        <w:spacing w:line="240" w:lineRule="atLeast"/>
        <w:ind w:left="540" w:right="243"/>
        <w:jc w:val="thaiDistribute"/>
        <w:rPr>
          <w:rFonts w:cs="Times New Roman"/>
          <w:sz w:val="21"/>
          <w:szCs w:val="21"/>
        </w:rPr>
      </w:pPr>
    </w:p>
    <w:p w:rsidR="00151FDF" w:rsidRPr="007E6B1E" w:rsidRDefault="00302F52" w:rsidP="00FE11D3">
      <w:pPr>
        <w:spacing w:line="240" w:lineRule="atLeast"/>
        <w:ind w:left="540" w:right="18"/>
        <w:jc w:val="thaiDistribute"/>
        <w:rPr>
          <w:rFonts w:cs="Times New Roman"/>
        </w:rPr>
      </w:pPr>
      <w:r>
        <w:rPr>
          <w:rFonts w:cs="Times New Roman"/>
        </w:rPr>
        <w:t>The following were the p</w:t>
      </w:r>
      <w:r w:rsidRPr="00457678">
        <w:rPr>
          <w:rFonts w:cs="Times New Roman"/>
        </w:rPr>
        <w:t xml:space="preserve">rincipal actuarial assumptions </w:t>
      </w:r>
      <w:r w:rsidR="00CB4958">
        <w:rPr>
          <w:rFonts w:cs="Times New Roman"/>
        </w:rPr>
        <w:t>at the reporting date.</w:t>
      </w:r>
    </w:p>
    <w:p w:rsidR="00151FDF" w:rsidRPr="00242671" w:rsidRDefault="00151FDF" w:rsidP="00302F52">
      <w:pPr>
        <w:spacing w:line="240" w:lineRule="atLeast"/>
        <w:ind w:left="540" w:right="243"/>
        <w:jc w:val="thaiDistribute"/>
        <w:rPr>
          <w:rFonts w:cs="Times New Roman"/>
          <w:sz w:val="21"/>
          <w:szCs w:val="21"/>
        </w:rPr>
      </w:pPr>
    </w:p>
    <w:tbl>
      <w:tblPr>
        <w:tblW w:w="9065" w:type="dxa"/>
        <w:tblInd w:w="432" w:type="dxa"/>
        <w:tblLayout w:type="fixed"/>
        <w:tblLook w:val="01E0" w:firstRow="1" w:lastRow="1" w:firstColumn="1" w:lastColumn="1" w:noHBand="0" w:noVBand="0"/>
      </w:tblPr>
      <w:tblGrid>
        <w:gridCol w:w="3438"/>
        <w:gridCol w:w="1260"/>
        <w:gridCol w:w="236"/>
        <w:gridCol w:w="1242"/>
        <w:gridCol w:w="236"/>
        <w:gridCol w:w="1204"/>
        <w:gridCol w:w="270"/>
        <w:gridCol w:w="1179"/>
      </w:tblGrid>
      <w:tr w:rsidR="00E5197F" w:rsidRPr="00457678" w:rsidTr="00D203E5">
        <w:trPr>
          <w:trHeight w:val="434"/>
        </w:trPr>
        <w:tc>
          <w:tcPr>
            <w:tcW w:w="3438" w:type="dxa"/>
          </w:tcPr>
          <w:p w:rsidR="00E5197F" w:rsidRPr="005B4A92" w:rsidRDefault="00E5197F" w:rsidP="00E5197F">
            <w:pPr>
              <w:pStyle w:val="BodyText"/>
              <w:spacing w:after="0" w:line="240" w:lineRule="atLeast"/>
              <w:ind w:left="9" w:right="-126"/>
              <w:rPr>
                <w:rFonts w:eastAsia="MS Mincho" w:cs="Times New Roman"/>
                <w:szCs w:val="22"/>
              </w:rPr>
            </w:pPr>
          </w:p>
        </w:tc>
        <w:tc>
          <w:tcPr>
            <w:tcW w:w="2738" w:type="dxa"/>
            <w:gridSpan w:val="3"/>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E5197F" w:rsidRPr="005B4A92" w:rsidRDefault="00E5197F" w:rsidP="00E5197F">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E5197F" w:rsidRPr="005B4A92" w:rsidRDefault="00E5197F" w:rsidP="00E5197F">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p>
        </w:tc>
        <w:tc>
          <w:tcPr>
            <w:tcW w:w="2653" w:type="dxa"/>
            <w:gridSpan w:val="3"/>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E5197F" w:rsidRPr="005B4A92" w:rsidRDefault="00E5197F" w:rsidP="00E5197F">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4E1FD3" w:rsidRPr="00457678" w:rsidTr="00D203E5">
        <w:trPr>
          <w:trHeight w:val="217"/>
        </w:trPr>
        <w:tc>
          <w:tcPr>
            <w:tcW w:w="3438" w:type="dxa"/>
          </w:tcPr>
          <w:p w:rsidR="004E1FD3" w:rsidRPr="005B4A92" w:rsidRDefault="004E1FD3" w:rsidP="00D203E5">
            <w:pPr>
              <w:spacing w:line="240" w:lineRule="atLeast"/>
              <w:jc w:val="both"/>
              <w:rPr>
                <w:rFonts w:eastAsia="MS Mincho" w:cs="Times New Roman"/>
                <w:szCs w:val="22"/>
              </w:rPr>
            </w:pPr>
          </w:p>
        </w:tc>
        <w:tc>
          <w:tcPr>
            <w:tcW w:w="1260" w:type="dxa"/>
          </w:tcPr>
          <w:p w:rsidR="004E1FD3" w:rsidRPr="005B4A92" w:rsidRDefault="004E1FD3" w:rsidP="004E1FD3">
            <w:pPr>
              <w:spacing w:line="240" w:lineRule="atLeast"/>
              <w:ind w:left="-115" w:right="72" w:firstLine="3"/>
              <w:jc w:val="center"/>
              <w:rPr>
                <w:rFonts w:eastAsia="MS Mincho" w:cs="Times New Roman"/>
                <w:szCs w:val="22"/>
              </w:rPr>
            </w:pPr>
            <w:r>
              <w:rPr>
                <w:rFonts w:eastAsia="MS Mincho" w:cs="Times New Roman"/>
                <w:szCs w:val="22"/>
              </w:rPr>
              <w:t>2018</w:t>
            </w:r>
          </w:p>
        </w:tc>
        <w:tc>
          <w:tcPr>
            <w:tcW w:w="236" w:type="dxa"/>
          </w:tcPr>
          <w:p w:rsidR="004E1FD3" w:rsidRPr="005B4A92" w:rsidRDefault="004E1FD3" w:rsidP="004E1FD3">
            <w:pPr>
              <w:spacing w:line="240" w:lineRule="atLeast"/>
              <w:ind w:left="-115" w:right="-108"/>
              <w:jc w:val="center"/>
              <w:rPr>
                <w:rFonts w:eastAsia="MS Mincho" w:cs="Times New Roman"/>
                <w:szCs w:val="22"/>
              </w:rPr>
            </w:pPr>
          </w:p>
        </w:tc>
        <w:tc>
          <w:tcPr>
            <w:tcW w:w="1242" w:type="dxa"/>
          </w:tcPr>
          <w:p w:rsidR="004E1FD3" w:rsidRPr="005B4A92" w:rsidRDefault="004E1FD3" w:rsidP="004E1FD3">
            <w:pPr>
              <w:spacing w:line="240" w:lineRule="atLeast"/>
              <w:ind w:left="-115" w:right="72" w:firstLine="3"/>
              <w:jc w:val="center"/>
              <w:rPr>
                <w:rFonts w:eastAsia="MS Mincho" w:cs="Times New Roman"/>
                <w:szCs w:val="22"/>
              </w:rPr>
            </w:pPr>
            <w:r>
              <w:rPr>
                <w:rFonts w:eastAsia="MS Mincho" w:cs="Times New Roman"/>
                <w:szCs w:val="22"/>
              </w:rPr>
              <w:t>2017</w:t>
            </w:r>
          </w:p>
        </w:tc>
        <w:tc>
          <w:tcPr>
            <w:tcW w:w="236" w:type="dxa"/>
          </w:tcPr>
          <w:p w:rsidR="004E1FD3" w:rsidRPr="005B4A92" w:rsidRDefault="004E1FD3" w:rsidP="004E1FD3">
            <w:pPr>
              <w:spacing w:line="240" w:lineRule="atLeast"/>
              <w:ind w:left="-115" w:right="-108" w:firstLine="3"/>
              <w:jc w:val="center"/>
              <w:rPr>
                <w:rFonts w:eastAsia="MS Mincho" w:cs="Times New Roman"/>
                <w:szCs w:val="22"/>
              </w:rPr>
            </w:pPr>
          </w:p>
        </w:tc>
        <w:tc>
          <w:tcPr>
            <w:tcW w:w="1204" w:type="dxa"/>
          </w:tcPr>
          <w:p w:rsidR="004E1FD3" w:rsidRPr="005B4A92" w:rsidRDefault="004E1FD3" w:rsidP="004E1FD3">
            <w:pPr>
              <w:spacing w:line="240" w:lineRule="atLeast"/>
              <w:ind w:left="-115" w:right="-108" w:firstLine="3"/>
              <w:jc w:val="center"/>
              <w:rPr>
                <w:rFonts w:eastAsia="MS Mincho" w:cs="Times New Roman"/>
                <w:szCs w:val="22"/>
              </w:rPr>
            </w:pPr>
            <w:r>
              <w:rPr>
                <w:rFonts w:eastAsia="MS Mincho" w:cs="Times New Roman"/>
                <w:szCs w:val="22"/>
              </w:rPr>
              <w:t>2018</w:t>
            </w:r>
          </w:p>
        </w:tc>
        <w:tc>
          <w:tcPr>
            <w:tcW w:w="270" w:type="dxa"/>
          </w:tcPr>
          <w:p w:rsidR="004E1FD3" w:rsidRPr="005B4A92" w:rsidRDefault="004E1FD3" w:rsidP="004E1FD3">
            <w:pPr>
              <w:spacing w:line="240" w:lineRule="atLeast"/>
              <w:ind w:left="-115" w:right="-108" w:firstLine="3"/>
              <w:jc w:val="center"/>
              <w:rPr>
                <w:rFonts w:eastAsia="MS Mincho" w:cs="Times New Roman"/>
                <w:szCs w:val="22"/>
              </w:rPr>
            </w:pPr>
          </w:p>
        </w:tc>
        <w:tc>
          <w:tcPr>
            <w:tcW w:w="1179" w:type="dxa"/>
          </w:tcPr>
          <w:p w:rsidR="004E1FD3" w:rsidRPr="005B4A92" w:rsidRDefault="004E1FD3" w:rsidP="004E1FD3">
            <w:pPr>
              <w:spacing w:line="240" w:lineRule="atLeast"/>
              <w:ind w:left="-115" w:right="72" w:firstLine="3"/>
              <w:jc w:val="center"/>
              <w:rPr>
                <w:rFonts w:eastAsia="MS Mincho" w:cs="Times New Roman"/>
                <w:szCs w:val="22"/>
              </w:rPr>
            </w:pPr>
            <w:r>
              <w:rPr>
                <w:rFonts w:eastAsia="MS Mincho" w:cs="Times New Roman"/>
                <w:szCs w:val="22"/>
              </w:rPr>
              <w:t>2017</w:t>
            </w:r>
          </w:p>
        </w:tc>
      </w:tr>
      <w:tr w:rsidR="004E1FD3" w:rsidRPr="00457678" w:rsidTr="005052EC">
        <w:trPr>
          <w:trHeight w:val="217"/>
        </w:trPr>
        <w:tc>
          <w:tcPr>
            <w:tcW w:w="3438" w:type="dxa"/>
          </w:tcPr>
          <w:p w:rsidR="004E1FD3" w:rsidRPr="005B4A92" w:rsidRDefault="004E1FD3" w:rsidP="00D203E5">
            <w:pPr>
              <w:spacing w:line="240" w:lineRule="atLeast"/>
              <w:jc w:val="both"/>
              <w:rPr>
                <w:rFonts w:eastAsia="MS Mincho" w:cs="Times New Roman"/>
                <w:szCs w:val="22"/>
              </w:rPr>
            </w:pPr>
          </w:p>
        </w:tc>
        <w:tc>
          <w:tcPr>
            <w:tcW w:w="5627" w:type="dxa"/>
            <w:gridSpan w:val="7"/>
          </w:tcPr>
          <w:p w:rsidR="004E1FD3" w:rsidRPr="005B4A92" w:rsidRDefault="004E1FD3" w:rsidP="004E1FD3">
            <w:pPr>
              <w:spacing w:line="240" w:lineRule="atLeast"/>
              <w:ind w:left="-115" w:right="72" w:firstLine="3"/>
              <w:jc w:val="center"/>
              <w:rPr>
                <w:rFonts w:eastAsia="MS Mincho" w:cs="Times New Roman"/>
                <w:szCs w:val="22"/>
              </w:rPr>
            </w:pPr>
            <w:r w:rsidRPr="005B4A92">
              <w:rPr>
                <w:rFonts w:eastAsia="MS Mincho" w:cs="Times New Roman"/>
                <w:i/>
                <w:iCs/>
                <w:szCs w:val="22"/>
              </w:rPr>
              <w:t>(%)</w:t>
            </w:r>
          </w:p>
        </w:tc>
      </w:tr>
      <w:tr w:rsidR="00425E36" w:rsidRPr="00457678" w:rsidTr="00D203E5">
        <w:trPr>
          <w:trHeight w:val="217"/>
        </w:trPr>
        <w:tc>
          <w:tcPr>
            <w:tcW w:w="3438" w:type="dxa"/>
          </w:tcPr>
          <w:p w:rsidR="00425E36" w:rsidRPr="005B4A92" w:rsidRDefault="00425E36" w:rsidP="00425E36">
            <w:pPr>
              <w:spacing w:line="240" w:lineRule="atLeast"/>
              <w:jc w:val="both"/>
              <w:rPr>
                <w:rFonts w:eastAsia="MS Mincho" w:cs="Times New Roman"/>
                <w:szCs w:val="22"/>
              </w:rPr>
            </w:pPr>
            <w:r w:rsidRPr="005B4A92">
              <w:rPr>
                <w:rFonts w:eastAsia="MS Mincho" w:cs="Times New Roman"/>
                <w:szCs w:val="22"/>
              </w:rPr>
              <w:t xml:space="preserve">Discount rate </w:t>
            </w:r>
          </w:p>
        </w:tc>
        <w:tc>
          <w:tcPr>
            <w:tcW w:w="1260" w:type="dxa"/>
          </w:tcPr>
          <w:p w:rsidR="00425E36" w:rsidRPr="005B4A92" w:rsidRDefault="00425E36" w:rsidP="00772CFD">
            <w:pPr>
              <w:spacing w:line="240" w:lineRule="atLeast"/>
              <w:ind w:left="-108" w:right="72" w:firstLine="3"/>
              <w:jc w:val="right"/>
              <w:rPr>
                <w:rFonts w:eastAsia="MS Mincho" w:cs="Times New Roman"/>
                <w:szCs w:val="22"/>
              </w:rPr>
            </w:pPr>
            <w:r>
              <w:rPr>
                <w:rFonts w:eastAsia="MS Mincho" w:cs="Times New Roman"/>
                <w:szCs w:val="22"/>
              </w:rPr>
              <w:t>3.3</w:t>
            </w:r>
          </w:p>
        </w:tc>
        <w:tc>
          <w:tcPr>
            <w:tcW w:w="236" w:type="dxa"/>
          </w:tcPr>
          <w:p w:rsidR="00425E36" w:rsidRPr="005B4A92" w:rsidRDefault="00425E36" w:rsidP="00772CFD">
            <w:pPr>
              <w:spacing w:line="240" w:lineRule="atLeast"/>
              <w:ind w:left="-108" w:right="72" w:firstLine="3"/>
              <w:jc w:val="center"/>
              <w:rPr>
                <w:rFonts w:eastAsia="MS Mincho" w:cs="Times New Roman"/>
                <w:szCs w:val="22"/>
              </w:rPr>
            </w:pPr>
          </w:p>
        </w:tc>
        <w:tc>
          <w:tcPr>
            <w:tcW w:w="1242" w:type="dxa"/>
          </w:tcPr>
          <w:p w:rsidR="00425E36" w:rsidRPr="005B4A92" w:rsidRDefault="00425E36" w:rsidP="00425E36">
            <w:pPr>
              <w:spacing w:line="240" w:lineRule="atLeast"/>
              <w:ind w:left="-108" w:right="72" w:firstLine="3"/>
              <w:jc w:val="right"/>
              <w:rPr>
                <w:rFonts w:eastAsia="MS Mincho" w:cs="Times New Roman"/>
                <w:szCs w:val="22"/>
              </w:rPr>
            </w:pPr>
            <w:r w:rsidRPr="005B4A92">
              <w:rPr>
                <w:rFonts w:eastAsia="MS Mincho" w:cs="Times New Roman"/>
                <w:szCs w:val="22"/>
              </w:rPr>
              <w:t>3.6</w:t>
            </w:r>
          </w:p>
        </w:tc>
        <w:tc>
          <w:tcPr>
            <w:tcW w:w="236" w:type="dxa"/>
          </w:tcPr>
          <w:p w:rsidR="00425E36" w:rsidRPr="005B4A92" w:rsidRDefault="00425E36" w:rsidP="00425E36">
            <w:pPr>
              <w:spacing w:line="240" w:lineRule="atLeast"/>
              <w:ind w:left="-108" w:right="-108" w:firstLine="3"/>
              <w:jc w:val="center"/>
              <w:rPr>
                <w:rFonts w:eastAsia="MS Mincho" w:cs="Times New Roman"/>
                <w:szCs w:val="22"/>
              </w:rPr>
            </w:pPr>
          </w:p>
        </w:tc>
        <w:tc>
          <w:tcPr>
            <w:tcW w:w="1204" w:type="dxa"/>
          </w:tcPr>
          <w:p w:rsidR="00425E36" w:rsidRPr="005B4A92" w:rsidRDefault="00425E36" w:rsidP="00772CFD">
            <w:pPr>
              <w:spacing w:line="240" w:lineRule="atLeast"/>
              <w:ind w:left="-108" w:right="72" w:firstLine="3"/>
              <w:jc w:val="right"/>
              <w:rPr>
                <w:rFonts w:eastAsia="MS Mincho" w:cs="Times New Roman"/>
                <w:szCs w:val="22"/>
              </w:rPr>
            </w:pPr>
            <w:r>
              <w:rPr>
                <w:rFonts w:eastAsia="MS Mincho" w:cs="Times New Roman"/>
                <w:szCs w:val="22"/>
              </w:rPr>
              <w:t>3.3</w:t>
            </w:r>
          </w:p>
        </w:tc>
        <w:tc>
          <w:tcPr>
            <w:tcW w:w="270" w:type="dxa"/>
          </w:tcPr>
          <w:p w:rsidR="00425E36" w:rsidRPr="005B4A92" w:rsidRDefault="00425E36" w:rsidP="00772CFD">
            <w:pPr>
              <w:spacing w:line="240" w:lineRule="atLeast"/>
              <w:ind w:left="-108" w:right="72" w:firstLine="3"/>
              <w:jc w:val="right"/>
              <w:rPr>
                <w:rFonts w:eastAsia="MS Mincho" w:cs="Times New Roman"/>
                <w:szCs w:val="22"/>
              </w:rPr>
            </w:pPr>
          </w:p>
        </w:tc>
        <w:tc>
          <w:tcPr>
            <w:tcW w:w="1179" w:type="dxa"/>
          </w:tcPr>
          <w:p w:rsidR="00425E36" w:rsidRPr="005B4A92" w:rsidRDefault="00425E36" w:rsidP="00425E36">
            <w:pPr>
              <w:spacing w:line="240" w:lineRule="atLeast"/>
              <w:ind w:left="-108" w:right="72" w:firstLine="3"/>
              <w:jc w:val="right"/>
              <w:rPr>
                <w:rFonts w:eastAsia="MS Mincho" w:cs="Times New Roman"/>
                <w:szCs w:val="22"/>
              </w:rPr>
            </w:pPr>
            <w:r w:rsidRPr="005B4A92">
              <w:rPr>
                <w:rFonts w:eastAsia="MS Mincho" w:cs="Times New Roman"/>
                <w:szCs w:val="22"/>
              </w:rPr>
              <w:t>3.6</w:t>
            </w:r>
          </w:p>
        </w:tc>
      </w:tr>
      <w:tr w:rsidR="00425E36" w:rsidRPr="00457678" w:rsidTr="00D203E5">
        <w:trPr>
          <w:trHeight w:val="217"/>
        </w:trPr>
        <w:tc>
          <w:tcPr>
            <w:tcW w:w="3438" w:type="dxa"/>
          </w:tcPr>
          <w:p w:rsidR="00425E36" w:rsidRPr="005B4A92" w:rsidRDefault="00425E36" w:rsidP="0042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Future salary growth</w:t>
            </w:r>
          </w:p>
        </w:tc>
        <w:tc>
          <w:tcPr>
            <w:tcW w:w="1260" w:type="dxa"/>
          </w:tcPr>
          <w:p w:rsidR="00425E36" w:rsidRPr="005B4A92" w:rsidRDefault="00425E36" w:rsidP="00425E36">
            <w:pPr>
              <w:tabs>
                <w:tab w:val="center" w:pos="898"/>
              </w:tabs>
              <w:spacing w:line="240" w:lineRule="atLeast"/>
              <w:ind w:left="-108" w:right="-108" w:firstLine="3"/>
              <w:jc w:val="center"/>
              <w:rPr>
                <w:rFonts w:eastAsia="MS Mincho" w:cs="Times New Roman"/>
                <w:szCs w:val="22"/>
              </w:rPr>
            </w:pPr>
            <w:r>
              <w:rPr>
                <w:rFonts w:eastAsia="MS Mincho" w:cs="Times New Roman"/>
                <w:szCs w:val="22"/>
              </w:rPr>
              <w:t>5.5 - 10.0</w:t>
            </w:r>
          </w:p>
        </w:tc>
        <w:tc>
          <w:tcPr>
            <w:tcW w:w="236" w:type="dxa"/>
          </w:tcPr>
          <w:p w:rsidR="00425E36" w:rsidRPr="005B4A92" w:rsidRDefault="00425E36" w:rsidP="00425E36">
            <w:pPr>
              <w:tabs>
                <w:tab w:val="center" w:pos="627"/>
              </w:tabs>
              <w:spacing w:line="240" w:lineRule="atLeast"/>
              <w:ind w:left="-108" w:right="-108" w:firstLine="3"/>
              <w:jc w:val="center"/>
              <w:rPr>
                <w:rFonts w:eastAsia="MS Mincho" w:cs="Times New Roman"/>
                <w:szCs w:val="22"/>
              </w:rPr>
            </w:pPr>
          </w:p>
        </w:tc>
        <w:tc>
          <w:tcPr>
            <w:tcW w:w="1242" w:type="dxa"/>
          </w:tcPr>
          <w:p w:rsidR="00425E36" w:rsidRPr="005B4A92" w:rsidRDefault="00425E36" w:rsidP="00425E36">
            <w:pPr>
              <w:spacing w:line="240" w:lineRule="atLeast"/>
              <w:ind w:left="-108" w:right="72" w:firstLine="3"/>
              <w:jc w:val="right"/>
              <w:rPr>
                <w:rFonts w:eastAsia="MS Mincho" w:cs="Times New Roman"/>
                <w:szCs w:val="22"/>
              </w:rPr>
            </w:pPr>
            <w:r w:rsidRPr="005B4A92">
              <w:rPr>
                <w:rFonts w:eastAsia="MS Mincho" w:cs="Times New Roman"/>
                <w:szCs w:val="22"/>
              </w:rPr>
              <w:t>5.5 - 10.0</w:t>
            </w:r>
          </w:p>
        </w:tc>
        <w:tc>
          <w:tcPr>
            <w:tcW w:w="236" w:type="dxa"/>
          </w:tcPr>
          <w:p w:rsidR="00425E36" w:rsidRPr="005B4A92" w:rsidRDefault="00425E36" w:rsidP="00425E36">
            <w:pPr>
              <w:tabs>
                <w:tab w:val="center" w:pos="627"/>
              </w:tabs>
              <w:spacing w:line="240" w:lineRule="atLeast"/>
              <w:ind w:left="-108" w:right="-108" w:firstLine="3"/>
              <w:jc w:val="center"/>
              <w:rPr>
                <w:rFonts w:eastAsia="MS Mincho" w:cs="Times New Roman"/>
                <w:szCs w:val="22"/>
              </w:rPr>
            </w:pPr>
          </w:p>
        </w:tc>
        <w:tc>
          <w:tcPr>
            <w:tcW w:w="1204" w:type="dxa"/>
          </w:tcPr>
          <w:p w:rsidR="00425E36" w:rsidRPr="005B4A92" w:rsidRDefault="00425E36" w:rsidP="00425E36">
            <w:pPr>
              <w:tabs>
                <w:tab w:val="center" w:pos="898"/>
              </w:tabs>
              <w:spacing w:line="240" w:lineRule="atLeast"/>
              <w:ind w:left="-108" w:right="-108" w:firstLine="3"/>
              <w:jc w:val="center"/>
              <w:rPr>
                <w:rFonts w:eastAsia="MS Mincho" w:cs="Times New Roman"/>
                <w:szCs w:val="22"/>
              </w:rPr>
            </w:pPr>
            <w:r>
              <w:rPr>
                <w:rFonts w:eastAsia="MS Mincho" w:cs="Times New Roman"/>
                <w:szCs w:val="22"/>
              </w:rPr>
              <w:t>5.5 - 10.0</w:t>
            </w:r>
          </w:p>
        </w:tc>
        <w:tc>
          <w:tcPr>
            <w:tcW w:w="270" w:type="dxa"/>
          </w:tcPr>
          <w:p w:rsidR="00425E36" w:rsidRPr="005B4A92" w:rsidRDefault="00425E36" w:rsidP="00425E36">
            <w:pPr>
              <w:tabs>
                <w:tab w:val="center" w:pos="627"/>
              </w:tabs>
              <w:spacing w:line="240" w:lineRule="atLeast"/>
              <w:ind w:left="-108" w:right="-108" w:firstLine="3"/>
              <w:jc w:val="center"/>
              <w:rPr>
                <w:rFonts w:eastAsia="MS Mincho" w:cs="Times New Roman"/>
                <w:szCs w:val="22"/>
              </w:rPr>
            </w:pPr>
          </w:p>
        </w:tc>
        <w:tc>
          <w:tcPr>
            <w:tcW w:w="1179" w:type="dxa"/>
          </w:tcPr>
          <w:p w:rsidR="00425E36" w:rsidRPr="005B4A92" w:rsidRDefault="00425E36" w:rsidP="00425E36">
            <w:pPr>
              <w:spacing w:line="240" w:lineRule="atLeast"/>
              <w:ind w:left="-108" w:right="72" w:firstLine="3"/>
              <w:jc w:val="right"/>
              <w:rPr>
                <w:rFonts w:eastAsia="MS Mincho" w:cs="Times New Roman"/>
                <w:szCs w:val="22"/>
              </w:rPr>
            </w:pPr>
            <w:r w:rsidRPr="005B4A92">
              <w:rPr>
                <w:rFonts w:eastAsia="MS Mincho" w:cs="Times New Roman"/>
                <w:szCs w:val="22"/>
              </w:rPr>
              <w:t>5.5 - 10.0</w:t>
            </w:r>
          </w:p>
        </w:tc>
      </w:tr>
      <w:tr w:rsidR="00922FE3" w:rsidRPr="00457678" w:rsidTr="00D203E5">
        <w:trPr>
          <w:trHeight w:val="217"/>
        </w:trPr>
        <w:tc>
          <w:tcPr>
            <w:tcW w:w="3438" w:type="dxa"/>
          </w:tcPr>
          <w:p w:rsidR="00922FE3" w:rsidRPr="005B4A92" w:rsidRDefault="00922FE3" w:rsidP="00922F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Employee turnover</w:t>
            </w:r>
          </w:p>
        </w:tc>
        <w:tc>
          <w:tcPr>
            <w:tcW w:w="1260" w:type="dxa"/>
          </w:tcPr>
          <w:p w:rsidR="00922FE3" w:rsidRPr="005B4A92" w:rsidRDefault="00922FE3" w:rsidP="00922FE3">
            <w:pPr>
              <w:tabs>
                <w:tab w:val="center" w:pos="898"/>
              </w:tabs>
              <w:spacing w:line="240" w:lineRule="atLeast"/>
              <w:ind w:left="-108" w:right="-108" w:firstLine="3"/>
              <w:jc w:val="center"/>
              <w:rPr>
                <w:rFonts w:eastAsia="MS Mincho" w:cs="Times New Roman"/>
                <w:szCs w:val="22"/>
              </w:rPr>
            </w:pPr>
            <w:r>
              <w:rPr>
                <w:rFonts w:eastAsia="MS Mincho" w:cs="Times New Roman"/>
                <w:szCs w:val="22"/>
              </w:rPr>
              <w:t>3.5 - 12.0</w:t>
            </w:r>
          </w:p>
        </w:tc>
        <w:tc>
          <w:tcPr>
            <w:tcW w:w="236" w:type="dxa"/>
          </w:tcPr>
          <w:p w:rsidR="00922FE3" w:rsidRPr="005B4A92" w:rsidRDefault="00922FE3" w:rsidP="00922FE3">
            <w:pPr>
              <w:tabs>
                <w:tab w:val="decimal" w:pos="1287"/>
              </w:tabs>
              <w:spacing w:line="240" w:lineRule="atLeast"/>
              <w:ind w:left="-108" w:right="-108"/>
              <w:rPr>
                <w:rFonts w:eastAsia="MS Mincho" w:cs="Times New Roman"/>
                <w:szCs w:val="22"/>
              </w:rPr>
            </w:pPr>
          </w:p>
        </w:tc>
        <w:tc>
          <w:tcPr>
            <w:tcW w:w="1242" w:type="dxa"/>
          </w:tcPr>
          <w:p w:rsidR="00922FE3" w:rsidRPr="005B4A92" w:rsidRDefault="00922FE3" w:rsidP="00922FE3">
            <w:pPr>
              <w:spacing w:line="240" w:lineRule="atLeast"/>
              <w:ind w:left="-108" w:right="72" w:firstLine="3"/>
              <w:jc w:val="right"/>
              <w:rPr>
                <w:rFonts w:eastAsia="MS Mincho" w:cs="Times New Roman"/>
                <w:szCs w:val="22"/>
              </w:rPr>
            </w:pPr>
            <w:r>
              <w:rPr>
                <w:rFonts w:eastAsia="MS Mincho" w:cs="Times New Roman"/>
                <w:szCs w:val="22"/>
              </w:rPr>
              <w:t>3</w:t>
            </w:r>
            <w:r w:rsidRPr="005B4A92">
              <w:rPr>
                <w:rFonts w:eastAsia="MS Mincho" w:cs="Times New Roman"/>
                <w:szCs w:val="22"/>
              </w:rPr>
              <w:t>.5 - 1</w:t>
            </w:r>
            <w:r>
              <w:rPr>
                <w:rFonts w:eastAsia="MS Mincho" w:cs="Times New Roman"/>
                <w:szCs w:val="22"/>
              </w:rPr>
              <w:t>2</w:t>
            </w:r>
            <w:r w:rsidRPr="005B4A92">
              <w:rPr>
                <w:rFonts w:eastAsia="MS Mincho" w:cs="Times New Roman"/>
                <w:szCs w:val="22"/>
              </w:rPr>
              <w:t>.0</w:t>
            </w:r>
          </w:p>
        </w:tc>
        <w:tc>
          <w:tcPr>
            <w:tcW w:w="236" w:type="dxa"/>
          </w:tcPr>
          <w:p w:rsidR="00922FE3" w:rsidRPr="005B4A92" w:rsidRDefault="00922FE3" w:rsidP="00922FE3">
            <w:pPr>
              <w:tabs>
                <w:tab w:val="center" w:pos="627"/>
              </w:tabs>
              <w:spacing w:line="240" w:lineRule="atLeast"/>
              <w:ind w:left="-108" w:right="-108" w:firstLine="3"/>
              <w:jc w:val="center"/>
              <w:rPr>
                <w:rFonts w:eastAsia="MS Mincho" w:cs="Times New Roman"/>
                <w:szCs w:val="22"/>
              </w:rPr>
            </w:pPr>
          </w:p>
        </w:tc>
        <w:tc>
          <w:tcPr>
            <w:tcW w:w="1204" w:type="dxa"/>
          </w:tcPr>
          <w:p w:rsidR="00922FE3" w:rsidRPr="005B4A92" w:rsidRDefault="00922FE3" w:rsidP="00922FE3">
            <w:pPr>
              <w:tabs>
                <w:tab w:val="center" w:pos="898"/>
              </w:tabs>
              <w:spacing w:line="240" w:lineRule="atLeast"/>
              <w:ind w:left="-108" w:right="-108" w:firstLine="3"/>
              <w:jc w:val="center"/>
              <w:rPr>
                <w:rFonts w:eastAsia="MS Mincho" w:cs="Times New Roman"/>
                <w:szCs w:val="22"/>
              </w:rPr>
            </w:pPr>
            <w:r>
              <w:rPr>
                <w:rFonts w:eastAsia="MS Mincho" w:cs="Times New Roman"/>
                <w:szCs w:val="22"/>
              </w:rPr>
              <w:t>3.5 - 12.0</w:t>
            </w:r>
          </w:p>
        </w:tc>
        <w:tc>
          <w:tcPr>
            <w:tcW w:w="270" w:type="dxa"/>
          </w:tcPr>
          <w:p w:rsidR="00922FE3" w:rsidRPr="005B4A92" w:rsidRDefault="00922FE3" w:rsidP="00922FE3">
            <w:pPr>
              <w:tabs>
                <w:tab w:val="center" w:pos="627"/>
              </w:tabs>
              <w:spacing w:line="240" w:lineRule="atLeast"/>
              <w:ind w:left="-108" w:right="-108" w:firstLine="3"/>
              <w:jc w:val="center"/>
              <w:rPr>
                <w:rFonts w:eastAsia="MS Mincho" w:cs="Times New Roman"/>
                <w:szCs w:val="22"/>
              </w:rPr>
            </w:pPr>
          </w:p>
        </w:tc>
        <w:tc>
          <w:tcPr>
            <w:tcW w:w="1179" w:type="dxa"/>
          </w:tcPr>
          <w:p w:rsidR="00922FE3" w:rsidRPr="005B4A92" w:rsidRDefault="00922FE3" w:rsidP="00922FE3">
            <w:pPr>
              <w:spacing w:line="240" w:lineRule="atLeast"/>
              <w:ind w:left="-108" w:right="72" w:firstLine="3"/>
              <w:jc w:val="right"/>
              <w:rPr>
                <w:rFonts w:eastAsia="MS Mincho" w:cs="Times New Roman"/>
                <w:szCs w:val="22"/>
              </w:rPr>
            </w:pPr>
            <w:r>
              <w:rPr>
                <w:rFonts w:eastAsia="MS Mincho" w:cs="Times New Roman"/>
                <w:szCs w:val="22"/>
              </w:rPr>
              <w:t>3</w:t>
            </w:r>
            <w:r w:rsidRPr="005B4A92">
              <w:rPr>
                <w:rFonts w:eastAsia="MS Mincho" w:cs="Times New Roman"/>
                <w:szCs w:val="22"/>
              </w:rPr>
              <w:t>.5 - 1</w:t>
            </w:r>
            <w:r>
              <w:rPr>
                <w:rFonts w:eastAsia="MS Mincho" w:cs="Times New Roman"/>
                <w:szCs w:val="22"/>
              </w:rPr>
              <w:t>2</w:t>
            </w:r>
            <w:r w:rsidRPr="005B4A92">
              <w:rPr>
                <w:rFonts w:eastAsia="MS Mincho" w:cs="Times New Roman"/>
                <w:szCs w:val="22"/>
              </w:rPr>
              <w:t>.0</w:t>
            </w:r>
          </w:p>
        </w:tc>
      </w:tr>
    </w:tbl>
    <w:p w:rsidR="00E80A40" w:rsidRPr="00ED04C9" w:rsidRDefault="00E80A40" w:rsidP="00E80A40">
      <w:pPr>
        <w:pStyle w:val="BodyText"/>
        <w:spacing w:after="0"/>
        <w:ind w:firstLine="547"/>
        <w:jc w:val="both"/>
        <w:rPr>
          <w:sz w:val="18"/>
          <w:szCs w:val="18"/>
          <w:lang w:bidi="th-TH"/>
        </w:rPr>
      </w:pPr>
    </w:p>
    <w:p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rsidR="00E80A40" w:rsidRPr="00ED04C9" w:rsidRDefault="00E80A40" w:rsidP="00E80A40">
      <w:pPr>
        <w:pStyle w:val="BodyText"/>
        <w:spacing w:after="0"/>
        <w:ind w:firstLine="547"/>
        <w:jc w:val="both"/>
        <w:rPr>
          <w:i/>
          <w:iCs/>
          <w:sz w:val="20"/>
          <w:lang w:bidi="th-TH"/>
        </w:rPr>
      </w:pPr>
    </w:p>
    <w:p w:rsidR="00302F52" w:rsidRPr="005353DA" w:rsidRDefault="00302F52" w:rsidP="005353DA">
      <w:pPr>
        <w:spacing w:line="240" w:lineRule="atLeast"/>
        <w:ind w:left="547" w:right="243"/>
        <w:jc w:val="thaiDistribute"/>
        <w:rPr>
          <w:rFonts w:cs="Times New Roman"/>
          <w:b/>
          <w:bCs/>
          <w:i/>
          <w:iCs/>
          <w:szCs w:val="22"/>
        </w:rPr>
      </w:pPr>
      <w:r w:rsidRPr="005353DA">
        <w:rPr>
          <w:rFonts w:cs="Times New Roman"/>
          <w:b/>
          <w:bCs/>
          <w:i/>
          <w:iCs/>
          <w:szCs w:val="22"/>
        </w:rPr>
        <w:t>Sensitivity analysis</w:t>
      </w:r>
    </w:p>
    <w:p w:rsidR="00302F52" w:rsidRPr="00ED04C9" w:rsidRDefault="00302F52" w:rsidP="005353DA">
      <w:pPr>
        <w:spacing w:line="240" w:lineRule="atLeast"/>
        <w:ind w:left="547" w:right="243"/>
        <w:jc w:val="thaiDistribute"/>
        <w:rPr>
          <w:rFonts w:cs="Times New Roman"/>
          <w:b/>
          <w:bCs/>
          <w:i/>
          <w:iCs/>
          <w:sz w:val="18"/>
          <w:szCs w:val="18"/>
        </w:rPr>
      </w:pPr>
    </w:p>
    <w:p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Reasonably possible changes at the reporting date to one of the relevant actuarial assumptions, holding other assumptions constant, would have affected the </w:t>
      </w:r>
      <w:r w:rsidR="00646A9F">
        <w:rPr>
          <w:rFonts w:eastAsia="Calibri" w:cs="Times New Roman"/>
          <w:szCs w:val="22"/>
          <w:lang w:val="en-US" w:bidi="th-TH"/>
        </w:rPr>
        <w:t>provisions for employee benefits</w:t>
      </w:r>
      <w:r w:rsidRPr="005353DA">
        <w:rPr>
          <w:rFonts w:eastAsia="Calibri" w:cs="Times New Roman"/>
          <w:szCs w:val="22"/>
          <w:lang w:val="en-US" w:bidi="th-TH"/>
        </w:rPr>
        <w:t xml:space="preserve"> by the amounts shown below. </w:t>
      </w:r>
    </w:p>
    <w:p w:rsidR="00160695" w:rsidRPr="00C60126" w:rsidRDefault="00160695" w:rsidP="00160695">
      <w:pPr>
        <w:tabs>
          <w:tab w:val="left" w:pos="900"/>
        </w:tabs>
        <w:spacing w:line="240" w:lineRule="atLeast"/>
        <w:jc w:val="thaiDistribute"/>
        <w:rPr>
          <w:rFonts w:eastAsia="Calibri" w:cs="Times New Roman"/>
          <w:szCs w:val="22"/>
          <w:lang w:val="en-US" w:bidi="th-TH"/>
        </w:rPr>
      </w:pPr>
    </w:p>
    <w:tbl>
      <w:tblPr>
        <w:tblW w:w="9198" w:type="dxa"/>
        <w:tblInd w:w="432" w:type="dxa"/>
        <w:tblLayout w:type="fixed"/>
        <w:tblCellMar>
          <w:left w:w="79" w:type="dxa"/>
          <w:right w:w="79" w:type="dxa"/>
        </w:tblCellMar>
        <w:tblLook w:val="0000" w:firstRow="0" w:lastRow="0" w:firstColumn="0" w:lastColumn="0" w:noHBand="0" w:noVBand="0"/>
      </w:tblPr>
      <w:tblGrid>
        <w:gridCol w:w="4383"/>
        <w:gridCol w:w="1039"/>
        <w:gridCol w:w="178"/>
        <w:gridCol w:w="1032"/>
        <w:gridCol w:w="182"/>
        <w:gridCol w:w="1126"/>
        <w:gridCol w:w="223"/>
        <w:gridCol w:w="1035"/>
      </w:tblGrid>
      <w:tr w:rsidR="00812FD8" w:rsidRPr="005B4A92" w:rsidTr="005052EC">
        <w:trPr>
          <w:cantSplit/>
          <w:trHeight w:val="510"/>
        </w:trPr>
        <w:tc>
          <w:tcPr>
            <w:tcW w:w="4383" w:type="dxa"/>
            <w:shd w:val="clear" w:color="auto" w:fill="auto"/>
          </w:tcPr>
          <w:p w:rsidR="00812FD8" w:rsidRPr="004E1FD3" w:rsidRDefault="00812FD8" w:rsidP="00812FD8">
            <w:pPr>
              <w:spacing w:line="240" w:lineRule="atLeast"/>
              <w:ind w:left="11"/>
              <w:jc w:val="both"/>
              <w:rPr>
                <w:rFonts w:ascii="Times New Roman Bold" w:hAnsi="Times New Roman Bold" w:cs="Times New Roman"/>
                <w:b/>
                <w:bCs/>
                <w:szCs w:val="22"/>
              </w:rPr>
            </w:pPr>
          </w:p>
        </w:tc>
        <w:tc>
          <w:tcPr>
            <w:tcW w:w="2249" w:type="dxa"/>
            <w:gridSpan w:val="3"/>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hint="eastAsia"/>
                <w:b/>
                <w:bCs/>
                <w:szCs w:val="22"/>
              </w:rPr>
            </w:pPr>
            <w:r w:rsidRPr="004E1FD3">
              <w:rPr>
                <w:rFonts w:ascii="Times New Roman Bold" w:eastAsia="MS Mincho" w:hAnsi="Times New Roman Bold" w:cs="Times New Roman"/>
                <w:b/>
                <w:bCs/>
                <w:szCs w:val="22"/>
              </w:rPr>
              <w:t xml:space="preserve">Consolidated </w:t>
            </w:r>
          </w:p>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hint="eastAsia"/>
                <w:b/>
                <w:bCs/>
                <w:szCs w:val="22"/>
              </w:rPr>
            </w:pPr>
            <w:r w:rsidRPr="004E1FD3">
              <w:rPr>
                <w:rFonts w:ascii="Times New Roman Bold" w:eastAsia="MS Mincho" w:hAnsi="Times New Roman Bold" w:cs="Times New Roman"/>
                <w:b/>
                <w:bCs/>
                <w:szCs w:val="22"/>
              </w:rPr>
              <w:t>financial statements</w:t>
            </w:r>
          </w:p>
        </w:tc>
        <w:tc>
          <w:tcPr>
            <w:tcW w:w="182" w:type="dxa"/>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hint="eastAsia"/>
                <w:b/>
                <w:bCs/>
                <w:szCs w:val="22"/>
              </w:rPr>
            </w:pPr>
          </w:p>
        </w:tc>
        <w:tc>
          <w:tcPr>
            <w:tcW w:w="2384" w:type="dxa"/>
            <w:gridSpan w:val="3"/>
            <w:shd w:val="clear" w:color="auto" w:fill="auto"/>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hint="eastAsia"/>
                <w:b/>
                <w:bCs/>
                <w:szCs w:val="22"/>
              </w:rPr>
            </w:pPr>
            <w:r w:rsidRPr="004E1FD3">
              <w:rPr>
                <w:rFonts w:ascii="Times New Roman Bold" w:eastAsia="MS Mincho" w:hAnsi="Times New Roman Bold" w:cs="Times New Roman"/>
                <w:b/>
                <w:bCs/>
                <w:szCs w:val="22"/>
              </w:rPr>
              <w:t xml:space="preserve">Separate </w:t>
            </w:r>
          </w:p>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hint="eastAsia"/>
                <w:b/>
                <w:bCs/>
                <w:szCs w:val="22"/>
              </w:rPr>
            </w:pPr>
            <w:r w:rsidRPr="004E1FD3">
              <w:rPr>
                <w:rFonts w:ascii="Times New Roman Bold" w:eastAsia="MS Mincho" w:hAnsi="Times New Roman Bold" w:cs="Times New Roman"/>
                <w:b/>
                <w:bCs/>
                <w:szCs w:val="22"/>
              </w:rPr>
              <w:t>financial statements</w:t>
            </w:r>
          </w:p>
        </w:tc>
      </w:tr>
      <w:tr w:rsidR="00D203E5" w:rsidRPr="005B4A92" w:rsidTr="005052EC">
        <w:trPr>
          <w:cantSplit/>
          <w:trHeight w:val="250"/>
        </w:trPr>
        <w:tc>
          <w:tcPr>
            <w:tcW w:w="4383" w:type="dxa"/>
            <w:shd w:val="clear" w:color="auto" w:fill="auto"/>
          </w:tcPr>
          <w:p w:rsidR="00D203E5" w:rsidRPr="004E1FD3" w:rsidRDefault="004E1FD3" w:rsidP="00D203E5">
            <w:pPr>
              <w:spacing w:line="240" w:lineRule="exact"/>
              <w:ind w:left="29"/>
              <w:jc w:val="both"/>
              <w:rPr>
                <w:rFonts w:ascii="Times New Roman Bold" w:hAnsi="Times New Roman Bold" w:cs="Times New Roman"/>
                <w:b/>
                <w:bCs/>
                <w:szCs w:val="22"/>
              </w:rPr>
            </w:pPr>
            <w:r w:rsidRPr="004E1FD3">
              <w:rPr>
                <w:rFonts w:ascii="Times New Roman Bold" w:eastAsia="MS Mincho" w:hAnsi="Times New Roman Bold" w:cs="Times New Roman"/>
                <w:b/>
                <w:bCs/>
                <w:szCs w:val="22"/>
              </w:rPr>
              <w:t xml:space="preserve">At </w:t>
            </w:r>
            <w:r w:rsidR="00D203E5" w:rsidRPr="004E1FD3">
              <w:rPr>
                <w:rFonts w:ascii="Times New Roman Bold" w:eastAsia="MS Mincho" w:hAnsi="Times New Roman Bold" w:cs="Times New Roman"/>
                <w:b/>
                <w:bCs/>
                <w:szCs w:val="22"/>
              </w:rPr>
              <w:t>31 December 2018</w:t>
            </w:r>
          </w:p>
        </w:tc>
        <w:tc>
          <w:tcPr>
            <w:tcW w:w="1039"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Increase</w:t>
            </w:r>
          </w:p>
        </w:tc>
        <w:tc>
          <w:tcPr>
            <w:tcW w:w="178"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032"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Decrease</w:t>
            </w:r>
          </w:p>
        </w:tc>
        <w:tc>
          <w:tcPr>
            <w:tcW w:w="182"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126"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Increase</w:t>
            </w:r>
          </w:p>
        </w:tc>
        <w:tc>
          <w:tcPr>
            <w:tcW w:w="223"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035"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Decrease</w:t>
            </w:r>
          </w:p>
        </w:tc>
      </w:tr>
      <w:tr w:rsidR="00D203E5" w:rsidRPr="005B4A92" w:rsidTr="005052EC">
        <w:trPr>
          <w:cantSplit/>
          <w:trHeight w:val="250"/>
        </w:trPr>
        <w:tc>
          <w:tcPr>
            <w:tcW w:w="4383" w:type="dxa"/>
            <w:shd w:val="clear" w:color="auto" w:fill="auto"/>
          </w:tcPr>
          <w:p w:rsidR="00D203E5" w:rsidRPr="004E1FD3" w:rsidRDefault="00D203E5" w:rsidP="00D203E5">
            <w:pPr>
              <w:spacing w:line="240" w:lineRule="atLeast"/>
              <w:ind w:left="29"/>
              <w:jc w:val="both"/>
              <w:rPr>
                <w:rFonts w:ascii="Times New Roman Bold" w:eastAsia="MS Mincho" w:hAnsi="Times New Roman Bold" w:cs="Times New Roman" w:hint="eastAsia"/>
                <w:b/>
                <w:bCs/>
                <w:szCs w:val="22"/>
              </w:rPr>
            </w:pPr>
          </w:p>
        </w:tc>
        <w:tc>
          <w:tcPr>
            <w:tcW w:w="4815" w:type="dxa"/>
            <w:gridSpan w:val="7"/>
          </w:tcPr>
          <w:p w:rsidR="00D203E5" w:rsidRPr="005052EC" w:rsidRDefault="00D203E5" w:rsidP="00D203E5">
            <w:pPr>
              <w:pStyle w:val="acctfourfigures"/>
              <w:tabs>
                <w:tab w:val="clear" w:pos="765"/>
                <w:tab w:val="decimal" w:pos="731"/>
              </w:tabs>
              <w:spacing w:line="240" w:lineRule="atLeast"/>
              <w:ind w:right="-79"/>
              <w:jc w:val="center"/>
              <w:rPr>
                <w:rFonts w:cs="Times New Roman"/>
                <w:bCs/>
                <w:i/>
                <w:iCs/>
                <w:szCs w:val="22"/>
              </w:rPr>
            </w:pPr>
            <w:r w:rsidRPr="005052EC">
              <w:rPr>
                <w:rFonts w:cs="Times New Roman"/>
                <w:bCs/>
                <w:i/>
                <w:iCs/>
                <w:szCs w:val="22"/>
              </w:rPr>
              <w:t>(in thousand Baht)</w:t>
            </w:r>
          </w:p>
        </w:tc>
      </w:tr>
      <w:tr w:rsidR="00D203E5" w:rsidRPr="005B4A92" w:rsidTr="005052EC">
        <w:trPr>
          <w:cantSplit/>
          <w:trHeight w:val="250"/>
        </w:trPr>
        <w:tc>
          <w:tcPr>
            <w:tcW w:w="4383" w:type="dxa"/>
            <w:shd w:val="clear" w:color="auto" w:fill="auto"/>
          </w:tcPr>
          <w:p w:rsidR="00D203E5" w:rsidRPr="004E1FD3" w:rsidRDefault="00D203E5" w:rsidP="00D203E5">
            <w:pPr>
              <w:spacing w:line="240" w:lineRule="atLeast"/>
              <w:ind w:left="29"/>
              <w:jc w:val="both"/>
              <w:rPr>
                <w:rFonts w:eastAsia="MS Mincho" w:cs="Times New Roman"/>
                <w:szCs w:val="22"/>
              </w:rPr>
            </w:pPr>
            <w:r w:rsidRPr="004E1FD3">
              <w:rPr>
                <w:rFonts w:eastAsia="MS Mincho" w:cs="Times New Roman"/>
                <w:szCs w:val="22"/>
              </w:rPr>
              <w:t>Discount rate (1% movement)</w:t>
            </w:r>
          </w:p>
        </w:tc>
        <w:tc>
          <w:tcPr>
            <w:tcW w:w="1039" w:type="dxa"/>
          </w:tcPr>
          <w:p w:rsidR="00D203E5" w:rsidRPr="004E1FD3" w:rsidRDefault="00E8535B" w:rsidP="00E8535B">
            <w:pPr>
              <w:pStyle w:val="acctfourfigures"/>
              <w:tabs>
                <w:tab w:val="clear" w:pos="765"/>
                <w:tab w:val="decimal" w:pos="821"/>
              </w:tabs>
              <w:spacing w:line="240" w:lineRule="atLeast"/>
              <w:ind w:left="-79" w:right="-178"/>
              <w:rPr>
                <w:rFonts w:cs="Times New Roman"/>
                <w:szCs w:val="22"/>
              </w:rPr>
            </w:pPr>
            <w:r>
              <w:rPr>
                <w:rFonts w:cs="Times New Roman"/>
                <w:szCs w:val="22"/>
              </w:rPr>
              <w:t>(6,534)</w:t>
            </w:r>
          </w:p>
        </w:tc>
        <w:tc>
          <w:tcPr>
            <w:tcW w:w="178" w:type="dxa"/>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032" w:type="dxa"/>
          </w:tcPr>
          <w:p w:rsidR="00D203E5" w:rsidRPr="004E1FD3" w:rsidRDefault="00E8535B" w:rsidP="00D203E5">
            <w:pPr>
              <w:pStyle w:val="acctfourfigures"/>
              <w:tabs>
                <w:tab w:val="clear" w:pos="765"/>
                <w:tab w:val="decimal" w:pos="837"/>
              </w:tabs>
              <w:spacing w:line="240" w:lineRule="atLeast"/>
              <w:ind w:right="-169"/>
              <w:rPr>
                <w:rFonts w:cs="Times New Roman"/>
                <w:szCs w:val="22"/>
              </w:rPr>
            </w:pPr>
            <w:r>
              <w:rPr>
                <w:rFonts w:cs="Times New Roman"/>
                <w:szCs w:val="22"/>
              </w:rPr>
              <w:t>7,534</w:t>
            </w:r>
          </w:p>
        </w:tc>
        <w:tc>
          <w:tcPr>
            <w:tcW w:w="182" w:type="dxa"/>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126" w:type="dxa"/>
            <w:shd w:val="clear" w:color="auto" w:fill="auto"/>
          </w:tcPr>
          <w:p w:rsidR="00D203E5" w:rsidRPr="004E1FD3" w:rsidRDefault="00EC5F27" w:rsidP="00D203E5">
            <w:pPr>
              <w:pStyle w:val="acctfourfigures"/>
              <w:tabs>
                <w:tab w:val="clear" w:pos="765"/>
                <w:tab w:val="decimal" w:pos="884"/>
              </w:tabs>
              <w:spacing w:line="240" w:lineRule="atLeast"/>
              <w:ind w:right="-97"/>
              <w:rPr>
                <w:rFonts w:cs="Times New Roman"/>
                <w:szCs w:val="22"/>
              </w:rPr>
            </w:pPr>
            <w:r>
              <w:rPr>
                <w:rFonts w:cs="Times New Roman"/>
                <w:szCs w:val="22"/>
              </w:rPr>
              <w:t>(5,812</w:t>
            </w:r>
            <w:r w:rsidR="00E8535B">
              <w:rPr>
                <w:rFonts w:cs="Times New Roman"/>
                <w:szCs w:val="22"/>
              </w:rPr>
              <w:t>)</w:t>
            </w:r>
          </w:p>
        </w:tc>
        <w:tc>
          <w:tcPr>
            <w:tcW w:w="223" w:type="dxa"/>
            <w:shd w:val="clear" w:color="auto" w:fill="auto"/>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035" w:type="dxa"/>
            <w:shd w:val="clear" w:color="auto" w:fill="auto"/>
          </w:tcPr>
          <w:p w:rsidR="00D203E5" w:rsidRPr="004E1FD3" w:rsidRDefault="00E8535B" w:rsidP="00D203E5">
            <w:pPr>
              <w:pStyle w:val="acctfourfigures"/>
              <w:tabs>
                <w:tab w:val="clear" w:pos="765"/>
                <w:tab w:val="decimal" w:pos="821"/>
              </w:tabs>
              <w:spacing w:line="240" w:lineRule="atLeast"/>
              <w:ind w:right="-169"/>
              <w:rPr>
                <w:rFonts w:cs="Times New Roman"/>
                <w:szCs w:val="22"/>
              </w:rPr>
            </w:pPr>
            <w:r>
              <w:rPr>
                <w:rFonts w:cs="Times New Roman"/>
                <w:szCs w:val="22"/>
              </w:rPr>
              <w:t>6,668</w:t>
            </w:r>
          </w:p>
        </w:tc>
      </w:tr>
      <w:tr w:rsidR="00D203E5" w:rsidRPr="005B4A92" w:rsidTr="005052EC">
        <w:trPr>
          <w:cantSplit/>
          <w:trHeight w:val="260"/>
        </w:trPr>
        <w:tc>
          <w:tcPr>
            <w:tcW w:w="4383" w:type="dxa"/>
            <w:shd w:val="clear" w:color="auto" w:fill="auto"/>
          </w:tcPr>
          <w:p w:rsidR="00D203E5" w:rsidRPr="004E1FD3" w:rsidRDefault="00D203E5" w:rsidP="00D203E5">
            <w:pPr>
              <w:spacing w:line="240" w:lineRule="atLeast"/>
              <w:ind w:left="29"/>
              <w:jc w:val="both"/>
              <w:rPr>
                <w:rFonts w:eastAsia="MS Mincho" w:cs="Times New Roman"/>
                <w:szCs w:val="22"/>
              </w:rPr>
            </w:pPr>
            <w:r w:rsidRPr="004E1FD3">
              <w:rPr>
                <w:rFonts w:eastAsia="MS Mincho" w:cs="Times New Roman"/>
                <w:szCs w:val="22"/>
              </w:rPr>
              <w:t>Future salary growth (1% movement)</w:t>
            </w:r>
          </w:p>
        </w:tc>
        <w:tc>
          <w:tcPr>
            <w:tcW w:w="1039" w:type="dxa"/>
          </w:tcPr>
          <w:p w:rsidR="00D203E5" w:rsidRPr="004E1FD3" w:rsidRDefault="00E8535B" w:rsidP="00E8535B">
            <w:pPr>
              <w:pStyle w:val="acctfourfigures"/>
              <w:tabs>
                <w:tab w:val="clear" w:pos="765"/>
                <w:tab w:val="decimal" w:pos="821"/>
              </w:tabs>
              <w:spacing w:line="240" w:lineRule="atLeast"/>
              <w:ind w:right="-79"/>
              <w:rPr>
                <w:rFonts w:cs="Times New Roman"/>
                <w:szCs w:val="22"/>
              </w:rPr>
            </w:pPr>
            <w:r>
              <w:rPr>
                <w:rFonts w:cs="Times New Roman"/>
                <w:szCs w:val="22"/>
              </w:rPr>
              <w:t>7,199</w:t>
            </w:r>
          </w:p>
        </w:tc>
        <w:tc>
          <w:tcPr>
            <w:tcW w:w="178" w:type="dxa"/>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032" w:type="dxa"/>
          </w:tcPr>
          <w:p w:rsidR="00D203E5" w:rsidRPr="004E1FD3" w:rsidRDefault="00425E36" w:rsidP="00D203E5">
            <w:pPr>
              <w:pStyle w:val="acctfourfigures"/>
              <w:tabs>
                <w:tab w:val="clear" w:pos="765"/>
                <w:tab w:val="decimal" w:pos="846"/>
              </w:tabs>
              <w:spacing w:line="240" w:lineRule="atLeast"/>
              <w:ind w:right="-169"/>
              <w:rPr>
                <w:rFonts w:cs="Times New Roman"/>
                <w:szCs w:val="22"/>
              </w:rPr>
            </w:pPr>
            <w:r>
              <w:rPr>
                <w:rFonts w:cs="Times New Roman"/>
                <w:szCs w:val="22"/>
              </w:rPr>
              <w:t>(</w:t>
            </w:r>
            <w:r w:rsidR="00E8535B">
              <w:rPr>
                <w:rFonts w:cs="Times New Roman"/>
                <w:szCs w:val="22"/>
              </w:rPr>
              <w:t>6,396</w:t>
            </w:r>
            <w:r>
              <w:rPr>
                <w:rFonts w:cs="Times New Roman"/>
                <w:szCs w:val="22"/>
              </w:rPr>
              <w:t>)</w:t>
            </w:r>
          </w:p>
        </w:tc>
        <w:tc>
          <w:tcPr>
            <w:tcW w:w="182" w:type="dxa"/>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126" w:type="dxa"/>
            <w:shd w:val="clear" w:color="auto" w:fill="auto"/>
          </w:tcPr>
          <w:p w:rsidR="00D203E5" w:rsidRPr="004E1FD3" w:rsidRDefault="00E8535B" w:rsidP="00D203E5">
            <w:pPr>
              <w:pStyle w:val="acctfourfigures"/>
              <w:tabs>
                <w:tab w:val="clear" w:pos="765"/>
                <w:tab w:val="decimal" w:pos="884"/>
              </w:tabs>
              <w:spacing w:line="240" w:lineRule="atLeast"/>
              <w:ind w:right="-79"/>
              <w:rPr>
                <w:rFonts w:cs="Times New Roman"/>
                <w:szCs w:val="22"/>
              </w:rPr>
            </w:pPr>
            <w:r>
              <w:rPr>
                <w:rFonts w:cs="Times New Roman"/>
                <w:szCs w:val="22"/>
              </w:rPr>
              <w:t>6,370</w:t>
            </w:r>
          </w:p>
        </w:tc>
        <w:tc>
          <w:tcPr>
            <w:tcW w:w="223" w:type="dxa"/>
            <w:shd w:val="clear" w:color="auto" w:fill="auto"/>
          </w:tcPr>
          <w:p w:rsidR="00D203E5" w:rsidRPr="004E1FD3" w:rsidRDefault="00D203E5" w:rsidP="00D203E5">
            <w:pPr>
              <w:pStyle w:val="acctfourfigures"/>
              <w:tabs>
                <w:tab w:val="clear" w:pos="765"/>
                <w:tab w:val="decimal" w:pos="1271"/>
              </w:tabs>
              <w:spacing w:line="240" w:lineRule="atLeast"/>
              <w:ind w:right="-169"/>
              <w:rPr>
                <w:rFonts w:cs="Times New Roman"/>
                <w:szCs w:val="22"/>
              </w:rPr>
            </w:pPr>
          </w:p>
        </w:tc>
        <w:tc>
          <w:tcPr>
            <w:tcW w:w="1035" w:type="dxa"/>
            <w:shd w:val="clear" w:color="auto" w:fill="auto"/>
          </w:tcPr>
          <w:p w:rsidR="00D203E5" w:rsidRPr="004E1FD3" w:rsidRDefault="00E8535B" w:rsidP="00D203E5">
            <w:pPr>
              <w:pStyle w:val="acctfourfigures"/>
              <w:tabs>
                <w:tab w:val="clear" w:pos="765"/>
                <w:tab w:val="decimal" w:pos="830"/>
              </w:tabs>
              <w:spacing w:line="240" w:lineRule="atLeast"/>
              <w:ind w:left="-79" w:right="-88"/>
              <w:rPr>
                <w:rFonts w:cs="Times New Roman"/>
                <w:szCs w:val="22"/>
              </w:rPr>
            </w:pPr>
            <w:r>
              <w:rPr>
                <w:rFonts w:cs="Times New Roman"/>
                <w:szCs w:val="22"/>
              </w:rPr>
              <w:t>(5,686)</w:t>
            </w:r>
          </w:p>
        </w:tc>
      </w:tr>
    </w:tbl>
    <w:p w:rsidR="00913EEA" w:rsidRPr="005B4A92" w:rsidRDefault="00913EEA" w:rsidP="00A84115">
      <w:pPr>
        <w:tabs>
          <w:tab w:val="left" w:pos="900"/>
        </w:tabs>
        <w:spacing w:line="240" w:lineRule="atLeast"/>
        <w:ind w:left="547"/>
        <w:jc w:val="both"/>
        <w:rPr>
          <w:rFonts w:eastAsia="Calibri" w:cs="Times New Roman"/>
          <w:szCs w:val="22"/>
          <w:lang w:val="en-US" w:bidi="th-TH"/>
        </w:rPr>
      </w:pPr>
    </w:p>
    <w:tbl>
      <w:tblPr>
        <w:tblW w:w="9142" w:type="dxa"/>
        <w:tblInd w:w="432" w:type="dxa"/>
        <w:tblLayout w:type="fixed"/>
        <w:tblCellMar>
          <w:left w:w="79" w:type="dxa"/>
          <w:right w:w="79" w:type="dxa"/>
        </w:tblCellMar>
        <w:tblLook w:val="0000" w:firstRow="0" w:lastRow="0" w:firstColumn="0" w:lastColumn="0" w:noHBand="0" w:noVBand="0"/>
      </w:tblPr>
      <w:tblGrid>
        <w:gridCol w:w="4383"/>
        <w:gridCol w:w="1060"/>
        <w:gridCol w:w="180"/>
        <w:gridCol w:w="1080"/>
        <w:gridCol w:w="180"/>
        <w:gridCol w:w="1071"/>
        <w:gridCol w:w="180"/>
        <w:gridCol w:w="1008"/>
      </w:tblGrid>
      <w:tr w:rsidR="00FA0B19" w:rsidRPr="005B4A92" w:rsidTr="005052EC">
        <w:trPr>
          <w:cantSplit/>
        </w:trPr>
        <w:tc>
          <w:tcPr>
            <w:tcW w:w="4383" w:type="dxa"/>
            <w:shd w:val="clear" w:color="auto" w:fill="auto"/>
          </w:tcPr>
          <w:p w:rsidR="00FA0B19" w:rsidRPr="005B4A92" w:rsidRDefault="00FA0B19" w:rsidP="000F1FE2">
            <w:pPr>
              <w:spacing w:line="240" w:lineRule="atLeast"/>
              <w:ind w:left="11"/>
              <w:jc w:val="both"/>
              <w:rPr>
                <w:rFonts w:cs="Times New Roman"/>
                <w:szCs w:val="22"/>
                <w:highlight w:val="yellow"/>
              </w:rPr>
            </w:pPr>
          </w:p>
        </w:tc>
        <w:tc>
          <w:tcPr>
            <w:tcW w:w="2320" w:type="dxa"/>
            <w:gridSpan w:val="3"/>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Consolidated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180" w:type="dxa"/>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259" w:type="dxa"/>
            <w:gridSpan w:val="3"/>
            <w:shd w:val="clear" w:color="auto" w:fill="auto"/>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Separate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351461" w:rsidRPr="004E1FD3" w:rsidTr="005052EC">
        <w:trPr>
          <w:cantSplit/>
        </w:trPr>
        <w:tc>
          <w:tcPr>
            <w:tcW w:w="4383" w:type="dxa"/>
            <w:shd w:val="clear" w:color="auto" w:fill="auto"/>
          </w:tcPr>
          <w:p w:rsidR="00351461" w:rsidRPr="004E1FD3" w:rsidRDefault="004E1FD3" w:rsidP="005B3B9D">
            <w:pPr>
              <w:spacing w:line="240" w:lineRule="exact"/>
              <w:ind w:left="29"/>
              <w:jc w:val="both"/>
              <w:rPr>
                <w:rFonts w:ascii="Times New Roman Bold" w:hAnsi="Times New Roman Bold" w:cs="Times New Roman"/>
                <w:b/>
                <w:bCs/>
                <w:szCs w:val="22"/>
              </w:rPr>
            </w:pPr>
            <w:r w:rsidRPr="004E1FD3">
              <w:rPr>
                <w:rFonts w:ascii="Times New Roman Bold" w:eastAsia="MS Mincho" w:hAnsi="Times New Roman Bold" w:cs="Times New Roman"/>
                <w:b/>
                <w:bCs/>
                <w:szCs w:val="22"/>
              </w:rPr>
              <w:t xml:space="preserve">At </w:t>
            </w:r>
            <w:r w:rsidR="00351461" w:rsidRPr="004E1FD3">
              <w:rPr>
                <w:rFonts w:ascii="Times New Roman Bold" w:eastAsia="MS Mincho" w:hAnsi="Times New Roman Bold" w:cs="Times New Roman"/>
                <w:b/>
                <w:bCs/>
                <w:szCs w:val="22"/>
              </w:rPr>
              <w:t>31 December 2017</w:t>
            </w:r>
          </w:p>
        </w:tc>
        <w:tc>
          <w:tcPr>
            <w:tcW w:w="106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4E1FD3">
              <w:rPr>
                <w:rFonts w:eastAsia="MS Mincho" w:cs="Times New Roman"/>
                <w:szCs w:val="22"/>
              </w:rPr>
              <w:t>Increase</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p>
        </w:tc>
        <w:tc>
          <w:tcPr>
            <w:tcW w:w="10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eastAsia="MS Mincho" w:cs="Times New Roman"/>
                <w:szCs w:val="22"/>
              </w:rPr>
              <w:t>Decrease</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71"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eastAsia="MS Mincho" w:cs="Times New Roman"/>
                <w:szCs w:val="22"/>
              </w:rPr>
              <w:t>Increase</w:t>
            </w:r>
          </w:p>
        </w:tc>
        <w:tc>
          <w:tcPr>
            <w:tcW w:w="180"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08"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4E1FD3">
              <w:rPr>
                <w:rFonts w:eastAsia="MS Mincho" w:cs="Times New Roman"/>
                <w:szCs w:val="22"/>
              </w:rPr>
              <w:t>Decrease</w:t>
            </w:r>
          </w:p>
        </w:tc>
      </w:tr>
      <w:tr w:rsidR="00351461" w:rsidRPr="004E1FD3" w:rsidTr="005052EC">
        <w:trPr>
          <w:cantSplit/>
        </w:trPr>
        <w:tc>
          <w:tcPr>
            <w:tcW w:w="4383" w:type="dxa"/>
            <w:shd w:val="clear" w:color="auto" w:fill="auto"/>
          </w:tcPr>
          <w:p w:rsidR="00351461" w:rsidRPr="004E1FD3" w:rsidRDefault="00351461" w:rsidP="005B3B9D">
            <w:pPr>
              <w:spacing w:line="240" w:lineRule="atLeast"/>
              <w:ind w:left="29"/>
              <w:jc w:val="both"/>
              <w:rPr>
                <w:rFonts w:ascii="Times New Roman Bold" w:eastAsia="MS Mincho" w:hAnsi="Times New Roman Bold" w:cs="Times New Roman" w:hint="eastAsia"/>
                <w:b/>
                <w:bCs/>
                <w:szCs w:val="22"/>
                <w:highlight w:val="yellow"/>
              </w:rPr>
            </w:pPr>
          </w:p>
        </w:tc>
        <w:tc>
          <w:tcPr>
            <w:tcW w:w="4759" w:type="dxa"/>
            <w:gridSpan w:val="7"/>
          </w:tcPr>
          <w:p w:rsidR="00351461" w:rsidRPr="005052EC" w:rsidRDefault="00351461" w:rsidP="00351461">
            <w:pPr>
              <w:pStyle w:val="acctfourfigures"/>
              <w:tabs>
                <w:tab w:val="clear" w:pos="765"/>
                <w:tab w:val="decimal" w:pos="731"/>
              </w:tabs>
              <w:spacing w:line="240" w:lineRule="atLeast"/>
              <w:ind w:right="-79"/>
              <w:jc w:val="center"/>
              <w:rPr>
                <w:rFonts w:cs="Times New Roman"/>
                <w:bCs/>
                <w:i/>
                <w:iCs/>
                <w:szCs w:val="22"/>
              </w:rPr>
            </w:pPr>
            <w:r w:rsidRPr="005052EC">
              <w:rPr>
                <w:rFonts w:cs="Times New Roman"/>
                <w:bCs/>
                <w:i/>
                <w:iCs/>
                <w:szCs w:val="22"/>
              </w:rPr>
              <w:t>(in thousand Baht)</w:t>
            </w:r>
          </w:p>
        </w:tc>
      </w:tr>
      <w:tr w:rsidR="00351461" w:rsidRPr="004E1FD3" w:rsidTr="005052EC">
        <w:trPr>
          <w:cantSplit/>
        </w:trPr>
        <w:tc>
          <w:tcPr>
            <w:tcW w:w="4383" w:type="dxa"/>
            <w:shd w:val="clear" w:color="auto" w:fill="auto"/>
          </w:tcPr>
          <w:p w:rsidR="00351461" w:rsidRPr="004E1FD3" w:rsidRDefault="00351461" w:rsidP="005B3B9D">
            <w:pPr>
              <w:spacing w:line="240" w:lineRule="exact"/>
              <w:ind w:left="29"/>
              <w:jc w:val="both"/>
              <w:rPr>
                <w:rFonts w:eastAsia="MS Mincho" w:cs="Times New Roman"/>
                <w:szCs w:val="22"/>
              </w:rPr>
            </w:pPr>
            <w:r w:rsidRPr="004E1FD3">
              <w:rPr>
                <w:rFonts w:eastAsia="MS Mincho" w:cs="Times New Roman"/>
                <w:szCs w:val="22"/>
              </w:rPr>
              <w:t>Discount rate (1% movement)</w:t>
            </w:r>
          </w:p>
        </w:tc>
        <w:tc>
          <w:tcPr>
            <w:tcW w:w="1060" w:type="dxa"/>
          </w:tcPr>
          <w:p w:rsidR="00351461" w:rsidRPr="004E1FD3" w:rsidRDefault="00351461" w:rsidP="00E8535B">
            <w:pPr>
              <w:pStyle w:val="acctfourfigures"/>
              <w:tabs>
                <w:tab w:val="clear" w:pos="765"/>
                <w:tab w:val="decimal" w:pos="839"/>
              </w:tabs>
              <w:spacing w:line="240" w:lineRule="exact"/>
              <w:ind w:right="-54"/>
              <w:rPr>
                <w:rFonts w:cs="Times New Roman"/>
                <w:szCs w:val="22"/>
              </w:rPr>
            </w:pPr>
            <w:r w:rsidRPr="004E1FD3">
              <w:rPr>
                <w:rFonts w:cs="Times New Roman"/>
                <w:szCs w:val="22"/>
              </w:rPr>
              <w:t>(5,547)</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80" w:type="dxa"/>
          </w:tcPr>
          <w:p w:rsidR="00351461" w:rsidRPr="004E1FD3" w:rsidRDefault="00351461" w:rsidP="00351461">
            <w:pPr>
              <w:pStyle w:val="acctfourfigures"/>
              <w:tabs>
                <w:tab w:val="clear" w:pos="765"/>
                <w:tab w:val="decimal" w:pos="911"/>
              </w:tabs>
              <w:spacing w:line="240" w:lineRule="exact"/>
              <w:ind w:right="-133"/>
              <w:rPr>
                <w:rFonts w:cs="Times New Roman"/>
                <w:szCs w:val="22"/>
              </w:rPr>
            </w:pPr>
            <w:r w:rsidRPr="004E1FD3">
              <w:rPr>
                <w:rFonts w:cs="Times New Roman"/>
                <w:szCs w:val="22"/>
              </w:rPr>
              <w:t>6,389</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71" w:type="dxa"/>
            <w:shd w:val="clear" w:color="auto" w:fill="auto"/>
          </w:tcPr>
          <w:p w:rsidR="00351461" w:rsidRPr="004E1FD3" w:rsidRDefault="00351461" w:rsidP="00351461">
            <w:pPr>
              <w:pStyle w:val="acctfourfigures"/>
              <w:tabs>
                <w:tab w:val="clear" w:pos="765"/>
                <w:tab w:val="decimal" w:pos="1271"/>
              </w:tabs>
              <w:spacing w:line="240" w:lineRule="exact"/>
              <w:ind w:right="38"/>
              <w:rPr>
                <w:rFonts w:eastAsia="MS Mincho" w:cs="Times New Roman"/>
                <w:szCs w:val="22"/>
              </w:rPr>
            </w:pPr>
            <w:r w:rsidRPr="004E1FD3">
              <w:rPr>
                <w:rFonts w:eastAsia="MS Mincho" w:cs="Times New Roman"/>
                <w:szCs w:val="22"/>
              </w:rPr>
              <w:t>(5,171)</w:t>
            </w:r>
          </w:p>
        </w:tc>
        <w:tc>
          <w:tcPr>
            <w:tcW w:w="180"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08" w:type="dxa"/>
            <w:shd w:val="clear" w:color="auto" w:fill="auto"/>
          </w:tcPr>
          <w:p w:rsidR="00351461" w:rsidRPr="004E1FD3" w:rsidRDefault="00351461" w:rsidP="00351461">
            <w:pPr>
              <w:pStyle w:val="acctfourfigures"/>
              <w:tabs>
                <w:tab w:val="clear" w:pos="765"/>
                <w:tab w:val="decimal" w:pos="821"/>
              </w:tabs>
              <w:spacing w:line="240" w:lineRule="exact"/>
              <w:ind w:right="-169"/>
              <w:rPr>
                <w:rFonts w:eastAsia="MS Mincho" w:cs="Times New Roman"/>
                <w:szCs w:val="22"/>
              </w:rPr>
            </w:pPr>
            <w:r w:rsidRPr="004E1FD3">
              <w:rPr>
                <w:rFonts w:eastAsia="MS Mincho" w:cs="Times New Roman"/>
                <w:szCs w:val="22"/>
              </w:rPr>
              <w:t>5,926</w:t>
            </w:r>
          </w:p>
        </w:tc>
      </w:tr>
      <w:tr w:rsidR="00351461" w:rsidRPr="004E1FD3" w:rsidTr="005052EC">
        <w:trPr>
          <w:cantSplit/>
        </w:trPr>
        <w:tc>
          <w:tcPr>
            <w:tcW w:w="4383" w:type="dxa"/>
            <w:shd w:val="clear" w:color="auto" w:fill="auto"/>
          </w:tcPr>
          <w:p w:rsidR="00351461" w:rsidRPr="004E1FD3" w:rsidRDefault="00351461" w:rsidP="005B3B9D">
            <w:pPr>
              <w:spacing w:line="240" w:lineRule="exact"/>
              <w:ind w:left="29"/>
              <w:jc w:val="both"/>
              <w:rPr>
                <w:rFonts w:eastAsia="MS Mincho" w:cs="Times New Roman"/>
                <w:szCs w:val="22"/>
              </w:rPr>
            </w:pPr>
            <w:r w:rsidRPr="004E1FD3">
              <w:rPr>
                <w:rFonts w:eastAsia="MS Mincho" w:cs="Times New Roman"/>
                <w:szCs w:val="22"/>
              </w:rPr>
              <w:t>Future salary growth (1% movement)</w:t>
            </w:r>
          </w:p>
        </w:tc>
        <w:tc>
          <w:tcPr>
            <w:tcW w:w="1060" w:type="dxa"/>
          </w:tcPr>
          <w:p w:rsidR="00351461" w:rsidRPr="004E1FD3" w:rsidRDefault="00351461" w:rsidP="00E8535B">
            <w:pPr>
              <w:pStyle w:val="acctfourfigures"/>
              <w:tabs>
                <w:tab w:val="clear" w:pos="765"/>
                <w:tab w:val="decimal" w:pos="839"/>
              </w:tabs>
              <w:spacing w:line="240" w:lineRule="exact"/>
              <w:ind w:right="-54"/>
              <w:rPr>
                <w:rFonts w:cs="Times New Roman"/>
                <w:szCs w:val="22"/>
              </w:rPr>
            </w:pPr>
            <w:r w:rsidRPr="004E1FD3">
              <w:rPr>
                <w:rFonts w:cs="Times New Roman"/>
                <w:szCs w:val="22"/>
              </w:rPr>
              <w:t>6,152</w:t>
            </w:r>
          </w:p>
        </w:tc>
        <w:tc>
          <w:tcPr>
            <w:tcW w:w="180" w:type="dxa"/>
          </w:tcPr>
          <w:p w:rsidR="00351461" w:rsidRPr="004E1FD3" w:rsidRDefault="00351461" w:rsidP="00351461">
            <w:pPr>
              <w:pStyle w:val="acctfourfigures"/>
              <w:tabs>
                <w:tab w:val="clear" w:pos="765"/>
                <w:tab w:val="decimal" w:pos="1271"/>
              </w:tabs>
              <w:spacing w:line="240" w:lineRule="exact"/>
              <w:ind w:right="-169"/>
              <w:rPr>
                <w:rFonts w:cs="Times New Roman"/>
                <w:szCs w:val="22"/>
              </w:rPr>
            </w:pPr>
          </w:p>
        </w:tc>
        <w:tc>
          <w:tcPr>
            <w:tcW w:w="1080" w:type="dxa"/>
          </w:tcPr>
          <w:p w:rsidR="00351461" w:rsidRPr="004E1FD3" w:rsidRDefault="00351461" w:rsidP="00351461">
            <w:pPr>
              <w:pStyle w:val="acctfourfigures"/>
              <w:tabs>
                <w:tab w:val="clear" w:pos="765"/>
                <w:tab w:val="decimal" w:pos="922"/>
              </w:tabs>
              <w:spacing w:line="240" w:lineRule="exact"/>
              <w:ind w:right="-133"/>
              <w:rPr>
                <w:rFonts w:cs="Times New Roman"/>
                <w:szCs w:val="22"/>
              </w:rPr>
            </w:pPr>
            <w:r w:rsidRPr="004E1FD3">
              <w:rPr>
                <w:rFonts w:cs="Times New Roman"/>
                <w:szCs w:val="22"/>
              </w:rPr>
              <w:t>(5,461)</w:t>
            </w:r>
          </w:p>
        </w:tc>
        <w:tc>
          <w:tcPr>
            <w:tcW w:w="180" w:type="dxa"/>
          </w:tcPr>
          <w:p w:rsidR="00351461" w:rsidRPr="004E1FD3" w:rsidRDefault="00351461" w:rsidP="00351461">
            <w:pPr>
              <w:pStyle w:val="acctfourfigures"/>
              <w:tabs>
                <w:tab w:val="clear" w:pos="765"/>
                <w:tab w:val="decimal" w:pos="1271"/>
              </w:tabs>
              <w:spacing w:line="240" w:lineRule="exact"/>
              <w:ind w:right="-169"/>
              <w:rPr>
                <w:rFonts w:cs="Times New Roman"/>
                <w:szCs w:val="22"/>
              </w:rPr>
            </w:pPr>
          </w:p>
        </w:tc>
        <w:tc>
          <w:tcPr>
            <w:tcW w:w="1071" w:type="dxa"/>
            <w:shd w:val="clear" w:color="auto" w:fill="auto"/>
          </w:tcPr>
          <w:p w:rsidR="00351461" w:rsidRPr="004E1FD3" w:rsidRDefault="00351461" w:rsidP="00250148">
            <w:pPr>
              <w:pStyle w:val="acctfourfigures"/>
              <w:tabs>
                <w:tab w:val="clear" w:pos="765"/>
                <w:tab w:val="decimal" w:pos="814"/>
              </w:tabs>
              <w:spacing w:line="240" w:lineRule="exact"/>
              <w:ind w:right="-97"/>
              <w:rPr>
                <w:rFonts w:cs="Times New Roman"/>
                <w:szCs w:val="22"/>
              </w:rPr>
            </w:pPr>
            <w:r w:rsidRPr="004E1FD3">
              <w:rPr>
                <w:rFonts w:cs="Times New Roman"/>
                <w:szCs w:val="22"/>
              </w:rPr>
              <w:t>5,685</w:t>
            </w:r>
          </w:p>
        </w:tc>
        <w:tc>
          <w:tcPr>
            <w:tcW w:w="180" w:type="dxa"/>
            <w:shd w:val="clear" w:color="auto" w:fill="auto"/>
          </w:tcPr>
          <w:p w:rsidR="00351461" w:rsidRPr="004E1FD3" w:rsidRDefault="00351461" w:rsidP="00351461">
            <w:pPr>
              <w:pStyle w:val="acctfourfigures"/>
              <w:tabs>
                <w:tab w:val="clear" w:pos="765"/>
                <w:tab w:val="decimal" w:pos="1271"/>
              </w:tabs>
              <w:spacing w:line="240" w:lineRule="exact"/>
              <w:ind w:right="-169"/>
              <w:rPr>
                <w:rFonts w:cs="Times New Roman"/>
                <w:szCs w:val="22"/>
              </w:rPr>
            </w:pPr>
          </w:p>
        </w:tc>
        <w:tc>
          <w:tcPr>
            <w:tcW w:w="1008" w:type="dxa"/>
            <w:shd w:val="clear" w:color="auto" w:fill="auto"/>
          </w:tcPr>
          <w:p w:rsidR="00351461" w:rsidRPr="004E1FD3" w:rsidRDefault="00351461" w:rsidP="00351461">
            <w:pPr>
              <w:pStyle w:val="acctfourfigures"/>
              <w:tabs>
                <w:tab w:val="clear" w:pos="765"/>
                <w:tab w:val="decimal" w:pos="821"/>
              </w:tabs>
              <w:spacing w:line="240" w:lineRule="exact"/>
              <w:ind w:right="-169"/>
              <w:rPr>
                <w:rFonts w:cs="Times New Roman"/>
                <w:szCs w:val="22"/>
              </w:rPr>
            </w:pPr>
            <w:r w:rsidRPr="004E1FD3">
              <w:rPr>
                <w:rFonts w:cs="Times New Roman"/>
                <w:szCs w:val="22"/>
              </w:rPr>
              <w:t>(5,078)</w:t>
            </w:r>
          </w:p>
        </w:tc>
      </w:tr>
    </w:tbl>
    <w:p w:rsidR="00FA0B19" w:rsidRPr="004E1FD3" w:rsidRDefault="00FA0B19" w:rsidP="00D15144">
      <w:pPr>
        <w:tabs>
          <w:tab w:val="left" w:pos="900"/>
        </w:tabs>
        <w:spacing w:line="240" w:lineRule="atLeast"/>
        <w:jc w:val="both"/>
        <w:rPr>
          <w:rFonts w:ascii="Times New Roman Bold" w:eastAsia="Calibri" w:hAnsi="Times New Roman Bold" w:cs="Times New Roman"/>
          <w:b/>
          <w:bCs/>
          <w:szCs w:val="22"/>
          <w:lang w:val="en-US" w:bidi="th-TH"/>
        </w:rPr>
      </w:pPr>
    </w:p>
    <w:p w:rsidR="008807AE"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Although the analysis does not take account of the full distribution of cash flows expected under              the plan, it does provide an approximation of the sensitivity of the assumptions shown.</w:t>
      </w:r>
    </w:p>
    <w:p w:rsidR="00ED04C9" w:rsidRDefault="00ED04C9" w:rsidP="00A84115">
      <w:pPr>
        <w:tabs>
          <w:tab w:val="left" w:pos="900"/>
        </w:tabs>
        <w:spacing w:line="240" w:lineRule="atLeast"/>
        <w:ind w:left="547"/>
        <w:jc w:val="both"/>
        <w:rPr>
          <w:rFonts w:eastAsia="Calibri" w:cstheme="minorBidi"/>
          <w:szCs w:val="22"/>
          <w:lang w:val="en-US" w:bidi="th-TH"/>
        </w:rPr>
      </w:pPr>
    </w:p>
    <w:p w:rsidR="00A14523" w:rsidRDefault="00A14523">
      <w:pPr>
        <w:spacing w:line="240" w:lineRule="auto"/>
        <w:rPr>
          <w:szCs w:val="22"/>
        </w:rPr>
      </w:pPr>
      <w:r>
        <w:rPr>
          <w:szCs w:val="22"/>
        </w:rPr>
        <w:br w:type="page"/>
      </w:r>
    </w:p>
    <w:p w:rsidR="00A14523" w:rsidRPr="00EC5F27" w:rsidRDefault="00A14523" w:rsidP="00EC5F27">
      <w:pPr>
        <w:spacing w:line="240" w:lineRule="atLeast"/>
        <w:ind w:left="540" w:right="-29"/>
        <w:jc w:val="both"/>
        <w:rPr>
          <w:szCs w:val="22"/>
        </w:rPr>
      </w:pPr>
      <w:r w:rsidRPr="00F77375">
        <w:rPr>
          <w:szCs w:val="22"/>
        </w:rPr>
        <w:lastRenderedPageBreak/>
        <w:t xml:space="preserve">On 13 December 2018, the National Legislative Assembly passed a bill amending the </w:t>
      </w:r>
      <w:proofErr w:type="spellStart"/>
      <w:r w:rsidRPr="00F77375">
        <w:rPr>
          <w:szCs w:val="22"/>
        </w:rPr>
        <w:t>Labor</w:t>
      </w:r>
      <w:proofErr w:type="spellEnd"/>
      <w:r w:rsidRPr="00F77375">
        <w:rPr>
          <w:szCs w:val="22"/>
        </w:rPr>
        <w:t xml:space="preserve"> Protection Act to include a requirement that an employee who is terminated after having been employed by the same employer for an uninterrupted period of twenty years or more, receives severance payment of 400 days of wages at the most recent rate. The </w:t>
      </w:r>
      <w:r>
        <w:rPr>
          <w:szCs w:val="22"/>
        </w:rPr>
        <w:t>Group</w:t>
      </w:r>
      <w:r w:rsidRPr="00F77375">
        <w:rPr>
          <w:szCs w:val="22"/>
        </w:rPr>
        <w:t xml:space="preserve"> </w:t>
      </w:r>
      <w:r w:rsidR="002A5577">
        <w:rPr>
          <w:szCs w:val="22"/>
        </w:rPr>
        <w:t xml:space="preserve">and the company </w:t>
      </w:r>
      <w:r w:rsidRPr="00F77375">
        <w:rPr>
          <w:szCs w:val="22"/>
        </w:rPr>
        <w:t>will amend its retirement plan in the period in which the amendment will have become law and is announced in the Royal Gazette. As a result of this change, the provision for retirement benefits as at that future period end as well as past service cost recogni</w:t>
      </w:r>
      <w:r>
        <w:rPr>
          <w:szCs w:val="22"/>
        </w:rPr>
        <w:t>s</w:t>
      </w:r>
      <w:r w:rsidRPr="00F77375">
        <w:rPr>
          <w:szCs w:val="22"/>
        </w:rPr>
        <w:t xml:space="preserve">ed during that period in the </w:t>
      </w:r>
      <w:r>
        <w:rPr>
          <w:szCs w:val="22"/>
        </w:rPr>
        <w:t>consolidate</w:t>
      </w:r>
      <w:r w:rsidR="00920912">
        <w:rPr>
          <w:szCs w:val="22"/>
        </w:rPr>
        <w:t xml:space="preserve">d and separate </w:t>
      </w:r>
      <w:r w:rsidRPr="00F77375">
        <w:rPr>
          <w:szCs w:val="22"/>
        </w:rPr>
        <w:t>financial statements</w:t>
      </w:r>
      <w:r w:rsidRPr="00F77375">
        <w:rPr>
          <w:rFonts w:hint="cs"/>
          <w:szCs w:val="22"/>
          <w:rtl/>
          <w:cs/>
        </w:rPr>
        <w:t xml:space="preserve"> </w:t>
      </w:r>
      <w:r>
        <w:rPr>
          <w:szCs w:val="22"/>
        </w:rPr>
        <w:t>are</w:t>
      </w:r>
      <w:r w:rsidRPr="00F77375">
        <w:rPr>
          <w:szCs w:val="22"/>
        </w:rPr>
        <w:t xml:space="preserve"> estimated to increase by an amount of approximately Baht </w:t>
      </w:r>
      <w:r>
        <w:rPr>
          <w:szCs w:val="22"/>
        </w:rPr>
        <w:t xml:space="preserve">14.6 </w:t>
      </w:r>
      <w:r w:rsidRPr="00F77375">
        <w:rPr>
          <w:szCs w:val="22"/>
        </w:rPr>
        <w:t>mil</w:t>
      </w:r>
      <w:r>
        <w:rPr>
          <w:szCs w:val="22"/>
        </w:rPr>
        <w:t>lion</w:t>
      </w:r>
      <w:r w:rsidR="002A5577">
        <w:rPr>
          <w:szCs w:val="22"/>
        </w:rPr>
        <w:t xml:space="preserve"> and</w:t>
      </w:r>
      <w:r w:rsidR="008C06ED">
        <w:rPr>
          <w:szCs w:val="22"/>
        </w:rPr>
        <w:t xml:space="preserve"> </w:t>
      </w:r>
      <w:r w:rsidR="002A5577">
        <w:rPr>
          <w:szCs w:val="22"/>
        </w:rPr>
        <w:t>Baht 1</w:t>
      </w:r>
      <w:r w:rsidR="00920912">
        <w:rPr>
          <w:szCs w:val="22"/>
        </w:rPr>
        <w:t>4.1 million</w:t>
      </w:r>
      <w:r w:rsidR="008C06ED">
        <w:rPr>
          <w:szCs w:val="22"/>
        </w:rPr>
        <w:t xml:space="preserve">, </w:t>
      </w:r>
      <w:r w:rsidR="008C06ED">
        <w:rPr>
          <w:szCs w:val="28"/>
          <w:lang w:bidi="th-TH"/>
        </w:rPr>
        <w:t>respectively</w:t>
      </w:r>
      <w:r w:rsidRPr="00F77375">
        <w:rPr>
          <w:szCs w:val="22"/>
        </w:rPr>
        <w:t>.</w:t>
      </w:r>
    </w:p>
    <w:p w:rsidR="00622A7C" w:rsidRDefault="00622A7C">
      <w:pPr>
        <w:spacing w:line="240" w:lineRule="auto"/>
        <w:rPr>
          <w:rFonts w:cs="Times New Roman"/>
          <w:b/>
          <w:bCs/>
          <w:sz w:val="24"/>
          <w:szCs w:val="24"/>
        </w:rPr>
      </w:pPr>
    </w:p>
    <w:p w:rsidR="004D3CFC" w:rsidRPr="00F7107A" w:rsidRDefault="00622A7C"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20</w:t>
      </w:r>
      <w:r w:rsidR="004D3CFC" w:rsidRPr="00F7107A">
        <w:rPr>
          <w:rFonts w:cs="Times New Roman"/>
          <w:b/>
          <w:bCs/>
          <w:sz w:val="24"/>
          <w:szCs w:val="24"/>
        </w:rPr>
        <w:tab/>
        <w:t>Other liabilities</w:t>
      </w:r>
    </w:p>
    <w:p w:rsidR="004D3CFC" w:rsidRPr="00C60126" w:rsidRDefault="004D3CFC" w:rsidP="00746F92">
      <w:pPr>
        <w:spacing w:line="240" w:lineRule="atLeast"/>
        <w:ind w:left="547" w:right="245"/>
        <w:jc w:val="thaiDistribute"/>
        <w:rPr>
          <w:rFonts w:cs="Times New Roman"/>
          <w:szCs w:val="22"/>
          <w:highlight w:val="yellow"/>
        </w:rPr>
      </w:pPr>
    </w:p>
    <w:tbl>
      <w:tblPr>
        <w:tblW w:w="9101" w:type="dxa"/>
        <w:tblInd w:w="450" w:type="dxa"/>
        <w:tblLayout w:type="fixed"/>
        <w:tblLook w:val="01E0" w:firstRow="1" w:lastRow="1" w:firstColumn="1" w:lastColumn="1" w:noHBand="0" w:noVBand="0"/>
      </w:tblPr>
      <w:tblGrid>
        <w:gridCol w:w="3510"/>
        <w:gridCol w:w="1242"/>
        <w:gridCol w:w="243"/>
        <w:gridCol w:w="1197"/>
        <w:gridCol w:w="236"/>
        <w:gridCol w:w="1204"/>
        <w:gridCol w:w="236"/>
        <w:gridCol w:w="1233"/>
      </w:tblGrid>
      <w:tr w:rsidR="001640F7" w:rsidRPr="00457678" w:rsidTr="00D203E5">
        <w:trPr>
          <w:trHeight w:val="497"/>
        </w:trPr>
        <w:tc>
          <w:tcPr>
            <w:tcW w:w="3510" w:type="dxa"/>
          </w:tcPr>
          <w:p w:rsidR="001640F7" w:rsidRPr="005B4A92" w:rsidRDefault="001640F7" w:rsidP="00593FCD">
            <w:pPr>
              <w:pStyle w:val="BodyText"/>
              <w:spacing w:after="0" w:line="240" w:lineRule="atLeast"/>
              <w:ind w:left="9" w:right="-126"/>
              <w:rPr>
                <w:rFonts w:eastAsia="MS Mincho" w:cs="Times New Roman"/>
                <w:szCs w:val="22"/>
              </w:rPr>
            </w:pPr>
          </w:p>
        </w:tc>
        <w:tc>
          <w:tcPr>
            <w:tcW w:w="2682" w:type="dxa"/>
            <w:gridSpan w:val="3"/>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p>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236" w:type="dxa"/>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73" w:type="dxa"/>
            <w:gridSpan w:val="3"/>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Separate</w:t>
            </w:r>
          </w:p>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5052EC" w:rsidRPr="00457678" w:rsidTr="00D203E5">
        <w:trPr>
          <w:trHeight w:val="224"/>
        </w:trPr>
        <w:tc>
          <w:tcPr>
            <w:tcW w:w="3510" w:type="dxa"/>
          </w:tcPr>
          <w:p w:rsidR="005052EC" w:rsidRPr="005B4A92" w:rsidRDefault="005052EC"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p>
        </w:tc>
        <w:tc>
          <w:tcPr>
            <w:tcW w:w="1242" w:type="dxa"/>
          </w:tcPr>
          <w:p w:rsidR="005052EC" w:rsidRPr="005B4A92" w:rsidRDefault="005052EC" w:rsidP="005052EC">
            <w:pPr>
              <w:spacing w:line="240" w:lineRule="auto"/>
              <w:jc w:val="center"/>
              <w:rPr>
                <w:rFonts w:eastAsia="MS Mincho" w:cs="Times New Roman"/>
                <w:szCs w:val="22"/>
              </w:rPr>
            </w:pPr>
            <w:r>
              <w:rPr>
                <w:rFonts w:eastAsia="MS Mincho" w:cs="Times New Roman"/>
                <w:szCs w:val="22"/>
              </w:rPr>
              <w:t>2018</w:t>
            </w:r>
          </w:p>
        </w:tc>
        <w:tc>
          <w:tcPr>
            <w:tcW w:w="243" w:type="dxa"/>
          </w:tcPr>
          <w:p w:rsidR="005052EC" w:rsidRPr="005B4A92" w:rsidRDefault="005052EC" w:rsidP="005052EC">
            <w:pPr>
              <w:spacing w:line="240" w:lineRule="atLeast"/>
              <w:ind w:left="-108" w:right="-108"/>
              <w:jc w:val="center"/>
              <w:rPr>
                <w:rFonts w:eastAsia="MS Mincho" w:cs="Times New Roman"/>
                <w:szCs w:val="22"/>
              </w:rPr>
            </w:pPr>
          </w:p>
        </w:tc>
        <w:tc>
          <w:tcPr>
            <w:tcW w:w="1197" w:type="dxa"/>
          </w:tcPr>
          <w:p w:rsidR="005052EC" w:rsidRPr="005B4A92" w:rsidRDefault="005052EC" w:rsidP="005052EC">
            <w:pPr>
              <w:spacing w:line="240" w:lineRule="exact"/>
              <w:jc w:val="center"/>
              <w:rPr>
                <w:rFonts w:eastAsia="MS Mincho" w:cs="Times New Roman"/>
                <w:szCs w:val="22"/>
              </w:rPr>
            </w:pPr>
            <w:r>
              <w:rPr>
                <w:rFonts w:eastAsia="MS Mincho" w:cs="Times New Roman"/>
                <w:szCs w:val="22"/>
              </w:rPr>
              <w:t>2017</w:t>
            </w:r>
          </w:p>
        </w:tc>
        <w:tc>
          <w:tcPr>
            <w:tcW w:w="236" w:type="dxa"/>
          </w:tcPr>
          <w:p w:rsidR="005052EC" w:rsidRPr="005B4A92" w:rsidRDefault="005052EC" w:rsidP="005052EC">
            <w:pPr>
              <w:spacing w:line="240" w:lineRule="atLeast"/>
              <w:ind w:left="-108" w:right="-108"/>
              <w:jc w:val="center"/>
              <w:rPr>
                <w:rFonts w:eastAsia="MS Mincho" w:cs="Times New Roman"/>
                <w:szCs w:val="22"/>
              </w:rPr>
            </w:pPr>
          </w:p>
        </w:tc>
        <w:tc>
          <w:tcPr>
            <w:tcW w:w="1204" w:type="dxa"/>
            <w:vAlign w:val="center"/>
          </w:tcPr>
          <w:p w:rsidR="005052EC" w:rsidRPr="004A6F72" w:rsidRDefault="005052EC" w:rsidP="005052EC">
            <w:pPr>
              <w:spacing w:line="240" w:lineRule="atLeast"/>
              <w:ind w:left="-108" w:right="-108"/>
              <w:jc w:val="center"/>
              <w:rPr>
                <w:rFonts w:eastAsia="MS Mincho" w:cs="Times New Roman"/>
                <w:szCs w:val="22"/>
              </w:rPr>
            </w:pPr>
            <w:r>
              <w:rPr>
                <w:rFonts w:eastAsia="MS Mincho" w:cs="Times New Roman"/>
                <w:szCs w:val="22"/>
              </w:rPr>
              <w:t>2018</w:t>
            </w:r>
          </w:p>
        </w:tc>
        <w:tc>
          <w:tcPr>
            <w:tcW w:w="236" w:type="dxa"/>
          </w:tcPr>
          <w:p w:rsidR="005052EC" w:rsidRPr="005B4A92" w:rsidRDefault="005052EC" w:rsidP="005052EC">
            <w:pPr>
              <w:spacing w:line="240" w:lineRule="atLeast"/>
              <w:ind w:left="-108" w:right="-108"/>
              <w:jc w:val="center"/>
              <w:rPr>
                <w:rFonts w:eastAsia="MS Mincho" w:cs="Times New Roman"/>
                <w:szCs w:val="22"/>
              </w:rPr>
            </w:pPr>
          </w:p>
        </w:tc>
        <w:tc>
          <w:tcPr>
            <w:tcW w:w="1233" w:type="dxa"/>
            <w:vAlign w:val="center"/>
          </w:tcPr>
          <w:p w:rsidR="005052EC" w:rsidRPr="005B4A92" w:rsidRDefault="005052EC" w:rsidP="005052EC">
            <w:pPr>
              <w:spacing w:line="240" w:lineRule="exact"/>
              <w:ind w:right="-259"/>
              <w:jc w:val="center"/>
              <w:rPr>
                <w:szCs w:val="22"/>
                <w:lang w:val="en-US" w:bidi="th-TH"/>
              </w:rPr>
            </w:pPr>
            <w:r>
              <w:rPr>
                <w:szCs w:val="22"/>
                <w:lang w:val="en-US" w:bidi="th-TH"/>
              </w:rPr>
              <w:t>2017</w:t>
            </w:r>
          </w:p>
        </w:tc>
      </w:tr>
      <w:tr w:rsidR="005052EC" w:rsidRPr="00457678" w:rsidTr="005052EC">
        <w:trPr>
          <w:trHeight w:val="224"/>
        </w:trPr>
        <w:tc>
          <w:tcPr>
            <w:tcW w:w="3510" w:type="dxa"/>
          </w:tcPr>
          <w:p w:rsidR="005052EC" w:rsidRPr="005B4A92" w:rsidRDefault="005052EC"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p>
        </w:tc>
        <w:tc>
          <w:tcPr>
            <w:tcW w:w="5591" w:type="dxa"/>
            <w:gridSpan w:val="7"/>
          </w:tcPr>
          <w:p w:rsidR="005052EC" w:rsidRPr="005B4A92" w:rsidRDefault="005052EC" w:rsidP="005052EC">
            <w:pPr>
              <w:spacing w:line="240" w:lineRule="exact"/>
              <w:ind w:right="-259"/>
              <w:jc w:val="center"/>
              <w:rPr>
                <w:szCs w:val="22"/>
                <w:lang w:val="en-US" w:bidi="th-TH"/>
              </w:rPr>
            </w:pPr>
            <w:r w:rsidRPr="005B4A92">
              <w:rPr>
                <w:rFonts w:eastAsia="MS Mincho" w:cs="Times New Roman"/>
                <w:i/>
                <w:iCs/>
                <w:szCs w:val="22"/>
              </w:rPr>
              <w:t>(in thousand Baht)</w:t>
            </w:r>
          </w:p>
        </w:tc>
      </w:tr>
      <w:tr w:rsidR="00D203E5" w:rsidRPr="00457678" w:rsidTr="00D203E5">
        <w:trPr>
          <w:trHeight w:val="224"/>
        </w:trPr>
        <w:tc>
          <w:tcPr>
            <w:tcW w:w="3510" w:type="dxa"/>
          </w:tcPr>
          <w:p w:rsidR="00D203E5" w:rsidRPr="005B4A92"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r w:rsidRPr="005B4A92">
              <w:rPr>
                <w:rFonts w:eastAsia="MS Mincho" w:cs="Times New Roman"/>
                <w:szCs w:val="22"/>
              </w:rPr>
              <w:t>Accrued expenses</w:t>
            </w:r>
          </w:p>
        </w:tc>
        <w:tc>
          <w:tcPr>
            <w:tcW w:w="1242" w:type="dxa"/>
          </w:tcPr>
          <w:p w:rsidR="00D203E5" w:rsidRPr="005B4A92" w:rsidRDefault="00ED14B5" w:rsidP="00D203E5">
            <w:pPr>
              <w:spacing w:line="240" w:lineRule="auto"/>
              <w:jc w:val="right"/>
              <w:rPr>
                <w:rFonts w:eastAsia="MS Mincho" w:cs="Times New Roman"/>
                <w:szCs w:val="22"/>
              </w:rPr>
            </w:pPr>
            <w:r>
              <w:rPr>
                <w:rFonts w:eastAsia="MS Mincho" w:cs="Times New Roman"/>
                <w:szCs w:val="22"/>
              </w:rPr>
              <w:t>161,816</w:t>
            </w:r>
          </w:p>
        </w:tc>
        <w:tc>
          <w:tcPr>
            <w:tcW w:w="243"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197" w:type="dxa"/>
          </w:tcPr>
          <w:p w:rsidR="00D203E5" w:rsidRPr="005B4A92" w:rsidRDefault="00D203E5" w:rsidP="00D203E5">
            <w:pPr>
              <w:spacing w:line="240" w:lineRule="exact"/>
              <w:jc w:val="right"/>
              <w:rPr>
                <w:rFonts w:eastAsia="MS Mincho" w:cs="Times New Roman"/>
                <w:szCs w:val="22"/>
              </w:rPr>
            </w:pPr>
            <w:r w:rsidRPr="005B4A92">
              <w:rPr>
                <w:rFonts w:eastAsia="MS Mincho" w:cs="Times New Roman"/>
                <w:szCs w:val="22"/>
              </w:rPr>
              <w:t>241,090</w:t>
            </w:r>
          </w:p>
        </w:tc>
        <w:tc>
          <w:tcPr>
            <w:tcW w:w="236"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204" w:type="dxa"/>
            <w:vAlign w:val="center"/>
          </w:tcPr>
          <w:p w:rsidR="00D203E5" w:rsidRPr="004A6F72" w:rsidRDefault="00806DCF" w:rsidP="00D203E5">
            <w:pPr>
              <w:tabs>
                <w:tab w:val="decimal" w:pos="933"/>
              </w:tabs>
              <w:spacing w:line="240" w:lineRule="atLeast"/>
              <w:ind w:left="-108" w:right="-108"/>
              <w:rPr>
                <w:rFonts w:eastAsia="MS Mincho" w:cs="Times New Roman"/>
                <w:szCs w:val="22"/>
              </w:rPr>
            </w:pPr>
            <w:r>
              <w:rPr>
                <w:rFonts w:eastAsia="MS Mincho" w:cs="Times New Roman"/>
                <w:szCs w:val="22"/>
              </w:rPr>
              <w:t>85,165</w:t>
            </w:r>
          </w:p>
        </w:tc>
        <w:tc>
          <w:tcPr>
            <w:tcW w:w="236" w:type="dxa"/>
          </w:tcPr>
          <w:p w:rsidR="00D203E5" w:rsidRPr="005B4A92" w:rsidRDefault="00D203E5" w:rsidP="00D203E5">
            <w:pPr>
              <w:tabs>
                <w:tab w:val="decimal" w:pos="1287"/>
              </w:tabs>
              <w:spacing w:line="240" w:lineRule="atLeast"/>
              <w:ind w:left="-108" w:right="-108"/>
              <w:rPr>
                <w:rFonts w:eastAsia="MS Mincho" w:cs="Times New Roman"/>
                <w:szCs w:val="22"/>
              </w:rPr>
            </w:pPr>
          </w:p>
        </w:tc>
        <w:tc>
          <w:tcPr>
            <w:tcW w:w="1233" w:type="dxa"/>
            <w:vAlign w:val="center"/>
          </w:tcPr>
          <w:p w:rsidR="00D203E5" w:rsidRPr="005B4A92" w:rsidRDefault="00D203E5" w:rsidP="00D203E5">
            <w:pPr>
              <w:tabs>
                <w:tab w:val="decimal" w:pos="988"/>
              </w:tabs>
              <w:spacing w:line="240" w:lineRule="exact"/>
              <w:ind w:right="-259"/>
              <w:rPr>
                <w:szCs w:val="22"/>
                <w:lang w:val="en-US" w:bidi="th-TH"/>
              </w:rPr>
            </w:pPr>
            <w:r w:rsidRPr="005B4A92">
              <w:rPr>
                <w:szCs w:val="22"/>
                <w:lang w:val="en-US" w:bidi="th-TH"/>
              </w:rPr>
              <w:t>161,355</w:t>
            </w:r>
          </w:p>
        </w:tc>
      </w:tr>
      <w:tr w:rsidR="00D54C04" w:rsidRPr="00457678" w:rsidTr="00004DA7">
        <w:trPr>
          <w:trHeight w:val="224"/>
        </w:trPr>
        <w:tc>
          <w:tcPr>
            <w:tcW w:w="3510" w:type="dxa"/>
          </w:tcPr>
          <w:p w:rsidR="00D54C04" w:rsidRPr="005B4A92" w:rsidRDefault="00D54C04" w:rsidP="00D54C04">
            <w:pPr>
              <w:spacing w:line="240" w:lineRule="exact"/>
              <w:jc w:val="both"/>
              <w:rPr>
                <w:rFonts w:eastAsia="MS Mincho" w:cs="Times New Roman"/>
                <w:szCs w:val="22"/>
              </w:rPr>
            </w:pPr>
            <w:r>
              <w:rPr>
                <w:rFonts w:eastAsia="MS Mincho" w:cs="Times New Roman"/>
                <w:szCs w:val="22"/>
              </w:rPr>
              <w:t>Unearned revenue</w:t>
            </w:r>
          </w:p>
        </w:tc>
        <w:tc>
          <w:tcPr>
            <w:tcW w:w="1242" w:type="dxa"/>
          </w:tcPr>
          <w:p w:rsidR="00D54C04" w:rsidRPr="005B4A92" w:rsidRDefault="00D54C04" w:rsidP="00D54C04">
            <w:pPr>
              <w:spacing w:line="240" w:lineRule="auto"/>
              <w:jc w:val="right"/>
              <w:rPr>
                <w:rFonts w:eastAsia="MS Mincho" w:cs="Times New Roman"/>
                <w:szCs w:val="22"/>
              </w:rPr>
            </w:pPr>
            <w:r>
              <w:rPr>
                <w:rFonts w:eastAsia="MS Mincho" w:cs="Times New Roman"/>
                <w:szCs w:val="22"/>
              </w:rPr>
              <w:t>132,275</w:t>
            </w:r>
          </w:p>
        </w:tc>
        <w:tc>
          <w:tcPr>
            <w:tcW w:w="243" w:type="dxa"/>
          </w:tcPr>
          <w:p w:rsidR="00D54C04" w:rsidRPr="005B4A92" w:rsidRDefault="00D54C04" w:rsidP="00D54C04">
            <w:pPr>
              <w:tabs>
                <w:tab w:val="decimal" w:pos="1152"/>
              </w:tabs>
              <w:spacing w:line="240" w:lineRule="atLeast"/>
              <w:ind w:left="-108" w:right="-108"/>
              <w:rPr>
                <w:rFonts w:eastAsia="MS Mincho" w:cs="Times New Roman"/>
                <w:szCs w:val="22"/>
              </w:rPr>
            </w:pPr>
          </w:p>
        </w:tc>
        <w:tc>
          <w:tcPr>
            <w:tcW w:w="1197" w:type="dxa"/>
          </w:tcPr>
          <w:p w:rsidR="00D54C04" w:rsidRPr="005B4A92" w:rsidRDefault="00D54C04" w:rsidP="00D54C04">
            <w:pPr>
              <w:tabs>
                <w:tab w:val="decimal" w:pos="733"/>
              </w:tabs>
              <w:spacing w:line="240" w:lineRule="exact"/>
              <w:rPr>
                <w:rFonts w:eastAsia="MS Mincho" w:cs="Times New Roman"/>
                <w:szCs w:val="22"/>
              </w:rPr>
            </w:pPr>
            <w:r>
              <w:rPr>
                <w:rFonts w:eastAsia="MS Mincho" w:cs="Times New Roman"/>
                <w:szCs w:val="22"/>
              </w:rPr>
              <w:t>-</w:t>
            </w:r>
          </w:p>
        </w:tc>
        <w:tc>
          <w:tcPr>
            <w:tcW w:w="236" w:type="dxa"/>
          </w:tcPr>
          <w:p w:rsidR="00D54C04" w:rsidRPr="005B4A92" w:rsidRDefault="00D54C04" w:rsidP="00D54C04">
            <w:pPr>
              <w:tabs>
                <w:tab w:val="decimal" w:pos="733"/>
                <w:tab w:val="decimal" w:pos="1152"/>
              </w:tabs>
              <w:spacing w:line="240" w:lineRule="atLeast"/>
              <w:ind w:left="-108" w:right="-108"/>
              <w:rPr>
                <w:rFonts w:eastAsia="MS Mincho" w:cs="Times New Roman"/>
                <w:szCs w:val="22"/>
              </w:rPr>
            </w:pPr>
          </w:p>
        </w:tc>
        <w:tc>
          <w:tcPr>
            <w:tcW w:w="1204" w:type="dxa"/>
          </w:tcPr>
          <w:p w:rsidR="00D54C04" w:rsidRPr="005B4A92" w:rsidRDefault="00D54C04" w:rsidP="00D54C04">
            <w:pPr>
              <w:tabs>
                <w:tab w:val="decimal" w:pos="733"/>
              </w:tabs>
              <w:spacing w:line="240" w:lineRule="exact"/>
              <w:rPr>
                <w:rFonts w:eastAsia="MS Mincho" w:cs="Times New Roman"/>
                <w:szCs w:val="22"/>
              </w:rPr>
            </w:pPr>
            <w:r>
              <w:rPr>
                <w:rFonts w:eastAsia="MS Mincho" w:cs="Times New Roman"/>
                <w:szCs w:val="22"/>
              </w:rPr>
              <w:t>-</w:t>
            </w:r>
          </w:p>
        </w:tc>
        <w:tc>
          <w:tcPr>
            <w:tcW w:w="236" w:type="dxa"/>
          </w:tcPr>
          <w:p w:rsidR="00D54C04" w:rsidRPr="005B4A92" w:rsidRDefault="00D54C04" w:rsidP="00D54C04">
            <w:pPr>
              <w:tabs>
                <w:tab w:val="decimal" w:pos="733"/>
                <w:tab w:val="decimal" w:pos="1287"/>
              </w:tabs>
              <w:spacing w:line="240" w:lineRule="atLeast"/>
              <w:ind w:left="-108" w:right="-108"/>
              <w:rPr>
                <w:rFonts w:eastAsia="MS Mincho" w:cs="Times New Roman"/>
                <w:szCs w:val="22"/>
              </w:rPr>
            </w:pPr>
          </w:p>
        </w:tc>
        <w:tc>
          <w:tcPr>
            <w:tcW w:w="1233" w:type="dxa"/>
          </w:tcPr>
          <w:p w:rsidR="00D54C04" w:rsidRPr="005B4A92" w:rsidRDefault="00D54C04" w:rsidP="00D54C04">
            <w:pPr>
              <w:tabs>
                <w:tab w:val="decimal" w:pos="733"/>
              </w:tabs>
              <w:spacing w:line="240" w:lineRule="exact"/>
              <w:rPr>
                <w:rFonts w:eastAsia="MS Mincho" w:cs="Times New Roman"/>
                <w:szCs w:val="22"/>
              </w:rPr>
            </w:pPr>
            <w:r>
              <w:rPr>
                <w:rFonts w:eastAsia="MS Mincho" w:cs="Times New Roman"/>
                <w:szCs w:val="22"/>
              </w:rPr>
              <w:t>-</w:t>
            </w:r>
          </w:p>
        </w:tc>
      </w:tr>
      <w:tr w:rsidR="00D203E5" w:rsidRPr="00457678" w:rsidTr="00D203E5">
        <w:trPr>
          <w:trHeight w:val="224"/>
        </w:trPr>
        <w:tc>
          <w:tcPr>
            <w:tcW w:w="3510" w:type="dxa"/>
          </w:tcPr>
          <w:p w:rsidR="00D203E5" w:rsidRPr="005B4A92"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r w:rsidRPr="005B4A92">
              <w:rPr>
                <w:rFonts w:eastAsia="MS Mincho" w:cs="Times New Roman"/>
                <w:szCs w:val="22"/>
              </w:rPr>
              <w:t>Withholding tax payable</w:t>
            </w:r>
          </w:p>
        </w:tc>
        <w:tc>
          <w:tcPr>
            <w:tcW w:w="1242" w:type="dxa"/>
          </w:tcPr>
          <w:p w:rsidR="00D203E5" w:rsidRPr="005B4A92" w:rsidRDefault="006A568F" w:rsidP="00D203E5">
            <w:pPr>
              <w:spacing w:line="240" w:lineRule="auto"/>
              <w:jc w:val="right"/>
              <w:rPr>
                <w:rFonts w:eastAsia="MS Mincho" w:cs="Times New Roman"/>
                <w:szCs w:val="22"/>
              </w:rPr>
            </w:pPr>
            <w:r>
              <w:rPr>
                <w:rFonts w:eastAsia="MS Mincho" w:cs="Times New Roman"/>
                <w:szCs w:val="22"/>
              </w:rPr>
              <w:t>60,531</w:t>
            </w:r>
          </w:p>
        </w:tc>
        <w:tc>
          <w:tcPr>
            <w:tcW w:w="243"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197" w:type="dxa"/>
          </w:tcPr>
          <w:p w:rsidR="00D203E5" w:rsidRPr="005B4A92" w:rsidRDefault="00D203E5" w:rsidP="00D203E5">
            <w:pPr>
              <w:spacing w:line="240" w:lineRule="exact"/>
              <w:jc w:val="right"/>
              <w:rPr>
                <w:rFonts w:eastAsia="MS Mincho" w:cs="Times New Roman"/>
                <w:szCs w:val="22"/>
              </w:rPr>
            </w:pPr>
            <w:r w:rsidRPr="005B4A92">
              <w:rPr>
                <w:rFonts w:eastAsia="MS Mincho" w:cs="Times New Roman"/>
                <w:szCs w:val="22"/>
              </w:rPr>
              <w:t>60,427</w:t>
            </w:r>
          </w:p>
        </w:tc>
        <w:tc>
          <w:tcPr>
            <w:tcW w:w="236"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204" w:type="dxa"/>
            <w:vAlign w:val="center"/>
          </w:tcPr>
          <w:p w:rsidR="00D203E5" w:rsidRPr="004A6F72" w:rsidRDefault="00806DCF" w:rsidP="00D203E5">
            <w:pPr>
              <w:tabs>
                <w:tab w:val="decimal" w:pos="933"/>
              </w:tabs>
              <w:spacing w:line="240" w:lineRule="atLeast"/>
              <w:ind w:left="-108" w:right="-108"/>
              <w:rPr>
                <w:rFonts w:eastAsia="MS Mincho" w:cs="Times New Roman"/>
                <w:szCs w:val="22"/>
              </w:rPr>
            </w:pPr>
            <w:r>
              <w:rPr>
                <w:rFonts w:eastAsia="MS Mincho" w:cs="Times New Roman"/>
                <w:szCs w:val="22"/>
              </w:rPr>
              <w:t>58,325</w:t>
            </w:r>
          </w:p>
        </w:tc>
        <w:tc>
          <w:tcPr>
            <w:tcW w:w="236" w:type="dxa"/>
          </w:tcPr>
          <w:p w:rsidR="00D203E5" w:rsidRPr="005B4A92" w:rsidRDefault="00D203E5" w:rsidP="00D203E5">
            <w:pPr>
              <w:tabs>
                <w:tab w:val="decimal" w:pos="1287"/>
              </w:tabs>
              <w:spacing w:line="240" w:lineRule="atLeast"/>
              <w:ind w:left="-108" w:right="-108"/>
              <w:rPr>
                <w:rFonts w:eastAsia="MS Mincho" w:cs="Times New Roman"/>
                <w:szCs w:val="22"/>
              </w:rPr>
            </w:pPr>
          </w:p>
        </w:tc>
        <w:tc>
          <w:tcPr>
            <w:tcW w:w="1233" w:type="dxa"/>
            <w:vAlign w:val="center"/>
          </w:tcPr>
          <w:p w:rsidR="00D203E5" w:rsidRPr="005B4A92" w:rsidRDefault="00D203E5" w:rsidP="00D203E5">
            <w:pPr>
              <w:tabs>
                <w:tab w:val="decimal" w:pos="988"/>
              </w:tabs>
              <w:spacing w:line="240" w:lineRule="exact"/>
              <w:ind w:right="-259"/>
              <w:rPr>
                <w:szCs w:val="22"/>
              </w:rPr>
            </w:pPr>
            <w:r w:rsidRPr="005B4A92">
              <w:rPr>
                <w:szCs w:val="22"/>
              </w:rPr>
              <w:t>58,456</w:t>
            </w:r>
          </w:p>
        </w:tc>
      </w:tr>
      <w:tr w:rsidR="00D203E5" w:rsidRPr="00457678" w:rsidTr="00D203E5">
        <w:trPr>
          <w:trHeight w:val="224"/>
        </w:trPr>
        <w:tc>
          <w:tcPr>
            <w:tcW w:w="3510" w:type="dxa"/>
          </w:tcPr>
          <w:p w:rsidR="00D203E5" w:rsidRPr="005B4A92" w:rsidRDefault="00D203E5" w:rsidP="00D203E5">
            <w:pPr>
              <w:spacing w:line="240" w:lineRule="exact"/>
              <w:jc w:val="both"/>
              <w:rPr>
                <w:rFonts w:eastAsia="MS Mincho" w:cs="Times New Roman"/>
                <w:szCs w:val="22"/>
              </w:rPr>
            </w:pPr>
            <w:r w:rsidRPr="005B4A92">
              <w:rPr>
                <w:rFonts w:eastAsia="MS Mincho" w:cs="Times New Roman"/>
                <w:szCs w:val="22"/>
              </w:rPr>
              <w:t>Accrued interest expense</w:t>
            </w:r>
          </w:p>
        </w:tc>
        <w:tc>
          <w:tcPr>
            <w:tcW w:w="1242" w:type="dxa"/>
          </w:tcPr>
          <w:p w:rsidR="00D203E5" w:rsidRPr="005B4A92" w:rsidRDefault="006A568F" w:rsidP="00D203E5">
            <w:pPr>
              <w:spacing w:line="240" w:lineRule="auto"/>
              <w:jc w:val="right"/>
              <w:rPr>
                <w:rFonts w:eastAsia="MS Mincho" w:cs="Times New Roman"/>
                <w:szCs w:val="22"/>
              </w:rPr>
            </w:pPr>
            <w:r>
              <w:rPr>
                <w:rFonts w:eastAsia="MS Mincho" w:cs="Times New Roman"/>
                <w:szCs w:val="22"/>
              </w:rPr>
              <w:t>42,742</w:t>
            </w:r>
          </w:p>
        </w:tc>
        <w:tc>
          <w:tcPr>
            <w:tcW w:w="243"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197" w:type="dxa"/>
          </w:tcPr>
          <w:p w:rsidR="00D203E5" w:rsidRPr="005B4A92" w:rsidRDefault="00D203E5" w:rsidP="00D203E5">
            <w:pPr>
              <w:spacing w:line="240" w:lineRule="exact"/>
              <w:jc w:val="right"/>
              <w:rPr>
                <w:rFonts w:eastAsia="MS Mincho" w:cs="Times New Roman"/>
                <w:szCs w:val="22"/>
              </w:rPr>
            </w:pPr>
            <w:r w:rsidRPr="005B4A92">
              <w:rPr>
                <w:rFonts w:eastAsia="MS Mincho" w:cs="Times New Roman"/>
                <w:szCs w:val="22"/>
              </w:rPr>
              <w:t>28,233</w:t>
            </w:r>
          </w:p>
        </w:tc>
        <w:tc>
          <w:tcPr>
            <w:tcW w:w="236"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204" w:type="dxa"/>
            <w:shd w:val="clear" w:color="auto" w:fill="auto"/>
            <w:vAlign w:val="center"/>
          </w:tcPr>
          <w:p w:rsidR="00D203E5" w:rsidRPr="004A6F72" w:rsidRDefault="00806DCF" w:rsidP="00D203E5">
            <w:pPr>
              <w:tabs>
                <w:tab w:val="decimal" w:pos="933"/>
              </w:tabs>
              <w:spacing w:line="240" w:lineRule="atLeast"/>
              <w:ind w:left="-108" w:right="-108"/>
              <w:rPr>
                <w:rFonts w:eastAsia="MS Mincho" w:cs="Times New Roman"/>
                <w:szCs w:val="22"/>
              </w:rPr>
            </w:pPr>
            <w:r>
              <w:rPr>
                <w:rFonts w:eastAsia="MS Mincho" w:cs="Times New Roman"/>
                <w:szCs w:val="22"/>
              </w:rPr>
              <w:t>42,742</w:t>
            </w:r>
          </w:p>
        </w:tc>
        <w:tc>
          <w:tcPr>
            <w:tcW w:w="236" w:type="dxa"/>
            <w:shd w:val="clear" w:color="auto" w:fill="auto"/>
          </w:tcPr>
          <w:p w:rsidR="00D203E5" w:rsidRPr="005B4A92" w:rsidRDefault="00D203E5" w:rsidP="00D203E5">
            <w:pPr>
              <w:tabs>
                <w:tab w:val="decimal" w:pos="1287"/>
              </w:tabs>
              <w:spacing w:line="240" w:lineRule="atLeast"/>
              <w:ind w:left="-108" w:right="-108"/>
              <w:rPr>
                <w:rFonts w:eastAsia="MS Mincho" w:cs="Times New Roman"/>
                <w:szCs w:val="22"/>
              </w:rPr>
            </w:pPr>
          </w:p>
        </w:tc>
        <w:tc>
          <w:tcPr>
            <w:tcW w:w="1233" w:type="dxa"/>
            <w:vAlign w:val="center"/>
          </w:tcPr>
          <w:p w:rsidR="00D203E5" w:rsidRPr="005B4A92" w:rsidRDefault="00D203E5" w:rsidP="00D203E5">
            <w:pPr>
              <w:tabs>
                <w:tab w:val="decimal" w:pos="988"/>
              </w:tabs>
              <w:spacing w:line="240" w:lineRule="exact"/>
              <w:ind w:right="-259"/>
              <w:rPr>
                <w:szCs w:val="22"/>
              </w:rPr>
            </w:pPr>
            <w:r w:rsidRPr="005B4A92">
              <w:rPr>
                <w:rFonts w:eastAsia="MS Mincho" w:cs="Times New Roman"/>
                <w:szCs w:val="22"/>
              </w:rPr>
              <w:t>28,233</w:t>
            </w:r>
          </w:p>
        </w:tc>
      </w:tr>
      <w:tr w:rsidR="00D203E5" w:rsidRPr="00457678" w:rsidTr="00D203E5">
        <w:trPr>
          <w:trHeight w:val="224"/>
        </w:trPr>
        <w:tc>
          <w:tcPr>
            <w:tcW w:w="3510" w:type="dxa"/>
          </w:tcPr>
          <w:p w:rsidR="00D203E5" w:rsidRPr="005B4A92" w:rsidRDefault="00D203E5" w:rsidP="00D203E5">
            <w:pPr>
              <w:spacing w:line="240" w:lineRule="exact"/>
              <w:jc w:val="both"/>
              <w:rPr>
                <w:rFonts w:eastAsia="MS Mincho" w:cs="Times New Roman"/>
                <w:szCs w:val="22"/>
              </w:rPr>
            </w:pPr>
            <w:r>
              <w:rPr>
                <w:rFonts w:eastAsia="MS Mincho" w:cs="Times New Roman"/>
                <w:szCs w:val="22"/>
              </w:rPr>
              <w:t>Value added tax</w:t>
            </w:r>
          </w:p>
        </w:tc>
        <w:tc>
          <w:tcPr>
            <w:tcW w:w="1242" w:type="dxa"/>
          </w:tcPr>
          <w:p w:rsidR="00D203E5" w:rsidRDefault="006A568F" w:rsidP="00D203E5">
            <w:pPr>
              <w:spacing w:line="240" w:lineRule="auto"/>
              <w:jc w:val="right"/>
              <w:rPr>
                <w:rFonts w:eastAsia="MS Mincho" w:cs="Times New Roman"/>
                <w:szCs w:val="22"/>
              </w:rPr>
            </w:pPr>
            <w:r>
              <w:rPr>
                <w:rFonts w:eastAsia="MS Mincho" w:cs="Times New Roman"/>
                <w:szCs w:val="22"/>
              </w:rPr>
              <w:t>3,942</w:t>
            </w:r>
          </w:p>
        </w:tc>
        <w:tc>
          <w:tcPr>
            <w:tcW w:w="243"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197" w:type="dxa"/>
          </w:tcPr>
          <w:p w:rsidR="00D203E5" w:rsidRPr="005B4A92" w:rsidRDefault="00D203E5" w:rsidP="00D203E5">
            <w:pPr>
              <w:spacing w:line="240" w:lineRule="exact"/>
              <w:jc w:val="right"/>
              <w:rPr>
                <w:rFonts w:eastAsia="MS Mincho" w:cs="Times New Roman"/>
                <w:szCs w:val="22"/>
              </w:rPr>
            </w:pPr>
            <w:r>
              <w:rPr>
                <w:rFonts w:eastAsia="MS Mincho" w:cs="Times New Roman"/>
                <w:szCs w:val="22"/>
              </w:rPr>
              <w:t>12,064</w:t>
            </w:r>
          </w:p>
        </w:tc>
        <w:tc>
          <w:tcPr>
            <w:tcW w:w="236"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204" w:type="dxa"/>
            <w:shd w:val="clear" w:color="auto" w:fill="auto"/>
            <w:vAlign w:val="center"/>
          </w:tcPr>
          <w:p w:rsidR="00D203E5" w:rsidRPr="004A6F72" w:rsidRDefault="00806DCF" w:rsidP="00D203E5">
            <w:pPr>
              <w:tabs>
                <w:tab w:val="decimal" w:pos="933"/>
              </w:tabs>
              <w:spacing w:line="240" w:lineRule="atLeast"/>
              <w:ind w:left="-108" w:right="-108"/>
              <w:rPr>
                <w:rFonts w:eastAsia="MS Mincho" w:cs="Times New Roman"/>
                <w:szCs w:val="22"/>
              </w:rPr>
            </w:pPr>
            <w:r>
              <w:rPr>
                <w:rFonts w:eastAsia="MS Mincho" w:cs="Times New Roman"/>
                <w:szCs w:val="22"/>
              </w:rPr>
              <w:t>3,942</w:t>
            </w:r>
          </w:p>
        </w:tc>
        <w:tc>
          <w:tcPr>
            <w:tcW w:w="236" w:type="dxa"/>
            <w:shd w:val="clear" w:color="auto" w:fill="auto"/>
          </w:tcPr>
          <w:p w:rsidR="00D203E5" w:rsidRPr="005B4A92" w:rsidRDefault="00D203E5" w:rsidP="00D203E5">
            <w:pPr>
              <w:tabs>
                <w:tab w:val="decimal" w:pos="1287"/>
              </w:tabs>
              <w:spacing w:line="240" w:lineRule="atLeast"/>
              <w:ind w:left="-108" w:right="-108"/>
              <w:rPr>
                <w:rFonts w:eastAsia="MS Mincho" w:cs="Times New Roman"/>
                <w:szCs w:val="22"/>
              </w:rPr>
            </w:pPr>
          </w:p>
        </w:tc>
        <w:tc>
          <w:tcPr>
            <w:tcW w:w="1233" w:type="dxa"/>
            <w:vAlign w:val="center"/>
          </w:tcPr>
          <w:p w:rsidR="00D203E5" w:rsidRPr="005B4A92" w:rsidRDefault="00D203E5" w:rsidP="00D203E5">
            <w:pPr>
              <w:tabs>
                <w:tab w:val="decimal" w:pos="988"/>
              </w:tabs>
              <w:spacing w:line="240" w:lineRule="exact"/>
              <w:ind w:right="-259"/>
              <w:rPr>
                <w:rFonts w:eastAsia="MS Mincho" w:cs="Times New Roman"/>
                <w:szCs w:val="22"/>
              </w:rPr>
            </w:pPr>
            <w:r>
              <w:rPr>
                <w:rFonts w:eastAsia="MS Mincho" w:cs="Times New Roman"/>
                <w:szCs w:val="22"/>
              </w:rPr>
              <w:t>12,064</w:t>
            </w:r>
          </w:p>
        </w:tc>
      </w:tr>
      <w:tr w:rsidR="00D203E5" w:rsidRPr="00457678" w:rsidTr="00D203E5">
        <w:trPr>
          <w:trHeight w:val="224"/>
        </w:trPr>
        <w:tc>
          <w:tcPr>
            <w:tcW w:w="3510" w:type="dxa"/>
          </w:tcPr>
          <w:p w:rsidR="00D203E5" w:rsidRPr="005B4A92" w:rsidRDefault="00D203E5" w:rsidP="00D203E5">
            <w:pPr>
              <w:spacing w:line="240" w:lineRule="exact"/>
              <w:jc w:val="both"/>
              <w:rPr>
                <w:rFonts w:eastAsia="MS Mincho" w:cs="Times New Roman"/>
                <w:szCs w:val="22"/>
              </w:rPr>
            </w:pPr>
            <w:r w:rsidRPr="005B4A92">
              <w:rPr>
                <w:rFonts w:eastAsia="MS Mincho" w:cs="Times New Roman"/>
                <w:szCs w:val="22"/>
              </w:rPr>
              <w:t>Account payable - suspense account</w:t>
            </w:r>
          </w:p>
        </w:tc>
        <w:tc>
          <w:tcPr>
            <w:tcW w:w="1242" w:type="dxa"/>
          </w:tcPr>
          <w:p w:rsidR="00D203E5" w:rsidRPr="005B4A92" w:rsidRDefault="00ED14B5" w:rsidP="00D203E5">
            <w:pPr>
              <w:spacing w:line="240" w:lineRule="auto"/>
              <w:jc w:val="right"/>
              <w:rPr>
                <w:rFonts w:eastAsia="MS Mincho" w:cs="Times New Roman"/>
                <w:szCs w:val="22"/>
              </w:rPr>
            </w:pPr>
            <w:r>
              <w:rPr>
                <w:rFonts w:eastAsia="MS Mincho" w:cs="Times New Roman"/>
                <w:szCs w:val="22"/>
              </w:rPr>
              <w:t>678</w:t>
            </w:r>
          </w:p>
        </w:tc>
        <w:tc>
          <w:tcPr>
            <w:tcW w:w="243"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197" w:type="dxa"/>
          </w:tcPr>
          <w:p w:rsidR="00D203E5" w:rsidRPr="005B4A92" w:rsidRDefault="00D203E5" w:rsidP="00D203E5">
            <w:pPr>
              <w:spacing w:line="240" w:lineRule="exact"/>
              <w:jc w:val="right"/>
              <w:rPr>
                <w:rFonts w:eastAsia="MS Mincho" w:cs="Times New Roman"/>
                <w:szCs w:val="22"/>
              </w:rPr>
            </w:pPr>
            <w:r w:rsidRPr="005B4A92">
              <w:rPr>
                <w:rFonts w:eastAsia="MS Mincho" w:cs="Times New Roman"/>
                <w:szCs w:val="22"/>
              </w:rPr>
              <w:t>23,348</w:t>
            </w:r>
          </w:p>
        </w:tc>
        <w:tc>
          <w:tcPr>
            <w:tcW w:w="236" w:type="dxa"/>
          </w:tcPr>
          <w:p w:rsidR="00D203E5" w:rsidRPr="005B4A92" w:rsidRDefault="00D203E5" w:rsidP="00D203E5">
            <w:pPr>
              <w:tabs>
                <w:tab w:val="decimal" w:pos="1152"/>
              </w:tabs>
              <w:spacing w:line="240" w:lineRule="atLeast"/>
              <w:ind w:left="-108" w:right="-108"/>
              <w:rPr>
                <w:rFonts w:eastAsia="MS Mincho" w:cs="Times New Roman"/>
                <w:szCs w:val="22"/>
              </w:rPr>
            </w:pPr>
          </w:p>
        </w:tc>
        <w:tc>
          <w:tcPr>
            <w:tcW w:w="1204" w:type="dxa"/>
            <w:shd w:val="clear" w:color="auto" w:fill="auto"/>
            <w:vAlign w:val="center"/>
          </w:tcPr>
          <w:p w:rsidR="00D203E5" w:rsidRPr="004A6F72" w:rsidRDefault="00552498" w:rsidP="00D203E5">
            <w:pPr>
              <w:tabs>
                <w:tab w:val="decimal" w:pos="933"/>
              </w:tabs>
              <w:spacing w:line="240" w:lineRule="atLeast"/>
              <w:ind w:left="-108" w:right="-108"/>
              <w:rPr>
                <w:rFonts w:eastAsia="MS Mincho" w:cs="Times New Roman"/>
                <w:szCs w:val="22"/>
              </w:rPr>
            </w:pPr>
            <w:r>
              <w:rPr>
                <w:rFonts w:eastAsia="MS Mincho" w:cs="Times New Roman"/>
                <w:szCs w:val="22"/>
              </w:rPr>
              <w:t>678</w:t>
            </w:r>
          </w:p>
        </w:tc>
        <w:tc>
          <w:tcPr>
            <w:tcW w:w="236" w:type="dxa"/>
            <w:shd w:val="clear" w:color="auto" w:fill="auto"/>
          </w:tcPr>
          <w:p w:rsidR="00D203E5" w:rsidRPr="005B4A92" w:rsidRDefault="00D203E5" w:rsidP="00D203E5">
            <w:pPr>
              <w:tabs>
                <w:tab w:val="decimal" w:pos="1287"/>
              </w:tabs>
              <w:spacing w:line="240" w:lineRule="atLeast"/>
              <w:ind w:left="-108" w:right="-108"/>
              <w:rPr>
                <w:rFonts w:eastAsia="MS Mincho" w:cs="Times New Roman"/>
                <w:szCs w:val="22"/>
              </w:rPr>
            </w:pPr>
          </w:p>
        </w:tc>
        <w:tc>
          <w:tcPr>
            <w:tcW w:w="1233" w:type="dxa"/>
            <w:vAlign w:val="center"/>
          </w:tcPr>
          <w:p w:rsidR="00D203E5" w:rsidRPr="005B4A92" w:rsidRDefault="00D203E5" w:rsidP="00D203E5">
            <w:pPr>
              <w:tabs>
                <w:tab w:val="decimal" w:pos="988"/>
              </w:tabs>
              <w:spacing w:line="240" w:lineRule="exact"/>
              <w:ind w:right="-259"/>
              <w:rPr>
                <w:szCs w:val="22"/>
              </w:rPr>
            </w:pPr>
            <w:r w:rsidRPr="005B4A92">
              <w:rPr>
                <w:szCs w:val="22"/>
              </w:rPr>
              <w:t>18,634</w:t>
            </w:r>
          </w:p>
        </w:tc>
      </w:tr>
      <w:tr w:rsidR="006A568F" w:rsidRPr="00457678" w:rsidTr="00D203E5">
        <w:trPr>
          <w:trHeight w:val="224"/>
        </w:trPr>
        <w:tc>
          <w:tcPr>
            <w:tcW w:w="3510" w:type="dxa"/>
          </w:tcPr>
          <w:p w:rsidR="006A568F" w:rsidRPr="005B4A92" w:rsidRDefault="006A568F" w:rsidP="006A568F">
            <w:pPr>
              <w:spacing w:line="240" w:lineRule="exact"/>
              <w:jc w:val="both"/>
              <w:rPr>
                <w:rFonts w:eastAsia="MS Mincho" w:cs="Times New Roman"/>
                <w:szCs w:val="22"/>
              </w:rPr>
            </w:pPr>
            <w:r w:rsidRPr="005B4A92">
              <w:rPr>
                <w:rFonts w:eastAsia="MS Mincho" w:cs="Times New Roman"/>
                <w:szCs w:val="22"/>
              </w:rPr>
              <w:t>Others</w:t>
            </w:r>
          </w:p>
        </w:tc>
        <w:tc>
          <w:tcPr>
            <w:tcW w:w="1242" w:type="dxa"/>
            <w:tcBorders>
              <w:bottom w:val="single" w:sz="4" w:space="0" w:color="auto"/>
            </w:tcBorders>
          </w:tcPr>
          <w:p w:rsidR="006A568F" w:rsidRPr="005B4A92" w:rsidRDefault="00D54C04" w:rsidP="006A568F">
            <w:pPr>
              <w:spacing w:line="240" w:lineRule="auto"/>
              <w:jc w:val="right"/>
              <w:rPr>
                <w:rFonts w:eastAsia="MS Mincho" w:cs="Times New Roman"/>
                <w:szCs w:val="22"/>
              </w:rPr>
            </w:pPr>
            <w:r>
              <w:rPr>
                <w:rFonts w:eastAsia="MS Mincho" w:cs="Times New Roman"/>
                <w:szCs w:val="22"/>
              </w:rPr>
              <w:t>16,084</w:t>
            </w:r>
          </w:p>
        </w:tc>
        <w:tc>
          <w:tcPr>
            <w:tcW w:w="243" w:type="dxa"/>
          </w:tcPr>
          <w:p w:rsidR="006A568F" w:rsidRPr="005B4A92" w:rsidRDefault="006A568F" w:rsidP="006A568F">
            <w:pPr>
              <w:tabs>
                <w:tab w:val="decimal" w:pos="1152"/>
              </w:tabs>
              <w:spacing w:line="240" w:lineRule="atLeast"/>
              <w:ind w:left="-108" w:right="-108"/>
              <w:rPr>
                <w:rFonts w:eastAsia="MS Mincho" w:cs="Times New Roman"/>
                <w:szCs w:val="22"/>
              </w:rPr>
            </w:pPr>
          </w:p>
        </w:tc>
        <w:tc>
          <w:tcPr>
            <w:tcW w:w="1197" w:type="dxa"/>
            <w:tcBorders>
              <w:bottom w:val="single" w:sz="4" w:space="0" w:color="auto"/>
            </w:tcBorders>
          </w:tcPr>
          <w:p w:rsidR="006A568F" w:rsidRPr="005B4A92" w:rsidRDefault="006A568F" w:rsidP="006A568F">
            <w:pPr>
              <w:spacing w:line="240" w:lineRule="exact"/>
              <w:jc w:val="right"/>
              <w:rPr>
                <w:rFonts w:eastAsia="MS Mincho" w:cs="Times New Roman"/>
                <w:szCs w:val="22"/>
              </w:rPr>
            </w:pPr>
            <w:r>
              <w:rPr>
                <w:rFonts w:eastAsia="MS Mincho" w:cs="Times New Roman"/>
                <w:szCs w:val="22"/>
              </w:rPr>
              <w:t>21</w:t>
            </w:r>
            <w:r w:rsidRPr="005B4A92">
              <w:rPr>
                <w:rFonts w:eastAsia="MS Mincho" w:cs="Times New Roman"/>
                <w:szCs w:val="22"/>
              </w:rPr>
              <w:t>,</w:t>
            </w:r>
            <w:r>
              <w:rPr>
                <w:rFonts w:eastAsia="MS Mincho" w:cs="Times New Roman"/>
                <w:szCs w:val="22"/>
              </w:rPr>
              <w:t>892</w:t>
            </w:r>
          </w:p>
        </w:tc>
        <w:tc>
          <w:tcPr>
            <w:tcW w:w="236" w:type="dxa"/>
          </w:tcPr>
          <w:p w:rsidR="006A568F" w:rsidRPr="005B4A92" w:rsidRDefault="006A568F" w:rsidP="006A568F">
            <w:pPr>
              <w:tabs>
                <w:tab w:val="decimal" w:pos="1152"/>
              </w:tabs>
              <w:spacing w:line="240" w:lineRule="atLeast"/>
              <w:ind w:left="-108" w:right="-108"/>
              <w:rPr>
                <w:rFonts w:eastAsia="MS Mincho" w:cs="Times New Roman"/>
                <w:szCs w:val="22"/>
              </w:rPr>
            </w:pPr>
          </w:p>
        </w:tc>
        <w:tc>
          <w:tcPr>
            <w:tcW w:w="1204" w:type="dxa"/>
            <w:tcBorders>
              <w:bottom w:val="single" w:sz="4" w:space="0" w:color="auto"/>
            </w:tcBorders>
            <w:shd w:val="clear" w:color="auto" w:fill="auto"/>
            <w:vAlign w:val="center"/>
          </w:tcPr>
          <w:p w:rsidR="006A568F" w:rsidRPr="004A6F72" w:rsidRDefault="00552498" w:rsidP="006A568F">
            <w:pPr>
              <w:tabs>
                <w:tab w:val="decimal" w:pos="933"/>
              </w:tabs>
              <w:spacing w:line="240" w:lineRule="atLeast"/>
              <w:ind w:left="-108" w:right="-108"/>
              <w:rPr>
                <w:rFonts w:eastAsia="MS Mincho" w:cs="Times New Roman"/>
                <w:szCs w:val="22"/>
              </w:rPr>
            </w:pPr>
            <w:r>
              <w:rPr>
                <w:rFonts w:eastAsia="MS Mincho" w:cs="Times New Roman"/>
                <w:szCs w:val="22"/>
              </w:rPr>
              <w:t>8,374</w:t>
            </w:r>
          </w:p>
        </w:tc>
        <w:tc>
          <w:tcPr>
            <w:tcW w:w="236" w:type="dxa"/>
            <w:shd w:val="clear" w:color="auto" w:fill="auto"/>
          </w:tcPr>
          <w:p w:rsidR="006A568F" w:rsidRPr="005B4A92" w:rsidRDefault="006A568F" w:rsidP="006A568F">
            <w:pPr>
              <w:tabs>
                <w:tab w:val="decimal" w:pos="1287"/>
              </w:tabs>
              <w:spacing w:line="240" w:lineRule="atLeast"/>
              <w:ind w:left="-108" w:right="-108"/>
              <w:rPr>
                <w:rFonts w:eastAsia="MS Mincho" w:cs="Times New Roman"/>
                <w:szCs w:val="22"/>
              </w:rPr>
            </w:pPr>
          </w:p>
        </w:tc>
        <w:tc>
          <w:tcPr>
            <w:tcW w:w="1233" w:type="dxa"/>
            <w:tcBorders>
              <w:bottom w:val="single" w:sz="4" w:space="0" w:color="auto"/>
            </w:tcBorders>
          </w:tcPr>
          <w:p w:rsidR="006A568F" w:rsidRPr="005B4A92" w:rsidRDefault="006A568F" w:rsidP="006A568F">
            <w:pPr>
              <w:tabs>
                <w:tab w:val="decimal" w:pos="988"/>
              </w:tabs>
              <w:spacing w:line="240" w:lineRule="exact"/>
              <w:ind w:right="-259"/>
              <w:rPr>
                <w:rFonts w:eastAsia="MS Mincho" w:cs="Times New Roman"/>
                <w:szCs w:val="22"/>
              </w:rPr>
            </w:pPr>
            <w:r>
              <w:rPr>
                <w:rFonts w:eastAsia="MS Mincho" w:cs="Times New Roman"/>
                <w:szCs w:val="22"/>
              </w:rPr>
              <w:t>1,886</w:t>
            </w:r>
          </w:p>
        </w:tc>
      </w:tr>
      <w:tr w:rsidR="006A568F" w:rsidRPr="00457678" w:rsidTr="00D203E5">
        <w:trPr>
          <w:trHeight w:val="224"/>
        </w:trPr>
        <w:tc>
          <w:tcPr>
            <w:tcW w:w="3510" w:type="dxa"/>
          </w:tcPr>
          <w:p w:rsidR="006A568F" w:rsidRPr="005B4A92" w:rsidRDefault="006A568F" w:rsidP="006A568F">
            <w:pPr>
              <w:spacing w:line="240" w:lineRule="exact"/>
              <w:jc w:val="both"/>
              <w:rPr>
                <w:rFonts w:eastAsia="MS Mincho" w:cs="Times New Roman"/>
                <w:b/>
                <w:bCs/>
                <w:color w:val="000000"/>
                <w:szCs w:val="22"/>
              </w:rPr>
            </w:pPr>
            <w:r w:rsidRPr="005B4A92">
              <w:rPr>
                <w:rFonts w:eastAsia="MS Mincho" w:cs="Times New Roman"/>
                <w:b/>
                <w:bCs/>
                <w:color w:val="000000"/>
                <w:szCs w:val="22"/>
              </w:rPr>
              <w:t>Total</w:t>
            </w:r>
          </w:p>
        </w:tc>
        <w:tc>
          <w:tcPr>
            <w:tcW w:w="1242" w:type="dxa"/>
            <w:tcBorders>
              <w:top w:val="single" w:sz="4" w:space="0" w:color="auto"/>
              <w:bottom w:val="double" w:sz="4" w:space="0" w:color="auto"/>
            </w:tcBorders>
          </w:tcPr>
          <w:p w:rsidR="006A568F" w:rsidRPr="005B4A92" w:rsidRDefault="00D54C04" w:rsidP="006A568F">
            <w:pPr>
              <w:spacing w:line="240" w:lineRule="auto"/>
              <w:jc w:val="right"/>
              <w:rPr>
                <w:rFonts w:eastAsia="MS Mincho" w:cs="Times New Roman"/>
                <w:b/>
                <w:bCs/>
                <w:szCs w:val="22"/>
              </w:rPr>
            </w:pPr>
            <w:r>
              <w:rPr>
                <w:rFonts w:eastAsia="MS Mincho" w:cs="Times New Roman"/>
                <w:b/>
                <w:bCs/>
                <w:szCs w:val="22"/>
              </w:rPr>
              <w:t>418,068</w:t>
            </w:r>
          </w:p>
        </w:tc>
        <w:tc>
          <w:tcPr>
            <w:tcW w:w="243" w:type="dxa"/>
          </w:tcPr>
          <w:p w:rsidR="006A568F" w:rsidRPr="005B4A92" w:rsidRDefault="006A568F" w:rsidP="006A568F">
            <w:pPr>
              <w:tabs>
                <w:tab w:val="decimal" w:pos="1152"/>
              </w:tabs>
              <w:spacing w:line="240" w:lineRule="atLeast"/>
              <w:ind w:left="-108" w:right="-108"/>
              <w:rPr>
                <w:rFonts w:eastAsia="MS Mincho" w:cs="Times New Roman"/>
                <w:b/>
                <w:bCs/>
                <w:szCs w:val="22"/>
              </w:rPr>
            </w:pPr>
          </w:p>
        </w:tc>
        <w:tc>
          <w:tcPr>
            <w:tcW w:w="1197" w:type="dxa"/>
            <w:tcBorders>
              <w:top w:val="single" w:sz="4" w:space="0" w:color="auto"/>
              <w:bottom w:val="double" w:sz="4" w:space="0" w:color="auto"/>
            </w:tcBorders>
          </w:tcPr>
          <w:p w:rsidR="006A568F" w:rsidRPr="005B4A92" w:rsidRDefault="006A568F" w:rsidP="006A568F">
            <w:pPr>
              <w:spacing w:line="240" w:lineRule="exact"/>
              <w:jc w:val="right"/>
              <w:rPr>
                <w:rFonts w:eastAsia="MS Mincho" w:cs="Times New Roman"/>
                <w:b/>
                <w:bCs/>
                <w:szCs w:val="22"/>
              </w:rPr>
            </w:pPr>
            <w:r w:rsidRPr="005B4A92">
              <w:rPr>
                <w:rFonts w:eastAsia="MS Mincho" w:cs="Times New Roman"/>
                <w:b/>
                <w:bCs/>
                <w:szCs w:val="22"/>
              </w:rPr>
              <w:t>387,054</w:t>
            </w:r>
          </w:p>
        </w:tc>
        <w:tc>
          <w:tcPr>
            <w:tcW w:w="236" w:type="dxa"/>
          </w:tcPr>
          <w:p w:rsidR="006A568F" w:rsidRPr="005B4A92" w:rsidRDefault="006A568F" w:rsidP="006A568F">
            <w:pPr>
              <w:tabs>
                <w:tab w:val="decimal" w:pos="1152"/>
              </w:tabs>
              <w:spacing w:line="240" w:lineRule="atLeast"/>
              <w:ind w:left="-108" w:right="-108"/>
              <w:rPr>
                <w:rFonts w:eastAsia="MS Mincho" w:cs="Times New Roman"/>
                <w:b/>
                <w:bCs/>
                <w:szCs w:val="22"/>
              </w:rPr>
            </w:pPr>
          </w:p>
        </w:tc>
        <w:tc>
          <w:tcPr>
            <w:tcW w:w="1204" w:type="dxa"/>
            <w:tcBorders>
              <w:top w:val="single" w:sz="4" w:space="0" w:color="auto"/>
              <w:bottom w:val="double" w:sz="4" w:space="0" w:color="auto"/>
            </w:tcBorders>
          </w:tcPr>
          <w:p w:rsidR="006A568F" w:rsidRPr="005B4A92" w:rsidRDefault="006A568F" w:rsidP="006A568F">
            <w:pPr>
              <w:tabs>
                <w:tab w:val="decimal" w:pos="933"/>
              </w:tabs>
              <w:spacing w:line="240" w:lineRule="atLeast"/>
              <w:ind w:left="-108" w:right="-108"/>
              <w:rPr>
                <w:rFonts w:eastAsia="MS Mincho" w:cs="Times New Roman"/>
                <w:b/>
                <w:bCs/>
                <w:szCs w:val="22"/>
              </w:rPr>
            </w:pPr>
            <w:r>
              <w:rPr>
                <w:rFonts w:eastAsia="MS Mincho" w:cs="Times New Roman"/>
                <w:b/>
                <w:bCs/>
                <w:szCs w:val="22"/>
              </w:rPr>
              <w:t>199,226</w:t>
            </w:r>
          </w:p>
        </w:tc>
        <w:tc>
          <w:tcPr>
            <w:tcW w:w="236" w:type="dxa"/>
          </w:tcPr>
          <w:p w:rsidR="006A568F" w:rsidRPr="005B4A92" w:rsidRDefault="006A568F" w:rsidP="006A568F">
            <w:pPr>
              <w:tabs>
                <w:tab w:val="decimal" w:pos="1287"/>
              </w:tabs>
              <w:spacing w:line="240" w:lineRule="atLeast"/>
              <w:ind w:left="-108" w:right="-108"/>
              <w:rPr>
                <w:rFonts w:eastAsia="MS Mincho" w:cs="Times New Roman"/>
                <w:b/>
                <w:bCs/>
                <w:szCs w:val="22"/>
              </w:rPr>
            </w:pPr>
          </w:p>
        </w:tc>
        <w:tc>
          <w:tcPr>
            <w:tcW w:w="1233" w:type="dxa"/>
            <w:tcBorders>
              <w:top w:val="single" w:sz="4" w:space="0" w:color="auto"/>
              <w:bottom w:val="double" w:sz="4" w:space="0" w:color="auto"/>
            </w:tcBorders>
          </w:tcPr>
          <w:p w:rsidR="006A568F" w:rsidRPr="005B4A92" w:rsidRDefault="006A568F" w:rsidP="006A568F">
            <w:pPr>
              <w:tabs>
                <w:tab w:val="decimal" w:pos="988"/>
              </w:tabs>
              <w:spacing w:line="240" w:lineRule="exact"/>
              <w:ind w:left="-108" w:right="-259"/>
              <w:rPr>
                <w:rFonts w:eastAsia="MS Mincho" w:cs="Times New Roman"/>
                <w:b/>
                <w:bCs/>
                <w:szCs w:val="22"/>
              </w:rPr>
            </w:pPr>
            <w:r w:rsidRPr="005B4A92">
              <w:rPr>
                <w:rFonts w:eastAsia="MS Mincho" w:cs="Times New Roman"/>
                <w:b/>
                <w:bCs/>
                <w:szCs w:val="22"/>
              </w:rPr>
              <w:t>280,628</w:t>
            </w:r>
          </w:p>
        </w:tc>
      </w:tr>
    </w:tbl>
    <w:p w:rsidR="005052EC" w:rsidRDefault="005052EC" w:rsidP="00F7107A">
      <w:pPr>
        <w:tabs>
          <w:tab w:val="left" w:pos="540"/>
          <w:tab w:val="decimal" w:pos="5040"/>
        </w:tabs>
        <w:spacing w:line="240" w:lineRule="atLeast"/>
        <w:ind w:right="-45"/>
        <w:jc w:val="both"/>
        <w:rPr>
          <w:rFonts w:cs="Times New Roman"/>
          <w:b/>
          <w:bCs/>
          <w:sz w:val="24"/>
          <w:szCs w:val="24"/>
        </w:rPr>
      </w:pPr>
    </w:p>
    <w:p w:rsidR="004D3CFC" w:rsidRPr="00F7107A" w:rsidRDefault="009E257C"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622A7C">
        <w:rPr>
          <w:rFonts w:cs="Times New Roman"/>
          <w:b/>
          <w:bCs/>
          <w:sz w:val="24"/>
          <w:szCs w:val="24"/>
        </w:rPr>
        <w:t>1</w:t>
      </w:r>
      <w:r w:rsidR="004D3CFC" w:rsidRPr="00F7107A">
        <w:rPr>
          <w:rFonts w:cs="Times New Roman"/>
          <w:b/>
          <w:bCs/>
          <w:sz w:val="24"/>
          <w:szCs w:val="24"/>
        </w:rPr>
        <w:tab/>
      </w:r>
      <w:r w:rsidR="00B914D1">
        <w:rPr>
          <w:rFonts w:cs="Times New Roman"/>
          <w:b/>
          <w:bCs/>
          <w:sz w:val="24"/>
          <w:szCs w:val="24"/>
        </w:rPr>
        <w:t>S</w:t>
      </w:r>
      <w:r w:rsidR="004D3CFC" w:rsidRPr="00F7107A">
        <w:rPr>
          <w:rFonts w:cs="Times New Roman"/>
          <w:b/>
          <w:bCs/>
          <w:sz w:val="24"/>
          <w:szCs w:val="24"/>
        </w:rPr>
        <w:t>hare capital</w:t>
      </w:r>
    </w:p>
    <w:p w:rsidR="004D3CFC" w:rsidRPr="00C60126" w:rsidRDefault="004D3CFC" w:rsidP="00746F92">
      <w:pPr>
        <w:spacing w:line="240" w:lineRule="atLeast"/>
        <w:ind w:left="518" w:right="-29"/>
        <w:jc w:val="both"/>
        <w:rPr>
          <w:rFonts w:cs="Times New Roman"/>
          <w:szCs w:val="22"/>
          <w:highlight w:val="yellow"/>
        </w:rPr>
      </w:pPr>
    </w:p>
    <w:tbl>
      <w:tblPr>
        <w:tblW w:w="9191" w:type="dxa"/>
        <w:tblInd w:w="432" w:type="dxa"/>
        <w:tblLayout w:type="fixed"/>
        <w:tblCellMar>
          <w:left w:w="79" w:type="dxa"/>
          <w:right w:w="79" w:type="dxa"/>
        </w:tblCellMar>
        <w:tblLook w:val="0000" w:firstRow="0" w:lastRow="0" w:firstColumn="0" w:lastColumn="0" w:noHBand="0" w:noVBand="0"/>
      </w:tblPr>
      <w:tblGrid>
        <w:gridCol w:w="2707"/>
        <w:gridCol w:w="1080"/>
        <w:gridCol w:w="1260"/>
        <w:gridCol w:w="180"/>
        <w:gridCol w:w="1174"/>
        <w:gridCol w:w="270"/>
        <w:gridCol w:w="1170"/>
        <w:gridCol w:w="180"/>
        <w:gridCol w:w="1170"/>
      </w:tblGrid>
      <w:tr w:rsidR="00B578EE" w:rsidRPr="00457678" w:rsidTr="005B3B9D">
        <w:trPr>
          <w:cantSplit/>
          <w:tblHeader/>
        </w:trPr>
        <w:tc>
          <w:tcPr>
            <w:tcW w:w="2707" w:type="dxa"/>
          </w:tcPr>
          <w:p w:rsidR="00B578EE" w:rsidRPr="00457678" w:rsidRDefault="00B578EE" w:rsidP="00457678">
            <w:pPr>
              <w:spacing w:line="240" w:lineRule="atLeast"/>
              <w:ind w:right="-79"/>
              <w:rPr>
                <w:rFonts w:cs="Times New Roman"/>
                <w:szCs w:val="22"/>
              </w:rPr>
            </w:pPr>
          </w:p>
        </w:tc>
        <w:tc>
          <w:tcPr>
            <w:tcW w:w="1080" w:type="dxa"/>
          </w:tcPr>
          <w:p w:rsidR="00B578EE" w:rsidRPr="00457678" w:rsidRDefault="00B578EE" w:rsidP="00457678">
            <w:pPr>
              <w:pStyle w:val="acctmergecolhdg"/>
              <w:spacing w:line="240" w:lineRule="atLeast"/>
              <w:ind w:left="-79" w:right="-79"/>
              <w:rPr>
                <w:rFonts w:cs="Times New Roman"/>
                <w:b w:val="0"/>
                <w:bCs/>
                <w:szCs w:val="22"/>
              </w:rPr>
            </w:pPr>
          </w:p>
        </w:tc>
        <w:tc>
          <w:tcPr>
            <w:tcW w:w="5404" w:type="dxa"/>
            <w:gridSpan w:val="7"/>
          </w:tcPr>
          <w:p w:rsidR="00B578EE" w:rsidRPr="00B578EE" w:rsidRDefault="00B578EE" w:rsidP="004E6B9D">
            <w:pPr>
              <w:pStyle w:val="acctmergecolhdg"/>
              <w:rPr>
                <w:rFonts w:cs="Times New Roman"/>
                <w:szCs w:val="22"/>
              </w:rPr>
            </w:pPr>
            <w:r w:rsidRPr="00B578EE">
              <w:rPr>
                <w:rFonts w:eastAsia="MS Mincho" w:cs="Times New Roman"/>
              </w:rPr>
              <w:t>Consolidated</w:t>
            </w:r>
            <w:r w:rsidR="000256EC">
              <w:rPr>
                <w:rFonts w:eastAsia="MS Mincho" w:cs="Times New Roman"/>
              </w:rPr>
              <w:t xml:space="preserve"> and s</w:t>
            </w:r>
            <w:r w:rsidR="00FB21D0">
              <w:rPr>
                <w:rFonts w:eastAsia="MS Mincho" w:cs="Times New Roman"/>
              </w:rPr>
              <w:t>eparate</w:t>
            </w:r>
            <w:r w:rsidRPr="00B578EE">
              <w:rPr>
                <w:rFonts w:eastAsia="MS Mincho" w:cs="Times New Roman"/>
              </w:rPr>
              <w:t xml:space="preserve"> financial statements</w:t>
            </w:r>
          </w:p>
        </w:tc>
      </w:tr>
      <w:tr w:rsidR="00D203E5" w:rsidRPr="00457678" w:rsidTr="005B3B9D">
        <w:trPr>
          <w:cantSplit/>
          <w:tblHeader/>
        </w:trPr>
        <w:tc>
          <w:tcPr>
            <w:tcW w:w="2707" w:type="dxa"/>
          </w:tcPr>
          <w:p w:rsidR="00D203E5" w:rsidRPr="00457678" w:rsidRDefault="00D203E5" w:rsidP="00D203E5">
            <w:pPr>
              <w:spacing w:line="240" w:lineRule="atLeast"/>
              <w:ind w:right="-79"/>
              <w:rPr>
                <w:rFonts w:cs="Times New Roman"/>
                <w:szCs w:val="22"/>
              </w:rPr>
            </w:pPr>
          </w:p>
        </w:tc>
        <w:tc>
          <w:tcPr>
            <w:tcW w:w="1080" w:type="dxa"/>
          </w:tcPr>
          <w:p w:rsidR="00D203E5" w:rsidRPr="00457678" w:rsidRDefault="00D203E5" w:rsidP="00D203E5">
            <w:pPr>
              <w:pStyle w:val="acctmergecolhdg"/>
              <w:spacing w:line="240" w:lineRule="atLeast"/>
              <w:ind w:left="-79" w:right="-79"/>
              <w:rPr>
                <w:rFonts w:cs="Times New Roman"/>
                <w:b w:val="0"/>
                <w:bCs/>
                <w:szCs w:val="22"/>
              </w:rPr>
            </w:pPr>
            <w:r w:rsidRPr="00457678">
              <w:rPr>
                <w:rFonts w:cs="Times New Roman"/>
                <w:b w:val="0"/>
                <w:bCs/>
                <w:szCs w:val="22"/>
              </w:rPr>
              <w:t>Par</w:t>
            </w:r>
            <w:r w:rsidRPr="00457678">
              <w:rPr>
                <w:rFonts w:cs="Times New Roman"/>
                <w:bCs/>
                <w:szCs w:val="22"/>
              </w:rPr>
              <w:t xml:space="preserve"> </w:t>
            </w:r>
            <w:r w:rsidRPr="00457678">
              <w:rPr>
                <w:rFonts w:cs="Times New Roman"/>
                <w:b w:val="0"/>
                <w:szCs w:val="22"/>
              </w:rPr>
              <w:t>value</w:t>
            </w:r>
          </w:p>
        </w:tc>
        <w:tc>
          <w:tcPr>
            <w:tcW w:w="2614" w:type="dxa"/>
            <w:gridSpan w:val="3"/>
          </w:tcPr>
          <w:p w:rsidR="00D203E5" w:rsidRPr="00B578EE" w:rsidRDefault="005052EC" w:rsidP="00D203E5">
            <w:pPr>
              <w:pStyle w:val="BodyText"/>
              <w:spacing w:after="0" w:line="240" w:lineRule="atLeast"/>
              <w:ind w:left="-108" w:right="-108"/>
              <w:jc w:val="center"/>
              <w:rPr>
                <w:rFonts w:eastAsia="MS Mincho" w:cs="Times New Roman"/>
                <w:szCs w:val="22"/>
              </w:rPr>
            </w:pPr>
            <w:r>
              <w:rPr>
                <w:rFonts w:eastAsia="MS Mincho" w:cs="Times New Roman"/>
                <w:szCs w:val="22"/>
              </w:rPr>
              <w:t>2018</w:t>
            </w:r>
          </w:p>
        </w:tc>
        <w:tc>
          <w:tcPr>
            <w:tcW w:w="270" w:type="dxa"/>
          </w:tcPr>
          <w:p w:rsidR="00D203E5" w:rsidRPr="009E5083" w:rsidRDefault="00D203E5" w:rsidP="00D203E5">
            <w:pPr>
              <w:pStyle w:val="acctmergecolhdg"/>
              <w:rPr>
                <w:rFonts w:cs="Times New Roman"/>
                <w:b w:val="0"/>
                <w:bCs/>
                <w:szCs w:val="22"/>
              </w:rPr>
            </w:pPr>
          </w:p>
        </w:tc>
        <w:tc>
          <w:tcPr>
            <w:tcW w:w="2520" w:type="dxa"/>
            <w:gridSpan w:val="3"/>
          </w:tcPr>
          <w:p w:rsidR="00D203E5" w:rsidRPr="00B578EE" w:rsidRDefault="005052EC" w:rsidP="00D203E5">
            <w:pPr>
              <w:pStyle w:val="BodyText"/>
              <w:spacing w:after="0" w:line="240" w:lineRule="atLeast"/>
              <w:ind w:left="-108" w:right="-108"/>
              <w:jc w:val="center"/>
              <w:rPr>
                <w:rFonts w:eastAsia="MS Mincho" w:cs="Times New Roman"/>
                <w:szCs w:val="22"/>
              </w:rPr>
            </w:pPr>
            <w:r>
              <w:rPr>
                <w:rFonts w:eastAsia="MS Mincho" w:cs="Times New Roman"/>
                <w:szCs w:val="22"/>
              </w:rPr>
              <w:t>2017</w:t>
            </w:r>
          </w:p>
        </w:tc>
      </w:tr>
      <w:tr w:rsidR="00D203E5" w:rsidRPr="00457678" w:rsidTr="005B3B9D">
        <w:trPr>
          <w:cantSplit/>
          <w:tblHeader/>
        </w:trPr>
        <w:tc>
          <w:tcPr>
            <w:tcW w:w="2707" w:type="dxa"/>
          </w:tcPr>
          <w:p w:rsidR="00D203E5" w:rsidRPr="00457678" w:rsidRDefault="00D203E5" w:rsidP="00D203E5">
            <w:pPr>
              <w:pStyle w:val="acctfourfigures"/>
              <w:spacing w:line="240" w:lineRule="atLeast"/>
              <w:ind w:right="-79"/>
              <w:rPr>
                <w:rFonts w:cs="Times New Roman"/>
                <w:szCs w:val="22"/>
              </w:rPr>
            </w:pPr>
            <w:r>
              <w:rPr>
                <w:rFonts w:cs="Times New Roman"/>
                <w:szCs w:val="22"/>
              </w:rPr>
              <w:t xml:space="preserve">   </w:t>
            </w:r>
          </w:p>
        </w:tc>
        <w:tc>
          <w:tcPr>
            <w:tcW w:w="1080" w:type="dxa"/>
          </w:tcPr>
          <w:p w:rsidR="00D203E5" w:rsidRPr="00457678" w:rsidRDefault="00D203E5" w:rsidP="00D203E5">
            <w:pPr>
              <w:spacing w:line="240" w:lineRule="atLeast"/>
              <w:ind w:left="-79" w:right="-79"/>
              <w:jc w:val="center"/>
              <w:rPr>
                <w:rFonts w:cs="Times New Roman"/>
                <w:bCs/>
                <w:szCs w:val="22"/>
              </w:rPr>
            </w:pPr>
            <w:r w:rsidRPr="00457678">
              <w:rPr>
                <w:rFonts w:cs="Times New Roman"/>
                <w:bCs/>
                <w:szCs w:val="22"/>
              </w:rPr>
              <w:t>per share</w:t>
            </w:r>
          </w:p>
        </w:tc>
        <w:tc>
          <w:tcPr>
            <w:tcW w:w="1260" w:type="dxa"/>
          </w:tcPr>
          <w:p w:rsidR="00D203E5" w:rsidRPr="00457678" w:rsidRDefault="00D203E5" w:rsidP="00D203E5">
            <w:pPr>
              <w:pStyle w:val="acctfourfigures"/>
              <w:spacing w:line="240" w:lineRule="atLeast"/>
              <w:jc w:val="center"/>
              <w:rPr>
                <w:rFonts w:cs="Times New Roman"/>
                <w:bCs/>
                <w:szCs w:val="22"/>
                <w:cs/>
                <w:lang w:bidi="th-TH"/>
              </w:rPr>
            </w:pPr>
            <w:r w:rsidRPr="00457678">
              <w:rPr>
                <w:rFonts w:cs="Times New Roman"/>
                <w:bCs/>
                <w:szCs w:val="22"/>
              </w:rPr>
              <w:t>Number</w:t>
            </w:r>
          </w:p>
        </w:tc>
        <w:tc>
          <w:tcPr>
            <w:tcW w:w="180" w:type="dxa"/>
          </w:tcPr>
          <w:p w:rsidR="00D203E5" w:rsidRPr="00457678" w:rsidRDefault="00D203E5" w:rsidP="00D203E5">
            <w:pPr>
              <w:pStyle w:val="acctfourfigures"/>
              <w:spacing w:line="240" w:lineRule="atLeast"/>
              <w:rPr>
                <w:rFonts w:cs="Times New Roman"/>
                <w:bCs/>
                <w:szCs w:val="22"/>
              </w:rPr>
            </w:pPr>
          </w:p>
        </w:tc>
        <w:tc>
          <w:tcPr>
            <w:tcW w:w="1174" w:type="dxa"/>
          </w:tcPr>
          <w:p w:rsidR="00D203E5" w:rsidRPr="00457678" w:rsidRDefault="00D203E5" w:rsidP="00D203E5">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c>
          <w:tcPr>
            <w:tcW w:w="270" w:type="dxa"/>
          </w:tcPr>
          <w:p w:rsidR="00D203E5" w:rsidRPr="00457678" w:rsidRDefault="00D203E5" w:rsidP="00D203E5">
            <w:pPr>
              <w:pStyle w:val="acctfourfigures"/>
              <w:spacing w:line="240" w:lineRule="atLeast"/>
              <w:rPr>
                <w:rFonts w:cs="Times New Roman"/>
                <w:bCs/>
                <w:szCs w:val="22"/>
              </w:rPr>
            </w:pPr>
          </w:p>
        </w:tc>
        <w:tc>
          <w:tcPr>
            <w:tcW w:w="1170" w:type="dxa"/>
          </w:tcPr>
          <w:p w:rsidR="00D203E5" w:rsidRPr="00457678" w:rsidRDefault="00D203E5" w:rsidP="00D203E5">
            <w:pPr>
              <w:pStyle w:val="acctfourfigures"/>
              <w:tabs>
                <w:tab w:val="clear" w:pos="765"/>
              </w:tabs>
              <w:spacing w:line="240" w:lineRule="atLeast"/>
              <w:jc w:val="center"/>
              <w:rPr>
                <w:rFonts w:cs="Times New Roman"/>
                <w:bCs/>
                <w:szCs w:val="22"/>
                <w:cs/>
                <w:lang w:bidi="th-TH"/>
              </w:rPr>
            </w:pPr>
            <w:r w:rsidRPr="00457678">
              <w:rPr>
                <w:rFonts w:cs="Times New Roman"/>
                <w:bCs/>
                <w:szCs w:val="22"/>
              </w:rPr>
              <w:t>Number</w:t>
            </w:r>
          </w:p>
        </w:tc>
        <w:tc>
          <w:tcPr>
            <w:tcW w:w="180" w:type="dxa"/>
          </w:tcPr>
          <w:p w:rsidR="00D203E5" w:rsidRPr="00457678" w:rsidRDefault="00D203E5" w:rsidP="00D203E5">
            <w:pPr>
              <w:pStyle w:val="acctfourfigures"/>
              <w:spacing w:line="240" w:lineRule="atLeast"/>
              <w:rPr>
                <w:rFonts w:cs="Times New Roman"/>
                <w:bCs/>
                <w:szCs w:val="22"/>
              </w:rPr>
            </w:pPr>
          </w:p>
        </w:tc>
        <w:tc>
          <w:tcPr>
            <w:tcW w:w="1170" w:type="dxa"/>
          </w:tcPr>
          <w:p w:rsidR="00D203E5" w:rsidRPr="00457678" w:rsidRDefault="00D203E5" w:rsidP="00D203E5">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r>
      <w:tr w:rsidR="00D203E5" w:rsidRPr="00457678" w:rsidTr="005B3B9D">
        <w:trPr>
          <w:cantSplit/>
          <w:tblHeader/>
        </w:trPr>
        <w:tc>
          <w:tcPr>
            <w:tcW w:w="2707" w:type="dxa"/>
          </w:tcPr>
          <w:p w:rsidR="00D203E5" w:rsidRPr="00457678" w:rsidRDefault="00D203E5" w:rsidP="00D203E5">
            <w:pPr>
              <w:spacing w:line="240" w:lineRule="atLeast"/>
              <w:ind w:right="-79"/>
              <w:rPr>
                <w:rFonts w:cs="Times New Roman"/>
                <w:b/>
                <w:bCs/>
                <w:i/>
                <w:iCs/>
                <w:szCs w:val="22"/>
              </w:rPr>
            </w:pPr>
          </w:p>
        </w:tc>
        <w:tc>
          <w:tcPr>
            <w:tcW w:w="1080" w:type="dxa"/>
          </w:tcPr>
          <w:p w:rsidR="00D203E5" w:rsidRPr="00457678" w:rsidRDefault="00D203E5" w:rsidP="00D203E5">
            <w:pPr>
              <w:spacing w:line="240" w:lineRule="atLeast"/>
              <w:ind w:left="-79" w:right="-79"/>
              <w:jc w:val="center"/>
              <w:rPr>
                <w:rFonts w:cs="Times New Roman"/>
                <w:bCs/>
                <w:szCs w:val="22"/>
              </w:rPr>
            </w:pPr>
            <w:r w:rsidRPr="00457678">
              <w:rPr>
                <w:rFonts w:cs="Times New Roman"/>
                <w:bCs/>
                <w:i/>
                <w:iCs/>
                <w:szCs w:val="22"/>
              </w:rPr>
              <w:t>(in Baht)</w:t>
            </w:r>
          </w:p>
        </w:tc>
        <w:tc>
          <w:tcPr>
            <w:tcW w:w="5404" w:type="dxa"/>
            <w:gridSpan w:val="7"/>
          </w:tcPr>
          <w:p w:rsidR="00D203E5" w:rsidRPr="00457678" w:rsidRDefault="00D203E5" w:rsidP="00D203E5">
            <w:pPr>
              <w:pStyle w:val="acctfourfigures"/>
              <w:spacing w:line="240" w:lineRule="atLeast"/>
              <w:jc w:val="center"/>
              <w:rPr>
                <w:rFonts w:cs="Times New Roman"/>
                <w:bCs/>
                <w:i/>
                <w:iCs/>
                <w:szCs w:val="22"/>
              </w:rPr>
            </w:pPr>
            <w:r w:rsidRPr="00457678">
              <w:rPr>
                <w:rFonts w:cs="Times New Roman"/>
                <w:bCs/>
                <w:i/>
                <w:iCs/>
                <w:szCs w:val="22"/>
              </w:rPr>
              <w:t xml:space="preserve">(in </w:t>
            </w:r>
            <w:r w:rsidRPr="00457678">
              <w:rPr>
                <w:rFonts w:eastAsia="MS Mincho" w:cs="Times New Roman"/>
                <w:i/>
                <w:iCs/>
                <w:szCs w:val="22"/>
              </w:rPr>
              <w:t xml:space="preserve">thousand </w:t>
            </w:r>
            <w:r w:rsidRPr="00457678">
              <w:rPr>
                <w:rFonts w:cs="Times New Roman"/>
                <w:bCs/>
                <w:i/>
                <w:iCs/>
                <w:szCs w:val="22"/>
              </w:rPr>
              <w:t xml:space="preserve">shares / </w:t>
            </w:r>
            <w:r w:rsidRPr="00457678">
              <w:rPr>
                <w:rFonts w:eastAsia="MS Mincho" w:cs="Times New Roman"/>
                <w:i/>
                <w:iCs/>
                <w:szCs w:val="22"/>
              </w:rPr>
              <w:t xml:space="preserve">thousand </w:t>
            </w:r>
            <w:r w:rsidRPr="00457678">
              <w:rPr>
                <w:rFonts w:cs="Times New Roman"/>
                <w:bCs/>
                <w:i/>
                <w:iCs/>
                <w:szCs w:val="22"/>
              </w:rPr>
              <w:t>Baht)</w:t>
            </w:r>
          </w:p>
        </w:tc>
      </w:tr>
      <w:tr w:rsidR="00D203E5" w:rsidRPr="00457678" w:rsidTr="005B3B9D">
        <w:trPr>
          <w:cantSplit/>
        </w:trPr>
        <w:tc>
          <w:tcPr>
            <w:tcW w:w="2707" w:type="dxa"/>
          </w:tcPr>
          <w:p w:rsidR="00D203E5" w:rsidRPr="00457678" w:rsidRDefault="00D203E5" w:rsidP="00D203E5">
            <w:pPr>
              <w:spacing w:line="240" w:lineRule="atLeast"/>
              <w:ind w:left="47" w:right="-79" w:firstLine="11"/>
              <w:rPr>
                <w:rFonts w:cs="Times New Roman"/>
                <w:b/>
                <w:bCs/>
                <w:i/>
                <w:iCs/>
                <w:szCs w:val="22"/>
              </w:rPr>
            </w:pPr>
            <w:r w:rsidRPr="00457678">
              <w:rPr>
                <w:rFonts w:cs="Times New Roman"/>
                <w:b/>
                <w:bCs/>
                <w:i/>
                <w:iCs/>
                <w:szCs w:val="22"/>
              </w:rPr>
              <w:t>Authorised</w:t>
            </w:r>
          </w:p>
        </w:tc>
        <w:tc>
          <w:tcPr>
            <w:tcW w:w="1080" w:type="dxa"/>
          </w:tcPr>
          <w:p w:rsidR="00D203E5" w:rsidRPr="00457678" w:rsidRDefault="00D203E5" w:rsidP="00D203E5">
            <w:pPr>
              <w:spacing w:line="240" w:lineRule="atLeast"/>
              <w:ind w:hanging="79"/>
              <w:jc w:val="center"/>
              <w:rPr>
                <w:rFonts w:cs="Times New Roman"/>
                <w:szCs w:val="22"/>
              </w:rPr>
            </w:pPr>
          </w:p>
        </w:tc>
        <w:tc>
          <w:tcPr>
            <w:tcW w:w="1260" w:type="dxa"/>
          </w:tcPr>
          <w:p w:rsidR="00D203E5" w:rsidRPr="00457678" w:rsidRDefault="00D203E5" w:rsidP="00D203E5">
            <w:pPr>
              <w:pStyle w:val="acctfourfigures"/>
              <w:tabs>
                <w:tab w:val="clear" w:pos="765"/>
                <w:tab w:val="decimal" w:pos="1091"/>
              </w:tabs>
              <w:spacing w:line="240" w:lineRule="atLeast"/>
              <w:ind w:left="-79" w:right="-79"/>
              <w:rPr>
                <w:rFonts w:cs="Times New Roman"/>
                <w:szCs w:val="22"/>
              </w:rPr>
            </w:pPr>
          </w:p>
        </w:tc>
        <w:tc>
          <w:tcPr>
            <w:tcW w:w="18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4" w:type="dxa"/>
          </w:tcPr>
          <w:p w:rsidR="00D203E5" w:rsidRPr="00457678" w:rsidRDefault="00D203E5" w:rsidP="00D203E5">
            <w:pPr>
              <w:pStyle w:val="acctfourfigures"/>
              <w:tabs>
                <w:tab w:val="clear" w:pos="765"/>
                <w:tab w:val="decimal" w:pos="1181"/>
              </w:tabs>
              <w:spacing w:line="240" w:lineRule="atLeast"/>
              <w:ind w:left="-79" w:right="-79"/>
              <w:rPr>
                <w:rFonts w:cs="Times New Roman"/>
                <w:szCs w:val="22"/>
              </w:rPr>
            </w:pPr>
          </w:p>
        </w:tc>
        <w:tc>
          <w:tcPr>
            <w:tcW w:w="27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203E5">
            <w:pPr>
              <w:pStyle w:val="acctfourfigures"/>
              <w:tabs>
                <w:tab w:val="clear" w:pos="765"/>
                <w:tab w:val="decimal" w:pos="1091"/>
              </w:tabs>
              <w:spacing w:line="240" w:lineRule="atLeast"/>
              <w:ind w:left="-79" w:right="-79"/>
              <w:rPr>
                <w:rFonts w:cs="Times New Roman"/>
                <w:szCs w:val="22"/>
              </w:rPr>
            </w:pPr>
          </w:p>
        </w:tc>
      </w:tr>
      <w:tr w:rsidR="00D203E5" w:rsidRPr="00457678" w:rsidTr="005B3B9D">
        <w:trPr>
          <w:cantSplit/>
          <w:trHeight w:val="209"/>
        </w:trPr>
        <w:tc>
          <w:tcPr>
            <w:tcW w:w="2707" w:type="dxa"/>
          </w:tcPr>
          <w:p w:rsidR="00D203E5" w:rsidRPr="00CF2068" w:rsidRDefault="00D203E5" w:rsidP="00D203E5">
            <w:pPr>
              <w:spacing w:line="240" w:lineRule="atLeast"/>
              <w:ind w:left="47" w:right="-79" w:firstLine="11"/>
              <w:rPr>
                <w:rFonts w:cs="Times New Roman"/>
                <w:szCs w:val="22"/>
              </w:rPr>
            </w:pPr>
            <w:r>
              <w:rPr>
                <w:rFonts w:cs="Times New Roman"/>
                <w:szCs w:val="22"/>
              </w:rPr>
              <w:t>Beginning balance</w:t>
            </w:r>
          </w:p>
        </w:tc>
        <w:tc>
          <w:tcPr>
            <w:tcW w:w="1080" w:type="dxa"/>
          </w:tcPr>
          <w:p w:rsidR="00D203E5" w:rsidRPr="00457678" w:rsidRDefault="00D203E5" w:rsidP="00D203E5">
            <w:pPr>
              <w:spacing w:line="240" w:lineRule="atLeast"/>
              <w:jc w:val="center"/>
              <w:rPr>
                <w:rFonts w:cs="Times New Roman"/>
                <w:b/>
                <w:bCs/>
                <w:szCs w:val="22"/>
              </w:rPr>
            </w:pPr>
          </w:p>
        </w:tc>
        <w:tc>
          <w:tcPr>
            <w:tcW w:w="126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4" w:type="dxa"/>
          </w:tcPr>
          <w:p w:rsidR="00D203E5" w:rsidRPr="00457678" w:rsidRDefault="00D203E5" w:rsidP="00D203E5">
            <w:pPr>
              <w:pStyle w:val="acctfourfigures"/>
              <w:tabs>
                <w:tab w:val="clear" w:pos="765"/>
                <w:tab w:val="decimal" w:pos="1091"/>
              </w:tabs>
              <w:spacing w:line="240" w:lineRule="atLeast"/>
              <w:ind w:left="-79" w:right="-79"/>
              <w:rPr>
                <w:rFonts w:cs="Times New Roman"/>
                <w:szCs w:val="22"/>
              </w:rPr>
            </w:pPr>
          </w:p>
        </w:tc>
        <w:tc>
          <w:tcPr>
            <w:tcW w:w="27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203E5">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203E5">
            <w:pPr>
              <w:pStyle w:val="acctfourfigures"/>
              <w:tabs>
                <w:tab w:val="clear" w:pos="765"/>
                <w:tab w:val="decimal" w:pos="1091"/>
              </w:tabs>
              <w:spacing w:line="240" w:lineRule="atLeast"/>
              <w:ind w:left="-79" w:right="-79"/>
              <w:rPr>
                <w:rFonts w:cs="Times New Roman"/>
                <w:szCs w:val="22"/>
              </w:rPr>
            </w:pPr>
          </w:p>
        </w:tc>
      </w:tr>
      <w:tr w:rsidR="006A568F" w:rsidRPr="00457678" w:rsidTr="005B3B9D">
        <w:trPr>
          <w:cantSplit/>
          <w:trHeight w:val="209"/>
        </w:trPr>
        <w:tc>
          <w:tcPr>
            <w:tcW w:w="2707" w:type="dxa"/>
          </w:tcPr>
          <w:p w:rsidR="006A568F" w:rsidRPr="00457678" w:rsidRDefault="006A568F" w:rsidP="006A568F">
            <w:pPr>
              <w:numPr>
                <w:ilvl w:val="0"/>
                <w:numId w:val="16"/>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6A568F" w:rsidRPr="00457678" w:rsidRDefault="006A568F" w:rsidP="006A568F">
            <w:pPr>
              <w:spacing w:line="240" w:lineRule="atLeast"/>
              <w:jc w:val="center"/>
              <w:rPr>
                <w:rFonts w:cs="Times New Roman"/>
                <w:i/>
                <w:iCs/>
                <w:szCs w:val="22"/>
              </w:rPr>
            </w:pPr>
            <w:r w:rsidRPr="00457678">
              <w:rPr>
                <w:rFonts w:cs="Times New Roman"/>
                <w:i/>
                <w:iCs/>
                <w:szCs w:val="22"/>
              </w:rPr>
              <w:t>1</w:t>
            </w:r>
            <w:r>
              <w:rPr>
                <w:i/>
                <w:iCs/>
                <w:szCs w:val="28"/>
                <w:lang w:val="en-US" w:bidi="th-TH"/>
              </w:rPr>
              <w:t>0</w:t>
            </w:r>
          </w:p>
        </w:tc>
        <w:tc>
          <w:tcPr>
            <w:tcW w:w="126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Pr="00457678"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t>2,400,000</w:t>
            </w: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Pr="00457678"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t>2,400,000</w:t>
            </w:r>
          </w:p>
        </w:tc>
      </w:tr>
      <w:tr w:rsidR="006A568F" w:rsidRPr="00457678" w:rsidTr="005B3B9D">
        <w:trPr>
          <w:cantSplit/>
          <w:trHeight w:val="201"/>
        </w:trPr>
        <w:tc>
          <w:tcPr>
            <w:tcW w:w="2707" w:type="dxa"/>
          </w:tcPr>
          <w:p w:rsidR="006A568F" w:rsidRPr="00457678" w:rsidRDefault="006A568F" w:rsidP="006A568F">
            <w:pPr>
              <w:spacing w:line="240" w:lineRule="atLeast"/>
              <w:ind w:left="47" w:right="-79" w:firstLine="11"/>
              <w:rPr>
                <w:rFonts w:cs="Times New Roman"/>
                <w:b/>
                <w:bCs/>
                <w:szCs w:val="22"/>
              </w:rPr>
            </w:pPr>
            <w:r>
              <w:rPr>
                <w:rFonts w:cs="Times New Roman"/>
                <w:b/>
                <w:bCs/>
                <w:szCs w:val="22"/>
              </w:rPr>
              <w:t>Ending balance</w:t>
            </w:r>
          </w:p>
        </w:tc>
        <w:tc>
          <w:tcPr>
            <w:tcW w:w="1080" w:type="dxa"/>
          </w:tcPr>
          <w:p w:rsidR="006A568F" w:rsidRPr="00457678" w:rsidRDefault="006A568F" w:rsidP="006A568F">
            <w:pPr>
              <w:spacing w:line="240" w:lineRule="atLeast"/>
              <w:jc w:val="center"/>
              <w:rPr>
                <w:rFonts w:cs="Times New Roman"/>
                <w:i/>
                <w:iCs/>
                <w:szCs w:val="22"/>
              </w:rPr>
            </w:pPr>
          </w:p>
        </w:tc>
        <w:tc>
          <w:tcPr>
            <w:tcW w:w="1260" w:type="dxa"/>
            <w:tcBorders>
              <w:top w:val="single" w:sz="4" w:space="0" w:color="auto"/>
            </w:tcBorders>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Borders>
              <w:top w:val="single" w:sz="4" w:space="0" w:color="auto"/>
            </w:tcBorders>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Borders>
              <w:top w:val="single" w:sz="4" w:space="0" w:color="auto"/>
            </w:tcBorders>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r>
      <w:tr w:rsidR="006A568F" w:rsidRPr="00457678" w:rsidTr="005B3B9D">
        <w:trPr>
          <w:cantSplit/>
          <w:trHeight w:val="201"/>
        </w:trPr>
        <w:tc>
          <w:tcPr>
            <w:tcW w:w="2707" w:type="dxa"/>
          </w:tcPr>
          <w:p w:rsidR="006A568F" w:rsidRPr="00457678" w:rsidRDefault="006A568F" w:rsidP="006A568F">
            <w:pPr>
              <w:numPr>
                <w:ilvl w:val="0"/>
                <w:numId w:val="16"/>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6A568F" w:rsidRPr="00457678" w:rsidRDefault="006A568F" w:rsidP="006A568F">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6A568F" w:rsidRPr="00A449A4" w:rsidRDefault="006A568F" w:rsidP="006A568F">
            <w:pPr>
              <w:pStyle w:val="acctfourfigures"/>
              <w:tabs>
                <w:tab w:val="clear" w:pos="765"/>
                <w:tab w:val="decimal" w:pos="997"/>
              </w:tabs>
              <w:spacing w:line="240" w:lineRule="exact"/>
              <w:ind w:left="-79" w:right="-79"/>
              <w:rPr>
                <w:rFonts w:cs="Times New Roman"/>
                <w:b/>
                <w:bCs/>
                <w:szCs w:val="22"/>
              </w:rPr>
            </w:pPr>
            <w:r>
              <w:rPr>
                <w:rFonts w:cs="Times New Roman"/>
                <w:b/>
                <w:bCs/>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b/>
                <w:bCs/>
                <w:szCs w:val="22"/>
              </w:rPr>
            </w:pPr>
          </w:p>
        </w:tc>
        <w:tc>
          <w:tcPr>
            <w:tcW w:w="1174" w:type="dxa"/>
            <w:tcBorders>
              <w:bottom w:val="double" w:sz="4" w:space="0" w:color="auto"/>
            </w:tcBorders>
          </w:tcPr>
          <w:p w:rsidR="006A568F" w:rsidRPr="00457678" w:rsidRDefault="006A568F" w:rsidP="006A568F">
            <w:pPr>
              <w:pStyle w:val="acctfourfigures"/>
              <w:tabs>
                <w:tab w:val="clear" w:pos="765"/>
                <w:tab w:val="decimal" w:pos="1005"/>
              </w:tabs>
              <w:spacing w:line="240" w:lineRule="exact"/>
              <w:ind w:left="-79" w:right="-79"/>
              <w:rPr>
                <w:rFonts w:cs="Times New Roman"/>
                <w:b/>
                <w:bCs/>
                <w:szCs w:val="22"/>
              </w:rPr>
            </w:pPr>
            <w:r>
              <w:rPr>
                <w:rFonts w:cs="Times New Roman"/>
                <w:b/>
                <w:bCs/>
                <w:szCs w:val="22"/>
              </w:rPr>
              <w:t>2,400,000</w:t>
            </w: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A449A4" w:rsidRDefault="006A568F" w:rsidP="006A568F">
            <w:pPr>
              <w:pStyle w:val="acctfourfigures"/>
              <w:tabs>
                <w:tab w:val="clear" w:pos="765"/>
                <w:tab w:val="decimal" w:pos="997"/>
              </w:tabs>
              <w:spacing w:line="240" w:lineRule="exact"/>
              <w:ind w:left="-79" w:right="-79"/>
              <w:rPr>
                <w:rFonts w:cs="Times New Roman"/>
                <w:b/>
                <w:bCs/>
                <w:szCs w:val="22"/>
              </w:rPr>
            </w:pPr>
            <w:r>
              <w:rPr>
                <w:rFonts w:cs="Times New Roman"/>
                <w:b/>
                <w:bCs/>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b/>
                <w:bCs/>
                <w:szCs w:val="22"/>
              </w:rPr>
            </w:pPr>
          </w:p>
        </w:tc>
        <w:tc>
          <w:tcPr>
            <w:tcW w:w="1170" w:type="dxa"/>
            <w:tcBorders>
              <w:bottom w:val="double" w:sz="4" w:space="0" w:color="auto"/>
            </w:tcBorders>
          </w:tcPr>
          <w:p w:rsidR="006A568F" w:rsidRPr="00457678" w:rsidRDefault="006A568F" w:rsidP="006A568F">
            <w:pPr>
              <w:pStyle w:val="acctfourfigures"/>
              <w:tabs>
                <w:tab w:val="clear" w:pos="765"/>
                <w:tab w:val="decimal" w:pos="1005"/>
              </w:tabs>
              <w:spacing w:line="240" w:lineRule="exact"/>
              <w:ind w:left="-79" w:right="-79"/>
              <w:rPr>
                <w:rFonts w:cs="Times New Roman"/>
                <w:b/>
                <w:bCs/>
                <w:szCs w:val="22"/>
              </w:rPr>
            </w:pPr>
            <w:r>
              <w:rPr>
                <w:rFonts w:cs="Times New Roman"/>
                <w:b/>
                <w:bCs/>
                <w:szCs w:val="22"/>
              </w:rPr>
              <w:t>2,400,000</w:t>
            </w:r>
          </w:p>
        </w:tc>
      </w:tr>
      <w:tr w:rsidR="006A568F" w:rsidRPr="00457678" w:rsidTr="005B3B9D">
        <w:trPr>
          <w:cantSplit/>
        </w:trPr>
        <w:tc>
          <w:tcPr>
            <w:tcW w:w="2707" w:type="dxa"/>
          </w:tcPr>
          <w:p w:rsidR="006A568F" w:rsidRPr="00457678" w:rsidRDefault="006A568F" w:rsidP="006A568F">
            <w:pPr>
              <w:spacing w:line="240" w:lineRule="atLeast"/>
              <w:ind w:left="47" w:right="-79" w:firstLine="11"/>
              <w:rPr>
                <w:rFonts w:cs="Times New Roman"/>
                <w:b/>
                <w:bCs/>
                <w:i/>
                <w:iCs/>
                <w:szCs w:val="22"/>
              </w:rPr>
            </w:pPr>
          </w:p>
        </w:tc>
        <w:tc>
          <w:tcPr>
            <w:tcW w:w="1080" w:type="dxa"/>
          </w:tcPr>
          <w:p w:rsidR="006A568F" w:rsidRPr="00457678" w:rsidRDefault="006A568F" w:rsidP="006A568F">
            <w:pPr>
              <w:spacing w:line="240" w:lineRule="atLeast"/>
              <w:jc w:val="center"/>
              <w:rPr>
                <w:rFonts w:cs="Times New Roman"/>
                <w:i/>
                <w:iCs/>
                <w:szCs w:val="22"/>
              </w:rPr>
            </w:pPr>
          </w:p>
        </w:tc>
        <w:tc>
          <w:tcPr>
            <w:tcW w:w="126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r>
      <w:tr w:rsidR="006A568F" w:rsidRPr="00457678" w:rsidTr="005B3B9D">
        <w:trPr>
          <w:cantSplit/>
        </w:trPr>
        <w:tc>
          <w:tcPr>
            <w:tcW w:w="2707" w:type="dxa"/>
          </w:tcPr>
          <w:p w:rsidR="006A568F" w:rsidRPr="00457678" w:rsidRDefault="006A568F" w:rsidP="006A568F">
            <w:pPr>
              <w:spacing w:line="240" w:lineRule="atLeast"/>
              <w:ind w:left="47" w:right="-79" w:firstLine="11"/>
              <w:rPr>
                <w:rFonts w:cs="Times New Roman"/>
                <w:b/>
                <w:bCs/>
                <w:i/>
                <w:iCs/>
                <w:szCs w:val="22"/>
              </w:rPr>
            </w:pPr>
            <w:r w:rsidRPr="00457678">
              <w:rPr>
                <w:rFonts w:cs="Times New Roman"/>
                <w:b/>
                <w:bCs/>
                <w:i/>
                <w:iCs/>
                <w:szCs w:val="22"/>
              </w:rPr>
              <w:t xml:space="preserve">Issued and paid-up </w:t>
            </w:r>
          </w:p>
        </w:tc>
        <w:tc>
          <w:tcPr>
            <w:tcW w:w="1080" w:type="dxa"/>
          </w:tcPr>
          <w:p w:rsidR="006A568F" w:rsidRPr="00457678" w:rsidRDefault="006A568F" w:rsidP="006A568F">
            <w:pPr>
              <w:spacing w:line="240" w:lineRule="atLeast"/>
              <w:jc w:val="center"/>
              <w:rPr>
                <w:rFonts w:cs="Times New Roman"/>
                <w:i/>
                <w:iCs/>
                <w:szCs w:val="22"/>
              </w:rPr>
            </w:pPr>
          </w:p>
        </w:tc>
        <w:tc>
          <w:tcPr>
            <w:tcW w:w="126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r>
      <w:tr w:rsidR="006A568F" w:rsidRPr="00457678" w:rsidTr="005B3B9D">
        <w:trPr>
          <w:cantSplit/>
        </w:trPr>
        <w:tc>
          <w:tcPr>
            <w:tcW w:w="2707" w:type="dxa"/>
          </w:tcPr>
          <w:p w:rsidR="006A568F" w:rsidRPr="00A84115" w:rsidRDefault="006A568F" w:rsidP="006A568F">
            <w:pPr>
              <w:spacing w:line="240" w:lineRule="atLeast"/>
              <w:ind w:left="47" w:right="-79" w:firstLine="11"/>
              <w:rPr>
                <w:rFonts w:cs="Times New Roman"/>
                <w:i/>
                <w:iCs/>
                <w:szCs w:val="22"/>
              </w:rPr>
            </w:pPr>
            <w:r>
              <w:rPr>
                <w:rFonts w:cs="Times New Roman"/>
                <w:szCs w:val="22"/>
              </w:rPr>
              <w:t>Beginning balance</w:t>
            </w:r>
          </w:p>
        </w:tc>
        <w:tc>
          <w:tcPr>
            <w:tcW w:w="1080" w:type="dxa"/>
          </w:tcPr>
          <w:p w:rsidR="006A568F" w:rsidRPr="00457678" w:rsidRDefault="006A568F" w:rsidP="006A568F">
            <w:pPr>
              <w:spacing w:line="240" w:lineRule="atLeast"/>
              <w:jc w:val="center"/>
              <w:rPr>
                <w:rFonts w:cs="Times New Roman"/>
                <w:i/>
                <w:iCs/>
                <w:szCs w:val="22"/>
              </w:rPr>
            </w:pPr>
          </w:p>
        </w:tc>
        <w:tc>
          <w:tcPr>
            <w:tcW w:w="126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r>
      <w:tr w:rsidR="006A568F" w:rsidRPr="00457678" w:rsidTr="005B3B9D">
        <w:trPr>
          <w:cantSplit/>
        </w:trPr>
        <w:tc>
          <w:tcPr>
            <w:tcW w:w="2707" w:type="dxa"/>
          </w:tcPr>
          <w:p w:rsidR="006A568F" w:rsidRPr="003876A2" w:rsidRDefault="006A568F" w:rsidP="006A568F">
            <w:pPr>
              <w:numPr>
                <w:ilvl w:val="0"/>
                <w:numId w:val="16"/>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6A568F" w:rsidRDefault="006A568F" w:rsidP="006A568F">
            <w:pPr>
              <w:spacing w:line="240" w:lineRule="atLeast"/>
              <w:jc w:val="center"/>
              <w:rPr>
                <w:rFonts w:cs="Times New Roman"/>
                <w:i/>
                <w:iCs/>
                <w:szCs w:val="22"/>
              </w:rPr>
            </w:pPr>
            <w:r>
              <w:rPr>
                <w:rFonts w:cs="Times New Roman"/>
                <w:i/>
                <w:iCs/>
                <w:szCs w:val="22"/>
              </w:rPr>
              <w:t>10</w:t>
            </w:r>
          </w:p>
        </w:tc>
        <w:tc>
          <w:tcPr>
            <w:tcW w:w="126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t>200,000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Pr="00457678"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t>2,000,000</w:t>
            </w: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t>200,000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Pr="00457678"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t>2,000,000</w:t>
            </w:r>
          </w:p>
        </w:tc>
      </w:tr>
      <w:tr w:rsidR="006A568F" w:rsidRPr="00457678" w:rsidTr="005B3B9D">
        <w:trPr>
          <w:cantSplit/>
        </w:trPr>
        <w:tc>
          <w:tcPr>
            <w:tcW w:w="2707" w:type="dxa"/>
          </w:tcPr>
          <w:p w:rsidR="006A568F" w:rsidRDefault="006A568F" w:rsidP="006A568F">
            <w:pPr>
              <w:numPr>
                <w:ilvl w:val="0"/>
                <w:numId w:val="16"/>
              </w:numPr>
              <w:tabs>
                <w:tab w:val="left" w:pos="191"/>
              </w:tabs>
              <w:spacing w:line="240" w:lineRule="atLeast"/>
              <w:ind w:left="47" w:right="-79" w:firstLine="11"/>
              <w:rPr>
                <w:rFonts w:cs="Times New Roman"/>
                <w:szCs w:val="22"/>
              </w:rPr>
            </w:pPr>
            <w:r>
              <w:rPr>
                <w:rFonts w:cs="Times New Roman"/>
                <w:szCs w:val="22"/>
              </w:rPr>
              <w:t xml:space="preserve">ordinary shares </w:t>
            </w:r>
          </w:p>
          <w:p w:rsidR="006A568F" w:rsidRPr="00457678" w:rsidRDefault="006A568F" w:rsidP="006A568F">
            <w:pPr>
              <w:tabs>
                <w:tab w:val="left" w:pos="2"/>
              </w:tabs>
              <w:spacing w:line="240" w:lineRule="atLeast"/>
              <w:ind w:left="47" w:right="-79" w:firstLine="11"/>
              <w:rPr>
                <w:rFonts w:cs="Times New Roman"/>
                <w:szCs w:val="22"/>
              </w:rPr>
            </w:pPr>
            <w:r>
              <w:rPr>
                <w:rFonts w:cs="Times New Roman"/>
                <w:szCs w:val="22"/>
              </w:rPr>
              <w:t xml:space="preserve">   (25% paid-up)</w:t>
            </w:r>
          </w:p>
        </w:tc>
        <w:tc>
          <w:tcPr>
            <w:tcW w:w="1080" w:type="dxa"/>
          </w:tcPr>
          <w:p w:rsidR="006A568F" w:rsidRDefault="006A568F" w:rsidP="006A568F">
            <w:pPr>
              <w:spacing w:line="240" w:lineRule="atLeast"/>
              <w:jc w:val="center"/>
              <w:rPr>
                <w:rFonts w:cs="Times New Roman"/>
                <w:i/>
                <w:iCs/>
                <w:szCs w:val="22"/>
              </w:rPr>
            </w:pPr>
          </w:p>
          <w:p w:rsidR="006A568F" w:rsidRDefault="006A568F" w:rsidP="006A568F">
            <w:pPr>
              <w:spacing w:line="240" w:lineRule="atLeast"/>
              <w:jc w:val="center"/>
              <w:rPr>
                <w:rFonts w:cs="Times New Roman"/>
                <w:i/>
                <w:iCs/>
                <w:szCs w:val="22"/>
              </w:rPr>
            </w:pPr>
            <w:r>
              <w:rPr>
                <w:rFonts w:cs="Times New Roman"/>
                <w:i/>
                <w:iCs/>
                <w:szCs w:val="22"/>
              </w:rPr>
              <w:t>10</w:t>
            </w:r>
          </w:p>
        </w:tc>
        <w:tc>
          <w:tcPr>
            <w:tcW w:w="126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br/>
              <w:t>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Pr>
          <w:p w:rsidR="006A568F"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br/>
              <w:t>100,000</w:t>
            </w: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6A568F">
            <w:pPr>
              <w:pStyle w:val="acctfourfigures"/>
              <w:tabs>
                <w:tab w:val="clear" w:pos="765"/>
                <w:tab w:val="decimal" w:pos="997"/>
              </w:tabs>
              <w:spacing w:line="240" w:lineRule="exact"/>
              <w:ind w:left="-79" w:right="-79"/>
              <w:rPr>
                <w:rFonts w:cs="Times New Roman"/>
                <w:szCs w:val="22"/>
              </w:rPr>
            </w:pPr>
            <w:r>
              <w:rPr>
                <w:rFonts w:cs="Times New Roman"/>
                <w:szCs w:val="22"/>
              </w:rPr>
              <w:br/>
              <w:t>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Pr>
          <w:p w:rsidR="006A568F" w:rsidRDefault="006A568F" w:rsidP="006A568F">
            <w:pPr>
              <w:pStyle w:val="acctfourfigures"/>
              <w:tabs>
                <w:tab w:val="clear" w:pos="765"/>
                <w:tab w:val="decimal" w:pos="1005"/>
              </w:tabs>
              <w:spacing w:line="240" w:lineRule="exact"/>
              <w:ind w:left="-79" w:right="-79"/>
              <w:rPr>
                <w:rFonts w:cs="Times New Roman"/>
                <w:szCs w:val="22"/>
              </w:rPr>
            </w:pPr>
            <w:r>
              <w:rPr>
                <w:rFonts w:cs="Times New Roman"/>
                <w:szCs w:val="22"/>
              </w:rPr>
              <w:br/>
              <w:t>100,000</w:t>
            </w:r>
          </w:p>
        </w:tc>
      </w:tr>
      <w:tr w:rsidR="006A568F" w:rsidRPr="00457678" w:rsidTr="005B3B9D">
        <w:trPr>
          <w:cantSplit/>
        </w:trPr>
        <w:tc>
          <w:tcPr>
            <w:tcW w:w="2707" w:type="dxa"/>
          </w:tcPr>
          <w:p w:rsidR="006A568F" w:rsidRPr="00457678" w:rsidRDefault="006A568F" w:rsidP="006A568F">
            <w:pPr>
              <w:spacing w:line="240" w:lineRule="atLeast"/>
              <w:ind w:left="47" w:right="-79" w:firstLine="11"/>
              <w:rPr>
                <w:rFonts w:cs="Times New Roman"/>
                <w:b/>
                <w:bCs/>
                <w:szCs w:val="22"/>
              </w:rPr>
            </w:pPr>
            <w:r>
              <w:rPr>
                <w:rFonts w:cs="Times New Roman"/>
                <w:b/>
                <w:bCs/>
                <w:szCs w:val="22"/>
              </w:rPr>
              <w:t>Ending balance</w:t>
            </w:r>
          </w:p>
        </w:tc>
        <w:tc>
          <w:tcPr>
            <w:tcW w:w="1080" w:type="dxa"/>
          </w:tcPr>
          <w:p w:rsidR="006A568F" w:rsidRPr="00457678" w:rsidRDefault="006A568F" w:rsidP="006A568F">
            <w:pPr>
              <w:spacing w:line="240" w:lineRule="atLeast"/>
              <w:jc w:val="center"/>
              <w:rPr>
                <w:rFonts w:cs="Times New Roman"/>
                <w:b/>
                <w:bCs/>
                <w:i/>
                <w:iCs/>
                <w:szCs w:val="22"/>
              </w:rPr>
            </w:pPr>
          </w:p>
        </w:tc>
        <w:tc>
          <w:tcPr>
            <w:tcW w:w="1260" w:type="dxa"/>
            <w:tcBorders>
              <w:top w:val="single" w:sz="4" w:space="0" w:color="auto"/>
            </w:tcBorders>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4" w:type="dxa"/>
            <w:tcBorders>
              <w:top w:val="single" w:sz="4" w:space="0" w:color="auto"/>
            </w:tcBorders>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6A568F">
            <w:pPr>
              <w:pStyle w:val="acctfourfigures"/>
              <w:tabs>
                <w:tab w:val="clear" w:pos="765"/>
                <w:tab w:val="decimal" w:pos="997"/>
              </w:tabs>
              <w:spacing w:line="240" w:lineRule="exact"/>
              <w:ind w:left="-79" w:right="-79"/>
              <w:rPr>
                <w:rFonts w:cs="Times New Roman"/>
                <w:szCs w:val="22"/>
              </w:rPr>
            </w:pP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szCs w:val="22"/>
              </w:rPr>
            </w:pPr>
          </w:p>
        </w:tc>
        <w:tc>
          <w:tcPr>
            <w:tcW w:w="1170" w:type="dxa"/>
            <w:tcBorders>
              <w:top w:val="single" w:sz="4" w:space="0" w:color="auto"/>
            </w:tcBorders>
          </w:tcPr>
          <w:p w:rsidR="006A568F" w:rsidRPr="00457678" w:rsidRDefault="006A568F" w:rsidP="006A568F">
            <w:pPr>
              <w:pStyle w:val="acctfourfigures"/>
              <w:tabs>
                <w:tab w:val="clear" w:pos="765"/>
                <w:tab w:val="decimal" w:pos="1181"/>
              </w:tabs>
              <w:spacing w:line="240" w:lineRule="exact"/>
              <w:ind w:left="-79" w:right="11"/>
              <w:rPr>
                <w:rFonts w:cs="Times New Roman"/>
                <w:szCs w:val="22"/>
              </w:rPr>
            </w:pPr>
          </w:p>
        </w:tc>
      </w:tr>
      <w:tr w:rsidR="006A568F" w:rsidRPr="00457678" w:rsidTr="005B3B9D">
        <w:trPr>
          <w:cantSplit/>
        </w:trPr>
        <w:tc>
          <w:tcPr>
            <w:tcW w:w="2707" w:type="dxa"/>
          </w:tcPr>
          <w:p w:rsidR="006A568F" w:rsidRPr="00457678" w:rsidRDefault="006A568F" w:rsidP="006A568F">
            <w:pPr>
              <w:numPr>
                <w:ilvl w:val="0"/>
                <w:numId w:val="16"/>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6A568F" w:rsidRPr="00457678" w:rsidRDefault="006A568F" w:rsidP="006A568F">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6A568F" w:rsidRPr="00A449A4" w:rsidRDefault="006A568F" w:rsidP="006A568F">
            <w:pPr>
              <w:pStyle w:val="acctfourfigures"/>
              <w:tabs>
                <w:tab w:val="clear" w:pos="765"/>
                <w:tab w:val="decimal" w:pos="997"/>
              </w:tabs>
              <w:spacing w:line="240" w:lineRule="exact"/>
              <w:ind w:left="-79"/>
              <w:rPr>
                <w:rFonts w:cs="Times New Roman"/>
                <w:b/>
                <w:bCs/>
                <w:szCs w:val="22"/>
              </w:rPr>
            </w:pPr>
            <w:r>
              <w:rPr>
                <w:rFonts w:cs="Times New Roman"/>
                <w:b/>
                <w:bCs/>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b/>
                <w:bCs/>
                <w:szCs w:val="22"/>
              </w:rPr>
            </w:pPr>
          </w:p>
        </w:tc>
        <w:tc>
          <w:tcPr>
            <w:tcW w:w="1174" w:type="dxa"/>
            <w:tcBorders>
              <w:bottom w:val="double" w:sz="4" w:space="0" w:color="auto"/>
            </w:tcBorders>
          </w:tcPr>
          <w:p w:rsidR="006A568F" w:rsidRPr="00457678" w:rsidRDefault="006A568F" w:rsidP="006A568F">
            <w:pPr>
              <w:pStyle w:val="acctfourfigures"/>
              <w:tabs>
                <w:tab w:val="clear" w:pos="765"/>
                <w:tab w:val="decimal" w:pos="1005"/>
              </w:tabs>
              <w:spacing w:line="240" w:lineRule="exact"/>
              <w:ind w:left="-79" w:right="-79"/>
              <w:rPr>
                <w:rFonts w:cs="Times New Roman"/>
                <w:b/>
                <w:bCs/>
                <w:szCs w:val="22"/>
              </w:rPr>
            </w:pPr>
            <w:r>
              <w:rPr>
                <w:rFonts w:cs="Times New Roman"/>
                <w:b/>
                <w:bCs/>
                <w:szCs w:val="22"/>
              </w:rPr>
              <w:t>2,100,000</w:t>
            </w:r>
          </w:p>
        </w:tc>
        <w:tc>
          <w:tcPr>
            <w:tcW w:w="270" w:type="dxa"/>
          </w:tcPr>
          <w:p w:rsidR="006A568F" w:rsidRPr="00457678" w:rsidRDefault="006A568F" w:rsidP="006A568F">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A449A4" w:rsidRDefault="006A568F" w:rsidP="006A568F">
            <w:pPr>
              <w:pStyle w:val="acctfourfigures"/>
              <w:tabs>
                <w:tab w:val="clear" w:pos="765"/>
                <w:tab w:val="decimal" w:pos="997"/>
              </w:tabs>
              <w:spacing w:line="240" w:lineRule="exact"/>
              <w:ind w:left="-79"/>
              <w:rPr>
                <w:rFonts w:cs="Times New Roman"/>
                <w:b/>
                <w:bCs/>
                <w:szCs w:val="22"/>
              </w:rPr>
            </w:pPr>
            <w:r>
              <w:rPr>
                <w:rFonts w:cs="Times New Roman"/>
                <w:b/>
                <w:bCs/>
                <w:szCs w:val="22"/>
              </w:rPr>
              <w:t>240,000</w:t>
            </w:r>
          </w:p>
        </w:tc>
        <w:tc>
          <w:tcPr>
            <w:tcW w:w="180" w:type="dxa"/>
          </w:tcPr>
          <w:p w:rsidR="006A568F" w:rsidRPr="00457678" w:rsidRDefault="006A568F" w:rsidP="006A568F">
            <w:pPr>
              <w:pStyle w:val="acctfourfigures"/>
              <w:tabs>
                <w:tab w:val="clear" w:pos="765"/>
                <w:tab w:val="decimal" w:pos="1001"/>
              </w:tabs>
              <w:spacing w:line="240" w:lineRule="exact"/>
              <w:ind w:left="-79" w:right="-79"/>
              <w:rPr>
                <w:rFonts w:cs="Times New Roman"/>
                <w:b/>
                <w:bCs/>
                <w:szCs w:val="22"/>
              </w:rPr>
            </w:pPr>
          </w:p>
        </w:tc>
        <w:tc>
          <w:tcPr>
            <w:tcW w:w="1170" w:type="dxa"/>
            <w:tcBorders>
              <w:bottom w:val="double" w:sz="4" w:space="0" w:color="auto"/>
            </w:tcBorders>
          </w:tcPr>
          <w:p w:rsidR="006A568F" w:rsidRPr="00457678" w:rsidRDefault="006A568F" w:rsidP="006A568F">
            <w:pPr>
              <w:pStyle w:val="acctfourfigures"/>
              <w:tabs>
                <w:tab w:val="clear" w:pos="765"/>
                <w:tab w:val="decimal" w:pos="1005"/>
              </w:tabs>
              <w:spacing w:line="240" w:lineRule="exact"/>
              <w:ind w:left="-79" w:right="-79"/>
              <w:rPr>
                <w:rFonts w:cs="Times New Roman"/>
                <w:b/>
                <w:bCs/>
                <w:szCs w:val="22"/>
              </w:rPr>
            </w:pPr>
            <w:r>
              <w:rPr>
                <w:rFonts w:cs="Times New Roman"/>
                <w:b/>
                <w:bCs/>
                <w:szCs w:val="22"/>
              </w:rPr>
              <w:t>2,100,000</w:t>
            </w:r>
          </w:p>
        </w:tc>
      </w:tr>
    </w:tbl>
    <w:p w:rsidR="00F06E39" w:rsidRDefault="00F06E39" w:rsidP="00F06E39">
      <w:pPr>
        <w:pStyle w:val="BodyText3"/>
        <w:ind w:left="0" w:firstLine="0"/>
        <w:jc w:val="thaiDistribute"/>
        <w:rPr>
          <w:sz w:val="22"/>
          <w:szCs w:val="22"/>
        </w:rPr>
      </w:pPr>
    </w:p>
    <w:p w:rsidR="00EC5F27" w:rsidRDefault="00EC5F27">
      <w:pPr>
        <w:spacing w:line="240" w:lineRule="auto"/>
        <w:rPr>
          <w:rFonts w:cs="Times New Roman"/>
          <w:b/>
          <w:bCs/>
          <w:sz w:val="24"/>
          <w:szCs w:val="24"/>
        </w:rPr>
      </w:pPr>
      <w:r>
        <w:rPr>
          <w:rFonts w:cs="Times New Roman"/>
          <w:b/>
          <w:bCs/>
          <w:sz w:val="24"/>
          <w:szCs w:val="24"/>
        </w:rPr>
        <w:br w:type="page"/>
      </w:r>
    </w:p>
    <w:p w:rsidR="004D3CFC" w:rsidRPr="00457678" w:rsidRDefault="00622A7C" w:rsidP="00D851A0">
      <w:pPr>
        <w:tabs>
          <w:tab w:val="left" w:pos="540"/>
          <w:tab w:val="decimal" w:pos="5040"/>
        </w:tabs>
        <w:spacing w:line="240" w:lineRule="atLeast"/>
        <w:ind w:right="-45"/>
        <w:jc w:val="both"/>
        <w:rPr>
          <w:rFonts w:cs="Times New Roman"/>
          <w:b/>
          <w:bCs/>
          <w:sz w:val="24"/>
          <w:szCs w:val="24"/>
        </w:rPr>
      </w:pPr>
      <w:r>
        <w:rPr>
          <w:rFonts w:cs="Times New Roman"/>
          <w:b/>
          <w:bCs/>
          <w:sz w:val="24"/>
          <w:szCs w:val="24"/>
        </w:rPr>
        <w:lastRenderedPageBreak/>
        <w:t>22</w:t>
      </w:r>
      <w:r w:rsidR="004D3CFC" w:rsidRPr="00457678">
        <w:rPr>
          <w:rFonts w:cs="Times New Roman"/>
          <w:b/>
          <w:bCs/>
          <w:sz w:val="24"/>
          <w:szCs w:val="24"/>
        </w:rPr>
        <w:tab/>
      </w:r>
      <w:r w:rsidR="00184624" w:rsidRPr="00457678">
        <w:rPr>
          <w:rFonts w:cs="Times New Roman"/>
          <w:b/>
          <w:bCs/>
          <w:sz w:val="24"/>
          <w:szCs w:val="24"/>
        </w:rPr>
        <w:t>R</w:t>
      </w:r>
      <w:r w:rsidR="004D3CFC" w:rsidRPr="00457678">
        <w:rPr>
          <w:rFonts w:cs="Times New Roman"/>
          <w:b/>
          <w:bCs/>
          <w:sz w:val="24"/>
          <w:szCs w:val="24"/>
        </w:rPr>
        <w:t>eserve</w:t>
      </w:r>
      <w:r w:rsidR="00184624" w:rsidRPr="00457678">
        <w:rPr>
          <w:rFonts w:cs="Times New Roman"/>
          <w:b/>
          <w:bCs/>
          <w:sz w:val="24"/>
          <w:szCs w:val="24"/>
        </w:rPr>
        <w:t>s</w:t>
      </w:r>
    </w:p>
    <w:p w:rsidR="00184624" w:rsidRPr="007E6B1E" w:rsidRDefault="00184624" w:rsidP="00151FDF">
      <w:pPr>
        <w:spacing w:line="220" w:lineRule="atLeast"/>
        <w:ind w:left="547" w:right="-29" w:firstLine="562"/>
        <w:jc w:val="both"/>
        <w:rPr>
          <w:rFonts w:cs="Times New Roman"/>
          <w:szCs w:val="22"/>
        </w:rPr>
      </w:pPr>
    </w:p>
    <w:p w:rsidR="004D3CFC" w:rsidRPr="00E86AEE" w:rsidRDefault="00184624" w:rsidP="008F4C2D">
      <w:pPr>
        <w:spacing w:line="240" w:lineRule="atLeast"/>
        <w:ind w:left="540" w:right="-27"/>
        <w:jc w:val="both"/>
        <w:rPr>
          <w:rFonts w:cs="Times New Roman"/>
          <w:szCs w:val="22"/>
        </w:rPr>
      </w:pPr>
      <w:r w:rsidRPr="00E86AEE">
        <w:rPr>
          <w:rFonts w:cs="Times New Roman"/>
          <w:szCs w:val="22"/>
        </w:rPr>
        <w:t xml:space="preserve">Reserves comprise: </w:t>
      </w:r>
    </w:p>
    <w:p w:rsidR="00D851A0" w:rsidRDefault="00D851A0" w:rsidP="008F4C2D">
      <w:pPr>
        <w:spacing w:line="240" w:lineRule="atLeast"/>
        <w:ind w:left="540" w:right="-27"/>
        <w:jc w:val="both"/>
        <w:rPr>
          <w:rFonts w:cs="Times New Roman"/>
          <w:szCs w:val="22"/>
        </w:rPr>
      </w:pPr>
    </w:p>
    <w:p w:rsidR="00184624" w:rsidRDefault="00184624" w:rsidP="00640D64">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rsidR="001B645B" w:rsidRDefault="001B645B" w:rsidP="00640D64">
      <w:pPr>
        <w:spacing w:line="240" w:lineRule="atLeast"/>
        <w:ind w:left="540" w:right="-29"/>
        <w:jc w:val="both"/>
        <w:rPr>
          <w:rFonts w:cs="Times New Roman"/>
          <w:b/>
          <w:bCs/>
          <w:i/>
          <w:iCs/>
          <w:szCs w:val="22"/>
        </w:rPr>
      </w:pPr>
    </w:p>
    <w:p w:rsidR="00E35C61" w:rsidRPr="00E35C61" w:rsidRDefault="00E35C61" w:rsidP="001B645B">
      <w:pPr>
        <w:spacing w:line="240" w:lineRule="atLeast"/>
        <w:ind w:right="-29" w:firstLine="540"/>
        <w:jc w:val="both"/>
        <w:rPr>
          <w:rFonts w:cs="Times New Roman"/>
          <w:b/>
          <w:bCs/>
          <w:szCs w:val="22"/>
        </w:rPr>
      </w:pPr>
      <w:r w:rsidRPr="00E35C61">
        <w:rPr>
          <w:rFonts w:cs="Times New Roman"/>
          <w:b/>
          <w:bCs/>
          <w:szCs w:val="22"/>
        </w:rPr>
        <w:t>Legal reserve</w:t>
      </w:r>
    </w:p>
    <w:p w:rsidR="00E35C61" w:rsidRPr="007E6B1E" w:rsidRDefault="00E35C61" w:rsidP="008F4C2D">
      <w:pPr>
        <w:spacing w:line="240" w:lineRule="atLeast"/>
        <w:ind w:left="540" w:right="-27"/>
        <w:jc w:val="both"/>
        <w:rPr>
          <w:rFonts w:cs="Times New Roman"/>
          <w:szCs w:val="22"/>
        </w:rPr>
      </w:pPr>
    </w:p>
    <w:p w:rsidR="00830D05" w:rsidRDefault="004D3CFC" w:rsidP="00151FDF">
      <w:pPr>
        <w:spacing w:line="240" w:lineRule="atLeast"/>
        <w:ind w:left="540" w:right="-27"/>
        <w:jc w:val="both"/>
        <w:rPr>
          <w:rFonts w:cs="Times New Roman"/>
          <w:szCs w:val="22"/>
        </w:rPr>
      </w:pPr>
      <w:r w:rsidRPr="00DB2309">
        <w:rPr>
          <w:rFonts w:cs="Times New Roman"/>
          <w:szCs w:val="22"/>
        </w:rPr>
        <w:t xml:space="preserve">Legal reserve is set up under the provision of the Civil and Commercial Code, which requires that a company shall allocate not less than 5% of its net </w:t>
      </w:r>
      <w:r w:rsidR="007A6597" w:rsidRPr="00DB2309">
        <w:rPr>
          <w:rFonts w:cs="Times New Roman"/>
          <w:szCs w:val="22"/>
        </w:rPr>
        <w:t>profit</w:t>
      </w:r>
      <w:r w:rsidR="00991E44">
        <w:rPr>
          <w:rFonts w:cs="Times New Roman"/>
          <w:szCs w:val="22"/>
        </w:rPr>
        <w:t>,</w:t>
      </w:r>
      <w:r w:rsidR="007A6597" w:rsidRPr="00DB2309">
        <w:rPr>
          <w:rFonts w:cs="Times New Roman"/>
          <w:szCs w:val="22"/>
        </w:rPr>
        <w:t xml:space="preserve"> to a reserve account</w:t>
      </w:r>
      <w:r w:rsidRPr="00DB2309">
        <w:rPr>
          <w:rFonts w:cs="Times New Roman"/>
          <w:szCs w:val="22"/>
        </w:rPr>
        <w:t xml:space="preserve"> (“legal reserve”) upon each dividend distribution, until the balance reaches an amount not less than 10% of the registered authorised capital. The legal reserve is not available for dividend distribution.</w:t>
      </w:r>
    </w:p>
    <w:p w:rsidR="00622A7C" w:rsidRDefault="00622A7C">
      <w:pPr>
        <w:spacing w:line="240" w:lineRule="auto"/>
        <w:rPr>
          <w:rFonts w:cs="Times New Roman"/>
          <w:b/>
          <w:bCs/>
          <w:i/>
          <w:iCs/>
          <w:szCs w:val="22"/>
        </w:rPr>
      </w:pPr>
    </w:p>
    <w:p w:rsidR="00184624" w:rsidRPr="00E86AEE" w:rsidRDefault="00184624" w:rsidP="00151FDF">
      <w:pPr>
        <w:spacing w:line="240" w:lineRule="atLeast"/>
        <w:ind w:left="540" w:right="-27"/>
        <w:jc w:val="both"/>
        <w:rPr>
          <w:rFonts w:cs="Times New Roman"/>
          <w:b/>
          <w:bCs/>
          <w:i/>
          <w:iCs/>
          <w:szCs w:val="22"/>
        </w:rPr>
      </w:pPr>
      <w:r w:rsidRPr="00E86AEE">
        <w:rPr>
          <w:rFonts w:cs="Times New Roman"/>
          <w:b/>
          <w:bCs/>
          <w:i/>
          <w:iCs/>
          <w:szCs w:val="22"/>
        </w:rPr>
        <w:t>Other components of equity</w:t>
      </w:r>
    </w:p>
    <w:p w:rsidR="00746F92" w:rsidRPr="007E6B1E" w:rsidRDefault="00746F92"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b/>
          <w:bCs/>
          <w:szCs w:val="22"/>
        </w:rPr>
      </w:pPr>
      <w:r>
        <w:rPr>
          <w:rFonts w:cs="Times New Roman"/>
          <w:b/>
          <w:bCs/>
          <w:szCs w:val="22"/>
        </w:rPr>
        <w:t xml:space="preserve">Gains on remeasuring </w:t>
      </w:r>
      <w:r w:rsidR="00184624" w:rsidRPr="00E86AEE">
        <w:rPr>
          <w:rFonts w:cs="Times New Roman"/>
          <w:b/>
          <w:bCs/>
          <w:szCs w:val="22"/>
        </w:rPr>
        <w:t>available-for-sale investments</w:t>
      </w:r>
    </w:p>
    <w:p w:rsidR="00184624" w:rsidRPr="007E6B1E" w:rsidRDefault="00184624"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szCs w:val="22"/>
        </w:rPr>
      </w:pPr>
      <w:r>
        <w:rPr>
          <w:rFonts w:cs="Times New Roman"/>
          <w:szCs w:val="22"/>
        </w:rPr>
        <w:t>Gains</w:t>
      </w:r>
      <w:r w:rsidR="006B0602" w:rsidRPr="00E86AEE">
        <w:rPr>
          <w:rFonts w:cs="Times New Roman"/>
          <w:szCs w:val="22"/>
        </w:rPr>
        <w:t xml:space="preserve"> </w:t>
      </w:r>
      <w:r>
        <w:rPr>
          <w:rFonts w:cs="Times New Roman"/>
          <w:szCs w:val="22"/>
        </w:rPr>
        <w:t>on remeasuring</w:t>
      </w:r>
      <w:r w:rsidR="006B0602" w:rsidRPr="00E86AEE">
        <w:rPr>
          <w:rFonts w:cs="Times New Roman"/>
          <w:szCs w:val="22"/>
        </w:rPr>
        <w:t xml:space="preserve"> available-for-sale investments account within equity comprise</w:t>
      </w:r>
      <w:r w:rsidR="00A811A9">
        <w:rPr>
          <w:rFonts w:cs="Times New Roman"/>
          <w:szCs w:val="22"/>
        </w:rPr>
        <w:t>s</w:t>
      </w:r>
      <w:r w:rsidR="00184624" w:rsidRPr="00E86AEE">
        <w:rPr>
          <w:rFonts w:cs="Times New Roman"/>
          <w:szCs w:val="22"/>
        </w:rPr>
        <w:t xml:space="preserve"> the cumulative net change in the fair value of available-for-sale investments until the investments are derecognised or impaired.</w:t>
      </w:r>
    </w:p>
    <w:p w:rsidR="00D458C0" w:rsidRDefault="00D458C0" w:rsidP="008D112A">
      <w:pPr>
        <w:tabs>
          <w:tab w:val="left" w:pos="540"/>
        </w:tabs>
        <w:spacing w:line="240" w:lineRule="atLeast"/>
        <w:ind w:right="-27"/>
        <w:jc w:val="both"/>
        <w:rPr>
          <w:rFonts w:cs="Times New Roman"/>
          <w:szCs w:val="22"/>
        </w:rPr>
      </w:pPr>
    </w:p>
    <w:p w:rsidR="00184624" w:rsidRPr="00991E44" w:rsidRDefault="00D458C0" w:rsidP="008D112A">
      <w:pPr>
        <w:tabs>
          <w:tab w:val="left" w:pos="540"/>
        </w:tabs>
        <w:spacing w:line="240" w:lineRule="atLeast"/>
        <w:ind w:right="-27"/>
        <w:jc w:val="both"/>
        <w:rPr>
          <w:rFonts w:cs="Times New Roman"/>
          <w:b/>
          <w:bCs/>
          <w:szCs w:val="22"/>
        </w:rPr>
      </w:pPr>
      <w:r>
        <w:rPr>
          <w:rFonts w:cs="Times New Roman"/>
          <w:szCs w:val="22"/>
        </w:rPr>
        <w:tab/>
      </w:r>
      <w:r w:rsidR="00184624" w:rsidRPr="00991E44">
        <w:rPr>
          <w:rFonts w:cs="Times New Roman"/>
          <w:b/>
          <w:bCs/>
          <w:szCs w:val="22"/>
        </w:rPr>
        <w:t>Movements in reserves</w:t>
      </w:r>
    </w:p>
    <w:p w:rsidR="00184624" w:rsidRPr="007E6B1E" w:rsidRDefault="00184624" w:rsidP="00457678">
      <w:pPr>
        <w:tabs>
          <w:tab w:val="left" w:pos="540"/>
        </w:tabs>
        <w:spacing w:line="240" w:lineRule="atLeast"/>
        <w:ind w:left="540" w:right="-27"/>
        <w:jc w:val="both"/>
        <w:rPr>
          <w:rFonts w:cs="Times New Roman"/>
          <w:szCs w:val="22"/>
        </w:rPr>
      </w:pPr>
    </w:p>
    <w:p w:rsidR="000A0CAA" w:rsidRPr="006A0181" w:rsidRDefault="00184624" w:rsidP="00BF3BD0">
      <w:pPr>
        <w:tabs>
          <w:tab w:val="left" w:pos="540"/>
        </w:tabs>
        <w:spacing w:line="240" w:lineRule="atLeast"/>
        <w:ind w:left="540" w:right="-27"/>
        <w:jc w:val="both"/>
        <w:rPr>
          <w:rFonts w:cs="Times New Roman"/>
          <w:szCs w:val="22"/>
        </w:rPr>
      </w:pPr>
      <w:r w:rsidRPr="00E86AEE">
        <w:rPr>
          <w:rFonts w:cs="Times New Roman"/>
          <w:szCs w:val="22"/>
        </w:rPr>
        <w:t>Movements in reserves are shown in the statement of change</w:t>
      </w:r>
      <w:r w:rsidR="005E3E47">
        <w:rPr>
          <w:rFonts w:cs="Times New Roman"/>
          <w:szCs w:val="22"/>
        </w:rPr>
        <w:t>s</w:t>
      </w:r>
      <w:r w:rsidRPr="00E86AEE">
        <w:rPr>
          <w:rFonts w:cs="Times New Roman"/>
          <w:szCs w:val="22"/>
        </w:rPr>
        <w:t xml:space="preserve"> in equity.</w:t>
      </w:r>
    </w:p>
    <w:p w:rsidR="00B934C2" w:rsidRDefault="00B934C2">
      <w:pPr>
        <w:spacing w:line="240" w:lineRule="auto"/>
        <w:rPr>
          <w:rFonts w:cs="Times New Roman"/>
          <w:b/>
          <w:bCs/>
          <w:sz w:val="24"/>
          <w:szCs w:val="24"/>
        </w:rPr>
      </w:pPr>
    </w:p>
    <w:p w:rsidR="00E808E9" w:rsidRPr="00457678" w:rsidRDefault="009E257C" w:rsidP="00BB39BD">
      <w:pPr>
        <w:tabs>
          <w:tab w:val="left" w:pos="540"/>
        </w:tabs>
        <w:spacing w:line="240" w:lineRule="atLeast"/>
        <w:ind w:right="-29"/>
        <w:jc w:val="both"/>
        <w:rPr>
          <w:rFonts w:cs="Times New Roman"/>
          <w:b/>
          <w:bCs/>
          <w:sz w:val="24"/>
          <w:szCs w:val="24"/>
        </w:rPr>
      </w:pPr>
      <w:r>
        <w:rPr>
          <w:rFonts w:cs="Times New Roman"/>
          <w:b/>
          <w:bCs/>
          <w:sz w:val="24"/>
          <w:szCs w:val="24"/>
        </w:rPr>
        <w:t>2</w:t>
      </w:r>
      <w:r w:rsidR="00622A7C">
        <w:rPr>
          <w:rFonts w:cs="Times New Roman"/>
          <w:b/>
          <w:bCs/>
          <w:sz w:val="24"/>
          <w:szCs w:val="24"/>
        </w:rPr>
        <w:t>3</w:t>
      </w:r>
      <w:r w:rsidR="00E808E9" w:rsidRPr="00457678">
        <w:rPr>
          <w:rFonts w:cs="Times New Roman"/>
          <w:b/>
          <w:bCs/>
          <w:sz w:val="24"/>
          <w:szCs w:val="24"/>
        </w:rPr>
        <w:tab/>
        <w:t>Brokerage fees</w:t>
      </w:r>
    </w:p>
    <w:p w:rsidR="001D145E" w:rsidRDefault="001D145E" w:rsidP="001D145E">
      <w:pPr>
        <w:tabs>
          <w:tab w:val="left" w:pos="540"/>
        </w:tabs>
        <w:spacing w:line="220" w:lineRule="atLeast"/>
        <w:ind w:left="547" w:right="-29"/>
        <w:jc w:val="both"/>
        <w:rPr>
          <w:rFonts w:cs="Times New Roman"/>
          <w:sz w:val="30"/>
          <w:szCs w:val="30"/>
        </w:rPr>
      </w:pPr>
    </w:p>
    <w:tbl>
      <w:tblPr>
        <w:tblW w:w="9360" w:type="dxa"/>
        <w:tblInd w:w="450" w:type="dxa"/>
        <w:tblLayout w:type="fixed"/>
        <w:tblLook w:val="01E0" w:firstRow="1" w:lastRow="1" w:firstColumn="1" w:lastColumn="1" w:noHBand="0" w:noVBand="0"/>
      </w:tblPr>
      <w:tblGrid>
        <w:gridCol w:w="3870"/>
        <w:gridCol w:w="1170"/>
        <w:gridCol w:w="236"/>
        <w:gridCol w:w="1204"/>
        <w:gridCol w:w="236"/>
        <w:gridCol w:w="1204"/>
        <w:gridCol w:w="243"/>
        <w:gridCol w:w="1197"/>
      </w:tblGrid>
      <w:tr w:rsidR="001D145E" w:rsidRPr="00457678" w:rsidTr="001D145E">
        <w:trPr>
          <w:trHeight w:val="229"/>
        </w:trPr>
        <w:tc>
          <w:tcPr>
            <w:tcW w:w="3870" w:type="dxa"/>
            <w:vAlign w:val="bottom"/>
          </w:tcPr>
          <w:p w:rsidR="001D145E" w:rsidRPr="00457678" w:rsidRDefault="001D145E" w:rsidP="001D145E">
            <w:pPr>
              <w:spacing w:line="240" w:lineRule="atLeast"/>
              <w:ind w:right="-27"/>
              <w:rPr>
                <w:rFonts w:cs="Times New Roman"/>
                <w:szCs w:val="22"/>
              </w:rPr>
            </w:pPr>
          </w:p>
        </w:tc>
        <w:tc>
          <w:tcPr>
            <w:tcW w:w="2610" w:type="dxa"/>
            <w:gridSpan w:val="3"/>
          </w:tcPr>
          <w:p w:rsidR="001D145E" w:rsidRPr="000961FA"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D145E" w:rsidRDefault="001D145E" w:rsidP="001D145E">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D145E" w:rsidRDefault="001D145E" w:rsidP="001D145E">
            <w:pPr>
              <w:spacing w:line="240" w:lineRule="atLeast"/>
              <w:ind w:right="-27"/>
              <w:jc w:val="center"/>
              <w:rPr>
                <w:rFonts w:cs="Times New Roman"/>
                <w:szCs w:val="22"/>
              </w:rPr>
            </w:pPr>
          </w:p>
        </w:tc>
        <w:tc>
          <w:tcPr>
            <w:tcW w:w="2644" w:type="dxa"/>
            <w:gridSpan w:val="3"/>
          </w:tcPr>
          <w:p w:rsidR="001D145E" w:rsidRPr="00812FD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D145E" w:rsidRPr="00457678" w:rsidRDefault="001D145E" w:rsidP="001D145E">
            <w:pPr>
              <w:spacing w:line="240" w:lineRule="atLeast"/>
              <w:ind w:right="-27"/>
              <w:jc w:val="center"/>
              <w:rPr>
                <w:rFonts w:cs="Times New Roman"/>
                <w:szCs w:val="22"/>
              </w:rPr>
            </w:pPr>
            <w:r w:rsidRPr="00812FD8">
              <w:rPr>
                <w:rFonts w:eastAsia="MS Mincho" w:cs="Times New Roman"/>
                <w:b/>
                <w:bCs/>
              </w:rPr>
              <w:t>financial statements</w:t>
            </w:r>
          </w:p>
        </w:tc>
      </w:tr>
      <w:tr w:rsidR="001D145E" w:rsidRPr="00457678" w:rsidTr="001D145E">
        <w:trPr>
          <w:trHeight w:val="229"/>
        </w:trPr>
        <w:tc>
          <w:tcPr>
            <w:tcW w:w="3870" w:type="dxa"/>
            <w:vAlign w:val="bottom"/>
          </w:tcPr>
          <w:p w:rsidR="001D145E" w:rsidRPr="00457678" w:rsidRDefault="001D145E" w:rsidP="001D145E">
            <w:pPr>
              <w:spacing w:line="240" w:lineRule="atLeast"/>
              <w:ind w:right="-27"/>
              <w:rPr>
                <w:rFonts w:cs="Times New Roman"/>
                <w:szCs w:val="22"/>
              </w:rPr>
            </w:pPr>
          </w:p>
        </w:tc>
        <w:tc>
          <w:tcPr>
            <w:tcW w:w="1170" w:type="dxa"/>
          </w:tcPr>
          <w:p w:rsidR="001D145E" w:rsidRDefault="001D145E" w:rsidP="001D145E">
            <w:pPr>
              <w:spacing w:line="240" w:lineRule="atLeast"/>
              <w:ind w:right="-27"/>
              <w:jc w:val="center"/>
              <w:rPr>
                <w:rFonts w:cs="Times New Roman"/>
                <w:szCs w:val="22"/>
              </w:rPr>
            </w:pPr>
            <w:r>
              <w:rPr>
                <w:rFonts w:cs="Times New Roman"/>
                <w:szCs w:val="22"/>
              </w:rPr>
              <w:t>2018</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Default="001D145E" w:rsidP="001D145E">
            <w:pPr>
              <w:spacing w:line="240" w:lineRule="atLeast"/>
              <w:ind w:right="-27"/>
              <w:jc w:val="center"/>
              <w:rPr>
                <w:rFonts w:cs="Times New Roman"/>
                <w:szCs w:val="22"/>
              </w:rPr>
            </w:pPr>
            <w:r>
              <w:rPr>
                <w:rFonts w:cs="Times New Roman"/>
                <w:szCs w:val="22"/>
              </w:rPr>
              <w:t>2017</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Pr="00457678" w:rsidRDefault="001D145E" w:rsidP="001D145E">
            <w:pPr>
              <w:spacing w:line="240" w:lineRule="atLeast"/>
              <w:ind w:right="-27"/>
              <w:jc w:val="center"/>
              <w:rPr>
                <w:rFonts w:cs="Times New Roman"/>
                <w:szCs w:val="22"/>
                <w:rtl/>
                <w:cs/>
              </w:rPr>
            </w:pPr>
            <w:r>
              <w:rPr>
                <w:rFonts w:cs="Times New Roman"/>
                <w:szCs w:val="22"/>
              </w:rPr>
              <w:t>2018</w:t>
            </w:r>
          </w:p>
        </w:tc>
        <w:tc>
          <w:tcPr>
            <w:tcW w:w="243" w:type="dxa"/>
          </w:tcPr>
          <w:p w:rsidR="001D145E" w:rsidRPr="00457678" w:rsidRDefault="001D145E" w:rsidP="001D145E">
            <w:pPr>
              <w:tabs>
                <w:tab w:val="left" w:pos="1227"/>
                <w:tab w:val="center" w:pos="1713"/>
              </w:tabs>
              <w:spacing w:line="240" w:lineRule="atLeast"/>
              <w:ind w:right="-27"/>
              <w:rPr>
                <w:rFonts w:cs="Times New Roman"/>
                <w:szCs w:val="22"/>
              </w:rPr>
            </w:pPr>
          </w:p>
        </w:tc>
        <w:tc>
          <w:tcPr>
            <w:tcW w:w="1197" w:type="dxa"/>
          </w:tcPr>
          <w:p w:rsidR="001D145E" w:rsidRPr="00457678" w:rsidRDefault="001D145E" w:rsidP="001D145E">
            <w:pPr>
              <w:spacing w:line="240" w:lineRule="atLeast"/>
              <w:ind w:right="-27"/>
              <w:jc w:val="center"/>
              <w:rPr>
                <w:rFonts w:cs="Times New Roman"/>
                <w:szCs w:val="22"/>
                <w:rtl/>
                <w:cs/>
              </w:rPr>
            </w:pPr>
            <w:r>
              <w:rPr>
                <w:rFonts w:cs="Times New Roman"/>
                <w:szCs w:val="22"/>
              </w:rPr>
              <w:t>2017</w:t>
            </w:r>
          </w:p>
        </w:tc>
      </w:tr>
      <w:tr w:rsidR="001D145E" w:rsidRPr="00457678" w:rsidTr="001D145E">
        <w:trPr>
          <w:trHeight w:val="229"/>
        </w:trPr>
        <w:tc>
          <w:tcPr>
            <w:tcW w:w="3870" w:type="dxa"/>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1D145E" w:rsidRPr="00457678" w:rsidTr="001D145E">
        <w:trPr>
          <w:trHeight w:val="229"/>
        </w:trPr>
        <w:tc>
          <w:tcPr>
            <w:tcW w:w="3870" w:type="dxa"/>
          </w:tcPr>
          <w:p w:rsidR="001D145E" w:rsidRPr="00457678" w:rsidRDefault="001D145E" w:rsidP="001D145E">
            <w:pPr>
              <w:spacing w:line="240" w:lineRule="atLeast"/>
              <w:rPr>
                <w:rFonts w:eastAsia="MS Mincho" w:cs="Times New Roman"/>
                <w:szCs w:val="22"/>
                <w:lang w:val="en-US"/>
              </w:rPr>
            </w:pPr>
            <w:r>
              <w:rPr>
                <w:rFonts w:eastAsia="MS Mincho" w:cs="Times New Roman"/>
                <w:szCs w:val="22"/>
              </w:rPr>
              <w:t>Brokerage fees from securities business</w:t>
            </w:r>
          </w:p>
        </w:tc>
        <w:tc>
          <w:tcPr>
            <w:tcW w:w="1170" w:type="dxa"/>
            <w:shd w:val="clear" w:color="auto" w:fill="auto"/>
          </w:tcPr>
          <w:p w:rsidR="001D145E" w:rsidRPr="00CB3A58" w:rsidRDefault="00B7789C" w:rsidP="001D145E">
            <w:pPr>
              <w:tabs>
                <w:tab w:val="decimal" w:pos="936"/>
              </w:tabs>
              <w:spacing w:line="240" w:lineRule="atLeast"/>
              <w:ind w:left="-105" w:right="-108"/>
              <w:rPr>
                <w:szCs w:val="22"/>
              </w:rPr>
            </w:pPr>
            <w:r>
              <w:rPr>
                <w:szCs w:val="22"/>
              </w:rPr>
              <w:t>1,061,047</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Pr="00CB3A58" w:rsidRDefault="001D145E" w:rsidP="001D145E">
            <w:pPr>
              <w:tabs>
                <w:tab w:val="decimal" w:pos="916"/>
              </w:tabs>
              <w:spacing w:line="240" w:lineRule="atLeast"/>
              <w:ind w:left="-105" w:right="-108"/>
              <w:rPr>
                <w:szCs w:val="22"/>
              </w:rPr>
            </w:pPr>
            <w:r>
              <w:rPr>
                <w:szCs w:val="22"/>
              </w:rPr>
              <w:t>1,051,737</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1D145E">
            <w:pPr>
              <w:spacing w:line="240" w:lineRule="atLeast"/>
              <w:ind w:left="-105" w:right="72"/>
              <w:jc w:val="right"/>
              <w:rPr>
                <w:szCs w:val="22"/>
              </w:rPr>
            </w:pPr>
            <w:r>
              <w:rPr>
                <w:szCs w:val="22"/>
              </w:rPr>
              <w:t>1,061,047</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1D145E">
            <w:pPr>
              <w:spacing w:line="240" w:lineRule="atLeast"/>
              <w:ind w:left="-105"/>
              <w:jc w:val="right"/>
              <w:rPr>
                <w:szCs w:val="22"/>
              </w:rPr>
            </w:pPr>
            <w:r>
              <w:rPr>
                <w:szCs w:val="22"/>
              </w:rPr>
              <w:t>1,051,737</w:t>
            </w:r>
          </w:p>
        </w:tc>
      </w:tr>
      <w:tr w:rsidR="001D145E" w:rsidRPr="00457678" w:rsidTr="001D145E">
        <w:trPr>
          <w:trHeight w:val="229"/>
        </w:trPr>
        <w:tc>
          <w:tcPr>
            <w:tcW w:w="3870" w:type="dxa"/>
          </w:tcPr>
          <w:p w:rsidR="001D145E" w:rsidRPr="00457678" w:rsidRDefault="001D145E" w:rsidP="001D145E">
            <w:pPr>
              <w:spacing w:line="240" w:lineRule="atLeast"/>
              <w:rPr>
                <w:rFonts w:eastAsia="MS Mincho" w:cs="Times New Roman"/>
                <w:szCs w:val="22"/>
              </w:rPr>
            </w:pPr>
            <w:r>
              <w:rPr>
                <w:rFonts w:eastAsia="MS Mincho" w:cs="Times New Roman"/>
                <w:szCs w:val="22"/>
              </w:rPr>
              <w:t>Brokerage fees from derivatives business</w:t>
            </w:r>
          </w:p>
        </w:tc>
        <w:tc>
          <w:tcPr>
            <w:tcW w:w="1170" w:type="dxa"/>
            <w:tcBorders>
              <w:bottom w:val="single" w:sz="4" w:space="0" w:color="auto"/>
            </w:tcBorders>
            <w:shd w:val="clear" w:color="auto" w:fill="auto"/>
          </w:tcPr>
          <w:p w:rsidR="001D145E" w:rsidRPr="00CB3A58" w:rsidRDefault="00B7789C" w:rsidP="001D145E">
            <w:pPr>
              <w:tabs>
                <w:tab w:val="decimal" w:pos="936"/>
              </w:tabs>
              <w:spacing w:line="240" w:lineRule="atLeast"/>
              <w:ind w:left="-105" w:right="-108"/>
              <w:rPr>
                <w:szCs w:val="22"/>
              </w:rPr>
            </w:pPr>
            <w:r>
              <w:rPr>
                <w:szCs w:val="22"/>
              </w:rPr>
              <w:t>116,245</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145E" w:rsidRPr="00CB3A58" w:rsidRDefault="001D145E" w:rsidP="001D145E">
            <w:pPr>
              <w:tabs>
                <w:tab w:val="decimal" w:pos="916"/>
              </w:tabs>
              <w:spacing w:line="240" w:lineRule="atLeast"/>
              <w:ind w:left="-105" w:right="-108"/>
              <w:rPr>
                <w:szCs w:val="22"/>
              </w:rPr>
            </w:pPr>
            <w:r>
              <w:rPr>
                <w:szCs w:val="22"/>
              </w:rPr>
              <w:t>93,959</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1D145E">
            <w:pPr>
              <w:spacing w:line="240" w:lineRule="atLeast"/>
              <w:ind w:left="-105" w:right="72"/>
              <w:jc w:val="right"/>
              <w:rPr>
                <w:szCs w:val="22"/>
              </w:rPr>
            </w:pPr>
            <w:r>
              <w:rPr>
                <w:szCs w:val="22"/>
              </w:rPr>
              <w:t>116,245</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Pr="00863EDC" w:rsidRDefault="001D145E" w:rsidP="001D145E">
            <w:pPr>
              <w:spacing w:line="240" w:lineRule="atLeast"/>
              <w:ind w:left="-105"/>
              <w:jc w:val="right"/>
              <w:rPr>
                <w:szCs w:val="22"/>
              </w:rPr>
            </w:pPr>
            <w:r>
              <w:rPr>
                <w:szCs w:val="22"/>
              </w:rPr>
              <w:t>93,959</w:t>
            </w:r>
          </w:p>
        </w:tc>
      </w:tr>
      <w:tr w:rsidR="001D145E" w:rsidRPr="00457678" w:rsidTr="001D145E">
        <w:trPr>
          <w:trHeight w:val="229"/>
        </w:trPr>
        <w:tc>
          <w:tcPr>
            <w:tcW w:w="3870" w:type="dxa"/>
          </w:tcPr>
          <w:p w:rsidR="001D145E" w:rsidRPr="00457678" w:rsidRDefault="001D145E" w:rsidP="001D145E">
            <w:pPr>
              <w:spacing w:line="240" w:lineRule="atLeast"/>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1D145E" w:rsidRPr="00B61E3D" w:rsidRDefault="00B7789C" w:rsidP="001D145E">
            <w:pPr>
              <w:tabs>
                <w:tab w:val="decimal" w:pos="936"/>
              </w:tabs>
              <w:spacing w:line="240" w:lineRule="atLeast"/>
              <w:ind w:left="-105" w:right="-108"/>
              <w:rPr>
                <w:b/>
                <w:bCs/>
                <w:szCs w:val="22"/>
              </w:rPr>
            </w:pPr>
            <w:r>
              <w:rPr>
                <w:b/>
                <w:bCs/>
                <w:szCs w:val="22"/>
              </w:rPr>
              <w:t>1,177,292</w:t>
            </w:r>
          </w:p>
        </w:tc>
        <w:tc>
          <w:tcPr>
            <w:tcW w:w="236" w:type="dxa"/>
          </w:tcPr>
          <w:p w:rsidR="001D145E" w:rsidRPr="00B61E3D" w:rsidRDefault="001D145E" w:rsidP="001D145E">
            <w:pPr>
              <w:spacing w:line="240" w:lineRule="atLeast"/>
              <w:ind w:left="-105" w:right="72"/>
              <w:jc w:val="right"/>
              <w:rPr>
                <w:b/>
                <w:bCs/>
                <w:szCs w:val="22"/>
              </w:rPr>
            </w:pPr>
          </w:p>
        </w:tc>
        <w:tc>
          <w:tcPr>
            <w:tcW w:w="1204" w:type="dxa"/>
            <w:tcBorders>
              <w:top w:val="single" w:sz="4" w:space="0" w:color="auto"/>
              <w:bottom w:val="double" w:sz="4" w:space="0" w:color="auto"/>
            </w:tcBorders>
          </w:tcPr>
          <w:p w:rsidR="001D145E" w:rsidRPr="00B61E3D" w:rsidRDefault="001D145E" w:rsidP="001D145E">
            <w:pPr>
              <w:tabs>
                <w:tab w:val="decimal" w:pos="916"/>
              </w:tabs>
              <w:spacing w:line="240" w:lineRule="atLeast"/>
              <w:ind w:left="-105" w:right="-108"/>
              <w:rPr>
                <w:b/>
                <w:bCs/>
                <w:szCs w:val="22"/>
              </w:rPr>
            </w:pPr>
            <w:r>
              <w:rPr>
                <w:b/>
                <w:bCs/>
                <w:szCs w:val="22"/>
              </w:rPr>
              <w:t>1,145,696</w:t>
            </w:r>
          </w:p>
        </w:tc>
        <w:tc>
          <w:tcPr>
            <w:tcW w:w="236" w:type="dxa"/>
          </w:tcPr>
          <w:p w:rsidR="001D145E" w:rsidRDefault="001D145E" w:rsidP="001D145E">
            <w:pPr>
              <w:spacing w:line="240" w:lineRule="atLeast"/>
              <w:ind w:left="-105" w:right="72"/>
              <w:jc w:val="right"/>
              <w:rPr>
                <w:b/>
                <w:bCs/>
                <w:szCs w:val="22"/>
              </w:rPr>
            </w:pPr>
          </w:p>
        </w:tc>
        <w:tc>
          <w:tcPr>
            <w:tcW w:w="1204" w:type="dxa"/>
            <w:tcBorders>
              <w:top w:val="single" w:sz="4" w:space="0" w:color="auto"/>
              <w:bottom w:val="double" w:sz="4" w:space="0" w:color="auto"/>
            </w:tcBorders>
            <w:vAlign w:val="bottom"/>
          </w:tcPr>
          <w:p w:rsidR="001D145E" w:rsidRPr="004E52A7" w:rsidRDefault="009946AE" w:rsidP="001D145E">
            <w:pPr>
              <w:spacing w:line="240" w:lineRule="atLeast"/>
              <w:ind w:left="-105" w:right="72"/>
              <w:jc w:val="right"/>
              <w:rPr>
                <w:b/>
                <w:bCs/>
                <w:szCs w:val="22"/>
              </w:rPr>
            </w:pPr>
            <w:r>
              <w:rPr>
                <w:b/>
                <w:bCs/>
                <w:szCs w:val="22"/>
              </w:rPr>
              <w:t>1,177,292</w:t>
            </w:r>
          </w:p>
        </w:tc>
        <w:tc>
          <w:tcPr>
            <w:tcW w:w="243" w:type="dxa"/>
          </w:tcPr>
          <w:p w:rsidR="001D145E" w:rsidRPr="007C3F2A" w:rsidRDefault="001D145E" w:rsidP="001D145E">
            <w:pPr>
              <w:tabs>
                <w:tab w:val="decimal" w:pos="1062"/>
              </w:tabs>
              <w:spacing w:line="240" w:lineRule="atLeast"/>
              <w:ind w:right="-108"/>
              <w:rPr>
                <w:rFonts w:eastAsia="MS Mincho" w:cs="Times New Roman"/>
                <w:b/>
                <w:bCs/>
                <w:szCs w:val="22"/>
              </w:rPr>
            </w:pPr>
          </w:p>
        </w:tc>
        <w:tc>
          <w:tcPr>
            <w:tcW w:w="1197" w:type="dxa"/>
            <w:tcBorders>
              <w:top w:val="single" w:sz="4" w:space="0" w:color="auto"/>
              <w:bottom w:val="double" w:sz="4" w:space="0" w:color="auto"/>
            </w:tcBorders>
            <w:vAlign w:val="bottom"/>
          </w:tcPr>
          <w:p w:rsidR="001D145E" w:rsidRPr="008E325E" w:rsidRDefault="001D145E" w:rsidP="001D145E">
            <w:pPr>
              <w:spacing w:line="240" w:lineRule="atLeast"/>
              <w:ind w:left="-105"/>
              <w:jc w:val="right"/>
              <w:rPr>
                <w:b/>
                <w:bCs/>
                <w:szCs w:val="22"/>
              </w:rPr>
            </w:pPr>
            <w:r>
              <w:rPr>
                <w:b/>
                <w:bCs/>
                <w:szCs w:val="22"/>
              </w:rPr>
              <w:t>1,145,696</w:t>
            </w:r>
          </w:p>
        </w:tc>
      </w:tr>
    </w:tbl>
    <w:p w:rsidR="001D145E" w:rsidRDefault="001D145E" w:rsidP="001D145E">
      <w:pPr>
        <w:tabs>
          <w:tab w:val="left" w:pos="540"/>
        </w:tabs>
        <w:spacing w:line="240" w:lineRule="atLeast"/>
        <w:ind w:right="-29"/>
        <w:jc w:val="both"/>
        <w:rPr>
          <w:rFonts w:cs="Times New Roman"/>
          <w:b/>
          <w:bCs/>
          <w:sz w:val="24"/>
          <w:szCs w:val="24"/>
        </w:rPr>
      </w:pPr>
    </w:p>
    <w:p w:rsidR="004D3CFC" w:rsidRPr="00457678" w:rsidRDefault="00622A7C" w:rsidP="008F4C2D">
      <w:pPr>
        <w:tabs>
          <w:tab w:val="left" w:pos="540"/>
        </w:tabs>
        <w:spacing w:line="240" w:lineRule="atLeast"/>
        <w:ind w:right="-29"/>
        <w:jc w:val="both"/>
        <w:rPr>
          <w:rFonts w:cs="Times New Roman"/>
          <w:b/>
          <w:bCs/>
          <w:sz w:val="24"/>
          <w:szCs w:val="24"/>
        </w:rPr>
      </w:pPr>
      <w:r>
        <w:rPr>
          <w:rFonts w:cs="Times New Roman"/>
          <w:b/>
          <w:bCs/>
          <w:sz w:val="24"/>
          <w:szCs w:val="24"/>
        </w:rPr>
        <w:t>24</w:t>
      </w:r>
      <w:r w:rsidR="004D3CFC" w:rsidRPr="00457678">
        <w:rPr>
          <w:rFonts w:cs="Times New Roman"/>
          <w:b/>
          <w:bCs/>
          <w:sz w:val="24"/>
          <w:szCs w:val="24"/>
        </w:rPr>
        <w:tab/>
        <w:t>Fee and service income</w:t>
      </w:r>
    </w:p>
    <w:p w:rsidR="004D3CFC" w:rsidRDefault="004D3CFC" w:rsidP="00151FDF">
      <w:pPr>
        <w:tabs>
          <w:tab w:val="left" w:pos="540"/>
        </w:tabs>
        <w:spacing w:line="220" w:lineRule="atLeast"/>
        <w:ind w:left="547" w:right="-29"/>
        <w:jc w:val="both"/>
        <w:rPr>
          <w:rFonts w:cs="Times New Roman"/>
          <w:sz w:val="30"/>
          <w:szCs w:val="30"/>
        </w:rPr>
      </w:pPr>
    </w:p>
    <w:tbl>
      <w:tblPr>
        <w:tblW w:w="9360" w:type="dxa"/>
        <w:tblInd w:w="450" w:type="dxa"/>
        <w:tblLayout w:type="fixed"/>
        <w:tblLook w:val="01E0" w:firstRow="1" w:lastRow="1" w:firstColumn="1" w:lastColumn="1" w:noHBand="0" w:noVBand="0"/>
      </w:tblPr>
      <w:tblGrid>
        <w:gridCol w:w="3870"/>
        <w:gridCol w:w="1170"/>
        <w:gridCol w:w="236"/>
        <w:gridCol w:w="1204"/>
        <w:gridCol w:w="236"/>
        <w:gridCol w:w="1204"/>
        <w:gridCol w:w="243"/>
        <w:gridCol w:w="1197"/>
      </w:tblGrid>
      <w:tr w:rsidR="005267B2" w:rsidRPr="00457678" w:rsidTr="001D145E">
        <w:trPr>
          <w:trHeight w:val="229"/>
        </w:trPr>
        <w:tc>
          <w:tcPr>
            <w:tcW w:w="3870" w:type="dxa"/>
            <w:vAlign w:val="bottom"/>
          </w:tcPr>
          <w:p w:rsidR="005267B2" w:rsidRPr="00457678" w:rsidRDefault="005267B2" w:rsidP="0090514B">
            <w:pPr>
              <w:spacing w:line="240" w:lineRule="atLeast"/>
              <w:ind w:right="-27"/>
              <w:rPr>
                <w:rFonts w:cs="Times New Roman"/>
                <w:szCs w:val="22"/>
              </w:rPr>
            </w:pPr>
          </w:p>
        </w:tc>
        <w:tc>
          <w:tcPr>
            <w:tcW w:w="2610" w:type="dxa"/>
            <w:gridSpan w:val="3"/>
          </w:tcPr>
          <w:p w:rsidR="005267B2" w:rsidRPr="000961FA" w:rsidRDefault="005267B2"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267B2" w:rsidRDefault="005267B2" w:rsidP="000961F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267B2" w:rsidRDefault="005267B2" w:rsidP="006A33E7">
            <w:pPr>
              <w:spacing w:line="240" w:lineRule="atLeast"/>
              <w:ind w:right="-27"/>
              <w:jc w:val="center"/>
              <w:rPr>
                <w:rFonts w:cs="Times New Roman"/>
                <w:szCs w:val="22"/>
              </w:rPr>
            </w:pPr>
          </w:p>
        </w:tc>
        <w:tc>
          <w:tcPr>
            <w:tcW w:w="2644" w:type="dxa"/>
            <w:gridSpan w:val="3"/>
          </w:tcPr>
          <w:p w:rsidR="005267B2" w:rsidRPr="00812FD8" w:rsidRDefault="005267B2" w:rsidP="000C0FC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267B2" w:rsidRPr="00457678" w:rsidRDefault="005267B2" w:rsidP="000C0FC7">
            <w:pPr>
              <w:spacing w:line="240" w:lineRule="atLeast"/>
              <w:ind w:right="-27"/>
              <w:jc w:val="center"/>
              <w:rPr>
                <w:rFonts w:cs="Times New Roman"/>
                <w:szCs w:val="22"/>
              </w:rPr>
            </w:pPr>
            <w:r w:rsidRPr="00812FD8">
              <w:rPr>
                <w:rFonts w:eastAsia="MS Mincho" w:cs="Times New Roman"/>
                <w:b/>
                <w:bCs/>
              </w:rPr>
              <w:t>financial statements</w:t>
            </w:r>
          </w:p>
        </w:tc>
      </w:tr>
      <w:tr w:rsidR="001D145E" w:rsidRPr="00457678" w:rsidTr="001D145E">
        <w:trPr>
          <w:trHeight w:val="229"/>
        </w:trPr>
        <w:tc>
          <w:tcPr>
            <w:tcW w:w="3870" w:type="dxa"/>
            <w:vAlign w:val="bottom"/>
          </w:tcPr>
          <w:p w:rsidR="001D145E" w:rsidRPr="00457678" w:rsidRDefault="001D145E" w:rsidP="001D145E">
            <w:pPr>
              <w:spacing w:line="240" w:lineRule="atLeast"/>
              <w:ind w:right="-27"/>
              <w:rPr>
                <w:rFonts w:cs="Times New Roman"/>
                <w:szCs w:val="22"/>
              </w:rPr>
            </w:pPr>
          </w:p>
        </w:tc>
        <w:tc>
          <w:tcPr>
            <w:tcW w:w="1170" w:type="dxa"/>
          </w:tcPr>
          <w:p w:rsidR="001D145E" w:rsidRDefault="001D145E" w:rsidP="001D145E">
            <w:pPr>
              <w:spacing w:line="240" w:lineRule="atLeast"/>
              <w:ind w:right="-27"/>
              <w:jc w:val="center"/>
              <w:rPr>
                <w:rFonts w:cs="Times New Roman"/>
                <w:szCs w:val="22"/>
              </w:rPr>
            </w:pPr>
            <w:r>
              <w:rPr>
                <w:rFonts w:cs="Times New Roman"/>
                <w:szCs w:val="22"/>
              </w:rPr>
              <w:t>2018</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Default="001D145E" w:rsidP="001D145E">
            <w:pPr>
              <w:spacing w:line="240" w:lineRule="atLeast"/>
              <w:ind w:right="-27"/>
              <w:jc w:val="center"/>
              <w:rPr>
                <w:rFonts w:cs="Times New Roman"/>
                <w:szCs w:val="22"/>
              </w:rPr>
            </w:pPr>
            <w:r>
              <w:rPr>
                <w:rFonts w:cs="Times New Roman"/>
                <w:szCs w:val="22"/>
              </w:rPr>
              <w:t>2017</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Pr="00457678" w:rsidRDefault="001D145E" w:rsidP="001D145E">
            <w:pPr>
              <w:spacing w:line="240" w:lineRule="atLeast"/>
              <w:ind w:right="-27"/>
              <w:jc w:val="center"/>
              <w:rPr>
                <w:rFonts w:cs="Times New Roman"/>
                <w:szCs w:val="22"/>
                <w:rtl/>
                <w:cs/>
              </w:rPr>
            </w:pPr>
            <w:r>
              <w:rPr>
                <w:rFonts w:cs="Times New Roman"/>
                <w:szCs w:val="22"/>
              </w:rPr>
              <w:t>2018</w:t>
            </w:r>
          </w:p>
        </w:tc>
        <w:tc>
          <w:tcPr>
            <w:tcW w:w="243" w:type="dxa"/>
          </w:tcPr>
          <w:p w:rsidR="001D145E" w:rsidRPr="00457678" w:rsidRDefault="001D145E" w:rsidP="001D145E">
            <w:pPr>
              <w:tabs>
                <w:tab w:val="left" w:pos="1227"/>
                <w:tab w:val="center" w:pos="1713"/>
              </w:tabs>
              <w:spacing w:line="240" w:lineRule="atLeast"/>
              <w:ind w:right="-27"/>
              <w:rPr>
                <w:rFonts w:cs="Times New Roman"/>
                <w:szCs w:val="22"/>
              </w:rPr>
            </w:pPr>
          </w:p>
        </w:tc>
        <w:tc>
          <w:tcPr>
            <w:tcW w:w="1197" w:type="dxa"/>
          </w:tcPr>
          <w:p w:rsidR="001D145E" w:rsidRPr="00457678" w:rsidRDefault="001D145E" w:rsidP="001D145E">
            <w:pPr>
              <w:spacing w:line="240" w:lineRule="atLeast"/>
              <w:ind w:right="-27"/>
              <w:jc w:val="center"/>
              <w:rPr>
                <w:rFonts w:cs="Times New Roman"/>
                <w:szCs w:val="22"/>
                <w:rtl/>
                <w:cs/>
              </w:rPr>
            </w:pPr>
            <w:r>
              <w:rPr>
                <w:rFonts w:cs="Times New Roman"/>
                <w:szCs w:val="22"/>
              </w:rPr>
              <w:t>2017</w:t>
            </w:r>
          </w:p>
        </w:tc>
      </w:tr>
      <w:tr w:rsidR="001D145E" w:rsidRPr="00457678" w:rsidTr="001D145E">
        <w:trPr>
          <w:trHeight w:val="229"/>
        </w:trPr>
        <w:tc>
          <w:tcPr>
            <w:tcW w:w="3870" w:type="dxa"/>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D54C04" w:rsidRPr="00457678" w:rsidTr="00305596">
        <w:trPr>
          <w:trHeight w:val="229"/>
        </w:trPr>
        <w:tc>
          <w:tcPr>
            <w:tcW w:w="3870" w:type="dxa"/>
          </w:tcPr>
          <w:p w:rsidR="00D54C04" w:rsidRPr="00004DA7" w:rsidRDefault="00D54C04" w:rsidP="00004DA7">
            <w:pPr>
              <w:tabs>
                <w:tab w:val="left" w:pos="252"/>
              </w:tabs>
              <w:spacing w:line="240" w:lineRule="atLeast"/>
              <w:ind w:left="27"/>
              <w:rPr>
                <w:rFonts w:eastAsia="MS Mincho" w:cs="Times New Roman"/>
                <w:szCs w:val="22"/>
              </w:rPr>
            </w:pPr>
            <w:r w:rsidRPr="00004DA7">
              <w:rPr>
                <w:rFonts w:eastAsia="MS Mincho" w:cs="Times New Roman"/>
                <w:szCs w:val="22"/>
              </w:rPr>
              <w:t xml:space="preserve">Management fee income </w:t>
            </w:r>
            <w:r w:rsidR="00004DA7" w:rsidRPr="00004DA7">
              <w:rPr>
                <w:rFonts w:eastAsia="MS Mincho" w:cs="Times New Roman"/>
                <w:szCs w:val="22"/>
              </w:rPr>
              <w:t xml:space="preserve">- </w:t>
            </w:r>
            <w:r w:rsidRPr="00004DA7">
              <w:rPr>
                <w:rFonts w:eastAsia="MS Mincho" w:cs="Times New Roman"/>
                <w:szCs w:val="22"/>
              </w:rPr>
              <w:t>private fund</w:t>
            </w:r>
          </w:p>
        </w:tc>
        <w:tc>
          <w:tcPr>
            <w:tcW w:w="1170" w:type="dxa"/>
            <w:shd w:val="clear" w:color="auto" w:fill="auto"/>
          </w:tcPr>
          <w:p w:rsidR="00D54C04" w:rsidRPr="00CB3A58" w:rsidRDefault="00D54C04" w:rsidP="00D54C04">
            <w:pPr>
              <w:tabs>
                <w:tab w:val="decimal" w:pos="936"/>
              </w:tabs>
              <w:spacing w:line="240" w:lineRule="atLeast"/>
              <w:ind w:left="-105" w:right="-108"/>
              <w:rPr>
                <w:szCs w:val="22"/>
              </w:rPr>
            </w:pPr>
            <w:r>
              <w:rPr>
                <w:szCs w:val="22"/>
              </w:rPr>
              <w:t>101,727</w:t>
            </w:r>
          </w:p>
        </w:tc>
        <w:tc>
          <w:tcPr>
            <w:tcW w:w="236" w:type="dxa"/>
            <w:shd w:val="clear" w:color="auto" w:fill="auto"/>
          </w:tcPr>
          <w:p w:rsidR="00D54C04" w:rsidRPr="00CB3A58" w:rsidRDefault="00D54C04" w:rsidP="00D54C04">
            <w:pPr>
              <w:tabs>
                <w:tab w:val="decimal" w:pos="873"/>
              </w:tabs>
              <w:spacing w:line="240" w:lineRule="atLeast"/>
              <w:ind w:left="-105" w:right="72"/>
              <w:rPr>
                <w:szCs w:val="22"/>
              </w:rPr>
            </w:pPr>
          </w:p>
        </w:tc>
        <w:tc>
          <w:tcPr>
            <w:tcW w:w="1204" w:type="dxa"/>
            <w:shd w:val="clear" w:color="auto" w:fill="auto"/>
          </w:tcPr>
          <w:p w:rsidR="00D54C04" w:rsidRPr="00CB3A58" w:rsidRDefault="00004DA7" w:rsidP="00D54C04">
            <w:pPr>
              <w:tabs>
                <w:tab w:val="decimal" w:pos="916"/>
              </w:tabs>
              <w:spacing w:line="240" w:lineRule="atLeast"/>
              <w:ind w:left="-105" w:right="-108"/>
              <w:rPr>
                <w:szCs w:val="22"/>
              </w:rPr>
            </w:pPr>
            <w:r>
              <w:rPr>
                <w:szCs w:val="22"/>
              </w:rPr>
              <w:t>63</w:t>
            </w:r>
            <w:r w:rsidR="00D54C04">
              <w:rPr>
                <w:szCs w:val="22"/>
              </w:rPr>
              <w:t>,565</w:t>
            </w:r>
          </w:p>
        </w:tc>
        <w:tc>
          <w:tcPr>
            <w:tcW w:w="236" w:type="dxa"/>
            <w:shd w:val="clear" w:color="auto" w:fill="auto"/>
          </w:tcPr>
          <w:p w:rsidR="00D54C04" w:rsidRPr="00CB3A58" w:rsidRDefault="00D54C04" w:rsidP="00D54C04">
            <w:pPr>
              <w:spacing w:line="240" w:lineRule="atLeast"/>
              <w:ind w:left="-105" w:right="72"/>
              <w:jc w:val="right"/>
              <w:rPr>
                <w:szCs w:val="22"/>
              </w:rPr>
            </w:pPr>
          </w:p>
        </w:tc>
        <w:tc>
          <w:tcPr>
            <w:tcW w:w="1204" w:type="dxa"/>
            <w:shd w:val="clear" w:color="auto" w:fill="auto"/>
            <w:vAlign w:val="bottom"/>
          </w:tcPr>
          <w:p w:rsidR="00D54C04" w:rsidRPr="00CB3A58" w:rsidRDefault="00D54C04" w:rsidP="00D54C04">
            <w:pPr>
              <w:tabs>
                <w:tab w:val="decimal" w:pos="916"/>
              </w:tabs>
              <w:spacing w:line="240" w:lineRule="atLeast"/>
              <w:ind w:left="-105" w:right="-18"/>
              <w:rPr>
                <w:szCs w:val="22"/>
              </w:rPr>
            </w:pPr>
            <w:r>
              <w:rPr>
                <w:szCs w:val="22"/>
              </w:rPr>
              <w:t>16,449</w:t>
            </w:r>
          </w:p>
        </w:tc>
        <w:tc>
          <w:tcPr>
            <w:tcW w:w="243" w:type="dxa"/>
          </w:tcPr>
          <w:p w:rsidR="00D54C04" w:rsidRPr="00457678" w:rsidRDefault="00D54C04" w:rsidP="00D54C04">
            <w:pPr>
              <w:tabs>
                <w:tab w:val="decimal" w:pos="1062"/>
              </w:tabs>
              <w:spacing w:line="240" w:lineRule="atLeast"/>
              <w:ind w:left="-108" w:right="-108"/>
              <w:rPr>
                <w:rFonts w:eastAsia="MS Mincho" w:cs="Times New Roman"/>
                <w:szCs w:val="22"/>
              </w:rPr>
            </w:pPr>
          </w:p>
        </w:tc>
        <w:tc>
          <w:tcPr>
            <w:tcW w:w="1197" w:type="dxa"/>
            <w:vAlign w:val="bottom"/>
          </w:tcPr>
          <w:p w:rsidR="00D54C04" w:rsidRDefault="00D54C04" w:rsidP="00D54C04">
            <w:pPr>
              <w:spacing w:line="240" w:lineRule="atLeast"/>
              <w:ind w:left="-105"/>
              <w:jc w:val="right"/>
              <w:rPr>
                <w:szCs w:val="22"/>
              </w:rPr>
            </w:pPr>
            <w:r>
              <w:rPr>
                <w:szCs w:val="22"/>
              </w:rPr>
              <w:t>28,565</w:t>
            </w:r>
          </w:p>
        </w:tc>
      </w:tr>
      <w:tr w:rsidR="001D145E" w:rsidRPr="00457678" w:rsidTr="001D145E">
        <w:trPr>
          <w:trHeight w:val="229"/>
        </w:trPr>
        <w:tc>
          <w:tcPr>
            <w:tcW w:w="3870" w:type="dxa"/>
          </w:tcPr>
          <w:p w:rsidR="001D145E" w:rsidRPr="00457678" w:rsidRDefault="001D145E" w:rsidP="001D145E">
            <w:pPr>
              <w:spacing w:line="240" w:lineRule="atLeast"/>
              <w:ind w:left="27"/>
              <w:rPr>
                <w:rFonts w:eastAsia="MS Mincho" w:cs="Times New Roman"/>
                <w:szCs w:val="22"/>
                <w:lang w:val="en-US"/>
              </w:rPr>
            </w:pPr>
            <w:r w:rsidRPr="00457678">
              <w:rPr>
                <w:rFonts w:eastAsia="MS Mincho" w:cs="Times New Roman"/>
                <w:szCs w:val="22"/>
              </w:rPr>
              <w:t>Underwriting</w:t>
            </w:r>
          </w:p>
        </w:tc>
        <w:tc>
          <w:tcPr>
            <w:tcW w:w="1170" w:type="dxa"/>
            <w:shd w:val="clear" w:color="auto" w:fill="auto"/>
          </w:tcPr>
          <w:p w:rsidR="001D145E" w:rsidRPr="00CB3A58" w:rsidRDefault="00B7789C" w:rsidP="001D145E">
            <w:pPr>
              <w:tabs>
                <w:tab w:val="decimal" w:pos="936"/>
              </w:tabs>
              <w:spacing w:line="240" w:lineRule="atLeast"/>
              <w:ind w:left="-105" w:right="-108"/>
              <w:rPr>
                <w:szCs w:val="22"/>
              </w:rPr>
            </w:pPr>
            <w:r>
              <w:rPr>
                <w:szCs w:val="22"/>
              </w:rPr>
              <w:t>58,180</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Default="001D145E" w:rsidP="001D145E">
            <w:pPr>
              <w:tabs>
                <w:tab w:val="decimal" w:pos="916"/>
              </w:tabs>
              <w:spacing w:line="240" w:lineRule="atLeast"/>
              <w:ind w:left="-105" w:right="-108"/>
              <w:rPr>
                <w:szCs w:val="22"/>
              </w:rPr>
            </w:pPr>
            <w:r>
              <w:rPr>
                <w:szCs w:val="22"/>
              </w:rPr>
              <w:t>211,699</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9946AE">
            <w:pPr>
              <w:tabs>
                <w:tab w:val="decimal" w:pos="916"/>
              </w:tabs>
              <w:spacing w:line="240" w:lineRule="atLeast"/>
              <w:ind w:left="-105" w:right="-18"/>
              <w:rPr>
                <w:szCs w:val="22"/>
              </w:rPr>
            </w:pPr>
            <w:r>
              <w:rPr>
                <w:szCs w:val="22"/>
              </w:rPr>
              <w:t>58,180</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1D145E">
            <w:pPr>
              <w:spacing w:line="240" w:lineRule="atLeast"/>
              <w:ind w:left="-105"/>
              <w:jc w:val="right"/>
              <w:rPr>
                <w:szCs w:val="22"/>
              </w:rPr>
            </w:pPr>
            <w:r>
              <w:rPr>
                <w:szCs w:val="22"/>
              </w:rPr>
              <w:t>211,699</w:t>
            </w:r>
          </w:p>
        </w:tc>
      </w:tr>
      <w:tr w:rsidR="001D145E" w:rsidRPr="00457678" w:rsidTr="001D145E">
        <w:trPr>
          <w:trHeight w:val="229"/>
        </w:trPr>
        <w:tc>
          <w:tcPr>
            <w:tcW w:w="3870" w:type="dxa"/>
          </w:tcPr>
          <w:p w:rsidR="001D145E" w:rsidRPr="00457678" w:rsidRDefault="001D145E" w:rsidP="001D145E">
            <w:pPr>
              <w:spacing w:line="240" w:lineRule="atLeast"/>
              <w:ind w:left="27"/>
              <w:rPr>
                <w:rFonts w:eastAsia="MS Mincho" w:cs="Times New Roman"/>
                <w:szCs w:val="22"/>
              </w:rPr>
            </w:pPr>
            <w:r>
              <w:rPr>
                <w:rFonts w:eastAsia="MS Mincho" w:cs="Times New Roman"/>
                <w:szCs w:val="22"/>
              </w:rPr>
              <w:t>Others</w:t>
            </w:r>
          </w:p>
        </w:tc>
        <w:tc>
          <w:tcPr>
            <w:tcW w:w="1170" w:type="dxa"/>
            <w:tcBorders>
              <w:bottom w:val="single" w:sz="4" w:space="0" w:color="auto"/>
            </w:tcBorders>
            <w:shd w:val="clear" w:color="auto" w:fill="auto"/>
          </w:tcPr>
          <w:p w:rsidR="001D145E" w:rsidRPr="00CB3A58" w:rsidRDefault="00004DA7" w:rsidP="001D145E">
            <w:pPr>
              <w:tabs>
                <w:tab w:val="decimal" w:pos="936"/>
              </w:tabs>
              <w:spacing w:line="240" w:lineRule="atLeast"/>
              <w:ind w:left="-105" w:right="-108"/>
              <w:rPr>
                <w:szCs w:val="22"/>
              </w:rPr>
            </w:pPr>
            <w:r>
              <w:rPr>
                <w:szCs w:val="22"/>
              </w:rPr>
              <w:t>8,670</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145E" w:rsidRPr="00CB3A58" w:rsidRDefault="00EC7251" w:rsidP="001D145E">
            <w:pPr>
              <w:tabs>
                <w:tab w:val="decimal" w:pos="916"/>
              </w:tabs>
              <w:spacing w:line="240" w:lineRule="atLeast"/>
              <w:ind w:left="-105" w:right="-108"/>
              <w:rPr>
                <w:szCs w:val="22"/>
              </w:rPr>
            </w:pPr>
            <w:r>
              <w:rPr>
                <w:szCs w:val="22"/>
              </w:rPr>
              <w:t>9</w:t>
            </w:r>
            <w:r w:rsidR="00622A7C">
              <w:rPr>
                <w:szCs w:val="22"/>
              </w:rPr>
              <w:t>,256</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9946AE">
            <w:pPr>
              <w:tabs>
                <w:tab w:val="decimal" w:pos="916"/>
              </w:tabs>
              <w:spacing w:line="240" w:lineRule="atLeast"/>
              <w:ind w:left="-105" w:right="-18"/>
              <w:rPr>
                <w:szCs w:val="22"/>
              </w:rPr>
            </w:pPr>
            <w:r>
              <w:rPr>
                <w:szCs w:val="22"/>
              </w:rPr>
              <w:t>8,670</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Pr="00863EDC" w:rsidRDefault="001D145E" w:rsidP="001D145E">
            <w:pPr>
              <w:spacing w:line="240" w:lineRule="atLeast"/>
              <w:ind w:left="-105"/>
              <w:jc w:val="right"/>
              <w:rPr>
                <w:szCs w:val="22"/>
              </w:rPr>
            </w:pPr>
            <w:r>
              <w:rPr>
                <w:szCs w:val="22"/>
              </w:rPr>
              <w:t>9,256</w:t>
            </w:r>
          </w:p>
        </w:tc>
      </w:tr>
      <w:tr w:rsidR="001D145E" w:rsidRPr="00457678" w:rsidTr="001D145E">
        <w:trPr>
          <w:trHeight w:val="229"/>
        </w:trPr>
        <w:tc>
          <w:tcPr>
            <w:tcW w:w="3870" w:type="dxa"/>
          </w:tcPr>
          <w:p w:rsidR="001D145E" w:rsidRPr="00457678" w:rsidRDefault="001D145E" w:rsidP="001D145E">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1D145E" w:rsidRPr="00B61E3D" w:rsidRDefault="00004DA7" w:rsidP="001D145E">
            <w:pPr>
              <w:tabs>
                <w:tab w:val="decimal" w:pos="936"/>
              </w:tabs>
              <w:spacing w:line="240" w:lineRule="atLeast"/>
              <w:ind w:left="-105" w:right="-108"/>
              <w:rPr>
                <w:b/>
                <w:bCs/>
                <w:szCs w:val="22"/>
              </w:rPr>
            </w:pPr>
            <w:r>
              <w:rPr>
                <w:b/>
                <w:bCs/>
                <w:szCs w:val="22"/>
              </w:rPr>
              <w:t>168,577</w:t>
            </w:r>
          </w:p>
        </w:tc>
        <w:tc>
          <w:tcPr>
            <w:tcW w:w="236" w:type="dxa"/>
          </w:tcPr>
          <w:p w:rsidR="001D145E" w:rsidRPr="00B61E3D" w:rsidRDefault="001D145E" w:rsidP="001D145E">
            <w:pPr>
              <w:spacing w:line="240" w:lineRule="atLeast"/>
              <w:ind w:left="-105" w:right="72"/>
              <w:jc w:val="right"/>
              <w:rPr>
                <w:b/>
                <w:bCs/>
                <w:szCs w:val="22"/>
              </w:rPr>
            </w:pPr>
          </w:p>
        </w:tc>
        <w:tc>
          <w:tcPr>
            <w:tcW w:w="1204" w:type="dxa"/>
            <w:tcBorders>
              <w:top w:val="single" w:sz="4" w:space="0" w:color="auto"/>
              <w:bottom w:val="double" w:sz="4" w:space="0" w:color="auto"/>
            </w:tcBorders>
          </w:tcPr>
          <w:p w:rsidR="001D145E" w:rsidRPr="00B61E3D" w:rsidRDefault="00EC7251" w:rsidP="001D145E">
            <w:pPr>
              <w:tabs>
                <w:tab w:val="decimal" w:pos="916"/>
              </w:tabs>
              <w:spacing w:line="240" w:lineRule="atLeast"/>
              <w:ind w:left="-105" w:right="-108"/>
              <w:rPr>
                <w:b/>
                <w:bCs/>
                <w:szCs w:val="22"/>
              </w:rPr>
            </w:pPr>
            <w:r>
              <w:rPr>
                <w:b/>
                <w:bCs/>
                <w:szCs w:val="22"/>
              </w:rPr>
              <w:t>284,5</w:t>
            </w:r>
            <w:r w:rsidR="001D145E">
              <w:rPr>
                <w:b/>
                <w:bCs/>
                <w:szCs w:val="22"/>
              </w:rPr>
              <w:t>20</w:t>
            </w:r>
          </w:p>
        </w:tc>
        <w:tc>
          <w:tcPr>
            <w:tcW w:w="236" w:type="dxa"/>
          </w:tcPr>
          <w:p w:rsidR="001D145E" w:rsidRDefault="001D145E" w:rsidP="001D145E">
            <w:pPr>
              <w:spacing w:line="240" w:lineRule="atLeast"/>
              <w:ind w:left="-105" w:right="72"/>
              <w:jc w:val="right"/>
              <w:rPr>
                <w:b/>
                <w:bCs/>
                <w:szCs w:val="22"/>
              </w:rPr>
            </w:pPr>
          </w:p>
        </w:tc>
        <w:tc>
          <w:tcPr>
            <w:tcW w:w="1204" w:type="dxa"/>
            <w:tcBorders>
              <w:top w:val="single" w:sz="4" w:space="0" w:color="auto"/>
              <w:bottom w:val="double" w:sz="4" w:space="0" w:color="auto"/>
            </w:tcBorders>
            <w:vAlign w:val="bottom"/>
          </w:tcPr>
          <w:p w:rsidR="001D145E" w:rsidRPr="004E52A7" w:rsidRDefault="009946AE" w:rsidP="009946AE">
            <w:pPr>
              <w:tabs>
                <w:tab w:val="decimal" w:pos="916"/>
              </w:tabs>
              <w:spacing w:line="240" w:lineRule="atLeast"/>
              <w:ind w:left="-105" w:right="-18"/>
              <w:rPr>
                <w:b/>
                <w:bCs/>
                <w:szCs w:val="22"/>
              </w:rPr>
            </w:pPr>
            <w:r>
              <w:rPr>
                <w:b/>
                <w:bCs/>
                <w:szCs w:val="22"/>
              </w:rPr>
              <w:t>83,299</w:t>
            </w:r>
          </w:p>
        </w:tc>
        <w:tc>
          <w:tcPr>
            <w:tcW w:w="243" w:type="dxa"/>
          </w:tcPr>
          <w:p w:rsidR="001D145E" w:rsidRPr="007C3F2A" w:rsidRDefault="001D145E" w:rsidP="001D145E">
            <w:pPr>
              <w:tabs>
                <w:tab w:val="decimal" w:pos="1062"/>
              </w:tabs>
              <w:spacing w:line="240" w:lineRule="atLeast"/>
              <w:ind w:right="-108"/>
              <w:rPr>
                <w:rFonts w:eastAsia="MS Mincho" w:cs="Times New Roman"/>
                <w:b/>
                <w:bCs/>
                <w:szCs w:val="22"/>
              </w:rPr>
            </w:pPr>
          </w:p>
        </w:tc>
        <w:tc>
          <w:tcPr>
            <w:tcW w:w="1197" w:type="dxa"/>
            <w:tcBorders>
              <w:top w:val="single" w:sz="4" w:space="0" w:color="auto"/>
              <w:bottom w:val="double" w:sz="4" w:space="0" w:color="auto"/>
            </w:tcBorders>
            <w:vAlign w:val="bottom"/>
          </w:tcPr>
          <w:p w:rsidR="001D145E" w:rsidRPr="008E325E" w:rsidRDefault="001D145E" w:rsidP="001D145E">
            <w:pPr>
              <w:spacing w:line="240" w:lineRule="atLeast"/>
              <w:ind w:left="-105"/>
              <w:jc w:val="right"/>
              <w:rPr>
                <w:b/>
                <w:bCs/>
                <w:szCs w:val="22"/>
              </w:rPr>
            </w:pPr>
            <w:r>
              <w:rPr>
                <w:b/>
                <w:bCs/>
                <w:szCs w:val="22"/>
              </w:rPr>
              <w:t>249,520</w:t>
            </w:r>
          </w:p>
        </w:tc>
      </w:tr>
    </w:tbl>
    <w:p w:rsidR="00925141" w:rsidRDefault="00925141" w:rsidP="004C3DE7">
      <w:pPr>
        <w:tabs>
          <w:tab w:val="left" w:pos="540"/>
        </w:tabs>
        <w:spacing w:line="240" w:lineRule="atLeast"/>
        <w:ind w:right="-29"/>
        <w:jc w:val="both"/>
        <w:rPr>
          <w:rFonts w:cs="Times New Roman"/>
          <w:b/>
          <w:bCs/>
          <w:sz w:val="24"/>
          <w:szCs w:val="24"/>
        </w:rPr>
      </w:pPr>
    </w:p>
    <w:p w:rsidR="00EC5F27" w:rsidRDefault="00EC5F27">
      <w:pPr>
        <w:spacing w:line="240" w:lineRule="auto"/>
        <w:rPr>
          <w:rFonts w:cs="Times New Roman"/>
          <w:b/>
          <w:bCs/>
          <w:sz w:val="24"/>
          <w:szCs w:val="24"/>
        </w:rPr>
      </w:pPr>
      <w:r>
        <w:rPr>
          <w:rFonts w:cs="Times New Roman"/>
          <w:b/>
          <w:bCs/>
          <w:sz w:val="24"/>
          <w:szCs w:val="24"/>
        </w:rPr>
        <w:br w:type="page"/>
      </w:r>
    </w:p>
    <w:p w:rsidR="00835627" w:rsidRDefault="00622A7C" w:rsidP="00835627">
      <w:pPr>
        <w:tabs>
          <w:tab w:val="left" w:pos="540"/>
        </w:tabs>
        <w:spacing w:line="240" w:lineRule="atLeast"/>
        <w:ind w:right="-29"/>
        <w:jc w:val="both"/>
        <w:rPr>
          <w:rFonts w:cs="Times New Roman"/>
          <w:b/>
          <w:bCs/>
          <w:sz w:val="24"/>
          <w:szCs w:val="24"/>
        </w:rPr>
      </w:pPr>
      <w:r>
        <w:rPr>
          <w:rFonts w:cs="Times New Roman"/>
          <w:b/>
          <w:bCs/>
          <w:sz w:val="24"/>
          <w:szCs w:val="24"/>
        </w:rPr>
        <w:lastRenderedPageBreak/>
        <w:t>25</w:t>
      </w:r>
      <w:r w:rsidR="00835627" w:rsidRPr="00457678">
        <w:rPr>
          <w:rFonts w:cs="Times New Roman"/>
          <w:b/>
          <w:bCs/>
          <w:sz w:val="24"/>
          <w:szCs w:val="24"/>
        </w:rPr>
        <w:tab/>
      </w:r>
      <w:r w:rsidR="00835627">
        <w:rPr>
          <w:rFonts w:cs="Times New Roman"/>
          <w:b/>
          <w:bCs/>
          <w:sz w:val="24"/>
          <w:szCs w:val="24"/>
        </w:rPr>
        <w:t>Gains and return on financial instruments</w:t>
      </w:r>
    </w:p>
    <w:p w:rsidR="001D145E" w:rsidRDefault="001D145E" w:rsidP="001D145E">
      <w:pPr>
        <w:tabs>
          <w:tab w:val="left" w:pos="540"/>
        </w:tabs>
        <w:spacing w:line="220" w:lineRule="atLeast"/>
        <w:ind w:left="547" w:right="-29"/>
        <w:jc w:val="both"/>
        <w:rPr>
          <w:rFonts w:cs="Times New Roman"/>
          <w:sz w:val="30"/>
          <w:szCs w:val="30"/>
        </w:rPr>
      </w:pPr>
    </w:p>
    <w:tbl>
      <w:tblPr>
        <w:tblW w:w="9360" w:type="dxa"/>
        <w:tblInd w:w="450" w:type="dxa"/>
        <w:tblLayout w:type="fixed"/>
        <w:tblLook w:val="01E0" w:firstRow="1" w:lastRow="1" w:firstColumn="1" w:lastColumn="1" w:noHBand="0" w:noVBand="0"/>
      </w:tblPr>
      <w:tblGrid>
        <w:gridCol w:w="3870"/>
        <w:gridCol w:w="1170"/>
        <w:gridCol w:w="236"/>
        <w:gridCol w:w="1204"/>
        <w:gridCol w:w="236"/>
        <w:gridCol w:w="1204"/>
        <w:gridCol w:w="243"/>
        <w:gridCol w:w="1197"/>
      </w:tblGrid>
      <w:tr w:rsidR="001D145E" w:rsidRPr="00457678" w:rsidTr="001D145E">
        <w:trPr>
          <w:trHeight w:val="229"/>
        </w:trPr>
        <w:tc>
          <w:tcPr>
            <w:tcW w:w="3870" w:type="dxa"/>
            <w:vAlign w:val="bottom"/>
          </w:tcPr>
          <w:p w:rsidR="001D145E" w:rsidRPr="00457678" w:rsidRDefault="001D145E" w:rsidP="001D145E">
            <w:pPr>
              <w:spacing w:line="240" w:lineRule="atLeast"/>
              <w:ind w:right="-27"/>
              <w:rPr>
                <w:rFonts w:cs="Times New Roman"/>
                <w:szCs w:val="22"/>
              </w:rPr>
            </w:pPr>
          </w:p>
        </w:tc>
        <w:tc>
          <w:tcPr>
            <w:tcW w:w="2610" w:type="dxa"/>
            <w:gridSpan w:val="3"/>
          </w:tcPr>
          <w:p w:rsidR="001D145E" w:rsidRPr="000961FA"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D145E" w:rsidRDefault="001D145E" w:rsidP="001D145E">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D145E" w:rsidRDefault="001D145E" w:rsidP="001D145E">
            <w:pPr>
              <w:spacing w:line="240" w:lineRule="atLeast"/>
              <w:ind w:right="-27"/>
              <w:jc w:val="center"/>
              <w:rPr>
                <w:rFonts w:cs="Times New Roman"/>
                <w:szCs w:val="22"/>
              </w:rPr>
            </w:pPr>
          </w:p>
        </w:tc>
        <w:tc>
          <w:tcPr>
            <w:tcW w:w="2644" w:type="dxa"/>
            <w:gridSpan w:val="3"/>
          </w:tcPr>
          <w:p w:rsidR="001D145E" w:rsidRPr="00812FD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D145E" w:rsidRPr="00457678" w:rsidRDefault="001D145E" w:rsidP="001D145E">
            <w:pPr>
              <w:spacing w:line="240" w:lineRule="atLeast"/>
              <w:ind w:right="-27"/>
              <w:jc w:val="center"/>
              <w:rPr>
                <w:rFonts w:cs="Times New Roman"/>
                <w:szCs w:val="22"/>
              </w:rPr>
            </w:pPr>
            <w:r w:rsidRPr="00812FD8">
              <w:rPr>
                <w:rFonts w:eastAsia="MS Mincho" w:cs="Times New Roman"/>
                <w:b/>
                <w:bCs/>
              </w:rPr>
              <w:t>financial statements</w:t>
            </w:r>
          </w:p>
        </w:tc>
      </w:tr>
      <w:tr w:rsidR="001D145E" w:rsidRPr="00457678" w:rsidTr="001D145E">
        <w:trPr>
          <w:trHeight w:val="229"/>
        </w:trPr>
        <w:tc>
          <w:tcPr>
            <w:tcW w:w="3870" w:type="dxa"/>
            <w:vAlign w:val="bottom"/>
          </w:tcPr>
          <w:p w:rsidR="001D145E" w:rsidRPr="00457678" w:rsidRDefault="001D145E" w:rsidP="001D145E">
            <w:pPr>
              <w:spacing w:line="240" w:lineRule="atLeast"/>
              <w:ind w:right="-27"/>
              <w:rPr>
                <w:rFonts w:cs="Times New Roman"/>
                <w:szCs w:val="22"/>
              </w:rPr>
            </w:pPr>
          </w:p>
        </w:tc>
        <w:tc>
          <w:tcPr>
            <w:tcW w:w="1170" w:type="dxa"/>
          </w:tcPr>
          <w:p w:rsidR="001D145E" w:rsidRDefault="001D145E" w:rsidP="001D145E">
            <w:pPr>
              <w:spacing w:line="240" w:lineRule="atLeast"/>
              <w:ind w:right="-27"/>
              <w:jc w:val="center"/>
              <w:rPr>
                <w:rFonts w:cs="Times New Roman"/>
                <w:szCs w:val="22"/>
              </w:rPr>
            </w:pPr>
            <w:r>
              <w:rPr>
                <w:rFonts w:cs="Times New Roman"/>
                <w:szCs w:val="22"/>
              </w:rPr>
              <w:t>2018</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Default="001D145E" w:rsidP="001D145E">
            <w:pPr>
              <w:spacing w:line="240" w:lineRule="atLeast"/>
              <w:ind w:right="-27"/>
              <w:jc w:val="center"/>
              <w:rPr>
                <w:rFonts w:cs="Times New Roman"/>
                <w:szCs w:val="22"/>
              </w:rPr>
            </w:pPr>
            <w:r>
              <w:rPr>
                <w:rFonts w:cs="Times New Roman"/>
                <w:szCs w:val="22"/>
              </w:rPr>
              <w:t>2017</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Pr="00457678" w:rsidRDefault="001D145E" w:rsidP="001D145E">
            <w:pPr>
              <w:spacing w:line="240" w:lineRule="atLeast"/>
              <w:ind w:right="-27"/>
              <w:jc w:val="center"/>
              <w:rPr>
                <w:rFonts w:cs="Times New Roman"/>
                <w:szCs w:val="22"/>
                <w:rtl/>
                <w:cs/>
              </w:rPr>
            </w:pPr>
            <w:r>
              <w:rPr>
                <w:rFonts w:cs="Times New Roman"/>
                <w:szCs w:val="22"/>
              </w:rPr>
              <w:t>2018</w:t>
            </w:r>
          </w:p>
        </w:tc>
        <w:tc>
          <w:tcPr>
            <w:tcW w:w="243" w:type="dxa"/>
          </w:tcPr>
          <w:p w:rsidR="001D145E" w:rsidRPr="00457678" w:rsidRDefault="001D145E" w:rsidP="001D145E">
            <w:pPr>
              <w:tabs>
                <w:tab w:val="left" w:pos="1227"/>
                <w:tab w:val="center" w:pos="1713"/>
              </w:tabs>
              <w:spacing w:line="240" w:lineRule="atLeast"/>
              <w:ind w:right="-27"/>
              <w:rPr>
                <w:rFonts w:cs="Times New Roman"/>
                <w:szCs w:val="22"/>
              </w:rPr>
            </w:pPr>
          </w:p>
        </w:tc>
        <w:tc>
          <w:tcPr>
            <w:tcW w:w="1197" w:type="dxa"/>
          </w:tcPr>
          <w:p w:rsidR="001D145E" w:rsidRPr="00457678" w:rsidRDefault="001D145E" w:rsidP="001D145E">
            <w:pPr>
              <w:spacing w:line="240" w:lineRule="atLeast"/>
              <w:ind w:right="-27"/>
              <w:jc w:val="center"/>
              <w:rPr>
                <w:rFonts w:cs="Times New Roman"/>
                <w:szCs w:val="22"/>
                <w:rtl/>
                <w:cs/>
              </w:rPr>
            </w:pPr>
            <w:r>
              <w:rPr>
                <w:rFonts w:cs="Times New Roman"/>
                <w:szCs w:val="22"/>
              </w:rPr>
              <w:t>2017</w:t>
            </w:r>
          </w:p>
        </w:tc>
      </w:tr>
      <w:tr w:rsidR="001D145E" w:rsidRPr="00457678" w:rsidTr="001D145E">
        <w:trPr>
          <w:trHeight w:val="229"/>
        </w:trPr>
        <w:tc>
          <w:tcPr>
            <w:tcW w:w="3870" w:type="dxa"/>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1D145E" w:rsidRPr="00457678" w:rsidTr="001D145E">
        <w:trPr>
          <w:trHeight w:val="229"/>
        </w:trPr>
        <w:tc>
          <w:tcPr>
            <w:tcW w:w="3870" w:type="dxa"/>
            <w:vAlign w:val="center"/>
          </w:tcPr>
          <w:p w:rsidR="001D145E" w:rsidRPr="00457678" w:rsidRDefault="00FC6E1B" w:rsidP="001D145E">
            <w:pPr>
              <w:spacing w:line="240" w:lineRule="atLeast"/>
              <w:ind w:left="47"/>
              <w:rPr>
                <w:rFonts w:cs="Times New Roman"/>
                <w:szCs w:val="22"/>
              </w:rPr>
            </w:pPr>
            <w:r>
              <w:rPr>
                <w:rFonts w:cs="Times New Roman"/>
                <w:szCs w:val="22"/>
              </w:rPr>
              <w:t>(Losses) g</w:t>
            </w:r>
            <w:r w:rsidR="001D145E">
              <w:rPr>
                <w:rFonts w:cs="Times New Roman"/>
                <w:szCs w:val="22"/>
              </w:rPr>
              <w:t>ains on securities</w:t>
            </w:r>
          </w:p>
        </w:tc>
        <w:tc>
          <w:tcPr>
            <w:tcW w:w="1170" w:type="dxa"/>
            <w:shd w:val="clear" w:color="auto" w:fill="auto"/>
          </w:tcPr>
          <w:p w:rsidR="001D145E" w:rsidRPr="00CB3A58" w:rsidRDefault="00B7789C" w:rsidP="001D145E">
            <w:pPr>
              <w:tabs>
                <w:tab w:val="decimal" w:pos="936"/>
              </w:tabs>
              <w:spacing w:line="240" w:lineRule="atLeast"/>
              <w:ind w:left="-105" w:right="-108"/>
              <w:rPr>
                <w:szCs w:val="22"/>
              </w:rPr>
            </w:pPr>
            <w:r>
              <w:rPr>
                <w:szCs w:val="22"/>
              </w:rPr>
              <w:t>(922,293)</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Default="001D145E" w:rsidP="001D145E">
            <w:pPr>
              <w:tabs>
                <w:tab w:val="decimal" w:pos="916"/>
              </w:tabs>
              <w:spacing w:line="240" w:lineRule="atLeast"/>
              <w:ind w:left="-105" w:right="-108"/>
              <w:rPr>
                <w:szCs w:val="22"/>
              </w:rPr>
            </w:pPr>
            <w:r>
              <w:rPr>
                <w:szCs w:val="22"/>
              </w:rPr>
              <w:t>530,212</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711E2F">
            <w:pPr>
              <w:tabs>
                <w:tab w:val="decimal" w:pos="916"/>
              </w:tabs>
              <w:spacing w:line="240" w:lineRule="atLeast"/>
              <w:ind w:left="-105" w:right="-108"/>
              <w:rPr>
                <w:szCs w:val="22"/>
              </w:rPr>
            </w:pPr>
            <w:r>
              <w:rPr>
                <w:szCs w:val="22"/>
              </w:rPr>
              <w:t>(922,293)</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711E2F">
            <w:pPr>
              <w:tabs>
                <w:tab w:val="decimal" w:pos="981"/>
              </w:tabs>
              <w:spacing w:line="240" w:lineRule="atLeast"/>
              <w:ind w:left="-105" w:right="-108"/>
              <w:rPr>
                <w:szCs w:val="22"/>
              </w:rPr>
            </w:pPr>
            <w:r>
              <w:rPr>
                <w:szCs w:val="22"/>
              </w:rPr>
              <w:t>530,212</w:t>
            </w:r>
          </w:p>
        </w:tc>
      </w:tr>
      <w:tr w:rsidR="001D145E" w:rsidRPr="00457678" w:rsidTr="001D145E">
        <w:trPr>
          <w:trHeight w:val="229"/>
        </w:trPr>
        <w:tc>
          <w:tcPr>
            <w:tcW w:w="3870" w:type="dxa"/>
            <w:vAlign w:val="center"/>
          </w:tcPr>
          <w:p w:rsidR="001D145E" w:rsidRPr="00457678" w:rsidRDefault="00FC6E1B" w:rsidP="001D145E">
            <w:pPr>
              <w:spacing w:line="240" w:lineRule="atLeast"/>
              <w:ind w:left="47"/>
              <w:rPr>
                <w:rFonts w:cs="Times New Roman"/>
                <w:szCs w:val="22"/>
              </w:rPr>
            </w:pPr>
            <w:r>
              <w:rPr>
                <w:rFonts w:cs="Times New Roman"/>
                <w:szCs w:val="22"/>
              </w:rPr>
              <w:t>Gains (l</w:t>
            </w:r>
            <w:r w:rsidR="001D145E">
              <w:rPr>
                <w:rFonts w:cs="Times New Roman"/>
                <w:szCs w:val="22"/>
              </w:rPr>
              <w:t>osses</w:t>
            </w:r>
            <w:r>
              <w:rPr>
                <w:rFonts w:cs="Times New Roman"/>
                <w:szCs w:val="22"/>
              </w:rPr>
              <w:t>)</w:t>
            </w:r>
            <w:r w:rsidR="001D145E">
              <w:rPr>
                <w:rFonts w:cs="Times New Roman"/>
                <w:szCs w:val="22"/>
              </w:rPr>
              <w:t xml:space="preserve"> on derivatives</w:t>
            </w:r>
          </w:p>
        </w:tc>
        <w:tc>
          <w:tcPr>
            <w:tcW w:w="1170" w:type="dxa"/>
            <w:shd w:val="clear" w:color="auto" w:fill="auto"/>
          </w:tcPr>
          <w:p w:rsidR="001D145E" w:rsidRPr="00CB3A58" w:rsidRDefault="00B7789C" w:rsidP="001D145E">
            <w:pPr>
              <w:tabs>
                <w:tab w:val="decimal" w:pos="936"/>
              </w:tabs>
              <w:spacing w:line="240" w:lineRule="atLeast"/>
              <w:ind w:left="-105" w:right="-108"/>
              <w:rPr>
                <w:szCs w:val="22"/>
              </w:rPr>
            </w:pPr>
            <w:r>
              <w:rPr>
                <w:szCs w:val="22"/>
              </w:rPr>
              <w:t>1,093,444</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Default="001D145E" w:rsidP="001D145E">
            <w:pPr>
              <w:tabs>
                <w:tab w:val="decimal" w:pos="916"/>
              </w:tabs>
              <w:spacing w:line="240" w:lineRule="atLeast"/>
              <w:ind w:left="-105" w:right="-108"/>
              <w:rPr>
                <w:szCs w:val="22"/>
              </w:rPr>
            </w:pPr>
            <w:r>
              <w:rPr>
                <w:szCs w:val="22"/>
              </w:rPr>
              <w:t>(340,152)</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9946AE" w:rsidP="00711E2F">
            <w:pPr>
              <w:tabs>
                <w:tab w:val="decimal" w:pos="916"/>
              </w:tabs>
              <w:spacing w:line="240" w:lineRule="atLeast"/>
              <w:ind w:left="-105" w:right="-108"/>
              <w:rPr>
                <w:szCs w:val="22"/>
              </w:rPr>
            </w:pPr>
            <w:r>
              <w:rPr>
                <w:szCs w:val="22"/>
              </w:rPr>
              <w:t>1,093,444</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711E2F">
            <w:pPr>
              <w:tabs>
                <w:tab w:val="decimal" w:pos="981"/>
              </w:tabs>
              <w:spacing w:line="240" w:lineRule="atLeast"/>
              <w:ind w:left="-105" w:right="-108"/>
              <w:rPr>
                <w:szCs w:val="22"/>
              </w:rPr>
            </w:pPr>
            <w:r>
              <w:rPr>
                <w:szCs w:val="22"/>
              </w:rPr>
              <w:t>(340,152)</w:t>
            </w:r>
          </w:p>
        </w:tc>
      </w:tr>
      <w:tr w:rsidR="001D145E" w:rsidRPr="00457678" w:rsidTr="001D145E">
        <w:trPr>
          <w:trHeight w:val="229"/>
        </w:trPr>
        <w:tc>
          <w:tcPr>
            <w:tcW w:w="3870" w:type="dxa"/>
            <w:vAlign w:val="center"/>
          </w:tcPr>
          <w:p w:rsidR="001D145E" w:rsidRPr="00457678" w:rsidDel="00326BAC" w:rsidRDefault="001D145E" w:rsidP="001D145E">
            <w:pPr>
              <w:spacing w:line="240" w:lineRule="atLeast"/>
              <w:ind w:left="47"/>
              <w:rPr>
                <w:rFonts w:cs="Times New Roman"/>
                <w:szCs w:val="22"/>
              </w:rPr>
            </w:pPr>
            <w:r>
              <w:rPr>
                <w:rFonts w:cs="Times New Roman"/>
                <w:szCs w:val="22"/>
              </w:rPr>
              <w:t>Interest and dividend income</w:t>
            </w:r>
          </w:p>
        </w:tc>
        <w:tc>
          <w:tcPr>
            <w:tcW w:w="1170" w:type="dxa"/>
            <w:tcBorders>
              <w:bottom w:val="single" w:sz="4" w:space="0" w:color="auto"/>
            </w:tcBorders>
            <w:shd w:val="clear" w:color="auto" w:fill="auto"/>
          </w:tcPr>
          <w:p w:rsidR="001D145E" w:rsidRPr="00CB3A58" w:rsidRDefault="00B7789C" w:rsidP="001D145E">
            <w:pPr>
              <w:tabs>
                <w:tab w:val="decimal" w:pos="936"/>
              </w:tabs>
              <w:spacing w:line="240" w:lineRule="atLeast"/>
              <w:ind w:left="-105" w:right="-108"/>
              <w:rPr>
                <w:szCs w:val="22"/>
              </w:rPr>
            </w:pPr>
            <w:r>
              <w:rPr>
                <w:szCs w:val="22"/>
              </w:rPr>
              <w:t>296,230</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145E" w:rsidRDefault="001D145E" w:rsidP="001D145E">
            <w:pPr>
              <w:tabs>
                <w:tab w:val="decimal" w:pos="916"/>
              </w:tabs>
              <w:spacing w:line="240" w:lineRule="atLeast"/>
              <w:ind w:left="-105" w:right="-108"/>
              <w:rPr>
                <w:szCs w:val="22"/>
              </w:rPr>
            </w:pPr>
            <w:r>
              <w:rPr>
                <w:szCs w:val="22"/>
              </w:rPr>
              <w:t>80,015</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1D145E" w:rsidRPr="00CB3A58" w:rsidRDefault="009946AE" w:rsidP="00711E2F">
            <w:pPr>
              <w:tabs>
                <w:tab w:val="decimal" w:pos="916"/>
              </w:tabs>
              <w:spacing w:line="240" w:lineRule="atLeast"/>
              <w:ind w:left="-105" w:right="-108"/>
              <w:rPr>
                <w:szCs w:val="22"/>
              </w:rPr>
            </w:pPr>
            <w:r>
              <w:rPr>
                <w:szCs w:val="22"/>
              </w:rPr>
              <w:t>296,132</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1D145E" w:rsidRDefault="001D145E" w:rsidP="00711E2F">
            <w:pPr>
              <w:tabs>
                <w:tab w:val="decimal" w:pos="981"/>
              </w:tabs>
              <w:spacing w:line="240" w:lineRule="atLeast"/>
              <w:ind w:left="-105" w:right="-108"/>
              <w:rPr>
                <w:szCs w:val="22"/>
              </w:rPr>
            </w:pPr>
            <w:r>
              <w:rPr>
                <w:szCs w:val="22"/>
              </w:rPr>
              <w:t>79,885</w:t>
            </w:r>
          </w:p>
        </w:tc>
      </w:tr>
      <w:tr w:rsidR="001D145E" w:rsidRPr="00457678" w:rsidTr="001D145E">
        <w:trPr>
          <w:trHeight w:val="229"/>
        </w:trPr>
        <w:tc>
          <w:tcPr>
            <w:tcW w:w="3870" w:type="dxa"/>
            <w:vAlign w:val="center"/>
          </w:tcPr>
          <w:p w:rsidR="001D145E" w:rsidRPr="00457678" w:rsidRDefault="001D145E" w:rsidP="001D145E">
            <w:pPr>
              <w:spacing w:line="240" w:lineRule="atLeast"/>
              <w:ind w:left="47"/>
              <w:rPr>
                <w:rFonts w:cs="Times New Roman"/>
                <w:b/>
                <w:bCs/>
                <w:szCs w:val="22"/>
              </w:rPr>
            </w:pPr>
            <w:r w:rsidRPr="00457678">
              <w:rPr>
                <w:rFonts w:cs="Times New Roman"/>
                <w:b/>
                <w:bCs/>
                <w:szCs w:val="22"/>
              </w:rPr>
              <w:t>Total</w:t>
            </w:r>
          </w:p>
        </w:tc>
        <w:tc>
          <w:tcPr>
            <w:tcW w:w="1170" w:type="dxa"/>
            <w:tcBorders>
              <w:top w:val="single" w:sz="4" w:space="0" w:color="auto"/>
              <w:bottom w:val="double" w:sz="4" w:space="0" w:color="auto"/>
            </w:tcBorders>
            <w:shd w:val="clear" w:color="auto" w:fill="auto"/>
          </w:tcPr>
          <w:p w:rsidR="001D145E" w:rsidRPr="00B7789C" w:rsidRDefault="00B7789C" w:rsidP="001D145E">
            <w:pPr>
              <w:tabs>
                <w:tab w:val="decimal" w:pos="936"/>
              </w:tabs>
              <w:spacing w:line="240" w:lineRule="atLeast"/>
              <w:ind w:left="-105" w:right="-108"/>
              <w:rPr>
                <w:b/>
                <w:bCs/>
                <w:szCs w:val="22"/>
              </w:rPr>
            </w:pPr>
            <w:r w:rsidRPr="00B7789C">
              <w:rPr>
                <w:b/>
                <w:bCs/>
                <w:szCs w:val="22"/>
              </w:rPr>
              <w:t>467,381</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top w:val="single" w:sz="4" w:space="0" w:color="auto"/>
              <w:bottom w:val="double" w:sz="4" w:space="0" w:color="auto"/>
            </w:tcBorders>
            <w:shd w:val="clear" w:color="auto" w:fill="auto"/>
          </w:tcPr>
          <w:p w:rsidR="001D145E" w:rsidRDefault="001D145E" w:rsidP="001D145E">
            <w:pPr>
              <w:tabs>
                <w:tab w:val="decimal" w:pos="916"/>
              </w:tabs>
              <w:spacing w:line="240" w:lineRule="atLeast"/>
              <w:ind w:left="-105" w:right="-108"/>
              <w:rPr>
                <w:szCs w:val="22"/>
              </w:rPr>
            </w:pPr>
            <w:r>
              <w:rPr>
                <w:b/>
                <w:bCs/>
                <w:szCs w:val="22"/>
              </w:rPr>
              <w:t>270,075</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tcBorders>
              <w:top w:val="single" w:sz="4" w:space="0" w:color="auto"/>
              <w:bottom w:val="double" w:sz="4" w:space="0" w:color="auto"/>
            </w:tcBorders>
            <w:shd w:val="clear" w:color="auto" w:fill="auto"/>
            <w:vAlign w:val="bottom"/>
          </w:tcPr>
          <w:p w:rsidR="001D145E" w:rsidRPr="009946AE" w:rsidRDefault="009946AE" w:rsidP="00711E2F">
            <w:pPr>
              <w:tabs>
                <w:tab w:val="decimal" w:pos="916"/>
              </w:tabs>
              <w:spacing w:line="240" w:lineRule="atLeast"/>
              <w:ind w:left="-105" w:right="-108"/>
              <w:rPr>
                <w:b/>
                <w:bCs/>
                <w:szCs w:val="22"/>
              </w:rPr>
            </w:pPr>
            <w:r w:rsidRPr="009946AE">
              <w:rPr>
                <w:b/>
                <w:bCs/>
                <w:szCs w:val="22"/>
              </w:rPr>
              <w:t>467,283</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1D145E" w:rsidRDefault="001D145E" w:rsidP="00711E2F">
            <w:pPr>
              <w:tabs>
                <w:tab w:val="decimal" w:pos="981"/>
              </w:tabs>
              <w:spacing w:line="240" w:lineRule="atLeast"/>
              <w:ind w:left="-105" w:right="-108"/>
              <w:rPr>
                <w:szCs w:val="22"/>
              </w:rPr>
            </w:pPr>
            <w:r>
              <w:rPr>
                <w:b/>
                <w:bCs/>
                <w:szCs w:val="22"/>
              </w:rPr>
              <w:t>269,945</w:t>
            </w:r>
          </w:p>
        </w:tc>
      </w:tr>
    </w:tbl>
    <w:p w:rsidR="00622A7C" w:rsidRDefault="00622A7C">
      <w:pPr>
        <w:spacing w:line="240" w:lineRule="auto"/>
        <w:rPr>
          <w:rFonts w:cs="Times New Roman"/>
          <w:b/>
          <w:bCs/>
          <w:sz w:val="24"/>
          <w:szCs w:val="24"/>
        </w:rPr>
      </w:pPr>
    </w:p>
    <w:p w:rsidR="00586058" w:rsidRPr="00457678" w:rsidRDefault="00586058" w:rsidP="00586058">
      <w:pPr>
        <w:tabs>
          <w:tab w:val="left" w:pos="540"/>
        </w:tabs>
        <w:spacing w:line="240" w:lineRule="atLeast"/>
        <w:ind w:right="-29"/>
        <w:jc w:val="both"/>
        <w:rPr>
          <w:rFonts w:cs="Times New Roman"/>
          <w:b/>
          <w:bCs/>
          <w:sz w:val="24"/>
          <w:szCs w:val="24"/>
        </w:rPr>
      </w:pPr>
      <w:r>
        <w:rPr>
          <w:rFonts w:cs="Times New Roman"/>
          <w:b/>
          <w:bCs/>
          <w:sz w:val="24"/>
          <w:szCs w:val="24"/>
        </w:rPr>
        <w:t>26</w:t>
      </w:r>
      <w:r w:rsidRPr="00457678">
        <w:rPr>
          <w:rFonts w:cs="Times New Roman"/>
          <w:b/>
          <w:bCs/>
          <w:sz w:val="24"/>
          <w:szCs w:val="24"/>
        </w:rPr>
        <w:tab/>
      </w:r>
      <w:r w:rsidR="00004DA7">
        <w:rPr>
          <w:rFonts w:cs="Times New Roman"/>
          <w:b/>
          <w:bCs/>
          <w:sz w:val="24"/>
          <w:szCs w:val="24"/>
        </w:rPr>
        <w:t>Other</w:t>
      </w:r>
      <w:r w:rsidRPr="00457678">
        <w:rPr>
          <w:rFonts w:cs="Times New Roman"/>
          <w:b/>
          <w:bCs/>
          <w:sz w:val="24"/>
          <w:szCs w:val="24"/>
        </w:rPr>
        <w:t xml:space="preserve"> income</w:t>
      </w:r>
    </w:p>
    <w:p w:rsidR="00586058" w:rsidRDefault="00586058" w:rsidP="00586058">
      <w:pPr>
        <w:tabs>
          <w:tab w:val="left" w:pos="540"/>
        </w:tabs>
        <w:spacing w:line="220" w:lineRule="atLeast"/>
        <w:ind w:left="547" w:right="-29"/>
        <w:jc w:val="both"/>
        <w:rPr>
          <w:rFonts w:cs="Times New Roman"/>
          <w:sz w:val="30"/>
          <w:szCs w:val="30"/>
        </w:rPr>
      </w:pPr>
    </w:p>
    <w:tbl>
      <w:tblPr>
        <w:tblW w:w="9360" w:type="dxa"/>
        <w:tblInd w:w="450" w:type="dxa"/>
        <w:tblLayout w:type="fixed"/>
        <w:tblLook w:val="01E0" w:firstRow="1" w:lastRow="1" w:firstColumn="1" w:lastColumn="1" w:noHBand="0" w:noVBand="0"/>
      </w:tblPr>
      <w:tblGrid>
        <w:gridCol w:w="3870"/>
        <w:gridCol w:w="1170"/>
        <w:gridCol w:w="236"/>
        <w:gridCol w:w="1204"/>
        <w:gridCol w:w="236"/>
        <w:gridCol w:w="1204"/>
        <w:gridCol w:w="243"/>
        <w:gridCol w:w="1197"/>
      </w:tblGrid>
      <w:tr w:rsidR="00586058" w:rsidRPr="00457678" w:rsidTr="00004DA7">
        <w:trPr>
          <w:trHeight w:val="229"/>
        </w:trPr>
        <w:tc>
          <w:tcPr>
            <w:tcW w:w="3870" w:type="dxa"/>
            <w:vAlign w:val="bottom"/>
          </w:tcPr>
          <w:p w:rsidR="00586058" w:rsidRPr="00457678" w:rsidRDefault="00586058" w:rsidP="00004DA7">
            <w:pPr>
              <w:spacing w:line="240" w:lineRule="atLeast"/>
              <w:ind w:right="-27"/>
              <w:rPr>
                <w:rFonts w:cs="Times New Roman"/>
                <w:szCs w:val="22"/>
              </w:rPr>
            </w:pPr>
          </w:p>
        </w:tc>
        <w:tc>
          <w:tcPr>
            <w:tcW w:w="2610" w:type="dxa"/>
            <w:gridSpan w:val="3"/>
          </w:tcPr>
          <w:p w:rsidR="00586058" w:rsidRPr="000961FA" w:rsidRDefault="00586058" w:rsidP="00004DA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86058" w:rsidRDefault="00586058" w:rsidP="00004DA7">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86058" w:rsidRDefault="00586058" w:rsidP="00004DA7">
            <w:pPr>
              <w:spacing w:line="240" w:lineRule="atLeast"/>
              <w:ind w:right="-27"/>
              <w:jc w:val="center"/>
              <w:rPr>
                <w:rFonts w:cs="Times New Roman"/>
                <w:szCs w:val="22"/>
              </w:rPr>
            </w:pPr>
          </w:p>
        </w:tc>
        <w:tc>
          <w:tcPr>
            <w:tcW w:w="2644" w:type="dxa"/>
            <w:gridSpan w:val="3"/>
          </w:tcPr>
          <w:p w:rsidR="00586058" w:rsidRPr="00812FD8" w:rsidRDefault="00586058" w:rsidP="00004DA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86058" w:rsidRPr="00457678" w:rsidRDefault="00586058" w:rsidP="00004DA7">
            <w:pPr>
              <w:spacing w:line="240" w:lineRule="atLeast"/>
              <w:ind w:right="-27"/>
              <w:jc w:val="center"/>
              <w:rPr>
                <w:rFonts w:cs="Times New Roman"/>
                <w:szCs w:val="22"/>
              </w:rPr>
            </w:pPr>
            <w:r w:rsidRPr="00812FD8">
              <w:rPr>
                <w:rFonts w:eastAsia="MS Mincho" w:cs="Times New Roman"/>
                <w:b/>
                <w:bCs/>
              </w:rPr>
              <w:t>financial statements</w:t>
            </w:r>
          </w:p>
        </w:tc>
      </w:tr>
      <w:tr w:rsidR="00586058" w:rsidRPr="00457678" w:rsidTr="00004DA7">
        <w:trPr>
          <w:trHeight w:val="229"/>
        </w:trPr>
        <w:tc>
          <w:tcPr>
            <w:tcW w:w="3870" w:type="dxa"/>
            <w:vAlign w:val="bottom"/>
          </w:tcPr>
          <w:p w:rsidR="00586058" w:rsidRPr="00457678" w:rsidRDefault="00586058" w:rsidP="00004DA7">
            <w:pPr>
              <w:spacing w:line="240" w:lineRule="atLeast"/>
              <w:ind w:right="-27"/>
              <w:rPr>
                <w:rFonts w:cs="Times New Roman"/>
                <w:szCs w:val="22"/>
              </w:rPr>
            </w:pPr>
          </w:p>
        </w:tc>
        <w:tc>
          <w:tcPr>
            <w:tcW w:w="1170" w:type="dxa"/>
          </w:tcPr>
          <w:p w:rsidR="00586058" w:rsidRDefault="00586058" w:rsidP="00004DA7">
            <w:pPr>
              <w:spacing w:line="240" w:lineRule="atLeast"/>
              <w:ind w:right="-27"/>
              <w:jc w:val="center"/>
              <w:rPr>
                <w:rFonts w:cs="Times New Roman"/>
                <w:szCs w:val="22"/>
              </w:rPr>
            </w:pPr>
            <w:r>
              <w:rPr>
                <w:rFonts w:cs="Times New Roman"/>
                <w:szCs w:val="22"/>
              </w:rPr>
              <w:t>2018</w:t>
            </w:r>
          </w:p>
        </w:tc>
        <w:tc>
          <w:tcPr>
            <w:tcW w:w="236" w:type="dxa"/>
          </w:tcPr>
          <w:p w:rsidR="00586058" w:rsidRDefault="00586058" w:rsidP="00004DA7">
            <w:pPr>
              <w:spacing w:line="240" w:lineRule="atLeast"/>
              <w:ind w:right="-27"/>
              <w:jc w:val="center"/>
              <w:rPr>
                <w:rFonts w:cs="Times New Roman"/>
                <w:szCs w:val="22"/>
              </w:rPr>
            </w:pPr>
          </w:p>
        </w:tc>
        <w:tc>
          <w:tcPr>
            <w:tcW w:w="1204" w:type="dxa"/>
          </w:tcPr>
          <w:p w:rsidR="00586058" w:rsidRDefault="00586058" w:rsidP="00004DA7">
            <w:pPr>
              <w:spacing w:line="240" w:lineRule="atLeast"/>
              <w:ind w:right="-27"/>
              <w:jc w:val="center"/>
              <w:rPr>
                <w:rFonts w:cs="Times New Roman"/>
                <w:szCs w:val="22"/>
              </w:rPr>
            </w:pPr>
            <w:r>
              <w:rPr>
                <w:rFonts w:cs="Times New Roman"/>
                <w:szCs w:val="22"/>
              </w:rPr>
              <w:t>2017</w:t>
            </w:r>
          </w:p>
        </w:tc>
        <w:tc>
          <w:tcPr>
            <w:tcW w:w="236" w:type="dxa"/>
          </w:tcPr>
          <w:p w:rsidR="00586058" w:rsidRDefault="00586058" w:rsidP="00004DA7">
            <w:pPr>
              <w:spacing w:line="240" w:lineRule="atLeast"/>
              <w:ind w:right="-27"/>
              <w:jc w:val="center"/>
              <w:rPr>
                <w:rFonts w:cs="Times New Roman"/>
                <w:szCs w:val="22"/>
              </w:rPr>
            </w:pPr>
          </w:p>
        </w:tc>
        <w:tc>
          <w:tcPr>
            <w:tcW w:w="1204" w:type="dxa"/>
          </w:tcPr>
          <w:p w:rsidR="00586058" w:rsidRPr="00457678" w:rsidRDefault="00586058" w:rsidP="00004DA7">
            <w:pPr>
              <w:spacing w:line="240" w:lineRule="atLeast"/>
              <w:ind w:right="-27"/>
              <w:jc w:val="center"/>
              <w:rPr>
                <w:rFonts w:cs="Times New Roman"/>
                <w:szCs w:val="22"/>
                <w:rtl/>
                <w:cs/>
              </w:rPr>
            </w:pPr>
            <w:r>
              <w:rPr>
                <w:rFonts w:cs="Times New Roman"/>
                <w:szCs w:val="22"/>
              </w:rPr>
              <w:t>2018</w:t>
            </w:r>
          </w:p>
        </w:tc>
        <w:tc>
          <w:tcPr>
            <w:tcW w:w="243" w:type="dxa"/>
          </w:tcPr>
          <w:p w:rsidR="00586058" w:rsidRPr="00457678" w:rsidRDefault="00586058" w:rsidP="00004DA7">
            <w:pPr>
              <w:tabs>
                <w:tab w:val="left" w:pos="1227"/>
                <w:tab w:val="center" w:pos="1713"/>
              </w:tabs>
              <w:spacing w:line="240" w:lineRule="atLeast"/>
              <w:ind w:right="-27"/>
              <w:rPr>
                <w:rFonts w:cs="Times New Roman"/>
                <w:szCs w:val="22"/>
              </w:rPr>
            </w:pPr>
          </w:p>
        </w:tc>
        <w:tc>
          <w:tcPr>
            <w:tcW w:w="1197" w:type="dxa"/>
          </w:tcPr>
          <w:p w:rsidR="00586058" w:rsidRPr="00457678" w:rsidRDefault="00586058" w:rsidP="00004DA7">
            <w:pPr>
              <w:spacing w:line="240" w:lineRule="atLeast"/>
              <w:ind w:right="-27"/>
              <w:jc w:val="center"/>
              <w:rPr>
                <w:rFonts w:cs="Times New Roman"/>
                <w:szCs w:val="22"/>
                <w:rtl/>
                <w:cs/>
              </w:rPr>
            </w:pPr>
            <w:r>
              <w:rPr>
                <w:rFonts w:cs="Times New Roman"/>
                <w:szCs w:val="22"/>
              </w:rPr>
              <w:t>2017</w:t>
            </w:r>
          </w:p>
        </w:tc>
      </w:tr>
      <w:tr w:rsidR="00586058" w:rsidRPr="00457678" w:rsidTr="00004DA7">
        <w:trPr>
          <w:trHeight w:val="229"/>
        </w:trPr>
        <w:tc>
          <w:tcPr>
            <w:tcW w:w="3870" w:type="dxa"/>
          </w:tcPr>
          <w:p w:rsidR="00586058" w:rsidRPr="00457678" w:rsidRDefault="00586058" w:rsidP="00004DA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586058" w:rsidRPr="00457678" w:rsidRDefault="00586058" w:rsidP="00004DA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86058" w:rsidRPr="00457678" w:rsidTr="00004DA7">
        <w:trPr>
          <w:trHeight w:val="229"/>
        </w:trPr>
        <w:tc>
          <w:tcPr>
            <w:tcW w:w="3870" w:type="dxa"/>
          </w:tcPr>
          <w:p w:rsidR="00586058" w:rsidRPr="00457678" w:rsidRDefault="00004DA7" w:rsidP="00004DA7">
            <w:pPr>
              <w:spacing w:line="240" w:lineRule="atLeast"/>
              <w:ind w:left="27"/>
              <w:rPr>
                <w:rFonts w:eastAsia="MS Mincho" w:cs="Times New Roman"/>
                <w:szCs w:val="22"/>
              </w:rPr>
            </w:pPr>
            <w:r>
              <w:rPr>
                <w:rFonts w:eastAsia="MS Mincho" w:cs="Times New Roman"/>
                <w:szCs w:val="22"/>
              </w:rPr>
              <w:t>R</w:t>
            </w:r>
            <w:r w:rsidR="00586058">
              <w:rPr>
                <w:rFonts w:eastAsia="MS Mincho" w:cs="Times New Roman"/>
                <w:szCs w:val="22"/>
              </w:rPr>
              <w:t>esearch and development</w:t>
            </w:r>
            <w:r>
              <w:rPr>
                <w:rFonts w:eastAsia="MS Mincho" w:cs="Times New Roman"/>
                <w:szCs w:val="22"/>
              </w:rPr>
              <w:t xml:space="preserve"> advisory fee</w:t>
            </w:r>
            <w:r w:rsidR="00586058">
              <w:rPr>
                <w:rFonts w:eastAsia="MS Mincho" w:cs="Times New Roman"/>
                <w:szCs w:val="22"/>
              </w:rPr>
              <w:t xml:space="preserve"> </w:t>
            </w:r>
          </w:p>
        </w:tc>
        <w:tc>
          <w:tcPr>
            <w:tcW w:w="1170" w:type="dxa"/>
            <w:shd w:val="clear" w:color="auto" w:fill="auto"/>
          </w:tcPr>
          <w:p w:rsidR="00586058" w:rsidRPr="00CB3A58" w:rsidRDefault="00586058" w:rsidP="00004DA7">
            <w:pPr>
              <w:tabs>
                <w:tab w:val="decimal" w:pos="936"/>
              </w:tabs>
              <w:spacing w:line="240" w:lineRule="atLeast"/>
              <w:ind w:left="-105" w:right="-108"/>
              <w:rPr>
                <w:szCs w:val="22"/>
              </w:rPr>
            </w:pPr>
            <w:r>
              <w:rPr>
                <w:szCs w:val="22"/>
              </w:rPr>
              <w:t>135,400</w:t>
            </w:r>
          </w:p>
        </w:tc>
        <w:tc>
          <w:tcPr>
            <w:tcW w:w="236" w:type="dxa"/>
            <w:shd w:val="clear" w:color="auto" w:fill="auto"/>
          </w:tcPr>
          <w:p w:rsidR="00586058" w:rsidRPr="00CB3A58" w:rsidRDefault="00586058" w:rsidP="00004DA7">
            <w:pPr>
              <w:tabs>
                <w:tab w:val="decimal" w:pos="873"/>
              </w:tabs>
              <w:spacing w:line="240" w:lineRule="atLeast"/>
              <w:ind w:left="-105" w:right="72"/>
              <w:rPr>
                <w:szCs w:val="22"/>
              </w:rPr>
            </w:pPr>
          </w:p>
        </w:tc>
        <w:tc>
          <w:tcPr>
            <w:tcW w:w="1204" w:type="dxa"/>
            <w:shd w:val="clear" w:color="auto" w:fill="auto"/>
          </w:tcPr>
          <w:p w:rsidR="00586058" w:rsidRDefault="00EC7251" w:rsidP="00004DA7">
            <w:pPr>
              <w:tabs>
                <w:tab w:val="decimal" w:pos="916"/>
              </w:tabs>
              <w:spacing w:line="240" w:lineRule="atLeast"/>
              <w:ind w:left="-105" w:right="-108"/>
              <w:rPr>
                <w:szCs w:val="22"/>
              </w:rPr>
            </w:pPr>
            <w:r>
              <w:rPr>
                <w:szCs w:val="22"/>
              </w:rPr>
              <w:t>238</w:t>
            </w:r>
            <w:r w:rsidR="00586058">
              <w:rPr>
                <w:szCs w:val="22"/>
              </w:rPr>
              <w:t>,600</w:t>
            </w:r>
          </w:p>
        </w:tc>
        <w:tc>
          <w:tcPr>
            <w:tcW w:w="236" w:type="dxa"/>
            <w:shd w:val="clear" w:color="auto" w:fill="auto"/>
          </w:tcPr>
          <w:p w:rsidR="00586058" w:rsidRPr="00CB3A58" w:rsidRDefault="00586058" w:rsidP="00004DA7">
            <w:pPr>
              <w:spacing w:line="240" w:lineRule="atLeast"/>
              <w:ind w:left="-105" w:right="72"/>
              <w:jc w:val="right"/>
              <w:rPr>
                <w:szCs w:val="22"/>
              </w:rPr>
            </w:pPr>
          </w:p>
        </w:tc>
        <w:tc>
          <w:tcPr>
            <w:tcW w:w="1204" w:type="dxa"/>
            <w:shd w:val="clear" w:color="auto" w:fill="auto"/>
            <w:vAlign w:val="bottom"/>
          </w:tcPr>
          <w:p w:rsidR="00586058" w:rsidRPr="00CB3A58" w:rsidRDefault="00586058" w:rsidP="00004DA7">
            <w:pPr>
              <w:tabs>
                <w:tab w:val="decimal" w:pos="736"/>
              </w:tabs>
              <w:spacing w:line="240" w:lineRule="atLeast"/>
              <w:ind w:left="-105" w:right="-18"/>
              <w:rPr>
                <w:szCs w:val="22"/>
              </w:rPr>
            </w:pPr>
            <w:r>
              <w:rPr>
                <w:szCs w:val="22"/>
              </w:rPr>
              <w:t>-</w:t>
            </w:r>
          </w:p>
        </w:tc>
        <w:tc>
          <w:tcPr>
            <w:tcW w:w="243" w:type="dxa"/>
          </w:tcPr>
          <w:p w:rsidR="00586058" w:rsidRPr="00457678" w:rsidRDefault="00586058" w:rsidP="00004DA7">
            <w:pPr>
              <w:tabs>
                <w:tab w:val="decimal" w:pos="1062"/>
              </w:tabs>
              <w:spacing w:line="240" w:lineRule="atLeast"/>
              <w:ind w:left="-108" w:right="-108"/>
              <w:rPr>
                <w:rFonts w:eastAsia="MS Mincho" w:cs="Times New Roman"/>
                <w:szCs w:val="22"/>
              </w:rPr>
            </w:pPr>
          </w:p>
        </w:tc>
        <w:tc>
          <w:tcPr>
            <w:tcW w:w="1197" w:type="dxa"/>
            <w:vAlign w:val="bottom"/>
          </w:tcPr>
          <w:p w:rsidR="00586058" w:rsidRDefault="00586058" w:rsidP="00004DA7">
            <w:pPr>
              <w:tabs>
                <w:tab w:val="decimal" w:pos="711"/>
              </w:tabs>
              <w:spacing w:line="240" w:lineRule="atLeast"/>
              <w:ind w:left="-105"/>
              <w:rPr>
                <w:szCs w:val="22"/>
              </w:rPr>
            </w:pPr>
            <w:r>
              <w:rPr>
                <w:szCs w:val="22"/>
              </w:rPr>
              <w:t>-</w:t>
            </w:r>
          </w:p>
        </w:tc>
      </w:tr>
      <w:tr w:rsidR="00586058" w:rsidRPr="00457678" w:rsidTr="00004DA7">
        <w:trPr>
          <w:trHeight w:val="229"/>
        </w:trPr>
        <w:tc>
          <w:tcPr>
            <w:tcW w:w="3870" w:type="dxa"/>
          </w:tcPr>
          <w:p w:rsidR="00586058" w:rsidRDefault="00004DA7" w:rsidP="00004DA7">
            <w:pPr>
              <w:spacing w:line="240" w:lineRule="atLeast"/>
              <w:ind w:left="27"/>
              <w:rPr>
                <w:rFonts w:eastAsia="MS Mincho" w:cs="Times New Roman"/>
                <w:szCs w:val="22"/>
              </w:rPr>
            </w:pPr>
            <w:r>
              <w:rPr>
                <w:rFonts w:eastAsia="MS Mincho" w:cs="Times New Roman"/>
                <w:szCs w:val="22"/>
              </w:rPr>
              <w:t>S</w:t>
            </w:r>
            <w:r w:rsidR="00586058">
              <w:rPr>
                <w:rFonts w:eastAsia="MS Mincho" w:cs="Times New Roman"/>
                <w:szCs w:val="22"/>
              </w:rPr>
              <w:t>oftware development</w:t>
            </w:r>
            <w:r>
              <w:rPr>
                <w:rFonts w:eastAsia="MS Mincho" w:cs="Times New Roman"/>
                <w:szCs w:val="22"/>
              </w:rPr>
              <w:t xml:space="preserve"> fee</w:t>
            </w:r>
            <w:r w:rsidR="00586058">
              <w:rPr>
                <w:rFonts w:eastAsia="MS Mincho" w:cs="Times New Roman"/>
                <w:szCs w:val="22"/>
              </w:rPr>
              <w:t xml:space="preserve"> </w:t>
            </w:r>
          </w:p>
        </w:tc>
        <w:tc>
          <w:tcPr>
            <w:tcW w:w="1170" w:type="dxa"/>
            <w:shd w:val="clear" w:color="auto" w:fill="auto"/>
          </w:tcPr>
          <w:p w:rsidR="00586058" w:rsidRDefault="00586058" w:rsidP="00004DA7">
            <w:pPr>
              <w:tabs>
                <w:tab w:val="decimal" w:pos="936"/>
              </w:tabs>
              <w:spacing w:line="240" w:lineRule="atLeast"/>
              <w:ind w:left="-105" w:right="-108"/>
              <w:rPr>
                <w:szCs w:val="22"/>
              </w:rPr>
            </w:pPr>
            <w:r>
              <w:rPr>
                <w:szCs w:val="22"/>
              </w:rPr>
              <w:t>117,250</w:t>
            </w:r>
          </w:p>
        </w:tc>
        <w:tc>
          <w:tcPr>
            <w:tcW w:w="236" w:type="dxa"/>
            <w:shd w:val="clear" w:color="auto" w:fill="auto"/>
          </w:tcPr>
          <w:p w:rsidR="00586058" w:rsidRPr="00CB3A58" w:rsidRDefault="00586058" w:rsidP="00004DA7">
            <w:pPr>
              <w:tabs>
                <w:tab w:val="decimal" w:pos="873"/>
              </w:tabs>
              <w:spacing w:line="240" w:lineRule="atLeast"/>
              <w:ind w:left="-105" w:right="72"/>
              <w:rPr>
                <w:szCs w:val="22"/>
              </w:rPr>
            </w:pPr>
          </w:p>
        </w:tc>
        <w:tc>
          <w:tcPr>
            <w:tcW w:w="1204" w:type="dxa"/>
            <w:shd w:val="clear" w:color="auto" w:fill="auto"/>
            <w:vAlign w:val="bottom"/>
          </w:tcPr>
          <w:p w:rsidR="00586058" w:rsidRPr="00CB3A58" w:rsidRDefault="00EC7251" w:rsidP="00EC7251">
            <w:pPr>
              <w:tabs>
                <w:tab w:val="decimal" w:pos="916"/>
              </w:tabs>
              <w:spacing w:line="240" w:lineRule="atLeast"/>
              <w:ind w:left="-105" w:right="-108"/>
              <w:rPr>
                <w:szCs w:val="22"/>
              </w:rPr>
            </w:pPr>
            <w:r>
              <w:rPr>
                <w:szCs w:val="22"/>
              </w:rPr>
              <w:t>46,000</w:t>
            </w:r>
          </w:p>
        </w:tc>
        <w:tc>
          <w:tcPr>
            <w:tcW w:w="236" w:type="dxa"/>
            <w:shd w:val="clear" w:color="auto" w:fill="auto"/>
          </w:tcPr>
          <w:p w:rsidR="00586058" w:rsidRPr="00EC7251" w:rsidRDefault="00586058" w:rsidP="00EC7251">
            <w:pPr>
              <w:tabs>
                <w:tab w:val="decimal" w:pos="916"/>
                <w:tab w:val="decimal" w:pos="1062"/>
              </w:tabs>
              <w:spacing w:line="240" w:lineRule="atLeast"/>
              <w:ind w:left="-108" w:right="-108"/>
              <w:rPr>
                <w:szCs w:val="22"/>
              </w:rPr>
            </w:pPr>
          </w:p>
        </w:tc>
        <w:tc>
          <w:tcPr>
            <w:tcW w:w="1204" w:type="dxa"/>
            <w:shd w:val="clear" w:color="auto" w:fill="auto"/>
            <w:vAlign w:val="bottom"/>
          </w:tcPr>
          <w:p w:rsidR="00586058" w:rsidRPr="00CB3A58" w:rsidRDefault="00586058" w:rsidP="00004DA7">
            <w:pPr>
              <w:tabs>
                <w:tab w:val="decimal" w:pos="736"/>
              </w:tabs>
              <w:spacing w:line="240" w:lineRule="atLeast"/>
              <w:ind w:left="-105" w:right="-18"/>
              <w:rPr>
                <w:szCs w:val="22"/>
              </w:rPr>
            </w:pPr>
            <w:r>
              <w:rPr>
                <w:szCs w:val="22"/>
              </w:rPr>
              <w:t>-</w:t>
            </w:r>
          </w:p>
        </w:tc>
        <w:tc>
          <w:tcPr>
            <w:tcW w:w="243" w:type="dxa"/>
          </w:tcPr>
          <w:p w:rsidR="00586058" w:rsidRPr="00457678" w:rsidRDefault="00586058" w:rsidP="00004DA7">
            <w:pPr>
              <w:tabs>
                <w:tab w:val="decimal" w:pos="1062"/>
              </w:tabs>
              <w:spacing w:line="240" w:lineRule="atLeast"/>
              <w:ind w:left="-108" w:right="-108"/>
              <w:rPr>
                <w:rFonts w:eastAsia="MS Mincho" w:cs="Times New Roman"/>
                <w:szCs w:val="22"/>
              </w:rPr>
            </w:pPr>
          </w:p>
        </w:tc>
        <w:tc>
          <w:tcPr>
            <w:tcW w:w="1197" w:type="dxa"/>
            <w:vAlign w:val="bottom"/>
          </w:tcPr>
          <w:p w:rsidR="00586058" w:rsidRDefault="00586058" w:rsidP="00004DA7">
            <w:pPr>
              <w:tabs>
                <w:tab w:val="decimal" w:pos="711"/>
              </w:tabs>
              <w:spacing w:line="240" w:lineRule="atLeast"/>
              <w:ind w:left="-105"/>
              <w:rPr>
                <w:szCs w:val="22"/>
              </w:rPr>
            </w:pPr>
            <w:r>
              <w:rPr>
                <w:szCs w:val="22"/>
              </w:rPr>
              <w:t>-</w:t>
            </w:r>
          </w:p>
        </w:tc>
      </w:tr>
      <w:tr w:rsidR="00586058" w:rsidRPr="00457678" w:rsidTr="00004DA7">
        <w:trPr>
          <w:trHeight w:val="229"/>
        </w:trPr>
        <w:tc>
          <w:tcPr>
            <w:tcW w:w="3870" w:type="dxa"/>
          </w:tcPr>
          <w:p w:rsidR="00586058" w:rsidRPr="00457678" w:rsidRDefault="00586058" w:rsidP="00004DA7">
            <w:pPr>
              <w:spacing w:line="240" w:lineRule="atLeast"/>
              <w:ind w:left="27"/>
              <w:rPr>
                <w:rFonts w:eastAsia="MS Mincho" w:cs="Times New Roman"/>
                <w:szCs w:val="22"/>
              </w:rPr>
            </w:pPr>
            <w:r>
              <w:rPr>
                <w:rFonts w:eastAsia="MS Mincho" w:cs="Times New Roman"/>
                <w:szCs w:val="22"/>
              </w:rPr>
              <w:t>Others</w:t>
            </w:r>
          </w:p>
        </w:tc>
        <w:tc>
          <w:tcPr>
            <w:tcW w:w="1170" w:type="dxa"/>
            <w:tcBorders>
              <w:bottom w:val="single" w:sz="4" w:space="0" w:color="auto"/>
            </w:tcBorders>
            <w:shd w:val="clear" w:color="auto" w:fill="auto"/>
          </w:tcPr>
          <w:p w:rsidR="00586058" w:rsidRPr="00CB3A58" w:rsidRDefault="00EC7251" w:rsidP="00004DA7">
            <w:pPr>
              <w:tabs>
                <w:tab w:val="decimal" w:pos="936"/>
              </w:tabs>
              <w:spacing w:line="240" w:lineRule="atLeast"/>
              <w:ind w:left="-105" w:right="-108"/>
              <w:rPr>
                <w:szCs w:val="22"/>
              </w:rPr>
            </w:pPr>
            <w:r>
              <w:rPr>
                <w:szCs w:val="22"/>
              </w:rPr>
              <w:t>46</w:t>
            </w:r>
            <w:r w:rsidR="00586058">
              <w:rPr>
                <w:szCs w:val="22"/>
              </w:rPr>
              <w:t>,39</w:t>
            </w:r>
            <w:r>
              <w:rPr>
                <w:szCs w:val="22"/>
              </w:rPr>
              <w:t>9</w:t>
            </w:r>
          </w:p>
        </w:tc>
        <w:tc>
          <w:tcPr>
            <w:tcW w:w="236" w:type="dxa"/>
            <w:shd w:val="clear" w:color="auto" w:fill="auto"/>
          </w:tcPr>
          <w:p w:rsidR="00586058" w:rsidRPr="00CB3A58" w:rsidRDefault="00586058" w:rsidP="00004DA7">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586058" w:rsidRPr="00CB3A58" w:rsidRDefault="00EC7251" w:rsidP="00004DA7">
            <w:pPr>
              <w:tabs>
                <w:tab w:val="decimal" w:pos="916"/>
              </w:tabs>
              <w:spacing w:line="240" w:lineRule="atLeast"/>
              <w:ind w:left="-105" w:right="-108"/>
              <w:rPr>
                <w:szCs w:val="22"/>
              </w:rPr>
            </w:pPr>
            <w:r>
              <w:rPr>
                <w:szCs w:val="22"/>
              </w:rPr>
              <w:t>20,1</w:t>
            </w:r>
            <w:r w:rsidR="00586058">
              <w:rPr>
                <w:szCs w:val="22"/>
              </w:rPr>
              <w:t>5</w:t>
            </w:r>
            <w:r>
              <w:rPr>
                <w:szCs w:val="22"/>
              </w:rPr>
              <w:t>2</w:t>
            </w:r>
          </w:p>
        </w:tc>
        <w:tc>
          <w:tcPr>
            <w:tcW w:w="236" w:type="dxa"/>
            <w:shd w:val="clear" w:color="auto" w:fill="auto"/>
          </w:tcPr>
          <w:p w:rsidR="00586058" w:rsidRPr="00CB3A58" w:rsidRDefault="00586058" w:rsidP="00004DA7">
            <w:pPr>
              <w:spacing w:line="240" w:lineRule="atLeast"/>
              <w:ind w:left="-105" w:right="72"/>
              <w:jc w:val="right"/>
              <w:rPr>
                <w:szCs w:val="22"/>
              </w:rPr>
            </w:pPr>
          </w:p>
        </w:tc>
        <w:tc>
          <w:tcPr>
            <w:tcW w:w="1204" w:type="dxa"/>
            <w:shd w:val="clear" w:color="auto" w:fill="auto"/>
            <w:vAlign w:val="bottom"/>
          </w:tcPr>
          <w:p w:rsidR="00586058" w:rsidRPr="00CB3A58" w:rsidRDefault="00EC7251" w:rsidP="00EC7251">
            <w:pPr>
              <w:tabs>
                <w:tab w:val="decimal" w:pos="916"/>
              </w:tabs>
              <w:spacing w:line="240" w:lineRule="atLeast"/>
              <w:ind w:right="-18"/>
              <w:rPr>
                <w:szCs w:val="22"/>
              </w:rPr>
            </w:pPr>
            <w:r>
              <w:rPr>
                <w:szCs w:val="22"/>
              </w:rPr>
              <w:t>35</w:t>
            </w:r>
            <w:r w:rsidR="00586058">
              <w:rPr>
                <w:szCs w:val="22"/>
              </w:rPr>
              <w:t>,67</w:t>
            </w:r>
            <w:r>
              <w:rPr>
                <w:szCs w:val="22"/>
              </w:rPr>
              <w:t>4</w:t>
            </w:r>
          </w:p>
        </w:tc>
        <w:tc>
          <w:tcPr>
            <w:tcW w:w="243" w:type="dxa"/>
          </w:tcPr>
          <w:p w:rsidR="00586058" w:rsidRPr="00457678" w:rsidRDefault="00586058" w:rsidP="00004DA7">
            <w:pPr>
              <w:tabs>
                <w:tab w:val="decimal" w:pos="1062"/>
              </w:tabs>
              <w:spacing w:line="240" w:lineRule="atLeast"/>
              <w:ind w:left="-108" w:right="-108"/>
              <w:rPr>
                <w:rFonts w:eastAsia="MS Mincho" w:cs="Times New Roman"/>
                <w:szCs w:val="22"/>
              </w:rPr>
            </w:pPr>
          </w:p>
        </w:tc>
        <w:tc>
          <w:tcPr>
            <w:tcW w:w="1197" w:type="dxa"/>
            <w:vAlign w:val="bottom"/>
          </w:tcPr>
          <w:p w:rsidR="00586058" w:rsidRPr="00863EDC" w:rsidRDefault="00EC7251" w:rsidP="00004DA7">
            <w:pPr>
              <w:spacing w:line="240" w:lineRule="atLeast"/>
              <w:ind w:left="-105"/>
              <w:jc w:val="right"/>
              <w:rPr>
                <w:szCs w:val="22"/>
              </w:rPr>
            </w:pPr>
            <w:r>
              <w:rPr>
                <w:szCs w:val="22"/>
              </w:rPr>
              <w:t>20,152</w:t>
            </w:r>
          </w:p>
        </w:tc>
      </w:tr>
      <w:tr w:rsidR="00EC7251" w:rsidRPr="00457678" w:rsidTr="00004DA7">
        <w:trPr>
          <w:trHeight w:val="229"/>
        </w:trPr>
        <w:tc>
          <w:tcPr>
            <w:tcW w:w="3870" w:type="dxa"/>
          </w:tcPr>
          <w:p w:rsidR="00EC7251" w:rsidRPr="00457678" w:rsidRDefault="00EC7251" w:rsidP="00EC7251">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EC7251" w:rsidRPr="00B61E3D" w:rsidRDefault="00EC7251" w:rsidP="00EC7251">
            <w:pPr>
              <w:tabs>
                <w:tab w:val="decimal" w:pos="936"/>
              </w:tabs>
              <w:spacing w:line="240" w:lineRule="atLeast"/>
              <w:ind w:left="-105" w:right="-108"/>
              <w:rPr>
                <w:b/>
                <w:bCs/>
                <w:szCs w:val="22"/>
              </w:rPr>
            </w:pPr>
            <w:r>
              <w:rPr>
                <w:b/>
                <w:bCs/>
                <w:szCs w:val="22"/>
              </w:rPr>
              <w:t>299,049</w:t>
            </w:r>
          </w:p>
        </w:tc>
        <w:tc>
          <w:tcPr>
            <w:tcW w:w="236" w:type="dxa"/>
          </w:tcPr>
          <w:p w:rsidR="00EC7251" w:rsidRPr="00B61E3D" w:rsidRDefault="00EC7251" w:rsidP="00EC7251">
            <w:pPr>
              <w:spacing w:line="240" w:lineRule="atLeast"/>
              <w:ind w:left="-105" w:right="72"/>
              <w:jc w:val="right"/>
              <w:rPr>
                <w:b/>
                <w:bCs/>
                <w:szCs w:val="22"/>
              </w:rPr>
            </w:pPr>
          </w:p>
        </w:tc>
        <w:tc>
          <w:tcPr>
            <w:tcW w:w="1204" w:type="dxa"/>
            <w:tcBorders>
              <w:top w:val="single" w:sz="4" w:space="0" w:color="auto"/>
              <w:bottom w:val="double" w:sz="4" w:space="0" w:color="auto"/>
            </w:tcBorders>
          </w:tcPr>
          <w:p w:rsidR="00EC7251" w:rsidRPr="00B61E3D" w:rsidRDefault="00EC7251" w:rsidP="00EC7251">
            <w:pPr>
              <w:tabs>
                <w:tab w:val="decimal" w:pos="916"/>
              </w:tabs>
              <w:spacing w:line="240" w:lineRule="atLeast"/>
              <w:ind w:left="-105" w:right="-108"/>
              <w:rPr>
                <w:b/>
                <w:bCs/>
                <w:szCs w:val="22"/>
              </w:rPr>
            </w:pPr>
            <w:r>
              <w:rPr>
                <w:b/>
                <w:bCs/>
                <w:szCs w:val="22"/>
              </w:rPr>
              <w:t>304,752</w:t>
            </w:r>
          </w:p>
        </w:tc>
        <w:tc>
          <w:tcPr>
            <w:tcW w:w="236" w:type="dxa"/>
          </w:tcPr>
          <w:p w:rsidR="00EC7251" w:rsidRDefault="00EC7251" w:rsidP="00EC7251">
            <w:pPr>
              <w:spacing w:line="240" w:lineRule="atLeast"/>
              <w:ind w:left="-105" w:right="72"/>
              <w:jc w:val="right"/>
              <w:rPr>
                <w:b/>
                <w:bCs/>
                <w:szCs w:val="22"/>
              </w:rPr>
            </w:pPr>
          </w:p>
        </w:tc>
        <w:tc>
          <w:tcPr>
            <w:tcW w:w="1204" w:type="dxa"/>
            <w:tcBorders>
              <w:top w:val="single" w:sz="4" w:space="0" w:color="auto"/>
              <w:bottom w:val="double" w:sz="4" w:space="0" w:color="auto"/>
            </w:tcBorders>
            <w:vAlign w:val="bottom"/>
          </w:tcPr>
          <w:p w:rsidR="00EC7251" w:rsidRPr="00EC7251" w:rsidRDefault="00EC7251" w:rsidP="00EC7251">
            <w:pPr>
              <w:tabs>
                <w:tab w:val="decimal" w:pos="916"/>
              </w:tabs>
              <w:spacing w:line="240" w:lineRule="atLeast"/>
              <w:ind w:right="-18"/>
              <w:rPr>
                <w:b/>
                <w:bCs/>
                <w:szCs w:val="22"/>
              </w:rPr>
            </w:pPr>
            <w:r w:rsidRPr="00EC7251">
              <w:rPr>
                <w:b/>
                <w:bCs/>
                <w:szCs w:val="22"/>
              </w:rPr>
              <w:t>35,674</w:t>
            </w:r>
          </w:p>
        </w:tc>
        <w:tc>
          <w:tcPr>
            <w:tcW w:w="243" w:type="dxa"/>
          </w:tcPr>
          <w:p w:rsidR="00EC7251" w:rsidRPr="00457678" w:rsidRDefault="00EC7251" w:rsidP="00EC7251">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EC7251" w:rsidRPr="008E325E" w:rsidRDefault="00EC7251" w:rsidP="00EC7251">
            <w:pPr>
              <w:spacing w:line="240" w:lineRule="atLeast"/>
              <w:ind w:left="-105"/>
              <w:jc w:val="right"/>
              <w:rPr>
                <w:b/>
                <w:bCs/>
                <w:szCs w:val="22"/>
              </w:rPr>
            </w:pPr>
            <w:r>
              <w:rPr>
                <w:b/>
                <w:bCs/>
                <w:szCs w:val="22"/>
              </w:rPr>
              <w:t>20,152</w:t>
            </w:r>
          </w:p>
        </w:tc>
      </w:tr>
    </w:tbl>
    <w:p w:rsidR="00586058" w:rsidRDefault="00586058">
      <w:pPr>
        <w:spacing w:line="240" w:lineRule="auto"/>
        <w:rPr>
          <w:rFonts w:cs="Times New Roman"/>
          <w:b/>
          <w:bCs/>
          <w:sz w:val="24"/>
          <w:szCs w:val="24"/>
        </w:rPr>
      </w:pPr>
    </w:p>
    <w:p w:rsidR="00E808E9" w:rsidRPr="00DC10A8" w:rsidRDefault="00622A7C" w:rsidP="004C3DE7">
      <w:pPr>
        <w:tabs>
          <w:tab w:val="left" w:pos="540"/>
        </w:tabs>
        <w:spacing w:line="240" w:lineRule="atLeast"/>
        <w:ind w:right="-29"/>
        <w:jc w:val="both"/>
        <w:rPr>
          <w:rFonts w:cs="Times New Roman"/>
          <w:b/>
          <w:bCs/>
          <w:sz w:val="24"/>
          <w:szCs w:val="24"/>
        </w:rPr>
      </w:pPr>
      <w:r>
        <w:rPr>
          <w:rFonts w:cs="Times New Roman"/>
          <w:b/>
          <w:bCs/>
          <w:sz w:val="24"/>
          <w:szCs w:val="24"/>
        </w:rPr>
        <w:t>2</w:t>
      </w:r>
      <w:r w:rsidR="00586058">
        <w:rPr>
          <w:rFonts w:cs="Times New Roman"/>
          <w:b/>
          <w:bCs/>
          <w:sz w:val="24"/>
          <w:szCs w:val="24"/>
        </w:rPr>
        <w:t>7</w:t>
      </w:r>
      <w:r w:rsidR="00E808E9" w:rsidRPr="00457678">
        <w:rPr>
          <w:rFonts w:cs="Times New Roman"/>
          <w:b/>
          <w:bCs/>
          <w:sz w:val="24"/>
          <w:szCs w:val="24"/>
        </w:rPr>
        <w:tab/>
      </w:r>
      <w:r w:rsidR="00DC10A8" w:rsidRPr="00DC10A8">
        <w:rPr>
          <w:rFonts w:cs="Times New Roman"/>
          <w:b/>
          <w:bCs/>
          <w:sz w:val="24"/>
          <w:szCs w:val="24"/>
        </w:rPr>
        <w:t>Employee benefit</w:t>
      </w:r>
      <w:r w:rsidR="00FE33E2">
        <w:rPr>
          <w:rFonts w:cs="Times New Roman"/>
          <w:b/>
          <w:bCs/>
          <w:sz w:val="24"/>
          <w:szCs w:val="24"/>
        </w:rPr>
        <w:t xml:space="preserve"> expenses</w:t>
      </w:r>
    </w:p>
    <w:p w:rsidR="001D145E" w:rsidRDefault="001D145E" w:rsidP="001D145E">
      <w:pPr>
        <w:tabs>
          <w:tab w:val="left" w:pos="540"/>
        </w:tabs>
        <w:spacing w:line="220" w:lineRule="atLeast"/>
        <w:ind w:left="547" w:right="-29"/>
        <w:jc w:val="both"/>
        <w:rPr>
          <w:rFonts w:cs="Times New Roman"/>
          <w:sz w:val="30"/>
          <w:szCs w:val="30"/>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1D145E" w:rsidRPr="00457678" w:rsidTr="001D145E">
        <w:trPr>
          <w:trHeight w:val="229"/>
        </w:trPr>
        <w:tc>
          <w:tcPr>
            <w:tcW w:w="3690" w:type="dxa"/>
            <w:vAlign w:val="bottom"/>
          </w:tcPr>
          <w:p w:rsidR="001D145E" w:rsidRPr="00457678" w:rsidRDefault="001D145E" w:rsidP="001D145E">
            <w:pPr>
              <w:spacing w:line="240" w:lineRule="atLeast"/>
              <w:ind w:right="-27"/>
              <w:rPr>
                <w:rFonts w:cs="Times New Roman"/>
                <w:szCs w:val="22"/>
              </w:rPr>
            </w:pPr>
          </w:p>
        </w:tc>
        <w:tc>
          <w:tcPr>
            <w:tcW w:w="2610" w:type="dxa"/>
            <w:gridSpan w:val="3"/>
          </w:tcPr>
          <w:p w:rsidR="001D145E" w:rsidRPr="000961FA"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D145E" w:rsidRDefault="001D145E" w:rsidP="001D145E">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D145E" w:rsidRDefault="001D145E" w:rsidP="001D145E">
            <w:pPr>
              <w:spacing w:line="240" w:lineRule="atLeast"/>
              <w:ind w:right="-27"/>
              <w:jc w:val="center"/>
              <w:rPr>
                <w:rFonts w:cs="Times New Roman"/>
                <w:szCs w:val="22"/>
              </w:rPr>
            </w:pPr>
          </w:p>
        </w:tc>
        <w:tc>
          <w:tcPr>
            <w:tcW w:w="2644" w:type="dxa"/>
            <w:gridSpan w:val="3"/>
          </w:tcPr>
          <w:p w:rsidR="001D145E" w:rsidRPr="00812FD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D145E" w:rsidRPr="00457678" w:rsidRDefault="001D145E" w:rsidP="001D145E">
            <w:pPr>
              <w:spacing w:line="240" w:lineRule="atLeast"/>
              <w:ind w:right="-27"/>
              <w:jc w:val="center"/>
              <w:rPr>
                <w:rFonts w:cs="Times New Roman"/>
                <w:szCs w:val="22"/>
              </w:rPr>
            </w:pPr>
            <w:r w:rsidRPr="00812FD8">
              <w:rPr>
                <w:rFonts w:eastAsia="MS Mincho" w:cs="Times New Roman"/>
                <w:b/>
                <w:bCs/>
              </w:rPr>
              <w:t>financial statements</w:t>
            </w:r>
          </w:p>
        </w:tc>
      </w:tr>
      <w:tr w:rsidR="001D145E" w:rsidRPr="00457678" w:rsidTr="001D145E">
        <w:trPr>
          <w:trHeight w:val="229"/>
        </w:trPr>
        <w:tc>
          <w:tcPr>
            <w:tcW w:w="3690" w:type="dxa"/>
            <w:vAlign w:val="bottom"/>
          </w:tcPr>
          <w:p w:rsidR="001D145E" w:rsidRPr="00457678" w:rsidRDefault="001D145E" w:rsidP="001D145E">
            <w:pPr>
              <w:spacing w:line="240" w:lineRule="atLeast"/>
              <w:ind w:right="-27"/>
              <w:rPr>
                <w:rFonts w:cs="Times New Roman"/>
                <w:szCs w:val="22"/>
              </w:rPr>
            </w:pPr>
          </w:p>
        </w:tc>
        <w:tc>
          <w:tcPr>
            <w:tcW w:w="1170" w:type="dxa"/>
          </w:tcPr>
          <w:p w:rsidR="001D145E" w:rsidRDefault="001D145E" w:rsidP="001D145E">
            <w:pPr>
              <w:spacing w:line="240" w:lineRule="atLeast"/>
              <w:ind w:right="-27"/>
              <w:jc w:val="center"/>
              <w:rPr>
                <w:rFonts w:cs="Times New Roman"/>
                <w:szCs w:val="22"/>
              </w:rPr>
            </w:pPr>
            <w:r>
              <w:rPr>
                <w:rFonts w:cs="Times New Roman"/>
                <w:szCs w:val="22"/>
              </w:rPr>
              <w:t>2018</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Default="001D145E" w:rsidP="001D145E">
            <w:pPr>
              <w:spacing w:line="240" w:lineRule="atLeast"/>
              <w:ind w:right="-27"/>
              <w:jc w:val="center"/>
              <w:rPr>
                <w:rFonts w:cs="Times New Roman"/>
                <w:szCs w:val="22"/>
              </w:rPr>
            </w:pPr>
            <w:r>
              <w:rPr>
                <w:rFonts w:cs="Times New Roman"/>
                <w:szCs w:val="22"/>
              </w:rPr>
              <w:t>2017</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Pr="00457678" w:rsidRDefault="001D145E" w:rsidP="001D145E">
            <w:pPr>
              <w:spacing w:line="240" w:lineRule="atLeast"/>
              <w:ind w:right="-27"/>
              <w:jc w:val="center"/>
              <w:rPr>
                <w:rFonts w:cs="Times New Roman"/>
                <w:szCs w:val="22"/>
                <w:rtl/>
                <w:cs/>
              </w:rPr>
            </w:pPr>
            <w:r>
              <w:rPr>
                <w:rFonts w:cs="Times New Roman"/>
                <w:szCs w:val="22"/>
              </w:rPr>
              <w:t>2018</w:t>
            </w:r>
          </w:p>
        </w:tc>
        <w:tc>
          <w:tcPr>
            <w:tcW w:w="243" w:type="dxa"/>
          </w:tcPr>
          <w:p w:rsidR="001D145E" w:rsidRPr="00457678" w:rsidRDefault="001D145E" w:rsidP="001D145E">
            <w:pPr>
              <w:tabs>
                <w:tab w:val="left" w:pos="1227"/>
                <w:tab w:val="center" w:pos="1713"/>
              </w:tabs>
              <w:spacing w:line="240" w:lineRule="atLeast"/>
              <w:ind w:right="-27"/>
              <w:rPr>
                <w:rFonts w:cs="Times New Roman"/>
                <w:szCs w:val="22"/>
              </w:rPr>
            </w:pPr>
          </w:p>
        </w:tc>
        <w:tc>
          <w:tcPr>
            <w:tcW w:w="1197" w:type="dxa"/>
          </w:tcPr>
          <w:p w:rsidR="001D145E" w:rsidRPr="00457678" w:rsidRDefault="001D145E" w:rsidP="001D145E">
            <w:pPr>
              <w:spacing w:line="240" w:lineRule="atLeast"/>
              <w:ind w:right="-27"/>
              <w:jc w:val="center"/>
              <w:rPr>
                <w:rFonts w:cs="Times New Roman"/>
                <w:szCs w:val="22"/>
                <w:rtl/>
                <w:cs/>
              </w:rPr>
            </w:pPr>
            <w:r>
              <w:rPr>
                <w:rFonts w:cs="Times New Roman"/>
                <w:szCs w:val="22"/>
              </w:rPr>
              <w:t>2017</w:t>
            </w:r>
          </w:p>
        </w:tc>
      </w:tr>
      <w:tr w:rsidR="001D145E" w:rsidRPr="00457678" w:rsidTr="001D145E">
        <w:trPr>
          <w:trHeight w:val="229"/>
        </w:trPr>
        <w:tc>
          <w:tcPr>
            <w:tcW w:w="3690" w:type="dxa"/>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1D145E" w:rsidRPr="00457678" w:rsidTr="001D145E">
        <w:trPr>
          <w:trHeight w:val="229"/>
        </w:trPr>
        <w:tc>
          <w:tcPr>
            <w:tcW w:w="3690" w:type="dxa"/>
            <w:vAlign w:val="center"/>
          </w:tcPr>
          <w:p w:rsidR="001D145E" w:rsidRPr="00457678" w:rsidRDefault="001D145E" w:rsidP="001D145E">
            <w:pPr>
              <w:spacing w:line="240" w:lineRule="atLeast"/>
              <w:ind w:left="47"/>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1170" w:type="dxa"/>
            <w:shd w:val="clear" w:color="auto" w:fill="auto"/>
          </w:tcPr>
          <w:p w:rsidR="001D145E" w:rsidRPr="00CB3A58" w:rsidRDefault="001250ED" w:rsidP="001D145E">
            <w:pPr>
              <w:tabs>
                <w:tab w:val="decimal" w:pos="936"/>
              </w:tabs>
              <w:spacing w:line="240" w:lineRule="atLeast"/>
              <w:ind w:left="-105" w:right="-108"/>
              <w:rPr>
                <w:szCs w:val="22"/>
              </w:rPr>
            </w:pPr>
            <w:r>
              <w:rPr>
                <w:szCs w:val="22"/>
              </w:rPr>
              <w:t>732,701</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Default="001D145E" w:rsidP="001D145E">
            <w:pPr>
              <w:tabs>
                <w:tab w:val="decimal" w:pos="916"/>
              </w:tabs>
              <w:spacing w:line="240" w:lineRule="atLeast"/>
              <w:ind w:left="-105" w:right="-108"/>
              <w:rPr>
                <w:szCs w:val="22"/>
              </w:rPr>
            </w:pPr>
            <w:r>
              <w:rPr>
                <w:szCs w:val="22"/>
              </w:rPr>
              <w:t>628,910</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1250ED" w:rsidP="00B50ACB">
            <w:pPr>
              <w:tabs>
                <w:tab w:val="decimal" w:pos="916"/>
              </w:tabs>
              <w:spacing w:line="240" w:lineRule="atLeast"/>
              <w:ind w:left="-105" w:right="-18"/>
              <w:rPr>
                <w:szCs w:val="22"/>
              </w:rPr>
            </w:pPr>
            <w:r>
              <w:rPr>
                <w:szCs w:val="22"/>
              </w:rPr>
              <w:t>606,227</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1D145E">
            <w:pPr>
              <w:spacing w:line="240" w:lineRule="atLeast"/>
              <w:ind w:left="-105"/>
              <w:jc w:val="right"/>
              <w:rPr>
                <w:szCs w:val="22"/>
              </w:rPr>
            </w:pPr>
            <w:r>
              <w:rPr>
                <w:szCs w:val="22"/>
              </w:rPr>
              <w:t>532,777</w:t>
            </w:r>
          </w:p>
        </w:tc>
      </w:tr>
      <w:tr w:rsidR="00622A7C" w:rsidRPr="00457678" w:rsidTr="00305596">
        <w:trPr>
          <w:trHeight w:val="229"/>
        </w:trPr>
        <w:tc>
          <w:tcPr>
            <w:tcW w:w="3690" w:type="dxa"/>
            <w:vAlign w:val="center"/>
          </w:tcPr>
          <w:p w:rsidR="00622A7C" w:rsidRPr="00FC6E1B" w:rsidRDefault="00622A7C" w:rsidP="00FC6E1B">
            <w:pPr>
              <w:tabs>
                <w:tab w:val="left" w:pos="281"/>
              </w:tabs>
              <w:spacing w:line="240" w:lineRule="atLeast"/>
              <w:ind w:left="162" w:hanging="90"/>
              <w:rPr>
                <w:rFonts w:cs="Times New Roman"/>
                <w:szCs w:val="22"/>
              </w:rPr>
            </w:pPr>
            <w:r w:rsidRPr="00FC6E1B">
              <w:rPr>
                <w:rFonts w:cs="Times New Roman"/>
                <w:szCs w:val="22"/>
              </w:rPr>
              <w:t>Pension costs - defined contribution plans</w:t>
            </w:r>
          </w:p>
        </w:tc>
        <w:tc>
          <w:tcPr>
            <w:tcW w:w="1170" w:type="dxa"/>
            <w:shd w:val="clear" w:color="auto" w:fill="auto"/>
          </w:tcPr>
          <w:p w:rsidR="006A5679" w:rsidRDefault="006A5679" w:rsidP="00305596">
            <w:pPr>
              <w:tabs>
                <w:tab w:val="decimal" w:pos="936"/>
              </w:tabs>
              <w:spacing w:line="240" w:lineRule="atLeast"/>
              <w:ind w:left="-105" w:right="-108"/>
              <w:rPr>
                <w:szCs w:val="22"/>
              </w:rPr>
            </w:pPr>
          </w:p>
          <w:p w:rsidR="00622A7C" w:rsidRPr="00CB3A58" w:rsidRDefault="00B7789C" w:rsidP="00305596">
            <w:pPr>
              <w:tabs>
                <w:tab w:val="decimal" w:pos="936"/>
              </w:tabs>
              <w:spacing w:line="240" w:lineRule="atLeast"/>
              <w:ind w:left="-105" w:right="-108"/>
              <w:rPr>
                <w:szCs w:val="22"/>
              </w:rPr>
            </w:pPr>
            <w:r>
              <w:rPr>
                <w:szCs w:val="22"/>
              </w:rPr>
              <w:t>20,653</w:t>
            </w:r>
          </w:p>
        </w:tc>
        <w:tc>
          <w:tcPr>
            <w:tcW w:w="236" w:type="dxa"/>
            <w:shd w:val="clear" w:color="auto" w:fill="auto"/>
          </w:tcPr>
          <w:p w:rsidR="00622A7C" w:rsidRPr="00CB3A58" w:rsidRDefault="00622A7C" w:rsidP="00305596">
            <w:pPr>
              <w:tabs>
                <w:tab w:val="decimal" w:pos="873"/>
              </w:tabs>
              <w:spacing w:line="240" w:lineRule="atLeast"/>
              <w:ind w:left="-105" w:right="72"/>
              <w:rPr>
                <w:szCs w:val="22"/>
              </w:rPr>
            </w:pPr>
          </w:p>
        </w:tc>
        <w:tc>
          <w:tcPr>
            <w:tcW w:w="1204" w:type="dxa"/>
            <w:shd w:val="clear" w:color="auto" w:fill="auto"/>
          </w:tcPr>
          <w:p w:rsidR="006A5679" w:rsidRDefault="006A5679" w:rsidP="00305596">
            <w:pPr>
              <w:tabs>
                <w:tab w:val="decimal" w:pos="916"/>
              </w:tabs>
              <w:spacing w:line="240" w:lineRule="atLeast"/>
              <w:ind w:left="-105" w:right="-108"/>
              <w:rPr>
                <w:rFonts w:cs="Times New Roman"/>
                <w:szCs w:val="22"/>
              </w:rPr>
            </w:pPr>
          </w:p>
          <w:p w:rsidR="00622A7C" w:rsidRDefault="00622A7C" w:rsidP="00305596">
            <w:pPr>
              <w:tabs>
                <w:tab w:val="decimal" w:pos="916"/>
              </w:tabs>
              <w:spacing w:line="240" w:lineRule="atLeast"/>
              <w:ind w:left="-105" w:right="-108"/>
              <w:rPr>
                <w:szCs w:val="22"/>
              </w:rPr>
            </w:pPr>
            <w:r>
              <w:rPr>
                <w:rFonts w:cs="Times New Roman"/>
                <w:szCs w:val="22"/>
              </w:rPr>
              <w:t>18,868</w:t>
            </w:r>
          </w:p>
        </w:tc>
        <w:tc>
          <w:tcPr>
            <w:tcW w:w="236" w:type="dxa"/>
            <w:shd w:val="clear" w:color="auto" w:fill="auto"/>
          </w:tcPr>
          <w:p w:rsidR="00622A7C" w:rsidRPr="00CB3A58" w:rsidRDefault="00622A7C" w:rsidP="00305596">
            <w:pPr>
              <w:spacing w:line="240" w:lineRule="atLeast"/>
              <w:ind w:left="-105" w:right="72"/>
              <w:jc w:val="right"/>
              <w:rPr>
                <w:szCs w:val="22"/>
              </w:rPr>
            </w:pPr>
          </w:p>
        </w:tc>
        <w:tc>
          <w:tcPr>
            <w:tcW w:w="1204" w:type="dxa"/>
            <w:shd w:val="clear" w:color="auto" w:fill="auto"/>
            <w:vAlign w:val="bottom"/>
          </w:tcPr>
          <w:p w:rsidR="00622A7C" w:rsidRPr="00CB3A58" w:rsidRDefault="00B50ACB" w:rsidP="00B50ACB">
            <w:pPr>
              <w:tabs>
                <w:tab w:val="decimal" w:pos="916"/>
              </w:tabs>
              <w:spacing w:line="240" w:lineRule="atLeast"/>
              <w:ind w:left="-105" w:right="-18"/>
              <w:rPr>
                <w:szCs w:val="22"/>
              </w:rPr>
            </w:pPr>
            <w:r>
              <w:rPr>
                <w:szCs w:val="22"/>
              </w:rPr>
              <w:t>20,653</w:t>
            </w:r>
          </w:p>
        </w:tc>
        <w:tc>
          <w:tcPr>
            <w:tcW w:w="243" w:type="dxa"/>
          </w:tcPr>
          <w:p w:rsidR="00622A7C" w:rsidRPr="00457678" w:rsidRDefault="00622A7C" w:rsidP="00305596">
            <w:pPr>
              <w:tabs>
                <w:tab w:val="decimal" w:pos="1062"/>
              </w:tabs>
              <w:spacing w:line="240" w:lineRule="atLeast"/>
              <w:ind w:left="-108" w:right="-108"/>
              <w:rPr>
                <w:rFonts w:eastAsia="MS Mincho" w:cs="Times New Roman"/>
                <w:szCs w:val="22"/>
              </w:rPr>
            </w:pPr>
          </w:p>
        </w:tc>
        <w:tc>
          <w:tcPr>
            <w:tcW w:w="1197" w:type="dxa"/>
            <w:vAlign w:val="bottom"/>
          </w:tcPr>
          <w:p w:rsidR="00622A7C" w:rsidRDefault="00622A7C" w:rsidP="00305596">
            <w:pPr>
              <w:spacing w:line="240" w:lineRule="atLeast"/>
              <w:ind w:left="-105"/>
              <w:jc w:val="right"/>
              <w:rPr>
                <w:szCs w:val="22"/>
              </w:rPr>
            </w:pPr>
            <w:r>
              <w:rPr>
                <w:rFonts w:cs="Times New Roman"/>
                <w:szCs w:val="22"/>
              </w:rPr>
              <w:t>18,868</w:t>
            </w:r>
          </w:p>
        </w:tc>
      </w:tr>
      <w:tr w:rsidR="00622A7C" w:rsidRPr="00457678" w:rsidTr="00305596">
        <w:trPr>
          <w:trHeight w:val="229"/>
        </w:trPr>
        <w:tc>
          <w:tcPr>
            <w:tcW w:w="3690" w:type="dxa"/>
            <w:vAlign w:val="center"/>
          </w:tcPr>
          <w:p w:rsidR="00622A7C" w:rsidRPr="00457678" w:rsidDel="00326BAC" w:rsidRDefault="00622A7C" w:rsidP="00305596">
            <w:pPr>
              <w:tabs>
                <w:tab w:val="left" w:pos="281"/>
              </w:tabs>
              <w:spacing w:line="240" w:lineRule="atLeast"/>
              <w:ind w:left="47"/>
              <w:rPr>
                <w:rFonts w:cs="Times New Roman"/>
                <w:szCs w:val="22"/>
              </w:rPr>
            </w:pPr>
            <w:r w:rsidRPr="00457678">
              <w:rPr>
                <w:rFonts w:cs="Times New Roman"/>
                <w:szCs w:val="22"/>
              </w:rPr>
              <w:t>Pension costs - defined benefit plans</w:t>
            </w:r>
          </w:p>
        </w:tc>
        <w:tc>
          <w:tcPr>
            <w:tcW w:w="1170" w:type="dxa"/>
            <w:shd w:val="clear" w:color="auto" w:fill="auto"/>
          </w:tcPr>
          <w:p w:rsidR="00622A7C" w:rsidRPr="00CB3A58" w:rsidRDefault="00B7789C" w:rsidP="00305596">
            <w:pPr>
              <w:tabs>
                <w:tab w:val="decimal" w:pos="936"/>
              </w:tabs>
              <w:spacing w:line="240" w:lineRule="atLeast"/>
              <w:ind w:left="-105" w:right="-108"/>
              <w:rPr>
                <w:szCs w:val="22"/>
              </w:rPr>
            </w:pPr>
            <w:r>
              <w:rPr>
                <w:szCs w:val="22"/>
              </w:rPr>
              <w:t>11,50</w:t>
            </w:r>
            <w:r w:rsidR="005262F5">
              <w:rPr>
                <w:szCs w:val="22"/>
              </w:rPr>
              <w:t>6</w:t>
            </w:r>
          </w:p>
        </w:tc>
        <w:tc>
          <w:tcPr>
            <w:tcW w:w="236" w:type="dxa"/>
            <w:shd w:val="clear" w:color="auto" w:fill="auto"/>
          </w:tcPr>
          <w:p w:rsidR="00622A7C" w:rsidRPr="00CB3A58" w:rsidRDefault="00622A7C" w:rsidP="00305596">
            <w:pPr>
              <w:tabs>
                <w:tab w:val="decimal" w:pos="873"/>
              </w:tabs>
              <w:spacing w:line="240" w:lineRule="atLeast"/>
              <w:ind w:left="-105" w:right="72"/>
              <w:rPr>
                <w:szCs w:val="22"/>
              </w:rPr>
            </w:pPr>
          </w:p>
        </w:tc>
        <w:tc>
          <w:tcPr>
            <w:tcW w:w="1204" w:type="dxa"/>
            <w:shd w:val="clear" w:color="auto" w:fill="auto"/>
          </w:tcPr>
          <w:p w:rsidR="00622A7C" w:rsidRDefault="00622A7C" w:rsidP="00305596">
            <w:pPr>
              <w:tabs>
                <w:tab w:val="decimal" w:pos="916"/>
              </w:tabs>
              <w:spacing w:line="240" w:lineRule="atLeast"/>
              <w:ind w:left="-105" w:right="-108"/>
              <w:rPr>
                <w:szCs w:val="22"/>
              </w:rPr>
            </w:pPr>
            <w:r>
              <w:rPr>
                <w:szCs w:val="22"/>
              </w:rPr>
              <w:t>14,476</w:t>
            </w:r>
          </w:p>
        </w:tc>
        <w:tc>
          <w:tcPr>
            <w:tcW w:w="236" w:type="dxa"/>
            <w:shd w:val="clear" w:color="auto" w:fill="auto"/>
          </w:tcPr>
          <w:p w:rsidR="00622A7C" w:rsidRPr="00CB3A58" w:rsidRDefault="00622A7C" w:rsidP="00305596">
            <w:pPr>
              <w:spacing w:line="240" w:lineRule="atLeast"/>
              <w:ind w:left="-105" w:right="72"/>
              <w:jc w:val="right"/>
              <w:rPr>
                <w:szCs w:val="22"/>
              </w:rPr>
            </w:pPr>
          </w:p>
        </w:tc>
        <w:tc>
          <w:tcPr>
            <w:tcW w:w="1204" w:type="dxa"/>
            <w:shd w:val="clear" w:color="auto" w:fill="auto"/>
            <w:vAlign w:val="bottom"/>
          </w:tcPr>
          <w:p w:rsidR="00622A7C" w:rsidRPr="00CB3A58" w:rsidRDefault="00B50ACB" w:rsidP="00B7789C">
            <w:pPr>
              <w:tabs>
                <w:tab w:val="decimal" w:pos="916"/>
              </w:tabs>
              <w:spacing w:line="240" w:lineRule="atLeast"/>
              <w:ind w:left="-105" w:right="-18"/>
              <w:rPr>
                <w:szCs w:val="22"/>
              </w:rPr>
            </w:pPr>
            <w:r>
              <w:rPr>
                <w:szCs w:val="22"/>
              </w:rPr>
              <w:t>7,96</w:t>
            </w:r>
            <w:r w:rsidR="006546B1">
              <w:rPr>
                <w:szCs w:val="22"/>
              </w:rPr>
              <w:t>1</w:t>
            </w:r>
          </w:p>
        </w:tc>
        <w:tc>
          <w:tcPr>
            <w:tcW w:w="243" w:type="dxa"/>
          </w:tcPr>
          <w:p w:rsidR="00622A7C" w:rsidRPr="00457678" w:rsidRDefault="00622A7C" w:rsidP="00305596">
            <w:pPr>
              <w:tabs>
                <w:tab w:val="decimal" w:pos="1062"/>
              </w:tabs>
              <w:spacing w:line="240" w:lineRule="atLeast"/>
              <w:ind w:left="-108" w:right="-108"/>
              <w:rPr>
                <w:rFonts w:eastAsia="MS Mincho" w:cs="Times New Roman"/>
                <w:szCs w:val="22"/>
              </w:rPr>
            </w:pPr>
          </w:p>
        </w:tc>
        <w:tc>
          <w:tcPr>
            <w:tcW w:w="1197" w:type="dxa"/>
            <w:vAlign w:val="bottom"/>
          </w:tcPr>
          <w:p w:rsidR="00622A7C" w:rsidRDefault="00622A7C" w:rsidP="00305596">
            <w:pPr>
              <w:spacing w:line="240" w:lineRule="atLeast"/>
              <w:ind w:left="-105"/>
              <w:jc w:val="right"/>
              <w:rPr>
                <w:szCs w:val="22"/>
              </w:rPr>
            </w:pPr>
            <w:r>
              <w:rPr>
                <w:szCs w:val="22"/>
              </w:rPr>
              <w:t>11,523</w:t>
            </w:r>
          </w:p>
        </w:tc>
      </w:tr>
      <w:tr w:rsidR="001D145E" w:rsidRPr="00457678" w:rsidTr="001D145E">
        <w:trPr>
          <w:trHeight w:val="229"/>
        </w:trPr>
        <w:tc>
          <w:tcPr>
            <w:tcW w:w="3690" w:type="dxa"/>
            <w:vAlign w:val="center"/>
          </w:tcPr>
          <w:p w:rsidR="001D145E" w:rsidRDefault="001D145E" w:rsidP="001D145E">
            <w:pPr>
              <w:spacing w:line="240" w:lineRule="atLeast"/>
              <w:ind w:left="47"/>
              <w:rPr>
                <w:rFonts w:cs="Times New Roman"/>
                <w:szCs w:val="22"/>
              </w:rPr>
            </w:pPr>
            <w:r>
              <w:rPr>
                <w:rFonts w:cs="Times New Roman"/>
                <w:szCs w:val="22"/>
              </w:rPr>
              <w:t>Director’s remuneration</w:t>
            </w:r>
          </w:p>
        </w:tc>
        <w:tc>
          <w:tcPr>
            <w:tcW w:w="1170" w:type="dxa"/>
            <w:shd w:val="clear" w:color="auto" w:fill="auto"/>
          </w:tcPr>
          <w:p w:rsidR="001D145E" w:rsidRPr="00CB3A58" w:rsidRDefault="00B7789C" w:rsidP="001D145E">
            <w:pPr>
              <w:tabs>
                <w:tab w:val="decimal" w:pos="936"/>
              </w:tabs>
              <w:spacing w:line="240" w:lineRule="atLeast"/>
              <w:ind w:left="-105" w:right="-108"/>
              <w:rPr>
                <w:szCs w:val="22"/>
              </w:rPr>
            </w:pPr>
            <w:r>
              <w:rPr>
                <w:szCs w:val="22"/>
              </w:rPr>
              <w:t>2,400</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shd w:val="clear" w:color="auto" w:fill="auto"/>
          </w:tcPr>
          <w:p w:rsidR="001D145E" w:rsidRDefault="001D145E" w:rsidP="001D145E">
            <w:pPr>
              <w:tabs>
                <w:tab w:val="decimal" w:pos="916"/>
              </w:tabs>
              <w:spacing w:line="240" w:lineRule="atLeast"/>
              <w:ind w:left="-105" w:right="-108"/>
              <w:rPr>
                <w:szCs w:val="22"/>
              </w:rPr>
            </w:pPr>
            <w:r>
              <w:rPr>
                <w:szCs w:val="22"/>
              </w:rPr>
              <w:t>2,200</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shd w:val="clear" w:color="auto" w:fill="auto"/>
            <w:vAlign w:val="bottom"/>
          </w:tcPr>
          <w:p w:rsidR="001D145E" w:rsidRPr="00CB3A58" w:rsidRDefault="00B50ACB" w:rsidP="00B7789C">
            <w:pPr>
              <w:tabs>
                <w:tab w:val="decimal" w:pos="691"/>
              </w:tabs>
              <w:spacing w:line="240" w:lineRule="atLeast"/>
              <w:ind w:left="-105" w:right="-18"/>
              <w:rPr>
                <w:szCs w:val="22"/>
              </w:rPr>
            </w:pPr>
            <w:r>
              <w:rPr>
                <w:szCs w:val="22"/>
              </w:rPr>
              <w:t>-</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vAlign w:val="bottom"/>
          </w:tcPr>
          <w:p w:rsidR="001D145E" w:rsidRDefault="001D145E" w:rsidP="00B7789C">
            <w:pPr>
              <w:tabs>
                <w:tab w:val="decimal" w:pos="747"/>
              </w:tabs>
              <w:spacing w:line="240" w:lineRule="atLeast"/>
              <w:ind w:left="-105"/>
              <w:rPr>
                <w:szCs w:val="22"/>
              </w:rPr>
            </w:pPr>
            <w:r>
              <w:rPr>
                <w:szCs w:val="22"/>
              </w:rPr>
              <w:t>-</w:t>
            </w:r>
          </w:p>
        </w:tc>
      </w:tr>
      <w:tr w:rsidR="001D145E" w:rsidRPr="00457678" w:rsidTr="001D145E">
        <w:trPr>
          <w:trHeight w:val="229"/>
        </w:trPr>
        <w:tc>
          <w:tcPr>
            <w:tcW w:w="3690" w:type="dxa"/>
            <w:vAlign w:val="center"/>
          </w:tcPr>
          <w:p w:rsidR="001D145E" w:rsidRPr="00457678" w:rsidRDefault="001D145E" w:rsidP="001D145E">
            <w:pPr>
              <w:spacing w:line="240" w:lineRule="atLeast"/>
              <w:ind w:left="47"/>
              <w:rPr>
                <w:rFonts w:cs="Times New Roman"/>
                <w:szCs w:val="22"/>
              </w:rPr>
            </w:pPr>
            <w:r w:rsidRPr="00457678">
              <w:rPr>
                <w:rFonts w:cs="Times New Roman"/>
                <w:szCs w:val="22"/>
              </w:rPr>
              <w:t>Others</w:t>
            </w:r>
          </w:p>
        </w:tc>
        <w:tc>
          <w:tcPr>
            <w:tcW w:w="1170" w:type="dxa"/>
            <w:tcBorders>
              <w:bottom w:val="single" w:sz="4" w:space="0" w:color="auto"/>
            </w:tcBorders>
            <w:shd w:val="clear" w:color="auto" w:fill="auto"/>
          </w:tcPr>
          <w:p w:rsidR="001D145E" w:rsidRPr="00CB3A58" w:rsidRDefault="001250ED" w:rsidP="001D145E">
            <w:pPr>
              <w:tabs>
                <w:tab w:val="decimal" w:pos="936"/>
              </w:tabs>
              <w:spacing w:line="240" w:lineRule="atLeast"/>
              <w:ind w:left="-105" w:right="-108"/>
              <w:rPr>
                <w:szCs w:val="22"/>
              </w:rPr>
            </w:pPr>
            <w:r>
              <w:rPr>
                <w:szCs w:val="22"/>
              </w:rPr>
              <w:t>99,365</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145E" w:rsidRDefault="001D145E" w:rsidP="001D145E">
            <w:pPr>
              <w:tabs>
                <w:tab w:val="decimal" w:pos="916"/>
              </w:tabs>
              <w:spacing w:line="240" w:lineRule="atLeast"/>
              <w:ind w:left="-105" w:right="-108"/>
              <w:rPr>
                <w:szCs w:val="22"/>
              </w:rPr>
            </w:pPr>
            <w:r>
              <w:rPr>
                <w:szCs w:val="22"/>
              </w:rPr>
              <w:t>64,536</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1D145E" w:rsidRPr="00CB3A58" w:rsidRDefault="001250ED" w:rsidP="00B50ACB">
            <w:pPr>
              <w:tabs>
                <w:tab w:val="decimal" w:pos="916"/>
              </w:tabs>
              <w:spacing w:line="240" w:lineRule="atLeast"/>
              <w:ind w:left="-105" w:right="-18"/>
              <w:rPr>
                <w:szCs w:val="22"/>
              </w:rPr>
            </w:pPr>
            <w:r>
              <w:rPr>
                <w:szCs w:val="22"/>
              </w:rPr>
              <w:t>107,196</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1D145E" w:rsidRDefault="001D145E" w:rsidP="001D145E">
            <w:pPr>
              <w:spacing w:line="240" w:lineRule="atLeast"/>
              <w:ind w:left="-105"/>
              <w:jc w:val="right"/>
              <w:rPr>
                <w:szCs w:val="22"/>
              </w:rPr>
            </w:pPr>
            <w:r>
              <w:rPr>
                <w:szCs w:val="22"/>
              </w:rPr>
              <w:t>50,870</w:t>
            </w:r>
          </w:p>
        </w:tc>
      </w:tr>
      <w:tr w:rsidR="001D145E" w:rsidRPr="00457678" w:rsidTr="001D145E">
        <w:trPr>
          <w:trHeight w:val="229"/>
        </w:trPr>
        <w:tc>
          <w:tcPr>
            <w:tcW w:w="3690" w:type="dxa"/>
            <w:vAlign w:val="center"/>
          </w:tcPr>
          <w:p w:rsidR="001D145E" w:rsidRPr="00457678" w:rsidRDefault="001D145E" w:rsidP="001D145E">
            <w:pPr>
              <w:spacing w:line="240" w:lineRule="atLeast"/>
              <w:ind w:left="47"/>
              <w:rPr>
                <w:rFonts w:cs="Times New Roman"/>
                <w:b/>
                <w:bCs/>
                <w:szCs w:val="22"/>
              </w:rPr>
            </w:pPr>
            <w:r w:rsidRPr="00457678">
              <w:rPr>
                <w:rFonts w:cs="Times New Roman"/>
                <w:b/>
                <w:bCs/>
                <w:szCs w:val="22"/>
              </w:rPr>
              <w:t>Total</w:t>
            </w:r>
          </w:p>
        </w:tc>
        <w:tc>
          <w:tcPr>
            <w:tcW w:w="1170" w:type="dxa"/>
            <w:tcBorders>
              <w:top w:val="single" w:sz="4" w:space="0" w:color="auto"/>
              <w:bottom w:val="double" w:sz="4" w:space="0" w:color="auto"/>
            </w:tcBorders>
            <w:shd w:val="clear" w:color="auto" w:fill="auto"/>
          </w:tcPr>
          <w:p w:rsidR="001D145E" w:rsidRPr="00B7789C" w:rsidRDefault="00B7789C" w:rsidP="001D145E">
            <w:pPr>
              <w:tabs>
                <w:tab w:val="decimal" w:pos="936"/>
              </w:tabs>
              <w:spacing w:line="240" w:lineRule="atLeast"/>
              <w:ind w:left="-105" w:right="-108"/>
              <w:rPr>
                <w:b/>
                <w:bCs/>
                <w:szCs w:val="22"/>
              </w:rPr>
            </w:pPr>
            <w:r w:rsidRPr="00B7789C">
              <w:rPr>
                <w:b/>
                <w:bCs/>
                <w:szCs w:val="22"/>
              </w:rPr>
              <w:t>866,62</w:t>
            </w:r>
            <w:r w:rsidR="007F2AE1">
              <w:rPr>
                <w:b/>
                <w:bCs/>
                <w:szCs w:val="22"/>
              </w:rPr>
              <w:t>5</w:t>
            </w:r>
          </w:p>
        </w:tc>
        <w:tc>
          <w:tcPr>
            <w:tcW w:w="236" w:type="dxa"/>
            <w:shd w:val="clear" w:color="auto" w:fill="auto"/>
          </w:tcPr>
          <w:p w:rsidR="001D145E" w:rsidRPr="00CB3A58" w:rsidRDefault="001D145E" w:rsidP="001D145E">
            <w:pPr>
              <w:tabs>
                <w:tab w:val="decimal" w:pos="873"/>
              </w:tabs>
              <w:spacing w:line="240" w:lineRule="atLeast"/>
              <w:ind w:left="-105" w:right="72"/>
              <w:rPr>
                <w:szCs w:val="22"/>
              </w:rPr>
            </w:pPr>
          </w:p>
        </w:tc>
        <w:tc>
          <w:tcPr>
            <w:tcW w:w="1204" w:type="dxa"/>
            <w:tcBorders>
              <w:top w:val="single" w:sz="4" w:space="0" w:color="auto"/>
              <w:bottom w:val="double" w:sz="4" w:space="0" w:color="auto"/>
            </w:tcBorders>
            <w:shd w:val="clear" w:color="auto" w:fill="auto"/>
          </w:tcPr>
          <w:p w:rsidR="001D145E" w:rsidRDefault="001D145E" w:rsidP="001D145E">
            <w:pPr>
              <w:tabs>
                <w:tab w:val="decimal" w:pos="916"/>
              </w:tabs>
              <w:spacing w:line="240" w:lineRule="atLeast"/>
              <w:ind w:left="-105" w:right="-108"/>
              <w:rPr>
                <w:szCs w:val="22"/>
              </w:rPr>
            </w:pPr>
            <w:r>
              <w:rPr>
                <w:b/>
                <w:bCs/>
                <w:szCs w:val="22"/>
              </w:rPr>
              <w:t>728,990</w:t>
            </w:r>
          </w:p>
        </w:tc>
        <w:tc>
          <w:tcPr>
            <w:tcW w:w="236" w:type="dxa"/>
            <w:shd w:val="clear" w:color="auto" w:fill="auto"/>
          </w:tcPr>
          <w:p w:rsidR="001D145E" w:rsidRPr="00CB3A58" w:rsidRDefault="001D145E" w:rsidP="001D145E">
            <w:pPr>
              <w:spacing w:line="240" w:lineRule="atLeast"/>
              <w:ind w:left="-105" w:right="72"/>
              <w:jc w:val="right"/>
              <w:rPr>
                <w:szCs w:val="22"/>
              </w:rPr>
            </w:pPr>
          </w:p>
        </w:tc>
        <w:tc>
          <w:tcPr>
            <w:tcW w:w="1204" w:type="dxa"/>
            <w:tcBorders>
              <w:top w:val="single" w:sz="4" w:space="0" w:color="auto"/>
              <w:bottom w:val="double" w:sz="4" w:space="0" w:color="auto"/>
            </w:tcBorders>
            <w:shd w:val="clear" w:color="auto" w:fill="auto"/>
            <w:vAlign w:val="bottom"/>
          </w:tcPr>
          <w:p w:rsidR="001D145E" w:rsidRPr="00B50ACB" w:rsidRDefault="00B50ACB" w:rsidP="00B50ACB">
            <w:pPr>
              <w:tabs>
                <w:tab w:val="decimal" w:pos="916"/>
              </w:tabs>
              <w:spacing w:line="240" w:lineRule="atLeast"/>
              <w:ind w:left="-105" w:right="-18"/>
              <w:rPr>
                <w:b/>
                <w:bCs/>
                <w:szCs w:val="22"/>
              </w:rPr>
            </w:pPr>
            <w:r w:rsidRPr="00B50ACB">
              <w:rPr>
                <w:b/>
                <w:bCs/>
                <w:szCs w:val="22"/>
              </w:rPr>
              <w:t>742,037</w:t>
            </w:r>
          </w:p>
        </w:tc>
        <w:tc>
          <w:tcPr>
            <w:tcW w:w="243" w:type="dxa"/>
          </w:tcPr>
          <w:p w:rsidR="001D145E" w:rsidRPr="00457678" w:rsidRDefault="001D145E" w:rsidP="001D145E">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1D145E" w:rsidRDefault="001D145E" w:rsidP="001D145E">
            <w:pPr>
              <w:spacing w:line="240" w:lineRule="atLeast"/>
              <w:ind w:left="-105"/>
              <w:jc w:val="right"/>
              <w:rPr>
                <w:szCs w:val="22"/>
              </w:rPr>
            </w:pPr>
            <w:r>
              <w:rPr>
                <w:b/>
                <w:bCs/>
                <w:szCs w:val="22"/>
              </w:rPr>
              <w:t>614,038</w:t>
            </w:r>
          </w:p>
        </w:tc>
      </w:tr>
    </w:tbl>
    <w:p w:rsidR="001D145E" w:rsidRDefault="001D145E" w:rsidP="00D37B67">
      <w:pPr>
        <w:tabs>
          <w:tab w:val="left" w:pos="540"/>
        </w:tabs>
        <w:spacing w:line="240" w:lineRule="atLeast"/>
        <w:jc w:val="thaiDistribute"/>
        <w:rPr>
          <w:rFonts w:cs="Times New Roman"/>
          <w:i/>
          <w:iCs/>
          <w:sz w:val="18"/>
          <w:szCs w:val="18"/>
        </w:rPr>
      </w:pPr>
    </w:p>
    <w:p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rsidR="00326BAC" w:rsidRPr="009D5299" w:rsidRDefault="00326BAC" w:rsidP="009D5299">
      <w:pPr>
        <w:tabs>
          <w:tab w:val="left" w:pos="540"/>
        </w:tabs>
        <w:spacing w:line="180" w:lineRule="atLeast"/>
        <w:ind w:left="540" w:right="-27"/>
        <w:jc w:val="both"/>
        <w:rPr>
          <w:rFonts w:cs="Times New Roman"/>
          <w:sz w:val="18"/>
          <w:szCs w:val="18"/>
        </w:rPr>
      </w:pPr>
    </w:p>
    <w:p w:rsidR="00EB6B1E" w:rsidRDefault="00EB6B1E" w:rsidP="008F4C2D">
      <w:pPr>
        <w:tabs>
          <w:tab w:val="left" w:pos="540"/>
        </w:tabs>
        <w:spacing w:line="240" w:lineRule="atLeast"/>
        <w:ind w:left="540" w:right="-27"/>
        <w:jc w:val="both"/>
        <w:rPr>
          <w:rFonts w:cs="Times New Roman"/>
          <w:szCs w:val="22"/>
        </w:rPr>
      </w:pPr>
      <w:r w:rsidRPr="00457678">
        <w:rPr>
          <w:rFonts w:cs="Times New Roman"/>
          <w:szCs w:val="22"/>
        </w:rPr>
        <w:t xml:space="preserve">The defined contribution plans comprise provident funds established by the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rsidR="001422AA" w:rsidRDefault="001422AA" w:rsidP="009D5299">
      <w:pPr>
        <w:tabs>
          <w:tab w:val="left" w:pos="540"/>
        </w:tabs>
        <w:spacing w:line="180" w:lineRule="atLeast"/>
        <w:ind w:left="540" w:right="-27"/>
        <w:jc w:val="both"/>
        <w:rPr>
          <w:rFonts w:cs="Times New Roman"/>
          <w:sz w:val="18"/>
          <w:szCs w:val="18"/>
        </w:rPr>
      </w:pPr>
    </w:p>
    <w:p w:rsidR="0073349C" w:rsidRPr="00457678" w:rsidRDefault="0073349C" w:rsidP="00457678">
      <w:pPr>
        <w:tabs>
          <w:tab w:val="left" w:pos="540"/>
        </w:tabs>
        <w:spacing w:line="240" w:lineRule="atLeast"/>
        <w:ind w:left="540"/>
        <w:jc w:val="thaiDistribute"/>
        <w:rPr>
          <w:rFonts w:cs="Times New Roman"/>
          <w:i/>
          <w:iCs/>
          <w:szCs w:val="22"/>
        </w:rPr>
      </w:pPr>
      <w:r w:rsidRPr="00457678">
        <w:rPr>
          <w:rFonts w:cs="Times New Roman"/>
          <w:i/>
          <w:iCs/>
          <w:szCs w:val="22"/>
        </w:rPr>
        <w:t>Defined benefit plans</w:t>
      </w:r>
    </w:p>
    <w:p w:rsidR="0073349C" w:rsidRPr="009D5299" w:rsidRDefault="0073349C" w:rsidP="009D5299">
      <w:pPr>
        <w:tabs>
          <w:tab w:val="left" w:pos="540"/>
        </w:tabs>
        <w:spacing w:line="180" w:lineRule="atLeast"/>
        <w:ind w:left="540" w:right="-27"/>
        <w:jc w:val="both"/>
        <w:rPr>
          <w:rFonts w:cs="Times New Roman"/>
          <w:sz w:val="18"/>
          <w:szCs w:val="18"/>
        </w:rPr>
      </w:pPr>
    </w:p>
    <w:p w:rsidR="00454B75" w:rsidRDefault="0073349C" w:rsidP="002A5E16">
      <w:pPr>
        <w:tabs>
          <w:tab w:val="left" w:pos="540"/>
        </w:tabs>
        <w:spacing w:line="240" w:lineRule="atLeast"/>
        <w:ind w:left="540" w:right="-27"/>
        <w:jc w:val="both"/>
        <w:rPr>
          <w:rFonts w:cs="Times New Roman"/>
          <w:szCs w:val="22"/>
        </w:rPr>
      </w:pPr>
      <w:r w:rsidRPr="00457678">
        <w:rPr>
          <w:rFonts w:cs="Times New Roman"/>
          <w:szCs w:val="22"/>
        </w:rPr>
        <w:t xml:space="preserve">Details of the defined benefit plans are given in note </w:t>
      </w:r>
      <w:r w:rsidR="00622A7C">
        <w:rPr>
          <w:rFonts w:cs="Times New Roman"/>
          <w:szCs w:val="22"/>
        </w:rPr>
        <w:t>19</w:t>
      </w:r>
      <w:r w:rsidRPr="00457678">
        <w:rPr>
          <w:rFonts w:cs="Times New Roman"/>
          <w:szCs w:val="22"/>
        </w:rPr>
        <w:t>.</w:t>
      </w:r>
    </w:p>
    <w:p w:rsidR="006B2EBF" w:rsidRDefault="006B2EBF" w:rsidP="002A5E16">
      <w:pPr>
        <w:tabs>
          <w:tab w:val="left" w:pos="540"/>
        </w:tabs>
        <w:spacing w:line="240" w:lineRule="atLeast"/>
        <w:ind w:left="540" w:right="-27"/>
        <w:jc w:val="both"/>
        <w:rPr>
          <w:rFonts w:cs="Times New Roman"/>
          <w:sz w:val="24"/>
          <w:szCs w:val="24"/>
        </w:rPr>
      </w:pPr>
    </w:p>
    <w:p w:rsidR="00586058" w:rsidRDefault="00586058" w:rsidP="002A5E16">
      <w:pPr>
        <w:tabs>
          <w:tab w:val="left" w:pos="540"/>
        </w:tabs>
        <w:spacing w:line="240" w:lineRule="atLeast"/>
        <w:ind w:left="540" w:right="-27"/>
        <w:jc w:val="both"/>
        <w:rPr>
          <w:rFonts w:cs="Times New Roman"/>
          <w:sz w:val="24"/>
          <w:szCs w:val="24"/>
        </w:rPr>
      </w:pPr>
    </w:p>
    <w:p w:rsidR="00586058" w:rsidRDefault="00586058" w:rsidP="002A5E16">
      <w:pPr>
        <w:tabs>
          <w:tab w:val="left" w:pos="540"/>
        </w:tabs>
        <w:spacing w:line="240" w:lineRule="atLeast"/>
        <w:ind w:left="540" w:right="-27"/>
        <w:jc w:val="both"/>
        <w:rPr>
          <w:rFonts w:cs="Times New Roman"/>
          <w:sz w:val="24"/>
          <w:szCs w:val="24"/>
        </w:rPr>
      </w:pPr>
    </w:p>
    <w:p w:rsidR="00D02F5D" w:rsidRDefault="00D02F5D" w:rsidP="002A5E16">
      <w:pPr>
        <w:tabs>
          <w:tab w:val="left" w:pos="540"/>
        </w:tabs>
        <w:spacing w:line="240" w:lineRule="atLeast"/>
        <w:ind w:left="540" w:right="-27"/>
        <w:jc w:val="both"/>
        <w:rPr>
          <w:rFonts w:cs="Times New Roman"/>
          <w:sz w:val="24"/>
          <w:szCs w:val="24"/>
        </w:rPr>
      </w:pPr>
    </w:p>
    <w:p w:rsidR="00D02F5D" w:rsidRDefault="00D02F5D" w:rsidP="002A5E16">
      <w:pPr>
        <w:tabs>
          <w:tab w:val="left" w:pos="540"/>
        </w:tabs>
        <w:spacing w:line="240" w:lineRule="atLeast"/>
        <w:ind w:left="540" w:right="-27"/>
        <w:jc w:val="both"/>
        <w:rPr>
          <w:rFonts w:cs="Times New Roman"/>
          <w:sz w:val="24"/>
          <w:szCs w:val="24"/>
        </w:rPr>
      </w:pPr>
    </w:p>
    <w:p w:rsidR="006B2EBF" w:rsidRPr="00640D64" w:rsidRDefault="00D04D13" w:rsidP="006B2EBF">
      <w:pPr>
        <w:tabs>
          <w:tab w:val="left" w:pos="540"/>
        </w:tabs>
        <w:spacing w:line="240" w:lineRule="atLeast"/>
        <w:ind w:right="-29"/>
        <w:jc w:val="both"/>
        <w:rPr>
          <w:rFonts w:cs="Times New Roman"/>
          <w:b/>
          <w:bCs/>
          <w:sz w:val="24"/>
          <w:szCs w:val="24"/>
        </w:rPr>
      </w:pPr>
      <w:r>
        <w:rPr>
          <w:rFonts w:cs="Times New Roman"/>
          <w:b/>
          <w:bCs/>
          <w:sz w:val="24"/>
          <w:szCs w:val="24"/>
        </w:rPr>
        <w:lastRenderedPageBreak/>
        <w:t>2</w:t>
      </w:r>
      <w:r w:rsidR="00586058">
        <w:rPr>
          <w:rFonts w:cs="Times New Roman"/>
          <w:b/>
          <w:bCs/>
          <w:sz w:val="24"/>
          <w:szCs w:val="24"/>
        </w:rPr>
        <w:t>8</w:t>
      </w:r>
      <w:r w:rsidR="006B2EBF" w:rsidRPr="00640D64">
        <w:rPr>
          <w:rFonts w:cs="Times New Roman"/>
          <w:b/>
          <w:bCs/>
          <w:sz w:val="24"/>
          <w:szCs w:val="24"/>
        </w:rPr>
        <w:tab/>
        <w:t>Key management personnel compensation</w:t>
      </w:r>
    </w:p>
    <w:p w:rsidR="006B2EBF" w:rsidRPr="009D5299" w:rsidRDefault="006B2EBF" w:rsidP="006B2EBF">
      <w:pPr>
        <w:tabs>
          <w:tab w:val="left" w:pos="540"/>
        </w:tabs>
        <w:spacing w:line="180" w:lineRule="atLeast"/>
        <w:ind w:left="547" w:right="-29"/>
        <w:jc w:val="both"/>
        <w:rPr>
          <w:rFonts w:cs="Times New Roman"/>
          <w:sz w:val="18"/>
          <w:szCs w:val="18"/>
        </w:rPr>
      </w:pPr>
    </w:p>
    <w:p w:rsidR="006B2EBF" w:rsidRPr="002958EE" w:rsidRDefault="006B2EBF" w:rsidP="006B2EBF">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w:t>
      </w:r>
      <w:r w:rsidRPr="002958EE">
        <w:rPr>
          <w:rFonts w:cs="Times New Roman"/>
          <w:szCs w:val="22"/>
        </w:rPr>
        <w:t>s</w:t>
      </w:r>
      <w:r w:rsidR="003E78E4">
        <w:rPr>
          <w:rFonts w:cs="Times New Roman"/>
          <w:szCs w:val="22"/>
        </w:rPr>
        <w:t xml:space="preserve"> and the Company’s</w:t>
      </w:r>
      <w:r w:rsidRPr="002958EE">
        <w:rPr>
          <w:rFonts w:cs="Times New Roman"/>
          <w:szCs w:val="22"/>
        </w:rPr>
        <w:t xml:space="preserve"> directors and management levels from manager or vice president upwards including other equivalent positions shall not be entitled to any other benefits than the normal benefits, for instance, salaries, bonus, transportation fee, directors’ remuneration, and fringe benefits.</w:t>
      </w:r>
    </w:p>
    <w:p w:rsidR="001D145E" w:rsidRDefault="001D145E" w:rsidP="006B2EBF">
      <w:pPr>
        <w:tabs>
          <w:tab w:val="left" w:pos="540"/>
        </w:tabs>
        <w:spacing w:line="180" w:lineRule="atLeast"/>
        <w:ind w:left="540" w:right="-27"/>
        <w:jc w:val="both"/>
        <w:rPr>
          <w:rFonts w:cs="Times New Roman"/>
          <w:sz w:val="18"/>
          <w:szCs w:val="18"/>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1D145E" w:rsidRPr="00457678" w:rsidTr="001D145E">
        <w:trPr>
          <w:trHeight w:val="229"/>
        </w:trPr>
        <w:tc>
          <w:tcPr>
            <w:tcW w:w="3690" w:type="dxa"/>
            <w:vAlign w:val="bottom"/>
          </w:tcPr>
          <w:p w:rsidR="001D145E" w:rsidRPr="00457678" w:rsidRDefault="001D145E" w:rsidP="001D145E">
            <w:pPr>
              <w:spacing w:line="240" w:lineRule="atLeast"/>
              <w:ind w:right="-27"/>
              <w:rPr>
                <w:rFonts w:cs="Times New Roman"/>
                <w:szCs w:val="22"/>
              </w:rPr>
            </w:pPr>
          </w:p>
        </w:tc>
        <w:tc>
          <w:tcPr>
            <w:tcW w:w="2610" w:type="dxa"/>
            <w:gridSpan w:val="3"/>
          </w:tcPr>
          <w:p w:rsidR="001D145E" w:rsidRPr="000961FA"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D145E" w:rsidRDefault="001D145E" w:rsidP="001D145E">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D145E" w:rsidRDefault="001D145E" w:rsidP="001D145E">
            <w:pPr>
              <w:spacing w:line="240" w:lineRule="atLeast"/>
              <w:ind w:right="-27"/>
              <w:jc w:val="center"/>
              <w:rPr>
                <w:rFonts w:cs="Times New Roman"/>
                <w:szCs w:val="22"/>
              </w:rPr>
            </w:pPr>
          </w:p>
        </w:tc>
        <w:tc>
          <w:tcPr>
            <w:tcW w:w="2644" w:type="dxa"/>
            <w:gridSpan w:val="3"/>
          </w:tcPr>
          <w:p w:rsidR="001D145E" w:rsidRPr="00812FD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D145E" w:rsidRPr="00457678" w:rsidRDefault="001D145E" w:rsidP="001D145E">
            <w:pPr>
              <w:spacing w:line="240" w:lineRule="atLeast"/>
              <w:ind w:right="-27"/>
              <w:jc w:val="center"/>
              <w:rPr>
                <w:rFonts w:cs="Times New Roman"/>
                <w:szCs w:val="22"/>
              </w:rPr>
            </w:pPr>
            <w:r w:rsidRPr="00812FD8">
              <w:rPr>
                <w:rFonts w:eastAsia="MS Mincho" w:cs="Times New Roman"/>
                <w:b/>
                <w:bCs/>
              </w:rPr>
              <w:t>financial statements</w:t>
            </w:r>
          </w:p>
        </w:tc>
      </w:tr>
      <w:tr w:rsidR="001D145E" w:rsidRPr="00457678" w:rsidTr="001D145E">
        <w:trPr>
          <w:trHeight w:val="229"/>
        </w:trPr>
        <w:tc>
          <w:tcPr>
            <w:tcW w:w="3690" w:type="dxa"/>
            <w:vAlign w:val="bottom"/>
          </w:tcPr>
          <w:p w:rsidR="001D145E" w:rsidRPr="00457678" w:rsidRDefault="001D145E" w:rsidP="001D145E">
            <w:pPr>
              <w:spacing w:line="240" w:lineRule="atLeast"/>
              <w:ind w:right="-27"/>
              <w:rPr>
                <w:rFonts w:cs="Times New Roman"/>
                <w:szCs w:val="22"/>
              </w:rPr>
            </w:pPr>
          </w:p>
        </w:tc>
        <w:tc>
          <w:tcPr>
            <w:tcW w:w="1170" w:type="dxa"/>
          </w:tcPr>
          <w:p w:rsidR="001D145E" w:rsidRDefault="001D145E" w:rsidP="001D145E">
            <w:pPr>
              <w:spacing w:line="240" w:lineRule="atLeast"/>
              <w:ind w:right="-27"/>
              <w:jc w:val="center"/>
              <w:rPr>
                <w:rFonts w:cs="Times New Roman"/>
                <w:szCs w:val="22"/>
              </w:rPr>
            </w:pPr>
            <w:r>
              <w:rPr>
                <w:rFonts w:cs="Times New Roman"/>
                <w:szCs w:val="22"/>
              </w:rPr>
              <w:t>2018</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Default="001D145E" w:rsidP="001D145E">
            <w:pPr>
              <w:spacing w:line="240" w:lineRule="atLeast"/>
              <w:ind w:right="-27"/>
              <w:jc w:val="center"/>
              <w:rPr>
                <w:rFonts w:cs="Times New Roman"/>
                <w:szCs w:val="22"/>
              </w:rPr>
            </w:pPr>
            <w:r>
              <w:rPr>
                <w:rFonts w:cs="Times New Roman"/>
                <w:szCs w:val="22"/>
              </w:rPr>
              <w:t>2017</w:t>
            </w:r>
          </w:p>
        </w:tc>
        <w:tc>
          <w:tcPr>
            <w:tcW w:w="236" w:type="dxa"/>
          </w:tcPr>
          <w:p w:rsidR="001D145E" w:rsidRDefault="001D145E" w:rsidP="001D145E">
            <w:pPr>
              <w:spacing w:line="240" w:lineRule="atLeast"/>
              <w:ind w:right="-27"/>
              <w:jc w:val="center"/>
              <w:rPr>
                <w:rFonts w:cs="Times New Roman"/>
                <w:szCs w:val="22"/>
              </w:rPr>
            </w:pPr>
          </w:p>
        </w:tc>
        <w:tc>
          <w:tcPr>
            <w:tcW w:w="1204" w:type="dxa"/>
          </w:tcPr>
          <w:p w:rsidR="001D145E" w:rsidRPr="00457678" w:rsidRDefault="001D145E" w:rsidP="001D145E">
            <w:pPr>
              <w:spacing w:line="240" w:lineRule="atLeast"/>
              <w:ind w:right="-27"/>
              <w:jc w:val="center"/>
              <w:rPr>
                <w:rFonts w:cs="Times New Roman"/>
                <w:szCs w:val="22"/>
                <w:rtl/>
                <w:cs/>
              </w:rPr>
            </w:pPr>
            <w:r>
              <w:rPr>
                <w:rFonts w:cs="Times New Roman"/>
                <w:szCs w:val="22"/>
              </w:rPr>
              <w:t>2018</w:t>
            </w:r>
          </w:p>
        </w:tc>
        <w:tc>
          <w:tcPr>
            <w:tcW w:w="243" w:type="dxa"/>
          </w:tcPr>
          <w:p w:rsidR="001D145E" w:rsidRPr="00457678" w:rsidRDefault="001D145E" w:rsidP="001D145E">
            <w:pPr>
              <w:tabs>
                <w:tab w:val="left" w:pos="1227"/>
                <w:tab w:val="center" w:pos="1713"/>
              </w:tabs>
              <w:spacing w:line="240" w:lineRule="atLeast"/>
              <w:ind w:right="-27"/>
              <w:rPr>
                <w:rFonts w:cs="Times New Roman"/>
                <w:szCs w:val="22"/>
              </w:rPr>
            </w:pPr>
          </w:p>
        </w:tc>
        <w:tc>
          <w:tcPr>
            <w:tcW w:w="1197" w:type="dxa"/>
          </w:tcPr>
          <w:p w:rsidR="001D145E" w:rsidRPr="00457678" w:rsidRDefault="001D145E" w:rsidP="001D145E">
            <w:pPr>
              <w:spacing w:line="240" w:lineRule="atLeast"/>
              <w:ind w:right="-27"/>
              <w:jc w:val="center"/>
              <w:rPr>
                <w:rFonts w:cs="Times New Roman"/>
                <w:szCs w:val="22"/>
                <w:rtl/>
                <w:cs/>
              </w:rPr>
            </w:pPr>
            <w:r>
              <w:rPr>
                <w:rFonts w:cs="Times New Roman"/>
                <w:szCs w:val="22"/>
              </w:rPr>
              <w:t>2017</w:t>
            </w:r>
          </w:p>
        </w:tc>
      </w:tr>
      <w:tr w:rsidR="001D145E" w:rsidRPr="00457678" w:rsidTr="001D145E">
        <w:trPr>
          <w:trHeight w:val="229"/>
        </w:trPr>
        <w:tc>
          <w:tcPr>
            <w:tcW w:w="3690" w:type="dxa"/>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1D145E" w:rsidRPr="00457678" w:rsidRDefault="001D145E" w:rsidP="001D145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776EB" w:rsidRPr="00457678" w:rsidTr="005776EB">
        <w:trPr>
          <w:trHeight w:val="229"/>
        </w:trPr>
        <w:tc>
          <w:tcPr>
            <w:tcW w:w="3690" w:type="dxa"/>
          </w:tcPr>
          <w:p w:rsidR="005776EB" w:rsidRPr="00D851A0" w:rsidRDefault="005776EB" w:rsidP="005776EB">
            <w:pPr>
              <w:spacing w:line="240" w:lineRule="atLeast"/>
              <w:ind w:right="-27"/>
              <w:jc w:val="thaiDistribute"/>
              <w:rPr>
                <w:rFonts w:cs="Times New Roman"/>
                <w:szCs w:val="22"/>
              </w:rPr>
            </w:pPr>
            <w:r w:rsidRPr="00D851A0">
              <w:rPr>
                <w:rFonts w:cs="Times New Roman"/>
                <w:szCs w:val="22"/>
              </w:rPr>
              <w:t>Short-term employee benefits</w:t>
            </w:r>
          </w:p>
        </w:tc>
        <w:tc>
          <w:tcPr>
            <w:tcW w:w="1170" w:type="dxa"/>
            <w:tcBorders>
              <w:bottom w:val="single" w:sz="4" w:space="0" w:color="auto"/>
            </w:tcBorders>
            <w:shd w:val="clear" w:color="auto" w:fill="auto"/>
          </w:tcPr>
          <w:p w:rsidR="005776EB" w:rsidRPr="00CB3A58" w:rsidRDefault="00B7789C" w:rsidP="005776EB">
            <w:pPr>
              <w:tabs>
                <w:tab w:val="decimal" w:pos="936"/>
              </w:tabs>
              <w:spacing w:line="240" w:lineRule="atLeast"/>
              <w:ind w:left="-105" w:right="-108"/>
              <w:rPr>
                <w:szCs w:val="22"/>
              </w:rPr>
            </w:pPr>
            <w:r>
              <w:rPr>
                <w:szCs w:val="22"/>
              </w:rPr>
              <w:t>139,515</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139,909</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5776EB" w:rsidRPr="00CB3A58" w:rsidRDefault="00B50ACB" w:rsidP="00B50ACB">
            <w:pPr>
              <w:tabs>
                <w:tab w:val="decimal" w:pos="901"/>
              </w:tabs>
              <w:spacing w:line="240" w:lineRule="atLeast"/>
              <w:ind w:left="-105" w:right="-18"/>
              <w:rPr>
                <w:szCs w:val="22"/>
              </w:rPr>
            </w:pPr>
            <w:r>
              <w:rPr>
                <w:szCs w:val="22"/>
              </w:rPr>
              <w:t>78,888</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5776EB" w:rsidRDefault="005776EB" w:rsidP="005776EB">
            <w:pPr>
              <w:spacing w:line="240" w:lineRule="atLeast"/>
              <w:ind w:left="-105"/>
              <w:jc w:val="right"/>
              <w:rPr>
                <w:szCs w:val="22"/>
              </w:rPr>
            </w:pPr>
            <w:r>
              <w:rPr>
                <w:rFonts w:eastAsia="MS Mincho" w:cs="Times New Roman"/>
                <w:szCs w:val="22"/>
              </w:rPr>
              <w:t>97,397</w:t>
            </w:r>
          </w:p>
        </w:tc>
      </w:tr>
      <w:tr w:rsidR="005776EB" w:rsidRPr="00457678" w:rsidTr="005776EB">
        <w:trPr>
          <w:trHeight w:val="229"/>
        </w:trPr>
        <w:tc>
          <w:tcPr>
            <w:tcW w:w="3690" w:type="dxa"/>
          </w:tcPr>
          <w:p w:rsidR="005776EB" w:rsidRPr="00D851A0" w:rsidRDefault="005776EB" w:rsidP="005776EB">
            <w:pPr>
              <w:spacing w:line="240" w:lineRule="atLeast"/>
              <w:ind w:right="-27"/>
              <w:jc w:val="thaiDistribute"/>
              <w:rPr>
                <w:rFonts w:cs="Times New Roman"/>
                <w:b/>
                <w:bCs/>
                <w:szCs w:val="22"/>
                <w:rtl/>
                <w:cs/>
              </w:rPr>
            </w:pPr>
            <w:r w:rsidRPr="00D851A0">
              <w:rPr>
                <w:rFonts w:cs="Times New Roman"/>
                <w:b/>
                <w:bCs/>
                <w:szCs w:val="22"/>
              </w:rPr>
              <w:t>Total</w:t>
            </w:r>
          </w:p>
        </w:tc>
        <w:tc>
          <w:tcPr>
            <w:tcW w:w="1170" w:type="dxa"/>
            <w:tcBorders>
              <w:top w:val="single" w:sz="4" w:space="0" w:color="auto"/>
              <w:bottom w:val="double" w:sz="4" w:space="0" w:color="auto"/>
            </w:tcBorders>
            <w:shd w:val="clear" w:color="auto" w:fill="auto"/>
          </w:tcPr>
          <w:p w:rsidR="005776EB" w:rsidRPr="00B7789C" w:rsidRDefault="00B7789C" w:rsidP="005776EB">
            <w:pPr>
              <w:tabs>
                <w:tab w:val="decimal" w:pos="936"/>
              </w:tabs>
              <w:spacing w:line="240" w:lineRule="atLeast"/>
              <w:ind w:left="-105" w:right="-108"/>
              <w:rPr>
                <w:b/>
                <w:bCs/>
                <w:szCs w:val="22"/>
              </w:rPr>
            </w:pPr>
            <w:r w:rsidRPr="00B7789C">
              <w:rPr>
                <w:b/>
                <w:bCs/>
                <w:szCs w:val="22"/>
              </w:rPr>
              <w:t>139,515</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top w:val="single" w:sz="4" w:space="0" w:color="auto"/>
              <w:bottom w:val="doub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b/>
                <w:bCs/>
                <w:szCs w:val="22"/>
              </w:rPr>
              <w:t>139,909</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top w:val="single" w:sz="4" w:space="0" w:color="auto"/>
              <w:bottom w:val="double" w:sz="4" w:space="0" w:color="auto"/>
            </w:tcBorders>
            <w:shd w:val="clear" w:color="auto" w:fill="auto"/>
            <w:vAlign w:val="bottom"/>
          </w:tcPr>
          <w:p w:rsidR="005776EB" w:rsidRPr="00B50ACB" w:rsidRDefault="00B50ACB" w:rsidP="00B50ACB">
            <w:pPr>
              <w:tabs>
                <w:tab w:val="decimal" w:pos="901"/>
              </w:tabs>
              <w:spacing w:line="240" w:lineRule="atLeast"/>
              <w:ind w:left="-105" w:right="-18"/>
              <w:rPr>
                <w:b/>
                <w:bCs/>
                <w:szCs w:val="22"/>
              </w:rPr>
            </w:pPr>
            <w:r w:rsidRPr="00B50ACB">
              <w:rPr>
                <w:b/>
                <w:bCs/>
                <w:szCs w:val="22"/>
              </w:rPr>
              <w:t>78,888</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5776EB" w:rsidRDefault="005776EB" w:rsidP="005776EB">
            <w:pPr>
              <w:spacing w:line="240" w:lineRule="atLeast"/>
              <w:ind w:left="-105"/>
              <w:jc w:val="right"/>
              <w:rPr>
                <w:szCs w:val="22"/>
              </w:rPr>
            </w:pPr>
            <w:r>
              <w:rPr>
                <w:rFonts w:eastAsia="MS Mincho" w:cs="Times New Roman"/>
                <w:b/>
                <w:bCs/>
                <w:szCs w:val="22"/>
              </w:rPr>
              <w:t>97,397</w:t>
            </w:r>
          </w:p>
        </w:tc>
      </w:tr>
    </w:tbl>
    <w:p w:rsidR="001D145E" w:rsidRDefault="001D145E" w:rsidP="006B2EBF">
      <w:pPr>
        <w:tabs>
          <w:tab w:val="left" w:pos="540"/>
        </w:tabs>
        <w:spacing w:line="180" w:lineRule="atLeast"/>
        <w:ind w:left="540" w:right="-27"/>
        <w:jc w:val="both"/>
        <w:rPr>
          <w:rFonts w:cs="Times New Roman"/>
          <w:sz w:val="18"/>
          <w:szCs w:val="18"/>
        </w:rPr>
      </w:pPr>
    </w:p>
    <w:p w:rsidR="00BB5082" w:rsidRPr="00F7107A" w:rsidRDefault="00D04D13" w:rsidP="00586058">
      <w:pPr>
        <w:spacing w:line="240" w:lineRule="auto"/>
        <w:rPr>
          <w:rFonts w:cs="Times New Roman"/>
          <w:b/>
          <w:bCs/>
          <w:sz w:val="24"/>
          <w:szCs w:val="24"/>
        </w:rPr>
      </w:pPr>
      <w:r>
        <w:rPr>
          <w:rFonts w:cs="Times New Roman"/>
          <w:b/>
          <w:bCs/>
          <w:sz w:val="24"/>
          <w:szCs w:val="24"/>
        </w:rPr>
        <w:t>2</w:t>
      </w:r>
      <w:r w:rsidR="00586058">
        <w:rPr>
          <w:rFonts w:cs="Times New Roman"/>
          <w:b/>
          <w:bCs/>
          <w:sz w:val="24"/>
          <w:szCs w:val="24"/>
        </w:rPr>
        <w:t>9</w:t>
      </w:r>
      <w:r w:rsidR="004408FD" w:rsidRPr="00640D64">
        <w:rPr>
          <w:rFonts w:cs="Times New Roman"/>
          <w:b/>
          <w:bCs/>
          <w:sz w:val="24"/>
          <w:szCs w:val="24"/>
        </w:rPr>
        <w:tab/>
      </w:r>
      <w:r w:rsidR="004408FD">
        <w:rPr>
          <w:rFonts w:cs="Times New Roman"/>
          <w:b/>
          <w:bCs/>
          <w:sz w:val="24"/>
          <w:szCs w:val="24"/>
        </w:rPr>
        <w:t>Other expenses</w:t>
      </w:r>
    </w:p>
    <w:p w:rsidR="003873CE" w:rsidRDefault="003873CE" w:rsidP="006F39F3">
      <w:pPr>
        <w:spacing w:line="240" w:lineRule="atLeast"/>
        <w:ind w:right="-29"/>
        <w:jc w:val="both"/>
        <w:rPr>
          <w:rFonts w:cs="Times New Roman"/>
          <w:szCs w:val="22"/>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5776EB" w:rsidRPr="00457678" w:rsidTr="00B63B3A">
        <w:trPr>
          <w:trHeight w:val="229"/>
        </w:trPr>
        <w:tc>
          <w:tcPr>
            <w:tcW w:w="3690" w:type="dxa"/>
            <w:vAlign w:val="bottom"/>
          </w:tcPr>
          <w:p w:rsidR="005776EB" w:rsidRPr="00457678" w:rsidRDefault="005776EB" w:rsidP="00B63B3A">
            <w:pPr>
              <w:spacing w:line="240" w:lineRule="atLeast"/>
              <w:ind w:right="-27"/>
              <w:rPr>
                <w:rFonts w:cs="Times New Roman"/>
                <w:szCs w:val="22"/>
              </w:rPr>
            </w:pPr>
          </w:p>
        </w:tc>
        <w:tc>
          <w:tcPr>
            <w:tcW w:w="2610" w:type="dxa"/>
            <w:gridSpan w:val="3"/>
          </w:tcPr>
          <w:p w:rsidR="005776EB" w:rsidRPr="000961FA"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776EB" w:rsidRDefault="005776EB" w:rsidP="00B63B3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776EB" w:rsidRDefault="005776EB" w:rsidP="00B63B3A">
            <w:pPr>
              <w:spacing w:line="240" w:lineRule="atLeast"/>
              <w:ind w:right="-27"/>
              <w:jc w:val="center"/>
              <w:rPr>
                <w:rFonts w:cs="Times New Roman"/>
                <w:szCs w:val="22"/>
              </w:rPr>
            </w:pPr>
          </w:p>
        </w:tc>
        <w:tc>
          <w:tcPr>
            <w:tcW w:w="2644" w:type="dxa"/>
            <w:gridSpan w:val="3"/>
          </w:tcPr>
          <w:p w:rsidR="005776EB" w:rsidRPr="00812FD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776EB" w:rsidRPr="00457678" w:rsidRDefault="005776EB" w:rsidP="00B63B3A">
            <w:pPr>
              <w:spacing w:line="240" w:lineRule="atLeast"/>
              <w:ind w:right="-27"/>
              <w:jc w:val="center"/>
              <w:rPr>
                <w:rFonts w:cs="Times New Roman"/>
                <w:szCs w:val="22"/>
              </w:rPr>
            </w:pPr>
            <w:r w:rsidRPr="00812FD8">
              <w:rPr>
                <w:rFonts w:eastAsia="MS Mincho" w:cs="Times New Roman"/>
                <w:b/>
                <w:bCs/>
              </w:rPr>
              <w:t>financial statements</w:t>
            </w:r>
          </w:p>
        </w:tc>
      </w:tr>
      <w:tr w:rsidR="005776EB" w:rsidRPr="00457678" w:rsidTr="00B63B3A">
        <w:trPr>
          <w:trHeight w:val="229"/>
        </w:trPr>
        <w:tc>
          <w:tcPr>
            <w:tcW w:w="3690" w:type="dxa"/>
            <w:vAlign w:val="bottom"/>
          </w:tcPr>
          <w:p w:rsidR="005776EB" w:rsidRPr="00457678" w:rsidRDefault="005776EB" w:rsidP="00B63B3A">
            <w:pPr>
              <w:spacing w:line="240" w:lineRule="atLeast"/>
              <w:ind w:right="-27"/>
              <w:rPr>
                <w:rFonts w:cs="Times New Roman"/>
                <w:szCs w:val="22"/>
              </w:rPr>
            </w:pPr>
          </w:p>
        </w:tc>
        <w:tc>
          <w:tcPr>
            <w:tcW w:w="1170" w:type="dxa"/>
          </w:tcPr>
          <w:p w:rsidR="005776EB" w:rsidRDefault="005776EB" w:rsidP="00B63B3A">
            <w:pPr>
              <w:spacing w:line="240" w:lineRule="atLeast"/>
              <w:ind w:right="-27"/>
              <w:jc w:val="center"/>
              <w:rPr>
                <w:rFonts w:cs="Times New Roman"/>
                <w:szCs w:val="22"/>
              </w:rPr>
            </w:pPr>
            <w:r>
              <w:rPr>
                <w:rFonts w:cs="Times New Roman"/>
                <w:szCs w:val="22"/>
              </w:rPr>
              <w:t>2018</w:t>
            </w:r>
          </w:p>
        </w:tc>
        <w:tc>
          <w:tcPr>
            <w:tcW w:w="236" w:type="dxa"/>
          </w:tcPr>
          <w:p w:rsidR="005776EB" w:rsidRDefault="005776EB" w:rsidP="00B63B3A">
            <w:pPr>
              <w:spacing w:line="240" w:lineRule="atLeast"/>
              <w:ind w:right="-27"/>
              <w:jc w:val="center"/>
              <w:rPr>
                <w:rFonts w:cs="Times New Roman"/>
                <w:szCs w:val="22"/>
              </w:rPr>
            </w:pPr>
          </w:p>
        </w:tc>
        <w:tc>
          <w:tcPr>
            <w:tcW w:w="1204" w:type="dxa"/>
          </w:tcPr>
          <w:p w:rsidR="005776EB" w:rsidRDefault="005776EB" w:rsidP="00B63B3A">
            <w:pPr>
              <w:spacing w:line="240" w:lineRule="atLeast"/>
              <w:ind w:right="-27"/>
              <w:jc w:val="center"/>
              <w:rPr>
                <w:rFonts w:cs="Times New Roman"/>
                <w:szCs w:val="22"/>
              </w:rPr>
            </w:pPr>
            <w:r>
              <w:rPr>
                <w:rFonts w:cs="Times New Roman"/>
                <w:szCs w:val="22"/>
              </w:rPr>
              <w:t>2017</w:t>
            </w:r>
          </w:p>
        </w:tc>
        <w:tc>
          <w:tcPr>
            <w:tcW w:w="236" w:type="dxa"/>
          </w:tcPr>
          <w:p w:rsidR="005776EB" w:rsidRDefault="005776EB" w:rsidP="00B63B3A">
            <w:pPr>
              <w:spacing w:line="240" w:lineRule="atLeast"/>
              <w:ind w:right="-27"/>
              <w:jc w:val="center"/>
              <w:rPr>
                <w:rFonts w:cs="Times New Roman"/>
                <w:szCs w:val="22"/>
              </w:rPr>
            </w:pPr>
          </w:p>
        </w:tc>
        <w:tc>
          <w:tcPr>
            <w:tcW w:w="1204" w:type="dxa"/>
          </w:tcPr>
          <w:p w:rsidR="005776EB" w:rsidRPr="00457678" w:rsidRDefault="005776EB" w:rsidP="00B63B3A">
            <w:pPr>
              <w:spacing w:line="240" w:lineRule="atLeast"/>
              <w:ind w:right="-27"/>
              <w:jc w:val="center"/>
              <w:rPr>
                <w:rFonts w:cs="Times New Roman"/>
                <w:szCs w:val="22"/>
                <w:rtl/>
                <w:cs/>
              </w:rPr>
            </w:pPr>
            <w:r>
              <w:rPr>
                <w:rFonts w:cs="Times New Roman"/>
                <w:szCs w:val="22"/>
              </w:rPr>
              <w:t>2018</w:t>
            </w:r>
          </w:p>
        </w:tc>
        <w:tc>
          <w:tcPr>
            <w:tcW w:w="243" w:type="dxa"/>
          </w:tcPr>
          <w:p w:rsidR="005776EB" w:rsidRPr="00457678" w:rsidRDefault="005776EB" w:rsidP="00B63B3A">
            <w:pPr>
              <w:tabs>
                <w:tab w:val="left" w:pos="1227"/>
                <w:tab w:val="center" w:pos="1713"/>
              </w:tabs>
              <w:spacing w:line="240" w:lineRule="atLeast"/>
              <w:ind w:right="-27"/>
              <w:rPr>
                <w:rFonts w:cs="Times New Roman"/>
                <w:szCs w:val="22"/>
              </w:rPr>
            </w:pPr>
          </w:p>
        </w:tc>
        <w:tc>
          <w:tcPr>
            <w:tcW w:w="1197" w:type="dxa"/>
          </w:tcPr>
          <w:p w:rsidR="005776EB" w:rsidRPr="00457678" w:rsidRDefault="005776EB" w:rsidP="00B63B3A">
            <w:pPr>
              <w:spacing w:line="240" w:lineRule="atLeast"/>
              <w:ind w:right="-27"/>
              <w:jc w:val="center"/>
              <w:rPr>
                <w:rFonts w:cs="Times New Roman"/>
                <w:szCs w:val="22"/>
                <w:rtl/>
                <w:cs/>
              </w:rPr>
            </w:pPr>
            <w:r>
              <w:rPr>
                <w:rFonts w:cs="Times New Roman"/>
                <w:szCs w:val="22"/>
              </w:rPr>
              <w:t>2017</w:t>
            </w:r>
          </w:p>
        </w:tc>
      </w:tr>
      <w:tr w:rsidR="005776EB" w:rsidRPr="00457678" w:rsidTr="00B63B3A">
        <w:trPr>
          <w:trHeight w:val="229"/>
        </w:trPr>
        <w:tc>
          <w:tcPr>
            <w:tcW w:w="3690" w:type="dxa"/>
          </w:tcPr>
          <w:p w:rsidR="005776EB" w:rsidRPr="0045767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5776EB" w:rsidRPr="0045767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776EB" w:rsidRPr="00457678" w:rsidTr="00B63B3A">
        <w:trPr>
          <w:trHeight w:val="229"/>
        </w:trPr>
        <w:tc>
          <w:tcPr>
            <w:tcW w:w="3690" w:type="dxa"/>
          </w:tcPr>
          <w:p w:rsidR="005776EB" w:rsidRPr="00A506C2" w:rsidRDefault="005776EB" w:rsidP="0057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A506C2">
              <w:rPr>
                <w:rFonts w:eastAsia="MS Mincho" w:cs="Times New Roman"/>
                <w:szCs w:val="22"/>
              </w:rPr>
              <w:t>Premises and equipment expenses</w:t>
            </w:r>
          </w:p>
        </w:tc>
        <w:tc>
          <w:tcPr>
            <w:tcW w:w="1170" w:type="dxa"/>
            <w:shd w:val="clear" w:color="auto" w:fill="auto"/>
          </w:tcPr>
          <w:p w:rsidR="005776EB" w:rsidRPr="00CB3A58" w:rsidRDefault="00ED14B5" w:rsidP="005776EB">
            <w:pPr>
              <w:tabs>
                <w:tab w:val="decimal" w:pos="936"/>
              </w:tabs>
              <w:spacing w:line="240" w:lineRule="atLeast"/>
              <w:ind w:left="-105" w:right="-108"/>
              <w:rPr>
                <w:szCs w:val="22"/>
              </w:rPr>
            </w:pPr>
            <w:r>
              <w:rPr>
                <w:szCs w:val="22"/>
              </w:rPr>
              <w:t>188,21</w:t>
            </w:r>
            <w:r w:rsidR="00D54C04">
              <w:rPr>
                <w:szCs w:val="22"/>
              </w:rPr>
              <w:t>2</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128,352</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137,366</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eastAsia="MS Mincho" w:cs="Times New Roman"/>
                <w:szCs w:val="22"/>
              </w:rPr>
              <w:t>109,766</w:t>
            </w:r>
          </w:p>
        </w:tc>
      </w:tr>
      <w:tr w:rsidR="005776EB" w:rsidRPr="00457678" w:rsidTr="00B63B3A">
        <w:trPr>
          <w:trHeight w:val="229"/>
        </w:trPr>
        <w:tc>
          <w:tcPr>
            <w:tcW w:w="3690" w:type="dxa"/>
          </w:tcPr>
          <w:p w:rsidR="005776EB" w:rsidRPr="00A506C2" w:rsidRDefault="005776EB" w:rsidP="0057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rPr>
            </w:pPr>
            <w:r>
              <w:rPr>
                <w:rFonts w:eastAsia="MS Mincho" w:cs="Times New Roman"/>
                <w:szCs w:val="22"/>
              </w:rPr>
              <w:t>Research and development expenses</w:t>
            </w:r>
          </w:p>
        </w:tc>
        <w:tc>
          <w:tcPr>
            <w:tcW w:w="1170" w:type="dxa"/>
            <w:shd w:val="clear" w:color="auto" w:fill="auto"/>
          </w:tcPr>
          <w:p w:rsidR="00ED14B5" w:rsidRPr="00CB3A58" w:rsidRDefault="00ED14B5" w:rsidP="00ED14B5">
            <w:pPr>
              <w:tabs>
                <w:tab w:val="decimal" w:pos="936"/>
              </w:tabs>
              <w:spacing w:line="240" w:lineRule="atLeast"/>
              <w:ind w:left="-105" w:right="-108"/>
              <w:rPr>
                <w:szCs w:val="22"/>
              </w:rPr>
            </w:pPr>
            <w:r>
              <w:rPr>
                <w:szCs w:val="22"/>
              </w:rPr>
              <w:t>101,257</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93,756</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551A89">
            <w:pPr>
              <w:tabs>
                <w:tab w:val="decimal" w:pos="673"/>
              </w:tabs>
              <w:spacing w:line="240" w:lineRule="atLeast"/>
              <w:ind w:left="-105" w:right="-18"/>
              <w:rPr>
                <w:szCs w:val="22"/>
              </w:rPr>
            </w:pPr>
            <w:r>
              <w:rPr>
                <w:szCs w:val="22"/>
              </w:rPr>
              <w:t>-</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51A89">
            <w:pPr>
              <w:tabs>
                <w:tab w:val="decimal" w:pos="747"/>
              </w:tabs>
              <w:spacing w:line="240" w:lineRule="atLeast"/>
              <w:ind w:left="-105"/>
              <w:rPr>
                <w:szCs w:val="22"/>
              </w:rPr>
            </w:pPr>
            <w:r>
              <w:rPr>
                <w:szCs w:val="22"/>
              </w:rPr>
              <w:t>-</w:t>
            </w:r>
          </w:p>
        </w:tc>
      </w:tr>
      <w:tr w:rsidR="005776EB" w:rsidRPr="00457678" w:rsidTr="00B63B3A">
        <w:trPr>
          <w:trHeight w:val="229"/>
        </w:trPr>
        <w:tc>
          <w:tcPr>
            <w:tcW w:w="3690" w:type="dxa"/>
          </w:tcPr>
          <w:p w:rsidR="005776EB" w:rsidRPr="00A506C2" w:rsidRDefault="005776EB" w:rsidP="005776EB">
            <w:pPr>
              <w:spacing w:line="240" w:lineRule="atLeast"/>
              <w:jc w:val="both"/>
              <w:rPr>
                <w:rFonts w:eastAsia="MS Mincho" w:cs="Times New Roman"/>
                <w:szCs w:val="22"/>
              </w:rPr>
            </w:pPr>
            <w:r w:rsidRPr="00A506C2">
              <w:rPr>
                <w:rFonts w:eastAsia="MS Mincho" w:cs="Times New Roman"/>
                <w:szCs w:val="22"/>
              </w:rPr>
              <w:t>Advertising and promotion expenses</w:t>
            </w:r>
          </w:p>
        </w:tc>
        <w:tc>
          <w:tcPr>
            <w:tcW w:w="1170" w:type="dxa"/>
            <w:shd w:val="clear" w:color="auto" w:fill="auto"/>
          </w:tcPr>
          <w:p w:rsidR="005776EB" w:rsidRPr="00CB3A58" w:rsidRDefault="00551A89" w:rsidP="005776EB">
            <w:pPr>
              <w:tabs>
                <w:tab w:val="decimal" w:pos="936"/>
              </w:tabs>
              <w:spacing w:line="240" w:lineRule="atLeast"/>
              <w:ind w:left="-105" w:right="-108"/>
              <w:rPr>
                <w:szCs w:val="22"/>
              </w:rPr>
            </w:pPr>
            <w:r>
              <w:rPr>
                <w:szCs w:val="22"/>
              </w:rPr>
              <w:t>81,</w:t>
            </w:r>
            <w:r w:rsidR="00ED14B5">
              <w:rPr>
                <w:szCs w:val="22"/>
              </w:rPr>
              <w:t>123</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93,659</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35,963</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eastAsia="MS Mincho" w:cs="Times New Roman"/>
                <w:szCs w:val="22"/>
              </w:rPr>
              <w:t>26,802</w:t>
            </w:r>
          </w:p>
        </w:tc>
      </w:tr>
      <w:tr w:rsidR="005776EB" w:rsidRPr="00457678" w:rsidTr="00B63B3A">
        <w:trPr>
          <w:trHeight w:val="229"/>
        </w:trPr>
        <w:tc>
          <w:tcPr>
            <w:tcW w:w="3690" w:type="dxa"/>
          </w:tcPr>
          <w:p w:rsidR="005776EB" w:rsidRPr="00A506C2" w:rsidRDefault="005776EB" w:rsidP="005776EB">
            <w:pPr>
              <w:spacing w:line="240" w:lineRule="atLeast"/>
              <w:jc w:val="both"/>
              <w:rPr>
                <w:rFonts w:eastAsia="MS Mincho" w:cs="Times New Roman"/>
                <w:szCs w:val="22"/>
              </w:rPr>
            </w:pPr>
            <w:r w:rsidRPr="00A506C2">
              <w:rPr>
                <w:rFonts w:eastAsia="MS Mincho" w:cs="Times New Roman"/>
                <w:szCs w:val="22"/>
              </w:rPr>
              <w:t xml:space="preserve">Taxes and duties </w:t>
            </w:r>
          </w:p>
        </w:tc>
        <w:tc>
          <w:tcPr>
            <w:tcW w:w="1170" w:type="dxa"/>
            <w:shd w:val="clear" w:color="auto" w:fill="auto"/>
          </w:tcPr>
          <w:p w:rsidR="005776EB" w:rsidRPr="00CB3A58" w:rsidRDefault="00551A89" w:rsidP="005776EB">
            <w:pPr>
              <w:tabs>
                <w:tab w:val="decimal" w:pos="936"/>
              </w:tabs>
              <w:spacing w:line="240" w:lineRule="atLeast"/>
              <w:ind w:left="-105" w:right="-108"/>
              <w:rPr>
                <w:szCs w:val="22"/>
              </w:rPr>
            </w:pPr>
            <w:r>
              <w:rPr>
                <w:szCs w:val="22"/>
              </w:rPr>
              <w:t>27,265</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84,893</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26,215</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eastAsia="MS Mincho" w:cs="Times New Roman"/>
                <w:szCs w:val="22"/>
              </w:rPr>
              <w:t>84,454</w:t>
            </w:r>
          </w:p>
        </w:tc>
      </w:tr>
      <w:tr w:rsidR="005776EB" w:rsidRPr="00457678" w:rsidTr="00B63B3A">
        <w:trPr>
          <w:trHeight w:val="229"/>
        </w:trPr>
        <w:tc>
          <w:tcPr>
            <w:tcW w:w="3690" w:type="dxa"/>
          </w:tcPr>
          <w:p w:rsidR="005776EB" w:rsidRPr="00A506C2" w:rsidRDefault="005776EB" w:rsidP="005776EB">
            <w:pPr>
              <w:spacing w:line="240" w:lineRule="atLeast"/>
              <w:jc w:val="both"/>
              <w:rPr>
                <w:rFonts w:eastAsia="MS Mincho" w:cs="Times New Roman"/>
                <w:szCs w:val="22"/>
              </w:rPr>
            </w:pPr>
            <w:r w:rsidRPr="00A506C2">
              <w:rPr>
                <w:rFonts w:eastAsia="MS Mincho" w:cs="Times New Roman"/>
                <w:szCs w:val="22"/>
              </w:rPr>
              <w:t>Shared services fee</w:t>
            </w:r>
          </w:p>
        </w:tc>
        <w:tc>
          <w:tcPr>
            <w:tcW w:w="1170" w:type="dxa"/>
            <w:shd w:val="clear" w:color="auto" w:fill="auto"/>
          </w:tcPr>
          <w:p w:rsidR="005776EB" w:rsidRPr="00CB3A58" w:rsidRDefault="00551A89" w:rsidP="005776EB">
            <w:pPr>
              <w:tabs>
                <w:tab w:val="decimal" w:pos="936"/>
              </w:tabs>
              <w:spacing w:line="240" w:lineRule="atLeast"/>
              <w:ind w:left="-105" w:right="-108"/>
              <w:rPr>
                <w:szCs w:val="22"/>
              </w:rPr>
            </w:pPr>
            <w:r>
              <w:rPr>
                <w:szCs w:val="22"/>
              </w:rPr>
              <w:t>61,824</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53,761</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55,808</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eastAsia="MS Mincho" w:cs="Times New Roman"/>
                <w:szCs w:val="22"/>
              </w:rPr>
              <w:t>47,872</w:t>
            </w:r>
          </w:p>
        </w:tc>
      </w:tr>
      <w:tr w:rsidR="005776EB" w:rsidRPr="00457678" w:rsidTr="00B63B3A">
        <w:trPr>
          <w:trHeight w:val="229"/>
        </w:trPr>
        <w:tc>
          <w:tcPr>
            <w:tcW w:w="3690" w:type="dxa"/>
          </w:tcPr>
          <w:p w:rsidR="005776EB" w:rsidRPr="00A506C2" w:rsidRDefault="005776EB" w:rsidP="005776EB">
            <w:pPr>
              <w:spacing w:line="240" w:lineRule="atLeast"/>
              <w:jc w:val="both"/>
              <w:rPr>
                <w:rFonts w:eastAsia="MS Mincho" w:cs="Times New Roman"/>
                <w:szCs w:val="22"/>
              </w:rPr>
            </w:pPr>
            <w:r w:rsidRPr="00A506C2">
              <w:rPr>
                <w:rFonts w:eastAsia="MS Mincho" w:cs="Times New Roman"/>
                <w:szCs w:val="22"/>
              </w:rPr>
              <w:t>Professional fees</w:t>
            </w:r>
          </w:p>
        </w:tc>
        <w:tc>
          <w:tcPr>
            <w:tcW w:w="1170" w:type="dxa"/>
            <w:shd w:val="clear" w:color="auto" w:fill="auto"/>
          </w:tcPr>
          <w:p w:rsidR="005776EB" w:rsidRPr="00CB3A58" w:rsidRDefault="00552498" w:rsidP="005776EB">
            <w:pPr>
              <w:tabs>
                <w:tab w:val="decimal" w:pos="936"/>
              </w:tabs>
              <w:spacing w:line="240" w:lineRule="atLeast"/>
              <w:ind w:left="-105" w:right="-108"/>
              <w:rPr>
                <w:szCs w:val="22"/>
              </w:rPr>
            </w:pPr>
            <w:r>
              <w:rPr>
                <w:szCs w:val="22"/>
              </w:rPr>
              <w:t>13,270</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9,191</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11,838</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eastAsia="MS Mincho" w:cs="Times New Roman"/>
                <w:szCs w:val="22"/>
              </w:rPr>
              <w:t>7,215</w:t>
            </w:r>
          </w:p>
        </w:tc>
      </w:tr>
      <w:tr w:rsidR="005776EB" w:rsidRPr="00457678" w:rsidTr="005776EB">
        <w:trPr>
          <w:trHeight w:val="229"/>
        </w:trPr>
        <w:tc>
          <w:tcPr>
            <w:tcW w:w="3690" w:type="dxa"/>
          </w:tcPr>
          <w:p w:rsidR="005776EB" w:rsidRPr="00A506C2" w:rsidRDefault="005776EB" w:rsidP="005776EB">
            <w:pPr>
              <w:spacing w:line="240" w:lineRule="atLeast"/>
              <w:jc w:val="both"/>
              <w:rPr>
                <w:rFonts w:eastAsia="MS Mincho" w:cs="Times New Roman"/>
                <w:szCs w:val="22"/>
              </w:rPr>
            </w:pPr>
            <w:r w:rsidRPr="00A506C2">
              <w:rPr>
                <w:rFonts w:eastAsia="MS Mincho" w:cs="Times New Roman"/>
                <w:szCs w:val="22"/>
              </w:rPr>
              <w:t>Others</w:t>
            </w:r>
          </w:p>
        </w:tc>
        <w:tc>
          <w:tcPr>
            <w:tcW w:w="1170" w:type="dxa"/>
            <w:tcBorders>
              <w:bottom w:val="single" w:sz="4" w:space="0" w:color="auto"/>
            </w:tcBorders>
            <w:shd w:val="clear" w:color="auto" w:fill="auto"/>
          </w:tcPr>
          <w:p w:rsidR="005776EB" w:rsidRPr="00CB3A58" w:rsidRDefault="00552498" w:rsidP="005776EB">
            <w:pPr>
              <w:tabs>
                <w:tab w:val="decimal" w:pos="936"/>
              </w:tabs>
              <w:spacing w:line="240" w:lineRule="atLeast"/>
              <w:ind w:left="-105" w:right="-108"/>
              <w:rPr>
                <w:szCs w:val="22"/>
              </w:rPr>
            </w:pPr>
            <w:r>
              <w:rPr>
                <w:szCs w:val="22"/>
              </w:rPr>
              <w:t>28,888</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szCs w:val="22"/>
              </w:rPr>
              <w:t>29,997</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5776EB" w:rsidRPr="00CB3A58" w:rsidRDefault="00B50ACB" w:rsidP="00B50ACB">
            <w:pPr>
              <w:tabs>
                <w:tab w:val="decimal" w:pos="889"/>
              </w:tabs>
              <w:spacing w:line="240" w:lineRule="atLeast"/>
              <w:ind w:left="-105" w:right="-18"/>
              <w:rPr>
                <w:szCs w:val="22"/>
              </w:rPr>
            </w:pPr>
            <w:r>
              <w:rPr>
                <w:szCs w:val="22"/>
              </w:rPr>
              <w:t>15,</w:t>
            </w:r>
            <w:r w:rsidR="00D54C04">
              <w:rPr>
                <w:szCs w:val="22"/>
              </w:rPr>
              <w:t>527</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5776EB" w:rsidRDefault="005776EB" w:rsidP="005776EB">
            <w:pPr>
              <w:spacing w:line="240" w:lineRule="atLeast"/>
              <w:ind w:left="-105"/>
              <w:jc w:val="right"/>
              <w:rPr>
                <w:szCs w:val="22"/>
              </w:rPr>
            </w:pPr>
            <w:r>
              <w:rPr>
                <w:rFonts w:eastAsia="MS Mincho" w:cs="Times New Roman"/>
                <w:szCs w:val="22"/>
              </w:rPr>
              <w:t>16,984</w:t>
            </w:r>
          </w:p>
        </w:tc>
      </w:tr>
      <w:tr w:rsidR="005776EB" w:rsidRPr="00457678" w:rsidTr="005776EB">
        <w:trPr>
          <w:trHeight w:val="229"/>
        </w:trPr>
        <w:tc>
          <w:tcPr>
            <w:tcW w:w="3690" w:type="dxa"/>
          </w:tcPr>
          <w:p w:rsidR="005776EB" w:rsidRPr="00457678" w:rsidRDefault="005776EB" w:rsidP="005776EB">
            <w:pPr>
              <w:spacing w:line="240" w:lineRule="atLeast"/>
              <w:jc w:val="both"/>
              <w:rPr>
                <w:rFonts w:eastAsia="MS Mincho" w:cs="Times New Roman"/>
                <w:b/>
                <w:bCs/>
                <w:color w:val="000000"/>
                <w:szCs w:val="22"/>
              </w:rPr>
            </w:pPr>
            <w:r w:rsidRPr="00457678">
              <w:rPr>
                <w:rFonts w:eastAsia="MS Mincho" w:cs="Times New Roman"/>
                <w:b/>
                <w:bCs/>
                <w:color w:val="000000"/>
                <w:szCs w:val="22"/>
              </w:rPr>
              <w:t>Total</w:t>
            </w:r>
          </w:p>
        </w:tc>
        <w:tc>
          <w:tcPr>
            <w:tcW w:w="1170" w:type="dxa"/>
            <w:tcBorders>
              <w:top w:val="single" w:sz="4" w:space="0" w:color="auto"/>
              <w:bottom w:val="double" w:sz="4" w:space="0" w:color="auto"/>
            </w:tcBorders>
            <w:shd w:val="clear" w:color="auto" w:fill="auto"/>
          </w:tcPr>
          <w:p w:rsidR="005776EB" w:rsidRPr="00551A89" w:rsidRDefault="00D54C04" w:rsidP="005776EB">
            <w:pPr>
              <w:tabs>
                <w:tab w:val="decimal" w:pos="936"/>
              </w:tabs>
              <w:spacing w:line="240" w:lineRule="atLeast"/>
              <w:ind w:left="-105" w:right="-108"/>
              <w:rPr>
                <w:b/>
                <w:bCs/>
                <w:szCs w:val="22"/>
              </w:rPr>
            </w:pPr>
            <w:r>
              <w:rPr>
                <w:b/>
                <w:bCs/>
                <w:szCs w:val="22"/>
              </w:rPr>
              <w:t>501,839</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top w:val="single" w:sz="4" w:space="0" w:color="auto"/>
              <w:bottom w:val="doub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eastAsia="MS Mincho" w:cs="Times New Roman"/>
                <w:b/>
                <w:bCs/>
                <w:szCs w:val="22"/>
              </w:rPr>
              <w:t>493,609</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top w:val="single" w:sz="4" w:space="0" w:color="auto"/>
              <w:bottom w:val="double" w:sz="4" w:space="0" w:color="auto"/>
            </w:tcBorders>
            <w:shd w:val="clear" w:color="auto" w:fill="auto"/>
            <w:vAlign w:val="bottom"/>
          </w:tcPr>
          <w:p w:rsidR="005776EB" w:rsidRPr="00B50ACB" w:rsidRDefault="00B50ACB" w:rsidP="00D54C04">
            <w:pPr>
              <w:tabs>
                <w:tab w:val="decimal" w:pos="889"/>
              </w:tabs>
              <w:spacing w:line="240" w:lineRule="atLeast"/>
              <w:ind w:left="-105" w:right="-18"/>
              <w:rPr>
                <w:b/>
                <w:bCs/>
                <w:szCs w:val="22"/>
              </w:rPr>
            </w:pPr>
            <w:r w:rsidRPr="00B50ACB">
              <w:rPr>
                <w:b/>
                <w:bCs/>
                <w:szCs w:val="22"/>
              </w:rPr>
              <w:t>282</w:t>
            </w:r>
            <w:r w:rsidR="00D54C04">
              <w:rPr>
                <w:b/>
                <w:bCs/>
                <w:szCs w:val="22"/>
              </w:rPr>
              <w:t>,717</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5776EB" w:rsidRDefault="005776EB" w:rsidP="005776EB">
            <w:pPr>
              <w:spacing w:line="240" w:lineRule="atLeast"/>
              <w:ind w:left="-105"/>
              <w:jc w:val="right"/>
              <w:rPr>
                <w:szCs w:val="22"/>
              </w:rPr>
            </w:pPr>
            <w:r>
              <w:rPr>
                <w:rFonts w:eastAsia="MS Mincho" w:cs="Times New Roman"/>
                <w:b/>
                <w:bCs/>
                <w:szCs w:val="22"/>
              </w:rPr>
              <w:t>293,093</w:t>
            </w:r>
          </w:p>
        </w:tc>
      </w:tr>
    </w:tbl>
    <w:p w:rsidR="00D04D13" w:rsidRDefault="00D04D13">
      <w:pPr>
        <w:spacing w:line="240" w:lineRule="auto"/>
        <w:rPr>
          <w:rFonts w:cs="Times New Roman"/>
          <w:b/>
          <w:bCs/>
          <w:sz w:val="24"/>
          <w:szCs w:val="24"/>
        </w:rPr>
      </w:pPr>
    </w:p>
    <w:p w:rsidR="00C80098" w:rsidRPr="00471BF1" w:rsidRDefault="00586058" w:rsidP="00801E27">
      <w:pPr>
        <w:tabs>
          <w:tab w:val="left" w:pos="540"/>
        </w:tabs>
        <w:spacing w:line="240" w:lineRule="atLeast"/>
        <w:ind w:right="-29"/>
        <w:jc w:val="both"/>
        <w:rPr>
          <w:rFonts w:cs="Times New Roman"/>
          <w:b/>
          <w:bCs/>
          <w:sz w:val="24"/>
          <w:szCs w:val="24"/>
        </w:rPr>
      </w:pPr>
      <w:r>
        <w:rPr>
          <w:rFonts w:cs="Times New Roman"/>
          <w:b/>
          <w:bCs/>
          <w:sz w:val="24"/>
          <w:szCs w:val="24"/>
        </w:rPr>
        <w:t>30</w:t>
      </w:r>
      <w:r w:rsidR="00C80098" w:rsidRPr="00471BF1">
        <w:rPr>
          <w:rFonts w:cs="Times New Roman"/>
          <w:b/>
          <w:bCs/>
          <w:sz w:val="24"/>
          <w:szCs w:val="24"/>
        </w:rPr>
        <w:tab/>
      </w:r>
      <w:r w:rsidR="00C80098" w:rsidRPr="00801E27">
        <w:rPr>
          <w:rFonts w:cs="Times New Roman"/>
          <w:b/>
          <w:bCs/>
          <w:sz w:val="24"/>
          <w:szCs w:val="24"/>
        </w:rPr>
        <w:t xml:space="preserve">Income tax </w:t>
      </w:r>
    </w:p>
    <w:p w:rsidR="00606977" w:rsidRPr="00801E27" w:rsidRDefault="00606977" w:rsidP="00801E27">
      <w:pPr>
        <w:spacing w:line="20" w:lineRule="atLeast"/>
        <w:ind w:left="547" w:right="-29"/>
        <w:jc w:val="both"/>
        <w:rPr>
          <w:rFonts w:cs="Times New Roman"/>
          <w:sz w:val="16"/>
          <w:szCs w:val="16"/>
        </w:rPr>
      </w:pPr>
    </w:p>
    <w:p w:rsidR="00606977" w:rsidRPr="00872ADC" w:rsidRDefault="00606977" w:rsidP="00606977">
      <w:pPr>
        <w:ind w:left="540"/>
        <w:jc w:val="both"/>
        <w:rPr>
          <w:rFonts w:cs="Times New Roman"/>
          <w:b/>
          <w:bCs/>
          <w:i/>
          <w:iCs/>
          <w:szCs w:val="22"/>
        </w:rPr>
      </w:pPr>
      <w:r w:rsidRPr="00872ADC">
        <w:rPr>
          <w:rFonts w:cs="Times New Roman"/>
          <w:b/>
          <w:bCs/>
          <w:i/>
          <w:iCs/>
          <w:szCs w:val="22"/>
        </w:rPr>
        <w:t>Income tax recognised in profit or loss</w:t>
      </w:r>
    </w:p>
    <w:p w:rsidR="001A59A7" w:rsidRDefault="001A59A7" w:rsidP="002018A2">
      <w:pPr>
        <w:rPr>
          <w:b/>
          <w:bCs/>
          <w:i/>
          <w:iCs/>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5776EB" w:rsidRPr="00457678" w:rsidTr="00B63B3A">
        <w:trPr>
          <w:trHeight w:val="229"/>
        </w:trPr>
        <w:tc>
          <w:tcPr>
            <w:tcW w:w="3690" w:type="dxa"/>
            <w:vAlign w:val="bottom"/>
          </w:tcPr>
          <w:p w:rsidR="005776EB" w:rsidRPr="00457678" w:rsidRDefault="005776EB" w:rsidP="00B63B3A">
            <w:pPr>
              <w:spacing w:line="240" w:lineRule="atLeast"/>
              <w:ind w:right="-27"/>
              <w:rPr>
                <w:rFonts w:cs="Times New Roman"/>
                <w:szCs w:val="22"/>
              </w:rPr>
            </w:pPr>
          </w:p>
        </w:tc>
        <w:tc>
          <w:tcPr>
            <w:tcW w:w="2610" w:type="dxa"/>
            <w:gridSpan w:val="3"/>
          </w:tcPr>
          <w:p w:rsidR="005776EB" w:rsidRPr="000961FA"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776EB" w:rsidRDefault="005776EB" w:rsidP="00B63B3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776EB" w:rsidRDefault="005776EB" w:rsidP="00B63B3A">
            <w:pPr>
              <w:spacing w:line="240" w:lineRule="atLeast"/>
              <w:ind w:right="-27"/>
              <w:jc w:val="center"/>
              <w:rPr>
                <w:rFonts w:cs="Times New Roman"/>
                <w:szCs w:val="22"/>
              </w:rPr>
            </w:pPr>
          </w:p>
        </w:tc>
        <w:tc>
          <w:tcPr>
            <w:tcW w:w="2644" w:type="dxa"/>
            <w:gridSpan w:val="3"/>
          </w:tcPr>
          <w:p w:rsidR="005776EB" w:rsidRPr="00812FD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776EB" w:rsidRPr="00457678" w:rsidRDefault="005776EB" w:rsidP="00B63B3A">
            <w:pPr>
              <w:spacing w:line="240" w:lineRule="atLeast"/>
              <w:ind w:right="-27"/>
              <w:jc w:val="center"/>
              <w:rPr>
                <w:rFonts w:cs="Times New Roman"/>
                <w:szCs w:val="22"/>
              </w:rPr>
            </w:pPr>
            <w:r w:rsidRPr="00812FD8">
              <w:rPr>
                <w:rFonts w:eastAsia="MS Mincho" w:cs="Times New Roman"/>
                <w:b/>
                <w:bCs/>
              </w:rPr>
              <w:t>financial statements</w:t>
            </w:r>
          </w:p>
        </w:tc>
      </w:tr>
      <w:tr w:rsidR="005776EB" w:rsidRPr="00457678" w:rsidTr="00B63B3A">
        <w:trPr>
          <w:trHeight w:val="229"/>
        </w:trPr>
        <w:tc>
          <w:tcPr>
            <w:tcW w:w="3690" w:type="dxa"/>
            <w:vAlign w:val="bottom"/>
          </w:tcPr>
          <w:p w:rsidR="005776EB" w:rsidRPr="00457678" w:rsidRDefault="005776EB" w:rsidP="00B63B3A">
            <w:pPr>
              <w:spacing w:line="240" w:lineRule="atLeast"/>
              <w:ind w:right="-27"/>
              <w:rPr>
                <w:rFonts w:cs="Times New Roman"/>
                <w:szCs w:val="22"/>
              </w:rPr>
            </w:pPr>
          </w:p>
        </w:tc>
        <w:tc>
          <w:tcPr>
            <w:tcW w:w="1170" w:type="dxa"/>
          </w:tcPr>
          <w:p w:rsidR="005776EB" w:rsidRDefault="005776EB" w:rsidP="00B63B3A">
            <w:pPr>
              <w:spacing w:line="240" w:lineRule="atLeast"/>
              <w:ind w:right="-27"/>
              <w:jc w:val="center"/>
              <w:rPr>
                <w:rFonts w:cs="Times New Roman"/>
                <w:szCs w:val="22"/>
              </w:rPr>
            </w:pPr>
            <w:r>
              <w:rPr>
                <w:rFonts w:cs="Times New Roman"/>
                <w:szCs w:val="22"/>
              </w:rPr>
              <w:t>2018</w:t>
            </w:r>
          </w:p>
        </w:tc>
        <w:tc>
          <w:tcPr>
            <w:tcW w:w="236" w:type="dxa"/>
          </w:tcPr>
          <w:p w:rsidR="005776EB" w:rsidRDefault="005776EB" w:rsidP="00B63B3A">
            <w:pPr>
              <w:spacing w:line="240" w:lineRule="atLeast"/>
              <w:ind w:right="-27"/>
              <w:jc w:val="center"/>
              <w:rPr>
                <w:rFonts w:cs="Times New Roman"/>
                <w:szCs w:val="22"/>
              </w:rPr>
            </w:pPr>
          </w:p>
        </w:tc>
        <w:tc>
          <w:tcPr>
            <w:tcW w:w="1204" w:type="dxa"/>
          </w:tcPr>
          <w:p w:rsidR="005776EB" w:rsidRDefault="005776EB" w:rsidP="00B63B3A">
            <w:pPr>
              <w:spacing w:line="240" w:lineRule="atLeast"/>
              <w:ind w:right="-27"/>
              <w:jc w:val="center"/>
              <w:rPr>
                <w:rFonts w:cs="Times New Roman"/>
                <w:szCs w:val="22"/>
              </w:rPr>
            </w:pPr>
            <w:r>
              <w:rPr>
                <w:rFonts w:cs="Times New Roman"/>
                <w:szCs w:val="22"/>
              </w:rPr>
              <w:t>2017</w:t>
            </w:r>
          </w:p>
        </w:tc>
        <w:tc>
          <w:tcPr>
            <w:tcW w:w="236" w:type="dxa"/>
          </w:tcPr>
          <w:p w:rsidR="005776EB" w:rsidRDefault="005776EB" w:rsidP="00B63B3A">
            <w:pPr>
              <w:spacing w:line="240" w:lineRule="atLeast"/>
              <w:ind w:right="-27"/>
              <w:jc w:val="center"/>
              <w:rPr>
                <w:rFonts w:cs="Times New Roman"/>
                <w:szCs w:val="22"/>
              </w:rPr>
            </w:pPr>
          </w:p>
        </w:tc>
        <w:tc>
          <w:tcPr>
            <w:tcW w:w="1204" w:type="dxa"/>
          </w:tcPr>
          <w:p w:rsidR="005776EB" w:rsidRPr="00457678" w:rsidRDefault="005776EB" w:rsidP="00B63B3A">
            <w:pPr>
              <w:spacing w:line="240" w:lineRule="atLeast"/>
              <w:ind w:right="-27"/>
              <w:jc w:val="center"/>
              <w:rPr>
                <w:rFonts w:cs="Times New Roman"/>
                <w:szCs w:val="22"/>
                <w:rtl/>
                <w:cs/>
              </w:rPr>
            </w:pPr>
            <w:r>
              <w:rPr>
                <w:rFonts w:cs="Times New Roman"/>
                <w:szCs w:val="22"/>
              </w:rPr>
              <w:t>2018</w:t>
            </w:r>
          </w:p>
        </w:tc>
        <w:tc>
          <w:tcPr>
            <w:tcW w:w="243" w:type="dxa"/>
          </w:tcPr>
          <w:p w:rsidR="005776EB" w:rsidRPr="00457678" w:rsidRDefault="005776EB" w:rsidP="00B63B3A">
            <w:pPr>
              <w:tabs>
                <w:tab w:val="left" w:pos="1227"/>
                <w:tab w:val="center" w:pos="1713"/>
              </w:tabs>
              <w:spacing w:line="240" w:lineRule="atLeast"/>
              <w:ind w:right="-27"/>
              <w:rPr>
                <w:rFonts w:cs="Times New Roman"/>
                <w:szCs w:val="22"/>
              </w:rPr>
            </w:pPr>
          </w:p>
        </w:tc>
        <w:tc>
          <w:tcPr>
            <w:tcW w:w="1197" w:type="dxa"/>
          </w:tcPr>
          <w:p w:rsidR="005776EB" w:rsidRPr="00457678" w:rsidRDefault="005776EB" w:rsidP="00B63B3A">
            <w:pPr>
              <w:spacing w:line="240" w:lineRule="atLeast"/>
              <w:ind w:right="-27"/>
              <w:jc w:val="center"/>
              <w:rPr>
                <w:rFonts w:cs="Times New Roman"/>
                <w:szCs w:val="22"/>
                <w:rtl/>
                <w:cs/>
              </w:rPr>
            </w:pPr>
            <w:r>
              <w:rPr>
                <w:rFonts w:cs="Times New Roman"/>
                <w:szCs w:val="22"/>
              </w:rPr>
              <w:t>2017</w:t>
            </w:r>
          </w:p>
        </w:tc>
      </w:tr>
      <w:tr w:rsidR="005776EB" w:rsidRPr="00457678" w:rsidTr="00B63B3A">
        <w:trPr>
          <w:trHeight w:val="229"/>
        </w:trPr>
        <w:tc>
          <w:tcPr>
            <w:tcW w:w="3690" w:type="dxa"/>
          </w:tcPr>
          <w:p w:rsidR="005776EB" w:rsidRPr="0045767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5776EB" w:rsidRPr="00457678" w:rsidRDefault="005776EB" w:rsidP="00B63B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776EB" w:rsidRPr="00457678" w:rsidTr="00B63B3A">
        <w:trPr>
          <w:trHeight w:val="229"/>
        </w:trPr>
        <w:tc>
          <w:tcPr>
            <w:tcW w:w="3690" w:type="dxa"/>
            <w:vAlign w:val="bottom"/>
          </w:tcPr>
          <w:p w:rsidR="005776EB" w:rsidRPr="00127ED1" w:rsidRDefault="005776EB" w:rsidP="005776EB">
            <w:pPr>
              <w:spacing w:line="240" w:lineRule="exact"/>
              <w:rPr>
                <w:rFonts w:cs="Times New Roman"/>
                <w:szCs w:val="22"/>
              </w:rPr>
            </w:pPr>
            <w:r w:rsidRPr="00127ED1">
              <w:rPr>
                <w:rFonts w:cs="Times New Roman"/>
                <w:b/>
                <w:bCs/>
                <w:szCs w:val="22"/>
              </w:rPr>
              <w:t>Current tax expense</w:t>
            </w:r>
          </w:p>
        </w:tc>
        <w:tc>
          <w:tcPr>
            <w:tcW w:w="1170" w:type="dxa"/>
            <w:shd w:val="clear" w:color="auto" w:fill="auto"/>
          </w:tcPr>
          <w:p w:rsidR="005776EB" w:rsidRPr="00CB3A58" w:rsidRDefault="005776EB" w:rsidP="005776EB">
            <w:pPr>
              <w:tabs>
                <w:tab w:val="decimal" w:pos="936"/>
              </w:tabs>
              <w:spacing w:line="240" w:lineRule="atLeast"/>
              <w:ind w:left="-105" w:right="-108"/>
              <w:rPr>
                <w:szCs w:val="22"/>
              </w:rPr>
            </w:pP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5776EB" w:rsidP="005776EB">
            <w:pPr>
              <w:spacing w:line="240" w:lineRule="atLeast"/>
              <w:ind w:left="-105" w:right="72"/>
              <w:jc w:val="right"/>
              <w:rPr>
                <w:szCs w:val="22"/>
              </w:rPr>
            </w:pP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p>
        </w:tc>
      </w:tr>
      <w:tr w:rsidR="005776EB" w:rsidRPr="00457678" w:rsidTr="005776EB">
        <w:trPr>
          <w:trHeight w:val="229"/>
        </w:trPr>
        <w:tc>
          <w:tcPr>
            <w:tcW w:w="3690" w:type="dxa"/>
            <w:vAlign w:val="bottom"/>
          </w:tcPr>
          <w:p w:rsidR="005776EB" w:rsidRPr="00127ED1" w:rsidRDefault="005776EB" w:rsidP="00D04D13">
            <w:pPr>
              <w:spacing w:line="240" w:lineRule="exact"/>
              <w:rPr>
                <w:rFonts w:cs="Times New Roman"/>
                <w:szCs w:val="22"/>
              </w:rPr>
            </w:pPr>
            <w:r w:rsidRPr="00127ED1">
              <w:rPr>
                <w:rFonts w:cs="Times New Roman"/>
                <w:szCs w:val="22"/>
              </w:rPr>
              <w:t xml:space="preserve">Current </w:t>
            </w:r>
            <w:r w:rsidR="00D04D13">
              <w:rPr>
                <w:rFonts w:cs="Times New Roman"/>
                <w:szCs w:val="22"/>
              </w:rPr>
              <w:t>year</w:t>
            </w:r>
          </w:p>
        </w:tc>
        <w:tc>
          <w:tcPr>
            <w:tcW w:w="1170" w:type="dxa"/>
            <w:shd w:val="clear" w:color="auto" w:fill="auto"/>
          </w:tcPr>
          <w:p w:rsidR="005776EB" w:rsidRPr="00CB3A58" w:rsidRDefault="00E8535B" w:rsidP="005776EB">
            <w:pPr>
              <w:tabs>
                <w:tab w:val="decimal" w:pos="936"/>
              </w:tabs>
              <w:spacing w:line="240" w:lineRule="atLeast"/>
              <w:ind w:left="-105" w:right="-108"/>
              <w:rPr>
                <w:szCs w:val="22"/>
              </w:rPr>
            </w:pPr>
            <w:r>
              <w:rPr>
                <w:szCs w:val="22"/>
              </w:rPr>
              <w:t>143,676</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r>
              <w:rPr>
                <w:rFonts w:cs="Times New Roman"/>
                <w:szCs w:val="22"/>
              </w:rPr>
              <w:t>46,24</w:t>
            </w:r>
            <w:r w:rsidR="005052EC">
              <w:rPr>
                <w:rFonts w:cs="Times New Roman"/>
                <w:szCs w:val="22"/>
              </w:rPr>
              <w:t>3</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B50ACB" w:rsidP="00B50ACB">
            <w:pPr>
              <w:tabs>
                <w:tab w:val="decimal" w:pos="916"/>
              </w:tabs>
              <w:spacing w:line="240" w:lineRule="atLeast"/>
              <w:ind w:left="-105"/>
              <w:rPr>
                <w:szCs w:val="22"/>
              </w:rPr>
            </w:pPr>
            <w:r>
              <w:rPr>
                <w:szCs w:val="22"/>
              </w:rPr>
              <w:t>140,00</w:t>
            </w:r>
            <w:r w:rsidR="0085442F">
              <w:rPr>
                <w:szCs w:val="22"/>
              </w:rPr>
              <w:t>3</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r>
              <w:rPr>
                <w:rFonts w:cs="Times New Roman"/>
                <w:szCs w:val="22"/>
              </w:rPr>
              <w:t>42,014</w:t>
            </w:r>
          </w:p>
        </w:tc>
      </w:tr>
      <w:tr w:rsidR="005776EB" w:rsidRPr="00457678" w:rsidTr="005776EB">
        <w:trPr>
          <w:trHeight w:val="229"/>
        </w:trPr>
        <w:tc>
          <w:tcPr>
            <w:tcW w:w="3690" w:type="dxa"/>
            <w:vAlign w:val="bottom"/>
          </w:tcPr>
          <w:p w:rsidR="005776EB" w:rsidRPr="00127ED1" w:rsidRDefault="005776EB" w:rsidP="005052EC">
            <w:pPr>
              <w:spacing w:line="240" w:lineRule="exact"/>
              <w:rPr>
                <w:rFonts w:cs="Times New Roman"/>
                <w:szCs w:val="22"/>
                <w:rtl/>
                <w:cs/>
              </w:rPr>
            </w:pPr>
            <w:r w:rsidRPr="00127ED1">
              <w:rPr>
                <w:rFonts w:cs="Times New Roman"/>
                <w:szCs w:val="22"/>
              </w:rPr>
              <w:t xml:space="preserve">Adjustment for prior </w:t>
            </w:r>
            <w:r w:rsidR="005052EC">
              <w:rPr>
                <w:rFonts w:cs="Times New Roman"/>
                <w:szCs w:val="22"/>
              </w:rPr>
              <w:t>year</w:t>
            </w:r>
            <w:r w:rsidR="00DA3663">
              <w:rPr>
                <w:rFonts w:cs="Times New Roman"/>
                <w:szCs w:val="22"/>
              </w:rPr>
              <w:t>s</w:t>
            </w:r>
          </w:p>
        </w:tc>
        <w:tc>
          <w:tcPr>
            <w:tcW w:w="1170" w:type="dxa"/>
            <w:tcBorders>
              <w:bottom w:val="single" w:sz="4" w:space="0" w:color="auto"/>
            </w:tcBorders>
            <w:shd w:val="clear" w:color="auto" w:fill="auto"/>
          </w:tcPr>
          <w:p w:rsidR="005776EB" w:rsidRPr="00CB3A58" w:rsidRDefault="00E8535B" w:rsidP="005776EB">
            <w:pPr>
              <w:tabs>
                <w:tab w:val="decimal" w:pos="936"/>
              </w:tabs>
              <w:spacing w:line="240" w:lineRule="atLeast"/>
              <w:ind w:left="-105" w:right="-108"/>
              <w:rPr>
                <w:szCs w:val="22"/>
              </w:rPr>
            </w:pPr>
            <w:r>
              <w:rPr>
                <w:szCs w:val="22"/>
              </w:rPr>
              <w:t>(221)</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cs="Times New Roman"/>
                <w:szCs w:val="22"/>
              </w:rPr>
              <w:t>783</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5776EB" w:rsidRPr="00CB3A58" w:rsidRDefault="00B50ACB" w:rsidP="00B50ACB">
            <w:pPr>
              <w:tabs>
                <w:tab w:val="decimal" w:pos="916"/>
              </w:tabs>
              <w:spacing w:line="240" w:lineRule="atLeast"/>
              <w:ind w:left="-105"/>
              <w:rPr>
                <w:szCs w:val="22"/>
              </w:rPr>
            </w:pPr>
            <w:r>
              <w:rPr>
                <w:szCs w:val="22"/>
              </w:rPr>
              <w:t>(221)</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5776EB" w:rsidRDefault="005776EB" w:rsidP="005776EB">
            <w:pPr>
              <w:spacing w:line="240" w:lineRule="atLeast"/>
              <w:ind w:left="-105"/>
              <w:jc w:val="right"/>
              <w:rPr>
                <w:szCs w:val="22"/>
              </w:rPr>
            </w:pPr>
            <w:r>
              <w:rPr>
                <w:rFonts w:cs="Times New Roman"/>
                <w:szCs w:val="22"/>
              </w:rPr>
              <w:t>783</w:t>
            </w:r>
          </w:p>
        </w:tc>
      </w:tr>
      <w:tr w:rsidR="005776EB" w:rsidRPr="00457678" w:rsidTr="005776EB">
        <w:trPr>
          <w:trHeight w:val="229"/>
        </w:trPr>
        <w:tc>
          <w:tcPr>
            <w:tcW w:w="3690" w:type="dxa"/>
            <w:vAlign w:val="bottom"/>
          </w:tcPr>
          <w:p w:rsidR="005776EB" w:rsidRPr="00127ED1" w:rsidRDefault="005776EB" w:rsidP="005776EB">
            <w:pPr>
              <w:spacing w:line="240" w:lineRule="exact"/>
              <w:rPr>
                <w:rFonts w:cs="Times New Roman"/>
                <w:b/>
                <w:bCs/>
                <w:szCs w:val="22"/>
              </w:rPr>
            </w:pPr>
          </w:p>
        </w:tc>
        <w:tc>
          <w:tcPr>
            <w:tcW w:w="1170" w:type="dxa"/>
            <w:tcBorders>
              <w:top w:val="single" w:sz="4" w:space="0" w:color="auto"/>
              <w:bottom w:val="single" w:sz="4" w:space="0" w:color="auto"/>
            </w:tcBorders>
            <w:shd w:val="clear" w:color="auto" w:fill="auto"/>
          </w:tcPr>
          <w:p w:rsidR="005776EB" w:rsidRPr="00E8535B" w:rsidRDefault="00E8535B" w:rsidP="005776EB">
            <w:pPr>
              <w:tabs>
                <w:tab w:val="decimal" w:pos="936"/>
              </w:tabs>
              <w:spacing w:line="240" w:lineRule="atLeast"/>
              <w:ind w:left="-105" w:right="-108"/>
              <w:rPr>
                <w:b/>
                <w:bCs/>
                <w:szCs w:val="22"/>
              </w:rPr>
            </w:pPr>
            <w:r w:rsidRPr="00E8535B">
              <w:rPr>
                <w:b/>
                <w:bCs/>
                <w:szCs w:val="22"/>
              </w:rPr>
              <w:t>143,455</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top w:val="single" w:sz="4" w:space="0" w:color="auto"/>
              <w:bottom w:val="sing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cs="Times New Roman"/>
                <w:b/>
                <w:bCs/>
                <w:szCs w:val="22"/>
              </w:rPr>
              <w:t>47,02</w:t>
            </w:r>
            <w:r w:rsidR="005052EC">
              <w:rPr>
                <w:rFonts w:cs="Times New Roman"/>
                <w:b/>
                <w:bCs/>
                <w:szCs w:val="22"/>
              </w:rPr>
              <w:t>6</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top w:val="single" w:sz="4" w:space="0" w:color="auto"/>
              <w:bottom w:val="single" w:sz="4" w:space="0" w:color="auto"/>
            </w:tcBorders>
            <w:shd w:val="clear" w:color="auto" w:fill="auto"/>
            <w:vAlign w:val="bottom"/>
          </w:tcPr>
          <w:p w:rsidR="005776EB" w:rsidRPr="00B50ACB" w:rsidRDefault="00B50ACB" w:rsidP="00B50ACB">
            <w:pPr>
              <w:tabs>
                <w:tab w:val="decimal" w:pos="916"/>
              </w:tabs>
              <w:spacing w:line="240" w:lineRule="atLeast"/>
              <w:ind w:left="-105"/>
              <w:rPr>
                <w:b/>
                <w:bCs/>
                <w:szCs w:val="22"/>
              </w:rPr>
            </w:pPr>
            <w:r>
              <w:rPr>
                <w:b/>
                <w:bCs/>
                <w:szCs w:val="22"/>
              </w:rPr>
              <w:t>139,78</w:t>
            </w:r>
            <w:r w:rsidR="0085442F">
              <w:rPr>
                <w:b/>
                <w:bCs/>
                <w:szCs w:val="22"/>
              </w:rPr>
              <w:t>2</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top w:val="single" w:sz="4" w:space="0" w:color="auto"/>
              <w:bottom w:val="single" w:sz="4" w:space="0" w:color="auto"/>
            </w:tcBorders>
            <w:vAlign w:val="bottom"/>
          </w:tcPr>
          <w:p w:rsidR="005776EB" w:rsidRDefault="005776EB" w:rsidP="005776EB">
            <w:pPr>
              <w:spacing w:line="240" w:lineRule="atLeast"/>
              <w:ind w:left="-105"/>
              <w:jc w:val="right"/>
              <w:rPr>
                <w:szCs w:val="22"/>
              </w:rPr>
            </w:pPr>
            <w:r w:rsidRPr="004D5D9E">
              <w:rPr>
                <w:rFonts w:cs="Times New Roman"/>
                <w:b/>
                <w:bCs/>
                <w:szCs w:val="22"/>
              </w:rPr>
              <w:t>42,79</w:t>
            </w:r>
            <w:r>
              <w:rPr>
                <w:rFonts w:cs="Times New Roman"/>
                <w:b/>
                <w:bCs/>
                <w:szCs w:val="22"/>
              </w:rPr>
              <w:t>7</w:t>
            </w:r>
          </w:p>
        </w:tc>
      </w:tr>
      <w:tr w:rsidR="005776EB" w:rsidRPr="00457678" w:rsidTr="00B63B3A">
        <w:trPr>
          <w:trHeight w:val="229"/>
        </w:trPr>
        <w:tc>
          <w:tcPr>
            <w:tcW w:w="3690" w:type="dxa"/>
            <w:vAlign w:val="bottom"/>
          </w:tcPr>
          <w:p w:rsidR="005776EB" w:rsidRPr="00127ED1" w:rsidRDefault="005776EB" w:rsidP="005776EB">
            <w:pPr>
              <w:spacing w:line="240" w:lineRule="exact"/>
              <w:rPr>
                <w:rFonts w:cs="Times New Roman"/>
                <w:b/>
                <w:bCs/>
                <w:szCs w:val="22"/>
              </w:rPr>
            </w:pPr>
            <w:r w:rsidRPr="00127ED1">
              <w:rPr>
                <w:rFonts w:cs="Times New Roman"/>
                <w:b/>
                <w:bCs/>
                <w:szCs w:val="22"/>
              </w:rPr>
              <w:t>Deferred tax expense</w:t>
            </w:r>
          </w:p>
        </w:tc>
        <w:tc>
          <w:tcPr>
            <w:tcW w:w="1170" w:type="dxa"/>
            <w:shd w:val="clear" w:color="auto" w:fill="auto"/>
          </w:tcPr>
          <w:p w:rsidR="005776EB" w:rsidRPr="00CB3A58" w:rsidRDefault="005776EB" w:rsidP="005776EB">
            <w:pPr>
              <w:tabs>
                <w:tab w:val="decimal" w:pos="936"/>
              </w:tabs>
              <w:spacing w:line="240" w:lineRule="atLeast"/>
              <w:ind w:left="-105" w:right="-108"/>
              <w:rPr>
                <w:szCs w:val="22"/>
              </w:rPr>
            </w:pP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shd w:val="clear" w:color="auto" w:fill="auto"/>
          </w:tcPr>
          <w:p w:rsidR="005776EB" w:rsidRDefault="005776EB" w:rsidP="005776EB">
            <w:pPr>
              <w:tabs>
                <w:tab w:val="decimal" w:pos="916"/>
              </w:tabs>
              <w:spacing w:line="240" w:lineRule="atLeast"/>
              <w:ind w:left="-105" w:right="-108"/>
              <w:rPr>
                <w:szCs w:val="22"/>
              </w:rPr>
            </w:pP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shd w:val="clear" w:color="auto" w:fill="auto"/>
            <w:vAlign w:val="bottom"/>
          </w:tcPr>
          <w:p w:rsidR="005776EB" w:rsidRPr="00CB3A58" w:rsidRDefault="005776EB" w:rsidP="00B50ACB">
            <w:pPr>
              <w:tabs>
                <w:tab w:val="decimal" w:pos="916"/>
              </w:tabs>
              <w:spacing w:line="240" w:lineRule="atLeast"/>
              <w:ind w:left="-105"/>
              <w:rPr>
                <w:szCs w:val="22"/>
              </w:rPr>
            </w:pP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vAlign w:val="bottom"/>
          </w:tcPr>
          <w:p w:rsidR="005776EB" w:rsidRDefault="005776EB" w:rsidP="005776EB">
            <w:pPr>
              <w:spacing w:line="240" w:lineRule="atLeast"/>
              <w:ind w:left="-105"/>
              <w:jc w:val="right"/>
              <w:rPr>
                <w:szCs w:val="22"/>
              </w:rPr>
            </w:pPr>
          </w:p>
        </w:tc>
      </w:tr>
      <w:tr w:rsidR="005776EB" w:rsidRPr="00457678" w:rsidTr="005052EC">
        <w:trPr>
          <w:trHeight w:val="229"/>
        </w:trPr>
        <w:tc>
          <w:tcPr>
            <w:tcW w:w="3690" w:type="dxa"/>
            <w:vAlign w:val="bottom"/>
          </w:tcPr>
          <w:p w:rsidR="005776EB" w:rsidRPr="00127ED1" w:rsidRDefault="005776EB" w:rsidP="005776EB">
            <w:pPr>
              <w:spacing w:line="240" w:lineRule="exact"/>
              <w:ind w:left="173" w:hanging="162"/>
              <w:rPr>
                <w:rFonts w:cs="Times New Roman"/>
                <w:szCs w:val="22"/>
                <w:rtl/>
                <w:cs/>
              </w:rPr>
            </w:pPr>
            <w:r w:rsidRPr="00127ED1">
              <w:rPr>
                <w:rFonts w:cs="Times New Roman"/>
                <w:szCs w:val="22"/>
              </w:rPr>
              <w:t>Movements in temporary differences</w:t>
            </w:r>
          </w:p>
        </w:tc>
        <w:tc>
          <w:tcPr>
            <w:tcW w:w="1170" w:type="dxa"/>
            <w:tcBorders>
              <w:bottom w:val="single" w:sz="4" w:space="0" w:color="auto"/>
            </w:tcBorders>
            <w:shd w:val="clear" w:color="auto" w:fill="auto"/>
          </w:tcPr>
          <w:p w:rsidR="005776EB" w:rsidRPr="00CB3A58" w:rsidRDefault="0085442F" w:rsidP="005776EB">
            <w:pPr>
              <w:tabs>
                <w:tab w:val="decimal" w:pos="936"/>
              </w:tabs>
              <w:spacing w:line="240" w:lineRule="atLeast"/>
              <w:ind w:left="-105" w:right="-108"/>
              <w:rPr>
                <w:szCs w:val="22"/>
              </w:rPr>
            </w:pPr>
            <w:r>
              <w:rPr>
                <w:szCs w:val="22"/>
              </w:rPr>
              <w:t>(50,427</w:t>
            </w:r>
            <w:r w:rsidR="00E8535B">
              <w:rPr>
                <w:szCs w:val="22"/>
              </w:rPr>
              <w:t>)</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5776EB" w:rsidRDefault="005052EC" w:rsidP="005776EB">
            <w:pPr>
              <w:tabs>
                <w:tab w:val="decimal" w:pos="916"/>
              </w:tabs>
              <w:spacing w:line="240" w:lineRule="atLeast"/>
              <w:ind w:left="-105" w:right="-108"/>
              <w:rPr>
                <w:szCs w:val="22"/>
              </w:rPr>
            </w:pPr>
            <w:r>
              <w:rPr>
                <w:rFonts w:cs="Times New Roman"/>
                <w:szCs w:val="22"/>
              </w:rPr>
              <w:t>66,180</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bottom w:val="single" w:sz="4" w:space="0" w:color="auto"/>
            </w:tcBorders>
            <w:shd w:val="clear" w:color="auto" w:fill="auto"/>
            <w:vAlign w:val="bottom"/>
          </w:tcPr>
          <w:p w:rsidR="005776EB" w:rsidRPr="00CB3A58" w:rsidRDefault="00B50ACB" w:rsidP="00B50ACB">
            <w:pPr>
              <w:tabs>
                <w:tab w:val="decimal" w:pos="916"/>
              </w:tabs>
              <w:spacing w:line="240" w:lineRule="atLeast"/>
              <w:ind w:left="-105"/>
              <w:rPr>
                <w:szCs w:val="22"/>
              </w:rPr>
            </w:pPr>
            <w:r>
              <w:rPr>
                <w:szCs w:val="22"/>
              </w:rPr>
              <w:t>(46,786)</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5776EB" w:rsidRDefault="005776EB" w:rsidP="005776EB">
            <w:pPr>
              <w:spacing w:line="240" w:lineRule="atLeast"/>
              <w:ind w:left="-105"/>
              <w:jc w:val="right"/>
              <w:rPr>
                <w:szCs w:val="22"/>
              </w:rPr>
            </w:pPr>
            <w:r>
              <w:rPr>
                <w:rFonts w:cs="Times New Roman"/>
                <w:szCs w:val="22"/>
              </w:rPr>
              <w:t>70,045</w:t>
            </w:r>
          </w:p>
        </w:tc>
      </w:tr>
      <w:tr w:rsidR="005776EB" w:rsidRPr="00457678" w:rsidTr="005052EC">
        <w:trPr>
          <w:trHeight w:val="229"/>
        </w:trPr>
        <w:tc>
          <w:tcPr>
            <w:tcW w:w="3690" w:type="dxa"/>
            <w:vAlign w:val="bottom"/>
          </w:tcPr>
          <w:p w:rsidR="005776EB" w:rsidRPr="00127ED1" w:rsidRDefault="005776EB" w:rsidP="005776EB">
            <w:pPr>
              <w:spacing w:line="240" w:lineRule="exact"/>
              <w:ind w:left="371" w:hanging="371"/>
              <w:rPr>
                <w:rFonts w:cs="Times New Roman"/>
                <w:b/>
                <w:bCs/>
                <w:i/>
                <w:iCs/>
                <w:szCs w:val="22"/>
              </w:rPr>
            </w:pPr>
          </w:p>
        </w:tc>
        <w:tc>
          <w:tcPr>
            <w:tcW w:w="1170" w:type="dxa"/>
            <w:tcBorders>
              <w:top w:val="single" w:sz="4" w:space="0" w:color="auto"/>
              <w:bottom w:val="single" w:sz="4" w:space="0" w:color="auto"/>
            </w:tcBorders>
            <w:shd w:val="clear" w:color="auto" w:fill="auto"/>
          </w:tcPr>
          <w:p w:rsidR="005776EB" w:rsidRPr="00E8535B" w:rsidRDefault="0085442F" w:rsidP="005776EB">
            <w:pPr>
              <w:tabs>
                <w:tab w:val="decimal" w:pos="936"/>
              </w:tabs>
              <w:spacing w:line="240" w:lineRule="atLeast"/>
              <w:ind w:left="-105" w:right="-108"/>
              <w:rPr>
                <w:b/>
                <w:bCs/>
                <w:szCs w:val="22"/>
              </w:rPr>
            </w:pPr>
            <w:r>
              <w:rPr>
                <w:b/>
                <w:bCs/>
                <w:szCs w:val="22"/>
              </w:rPr>
              <w:t>(50,427</w:t>
            </w:r>
            <w:r w:rsidR="00E8535B" w:rsidRPr="00E8535B">
              <w:rPr>
                <w:b/>
                <w:bCs/>
                <w:szCs w:val="22"/>
              </w:rPr>
              <w:t>)</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top w:val="single" w:sz="4" w:space="0" w:color="auto"/>
              <w:bottom w:val="single" w:sz="4" w:space="0" w:color="auto"/>
            </w:tcBorders>
            <w:shd w:val="clear" w:color="auto" w:fill="auto"/>
          </w:tcPr>
          <w:p w:rsidR="005776EB" w:rsidRDefault="005052EC" w:rsidP="005776EB">
            <w:pPr>
              <w:tabs>
                <w:tab w:val="decimal" w:pos="916"/>
              </w:tabs>
              <w:spacing w:line="240" w:lineRule="atLeast"/>
              <w:ind w:left="-105" w:right="-108"/>
              <w:rPr>
                <w:szCs w:val="22"/>
              </w:rPr>
            </w:pPr>
            <w:r>
              <w:rPr>
                <w:rFonts w:cs="Times New Roman"/>
                <w:b/>
                <w:bCs/>
                <w:szCs w:val="22"/>
              </w:rPr>
              <w:t>66,180</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top w:val="single" w:sz="4" w:space="0" w:color="auto"/>
              <w:bottom w:val="single" w:sz="4" w:space="0" w:color="auto"/>
            </w:tcBorders>
            <w:shd w:val="clear" w:color="auto" w:fill="auto"/>
            <w:vAlign w:val="bottom"/>
          </w:tcPr>
          <w:p w:rsidR="005776EB" w:rsidRPr="005B4CF7" w:rsidRDefault="005B4CF7" w:rsidP="00B50ACB">
            <w:pPr>
              <w:tabs>
                <w:tab w:val="decimal" w:pos="916"/>
              </w:tabs>
              <w:spacing w:line="240" w:lineRule="atLeast"/>
              <w:ind w:left="-105"/>
              <w:rPr>
                <w:b/>
                <w:bCs/>
                <w:szCs w:val="22"/>
              </w:rPr>
            </w:pPr>
            <w:r w:rsidRPr="005B4CF7">
              <w:rPr>
                <w:b/>
                <w:bCs/>
                <w:szCs w:val="22"/>
              </w:rPr>
              <w:t>(46,786)</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top w:val="single" w:sz="4" w:space="0" w:color="auto"/>
              <w:bottom w:val="single" w:sz="4" w:space="0" w:color="auto"/>
            </w:tcBorders>
            <w:vAlign w:val="bottom"/>
          </w:tcPr>
          <w:p w:rsidR="005776EB" w:rsidRDefault="005776EB" w:rsidP="005776EB">
            <w:pPr>
              <w:spacing w:line="240" w:lineRule="atLeast"/>
              <w:ind w:left="-105"/>
              <w:jc w:val="right"/>
              <w:rPr>
                <w:szCs w:val="22"/>
              </w:rPr>
            </w:pPr>
            <w:r w:rsidRPr="00CC259C">
              <w:rPr>
                <w:rFonts w:cs="Times New Roman"/>
                <w:b/>
                <w:bCs/>
                <w:szCs w:val="22"/>
              </w:rPr>
              <w:t>70,04</w:t>
            </w:r>
            <w:r>
              <w:rPr>
                <w:rFonts w:cs="Times New Roman"/>
                <w:b/>
                <w:bCs/>
                <w:szCs w:val="22"/>
              </w:rPr>
              <w:t>5</w:t>
            </w:r>
          </w:p>
        </w:tc>
      </w:tr>
      <w:tr w:rsidR="005776EB" w:rsidRPr="00457678" w:rsidTr="005052EC">
        <w:trPr>
          <w:trHeight w:val="229"/>
        </w:trPr>
        <w:tc>
          <w:tcPr>
            <w:tcW w:w="3690" w:type="dxa"/>
            <w:vAlign w:val="bottom"/>
          </w:tcPr>
          <w:p w:rsidR="005776EB" w:rsidRPr="00127ED1" w:rsidRDefault="005776EB" w:rsidP="005776EB">
            <w:pPr>
              <w:spacing w:line="240" w:lineRule="exact"/>
              <w:ind w:left="360" w:hanging="360"/>
              <w:rPr>
                <w:rFonts w:cs="Times New Roman"/>
                <w:b/>
                <w:bCs/>
                <w:szCs w:val="22"/>
              </w:rPr>
            </w:pPr>
            <w:r w:rsidRPr="00127ED1">
              <w:rPr>
                <w:rFonts w:cs="Times New Roman"/>
                <w:b/>
                <w:bCs/>
                <w:szCs w:val="22"/>
              </w:rPr>
              <w:t>Total income tax expense</w:t>
            </w:r>
          </w:p>
        </w:tc>
        <w:tc>
          <w:tcPr>
            <w:tcW w:w="1170" w:type="dxa"/>
            <w:tcBorders>
              <w:top w:val="single" w:sz="4" w:space="0" w:color="auto"/>
              <w:bottom w:val="double" w:sz="4" w:space="0" w:color="auto"/>
            </w:tcBorders>
            <w:shd w:val="clear" w:color="auto" w:fill="auto"/>
          </w:tcPr>
          <w:p w:rsidR="005776EB" w:rsidRPr="00E8535B" w:rsidRDefault="00E8535B" w:rsidP="005776EB">
            <w:pPr>
              <w:tabs>
                <w:tab w:val="decimal" w:pos="936"/>
              </w:tabs>
              <w:spacing w:line="240" w:lineRule="atLeast"/>
              <w:ind w:left="-105" w:right="-108"/>
              <w:rPr>
                <w:b/>
                <w:bCs/>
                <w:szCs w:val="22"/>
              </w:rPr>
            </w:pPr>
            <w:r w:rsidRPr="00E8535B">
              <w:rPr>
                <w:b/>
                <w:bCs/>
                <w:szCs w:val="22"/>
              </w:rPr>
              <w:t>93,02</w:t>
            </w:r>
            <w:r w:rsidR="0085442F">
              <w:rPr>
                <w:b/>
                <w:bCs/>
                <w:szCs w:val="22"/>
              </w:rPr>
              <w:t>8</w:t>
            </w:r>
          </w:p>
        </w:tc>
        <w:tc>
          <w:tcPr>
            <w:tcW w:w="236" w:type="dxa"/>
            <w:shd w:val="clear" w:color="auto" w:fill="auto"/>
          </w:tcPr>
          <w:p w:rsidR="005776EB" w:rsidRPr="00CB3A58" w:rsidRDefault="005776EB" w:rsidP="005776EB">
            <w:pPr>
              <w:tabs>
                <w:tab w:val="decimal" w:pos="873"/>
              </w:tabs>
              <w:spacing w:line="240" w:lineRule="atLeast"/>
              <w:ind w:left="-105" w:right="72"/>
              <w:rPr>
                <w:szCs w:val="22"/>
              </w:rPr>
            </w:pPr>
          </w:p>
        </w:tc>
        <w:tc>
          <w:tcPr>
            <w:tcW w:w="1204" w:type="dxa"/>
            <w:tcBorders>
              <w:top w:val="single" w:sz="4" w:space="0" w:color="auto"/>
              <w:bottom w:val="double" w:sz="4" w:space="0" w:color="auto"/>
            </w:tcBorders>
            <w:shd w:val="clear" w:color="auto" w:fill="auto"/>
          </w:tcPr>
          <w:p w:rsidR="005776EB" w:rsidRDefault="005776EB" w:rsidP="005776EB">
            <w:pPr>
              <w:tabs>
                <w:tab w:val="decimal" w:pos="916"/>
              </w:tabs>
              <w:spacing w:line="240" w:lineRule="atLeast"/>
              <w:ind w:left="-105" w:right="-108"/>
              <w:rPr>
                <w:szCs w:val="22"/>
              </w:rPr>
            </w:pPr>
            <w:r>
              <w:rPr>
                <w:rFonts w:cs="Times New Roman"/>
                <w:b/>
                <w:bCs/>
                <w:szCs w:val="22"/>
              </w:rPr>
              <w:t>113,206</w:t>
            </w:r>
          </w:p>
        </w:tc>
        <w:tc>
          <w:tcPr>
            <w:tcW w:w="236" w:type="dxa"/>
            <w:shd w:val="clear" w:color="auto" w:fill="auto"/>
          </w:tcPr>
          <w:p w:rsidR="005776EB" w:rsidRPr="00CB3A58" w:rsidRDefault="005776EB" w:rsidP="005776EB">
            <w:pPr>
              <w:spacing w:line="240" w:lineRule="atLeast"/>
              <w:ind w:left="-105" w:right="72"/>
              <w:jc w:val="right"/>
              <w:rPr>
                <w:szCs w:val="22"/>
              </w:rPr>
            </w:pPr>
          </w:p>
        </w:tc>
        <w:tc>
          <w:tcPr>
            <w:tcW w:w="1204" w:type="dxa"/>
            <w:tcBorders>
              <w:top w:val="single" w:sz="4" w:space="0" w:color="auto"/>
              <w:bottom w:val="double" w:sz="4" w:space="0" w:color="auto"/>
            </w:tcBorders>
            <w:shd w:val="clear" w:color="auto" w:fill="auto"/>
            <w:vAlign w:val="bottom"/>
          </w:tcPr>
          <w:p w:rsidR="005776EB" w:rsidRPr="005B4CF7" w:rsidRDefault="005B4CF7" w:rsidP="00B50ACB">
            <w:pPr>
              <w:tabs>
                <w:tab w:val="decimal" w:pos="916"/>
              </w:tabs>
              <w:spacing w:line="240" w:lineRule="atLeast"/>
              <w:ind w:left="-105"/>
              <w:rPr>
                <w:b/>
                <w:bCs/>
                <w:szCs w:val="22"/>
              </w:rPr>
            </w:pPr>
            <w:r w:rsidRPr="005B4CF7">
              <w:rPr>
                <w:b/>
                <w:bCs/>
                <w:szCs w:val="22"/>
              </w:rPr>
              <w:t>92,996</w:t>
            </w:r>
          </w:p>
        </w:tc>
        <w:tc>
          <w:tcPr>
            <w:tcW w:w="243" w:type="dxa"/>
          </w:tcPr>
          <w:p w:rsidR="005776EB" w:rsidRPr="00457678" w:rsidRDefault="005776EB" w:rsidP="005776EB">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5776EB" w:rsidRDefault="005776EB" w:rsidP="005776EB">
            <w:pPr>
              <w:spacing w:line="240" w:lineRule="atLeast"/>
              <w:ind w:left="-105"/>
              <w:jc w:val="right"/>
              <w:rPr>
                <w:szCs w:val="22"/>
              </w:rPr>
            </w:pPr>
            <w:r w:rsidRPr="00CC259C">
              <w:rPr>
                <w:rFonts w:cs="Times New Roman"/>
                <w:b/>
                <w:bCs/>
                <w:szCs w:val="22"/>
              </w:rPr>
              <w:t>112,842</w:t>
            </w:r>
          </w:p>
        </w:tc>
      </w:tr>
    </w:tbl>
    <w:p w:rsidR="005776EB" w:rsidRDefault="005776EB"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586058" w:rsidRDefault="00586058" w:rsidP="002018A2">
      <w:pPr>
        <w:rPr>
          <w:b/>
          <w:bCs/>
          <w:i/>
          <w:iCs/>
        </w:rPr>
      </w:pPr>
    </w:p>
    <w:p w:rsidR="003F4C97" w:rsidRPr="005E1E1B" w:rsidRDefault="003F4C97" w:rsidP="008F4C2D">
      <w:pPr>
        <w:ind w:firstLine="540"/>
        <w:rPr>
          <w:b/>
          <w:bCs/>
          <w:highlight w:val="cyan"/>
          <w:lang w:bidi="th-TH"/>
        </w:rPr>
      </w:pPr>
      <w:r w:rsidRPr="00F037D1">
        <w:rPr>
          <w:b/>
          <w:bCs/>
          <w:i/>
          <w:iCs/>
        </w:rPr>
        <w:lastRenderedPageBreak/>
        <w:t>Income tax recognised in other comprehensive income</w:t>
      </w:r>
    </w:p>
    <w:p w:rsidR="0045092C" w:rsidRDefault="0045092C" w:rsidP="00334984">
      <w:pPr>
        <w:rPr>
          <w:b/>
          <w:bCs/>
          <w:i/>
          <w:iCs/>
        </w:rPr>
      </w:pPr>
    </w:p>
    <w:tbl>
      <w:tblPr>
        <w:tblW w:w="9090" w:type="dxa"/>
        <w:tblInd w:w="529" w:type="dxa"/>
        <w:tblLayout w:type="fixed"/>
        <w:tblCellMar>
          <w:left w:w="79" w:type="dxa"/>
          <w:right w:w="79" w:type="dxa"/>
        </w:tblCellMar>
        <w:tblLook w:val="0000" w:firstRow="0" w:lastRow="0" w:firstColumn="0" w:lastColumn="0" w:noHBand="0" w:noVBand="0"/>
      </w:tblPr>
      <w:tblGrid>
        <w:gridCol w:w="2081"/>
        <w:gridCol w:w="990"/>
        <w:gridCol w:w="180"/>
        <w:gridCol w:w="1080"/>
        <w:gridCol w:w="180"/>
        <w:gridCol w:w="990"/>
        <w:gridCol w:w="180"/>
        <w:gridCol w:w="990"/>
        <w:gridCol w:w="180"/>
        <w:gridCol w:w="1069"/>
        <w:gridCol w:w="180"/>
        <w:gridCol w:w="990"/>
      </w:tblGrid>
      <w:tr w:rsidR="005776EB" w:rsidRPr="00212296" w:rsidTr="00A16FE7">
        <w:trPr>
          <w:cantSplit/>
          <w:trHeight w:val="246"/>
        </w:trPr>
        <w:tc>
          <w:tcPr>
            <w:tcW w:w="2081" w:type="dxa"/>
          </w:tcPr>
          <w:p w:rsidR="005776EB" w:rsidRPr="003A5F21" w:rsidRDefault="005776EB" w:rsidP="00B63B3A">
            <w:pPr>
              <w:spacing w:line="240" w:lineRule="atLeast"/>
            </w:pPr>
          </w:p>
        </w:tc>
        <w:tc>
          <w:tcPr>
            <w:tcW w:w="7009" w:type="dxa"/>
            <w:gridSpan w:val="11"/>
          </w:tcPr>
          <w:p w:rsidR="005776EB" w:rsidRPr="00F55C17" w:rsidRDefault="005776EB" w:rsidP="00B63B3A">
            <w:pPr>
              <w:pStyle w:val="acctfourfigures"/>
              <w:tabs>
                <w:tab w:val="clear" w:pos="765"/>
              </w:tabs>
              <w:spacing w:line="240" w:lineRule="atLeast"/>
              <w:ind w:right="11"/>
              <w:jc w:val="center"/>
              <w:rPr>
                <w:b/>
                <w:bCs/>
                <w:spacing w:val="-2"/>
              </w:rPr>
            </w:pPr>
            <w:r w:rsidRPr="00860461">
              <w:rPr>
                <w:b/>
                <w:bCs/>
                <w:spacing w:val="-2"/>
              </w:rPr>
              <w:t>Consolidated financial statements</w:t>
            </w:r>
          </w:p>
        </w:tc>
      </w:tr>
      <w:tr w:rsidR="005776EB" w:rsidRPr="00212296" w:rsidTr="00A16FE7">
        <w:trPr>
          <w:cantSplit/>
          <w:trHeight w:val="246"/>
        </w:trPr>
        <w:tc>
          <w:tcPr>
            <w:tcW w:w="2081" w:type="dxa"/>
          </w:tcPr>
          <w:p w:rsidR="005776EB" w:rsidRPr="003A5F21" w:rsidRDefault="005776EB" w:rsidP="00B63B3A">
            <w:pPr>
              <w:spacing w:line="240" w:lineRule="atLeast"/>
            </w:pPr>
          </w:p>
        </w:tc>
        <w:tc>
          <w:tcPr>
            <w:tcW w:w="3420" w:type="dxa"/>
            <w:gridSpan w:val="5"/>
          </w:tcPr>
          <w:p w:rsidR="005776EB" w:rsidRPr="003A5F21" w:rsidRDefault="005776EB" w:rsidP="00B63B3A">
            <w:pPr>
              <w:pStyle w:val="acctfourfigures"/>
              <w:tabs>
                <w:tab w:val="clear" w:pos="765"/>
              </w:tabs>
              <w:spacing w:line="240" w:lineRule="atLeast"/>
              <w:ind w:right="11"/>
              <w:jc w:val="center"/>
            </w:pPr>
            <w:r>
              <w:t>2018</w:t>
            </w:r>
          </w:p>
        </w:tc>
        <w:tc>
          <w:tcPr>
            <w:tcW w:w="180" w:type="dxa"/>
          </w:tcPr>
          <w:p w:rsidR="005776EB" w:rsidRPr="003A5F21" w:rsidRDefault="005776EB" w:rsidP="00B63B3A">
            <w:pPr>
              <w:pStyle w:val="acctfourfigures"/>
              <w:tabs>
                <w:tab w:val="clear" w:pos="765"/>
              </w:tabs>
              <w:spacing w:line="240" w:lineRule="atLeast"/>
              <w:ind w:left="-79" w:right="-79"/>
              <w:jc w:val="center"/>
            </w:pPr>
          </w:p>
        </w:tc>
        <w:tc>
          <w:tcPr>
            <w:tcW w:w="3409" w:type="dxa"/>
            <w:gridSpan w:val="5"/>
          </w:tcPr>
          <w:p w:rsidR="005776EB" w:rsidRPr="003A5F21" w:rsidRDefault="005776EB" w:rsidP="00B63B3A">
            <w:pPr>
              <w:pStyle w:val="acctfourfigures"/>
              <w:tabs>
                <w:tab w:val="clear" w:pos="765"/>
              </w:tabs>
              <w:spacing w:line="240" w:lineRule="atLeast"/>
              <w:ind w:right="11"/>
              <w:jc w:val="center"/>
            </w:pPr>
            <w:r>
              <w:t>2017</w:t>
            </w:r>
          </w:p>
        </w:tc>
      </w:tr>
      <w:tr w:rsidR="00A16FE7" w:rsidRPr="00212296" w:rsidTr="00A16FE7">
        <w:trPr>
          <w:cantSplit/>
          <w:trHeight w:val="246"/>
        </w:trPr>
        <w:tc>
          <w:tcPr>
            <w:tcW w:w="2081" w:type="dxa"/>
          </w:tcPr>
          <w:p w:rsidR="00A16FE7" w:rsidRPr="003A5F21" w:rsidRDefault="00A16FE7" w:rsidP="00A16FE7">
            <w:pPr>
              <w:spacing w:line="240" w:lineRule="atLeast"/>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Before</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80" w:type="dxa"/>
          </w:tcPr>
          <w:p w:rsidR="00A16FE7" w:rsidRPr="003A5F21" w:rsidRDefault="00A16FE7" w:rsidP="00A16FE7">
            <w:pPr>
              <w:pStyle w:val="acctfourfigures"/>
              <w:tabs>
                <w:tab w:val="clear" w:pos="765"/>
              </w:tabs>
              <w:spacing w:line="240" w:lineRule="atLeast"/>
              <w:ind w:left="-79" w:right="-79"/>
              <w:jc w:val="center"/>
            </w:pPr>
            <w:r w:rsidRPr="003A5F21">
              <w:t>Tax</w:t>
            </w:r>
            <w:r>
              <w:t xml:space="preserve"> income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Net of</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Before</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69" w:type="dxa"/>
          </w:tcPr>
          <w:p w:rsidR="00A16FE7" w:rsidRPr="003A5F21" w:rsidRDefault="00A16FE7" w:rsidP="00A16FE7">
            <w:pPr>
              <w:pStyle w:val="acctfourfigures"/>
              <w:tabs>
                <w:tab w:val="clear" w:pos="765"/>
              </w:tabs>
              <w:spacing w:line="240" w:lineRule="atLeast"/>
              <w:ind w:left="-79" w:right="-79"/>
              <w:jc w:val="center"/>
            </w:pPr>
            <w:r w:rsidRPr="003A5F21">
              <w:t>Tax</w:t>
            </w:r>
            <w:r>
              <w:t xml:space="preserve"> income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Net of</w:t>
            </w:r>
          </w:p>
        </w:tc>
      </w:tr>
      <w:tr w:rsidR="00A16FE7" w:rsidRPr="00212296" w:rsidTr="00A16FE7">
        <w:trPr>
          <w:cantSplit/>
          <w:trHeight w:val="234"/>
        </w:trPr>
        <w:tc>
          <w:tcPr>
            <w:tcW w:w="2081" w:type="dxa"/>
          </w:tcPr>
          <w:p w:rsidR="00A16FE7" w:rsidRPr="003A5F21" w:rsidRDefault="00A16FE7" w:rsidP="00A16FE7">
            <w:pPr>
              <w:spacing w:line="240" w:lineRule="atLeast"/>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80" w:type="dxa"/>
          </w:tcPr>
          <w:p w:rsidR="00A16FE7" w:rsidRPr="003A5F21" w:rsidRDefault="00A16FE7" w:rsidP="00A16FE7">
            <w:pPr>
              <w:pStyle w:val="acctfourfigures"/>
              <w:tabs>
                <w:tab w:val="clear" w:pos="765"/>
              </w:tabs>
              <w:spacing w:line="240" w:lineRule="atLeast"/>
              <w:ind w:left="-79" w:right="-79"/>
              <w:jc w:val="center"/>
            </w:pPr>
            <w:r>
              <w:t>(expense)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69" w:type="dxa"/>
          </w:tcPr>
          <w:p w:rsidR="00A16FE7" w:rsidRPr="003A5F21" w:rsidRDefault="00A16FE7" w:rsidP="00A16FE7">
            <w:pPr>
              <w:pStyle w:val="acctfourfigures"/>
              <w:tabs>
                <w:tab w:val="clear" w:pos="765"/>
              </w:tabs>
              <w:spacing w:line="240" w:lineRule="atLeast"/>
              <w:ind w:left="-79" w:right="-79"/>
              <w:jc w:val="center"/>
            </w:pPr>
            <w:r>
              <w:t>(expense)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r>
      <w:tr w:rsidR="005776EB" w:rsidRPr="00212296" w:rsidTr="00A16FE7">
        <w:trPr>
          <w:cantSplit/>
          <w:trHeight w:val="155"/>
        </w:trPr>
        <w:tc>
          <w:tcPr>
            <w:tcW w:w="2081" w:type="dxa"/>
          </w:tcPr>
          <w:p w:rsidR="005776EB" w:rsidRPr="003A5F21" w:rsidRDefault="005776EB" w:rsidP="00B63B3A">
            <w:pPr>
              <w:spacing w:line="240" w:lineRule="atLeast"/>
            </w:pPr>
          </w:p>
        </w:tc>
        <w:tc>
          <w:tcPr>
            <w:tcW w:w="7009" w:type="dxa"/>
            <w:gridSpan w:val="11"/>
          </w:tcPr>
          <w:p w:rsidR="005776EB" w:rsidRPr="00872ADC" w:rsidRDefault="005776EB" w:rsidP="00B63B3A">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6B4C82" w:rsidRPr="00212296" w:rsidTr="00A16FE7">
        <w:trPr>
          <w:cantSplit/>
          <w:trHeight w:val="173"/>
        </w:trPr>
        <w:tc>
          <w:tcPr>
            <w:tcW w:w="2081" w:type="dxa"/>
          </w:tcPr>
          <w:p w:rsidR="006B4C82" w:rsidRDefault="008B2143" w:rsidP="00757B1B">
            <w:pPr>
              <w:spacing w:line="240" w:lineRule="atLeast"/>
              <w:ind w:left="180" w:hanging="180"/>
            </w:pPr>
            <w:r w:rsidRPr="007F6C76">
              <w:t>Define</w:t>
            </w:r>
            <w:r>
              <w:t>d benefit plan</w:t>
            </w:r>
            <w:r w:rsidR="00757B1B">
              <w:t>s</w:t>
            </w:r>
            <w:r>
              <w:t xml:space="preserve"> </w:t>
            </w:r>
          </w:p>
        </w:tc>
        <w:tc>
          <w:tcPr>
            <w:tcW w:w="990" w:type="dxa"/>
            <w:vAlign w:val="bottom"/>
          </w:tcPr>
          <w:p w:rsidR="006B4C82" w:rsidRDefault="002A5577" w:rsidP="005776EB">
            <w:pPr>
              <w:pStyle w:val="acctfourfigures"/>
              <w:tabs>
                <w:tab w:val="clear" w:pos="765"/>
                <w:tab w:val="decimal" w:pos="821"/>
              </w:tabs>
              <w:spacing w:line="240" w:lineRule="atLeast"/>
              <w:ind w:right="11"/>
            </w:pPr>
            <w:r>
              <w:t>(</w:t>
            </w:r>
            <w:r w:rsidR="00E92BF7">
              <w:t>11,340</w:t>
            </w:r>
            <w:r>
              <w:t>)</w:t>
            </w:r>
          </w:p>
        </w:tc>
        <w:tc>
          <w:tcPr>
            <w:tcW w:w="180" w:type="dxa"/>
            <w:vAlign w:val="bottom"/>
          </w:tcPr>
          <w:p w:rsidR="006B4C82" w:rsidRPr="003A5F21" w:rsidRDefault="006B4C82" w:rsidP="005776EB">
            <w:pPr>
              <w:pStyle w:val="acctfourfigures"/>
              <w:spacing w:line="240" w:lineRule="atLeast"/>
            </w:pPr>
          </w:p>
        </w:tc>
        <w:tc>
          <w:tcPr>
            <w:tcW w:w="1080" w:type="dxa"/>
            <w:vAlign w:val="bottom"/>
          </w:tcPr>
          <w:p w:rsidR="006B4C82" w:rsidRDefault="00E92BF7" w:rsidP="002A5577">
            <w:pPr>
              <w:pStyle w:val="acctfourfigures"/>
              <w:tabs>
                <w:tab w:val="clear" w:pos="765"/>
                <w:tab w:val="decimal" w:pos="731"/>
              </w:tabs>
              <w:spacing w:line="240" w:lineRule="atLeast"/>
              <w:ind w:right="11"/>
            </w:pPr>
            <w:r>
              <w:t>2,268</w:t>
            </w:r>
          </w:p>
        </w:tc>
        <w:tc>
          <w:tcPr>
            <w:tcW w:w="180" w:type="dxa"/>
            <w:vAlign w:val="bottom"/>
          </w:tcPr>
          <w:p w:rsidR="006B4C82" w:rsidRPr="003A5F21" w:rsidRDefault="006B4C82" w:rsidP="005776EB">
            <w:pPr>
              <w:pStyle w:val="acctfourfigures"/>
              <w:spacing w:line="240" w:lineRule="atLeast"/>
            </w:pPr>
          </w:p>
        </w:tc>
        <w:tc>
          <w:tcPr>
            <w:tcW w:w="990" w:type="dxa"/>
            <w:vAlign w:val="bottom"/>
          </w:tcPr>
          <w:p w:rsidR="006B4C82" w:rsidRDefault="002A5577" w:rsidP="005776EB">
            <w:pPr>
              <w:pStyle w:val="acctfourfigures"/>
              <w:tabs>
                <w:tab w:val="clear" w:pos="765"/>
                <w:tab w:val="decimal" w:pos="832"/>
              </w:tabs>
              <w:spacing w:line="240" w:lineRule="atLeast"/>
              <w:ind w:right="-79"/>
            </w:pPr>
            <w:r>
              <w:t>(</w:t>
            </w:r>
            <w:r w:rsidR="00E92BF7">
              <w:t>9,072</w:t>
            </w:r>
            <w:r>
              <w:t>)</w:t>
            </w:r>
          </w:p>
        </w:tc>
        <w:tc>
          <w:tcPr>
            <w:tcW w:w="180" w:type="dxa"/>
          </w:tcPr>
          <w:p w:rsidR="006B4C82" w:rsidRDefault="006B4C82" w:rsidP="005776EB">
            <w:pPr>
              <w:pStyle w:val="acctfourfigures"/>
              <w:tabs>
                <w:tab w:val="clear" w:pos="765"/>
                <w:tab w:val="decimal" w:pos="832"/>
              </w:tabs>
              <w:spacing w:line="240" w:lineRule="atLeast"/>
              <w:ind w:right="-79"/>
            </w:pPr>
          </w:p>
        </w:tc>
        <w:tc>
          <w:tcPr>
            <w:tcW w:w="990" w:type="dxa"/>
            <w:vAlign w:val="bottom"/>
          </w:tcPr>
          <w:p w:rsidR="006B4C82" w:rsidRDefault="00D223EC" w:rsidP="00CB182A">
            <w:pPr>
              <w:pStyle w:val="acctfourfigures"/>
              <w:tabs>
                <w:tab w:val="clear" w:pos="765"/>
                <w:tab w:val="decimal" w:pos="652"/>
              </w:tabs>
              <w:spacing w:line="240" w:lineRule="atLeast"/>
              <w:ind w:right="11"/>
              <w:jc w:val="both"/>
            </w:pPr>
            <w:r>
              <w:t>-</w:t>
            </w:r>
          </w:p>
        </w:tc>
        <w:tc>
          <w:tcPr>
            <w:tcW w:w="180" w:type="dxa"/>
            <w:vAlign w:val="bottom"/>
          </w:tcPr>
          <w:p w:rsidR="006B4C82" w:rsidRPr="003A5F21" w:rsidRDefault="006B4C82" w:rsidP="00CB182A">
            <w:pPr>
              <w:pStyle w:val="acctfourfigures"/>
              <w:tabs>
                <w:tab w:val="decimal" w:pos="652"/>
              </w:tabs>
              <w:spacing w:line="240" w:lineRule="atLeast"/>
              <w:jc w:val="both"/>
            </w:pPr>
          </w:p>
        </w:tc>
        <w:tc>
          <w:tcPr>
            <w:tcW w:w="1069" w:type="dxa"/>
            <w:vAlign w:val="bottom"/>
          </w:tcPr>
          <w:p w:rsidR="006B4C82" w:rsidRDefault="00D223EC" w:rsidP="00CB182A">
            <w:pPr>
              <w:pStyle w:val="acctfourfigures"/>
              <w:tabs>
                <w:tab w:val="clear" w:pos="765"/>
                <w:tab w:val="decimal" w:pos="562"/>
              </w:tabs>
              <w:spacing w:line="240" w:lineRule="atLeast"/>
              <w:ind w:right="11"/>
              <w:jc w:val="both"/>
            </w:pPr>
            <w:r>
              <w:t>-</w:t>
            </w:r>
          </w:p>
        </w:tc>
        <w:tc>
          <w:tcPr>
            <w:tcW w:w="180" w:type="dxa"/>
            <w:vAlign w:val="bottom"/>
          </w:tcPr>
          <w:p w:rsidR="006B4C82" w:rsidRPr="003A5F21" w:rsidRDefault="006B4C82" w:rsidP="00CB182A">
            <w:pPr>
              <w:pStyle w:val="acctfourfigures"/>
              <w:tabs>
                <w:tab w:val="decimal" w:pos="652"/>
              </w:tabs>
              <w:spacing w:line="240" w:lineRule="atLeast"/>
              <w:jc w:val="both"/>
            </w:pPr>
          </w:p>
        </w:tc>
        <w:tc>
          <w:tcPr>
            <w:tcW w:w="990" w:type="dxa"/>
            <w:vAlign w:val="bottom"/>
          </w:tcPr>
          <w:p w:rsidR="006B4C82" w:rsidRDefault="00D223EC" w:rsidP="00CB182A">
            <w:pPr>
              <w:pStyle w:val="acctfourfigures"/>
              <w:tabs>
                <w:tab w:val="clear" w:pos="765"/>
                <w:tab w:val="decimal" w:pos="652"/>
              </w:tabs>
              <w:spacing w:line="240" w:lineRule="atLeast"/>
              <w:ind w:right="-79"/>
              <w:jc w:val="both"/>
            </w:pPr>
            <w:r>
              <w:t>-</w:t>
            </w:r>
          </w:p>
        </w:tc>
      </w:tr>
      <w:tr w:rsidR="005776EB" w:rsidRPr="00212296" w:rsidTr="00A16FE7">
        <w:trPr>
          <w:cantSplit/>
          <w:trHeight w:val="173"/>
        </w:trPr>
        <w:tc>
          <w:tcPr>
            <w:tcW w:w="2081" w:type="dxa"/>
          </w:tcPr>
          <w:p w:rsidR="005776EB" w:rsidRPr="003A5F21" w:rsidRDefault="005776EB" w:rsidP="005776EB">
            <w:pPr>
              <w:spacing w:line="240" w:lineRule="atLeast"/>
              <w:ind w:left="180" w:hanging="180"/>
              <w:rPr>
                <w:cs/>
                <w:lang w:bidi="th-TH"/>
              </w:rPr>
            </w:pPr>
            <w:r>
              <w:t>Available-for-sale investments</w:t>
            </w:r>
          </w:p>
        </w:tc>
        <w:tc>
          <w:tcPr>
            <w:tcW w:w="990" w:type="dxa"/>
            <w:vAlign w:val="bottom"/>
          </w:tcPr>
          <w:p w:rsidR="005776EB" w:rsidRPr="003A5F21" w:rsidRDefault="00195D77" w:rsidP="005776EB">
            <w:pPr>
              <w:pStyle w:val="acctfourfigures"/>
              <w:tabs>
                <w:tab w:val="clear" w:pos="765"/>
                <w:tab w:val="decimal" w:pos="821"/>
              </w:tabs>
              <w:spacing w:line="240" w:lineRule="atLeast"/>
              <w:ind w:right="11"/>
            </w:pPr>
            <w:r>
              <w:t>180</w:t>
            </w:r>
          </w:p>
        </w:tc>
        <w:tc>
          <w:tcPr>
            <w:tcW w:w="180" w:type="dxa"/>
            <w:vAlign w:val="bottom"/>
          </w:tcPr>
          <w:p w:rsidR="005776EB" w:rsidRPr="003A5F21" w:rsidRDefault="005776EB" w:rsidP="005776EB">
            <w:pPr>
              <w:pStyle w:val="acctfourfigures"/>
              <w:spacing w:line="240" w:lineRule="atLeast"/>
            </w:pPr>
          </w:p>
        </w:tc>
        <w:tc>
          <w:tcPr>
            <w:tcW w:w="1080" w:type="dxa"/>
            <w:vAlign w:val="bottom"/>
          </w:tcPr>
          <w:p w:rsidR="005776EB" w:rsidRPr="003A5F21" w:rsidRDefault="00195D77" w:rsidP="005776EB">
            <w:pPr>
              <w:pStyle w:val="acctfourfigures"/>
              <w:tabs>
                <w:tab w:val="clear" w:pos="765"/>
                <w:tab w:val="decimal" w:pos="731"/>
              </w:tabs>
              <w:spacing w:line="240" w:lineRule="atLeast"/>
              <w:ind w:right="11"/>
            </w:pPr>
            <w:r>
              <w:t>(36)</w:t>
            </w:r>
          </w:p>
        </w:tc>
        <w:tc>
          <w:tcPr>
            <w:tcW w:w="180" w:type="dxa"/>
            <w:vAlign w:val="bottom"/>
          </w:tcPr>
          <w:p w:rsidR="005776EB" w:rsidRPr="003A5F21" w:rsidRDefault="005776EB" w:rsidP="005776EB">
            <w:pPr>
              <w:pStyle w:val="acctfourfigures"/>
              <w:spacing w:line="240" w:lineRule="atLeast"/>
            </w:pPr>
          </w:p>
        </w:tc>
        <w:tc>
          <w:tcPr>
            <w:tcW w:w="990" w:type="dxa"/>
            <w:vAlign w:val="bottom"/>
          </w:tcPr>
          <w:p w:rsidR="005776EB" w:rsidRPr="003A5F21" w:rsidRDefault="00195D77" w:rsidP="005776EB">
            <w:pPr>
              <w:pStyle w:val="acctfourfigures"/>
              <w:tabs>
                <w:tab w:val="clear" w:pos="765"/>
                <w:tab w:val="decimal" w:pos="832"/>
              </w:tabs>
              <w:spacing w:line="240" w:lineRule="atLeast"/>
              <w:ind w:right="-79"/>
            </w:pPr>
            <w:r>
              <w:t>144</w:t>
            </w:r>
          </w:p>
        </w:tc>
        <w:tc>
          <w:tcPr>
            <w:tcW w:w="180" w:type="dxa"/>
          </w:tcPr>
          <w:p w:rsidR="005776EB" w:rsidRDefault="005776EB" w:rsidP="005776EB">
            <w:pPr>
              <w:pStyle w:val="acctfourfigures"/>
              <w:tabs>
                <w:tab w:val="clear" w:pos="765"/>
                <w:tab w:val="decimal" w:pos="832"/>
              </w:tabs>
              <w:spacing w:line="240" w:lineRule="atLeast"/>
              <w:ind w:right="-79"/>
            </w:pPr>
          </w:p>
        </w:tc>
        <w:tc>
          <w:tcPr>
            <w:tcW w:w="990" w:type="dxa"/>
            <w:vAlign w:val="bottom"/>
          </w:tcPr>
          <w:p w:rsidR="005776EB" w:rsidRPr="003A5F21" w:rsidRDefault="005776EB" w:rsidP="005776EB">
            <w:pPr>
              <w:pStyle w:val="acctfourfigures"/>
              <w:tabs>
                <w:tab w:val="clear" w:pos="765"/>
                <w:tab w:val="decimal" w:pos="821"/>
              </w:tabs>
              <w:spacing w:line="240" w:lineRule="atLeast"/>
              <w:ind w:right="11"/>
            </w:pPr>
            <w:r>
              <w:t>809</w:t>
            </w:r>
          </w:p>
        </w:tc>
        <w:tc>
          <w:tcPr>
            <w:tcW w:w="180" w:type="dxa"/>
            <w:vAlign w:val="bottom"/>
          </w:tcPr>
          <w:p w:rsidR="005776EB" w:rsidRPr="003A5F21" w:rsidRDefault="005776EB" w:rsidP="005776EB">
            <w:pPr>
              <w:pStyle w:val="acctfourfigures"/>
              <w:spacing w:line="240" w:lineRule="atLeast"/>
            </w:pPr>
          </w:p>
        </w:tc>
        <w:tc>
          <w:tcPr>
            <w:tcW w:w="1069" w:type="dxa"/>
            <w:vAlign w:val="bottom"/>
          </w:tcPr>
          <w:p w:rsidR="005776EB" w:rsidRPr="003A5F21" w:rsidRDefault="005776EB" w:rsidP="005776EB">
            <w:pPr>
              <w:pStyle w:val="acctfourfigures"/>
              <w:tabs>
                <w:tab w:val="clear" w:pos="765"/>
                <w:tab w:val="decimal" w:pos="731"/>
              </w:tabs>
              <w:spacing w:line="240" w:lineRule="atLeast"/>
              <w:ind w:right="11"/>
            </w:pPr>
            <w:r>
              <w:t>(162)</w:t>
            </w:r>
          </w:p>
        </w:tc>
        <w:tc>
          <w:tcPr>
            <w:tcW w:w="180" w:type="dxa"/>
            <w:vAlign w:val="bottom"/>
          </w:tcPr>
          <w:p w:rsidR="005776EB" w:rsidRPr="003A5F21" w:rsidRDefault="005776EB" w:rsidP="005776EB">
            <w:pPr>
              <w:pStyle w:val="acctfourfigures"/>
              <w:spacing w:line="240" w:lineRule="atLeast"/>
            </w:pPr>
          </w:p>
        </w:tc>
        <w:tc>
          <w:tcPr>
            <w:tcW w:w="990" w:type="dxa"/>
            <w:vAlign w:val="bottom"/>
          </w:tcPr>
          <w:p w:rsidR="005776EB" w:rsidRPr="003A5F21" w:rsidRDefault="005776EB" w:rsidP="005776EB">
            <w:pPr>
              <w:pStyle w:val="acctfourfigures"/>
              <w:tabs>
                <w:tab w:val="clear" w:pos="765"/>
                <w:tab w:val="decimal" w:pos="832"/>
              </w:tabs>
              <w:spacing w:line="240" w:lineRule="atLeast"/>
              <w:ind w:right="-79"/>
            </w:pPr>
            <w:r>
              <w:t>647</w:t>
            </w:r>
          </w:p>
        </w:tc>
      </w:tr>
      <w:tr w:rsidR="005776EB" w:rsidRPr="00212296" w:rsidTr="00A16FE7">
        <w:trPr>
          <w:cantSplit/>
          <w:trHeight w:val="65"/>
        </w:trPr>
        <w:tc>
          <w:tcPr>
            <w:tcW w:w="2081" w:type="dxa"/>
          </w:tcPr>
          <w:p w:rsidR="005776EB" w:rsidRPr="003A5F21" w:rsidRDefault="005776EB" w:rsidP="005776EB">
            <w:pPr>
              <w:spacing w:line="240" w:lineRule="atLeast"/>
              <w:rPr>
                <w:b/>
                <w:bCs/>
              </w:rPr>
            </w:pPr>
            <w:r w:rsidRPr="003A5F21">
              <w:rPr>
                <w:b/>
                <w:bCs/>
              </w:rPr>
              <w:t>Total</w:t>
            </w:r>
          </w:p>
        </w:tc>
        <w:tc>
          <w:tcPr>
            <w:tcW w:w="990" w:type="dxa"/>
            <w:tcBorders>
              <w:top w:val="single" w:sz="4" w:space="0" w:color="auto"/>
              <w:bottom w:val="double" w:sz="4" w:space="0" w:color="auto"/>
            </w:tcBorders>
          </w:tcPr>
          <w:p w:rsidR="005776EB" w:rsidRPr="00831132" w:rsidRDefault="002A5577" w:rsidP="005776EB">
            <w:pPr>
              <w:pStyle w:val="acctfourfigures"/>
              <w:tabs>
                <w:tab w:val="clear" w:pos="765"/>
                <w:tab w:val="decimal" w:pos="821"/>
              </w:tabs>
              <w:spacing w:line="240" w:lineRule="atLeast"/>
              <w:ind w:right="11"/>
              <w:rPr>
                <w:b/>
                <w:bCs/>
              </w:rPr>
            </w:pPr>
            <w:r>
              <w:rPr>
                <w:b/>
                <w:bCs/>
              </w:rPr>
              <w:t>(11,160)</w:t>
            </w:r>
          </w:p>
        </w:tc>
        <w:tc>
          <w:tcPr>
            <w:tcW w:w="180" w:type="dxa"/>
          </w:tcPr>
          <w:p w:rsidR="005776EB" w:rsidRPr="003A5F21" w:rsidRDefault="005776EB" w:rsidP="005776EB">
            <w:pPr>
              <w:pStyle w:val="acctfourfigures"/>
              <w:spacing w:line="240" w:lineRule="atLeast"/>
              <w:rPr>
                <w:b/>
                <w:bCs/>
              </w:rPr>
            </w:pPr>
          </w:p>
        </w:tc>
        <w:tc>
          <w:tcPr>
            <w:tcW w:w="1080" w:type="dxa"/>
            <w:tcBorders>
              <w:top w:val="single" w:sz="4" w:space="0" w:color="auto"/>
              <w:bottom w:val="double" w:sz="4" w:space="0" w:color="auto"/>
            </w:tcBorders>
          </w:tcPr>
          <w:p w:rsidR="005776EB" w:rsidRPr="003A5F21" w:rsidRDefault="002A5577" w:rsidP="002A5577">
            <w:pPr>
              <w:pStyle w:val="acctfourfigures"/>
              <w:tabs>
                <w:tab w:val="clear" w:pos="765"/>
                <w:tab w:val="decimal" w:pos="731"/>
              </w:tabs>
              <w:spacing w:line="240" w:lineRule="atLeast"/>
              <w:ind w:right="11"/>
              <w:rPr>
                <w:b/>
                <w:bCs/>
              </w:rPr>
            </w:pPr>
            <w:r>
              <w:rPr>
                <w:b/>
                <w:bCs/>
              </w:rPr>
              <w:t>2,232</w:t>
            </w:r>
          </w:p>
        </w:tc>
        <w:tc>
          <w:tcPr>
            <w:tcW w:w="180" w:type="dxa"/>
          </w:tcPr>
          <w:p w:rsidR="005776EB" w:rsidRPr="003A5F21" w:rsidRDefault="005776EB" w:rsidP="005776EB">
            <w:pPr>
              <w:pStyle w:val="acctfourfigures"/>
              <w:spacing w:line="240" w:lineRule="atLeast"/>
              <w:rPr>
                <w:b/>
                <w:bCs/>
              </w:rPr>
            </w:pPr>
          </w:p>
        </w:tc>
        <w:tc>
          <w:tcPr>
            <w:tcW w:w="990" w:type="dxa"/>
            <w:tcBorders>
              <w:top w:val="single" w:sz="4" w:space="0" w:color="auto"/>
              <w:bottom w:val="double" w:sz="4" w:space="0" w:color="auto"/>
            </w:tcBorders>
          </w:tcPr>
          <w:p w:rsidR="005776EB" w:rsidRPr="003A5F21" w:rsidRDefault="00CB182A" w:rsidP="005776EB">
            <w:pPr>
              <w:pStyle w:val="acctfourfigures"/>
              <w:tabs>
                <w:tab w:val="clear" w:pos="765"/>
                <w:tab w:val="decimal" w:pos="832"/>
              </w:tabs>
              <w:spacing w:line="240" w:lineRule="atLeast"/>
              <w:ind w:right="-79"/>
              <w:rPr>
                <w:b/>
                <w:bCs/>
              </w:rPr>
            </w:pPr>
            <w:r>
              <w:rPr>
                <w:b/>
                <w:bCs/>
              </w:rPr>
              <w:t>(8,928</w:t>
            </w:r>
            <w:r w:rsidR="002A5577">
              <w:rPr>
                <w:b/>
                <w:bCs/>
              </w:rPr>
              <w:t>)</w:t>
            </w:r>
          </w:p>
        </w:tc>
        <w:tc>
          <w:tcPr>
            <w:tcW w:w="180" w:type="dxa"/>
          </w:tcPr>
          <w:p w:rsidR="005776EB" w:rsidRDefault="005776EB" w:rsidP="005776EB">
            <w:pPr>
              <w:pStyle w:val="acctfourfigures"/>
              <w:tabs>
                <w:tab w:val="clear" w:pos="765"/>
                <w:tab w:val="decimal" w:pos="832"/>
              </w:tabs>
              <w:spacing w:line="240" w:lineRule="atLeast"/>
              <w:ind w:right="-79"/>
              <w:rPr>
                <w:b/>
                <w:bCs/>
              </w:rPr>
            </w:pPr>
          </w:p>
        </w:tc>
        <w:tc>
          <w:tcPr>
            <w:tcW w:w="990" w:type="dxa"/>
            <w:tcBorders>
              <w:top w:val="single" w:sz="4" w:space="0" w:color="auto"/>
              <w:bottom w:val="double" w:sz="4" w:space="0" w:color="auto"/>
            </w:tcBorders>
          </w:tcPr>
          <w:p w:rsidR="005776EB" w:rsidRPr="00831132" w:rsidRDefault="005776EB" w:rsidP="005776EB">
            <w:pPr>
              <w:pStyle w:val="acctfourfigures"/>
              <w:tabs>
                <w:tab w:val="clear" w:pos="765"/>
                <w:tab w:val="decimal" w:pos="821"/>
              </w:tabs>
              <w:spacing w:line="240" w:lineRule="atLeast"/>
              <w:ind w:right="11"/>
              <w:rPr>
                <w:b/>
                <w:bCs/>
              </w:rPr>
            </w:pPr>
            <w:r>
              <w:rPr>
                <w:b/>
                <w:bCs/>
              </w:rPr>
              <w:t>809</w:t>
            </w:r>
          </w:p>
        </w:tc>
        <w:tc>
          <w:tcPr>
            <w:tcW w:w="180" w:type="dxa"/>
          </w:tcPr>
          <w:p w:rsidR="005776EB" w:rsidRPr="003A5F21" w:rsidRDefault="005776EB" w:rsidP="005776EB">
            <w:pPr>
              <w:pStyle w:val="acctfourfigures"/>
              <w:spacing w:line="240" w:lineRule="atLeast"/>
              <w:rPr>
                <w:b/>
                <w:bCs/>
              </w:rPr>
            </w:pPr>
          </w:p>
        </w:tc>
        <w:tc>
          <w:tcPr>
            <w:tcW w:w="1069" w:type="dxa"/>
            <w:tcBorders>
              <w:top w:val="single" w:sz="4" w:space="0" w:color="auto"/>
              <w:bottom w:val="double" w:sz="4" w:space="0" w:color="auto"/>
            </w:tcBorders>
          </w:tcPr>
          <w:p w:rsidR="005776EB" w:rsidRPr="003A5F21" w:rsidRDefault="005776EB" w:rsidP="005776EB">
            <w:pPr>
              <w:pStyle w:val="acctfourfigures"/>
              <w:tabs>
                <w:tab w:val="clear" w:pos="765"/>
                <w:tab w:val="decimal" w:pos="731"/>
              </w:tabs>
              <w:spacing w:line="240" w:lineRule="atLeast"/>
              <w:ind w:right="11"/>
              <w:rPr>
                <w:b/>
                <w:bCs/>
              </w:rPr>
            </w:pPr>
            <w:r>
              <w:rPr>
                <w:b/>
                <w:bCs/>
              </w:rPr>
              <w:t>(162)</w:t>
            </w:r>
          </w:p>
        </w:tc>
        <w:tc>
          <w:tcPr>
            <w:tcW w:w="180" w:type="dxa"/>
          </w:tcPr>
          <w:p w:rsidR="005776EB" w:rsidRPr="003A5F21" w:rsidRDefault="005776EB" w:rsidP="005776EB">
            <w:pPr>
              <w:pStyle w:val="acctfourfigures"/>
              <w:spacing w:line="240" w:lineRule="atLeast"/>
              <w:rPr>
                <w:b/>
                <w:bCs/>
              </w:rPr>
            </w:pPr>
          </w:p>
        </w:tc>
        <w:tc>
          <w:tcPr>
            <w:tcW w:w="990" w:type="dxa"/>
            <w:tcBorders>
              <w:top w:val="single" w:sz="4" w:space="0" w:color="auto"/>
              <w:bottom w:val="double" w:sz="4" w:space="0" w:color="auto"/>
            </w:tcBorders>
          </w:tcPr>
          <w:p w:rsidR="005776EB" w:rsidRPr="003A5F21" w:rsidRDefault="005776EB" w:rsidP="005776EB">
            <w:pPr>
              <w:pStyle w:val="acctfourfigures"/>
              <w:tabs>
                <w:tab w:val="clear" w:pos="765"/>
                <w:tab w:val="decimal" w:pos="832"/>
              </w:tabs>
              <w:spacing w:line="240" w:lineRule="atLeast"/>
              <w:ind w:right="-79"/>
              <w:rPr>
                <w:b/>
                <w:bCs/>
              </w:rPr>
            </w:pPr>
            <w:r>
              <w:rPr>
                <w:b/>
                <w:bCs/>
              </w:rPr>
              <w:t>647</w:t>
            </w:r>
          </w:p>
        </w:tc>
      </w:tr>
    </w:tbl>
    <w:p w:rsidR="005776EB" w:rsidRPr="00B42512" w:rsidRDefault="005776EB" w:rsidP="005776EB">
      <w:pPr>
        <w:spacing w:line="240" w:lineRule="auto"/>
        <w:rPr>
          <w:b/>
          <w:bCs/>
          <w:i/>
          <w:iCs/>
          <w:sz w:val="2"/>
          <w:szCs w:val="2"/>
        </w:rPr>
      </w:pPr>
    </w:p>
    <w:p w:rsidR="005776EB" w:rsidRPr="00F55C17" w:rsidRDefault="005776EB" w:rsidP="005776EB">
      <w:pPr>
        <w:spacing w:line="240" w:lineRule="auto"/>
        <w:rPr>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2081"/>
        <w:gridCol w:w="990"/>
        <w:gridCol w:w="180"/>
        <w:gridCol w:w="1080"/>
        <w:gridCol w:w="180"/>
        <w:gridCol w:w="990"/>
        <w:gridCol w:w="180"/>
        <w:gridCol w:w="990"/>
        <w:gridCol w:w="180"/>
        <w:gridCol w:w="1069"/>
        <w:gridCol w:w="180"/>
        <w:gridCol w:w="990"/>
      </w:tblGrid>
      <w:tr w:rsidR="005776EB" w:rsidRPr="00212296" w:rsidTr="00A16FE7">
        <w:trPr>
          <w:cantSplit/>
        </w:trPr>
        <w:tc>
          <w:tcPr>
            <w:tcW w:w="2081" w:type="dxa"/>
          </w:tcPr>
          <w:p w:rsidR="005776EB" w:rsidRPr="007A682E" w:rsidRDefault="005776EB" w:rsidP="00B63B3A">
            <w:pPr>
              <w:spacing w:line="240" w:lineRule="atLeast"/>
              <w:rPr>
                <w:b/>
                <w:bCs/>
                <w:i/>
                <w:iCs/>
              </w:rPr>
            </w:pPr>
            <w:r>
              <w:rPr>
                <w:b/>
                <w:bCs/>
                <w:i/>
                <w:iCs/>
              </w:rPr>
              <w:br w:type="page"/>
            </w:r>
          </w:p>
        </w:tc>
        <w:tc>
          <w:tcPr>
            <w:tcW w:w="7009" w:type="dxa"/>
            <w:gridSpan w:val="11"/>
          </w:tcPr>
          <w:p w:rsidR="005776EB" w:rsidRPr="00E1717C" w:rsidRDefault="005776EB" w:rsidP="00B63B3A">
            <w:pPr>
              <w:pStyle w:val="acctfourfigures"/>
              <w:tabs>
                <w:tab w:val="clear" w:pos="765"/>
              </w:tabs>
              <w:spacing w:line="240" w:lineRule="atLeast"/>
              <w:ind w:right="11"/>
              <w:jc w:val="center"/>
              <w:rPr>
                <w:b/>
                <w:bCs/>
              </w:rPr>
            </w:pPr>
            <w:r w:rsidRPr="00E1717C">
              <w:rPr>
                <w:b/>
                <w:bCs/>
              </w:rPr>
              <w:t>Separate financial statements</w:t>
            </w:r>
          </w:p>
        </w:tc>
      </w:tr>
      <w:tr w:rsidR="005776EB" w:rsidRPr="00212296" w:rsidTr="00A16FE7">
        <w:trPr>
          <w:cantSplit/>
        </w:trPr>
        <w:tc>
          <w:tcPr>
            <w:tcW w:w="2081" w:type="dxa"/>
          </w:tcPr>
          <w:p w:rsidR="005776EB" w:rsidRPr="00E45834" w:rsidRDefault="005776EB" w:rsidP="00B63B3A">
            <w:pPr>
              <w:spacing w:line="240" w:lineRule="atLeast"/>
              <w:ind w:left="180" w:firstLine="2"/>
              <w:rPr>
                <w:rFonts w:cs="Times New Roman"/>
                <w:b/>
                <w:bCs/>
                <w:i/>
                <w:iCs/>
                <w:spacing w:val="-2"/>
                <w:szCs w:val="22"/>
                <w:rtl/>
                <w:cs/>
              </w:rPr>
            </w:pPr>
          </w:p>
        </w:tc>
        <w:tc>
          <w:tcPr>
            <w:tcW w:w="3420" w:type="dxa"/>
            <w:gridSpan w:val="5"/>
          </w:tcPr>
          <w:p w:rsidR="005776EB" w:rsidRPr="003A5F21" w:rsidRDefault="005776EB" w:rsidP="00B63B3A">
            <w:pPr>
              <w:pStyle w:val="acctfourfigures"/>
              <w:tabs>
                <w:tab w:val="clear" w:pos="765"/>
              </w:tabs>
              <w:spacing w:line="240" w:lineRule="atLeast"/>
              <w:ind w:right="11"/>
              <w:jc w:val="center"/>
            </w:pPr>
            <w:r>
              <w:t>2018</w:t>
            </w:r>
          </w:p>
        </w:tc>
        <w:tc>
          <w:tcPr>
            <w:tcW w:w="180" w:type="dxa"/>
          </w:tcPr>
          <w:p w:rsidR="005776EB" w:rsidRPr="003A5F21" w:rsidRDefault="005776EB" w:rsidP="00B63B3A">
            <w:pPr>
              <w:pStyle w:val="acctfourfigures"/>
              <w:tabs>
                <w:tab w:val="clear" w:pos="765"/>
              </w:tabs>
              <w:spacing w:line="240" w:lineRule="atLeast"/>
              <w:ind w:right="11"/>
              <w:jc w:val="center"/>
            </w:pPr>
          </w:p>
        </w:tc>
        <w:tc>
          <w:tcPr>
            <w:tcW w:w="3409" w:type="dxa"/>
            <w:gridSpan w:val="5"/>
          </w:tcPr>
          <w:p w:rsidR="005776EB" w:rsidRPr="003A5F21" w:rsidRDefault="005776EB" w:rsidP="00B63B3A">
            <w:pPr>
              <w:pStyle w:val="acctfourfigures"/>
              <w:tabs>
                <w:tab w:val="clear" w:pos="765"/>
              </w:tabs>
              <w:spacing w:line="240" w:lineRule="atLeast"/>
              <w:ind w:right="11"/>
              <w:jc w:val="center"/>
            </w:pPr>
            <w:r>
              <w:t>2017</w:t>
            </w:r>
          </w:p>
        </w:tc>
      </w:tr>
      <w:tr w:rsidR="00A16FE7" w:rsidRPr="00212296" w:rsidTr="00A16FE7">
        <w:trPr>
          <w:cantSplit/>
        </w:trPr>
        <w:tc>
          <w:tcPr>
            <w:tcW w:w="2081" w:type="dxa"/>
          </w:tcPr>
          <w:p w:rsidR="00A16FE7" w:rsidRPr="003A5F21" w:rsidRDefault="00A16FE7" w:rsidP="00A16FE7">
            <w:pPr>
              <w:spacing w:line="240" w:lineRule="atLeast"/>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Before</w:t>
            </w:r>
          </w:p>
        </w:tc>
        <w:tc>
          <w:tcPr>
            <w:tcW w:w="180" w:type="dxa"/>
          </w:tcPr>
          <w:p w:rsidR="00A16FE7" w:rsidRPr="003A5F21" w:rsidRDefault="00A16FE7" w:rsidP="00A16FE7">
            <w:pPr>
              <w:pStyle w:val="acctfourfigures"/>
              <w:spacing w:line="240" w:lineRule="atLeast"/>
              <w:ind w:left="-79" w:right="-79"/>
              <w:jc w:val="center"/>
            </w:pPr>
          </w:p>
        </w:tc>
        <w:tc>
          <w:tcPr>
            <w:tcW w:w="1080" w:type="dxa"/>
          </w:tcPr>
          <w:p w:rsidR="00A16FE7" w:rsidRPr="003A5F21" w:rsidRDefault="00A16FE7" w:rsidP="00A16FE7">
            <w:pPr>
              <w:pStyle w:val="acctfourfigures"/>
              <w:tabs>
                <w:tab w:val="clear" w:pos="765"/>
              </w:tabs>
              <w:spacing w:line="240" w:lineRule="atLeast"/>
              <w:ind w:left="-79" w:right="-79"/>
              <w:jc w:val="center"/>
            </w:pPr>
            <w:r w:rsidRPr="003A5F21">
              <w:t>Tax</w:t>
            </w:r>
            <w:r>
              <w:t xml:space="preserve"> income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Net of</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Before</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69" w:type="dxa"/>
          </w:tcPr>
          <w:p w:rsidR="00A16FE7" w:rsidRPr="003A5F21" w:rsidRDefault="00A16FE7" w:rsidP="00A16FE7">
            <w:pPr>
              <w:pStyle w:val="acctfourfigures"/>
              <w:tabs>
                <w:tab w:val="clear" w:pos="765"/>
              </w:tabs>
              <w:spacing w:line="240" w:lineRule="atLeast"/>
              <w:ind w:left="-79" w:right="-79"/>
              <w:jc w:val="center"/>
            </w:pPr>
            <w:r w:rsidRPr="003A5F21">
              <w:t>Tax</w:t>
            </w:r>
            <w:r>
              <w:t xml:space="preserve"> income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Net of</w:t>
            </w:r>
          </w:p>
        </w:tc>
      </w:tr>
      <w:tr w:rsidR="00A16FE7" w:rsidRPr="00212296" w:rsidTr="00A16FE7">
        <w:trPr>
          <w:cantSplit/>
        </w:trPr>
        <w:tc>
          <w:tcPr>
            <w:tcW w:w="2081" w:type="dxa"/>
          </w:tcPr>
          <w:p w:rsidR="00A16FE7" w:rsidRPr="003A5F21" w:rsidRDefault="00A16FE7" w:rsidP="00A16FE7">
            <w:pPr>
              <w:spacing w:line="240" w:lineRule="atLeast"/>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spacing w:line="240" w:lineRule="atLeast"/>
              <w:ind w:left="-79" w:right="-79"/>
              <w:jc w:val="center"/>
            </w:pPr>
          </w:p>
        </w:tc>
        <w:tc>
          <w:tcPr>
            <w:tcW w:w="1080" w:type="dxa"/>
          </w:tcPr>
          <w:p w:rsidR="00A16FE7" w:rsidRPr="003A5F21" w:rsidRDefault="00A16FE7" w:rsidP="00A16FE7">
            <w:pPr>
              <w:pStyle w:val="acctfourfigures"/>
              <w:tabs>
                <w:tab w:val="clear" w:pos="765"/>
              </w:tabs>
              <w:spacing w:line="240" w:lineRule="atLeast"/>
              <w:ind w:left="-79" w:right="-79"/>
              <w:jc w:val="center"/>
            </w:pPr>
            <w:r>
              <w:t>(expense)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c>
          <w:tcPr>
            <w:tcW w:w="180" w:type="dxa"/>
          </w:tcPr>
          <w:p w:rsidR="00A16FE7" w:rsidRPr="003A5F21" w:rsidRDefault="00A16FE7" w:rsidP="00A16FE7">
            <w:pPr>
              <w:pStyle w:val="acctfourfigures"/>
              <w:tabs>
                <w:tab w:val="clear" w:pos="765"/>
              </w:tabs>
              <w:spacing w:line="240" w:lineRule="atLeast"/>
              <w:ind w:left="-79" w:right="-79"/>
              <w:jc w:val="center"/>
            </w:pPr>
          </w:p>
        </w:tc>
        <w:tc>
          <w:tcPr>
            <w:tcW w:w="1069" w:type="dxa"/>
          </w:tcPr>
          <w:p w:rsidR="00A16FE7" w:rsidRPr="003A5F21" w:rsidRDefault="00A16FE7" w:rsidP="00A16FE7">
            <w:pPr>
              <w:pStyle w:val="acctfourfigures"/>
              <w:tabs>
                <w:tab w:val="clear" w:pos="765"/>
              </w:tabs>
              <w:spacing w:line="240" w:lineRule="atLeast"/>
              <w:ind w:left="-79" w:right="-79"/>
              <w:jc w:val="center"/>
            </w:pPr>
            <w:r>
              <w:t>(expense)</w:t>
            </w:r>
          </w:p>
        </w:tc>
        <w:tc>
          <w:tcPr>
            <w:tcW w:w="180" w:type="dxa"/>
          </w:tcPr>
          <w:p w:rsidR="00A16FE7" w:rsidRPr="003A5F21" w:rsidRDefault="00A16FE7" w:rsidP="00A16FE7">
            <w:pPr>
              <w:pStyle w:val="acctfourfigures"/>
              <w:spacing w:line="240" w:lineRule="atLeast"/>
              <w:ind w:left="-79" w:right="-79"/>
              <w:jc w:val="center"/>
            </w:pPr>
          </w:p>
        </w:tc>
        <w:tc>
          <w:tcPr>
            <w:tcW w:w="990" w:type="dxa"/>
          </w:tcPr>
          <w:p w:rsidR="00A16FE7" w:rsidRPr="003A5F21" w:rsidRDefault="00A16FE7" w:rsidP="00A16FE7">
            <w:pPr>
              <w:pStyle w:val="acctfourfigures"/>
              <w:tabs>
                <w:tab w:val="clear" w:pos="765"/>
              </w:tabs>
              <w:spacing w:line="240" w:lineRule="atLeast"/>
              <w:ind w:left="-79" w:right="-79"/>
              <w:jc w:val="center"/>
            </w:pPr>
            <w:r w:rsidRPr="003A5F21">
              <w:t>Tax</w:t>
            </w:r>
          </w:p>
        </w:tc>
      </w:tr>
      <w:tr w:rsidR="005776EB" w:rsidRPr="00212296" w:rsidTr="00A16FE7">
        <w:trPr>
          <w:cantSplit/>
        </w:trPr>
        <w:tc>
          <w:tcPr>
            <w:tcW w:w="2081" w:type="dxa"/>
          </w:tcPr>
          <w:p w:rsidR="005776EB" w:rsidRPr="003A5F21" w:rsidRDefault="005776EB" w:rsidP="00B63B3A">
            <w:pPr>
              <w:spacing w:line="240" w:lineRule="atLeast"/>
            </w:pPr>
          </w:p>
        </w:tc>
        <w:tc>
          <w:tcPr>
            <w:tcW w:w="7009" w:type="dxa"/>
            <w:gridSpan w:val="11"/>
          </w:tcPr>
          <w:p w:rsidR="005776EB" w:rsidRPr="003A5F21" w:rsidRDefault="005776EB" w:rsidP="00B63B3A">
            <w:pPr>
              <w:pStyle w:val="acctfourfigures"/>
              <w:tabs>
                <w:tab w:val="clear" w:pos="765"/>
              </w:tabs>
              <w:spacing w:line="240" w:lineRule="atLeast"/>
              <w:ind w:right="11"/>
              <w:jc w:val="center"/>
            </w:pPr>
            <w:r w:rsidRPr="00872ADC">
              <w:rPr>
                <w:rFonts w:cs="Times New Roman"/>
                <w:i/>
                <w:iCs/>
                <w:szCs w:val="22"/>
              </w:rPr>
              <w:t>(in thousand Baht)</w:t>
            </w:r>
          </w:p>
        </w:tc>
      </w:tr>
      <w:tr w:rsidR="00CB182A" w:rsidRPr="00212296" w:rsidTr="00A16FE7">
        <w:trPr>
          <w:cantSplit/>
        </w:trPr>
        <w:tc>
          <w:tcPr>
            <w:tcW w:w="2081" w:type="dxa"/>
          </w:tcPr>
          <w:p w:rsidR="00CB182A" w:rsidRDefault="00CB182A" w:rsidP="00757B1B">
            <w:pPr>
              <w:spacing w:line="240" w:lineRule="atLeast"/>
              <w:ind w:left="180" w:hanging="180"/>
            </w:pPr>
            <w:r w:rsidRPr="006B4C82">
              <w:t>Defi</w:t>
            </w:r>
            <w:r>
              <w:t>ned benefit plan</w:t>
            </w:r>
            <w:r w:rsidR="00757B1B">
              <w:t>s</w:t>
            </w:r>
          </w:p>
        </w:tc>
        <w:tc>
          <w:tcPr>
            <w:tcW w:w="990" w:type="dxa"/>
            <w:vAlign w:val="bottom"/>
          </w:tcPr>
          <w:p w:rsidR="00CB182A" w:rsidRDefault="00CB182A" w:rsidP="00CB182A">
            <w:pPr>
              <w:pStyle w:val="acctfourfigures"/>
              <w:tabs>
                <w:tab w:val="clear" w:pos="765"/>
                <w:tab w:val="decimal" w:pos="821"/>
              </w:tabs>
              <w:spacing w:line="240" w:lineRule="atLeast"/>
              <w:ind w:right="11"/>
            </w:pPr>
            <w:r>
              <w:t>(11,340)</w:t>
            </w:r>
          </w:p>
        </w:tc>
        <w:tc>
          <w:tcPr>
            <w:tcW w:w="180" w:type="dxa"/>
            <w:vAlign w:val="bottom"/>
          </w:tcPr>
          <w:p w:rsidR="00CB182A" w:rsidRPr="003A5F21" w:rsidRDefault="00CB182A" w:rsidP="00CB182A">
            <w:pPr>
              <w:pStyle w:val="acctfourfigures"/>
              <w:spacing w:line="240" w:lineRule="atLeast"/>
            </w:pPr>
          </w:p>
        </w:tc>
        <w:tc>
          <w:tcPr>
            <w:tcW w:w="1080" w:type="dxa"/>
            <w:vAlign w:val="bottom"/>
          </w:tcPr>
          <w:p w:rsidR="00CB182A" w:rsidRDefault="00CB182A" w:rsidP="00CB182A">
            <w:pPr>
              <w:pStyle w:val="acctfourfigures"/>
              <w:tabs>
                <w:tab w:val="clear" w:pos="765"/>
                <w:tab w:val="decimal" w:pos="731"/>
              </w:tabs>
              <w:spacing w:line="240" w:lineRule="atLeast"/>
              <w:ind w:right="11"/>
            </w:pPr>
            <w:r>
              <w:t>2,268</w:t>
            </w:r>
          </w:p>
        </w:tc>
        <w:tc>
          <w:tcPr>
            <w:tcW w:w="180" w:type="dxa"/>
            <w:vAlign w:val="bottom"/>
          </w:tcPr>
          <w:p w:rsidR="00CB182A" w:rsidRPr="003A5F21" w:rsidRDefault="00CB182A" w:rsidP="00CB182A">
            <w:pPr>
              <w:pStyle w:val="acctfourfigures"/>
              <w:spacing w:line="240" w:lineRule="atLeast"/>
            </w:pPr>
          </w:p>
        </w:tc>
        <w:tc>
          <w:tcPr>
            <w:tcW w:w="990" w:type="dxa"/>
            <w:vAlign w:val="bottom"/>
          </w:tcPr>
          <w:p w:rsidR="00CB182A" w:rsidRDefault="00CB182A" w:rsidP="00CB182A">
            <w:pPr>
              <w:pStyle w:val="acctfourfigures"/>
              <w:tabs>
                <w:tab w:val="clear" w:pos="765"/>
                <w:tab w:val="decimal" w:pos="832"/>
              </w:tabs>
              <w:spacing w:line="240" w:lineRule="atLeast"/>
              <w:ind w:right="-79"/>
            </w:pPr>
            <w:r>
              <w:t>(9,072)</w:t>
            </w:r>
          </w:p>
        </w:tc>
        <w:tc>
          <w:tcPr>
            <w:tcW w:w="180" w:type="dxa"/>
          </w:tcPr>
          <w:p w:rsidR="00CB182A" w:rsidRDefault="00CB182A" w:rsidP="00CB182A">
            <w:pPr>
              <w:pStyle w:val="acctfourfigures"/>
              <w:tabs>
                <w:tab w:val="clear" w:pos="765"/>
                <w:tab w:val="decimal" w:pos="832"/>
              </w:tabs>
              <w:spacing w:line="240" w:lineRule="atLeast"/>
              <w:ind w:right="-79"/>
            </w:pPr>
          </w:p>
        </w:tc>
        <w:tc>
          <w:tcPr>
            <w:tcW w:w="990" w:type="dxa"/>
            <w:vAlign w:val="bottom"/>
          </w:tcPr>
          <w:p w:rsidR="00CB182A" w:rsidRDefault="00CB182A" w:rsidP="00CB182A">
            <w:pPr>
              <w:pStyle w:val="acctfourfigures"/>
              <w:tabs>
                <w:tab w:val="clear" w:pos="765"/>
                <w:tab w:val="decimal" w:pos="652"/>
              </w:tabs>
              <w:spacing w:line="240" w:lineRule="atLeast"/>
              <w:ind w:right="11"/>
              <w:jc w:val="both"/>
            </w:pPr>
            <w:r>
              <w:t>-</w:t>
            </w:r>
          </w:p>
        </w:tc>
        <w:tc>
          <w:tcPr>
            <w:tcW w:w="180" w:type="dxa"/>
            <w:vAlign w:val="bottom"/>
          </w:tcPr>
          <w:p w:rsidR="00CB182A" w:rsidRPr="003A5F21" w:rsidRDefault="00CB182A" w:rsidP="00CB182A">
            <w:pPr>
              <w:pStyle w:val="acctfourfigures"/>
              <w:tabs>
                <w:tab w:val="decimal" w:pos="652"/>
              </w:tabs>
              <w:spacing w:line="240" w:lineRule="atLeast"/>
              <w:jc w:val="both"/>
            </w:pPr>
          </w:p>
        </w:tc>
        <w:tc>
          <w:tcPr>
            <w:tcW w:w="1069" w:type="dxa"/>
            <w:vAlign w:val="bottom"/>
          </w:tcPr>
          <w:p w:rsidR="00CB182A" w:rsidRDefault="00CB182A" w:rsidP="00CB182A">
            <w:pPr>
              <w:pStyle w:val="acctfourfigures"/>
              <w:tabs>
                <w:tab w:val="clear" w:pos="765"/>
                <w:tab w:val="decimal" w:pos="562"/>
              </w:tabs>
              <w:spacing w:line="240" w:lineRule="atLeast"/>
              <w:ind w:right="11"/>
              <w:jc w:val="both"/>
            </w:pPr>
            <w:r>
              <w:t>-</w:t>
            </w:r>
          </w:p>
        </w:tc>
        <w:tc>
          <w:tcPr>
            <w:tcW w:w="180" w:type="dxa"/>
            <w:vAlign w:val="bottom"/>
          </w:tcPr>
          <w:p w:rsidR="00CB182A" w:rsidRPr="003A5F21" w:rsidRDefault="00CB182A" w:rsidP="00CB182A">
            <w:pPr>
              <w:pStyle w:val="acctfourfigures"/>
              <w:tabs>
                <w:tab w:val="decimal" w:pos="652"/>
              </w:tabs>
              <w:spacing w:line="240" w:lineRule="atLeast"/>
              <w:jc w:val="both"/>
            </w:pPr>
          </w:p>
        </w:tc>
        <w:tc>
          <w:tcPr>
            <w:tcW w:w="990" w:type="dxa"/>
            <w:vAlign w:val="bottom"/>
          </w:tcPr>
          <w:p w:rsidR="00CB182A" w:rsidRDefault="00CB182A" w:rsidP="00CB182A">
            <w:pPr>
              <w:pStyle w:val="acctfourfigures"/>
              <w:tabs>
                <w:tab w:val="clear" w:pos="765"/>
                <w:tab w:val="decimal" w:pos="652"/>
              </w:tabs>
              <w:spacing w:line="240" w:lineRule="atLeast"/>
              <w:ind w:right="-79"/>
              <w:jc w:val="both"/>
            </w:pPr>
            <w:r>
              <w:t>-</w:t>
            </w:r>
          </w:p>
        </w:tc>
      </w:tr>
      <w:tr w:rsidR="002A5577" w:rsidRPr="00212296" w:rsidTr="00A16FE7">
        <w:trPr>
          <w:cantSplit/>
        </w:trPr>
        <w:tc>
          <w:tcPr>
            <w:tcW w:w="2081" w:type="dxa"/>
          </w:tcPr>
          <w:p w:rsidR="002A5577" w:rsidRPr="003A5F21" w:rsidRDefault="002A5577" w:rsidP="002A5577">
            <w:pPr>
              <w:spacing w:line="240" w:lineRule="atLeast"/>
              <w:ind w:left="180" w:hanging="180"/>
              <w:rPr>
                <w:cs/>
                <w:lang w:bidi="th-TH"/>
              </w:rPr>
            </w:pPr>
            <w:r>
              <w:t>Available-for-sale investments</w:t>
            </w:r>
          </w:p>
        </w:tc>
        <w:tc>
          <w:tcPr>
            <w:tcW w:w="990" w:type="dxa"/>
            <w:vAlign w:val="bottom"/>
          </w:tcPr>
          <w:p w:rsidR="002A5577" w:rsidRPr="003A5F21" w:rsidRDefault="002A5577" w:rsidP="002A5577">
            <w:pPr>
              <w:pStyle w:val="acctfourfigures"/>
              <w:tabs>
                <w:tab w:val="clear" w:pos="765"/>
                <w:tab w:val="decimal" w:pos="821"/>
              </w:tabs>
              <w:spacing w:line="240" w:lineRule="atLeast"/>
              <w:ind w:right="11"/>
            </w:pPr>
            <w:r>
              <w:t>180</w:t>
            </w:r>
          </w:p>
        </w:tc>
        <w:tc>
          <w:tcPr>
            <w:tcW w:w="180" w:type="dxa"/>
            <w:vAlign w:val="bottom"/>
          </w:tcPr>
          <w:p w:rsidR="002A5577" w:rsidRPr="003A5F21" w:rsidRDefault="002A5577" w:rsidP="002A5577">
            <w:pPr>
              <w:pStyle w:val="acctfourfigures"/>
              <w:spacing w:line="240" w:lineRule="atLeast"/>
            </w:pPr>
          </w:p>
        </w:tc>
        <w:tc>
          <w:tcPr>
            <w:tcW w:w="1080" w:type="dxa"/>
            <w:vAlign w:val="bottom"/>
          </w:tcPr>
          <w:p w:rsidR="002A5577" w:rsidRPr="003A5F21" w:rsidRDefault="002A5577" w:rsidP="002A5577">
            <w:pPr>
              <w:pStyle w:val="acctfourfigures"/>
              <w:tabs>
                <w:tab w:val="clear" w:pos="765"/>
                <w:tab w:val="decimal" w:pos="731"/>
              </w:tabs>
              <w:spacing w:line="240" w:lineRule="atLeast"/>
              <w:ind w:right="11"/>
            </w:pPr>
            <w:r>
              <w:t>(36)</w:t>
            </w:r>
          </w:p>
        </w:tc>
        <w:tc>
          <w:tcPr>
            <w:tcW w:w="180" w:type="dxa"/>
            <w:vAlign w:val="bottom"/>
          </w:tcPr>
          <w:p w:rsidR="002A5577" w:rsidRPr="003A5F21" w:rsidRDefault="002A5577" w:rsidP="002A5577">
            <w:pPr>
              <w:pStyle w:val="acctfourfigures"/>
              <w:spacing w:line="240" w:lineRule="atLeast"/>
            </w:pPr>
          </w:p>
        </w:tc>
        <w:tc>
          <w:tcPr>
            <w:tcW w:w="990" w:type="dxa"/>
            <w:vAlign w:val="bottom"/>
          </w:tcPr>
          <w:p w:rsidR="002A5577" w:rsidRPr="003A5F21" w:rsidRDefault="002A5577" w:rsidP="002A5577">
            <w:pPr>
              <w:pStyle w:val="acctfourfigures"/>
              <w:tabs>
                <w:tab w:val="clear" w:pos="765"/>
                <w:tab w:val="decimal" w:pos="832"/>
              </w:tabs>
              <w:spacing w:line="240" w:lineRule="atLeast"/>
              <w:ind w:right="-79"/>
            </w:pPr>
            <w:r>
              <w:t>144</w:t>
            </w:r>
          </w:p>
        </w:tc>
        <w:tc>
          <w:tcPr>
            <w:tcW w:w="180" w:type="dxa"/>
            <w:vAlign w:val="bottom"/>
          </w:tcPr>
          <w:p w:rsidR="002A5577" w:rsidRPr="003A5F21" w:rsidRDefault="002A5577" w:rsidP="002A5577">
            <w:pPr>
              <w:pStyle w:val="acctfourfigures"/>
              <w:spacing w:line="240" w:lineRule="atLeast"/>
            </w:pPr>
          </w:p>
        </w:tc>
        <w:tc>
          <w:tcPr>
            <w:tcW w:w="990" w:type="dxa"/>
            <w:vAlign w:val="bottom"/>
          </w:tcPr>
          <w:p w:rsidR="002A5577" w:rsidRPr="003A5F21" w:rsidRDefault="002A5577" w:rsidP="002A5577">
            <w:pPr>
              <w:pStyle w:val="acctfourfigures"/>
              <w:tabs>
                <w:tab w:val="clear" w:pos="765"/>
                <w:tab w:val="decimal" w:pos="821"/>
              </w:tabs>
              <w:spacing w:line="240" w:lineRule="atLeast"/>
              <w:ind w:right="11"/>
            </w:pPr>
            <w:r>
              <w:t>809</w:t>
            </w:r>
          </w:p>
        </w:tc>
        <w:tc>
          <w:tcPr>
            <w:tcW w:w="180" w:type="dxa"/>
            <w:vAlign w:val="bottom"/>
          </w:tcPr>
          <w:p w:rsidR="002A5577" w:rsidRPr="003A5F21" w:rsidRDefault="002A5577" w:rsidP="002A5577">
            <w:pPr>
              <w:pStyle w:val="acctfourfigures"/>
              <w:spacing w:line="240" w:lineRule="atLeast"/>
            </w:pPr>
          </w:p>
        </w:tc>
        <w:tc>
          <w:tcPr>
            <w:tcW w:w="1069" w:type="dxa"/>
            <w:vAlign w:val="bottom"/>
          </w:tcPr>
          <w:p w:rsidR="002A5577" w:rsidRPr="003A5F21" w:rsidRDefault="002A5577" w:rsidP="002A5577">
            <w:pPr>
              <w:pStyle w:val="acctfourfigures"/>
              <w:tabs>
                <w:tab w:val="clear" w:pos="765"/>
                <w:tab w:val="decimal" w:pos="731"/>
              </w:tabs>
              <w:spacing w:line="240" w:lineRule="atLeast"/>
              <w:ind w:right="11"/>
            </w:pPr>
            <w:r>
              <w:t>(162)</w:t>
            </w:r>
          </w:p>
        </w:tc>
        <w:tc>
          <w:tcPr>
            <w:tcW w:w="180" w:type="dxa"/>
            <w:vAlign w:val="bottom"/>
          </w:tcPr>
          <w:p w:rsidR="002A5577" w:rsidRPr="003A5F21" w:rsidRDefault="002A5577" w:rsidP="002A5577">
            <w:pPr>
              <w:pStyle w:val="acctfourfigures"/>
              <w:spacing w:line="240" w:lineRule="atLeast"/>
            </w:pPr>
          </w:p>
        </w:tc>
        <w:tc>
          <w:tcPr>
            <w:tcW w:w="990" w:type="dxa"/>
            <w:vAlign w:val="bottom"/>
          </w:tcPr>
          <w:p w:rsidR="002A5577" w:rsidRPr="003A5F21" w:rsidRDefault="002A5577" w:rsidP="002A5577">
            <w:pPr>
              <w:pStyle w:val="acctfourfigures"/>
              <w:tabs>
                <w:tab w:val="clear" w:pos="765"/>
                <w:tab w:val="decimal" w:pos="832"/>
              </w:tabs>
              <w:spacing w:line="240" w:lineRule="atLeast"/>
              <w:ind w:right="-79"/>
            </w:pPr>
            <w:r>
              <w:t>647</w:t>
            </w:r>
          </w:p>
        </w:tc>
      </w:tr>
      <w:tr w:rsidR="002A5577" w:rsidRPr="00DA3FA2" w:rsidTr="00A16FE7">
        <w:trPr>
          <w:cantSplit/>
          <w:trHeight w:val="70"/>
        </w:trPr>
        <w:tc>
          <w:tcPr>
            <w:tcW w:w="2081" w:type="dxa"/>
          </w:tcPr>
          <w:p w:rsidR="002A5577" w:rsidRPr="00D405F5" w:rsidRDefault="002A5577" w:rsidP="002A5577">
            <w:pPr>
              <w:spacing w:line="240" w:lineRule="atLeast"/>
              <w:rPr>
                <w:b/>
                <w:bCs/>
              </w:rPr>
            </w:pPr>
            <w:r w:rsidRPr="00D405F5">
              <w:rPr>
                <w:b/>
                <w:bCs/>
              </w:rPr>
              <w:t>Total</w:t>
            </w:r>
          </w:p>
        </w:tc>
        <w:tc>
          <w:tcPr>
            <w:tcW w:w="990" w:type="dxa"/>
            <w:tcBorders>
              <w:top w:val="single" w:sz="4" w:space="0" w:color="auto"/>
              <w:bottom w:val="double" w:sz="4" w:space="0" w:color="auto"/>
            </w:tcBorders>
          </w:tcPr>
          <w:p w:rsidR="002A5577" w:rsidRPr="00831132" w:rsidRDefault="002A5577" w:rsidP="002A5577">
            <w:pPr>
              <w:pStyle w:val="acctfourfigures"/>
              <w:tabs>
                <w:tab w:val="clear" w:pos="765"/>
                <w:tab w:val="decimal" w:pos="821"/>
              </w:tabs>
              <w:spacing w:line="240" w:lineRule="atLeast"/>
              <w:ind w:right="11"/>
              <w:rPr>
                <w:b/>
                <w:bCs/>
              </w:rPr>
            </w:pPr>
            <w:r>
              <w:rPr>
                <w:b/>
                <w:bCs/>
              </w:rPr>
              <w:t>(11,160)</w:t>
            </w:r>
          </w:p>
        </w:tc>
        <w:tc>
          <w:tcPr>
            <w:tcW w:w="180" w:type="dxa"/>
          </w:tcPr>
          <w:p w:rsidR="002A5577" w:rsidRPr="003A5F21" w:rsidRDefault="002A5577" w:rsidP="002A5577">
            <w:pPr>
              <w:pStyle w:val="acctfourfigures"/>
              <w:spacing w:line="240" w:lineRule="atLeast"/>
              <w:rPr>
                <w:b/>
                <w:bCs/>
              </w:rPr>
            </w:pPr>
          </w:p>
        </w:tc>
        <w:tc>
          <w:tcPr>
            <w:tcW w:w="1080" w:type="dxa"/>
            <w:tcBorders>
              <w:top w:val="single" w:sz="4" w:space="0" w:color="auto"/>
              <w:bottom w:val="double" w:sz="4" w:space="0" w:color="auto"/>
            </w:tcBorders>
          </w:tcPr>
          <w:p w:rsidR="002A5577" w:rsidRPr="003A5F21" w:rsidRDefault="002A5577" w:rsidP="002A5577">
            <w:pPr>
              <w:pStyle w:val="acctfourfigures"/>
              <w:tabs>
                <w:tab w:val="clear" w:pos="765"/>
                <w:tab w:val="decimal" w:pos="731"/>
              </w:tabs>
              <w:spacing w:line="240" w:lineRule="atLeast"/>
              <w:ind w:right="11"/>
              <w:rPr>
                <w:b/>
                <w:bCs/>
              </w:rPr>
            </w:pPr>
            <w:r>
              <w:rPr>
                <w:b/>
                <w:bCs/>
              </w:rPr>
              <w:t>2,232</w:t>
            </w:r>
          </w:p>
        </w:tc>
        <w:tc>
          <w:tcPr>
            <w:tcW w:w="180" w:type="dxa"/>
          </w:tcPr>
          <w:p w:rsidR="002A5577" w:rsidRPr="003A5F21" w:rsidRDefault="002A5577" w:rsidP="002A5577">
            <w:pPr>
              <w:pStyle w:val="acctfourfigures"/>
              <w:spacing w:line="240" w:lineRule="atLeast"/>
              <w:rPr>
                <w:b/>
                <w:bCs/>
              </w:rPr>
            </w:pPr>
          </w:p>
        </w:tc>
        <w:tc>
          <w:tcPr>
            <w:tcW w:w="990" w:type="dxa"/>
            <w:tcBorders>
              <w:top w:val="single" w:sz="4" w:space="0" w:color="auto"/>
              <w:bottom w:val="double" w:sz="4" w:space="0" w:color="auto"/>
            </w:tcBorders>
          </w:tcPr>
          <w:p w:rsidR="002A5577" w:rsidRPr="003A5F21" w:rsidRDefault="002A5577" w:rsidP="002A5577">
            <w:pPr>
              <w:pStyle w:val="acctfourfigures"/>
              <w:tabs>
                <w:tab w:val="clear" w:pos="765"/>
                <w:tab w:val="decimal" w:pos="832"/>
              </w:tabs>
              <w:spacing w:line="240" w:lineRule="atLeast"/>
              <w:ind w:right="-79"/>
              <w:rPr>
                <w:b/>
                <w:bCs/>
              </w:rPr>
            </w:pPr>
            <w:r>
              <w:rPr>
                <w:b/>
                <w:bCs/>
              </w:rPr>
              <w:t>(8,9</w:t>
            </w:r>
            <w:r w:rsidR="00CB182A">
              <w:rPr>
                <w:b/>
                <w:bCs/>
              </w:rPr>
              <w:t>28</w:t>
            </w:r>
            <w:r>
              <w:rPr>
                <w:b/>
                <w:bCs/>
              </w:rPr>
              <w:t>)</w:t>
            </w:r>
          </w:p>
        </w:tc>
        <w:tc>
          <w:tcPr>
            <w:tcW w:w="180" w:type="dxa"/>
          </w:tcPr>
          <w:p w:rsidR="002A5577" w:rsidRPr="00D405F5" w:rsidRDefault="002A5577" w:rsidP="002A5577">
            <w:pPr>
              <w:pStyle w:val="acctfourfigures"/>
              <w:spacing w:line="240" w:lineRule="atLeast"/>
              <w:rPr>
                <w:b/>
                <w:bCs/>
              </w:rPr>
            </w:pPr>
          </w:p>
        </w:tc>
        <w:tc>
          <w:tcPr>
            <w:tcW w:w="990" w:type="dxa"/>
            <w:tcBorders>
              <w:top w:val="single" w:sz="4" w:space="0" w:color="auto"/>
              <w:bottom w:val="double" w:sz="4" w:space="0" w:color="auto"/>
            </w:tcBorders>
          </w:tcPr>
          <w:p w:rsidR="002A5577" w:rsidRPr="00831132" w:rsidRDefault="002A5577" w:rsidP="002A5577">
            <w:pPr>
              <w:pStyle w:val="acctfourfigures"/>
              <w:tabs>
                <w:tab w:val="clear" w:pos="765"/>
                <w:tab w:val="decimal" w:pos="821"/>
              </w:tabs>
              <w:spacing w:line="240" w:lineRule="atLeast"/>
              <w:ind w:right="11"/>
              <w:rPr>
                <w:b/>
                <w:bCs/>
              </w:rPr>
            </w:pPr>
            <w:r>
              <w:rPr>
                <w:b/>
                <w:bCs/>
              </w:rPr>
              <w:t>809</w:t>
            </w:r>
          </w:p>
        </w:tc>
        <w:tc>
          <w:tcPr>
            <w:tcW w:w="180" w:type="dxa"/>
          </w:tcPr>
          <w:p w:rsidR="002A5577" w:rsidRPr="003A5F21" w:rsidRDefault="002A5577" w:rsidP="002A5577">
            <w:pPr>
              <w:pStyle w:val="acctfourfigures"/>
              <w:spacing w:line="240" w:lineRule="atLeast"/>
              <w:rPr>
                <w:b/>
                <w:bCs/>
              </w:rPr>
            </w:pPr>
          </w:p>
        </w:tc>
        <w:tc>
          <w:tcPr>
            <w:tcW w:w="1069" w:type="dxa"/>
            <w:tcBorders>
              <w:top w:val="single" w:sz="4" w:space="0" w:color="auto"/>
              <w:bottom w:val="double" w:sz="4" w:space="0" w:color="auto"/>
            </w:tcBorders>
          </w:tcPr>
          <w:p w:rsidR="002A5577" w:rsidRPr="003A5F21" w:rsidRDefault="002A5577" w:rsidP="002A5577">
            <w:pPr>
              <w:pStyle w:val="acctfourfigures"/>
              <w:tabs>
                <w:tab w:val="clear" w:pos="765"/>
                <w:tab w:val="decimal" w:pos="731"/>
              </w:tabs>
              <w:spacing w:line="240" w:lineRule="atLeast"/>
              <w:ind w:right="11"/>
              <w:rPr>
                <w:b/>
                <w:bCs/>
              </w:rPr>
            </w:pPr>
            <w:r>
              <w:rPr>
                <w:b/>
                <w:bCs/>
              </w:rPr>
              <w:t>(162)</w:t>
            </w:r>
          </w:p>
        </w:tc>
        <w:tc>
          <w:tcPr>
            <w:tcW w:w="180" w:type="dxa"/>
          </w:tcPr>
          <w:p w:rsidR="002A5577" w:rsidRPr="003A5F21" w:rsidRDefault="002A5577" w:rsidP="002A5577">
            <w:pPr>
              <w:pStyle w:val="acctfourfigures"/>
              <w:spacing w:line="240" w:lineRule="atLeast"/>
              <w:rPr>
                <w:b/>
                <w:bCs/>
              </w:rPr>
            </w:pPr>
          </w:p>
        </w:tc>
        <w:tc>
          <w:tcPr>
            <w:tcW w:w="990" w:type="dxa"/>
            <w:tcBorders>
              <w:top w:val="single" w:sz="4" w:space="0" w:color="auto"/>
              <w:bottom w:val="double" w:sz="4" w:space="0" w:color="auto"/>
            </w:tcBorders>
          </w:tcPr>
          <w:p w:rsidR="002A5577" w:rsidRPr="003A5F21" w:rsidRDefault="002A5577" w:rsidP="002A5577">
            <w:pPr>
              <w:pStyle w:val="acctfourfigures"/>
              <w:tabs>
                <w:tab w:val="clear" w:pos="765"/>
                <w:tab w:val="decimal" w:pos="832"/>
              </w:tabs>
              <w:spacing w:line="240" w:lineRule="atLeast"/>
              <w:ind w:right="-79"/>
              <w:rPr>
                <w:b/>
                <w:bCs/>
              </w:rPr>
            </w:pPr>
            <w:r>
              <w:rPr>
                <w:b/>
                <w:bCs/>
              </w:rPr>
              <w:t>647</w:t>
            </w:r>
          </w:p>
        </w:tc>
      </w:tr>
    </w:tbl>
    <w:p w:rsidR="00EC5F27" w:rsidRDefault="00EC5F27">
      <w:pPr>
        <w:spacing w:line="240" w:lineRule="auto"/>
        <w:rPr>
          <w:b/>
          <w:bCs/>
          <w:i/>
          <w:iCs/>
        </w:rPr>
      </w:pPr>
    </w:p>
    <w:p w:rsidR="00606977" w:rsidRPr="008F4C2D" w:rsidRDefault="00606977" w:rsidP="00D405F5">
      <w:pPr>
        <w:ind w:firstLine="562"/>
        <w:rPr>
          <w:b/>
          <w:bCs/>
          <w:i/>
          <w:iCs/>
        </w:rPr>
      </w:pPr>
      <w:r w:rsidRPr="00D405F5">
        <w:rPr>
          <w:b/>
          <w:bCs/>
          <w:i/>
          <w:iCs/>
        </w:rPr>
        <w:t>Reconciliation of effective tax rate</w:t>
      </w:r>
    </w:p>
    <w:tbl>
      <w:tblPr>
        <w:tblW w:w="9090" w:type="dxa"/>
        <w:tblInd w:w="529" w:type="dxa"/>
        <w:shd w:val="clear" w:color="auto" w:fill="CCFFFF"/>
        <w:tblLayout w:type="fixed"/>
        <w:tblCellMar>
          <w:left w:w="79" w:type="dxa"/>
          <w:right w:w="79" w:type="dxa"/>
        </w:tblCellMar>
        <w:tblLook w:val="0000" w:firstRow="0" w:lastRow="0" w:firstColumn="0" w:lastColumn="0" w:noHBand="0" w:noVBand="0"/>
      </w:tblPr>
      <w:tblGrid>
        <w:gridCol w:w="4230"/>
        <w:gridCol w:w="891"/>
        <w:gridCol w:w="9"/>
        <w:gridCol w:w="180"/>
        <w:gridCol w:w="1260"/>
        <w:gridCol w:w="180"/>
        <w:gridCol w:w="900"/>
        <w:gridCol w:w="180"/>
        <w:gridCol w:w="9"/>
        <w:gridCol w:w="1251"/>
      </w:tblGrid>
      <w:tr w:rsidR="005776EB" w:rsidRPr="00127ED1" w:rsidTr="00B63B3A">
        <w:trPr>
          <w:cantSplit/>
          <w:trHeight w:val="260"/>
          <w:tblHeader/>
        </w:trPr>
        <w:tc>
          <w:tcPr>
            <w:tcW w:w="4230" w:type="dxa"/>
            <w:shd w:val="clear" w:color="auto" w:fill="auto"/>
          </w:tcPr>
          <w:p w:rsidR="005776EB" w:rsidRPr="00127ED1" w:rsidRDefault="005776EB" w:rsidP="008248CF">
            <w:pPr>
              <w:spacing w:line="240" w:lineRule="atLeast"/>
              <w:rPr>
                <w:rFonts w:cs="Times New Roman"/>
                <w:b/>
                <w:bCs/>
                <w:color w:val="0000FF"/>
                <w:szCs w:val="22"/>
              </w:rPr>
            </w:pPr>
          </w:p>
        </w:tc>
        <w:tc>
          <w:tcPr>
            <w:tcW w:w="4860" w:type="dxa"/>
            <w:gridSpan w:val="9"/>
          </w:tcPr>
          <w:p w:rsidR="005776EB" w:rsidRPr="00EC047A" w:rsidRDefault="005776EB" w:rsidP="008248CF">
            <w:pPr>
              <w:pStyle w:val="acctmergecolhdg"/>
              <w:spacing w:line="240" w:lineRule="atLeast"/>
              <w:rPr>
                <w:rFonts w:cs="Times New Roman"/>
                <w:szCs w:val="22"/>
              </w:rPr>
            </w:pPr>
            <w:r w:rsidRPr="00127ED1">
              <w:rPr>
                <w:rFonts w:cs="Times New Roman"/>
                <w:szCs w:val="22"/>
              </w:rPr>
              <w:t>Consolidated financial statements</w:t>
            </w:r>
          </w:p>
        </w:tc>
      </w:tr>
      <w:tr w:rsidR="005776EB" w:rsidRPr="00127ED1" w:rsidTr="00B63B3A">
        <w:trPr>
          <w:cantSplit/>
          <w:trHeight w:val="136"/>
          <w:tblHeader/>
        </w:trPr>
        <w:tc>
          <w:tcPr>
            <w:tcW w:w="4230" w:type="dxa"/>
            <w:shd w:val="clear" w:color="auto" w:fill="auto"/>
          </w:tcPr>
          <w:p w:rsidR="005776EB" w:rsidRPr="00A93BEC" w:rsidRDefault="005776EB" w:rsidP="008248CF">
            <w:pPr>
              <w:spacing w:line="240" w:lineRule="atLeast"/>
              <w:rPr>
                <w:rFonts w:cs="Times New Roman"/>
                <w:b/>
                <w:bCs/>
                <w:color w:val="0000FF"/>
                <w:szCs w:val="22"/>
              </w:rPr>
            </w:pPr>
          </w:p>
        </w:tc>
        <w:tc>
          <w:tcPr>
            <w:tcW w:w="2340" w:type="dxa"/>
            <w:gridSpan w:val="4"/>
          </w:tcPr>
          <w:p w:rsidR="005776EB" w:rsidRPr="00127ED1" w:rsidRDefault="005776EB" w:rsidP="008248CF">
            <w:pPr>
              <w:pStyle w:val="acctmergecolhdg"/>
              <w:spacing w:line="240" w:lineRule="atLeast"/>
              <w:rPr>
                <w:rFonts w:cs="Times New Roman"/>
                <w:b w:val="0"/>
                <w:bCs/>
                <w:szCs w:val="22"/>
              </w:rPr>
            </w:pPr>
            <w:r>
              <w:rPr>
                <w:rFonts w:cs="Times New Roman"/>
                <w:b w:val="0"/>
                <w:bCs/>
                <w:szCs w:val="22"/>
              </w:rPr>
              <w:t>2018</w:t>
            </w:r>
          </w:p>
        </w:tc>
        <w:tc>
          <w:tcPr>
            <w:tcW w:w="180" w:type="dxa"/>
          </w:tcPr>
          <w:p w:rsidR="005776EB" w:rsidRPr="00127ED1" w:rsidRDefault="005776EB" w:rsidP="008248CF">
            <w:pPr>
              <w:pStyle w:val="acctmergecolhdg"/>
              <w:spacing w:line="240" w:lineRule="atLeast"/>
              <w:rPr>
                <w:rFonts w:cs="Times New Roman"/>
                <w:b w:val="0"/>
                <w:bCs/>
                <w:szCs w:val="22"/>
              </w:rPr>
            </w:pPr>
          </w:p>
        </w:tc>
        <w:tc>
          <w:tcPr>
            <w:tcW w:w="2340" w:type="dxa"/>
            <w:gridSpan w:val="4"/>
            <w:shd w:val="clear" w:color="auto" w:fill="auto"/>
          </w:tcPr>
          <w:p w:rsidR="005776EB" w:rsidRPr="00127ED1" w:rsidRDefault="005776EB" w:rsidP="008248CF">
            <w:pPr>
              <w:pStyle w:val="acctmergecolhdg"/>
              <w:spacing w:line="240" w:lineRule="atLeast"/>
              <w:rPr>
                <w:rFonts w:cs="Times New Roman"/>
                <w:b w:val="0"/>
                <w:bCs/>
                <w:szCs w:val="22"/>
              </w:rPr>
            </w:pPr>
            <w:r>
              <w:rPr>
                <w:rFonts w:cs="Times New Roman"/>
                <w:b w:val="0"/>
                <w:bCs/>
                <w:szCs w:val="22"/>
              </w:rPr>
              <w:t>2017</w:t>
            </w:r>
          </w:p>
        </w:tc>
      </w:tr>
      <w:tr w:rsidR="005776EB" w:rsidRPr="00872ADC" w:rsidTr="00B63B3A">
        <w:trPr>
          <w:cantSplit/>
          <w:trHeight w:val="371"/>
          <w:tblHeader/>
        </w:trPr>
        <w:tc>
          <w:tcPr>
            <w:tcW w:w="4230" w:type="dxa"/>
            <w:shd w:val="clear" w:color="auto" w:fill="auto"/>
          </w:tcPr>
          <w:p w:rsidR="005776EB" w:rsidRPr="00872ADC" w:rsidRDefault="005776EB" w:rsidP="008248CF">
            <w:pPr>
              <w:pStyle w:val="acctfourfigures"/>
              <w:tabs>
                <w:tab w:val="clear" w:pos="765"/>
              </w:tabs>
              <w:spacing w:line="240" w:lineRule="atLeast"/>
              <w:rPr>
                <w:rFonts w:cs="Times New Roman"/>
                <w:szCs w:val="22"/>
              </w:rPr>
            </w:pPr>
          </w:p>
        </w:tc>
        <w:tc>
          <w:tcPr>
            <w:tcW w:w="900" w:type="dxa"/>
            <w:gridSpan w:val="2"/>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5776EB" w:rsidRPr="00872ADC" w:rsidRDefault="005776EB" w:rsidP="008248CF">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1260" w:type="dxa"/>
            <w:shd w:val="clear" w:color="auto" w:fill="auto"/>
          </w:tcPr>
          <w:p w:rsidR="005776EB" w:rsidRPr="00872ADC" w:rsidRDefault="005776EB" w:rsidP="008248CF">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90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5776EB" w:rsidRPr="00872ADC" w:rsidRDefault="005776EB" w:rsidP="008248CF">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1260" w:type="dxa"/>
            <w:gridSpan w:val="2"/>
            <w:shd w:val="clear" w:color="auto" w:fill="auto"/>
          </w:tcPr>
          <w:p w:rsidR="005776EB" w:rsidRPr="00872ADC" w:rsidRDefault="005776EB" w:rsidP="008248CF">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5776EB" w:rsidRPr="00127ED1" w:rsidTr="00B63B3A">
        <w:trPr>
          <w:cantSplit/>
          <w:trHeight w:val="34"/>
        </w:trPr>
        <w:tc>
          <w:tcPr>
            <w:tcW w:w="4230" w:type="dxa"/>
            <w:shd w:val="clear" w:color="auto" w:fill="auto"/>
          </w:tcPr>
          <w:p w:rsidR="005776EB" w:rsidRPr="00127ED1" w:rsidRDefault="005776EB" w:rsidP="008248CF">
            <w:pPr>
              <w:spacing w:line="240" w:lineRule="atLeast"/>
              <w:rPr>
                <w:rFonts w:cs="Times New Roman"/>
                <w:szCs w:val="22"/>
              </w:rPr>
            </w:pPr>
            <w:r w:rsidRPr="00127ED1">
              <w:rPr>
                <w:rFonts w:cs="Times New Roman"/>
                <w:szCs w:val="22"/>
              </w:rPr>
              <w:t>Profit before income tax expense</w:t>
            </w:r>
          </w:p>
        </w:tc>
        <w:tc>
          <w:tcPr>
            <w:tcW w:w="891" w:type="dxa"/>
          </w:tcPr>
          <w:p w:rsidR="005776EB" w:rsidRPr="00127ED1" w:rsidRDefault="005776EB" w:rsidP="008248CF">
            <w:pPr>
              <w:pStyle w:val="acctfourfigures"/>
              <w:tabs>
                <w:tab w:val="clear" w:pos="765"/>
              </w:tabs>
              <w:spacing w:line="240" w:lineRule="atLeast"/>
              <w:jc w:val="center"/>
              <w:rPr>
                <w:rFonts w:cs="Times New Roman"/>
                <w:szCs w:val="22"/>
              </w:rPr>
            </w:pPr>
          </w:p>
        </w:tc>
        <w:tc>
          <w:tcPr>
            <w:tcW w:w="189" w:type="dxa"/>
            <w:gridSpan w:val="2"/>
          </w:tcPr>
          <w:p w:rsidR="005776EB" w:rsidRPr="00127ED1" w:rsidRDefault="005776EB" w:rsidP="008248CF">
            <w:pPr>
              <w:pStyle w:val="acctfourfigures"/>
              <w:tabs>
                <w:tab w:val="clear" w:pos="765"/>
              </w:tabs>
              <w:spacing w:line="240" w:lineRule="atLeast"/>
              <w:jc w:val="center"/>
              <w:rPr>
                <w:rFonts w:cs="Times New Roman"/>
                <w:szCs w:val="22"/>
              </w:rPr>
            </w:pPr>
          </w:p>
        </w:tc>
        <w:tc>
          <w:tcPr>
            <w:tcW w:w="1260" w:type="dxa"/>
            <w:tcBorders>
              <w:bottom w:val="double" w:sz="4" w:space="0" w:color="auto"/>
            </w:tcBorders>
          </w:tcPr>
          <w:p w:rsidR="005776EB" w:rsidRPr="00127ED1" w:rsidRDefault="00E8535B" w:rsidP="001E02C6">
            <w:pPr>
              <w:pStyle w:val="acctfourfigures"/>
              <w:tabs>
                <w:tab w:val="clear" w:pos="765"/>
                <w:tab w:val="decimal" w:pos="922"/>
              </w:tabs>
              <w:spacing w:line="240" w:lineRule="atLeast"/>
              <w:ind w:right="90"/>
              <w:jc w:val="right"/>
              <w:rPr>
                <w:rFonts w:cs="Times New Roman"/>
                <w:szCs w:val="22"/>
              </w:rPr>
            </w:pPr>
            <w:r>
              <w:rPr>
                <w:rFonts w:cs="Times New Roman"/>
                <w:szCs w:val="22"/>
              </w:rPr>
              <w:t>509,89</w:t>
            </w:r>
            <w:r w:rsidR="003425BF">
              <w:rPr>
                <w:rFonts w:cs="Times New Roman"/>
                <w:szCs w:val="22"/>
              </w:rPr>
              <w:t>5</w:t>
            </w:r>
          </w:p>
        </w:tc>
        <w:tc>
          <w:tcPr>
            <w:tcW w:w="180" w:type="dxa"/>
          </w:tcPr>
          <w:p w:rsidR="005776EB" w:rsidRPr="00127ED1" w:rsidRDefault="005776EB" w:rsidP="008248CF">
            <w:pPr>
              <w:pStyle w:val="acctfourfigures"/>
              <w:tabs>
                <w:tab w:val="clear" w:pos="765"/>
              </w:tabs>
              <w:spacing w:line="240" w:lineRule="atLeast"/>
              <w:jc w:val="center"/>
              <w:rPr>
                <w:rFonts w:cs="Times New Roman"/>
                <w:szCs w:val="22"/>
              </w:rPr>
            </w:pPr>
          </w:p>
        </w:tc>
        <w:tc>
          <w:tcPr>
            <w:tcW w:w="900" w:type="dxa"/>
            <w:shd w:val="clear" w:color="auto" w:fill="auto"/>
          </w:tcPr>
          <w:p w:rsidR="005776EB" w:rsidRPr="00127ED1" w:rsidRDefault="005776EB" w:rsidP="008248CF">
            <w:pPr>
              <w:pStyle w:val="acctfourfigures"/>
              <w:tabs>
                <w:tab w:val="clear" w:pos="765"/>
              </w:tabs>
              <w:spacing w:line="240" w:lineRule="atLeast"/>
              <w:jc w:val="center"/>
              <w:rPr>
                <w:rFonts w:cs="Times New Roman"/>
                <w:szCs w:val="22"/>
              </w:rPr>
            </w:pPr>
          </w:p>
        </w:tc>
        <w:tc>
          <w:tcPr>
            <w:tcW w:w="189" w:type="dxa"/>
            <w:gridSpan w:val="2"/>
            <w:shd w:val="clear" w:color="auto" w:fill="auto"/>
          </w:tcPr>
          <w:p w:rsidR="005776EB" w:rsidRPr="00127ED1" w:rsidRDefault="005776EB" w:rsidP="008248CF">
            <w:pPr>
              <w:pStyle w:val="acctfourfigures"/>
              <w:tabs>
                <w:tab w:val="clear" w:pos="765"/>
              </w:tabs>
              <w:spacing w:line="240" w:lineRule="atLeast"/>
              <w:jc w:val="center"/>
              <w:rPr>
                <w:rFonts w:cs="Times New Roman"/>
                <w:szCs w:val="22"/>
              </w:rPr>
            </w:pPr>
          </w:p>
        </w:tc>
        <w:tc>
          <w:tcPr>
            <w:tcW w:w="1251" w:type="dxa"/>
            <w:tcBorders>
              <w:bottom w:val="double" w:sz="4" w:space="0" w:color="auto"/>
            </w:tcBorders>
            <w:shd w:val="clear" w:color="auto" w:fill="auto"/>
          </w:tcPr>
          <w:p w:rsidR="005776EB" w:rsidRPr="00127ED1" w:rsidRDefault="005776EB" w:rsidP="001E02C6">
            <w:pPr>
              <w:pStyle w:val="acctfourfigures"/>
              <w:tabs>
                <w:tab w:val="clear" w:pos="765"/>
              </w:tabs>
              <w:spacing w:line="240" w:lineRule="atLeast"/>
              <w:ind w:right="90"/>
              <w:jc w:val="right"/>
              <w:rPr>
                <w:rFonts w:cs="Times New Roman"/>
                <w:szCs w:val="22"/>
              </w:rPr>
            </w:pPr>
            <w:r>
              <w:rPr>
                <w:rFonts w:cs="Times New Roman"/>
                <w:szCs w:val="22"/>
              </w:rPr>
              <w:t>576,514</w:t>
            </w:r>
          </w:p>
        </w:tc>
      </w:tr>
      <w:tr w:rsidR="005776EB" w:rsidRPr="00127ED1" w:rsidTr="00B63B3A">
        <w:trPr>
          <w:cantSplit/>
          <w:trHeight w:val="34"/>
        </w:trPr>
        <w:tc>
          <w:tcPr>
            <w:tcW w:w="4230" w:type="dxa"/>
            <w:shd w:val="clear" w:color="auto" w:fill="auto"/>
          </w:tcPr>
          <w:p w:rsidR="005776EB" w:rsidRPr="00127ED1" w:rsidRDefault="005776EB" w:rsidP="008248CF">
            <w:pPr>
              <w:spacing w:line="240" w:lineRule="atLeast"/>
              <w:ind w:right="-79"/>
              <w:rPr>
                <w:rFonts w:cs="Times New Roman"/>
                <w:szCs w:val="22"/>
              </w:rPr>
            </w:pPr>
            <w:r w:rsidRPr="00127ED1">
              <w:rPr>
                <w:rFonts w:cs="Times New Roman"/>
                <w:szCs w:val="22"/>
              </w:rPr>
              <w:t>Income tax using the Thai corporation tax rate</w:t>
            </w:r>
          </w:p>
        </w:tc>
        <w:tc>
          <w:tcPr>
            <w:tcW w:w="891" w:type="dxa"/>
          </w:tcPr>
          <w:p w:rsidR="005776EB" w:rsidRPr="00127ED1" w:rsidRDefault="00E8535B" w:rsidP="008248CF">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tcPr>
          <w:p w:rsidR="005776EB" w:rsidRPr="00127ED1" w:rsidRDefault="005776EB" w:rsidP="008248CF">
            <w:pPr>
              <w:pStyle w:val="acctfourfigures"/>
              <w:tabs>
                <w:tab w:val="clear" w:pos="765"/>
              </w:tabs>
              <w:spacing w:line="240" w:lineRule="atLeast"/>
              <w:jc w:val="center"/>
              <w:rPr>
                <w:rFonts w:cs="Times New Roman"/>
                <w:szCs w:val="22"/>
              </w:rPr>
            </w:pPr>
          </w:p>
        </w:tc>
        <w:tc>
          <w:tcPr>
            <w:tcW w:w="1260" w:type="dxa"/>
            <w:tcBorders>
              <w:top w:val="double" w:sz="4" w:space="0" w:color="auto"/>
            </w:tcBorders>
          </w:tcPr>
          <w:p w:rsidR="005776EB" w:rsidRPr="00127ED1" w:rsidRDefault="00E8535B" w:rsidP="001E02C6">
            <w:pPr>
              <w:pStyle w:val="acctfourfigures"/>
              <w:tabs>
                <w:tab w:val="clear" w:pos="765"/>
                <w:tab w:val="decimal" w:pos="922"/>
              </w:tabs>
              <w:spacing w:line="240" w:lineRule="atLeast"/>
              <w:ind w:right="90"/>
              <w:jc w:val="right"/>
              <w:rPr>
                <w:rFonts w:cs="Times New Roman"/>
                <w:szCs w:val="22"/>
              </w:rPr>
            </w:pPr>
            <w:r>
              <w:rPr>
                <w:rFonts w:cs="Times New Roman"/>
                <w:szCs w:val="22"/>
              </w:rPr>
              <w:t>101,979</w:t>
            </w:r>
          </w:p>
        </w:tc>
        <w:tc>
          <w:tcPr>
            <w:tcW w:w="180" w:type="dxa"/>
          </w:tcPr>
          <w:p w:rsidR="005776EB" w:rsidRPr="00127ED1" w:rsidRDefault="005776EB" w:rsidP="008248CF">
            <w:pPr>
              <w:pStyle w:val="acctfourfigures"/>
              <w:tabs>
                <w:tab w:val="clear" w:pos="765"/>
              </w:tabs>
              <w:spacing w:line="240" w:lineRule="atLeast"/>
              <w:jc w:val="center"/>
              <w:rPr>
                <w:rFonts w:cs="Times New Roman"/>
                <w:szCs w:val="22"/>
              </w:rPr>
            </w:pPr>
          </w:p>
        </w:tc>
        <w:tc>
          <w:tcPr>
            <w:tcW w:w="900" w:type="dxa"/>
            <w:shd w:val="clear" w:color="auto" w:fill="auto"/>
          </w:tcPr>
          <w:p w:rsidR="005776EB" w:rsidRPr="00127ED1" w:rsidRDefault="005776EB" w:rsidP="008248CF">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auto"/>
          </w:tcPr>
          <w:p w:rsidR="005776EB" w:rsidRPr="00127ED1" w:rsidRDefault="005776EB" w:rsidP="008248CF">
            <w:pPr>
              <w:pStyle w:val="acctfourfigures"/>
              <w:tabs>
                <w:tab w:val="clear" w:pos="765"/>
              </w:tabs>
              <w:spacing w:line="240" w:lineRule="atLeast"/>
              <w:jc w:val="center"/>
              <w:rPr>
                <w:rFonts w:cs="Times New Roman"/>
                <w:szCs w:val="22"/>
              </w:rPr>
            </w:pPr>
          </w:p>
        </w:tc>
        <w:tc>
          <w:tcPr>
            <w:tcW w:w="1251" w:type="dxa"/>
            <w:tcBorders>
              <w:top w:val="double" w:sz="4" w:space="0" w:color="auto"/>
            </w:tcBorders>
            <w:shd w:val="clear" w:color="auto" w:fill="auto"/>
          </w:tcPr>
          <w:p w:rsidR="005776EB" w:rsidRPr="00127ED1" w:rsidRDefault="005776EB" w:rsidP="001E02C6">
            <w:pPr>
              <w:pStyle w:val="acctfourfigures"/>
              <w:tabs>
                <w:tab w:val="clear" w:pos="765"/>
                <w:tab w:val="decimal" w:pos="913"/>
              </w:tabs>
              <w:spacing w:line="240" w:lineRule="atLeast"/>
              <w:ind w:right="90"/>
              <w:jc w:val="right"/>
              <w:rPr>
                <w:rFonts w:cs="Times New Roman"/>
                <w:szCs w:val="22"/>
              </w:rPr>
            </w:pPr>
            <w:r>
              <w:rPr>
                <w:rFonts w:cs="Times New Roman"/>
                <w:szCs w:val="22"/>
              </w:rPr>
              <w:t>115,303</w:t>
            </w:r>
          </w:p>
        </w:tc>
      </w:tr>
      <w:tr w:rsidR="005776EB" w:rsidRPr="00127ED1" w:rsidTr="00B63B3A">
        <w:trPr>
          <w:cantSplit/>
          <w:trHeight w:val="130"/>
        </w:trPr>
        <w:tc>
          <w:tcPr>
            <w:tcW w:w="4230" w:type="dxa"/>
            <w:shd w:val="clear" w:color="auto" w:fill="auto"/>
          </w:tcPr>
          <w:p w:rsidR="005776EB" w:rsidRPr="00127ED1" w:rsidRDefault="005776EB" w:rsidP="008248CF">
            <w:pPr>
              <w:spacing w:line="240" w:lineRule="atLeast"/>
              <w:rPr>
                <w:rFonts w:cs="Times New Roman"/>
                <w:szCs w:val="22"/>
              </w:rPr>
            </w:pPr>
            <w:r w:rsidRPr="00127ED1">
              <w:rPr>
                <w:rFonts w:cs="Times New Roman"/>
                <w:szCs w:val="22"/>
              </w:rPr>
              <w:t xml:space="preserve">Income and expenses </w:t>
            </w:r>
            <w:r>
              <w:rPr>
                <w:rFonts w:cs="Times New Roman"/>
                <w:szCs w:val="22"/>
              </w:rPr>
              <w:t xml:space="preserve">not </w:t>
            </w:r>
            <w:r w:rsidRPr="00127ED1">
              <w:rPr>
                <w:rFonts w:cs="Times New Roman"/>
                <w:szCs w:val="22"/>
              </w:rPr>
              <w:t>subject to tax, net</w:t>
            </w:r>
          </w:p>
        </w:tc>
        <w:tc>
          <w:tcPr>
            <w:tcW w:w="891" w:type="dxa"/>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89" w:type="dxa"/>
            <w:gridSpan w:val="2"/>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260" w:type="dxa"/>
          </w:tcPr>
          <w:p w:rsidR="005776EB" w:rsidRPr="00127ED1" w:rsidRDefault="00E8535B" w:rsidP="001E02C6">
            <w:pPr>
              <w:pStyle w:val="acctfourfigures"/>
              <w:tabs>
                <w:tab w:val="clear" w:pos="765"/>
              </w:tabs>
              <w:spacing w:line="240" w:lineRule="atLeast"/>
              <w:jc w:val="right"/>
              <w:rPr>
                <w:rFonts w:cs="Times New Roman"/>
                <w:szCs w:val="22"/>
              </w:rPr>
            </w:pPr>
            <w:r>
              <w:rPr>
                <w:rFonts w:cs="Times New Roman"/>
                <w:szCs w:val="22"/>
              </w:rPr>
              <w:t>(</w:t>
            </w:r>
            <w:r w:rsidR="0085442F">
              <w:rPr>
                <w:rFonts w:cs="Times New Roman"/>
                <w:szCs w:val="22"/>
              </w:rPr>
              <w:t>8,730</w:t>
            </w:r>
            <w:r>
              <w:rPr>
                <w:rFonts w:cs="Times New Roman"/>
                <w:szCs w:val="22"/>
              </w:rPr>
              <w:t>)</w:t>
            </w:r>
          </w:p>
        </w:tc>
        <w:tc>
          <w:tcPr>
            <w:tcW w:w="180" w:type="dxa"/>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900" w:type="dxa"/>
            <w:shd w:val="clear" w:color="auto" w:fill="auto"/>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251" w:type="dxa"/>
            <w:shd w:val="clear" w:color="auto" w:fill="auto"/>
          </w:tcPr>
          <w:p w:rsidR="005776EB" w:rsidRPr="00127ED1" w:rsidRDefault="005776EB" w:rsidP="008248CF">
            <w:pPr>
              <w:pStyle w:val="acctfourfigures"/>
              <w:tabs>
                <w:tab w:val="clear" w:pos="765"/>
              </w:tabs>
              <w:spacing w:line="240" w:lineRule="atLeast"/>
              <w:jc w:val="right"/>
              <w:rPr>
                <w:rFonts w:cs="Times New Roman"/>
                <w:szCs w:val="22"/>
              </w:rPr>
            </w:pPr>
            <w:r>
              <w:rPr>
                <w:rFonts w:cs="Times New Roman"/>
                <w:szCs w:val="22"/>
              </w:rPr>
              <w:t>(2,880)</w:t>
            </w:r>
          </w:p>
        </w:tc>
      </w:tr>
      <w:tr w:rsidR="005776EB" w:rsidRPr="00127ED1" w:rsidTr="00B63B3A">
        <w:trPr>
          <w:cantSplit/>
          <w:trHeight w:val="40"/>
        </w:trPr>
        <w:tc>
          <w:tcPr>
            <w:tcW w:w="4230" w:type="dxa"/>
            <w:shd w:val="clear" w:color="auto" w:fill="auto"/>
          </w:tcPr>
          <w:p w:rsidR="005776EB" w:rsidRPr="00127ED1" w:rsidRDefault="00757B1B" w:rsidP="00757B1B">
            <w:pPr>
              <w:spacing w:line="240" w:lineRule="atLeast"/>
              <w:rPr>
                <w:rFonts w:cs="Times New Roman"/>
                <w:szCs w:val="22"/>
              </w:rPr>
            </w:pPr>
            <w:r>
              <w:rPr>
                <w:rFonts w:cs="Times New Roman"/>
                <w:szCs w:val="22"/>
              </w:rPr>
              <w:t>O</w:t>
            </w:r>
            <w:r w:rsidRPr="00127ED1">
              <w:rPr>
                <w:rFonts w:cs="Times New Roman"/>
                <w:szCs w:val="22"/>
              </w:rPr>
              <w:t>ver</w:t>
            </w:r>
            <w:r>
              <w:rPr>
                <w:rFonts w:cs="Times New Roman"/>
                <w:szCs w:val="22"/>
              </w:rPr>
              <w:t xml:space="preserve"> (under</w:t>
            </w:r>
            <w:r w:rsidR="005776EB">
              <w:rPr>
                <w:rFonts w:cs="Times New Roman"/>
                <w:szCs w:val="22"/>
              </w:rPr>
              <w:t>)</w:t>
            </w:r>
            <w:r w:rsidR="005776EB" w:rsidRPr="00127ED1">
              <w:rPr>
                <w:rFonts w:cs="Times New Roman"/>
                <w:szCs w:val="22"/>
              </w:rPr>
              <w:t xml:space="preserve"> provided in prior </w:t>
            </w:r>
            <w:r w:rsidR="005052EC">
              <w:rPr>
                <w:rFonts w:cs="Times New Roman"/>
                <w:szCs w:val="22"/>
              </w:rPr>
              <w:t>years</w:t>
            </w:r>
          </w:p>
        </w:tc>
        <w:tc>
          <w:tcPr>
            <w:tcW w:w="891" w:type="dxa"/>
            <w:tcBorders>
              <w:bottom w:val="single" w:sz="4" w:space="0" w:color="auto"/>
            </w:tcBorders>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89" w:type="dxa"/>
            <w:gridSpan w:val="2"/>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260" w:type="dxa"/>
            <w:tcBorders>
              <w:bottom w:val="single" w:sz="4" w:space="0" w:color="auto"/>
            </w:tcBorders>
          </w:tcPr>
          <w:p w:rsidR="005776EB" w:rsidRPr="00127ED1" w:rsidRDefault="00E8535B" w:rsidP="001E02C6">
            <w:pPr>
              <w:pStyle w:val="acctfourfigures"/>
              <w:tabs>
                <w:tab w:val="clear" w:pos="765"/>
              </w:tabs>
              <w:spacing w:line="240" w:lineRule="atLeast"/>
              <w:jc w:val="right"/>
              <w:rPr>
                <w:rFonts w:cs="Times New Roman"/>
                <w:szCs w:val="22"/>
              </w:rPr>
            </w:pPr>
            <w:r>
              <w:rPr>
                <w:rFonts w:cs="Times New Roman"/>
                <w:szCs w:val="22"/>
              </w:rPr>
              <w:t>(221)</w:t>
            </w:r>
          </w:p>
        </w:tc>
        <w:tc>
          <w:tcPr>
            <w:tcW w:w="180" w:type="dxa"/>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900" w:type="dxa"/>
            <w:tcBorders>
              <w:bottom w:val="single" w:sz="4" w:space="0" w:color="auto"/>
            </w:tcBorders>
            <w:shd w:val="clear" w:color="auto" w:fill="auto"/>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5776EB" w:rsidRPr="00127ED1" w:rsidRDefault="005776EB" w:rsidP="008248CF">
            <w:pPr>
              <w:pStyle w:val="acctfourfigures"/>
              <w:tabs>
                <w:tab w:val="clear" w:pos="765"/>
                <w:tab w:val="decimal" w:pos="461"/>
              </w:tabs>
              <w:spacing w:line="240" w:lineRule="atLeast"/>
              <w:rPr>
                <w:rFonts w:cs="Times New Roman"/>
                <w:szCs w:val="22"/>
              </w:rPr>
            </w:pPr>
          </w:p>
        </w:tc>
        <w:tc>
          <w:tcPr>
            <w:tcW w:w="1251" w:type="dxa"/>
            <w:tcBorders>
              <w:bottom w:val="single" w:sz="4" w:space="0" w:color="auto"/>
            </w:tcBorders>
            <w:shd w:val="clear" w:color="auto" w:fill="auto"/>
          </w:tcPr>
          <w:p w:rsidR="005776EB" w:rsidRPr="00127ED1" w:rsidRDefault="005776EB" w:rsidP="001E02C6">
            <w:pPr>
              <w:pStyle w:val="acctfourfigures"/>
              <w:tabs>
                <w:tab w:val="clear" w:pos="765"/>
              </w:tabs>
              <w:spacing w:line="240" w:lineRule="atLeast"/>
              <w:ind w:right="90"/>
              <w:jc w:val="right"/>
              <w:rPr>
                <w:rFonts w:cs="Times New Roman"/>
                <w:szCs w:val="22"/>
              </w:rPr>
            </w:pPr>
            <w:r>
              <w:rPr>
                <w:rFonts w:cs="Times New Roman"/>
                <w:szCs w:val="22"/>
              </w:rPr>
              <w:t>783</w:t>
            </w:r>
          </w:p>
        </w:tc>
      </w:tr>
      <w:tr w:rsidR="005776EB" w:rsidRPr="00127ED1" w:rsidTr="00B63B3A">
        <w:trPr>
          <w:cantSplit/>
          <w:trHeight w:val="136"/>
        </w:trPr>
        <w:tc>
          <w:tcPr>
            <w:tcW w:w="4230" w:type="dxa"/>
            <w:shd w:val="clear" w:color="auto" w:fill="auto"/>
          </w:tcPr>
          <w:p w:rsidR="005776EB" w:rsidRPr="00127ED1" w:rsidRDefault="005776EB" w:rsidP="008248CF">
            <w:pPr>
              <w:spacing w:line="240" w:lineRule="atLeast"/>
              <w:rPr>
                <w:rFonts w:cs="Times New Roman"/>
                <w:b/>
                <w:bCs/>
                <w:szCs w:val="22"/>
              </w:rPr>
            </w:pPr>
            <w:r w:rsidRPr="00127ED1">
              <w:rPr>
                <w:rFonts w:cs="Times New Roman"/>
                <w:b/>
                <w:bCs/>
                <w:szCs w:val="22"/>
              </w:rPr>
              <w:t>Total</w:t>
            </w:r>
          </w:p>
        </w:tc>
        <w:tc>
          <w:tcPr>
            <w:tcW w:w="891" w:type="dxa"/>
            <w:tcBorders>
              <w:top w:val="single" w:sz="4" w:space="0" w:color="auto"/>
              <w:bottom w:val="double" w:sz="4" w:space="0" w:color="auto"/>
            </w:tcBorders>
          </w:tcPr>
          <w:p w:rsidR="005776EB" w:rsidRPr="00127ED1" w:rsidRDefault="00E8535B" w:rsidP="008248CF">
            <w:pPr>
              <w:pStyle w:val="acctfourfigures"/>
              <w:tabs>
                <w:tab w:val="clear" w:pos="765"/>
              </w:tabs>
              <w:spacing w:line="240" w:lineRule="atLeast"/>
              <w:jc w:val="center"/>
              <w:rPr>
                <w:rFonts w:cs="Times New Roman"/>
                <w:b/>
                <w:bCs/>
                <w:szCs w:val="22"/>
              </w:rPr>
            </w:pPr>
            <w:r>
              <w:rPr>
                <w:rFonts w:cs="Times New Roman"/>
                <w:b/>
                <w:bCs/>
                <w:szCs w:val="22"/>
              </w:rPr>
              <w:t>18.2</w:t>
            </w:r>
          </w:p>
        </w:tc>
        <w:tc>
          <w:tcPr>
            <w:tcW w:w="189" w:type="dxa"/>
            <w:gridSpan w:val="2"/>
          </w:tcPr>
          <w:p w:rsidR="005776EB" w:rsidRPr="00127ED1" w:rsidRDefault="005776EB" w:rsidP="008248CF">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rsidR="005776EB" w:rsidRPr="00127ED1" w:rsidRDefault="00E8535B" w:rsidP="001E02C6">
            <w:pPr>
              <w:pStyle w:val="acctfourfigures"/>
              <w:tabs>
                <w:tab w:val="clear" w:pos="765"/>
              </w:tabs>
              <w:spacing w:line="240" w:lineRule="atLeast"/>
              <w:ind w:right="90"/>
              <w:jc w:val="right"/>
              <w:rPr>
                <w:rFonts w:cs="Times New Roman"/>
                <w:b/>
                <w:bCs/>
                <w:szCs w:val="22"/>
              </w:rPr>
            </w:pPr>
            <w:r>
              <w:rPr>
                <w:rFonts w:cs="Times New Roman"/>
                <w:b/>
                <w:bCs/>
                <w:szCs w:val="22"/>
              </w:rPr>
              <w:t>93,02</w:t>
            </w:r>
            <w:r w:rsidR="0085442F">
              <w:rPr>
                <w:rFonts w:cs="Times New Roman"/>
                <w:b/>
                <w:bCs/>
                <w:szCs w:val="22"/>
              </w:rPr>
              <w:t>8</w:t>
            </w:r>
          </w:p>
        </w:tc>
        <w:tc>
          <w:tcPr>
            <w:tcW w:w="180" w:type="dxa"/>
          </w:tcPr>
          <w:p w:rsidR="005776EB" w:rsidRPr="00127ED1" w:rsidRDefault="005776EB" w:rsidP="008248CF">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auto"/>
          </w:tcPr>
          <w:p w:rsidR="005776EB" w:rsidRPr="00127ED1" w:rsidRDefault="005776EB" w:rsidP="008248CF">
            <w:pPr>
              <w:pStyle w:val="acctfourfigures"/>
              <w:tabs>
                <w:tab w:val="clear" w:pos="765"/>
              </w:tabs>
              <w:spacing w:line="240" w:lineRule="atLeast"/>
              <w:jc w:val="center"/>
              <w:rPr>
                <w:rFonts w:cs="Times New Roman"/>
                <w:b/>
                <w:bCs/>
                <w:szCs w:val="22"/>
              </w:rPr>
            </w:pPr>
            <w:r>
              <w:rPr>
                <w:rFonts w:cs="Times New Roman"/>
                <w:b/>
                <w:bCs/>
                <w:szCs w:val="22"/>
              </w:rPr>
              <w:t>19.6</w:t>
            </w:r>
          </w:p>
        </w:tc>
        <w:tc>
          <w:tcPr>
            <w:tcW w:w="189" w:type="dxa"/>
            <w:gridSpan w:val="2"/>
            <w:shd w:val="clear" w:color="auto" w:fill="auto"/>
          </w:tcPr>
          <w:p w:rsidR="005776EB" w:rsidRPr="00127ED1" w:rsidRDefault="005776EB" w:rsidP="008248CF">
            <w:pPr>
              <w:pStyle w:val="acctfourfigures"/>
              <w:tabs>
                <w:tab w:val="clear" w:pos="765"/>
              </w:tabs>
              <w:spacing w:line="240" w:lineRule="atLeast"/>
              <w:jc w:val="center"/>
              <w:rPr>
                <w:rFonts w:cs="Times New Roman"/>
                <w:b/>
                <w:bCs/>
                <w:szCs w:val="22"/>
              </w:rPr>
            </w:pPr>
          </w:p>
        </w:tc>
        <w:tc>
          <w:tcPr>
            <w:tcW w:w="1251" w:type="dxa"/>
            <w:tcBorders>
              <w:top w:val="single" w:sz="4" w:space="0" w:color="auto"/>
              <w:bottom w:val="double" w:sz="4" w:space="0" w:color="auto"/>
            </w:tcBorders>
            <w:shd w:val="clear" w:color="auto" w:fill="auto"/>
          </w:tcPr>
          <w:p w:rsidR="005776EB" w:rsidRPr="00127ED1" w:rsidRDefault="005776EB" w:rsidP="001E02C6">
            <w:pPr>
              <w:pStyle w:val="acctfourfigures"/>
              <w:tabs>
                <w:tab w:val="clear" w:pos="765"/>
              </w:tabs>
              <w:spacing w:line="240" w:lineRule="atLeast"/>
              <w:ind w:right="90"/>
              <w:jc w:val="right"/>
              <w:rPr>
                <w:rFonts w:cs="Times New Roman"/>
                <w:b/>
                <w:bCs/>
                <w:szCs w:val="22"/>
              </w:rPr>
            </w:pPr>
            <w:r>
              <w:rPr>
                <w:rFonts w:cs="Times New Roman"/>
                <w:b/>
                <w:bCs/>
                <w:szCs w:val="22"/>
              </w:rPr>
              <w:t>113,206</w:t>
            </w:r>
          </w:p>
        </w:tc>
      </w:tr>
    </w:tbl>
    <w:p w:rsidR="005776EB" w:rsidRPr="00673DF5" w:rsidRDefault="005776EB" w:rsidP="005776EB">
      <w:pPr>
        <w:spacing w:line="240" w:lineRule="atLeast"/>
        <w:ind w:right="-7"/>
        <w:jc w:val="both"/>
        <w:rPr>
          <w:szCs w:val="22"/>
        </w:rPr>
      </w:pPr>
    </w:p>
    <w:tbl>
      <w:tblPr>
        <w:tblW w:w="9090" w:type="dxa"/>
        <w:tblInd w:w="529" w:type="dxa"/>
        <w:shd w:val="clear" w:color="auto" w:fill="CCFFFF"/>
        <w:tblLayout w:type="fixed"/>
        <w:tblCellMar>
          <w:left w:w="79" w:type="dxa"/>
          <w:right w:w="79" w:type="dxa"/>
        </w:tblCellMar>
        <w:tblLook w:val="0000" w:firstRow="0" w:lastRow="0" w:firstColumn="0" w:lastColumn="0" w:noHBand="0" w:noVBand="0"/>
      </w:tblPr>
      <w:tblGrid>
        <w:gridCol w:w="4230"/>
        <w:gridCol w:w="900"/>
        <w:gridCol w:w="180"/>
        <w:gridCol w:w="1260"/>
        <w:gridCol w:w="180"/>
        <w:gridCol w:w="900"/>
        <w:gridCol w:w="180"/>
        <w:gridCol w:w="1260"/>
      </w:tblGrid>
      <w:tr w:rsidR="005776EB" w:rsidRPr="00872ADC" w:rsidTr="00B63B3A">
        <w:trPr>
          <w:cantSplit/>
          <w:tblHeader/>
        </w:trPr>
        <w:tc>
          <w:tcPr>
            <w:tcW w:w="4230" w:type="dxa"/>
            <w:shd w:val="clear" w:color="auto" w:fill="auto"/>
          </w:tcPr>
          <w:p w:rsidR="005776EB" w:rsidRPr="00A82726" w:rsidRDefault="005776EB" w:rsidP="008248CF">
            <w:pPr>
              <w:spacing w:line="240" w:lineRule="atLeast"/>
              <w:rPr>
                <w:rFonts w:cs="Times New Roman"/>
                <w:b/>
                <w:bCs/>
                <w:color w:val="0000FF"/>
                <w:szCs w:val="22"/>
              </w:rPr>
            </w:pPr>
          </w:p>
        </w:tc>
        <w:tc>
          <w:tcPr>
            <w:tcW w:w="4860" w:type="dxa"/>
            <w:gridSpan w:val="7"/>
            <w:shd w:val="clear" w:color="auto" w:fill="auto"/>
          </w:tcPr>
          <w:p w:rsidR="005776EB" w:rsidRPr="00860461" w:rsidRDefault="005776EB" w:rsidP="008248CF">
            <w:pPr>
              <w:pStyle w:val="acctmergecolhdg"/>
              <w:spacing w:line="240" w:lineRule="atLeast"/>
              <w:rPr>
                <w:rFonts w:cs="Times New Roman"/>
                <w:szCs w:val="22"/>
              </w:rPr>
            </w:pPr>
            <w:r w:rsidRPr="00860461">
              <w:t>Separate financial statements</w:t>
            </w:r>
          </w:p>
        </w:tc>
      </w:tr>
      <w:tr w:rsidR="005776EB" w:rsidRPr="00872ADC" w:rsidTr="00B63B3A">
        <w:trPr>
          <w:cantSplit/>
          <w:tblHeader/>
        </w:trPr>
        <w:tc>
          <w:tcPr>
            <w:tcW w:w="4230" w:type="dxa"/>
            <w:shd w:val="clear" w:color="auto" w:fill="auto"/>
          </w:tcPr>
          <w:p w:rsidR="005776EB" w:rsidRPr="00A82726" w:rsidRDefault="005776EB" w:rsidP="008248CF">
            <w:pPr>
              <w:spacing w:line="240" w:lineRule="atLeast"/>
              <w:rPr>
                <w:rFonts w:cs="Times New Roman"/>
                <w:b/>
                <w:bCs/>
                <w:color w:val="0000FF"/>
                <w:szCs w:val="22"/>
              </w:rPr>
            </w:pPr>
          </w:p>
        </w:tc>
        <w:tc>
          <w:tcPr>
            <w:tcW w:w="2340" w:type="dxa"/>
            <w:gridSpan w:val="3"/>
            <w:shd w:val="clear" w:color="auto" w:fill="auto"/>
          </w:tcPr>
          <w:p w:rsidR="005776EB" w:rsidRPr="00872ADC" w:rsidRDefault="005776EB" w:rsidP="008248CF">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776EB" w:rsidRPr="00872ADC" w:rsidRDefault="005776EB" w:rsidP="008248CF">
            <w:pPr>
              <w:pStyle w:val="acctmergecolhdg"/>
              <w:spacing w:line="240" w:lineRule="atLeast"/>
              <w:rPr>
                <w:rFonts w:cs="Times New Roman"/>
                <w:b w:val="0"/>
                <w:bCs/>
                <w:szCs w:val="22"/>
              </w:rPr>
            </w:pPr>
          </w:p>
        </w:tc>
        <w:tc>
          <w:tcPr>
            <w:tcW w:w="2340" w:type="dxa"/>
            <w:gridSpan w:val="3"/>
            <w:shd w:val="clear" w:color="auto" w:fill="auto"/>
          </w:tcPr>
          <w:p w:rsidR="005776EB" w:rsidRPr="00872ADC" w:rsidRDefault="005776EB" w:rsidP="008248CF">
            <w:pPr>
              <w:pStyle w:val="acctmergecolhdg"/>
              <w:spacing w:line="240" w:lineRule="atLeast"/>
              <w:rPr>
                <w:rFonts w:cs="Times New Roman"/>
                <w:b w:val="0"/>
                <w:bCs/>
                <w:szCs w:val="22"/>
              </w:rPr>
            </w:pPr>
            <w:r>
              <w:rPr>
                <w:rFonts w:cs="Times New Roman"/>
                <w:b w:val="0"/>
                <w:bCs/>
                <w:szCs w:val="22"/>
              </w:rPr>
              <w:t>2017</w:t>
            </w:r>
          </w:p>
        </w:tc>
      </w:tr>
      <w:tr w:rsidR="005776EB" w:rsidRPr="00872ADC" w:rsidTr="00B63B3A">
        <w:trPr>
          <w:cantSplit/>
          <w:trHeight w:val="371"/>
          <w:tblHeader/>
        </w:trPr>
        <w:tc>
          <w:tcPr>
            <w:tcW w:w="4230" w:type="dxa"/>
            <w:shd w:val="clear" w:color="auto" w:fill="auto"/>
          </w:tcPr>
          <w:p w:rsidR="005776EB" w:rsidRPr="00872ADC" w:rsidRDefault="005776EB" w:rsidP="008248CF">
            <w:pPr>
              <w:pStyle w:val="acctfourfigures"/>
              <w:tabs>
                <w:tab w:val="clear" w:pos="765"/>
              </w:tabs>
              <w:spacing w:line="240" w:lineRule="atLeast"/>
              <w:rPr>
                <w:rFonts w:cs="Times New Roman"/>
                <w:szCs w:val="22"/>
              </w:rPr>
            </w:pPr>
          </w:p>
        </w:tc>
        <w:tc>
          <w:tcPr>
            <w:tcW w:w="90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5776EB" w:rsidRPr="00872ADC" w:rsidRDefault="005776EB" w:rsidP="008248CF">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1260" w:type="dxa"/>
            <w:shd w:val="clear" w:color="auto" w:fill="auto"/>
          </w:tcPr>
          <w:p w:rsidR="005776EB" w:rsidRPr="00872ADC" w:rsidRDefault="005776EB" w:rsidP="008248CF">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90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5776EB" w:rsidRPr="00872ADC" w:rsidRDefault="005776EB" w:rsidP="008248CF">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5776EB" w:rsidRPr="00872ADC" w:rsidRDefault="005776EB" w:rsidP="008248CF">
            <w:pPr>
              <w:pStyle w:val="acctfourfigures"/>
              <w:tabs>
                <w:tab w:val="clear" w:pos="765"/>
              </w:tabs>
              <w:spacing w:line="240" w:lineRule="atLeast"/>
              <w:jc w:val="center"/>
              <w:rPr>
                <w:rFonts w:cs="Times New Roman"/>
                <w:i/>
                <w:iCs/>
                <w:szCs w:val="22"/>
              </w:rPr>
            </w:pPr>
          </w:p>
          <w:p w:rsidR="005776EB" w:rsidRPr="00872ADC" w:rsidRDefault="005776EB" w:rsidP="008248CF">
            <w:pPr>
              <w:pStyle w:val="acctfourfigures"/>
              <w:tabs>
                <w:tab w:val="clear" w:pos="765"/>
              </w:tabs>
              <w:spacing w:line="240" w:lineRule="atLeast"/>
              <w:jc w:val="center"/>
              <w:rPr>
                <w:rFonts w:cs="Times New Roman"/>
                <w:i/>
                <w:iCs/>
                <w:szCs w:val="22"/>
              </w:rPr>
            </w:pPr>
          </w:p>
        </w:tc>
        <w:tc>
          <w:tcPr>
            <w:tcW w:w="1260" w:type="dxa"/>
            <w:shd w:val="clear" w:color="auto" w:fill="auto"/>
          </w:tcPr>
          <w:p w:rsidR="005776EB" w:rsidRPr="00872ADC" w:rsidRDefault="005776EB" w:rsidP="008248CF">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E85966" w:rsidRPr="00872ADC" w:rsidTr="00B63B3A">
        <w:trPr>
          <w:cantSplit/>
          <w:trHeight w:val="64"/>
        </w:trPr>
        <w:tc>
          <w:tcPr>
            <w:tcW w:w="4230" w:type="dxa"/>
            <w:shd w:val="clear" w:color="auto" w:fill="auto"/>
          </w:tcPr>
          <w:p w:rsidR="00E85966" w:rsidRPr="00872ADC" w:rsidRDefault="00E85966" w:rsidP="00E85966">
            <w:pPr>
              <w:spacing w:line="240" w:lineRule="atLeast"/>
              <w:rPr>
                <w:rFonts w:cs="Times New Roman"/>
                <w:szCs w:val="22"/>
              </w:rPr>
            </w:pPr>
            <w:r w:rsidRPr="00872ADC">
              <w:rPr>
                <w:rFonts w:cs="Times New Roman"/>
                <w:szCs w:val="22"/>
              </w:rPr>
              <w:t>Profit before income tax expense</w:t>
            </w:r>
          </w:p>
        </w:tc>
        <w:tc>
          <w:tcPr>
            <w:tcW w:w="900" w:type="dxa"/>
            <w:shd w:val="clear" w:color="auto" w:fill="auto"/>
          </w:tcPr>
          <w:p w:rsidR="00E85966" w:rsidRPr="00872ADC" w:rsidRDefault="00E85966" w:rsidP="00E85966">
            <w:pPr>
              <w:pStyle w:val="acctfourfigures"/>
              <w:tabs>
                <w:tab w:val="clear" w:pos="765"/>
              </w:tabs>
              <w:spacing w:line="240" w:lineRule="atLeast"/>
              <w:jc w:val="center"/>
              <w:rPr>
                <w:rFonts w:cs="Times New Roman"/>
                <w:szCs w:val="22"/>
              </w:rPr>
            </w:pP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504,855</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900" w:type="dxa"/>
            <w:shd w:val="clear" w:color="auto" w:fill="auto"/>
          </w:tcPr>
          <w:p w:rsidR="00E85966" w:rsidRPr="00872ADC" w:rsidRDefault="00E85966" w:rsidP="00E85966">
            <w:pPr>
              <w:pStyle w:val="acctfourfigures"/>
              <w:tabs>
                <w:tab w:val="clear" w:pos="765"/>
              </w:tabs>
              <w:spacing w:line="240" w:lineRule="atLeast"/>
              <w:jc w:val="center"/>
              <w:rPr>
                <w:rFonts w:cs="Times New Roman"/>
                <w:szCs w:val="22"/>
              </w:rPr>
            </w:pP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572,252</w:t>
            </w:r>
          </w:p>
        </w:tc>
      </w:tr>
      <w:tr w:rsidR="00E85966" w:rsidRPr="00872ADC" w:rsidTr="00B63B3A">
        <w:trPr>
          <w:cantSplit/>
          <w:trHeight w:val="64"/>
        </w:trPr>
        <w:tc>
          <w:tcPr>
            <w:tcW w:w="4230" w:type="dxa"/>
            <w:shd w:val="clear" w:color="auto" w:fill="auto"/>
          </w:tcPr>
          <w:p w:rsidR="00E85966" w:rsidRPr="00C774A4" w:rsidRDefault="00E85966" w:rsidP="00E85966">
            <w:pPr>
              <w:spacing w:line="240" w:lineRule="atLeast"/>
              <w:rPr>
                <w:rFonts w:cs="Times New Roman"/>
                <w:spacing w:val="-2"/>
                <w:szCs w:val="22"/>
              </w:rPr>
            </w:pPr>
            <w:r w:rsidRPr="00C774A4">
              <w:rPr>
                <w:rFonts w:cs="Times New Roman"/>
                <w:spacing w:val="-2"/>
                <w:szCs w:val="22"/>
              </w:rPr>
              <w:t>Income tax using the Thai corporation tax rate</w:t>
            </w:r>
          </w:p>
        </w:tc>
        <w:tc>
          <w:tcPr>
            <w:tcW w:w="900" w:type="dxa"/>
            <w:shd w:val="clear" w:color="auto" w:fill="auto"/>
          </w:tcPr>
          <w:p w:rsidR="00E85966" w:rsidRPr="00872ADC" w:rsidRDefault="00E85966" w:rsidP="00E85966">
            <w:pPr>
              <w:pStyle w:val="acctfourfigures"/>
              <w:tabs>
                <w:tab w:val="clear" w:pos="765"/>
              </w:tabs>
              <w:spacing w:line="240" w:lineRule="atLeast"/>
              <w:jc w:val="center"/>
              <w:rPr>
                <w:rFonts w:cs="Times New Roman"/>
                <w:szCs w:val="22"/>
              </w:rPr>
            </w:pPr>
            <w:r>
              <w:rPr>
                <w:rFonts w:cs="Times New Roman"/>
                <w:szCs w:val="22"/>
              </w:rPr>
              <w:t>20.0</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100,971</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900" w:type="dxa"/>
            <w:shd w:val="clear" w:color="auto" w:fill="auto"/>
          </w:tcPr>
          <w:p w:rsidR="00E85966" w:rsidRPr="00872ADC" w:rsidRDefault="00E85966" w:rsidP="00E85966">
            <w:pPr>
              <w:pStyle w:val="acctfourfigures"/>
              <w:tabs>
                <w:tab w:val="clear" w:pos="765"/>
              </w:tabs>
              <w:spacing w:line="240" w:lineRule="atLeast"/>
              <w:jc w:val="center"/>
              <w:rPr>
                <w:rFonts w:cs="Times New Roman"/>
                <w:szCs w:val="22"/>
              </w:rPr>
            </w:pPr>
            <w:r>
              <w:rPr>
                <w:rFonts w:cs="Times New Roman"/>
                <w:szCs w:val="22"/>
              </w:rPr>
              <w:t>20.0</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114,450</w:t>
            </w:r>
          </w:p>
        </w:tc>
      </w:tr>
      <w:tr w:rsidR="00E85966" w:rsidRPr="00872ADC" w:rsidTr="00B63B3A">
        <w:trPr>
          <w:cantSplit/>
        </w:trPr>
        <w:tc>
          <w:tcPr>
            <w:tcW w:w="4230" w:type="dxa"/>
            <w:shd w:val="clear" w:color="auto" w:fill="auto"/>
          </w:tcPr>
          <w:p w:rsidR="00E85966" w:rsidRPr="00872ADC" w:rsidRDefault="00E85966" w:rsidP="00E85966">
            <w:pPr>
              <w:spacing w:line="240" w:lineRule="atLeast"/>
              <w:rPr>
                <w:rFonts w:cs="Times New Roman"/>
                <w:szCs w:val="22"/>
              </w:rPr>
            </w:pPr>
            <w:r w:rsidRPr="00872ADC">
              <w:rPr>
                <w:rFonts w:cs="Times New Roman"/>
                <w:szCs w:val="22"/>
              </w:rPr>
              <w:t xml:space="preserve">Income </w:t>
            </w:r>
            <w:r>
              <w:rPr>
                <w:rFonts w:cs="Times New Roman"/>
                <w:szCs w:val="22"/>
              </w:rPr>
              <w:t xml:space="preserve">and expenses </w:t>
            </w:r>
            <w:r w:rsidRPr="00872ADC">
              <w:rPr>
                <w:rFonts w:cs="Times New Roman"/>
                <w:szCs w:val="22"/>
              </w:rPr>
              <w:t>not subject to tax</w:t>
            </w:r>
            <w:r>
              <w:rPr>
                <w:rFonts w:cs="Times New Roman"/>
                <w:szCs w:val="22"/>
              </w:rPr>
              <w:t>, net</w:t>
            </w:r>
          </w:p>
        </w:tc>
        <w:tc>
          <w:tcPr>
            <w:tcW w:w="900" w:type="dxa"/>
            <w:shd w:val="clear" w:color="auto" w:fill="auto"/>
          </w:tcPr>
          <w:p w:rsidR="00E85966" w:rsidRPr="00872ADC" w:rsidRDefault="00E85966" w:rsidP="00E85966">
            <w:pPr>
              <w:pStyle w:val="acctfourfigures"/>
              <w:tabs>
                <w:tab w:val="clear" w:pos="765"/>
                <w:tab w:val="decimal" w:pos="461"/>
              </w:tabs>
              <w:spacing w:line="240" w:lineRule="atLeast"/>
              <w:rPr>
                <w:rFonts w:cs="Times New Roman"/>
                <w:szCs w:val="22"/>
              </w:rPr>
            </w:pP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1260" w:type="dxa"/>
            <w:shd w:val="clear" w:color="auto" w:fill="auto"/>
          </w:tcPr>
          <w:p w:rsidR="00E85966" w:rsidRPr="00872ADC" w:rsidRDefault="007F2AE1" w:rsidP="00E85966">
            <w:pPr>
              <w:pStyle w:val="acctfourfigures"/>
              <w:tabs>
                <w:tab w:val="clear" w:pos="765"/>
                <w:tab w:val="decimal" w:pos="1012"/>
              </w:tabs>
              <w:spacing w:line="240" w:lineRule="atLeast"/>
              <w:ind w:right="11"/>
              <w:rPr>
                <w:rFonts w:cs="Times New Roman"/>
                <w:szCs w:val="22"/>
              </w:rPr>
            </w:pPr>
            <w:r>
              <w:rPr>
                <w:rFonts w:cs="Times New Roman"/>
                <w:szCs w:val="22"/>
              </w:rPr>
              <w:t>(7,754</w:t>
            </w:r>
            <w:r w:rsidR="00E85966">
              <w:rPr>
                <w:rFonts w:cs="Times New Roman"/>
                <w:szCs w:val="22"/>
              </w:rPr>
              <w:t>)</w:t>
            </w: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900" w:type="dxa"/>
            <w:shd w:val="clear" w:color="auto" w:fill="auto"/>
          </w:tcPr>
          <w:p w:rsidR="00E85966" w:rsidRPr="00872ADC" w:rsidRDefault="00E85966" w:rsidP="00E85966">
            <w:pPr>
              <w:pStyle w:val="acctfourfigures"/>
              <w:tabs>
                <w:tab w:val="clear" w:pos="765"/>
                <w:tab w:val="decimal" w:pos="461"/>
              </w:tabs>
              <w:spacing w:line="240" w:lineRule="atLeast"/>
              <w:rPr>
                <w:rFonts w:cs="Times New Roman"/>
                <w:szCs w:val="22"/>
              </w:rPr>
            </w:pP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1260" w:type="dxa"/>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(2,391)</w:t>
            </w:r>
          </w:p>
        </w:tc>
      </w:tr>
      <w:tr w:rsidR="00E85966" w:rsidRPr="00872ADC" w:rsidTr="00B63B3A">
        <w:trPr>
          <w:cantSplit/>
          <w:trHeight w:val="74"/>
        </w:trPr>
        <w:tc>
          <w:tcPr>
            <w:tcW w:w="4230" w:type="dxa"/>
            <w:shd w:val="clear" w:color="auto" w:fill="auto"/>
          </w:tcPr>
          <w:p w:rsidR="00E85966" w:rsidRPr="00872ADC" w:rsidRDefault="00757B1B" w:rsidP="00E85966">
            <w:pPr>
              <w:spacing w:line="240" w:lineRule="atLeast"/>
              <w:rPr>
                <w:rFonts w:cs="Times New Roman"/>
                <w:szCs w:val="22"/>
              </w:rPr>
            </w:pPr>
            <w:r>
              <w:rPr>
                <w:rFonts w:cs="Times New Roman"/>
                <w:szCs w:val="22"/>
              </w:rPr>
              <w:t>O</w:t>
            </w:r>
            <w:r w:rsidRPr="00127ED1">
              <w:rPr>
                <w:rFonts w:cs="Times New Roman"/>
                <w:szCs w:val="22"/>
              </w:rPr>
              <w:t>ver</w:t>
            </w:r>
            <w:r>
              <w:rPr>
                <w:rFonts w:cs="Times New Roman"/>
                <w:szCs w:val="22"/>
              </w:rPr>
              <w:t xml:space="preserve"> (under)</w:t>
            </w:r>
            <w:r w:rsidRPr="00127ED1">
              <w:rPr>
                <w:rFonts w:cs="Times New Roman"/>
                <w:szCs w:val="22"/>
              </w:rPr>
              <w:t xml:space="preserve"> </w:t>
            </w:r>
            <w:r w:rsidR="00E85966">
              <w:rPr>
                <w:rFonts w:cs="Times New Roman"/>
                <w:szCs w:val="22"/>
              </w:rPr>
              <w:t>provided in prior years</w:t>
            </w:r>
          </w:p>
        </w:tc>
        <w:tc>
          <w:tcPr>
            <w:tcW w:w="900" w:type="dxa"/>
            <w:tcBorders>
              <w:bottom w:val="single" w:sz="4" w:space="0" w:color="auto"/>
            </w:tcBorders>
            <w:shd w:val="clear" w:color="auto" w:fill="auto"/>
          </w:tcPr>
          <w:p w:rsidR="00E85966" w:rsidRPr="00872ADC" w:rsidRDefault="00E85966" w:rsidP="00E85966">
            <w:pPr>
              <w:pStyle w:val="acctfourfigures"/>
              <w:tabs>
                <w:tab w:val="clear" w:pos="765"/>
                <w:tab w:val="decimal" w:pos="461"/>
              </w:tabs>
              <w:spacing w:line="240" w:lineRule="atLeast"/>
              <w:rPr>
                <w:rFonts w:cs="Times New Roman"/>
                <w:szCs w:val="22"/>
              </w:rPr>
            </w:pP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(221)</w:t>
            </w: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900" w:type="dxa"/>
            <w:tcBorders>
              <w:bottom w:val="single" w:sz="4" w:space="0" w:color="auto"/>
            </w:tcBorders>
            <w:shd w:val="clear" w:color="auto" w:fill="auto"/>
          </w:tcPr>
          <w:p w:rsidR="00E85966" w:rsidRPr="00872ADC" w:rsidRDefault="00E85966" w:rsidP="00E85966">
            <w:pPr>
              <w:pStyle w:val="acctfourfigures"/>
              <w:tabs>
                <w:tab w:val="clear" w:pos="765"/>
                <w:tab w:val="decimal" w:pos="461"/>
              </w:tabs>
              <w:spacing w:line="240" w:lineRule="atLeast"/>
              <w:rPr>
                <w:rFonts w:cs="Times New Roman"/>
                <w:szCs w:val="22"/>
              </w:rPr>
            </w:pPr>
          </w:p>
        </w:tc>
        <w:tc>
          <w:tcPr>
            <w:tcW w:w="180" w:type="dxa"/>
            <w:shd w:val="clear" w:color="auto" w:fill="auto"/>
          </w:tcPr>
          <w:p w:rsidR="00E85966" w:rsidRPr="00872ADC" w:rsidRDefault="00E85966" w:rsidP="00E85966">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E85966" w:rsidRPr="00872ADC" w:rsidRDefault="00E85966" w:rsidP="00E85966">
            <w:pPr>
              <w:pStyle w:val="acctfourfigures"/>
              <w:tabs>
                <w:tab w:val="clear" w:pos="765"/>
                <w:tab w:val="decimal" w:pos="1012"/>
              </w:tabs>
              <w:spacing w:line="240" w:lineRule="atLeast"/>
              <w:ind w:right="11"/>
              <w:rPr>
                <w:rFonts w:cs="Times New Roman"/>
                <w:szCs w:val="22"/>
              </w:rPr>
            </w:pPr>
            <w:r>
              <w:rPr>
                <w:rFonts w:cs="Times New Roman"/>
                <w:szCs w:val="22"/>
              </w:rPr>
              <w:t>783</w:t>
            </w:r>
          </w:p>
        </w:tc>
      </w:tr>
      <w:tr w:rsidR="00E85966" w:rsidRPr="00872ADC" w:rsidTr="00B63B3A">
        <w:trPr>
          <w:cantSplit/>
        </w:trPr>
        <w:tc>
          <w:tcPr>
            <w:tcW w:w="4230" w:type="dxa"/>
            <w:shd w:val="clear" w:color="auto" w:fill="auto"/>
          </w:tcPr>
          <w:p w:rsidR="00E85966" w:rsidRPr="00872ADC" w:rsidRDefault="00E85966" w:rsidP="00E85966">
            <w:pPr>
              <w:spacing w:line="240" w:lineRule="atLeast"/>
              <w:rPr>
                <w:rFonts w:cs="Times New Roman"/>
                <w:b/>
                <w:bCs/>
                <w:szCs w:val="22"/>
              </w:rPr>
            </w:pPr>
            <w:r w:rsidRPr="00872ADC">
              <w:rPr>
                <w:rFonts w:cs="Times New Roman"/>
                <w:b/>
                <w:bCs/>
                <w:szCs w:val="22"/>
              </w:rPr>
              <w:t>Total</w:t>
            </w:r>
          </w:p>
        </w:tc>
        <w:tc>
          <w:tcPr>
            <w:tcW w:w="900" w:type="dxa"/>
            <w:tcBorders>
              <w:top w:val="single" w:sz="4" w:space="0" w:color="auto"/>
              <w:bottom w:val="double" w:sz="4" w:space="0" w:color="auto"/>
            </w:tcBorders>
            <w:shd w:val="clear" w:color="auto" w:fill="auto"/>
          </w:tcPr>
          <w:p w:rsidR="00E85966" w:rsidRPr="00872ADC" w:rsidRDefault="00E85966" w:rsidP="00E85966">
            <w:pPr>
              <w:pStyle w:val="acctfourfigures"/>
              <w:tabs>
                <w:tab w:val="clear" w:pos="765"/>
              </w:tabs>
              <w:spacing w:line="240" w:lineRule="atLeast"/>
              <w:jc w:val="center"/>
              <w:rPr>
                <w:rFonts w:cs="Times New Roman"/>
                <w:b/>
                <w:bCs/>
                <w:szCs w:val="22"/>
              </w:rPr>
            </w:pPr>
            <w:r>
              <w:rPr>
                <w:rFonts w:cs="Times New Roman"/>
                <w:b/>
                <w:bCs/>
                <w:szCs w:val="22"/>
              </w:rPr>
              <w:t>18.</w:t>
            </w:r>
            <w:r w:rsidR="001A7C2A">
              <w:rPr>
                <w:rFonts w:cs="Times New Roman"/>
                <w:b/>
                <w:bCs/>
                <w:szCs w:val="22"/>
              </w:rPr>
              <w:t>4</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E85966" w:rsidRPr="001D09EB" w:rsidRDefault="00E85966" w:rsidP="00E85966">
            <w:pPr>
              <w:pStyle w:val="acctfourfigures"/>
              <w:tabs>
                <w:tab w:val="clear" w:pos="765"/>
                <w:tab w:val="decimal" w:pos="1012"/>
              </w:tabs>
              <w:spacing w:line="240" w:lineRule="atLeast"/>
              <w:ind w:right="11"/>
              <w:rPr>
                <w:rFonts w:cs="Times New Roman"/>
                <w:b/>
                <w:bCs/>
                <w:szCs w:val="22"/>
              </w:rPr>
            </w:pPr>
            <w:r>
              <w:rPr>
                <w:rFonts w:cs="Times New Roman"/>
                <w:b/>
                <w:bCs/>
                <w:szCs w:val="22"/>
              </w:rPr>
              <w:t>92,996</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900" w:type="dxa"/>
            <w:tcBorders>
              <w:top w:val="single" w:sz="4" w:space="0" w:color="auto"/>
              <w:bottom w:val="double" w:sz="4" w:space="0" w:color="auto"/>
            </w:tcBorders>
            <w:shd w:val="clear" w:color="auto" w:fill="auto"/>
          </w:tcPr>
          <w:p w:rsidR="00E85966" w:rsidRPr="00872ADC" w:rsidRDefault="00E85966" w:rsidP="00E85966">
            <w:pPr>
              <w:pStyle w:val="acctfourfigures"/>
              <w:tabs>
                <w:tab w:val="clear" w:pos="765"/>
              </w:tabs>
              <w:spacing w:line="240" w:lineRule="atLeast"/>
              <w:jc w:val="center"/>
              <w:rPr>
                <w:rFonts w:cs="Times New Roman"/>
                <w:b/>
                <w:bCs/>
                <w:szCs w:val="22"/>
              </w:rPr>
            </w:pPr>
            <w:r>
              <w:rPr>
                <w:rFonts w:cs="Times New Roman"/>
                <w:b/>
                <w:bCs/>
                <w:szCs w:val="22"/>
              </w:rPr>
              <w:t>19.7</w:t>
            </w:r>
          </w:p>
        </w:tc>
        <w:tc>
          <w:tcPr>
            <w:tcW w:w="180" w:type="dxa"/>
            <w:shd w:val="clear" w:color="auto" w:fill="auto"/>
          </w:tcPr>
          <w:p w:rsidR="00E85966" w:rsidRPr="00872ADC" w:rsidRDefault="00E85966" w:rsidP="00E85966">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E85966" w:rsidRPr="001D09EB" w:rsidRDefault="00E85966" w:rsidP="00E85966">
            <w:pPr>
              <w:pStyle w:val="acctfourfigures"/>
              <w:tabs>
                <w:tab w:val="clear" w:pos="765"/>
                <w:tab w:val="decimal" w:pos="1012"/>
              </w:tabs>
              <w:spacing w:line="240" w:lineRule="atLeast"/>
              <w:ind w:right="11"/>
              <w:rPr>
                <w:rFonts w:cs="Times New Roman"/>
                <w:b/>
                <w:bCs/>
                <w:szCs w:val="22"/>
              </w:rPr>
            </w:pPr>
            <w:r>
              <w:rPr>
                <w:rFonts w:cs="Times New Roman"/>
                <w:b/>
                <w:bCs/>
                <w:szCs w:val="22"/>
              </w:rPr>
              <w:t>112,842</w:t>
            </w:r>
          </w:p>
        </w:tc>
      </w:tr>
    </w:tbl>
    <w:p w:rsidR="00757B1B" w:rsidRDefault="00757B1B" w:rsidP="005776EB">
      <w:pPr>
        <w:ind w:firstLine="550"/>
        <w:rPr>
          <w:b/>
          <w:bCs/>
          <w:i/>
          <w:iCs/>
        </w:rPr>
      </w:pPr>
    </w:p>
    <w:p w:rsidR="00606977" w:rsidRDefault="00606977" w:rsidP="0074302E">
      <w:pPr>
        <w:ind w:firstLine="550"/>
        <w:rPr>
          <w:rFonts w:cs="Times New Roman"/>
          <w:b/>
          <w:bCs/>
          <w:szCs w:val="22"/>
        </w:rPr>
      </w:pPr>
      <w:r w:rsidRPr="006E70B0">
        <w:rPr>
          <w:rFonts w:cs="Times New Roman"/>
          <w:b/>
          <w:bCs/>
          <w:szCs w:val="22"/>
        </w:rPr>
        <w:t>Deferred tax</w:t>
      </w:r>
    </w:p>
    <w:p w:rsidR="00586058" w:rsidRPr="006E70B0" w:rsidRDefault="00586058" w:rsidP="0074302E">
      <w:pPr>
        <w:ind w:firstLine="550"/>
        <w:rPr>
          <w:rFonts w:cs="Times New Roman"/>
          <w:b/>
          <w:bCs/>
          <w:szCs w:val="22"/>
        </w:rPr>
      </w:pPr>
    </w:p>
    <w:p w:rsidR="00586058" w:rsidRDefault="00071997" w:rsidP="00757B1B">
      <w:pPr>
        <w:ind w:left="540"/>
        <w:jc w:val="both"/>
        <w:rPr>
          <w:rFonts w:cs="Times New Roman"/>
          <w:szCs w:val="22"/>
        </w:rPr>
      </w:pPr>
      <w:r w:rsidRPr="00872ADC">
        <w:rPr>
          <w:rFonts w:cs="Times New Roman"/>
          <w:szCs w:val="22"/>
        </w:rPr>
        <w:t xml:space="preserve">Deferred tax assets and liabilities as at </w:t>
      </w:r>
      <w:r w:rsidR="005776EB">
        <w:rPr>
          <w:rFonts w:cs="Times New Roman"/>
          <w:szCs w:val="22"/>
        </w:rPr>
        <w:t>31 December</w:t>
      </w:r>
      <w:r w:rsidRPr="00872ADC">
        <w:rPr>
          <w:rFonts w:cs="Times New Roman"/>
          <w:szCs w:val="22"/>
        </w:rPr>
        <w:t xml:space="preserve"> 201</w:t>
      </w:r>
      <w:r w:rsidR="0074302E">
        <w:rPr>
          <w:rFonts w:cs="Times New Roman"/>
          <w:szCs w:val="22"/>
        </w:rPr>
        <w:t>8</w:t>
      </w:r>
      <w:r w:rsidRPr="00872ADC">
        <w:rPr>
          <w:rFonts w:cs="Times New Roman"/>
          <w:szCs w:val="22"/>
        </w:rPr>
        <w:t xml:space="preserve"> and </w:t>
      </w:r>
      <w:r w:rsidR="0074302E">
        <w:rPr>
          <w:rFonts w:cs="Times New Roman"/>
          <w:szCs w:val="22"/>
        </w:rPr>
        <w:t>2017</w:t>
      </w:r>
      <w:r>
        <w:rPr>
          <w:rFonts w:cs="Times New Roman"/>
          <w:szCs w:val="22"/>
        </w:rPr>
        <w:t xml:space="preserve"> </w:t>
      </w:r>
      <w:r w:rsidRPr="00872ADC">
        <w:rPr>
          <w:rFonts w:cs="Times New Roman"/>
          <w:szCs w:val="22"/>
        </w:rPr>
        <w:t>were as follows:</w:t>
      </w:r>
    </w:p>
    <w:p w:rsidR="00757B1B" w:rsidRDefault="00757B1B" w:rsidP="00757B1B">
      <w:pPr>
        <w:ind w:left="540"/>
        <w:jc w:val="both"/>
        <w:rPr>
          <w:rFonts w:cs="Times New Roman"/>
          <w:szCs w:val="22"/>
        </w:rPr>
      </w:pPr>
    </w:p>
    <w:p w:rsidR="00757B1B" w:rsidRPr="00872ADC" w:rsidRDefault="00757B1B" w:rsidP="00757B1B">
      <w:pPr>
        <w:ind w:left="540"/>
        <w:jc w:val="both"/>
        <w:rPr>
          <w:rFonts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FA108E" w:rsidRPr="00872ADC" w:rsidTr="00432A52">
        <w:trPr>
          <w:cantSplit/>
          <w:tblHeader/>
        </w:trPr>
        <w:tc>
          <w:tcPr>
            <w:tcW w:w="3499" w:type="dxa"/>
          </w:tcPr>
          <w:p w:rsidR="00FA108E" w:rsidRPr="00872ADC" w:rsidRDefault="00FA108E" w:rsidP="008248CF">
            <w:pPr>
              <w:pStyle w:val="acctfourfigures"/>
              <w:spacing w:line="240" w:lineRule="atLeast"/>
              <w:jc w:val="center"/>
              <w:rPr>
                <w:rFonts w:cs="Times New Roman"/>
                <w:szCs w:val="22"/>
              </w:rPr>
            </w:pPr>
          </w:p>
        </w:tc>
        <w:tc>
          <w:tcPr>
            <w:tcW w:w="2801" w:type="dxa"/>
            <w:gridSpan w:val="3"/>
          </w:tcPr>
          <w:p w:rsidR="00FA108E" w:rsidRPr="00071997" w:rsidRDefault="00FA108E" w:rsidP="008248C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4"/>
              </w:rPr>
            </w:pPr>
            <w:r w:rsidRPr="00071997">
              <w:rPr>
                <w:rFonts w:eastAsia="MS Mincho" w:cs="Times New Roman"/>
                <w:b/>
                <w:bCs/>
                <w:spacing w:val="-4"/>
              </w:rPr>
              <w:t xml:space="preserve">Consolidated </w:t>
            </w:r>
          </w:p>
          <w:p w:rsidR="00FA108E" w:rsidRPr="00872ADC" w:rsidRDefault="00FA108E" w:rsidP="008248CF">
            <w:pPr>
              <w:pStyle w:val="acctmergecolhdg"/>
              <w:spacing w:line="240" w:lineRule="atLeast"/>
              <w:rPr>
                <w:rFonts w:cs="Times New Roman"/>
                <w:b w:val="0"/>
                <w:bCs/>
                <w:szCs w:val="22"/>
              </w:rPr>
            </w:pPr>
            <w:r w:rsidRPr="00071997">
              <w:rPr>
                <w:rFonts w:eastAsia="MS Mincho" w:cs="Times New Roman"/>
                <w:spacing w:val="-2"/>
              </w:rPr>
              <w:t>financial statements</w:t>
            </w:r>
          </w:p>
        </w:tc>
        <w:tc>
          <w:tcPr>
            <w:tcW w:w="180" w:type="dxa"/>
          </w:tcPr>
          <w:p w:rsidR="00FA108E" w:rsidRPr="00872ADC" w:rsidRDefault="00FA108E" w:rsidP="008248CF">
            <w:pPr>
              <w:pStyle w:val="acctmergecolhdg"/>
              <w:spacing w:line="240" w:lineRule="atLeast"/>
              <w:rPr>
                <w:rFonts w:cs="Times New Roman"/>
                <w:b w:val="0"/>
                <w:bCs/>
                <w:szCs w:val="22"/>
              </w:rPr>
            </w:pPr>
          </w:p>
        </w:tc>
        <w:tc>
          <w:tcPr>
            <w:tcW w:w="2682" w:type="dxa"/>
            <w:gridSpan w:val="3"/>
          </w:tcPr>
          <w:p w:rsidR="00FA108E" w:rsidRDefault="00FA108E" w:rsidP="008248CF">
            <w:pPr>
              <w:pStyle w:val="acctmergecolhdg"/>
              <w:spacing w:line="240" w:lineRule="atLeast"/>
            </w:pPr>
            <w:r w:rsidRPr="00860461">
              <w:t xml:space="preserve">Separate </w:t>
            </w:r>
          </w:p>
          <w:p w:rsidR="00FA108E" w:rsidRPr="00872ADC" w:rsidRDefault="00FA108E" w:rsidP="008248CF">
            <w:pPr>
              <w:pStyle w:val="acctmergecolhdg"/>
              <w:spacing w:line="240" w:lineRule="atLeast"/>
              <w:rPr>
                <w:rFonts w:cs="Times New Roman"/>
                <w:b w:val="0"/>
                <w:bCs/>
                <w:szCs w:val="22"/>
              </w:rPr>
            </w:pPr>
            <w:r w:rsidRPr="00860461">
              <w:t>financial statements</w:t>
            </w:r>
          </w:p>
        </w:tc>
      </w:tr>
      <w:tr w:rsidR="005776EB" w:rsidRPr="00872ADC" w:rsidTr="00432A52">
        <w:trPr>
          <w:cantSplit/>
          <w:tblHeader/>
        </w:trPr>
        <w:tc>
          <w:tcPr>
            <w:tcW w:w="3499" w:type="dxa"/>
          </w:tcPr>
          <w:p w:rsidR="005776EB" w:rsidRPr="00872ADC" w:rsidRDefault="005776EB" w:rsidP="008248CF">
            <w:pPr>
              <w:pStyle w:val="acctfourfigures"/>
              <w:spacing w:line="240" w:lineRule="atLeast"/>
              <w:jc w:val="center"/>
              <w:rPr>
                <w:rFonts w:cs="Times New Roman"/>
                <w:szCs w:val="22"/>
              </w:rPr>
            </w:pPr>
          </w:p>
        </w:tc>
        <w:tc>
          <w:tcPr>
            <w:tcW w:w="1271" w:type="dxa"/>
          </w:tcPr>
          <w:p w:rsidR="005776EB" w:rsidRPr="005776EB" w:rsidRDefault="005052EC" w:rsidP="008248CF">
            <w:pPr>
              <w:pStyle w:val="acctmergecolhdg"/>
              <w:spacing w:line="240" w:lineRule="atLeast"/>
              <w:rPr>
                <w:rFonts w:cs="Times New Roman"/>
                <w:b w:val="0"/>
                <w:bCs/>
                <w:spacing w:val="-8"/>
                <w:szCs w:val="22"/>
              </w:rPr>
            </w:pPr>
            <w:r>
              <w:rPr>
                <w:rFonts w:cs="Times New Roman"/>
                <w:b w:val="0"/>
                <w:bCs/>
                <w:spacing w:val="-8"/>
                <w:szCs w:val="22"/>
              </w:rPr>
              <w:t>2018</w:t>
            </w:r>
          </w:p>
        </w:tc>
        <w:tc>
          <w:tcPr>
            <w:tcW w:w="180" w:type="dxa"/>
          </w:tcPr>
          <w:p w:rsidR="005776EB" w:rsidRPr="00872ADC" w:rsidRDefault="005776EB" w:rsidP="008248CF">
            <w:pPr>
              <w:pStyle w:val="acctmergecolhdg"/>
              <w:spacing w:line="240" w:lineRule="atLeast"/>
              <w:rPr>
                <w:rFonts w:cs="Times New Roman"/>
                <w:b w:val="0"/>
                <w:bCs/>
                <w:szCs w:val="22"/>
              </w:rPr>
            </w:pPr>
          </w:p>
        </w:tc>
        <w:tc>
          <w:tcPr>
            <w:tcW w:w="1350" w:type="dxa"/>
          </w:tcPr>
          <w:p w:rsidR="005776EB" w:rsidRPr="00872ADC" w:rsidRDefault="005052EC" w:rsidP="008248CF">
            <w:pPr>
              <w:pStyle w:val="acctmergecolhdg"/>
              <w:spacing w:line="240" w:lineRule="atLeast"/>
              <w:rPr>
                <w:rFonts w:cs="Times New Roman"/>
                <w:b w:val="0"/>
                <w:bCs/>
                <w:szCs w:val="22"/>
              </w:rPr>
            </w:pPr>
            <w:r>
              <w:rPr>
                <w:rFonts w:cs="Times New Roman"/>
                <w:b w:val="0"/>
                <w:bCs/>
                <w:szCs w:val="22"/>
              </w:rPr>
              <w:t>2017</w:t>
            </w:r>
          </w:p>
        </w:tc>
        <w:tc>
          <w:tcPr>
            <w:tcW w:w="180" w:type="dxa"/>
          </w:tcPr>
          <w:p w:rsidR="005776EB" w:rsidRPr="00872ADC" w:rsidRDefault="005776EB" w:rsidP="008248CF">
            <w:pPr>
              <w:pStyle w:val="acctmergecolhdg"/>
              <w:spacing w:line="240" w:lineRule="atLeast"/>
              <w:rPr>
                <w:rFonts w:cs="Times New Roman"/>
                <w:b w:val="0"/>
                <w:bCs/>
                <w:szCs w:val="22"/>
              </w:rPr>
            </w:pPr>
          </w:p>
        </w:tc>
        <w:tc>
          <w:tcPr>
            <w:tcW w:w="1260" w:type="dxa"/>
          </w:tcPr>
          <w:p w:rsidR="005776EB" w:rsidRPr="005776EB" w:rsidRDefault="005052EC" w:rsidP="008248CF">
            <w:pPr>
              <w:pStyle w:val="acctmergecolhdg"/>
              <w:spacing w:line="240" w:lineRule="atLeast"/>
              <w:rPr>
                <w:rFonts w:cs="Times New Roman"/>
                <w:b w:val="0"/>
                <w:bCs/>
                <w:spacing w:val="-8"/>
                <w:szCs w:val="22"/>
              </w:rPr>
            </w:pPr>
            <w:r>
              <w:rPr>
                <w:rFonts w:cs="Times New Roman"/>
                <w:b w:val="0"/>
                <w:bCs/>
                <w:spacing w:val="-8"/>
                <w:szCs w:val="22"/>
              </w:rPr>
              <w:t>2018</w:t>
            </w:r>
          </w:p>
        </w:tc>
        <w:tc>
          <w:tcPr>
            <w:tcW w:w="180" w:type="dxa"/>
          </w:tcPr>
          <w:p w:rsidR="005776EB" w:rsidRPr="00872ADC" w:rsidRDefault="005776EB" w:rsidP="008248CF">
            <w:pPr>
              <w:pStyle w:val="acctmergecolhdg"/>
              <w:spacing w:line="240" w:lineRule="atLeast"/>
              <w:rPr>
                <w:rFonts w:cs="Times New Roman"/>
                <w:b w:val="0"/>
                <w:bCs/>
                <w:szCs w:val="22"/>
              </w:rPr>
            </w:pPr>
          </w:p>
        </w:tc>
        <w:tc>
          <w:tcPr>
            <w:tcW w:w="1242" w:type="dxa"/>
          </w:tcPr>
          <w:p w:rsidR="005776EB" w:rsidRPr="00872ADC" w:rsidRDefault="005052EC" w:rsidP="008248CF">
            <w:pPr>
              <w:pStyle w:val="acctmergecolhdg"/>
              <w:spacing w:line="240" w:lineRule="atLeast"/>
              <w:rPr>
                <w:rFonts w:cs="Times New Roman"/>
                <w:b w:val="0"/>
                <w:bCs/>
                <w:szCs w:val="22"/>
              </w:rPr>
            </w:pPr>
            <w:r>
              <w:rPr>
                <w:rFonts w:cs="Times New Roman"/>
                <w:b w:val="0"/>
                <w:bCs/>
                <w:szCs w:val="22"/>
              </w:rPr>
              <w:t>2017</w:t>
            </w:r>
          </w:p>
        </w:tc>
      </w:tr>
      <w:tr w:rsidR="005776EB" w:rsidRPr="00872ADC" w:rsidTr="00432A52">
        <w:trPr>
          <w:cantSplit/>
          <w:tblHeader/>
        </w:trPr>
        <w:tc>
          <w:tcPr>
            <w:tcW w:w="3499" w:type="dxa"/>
          </w:tcPr>
          <w:p w:rsidR="005776EB" w:rsidRPr="00872ADC" w:rsidRDefault="005776EB" w:rsidP="008248CF">
            <w:pPr>
              <w:pStyle w:val="acctfourfigures"/>
              <w:spacing w:line="240" w:lineRule="atLeast"/>
              <w:jc w:val="center"/>
              <w:rPr>
                <w:rFonts w:cs="Times New Roman"/>
                <w:szCs w:val="22"/>
              </w:rPr>
            </w:pPr>
          </w:p>
        </w:tc>
        <w:tc>
          <w:tcPr>
            <w:tcW w:w="5663" w:type="dxa"/>
            <w:gridSpan w:val="7"/>
          </w:tcPr>
          <w:p w:rsidR="005776EB" w:rsidRPr="00471BF1" w:rsidRDefault="005776EB" w:rsidP="008248CF">
            <w:pPr>
              <w:pStyle w:val="acctmergecolhdg"/>
              <w:spacing w:line="240" w:lineRule="atLeast"/>
              <w:rPr>
                <w:rFonts w:cs="Times New Roman"/>
                <w:b w:val="0"/>
                <w:bCs/>
                <w:szCs w:val="22"/>
              </w:rPr>
            </w:pPr>
            <w:r w:rsidRPr="00471BF1">
              <w:rPr>
                <w:rFonts w:cs="Times New Roman"/>
                <w:b w:val="0"/>
                <w:bCs/>
                <w:i/>
                <w:iCs/>
                <w:szCs w:val="22"/>
              </w:rPr>
              <w:t>(in thousand Baht)</w:t>
            </w:r>
          </w:p>
        </w:tc>
      </w:tr>
      <w:tr w:rsidR="00432A52" w:rsidRPr="00872ADC" w:rsidTr="00432A52">
        <w:trPr>
          <w:cantSplit/>
        </w:trPr>
        <w:tc>
          <w:tcPr>
            <w:tcW w:w="3499" w:type="dxa"/>
          </w:tcPr>
          <w:p w:rsidR="00432A52" w:rsidRPr="00872ADC" w:rsidRDefault="00432A52" w:rsidP="00432A52">
            <w:pPr>
              <w:tabs>
                <w:tab w:val="center" w:pos="2261"/>
              </w:tabs>
              <w:spacing w:line="240" w:lineRule="atLeast"/>
              <w:rPr>
                <w:rFonts w:cs="Times New Roman"/>
                <w:szCs w:val="22"/>
              </w:rPr>
            </w:pPr>
            <w:r w:rsidRPr="00872ADC">
              <w:rPr>
                <w:rFonts w:cs="Times New Roman"/>
                <w:szCs w:val="22"/>
              </w:rPr>
              <w:t>Deferred tax assets</w:t>
            </w:r>
            <w:r>
              <w:rPr>
                <w:rFonts w:cs="Times New Roman"/>
                <w:szCs w:val="22"/>
              </w:rPr>
              <w:tab/>
            </w:r>
          </w:p>
        </w:tc>
        <w:tc>
          <w:tcPr>
            <w:tcW w:w="1271" w:type="dxa"/>
            <w:shd w:val="clear" w:color="auto" w:fill="auto"/>
          </w:tcPr>
          <w:p w:rsidR="00432A52" w:rsidRPr="001D1806" w:rsidRDefault="00432A52" w:rsidP="00432A52">
            <w:pPr>
              <w:pStyle w:val="acctfourfigures"/>
              <w:tabs>
                <w:tab w:val="clear" w:pos="765"/>
                <w:tab w:val="decimal" w:pos="1012"/>
              </w:tabs>
              <w:spacing w:line="240" w:lineRule="atLeast"/>
              <w:rPr>
                <w:rFonts w:cs="Times New Roman"/>
                <w:szCs w:val="22"/>
              </w:rPr>
            </w:pPr>
            <w:r>
              <w:rPr>
                <w:rFonts w:cs="Times New Roman"/>
                <w:szCs w:val="22"/>
              </w:rPr>
              <w:t>38,269</w:t>
            </w:r>
          </w:p>
        </w:tc>
        <w:tc>
          <w:tcPr>
            <w:tcW w:w="180" w:type="dxa"/>
          </w:tcPr>
          <w:p w:rsidR="00432A52" w:rsidRPr="00872ADC" w:rsidRDefault="00432A52" w:rsidP="00432A52">
            <w:pPr>
              <w:pStyle w:val="acctfourfigures"/>
              <w:spacing w:line="240" w:lineRule="atLeast"/>
              <w:rPr>
                <w:rFonts w:cs="Times New Roman"/>
                <w:szCs w:val="22"/>
              </w:rPr>
            </w:pPr>
          </w:p>
        </w:tc>
        <w:tc>
          <w:tcPr>
            <w:tcW w:w="1350" w:type="dxa"/>
          </w:tcPr>
          <w:p w:rsidR="00432A52" w:rsidRPr="00872ADC" w:rsidRDefault="00432A52" w:rsidP="00432A52">
            <w:pPr>
              <w:pStyle w:val="acctfourfigures"/>
              <w:tabs>
                <w:tab w:val="clear" w:pos="765"/>
                <w:tab w:val="decimal" w:pos="1073"/>
              </w:tabs>
              <w:spacing w:line="240" w:lineRule="atLeast"/>
              <w:rPr>
                <w:rFonts w:cs="Times New Roman"/>
                <w:szCs w:val="22"/>
              </w:rPr>
            </w:pPr>
            <w:r>
              <w:rPr>
                <w:rFonts w:cs="Times New Roman"/>
                <w:szCs w:val="22"/>
              </w:rPr>
              <w:t>26,668</w:t>
            </w:r>
          </w:p>
        </w:tc>
        <w:tc>
          <w:tcPr>
            <w:tcW w:w="180" w:type="dxa"/>
          </w:tcPr>
          <w:p w:rsidR="00432A52" w:rsidRPr="00872ADC" w:rsidRDefault="00432A52" w:rsidP="00432A52">
            <w:pPr>
              <w:pStyle w:val="acctfourfigures"/>
              <w:spacing w:line="240" w:lineRule="atLeast"/>
              <w:rPr>
                <w:rFonts w:cs="Times New Roman"/>
                <w:szCs w:val="22"/>
              </w:rPr>
            </w:pPr>
          </w:p>
        </w:tc>
        <w:tc>
          <w:tcPr>
            <w:tcW w:w="1260" w:type="dxa"/>
          </w:tcPr>
          <w:p w:rsidR="00432A52" w:rsidRPr="00872ADC" w:rsidRDefault="00432A52" w:rsidP="00432A52">
            <w:pPr>
              <w:pStyle w:val="acctfourfigures"/>
              <w:tabs>
                <w:tab w:val="clear" w:pos="765"/>
                <w:tab w:val="decimal" w:pos="1030"/>
              </w:tabs>
              <w:spacing w:line="240" w:lineRule="atLeast"/>
              <w:rPr>
                <w:rFonts w:cs="Times New Roman"/>
                <w:szCs w:val="22"/>
              </w:rPr>
            </w:pPr>
            <w:r>
              <w:rPr>
                <w:rFonts w:cs="Times New Roman"/>
                <w:szCs w:val="22"/>
              </w:rPr>
              <w:t>28,411</w:t>
            </w:r>
          </w:p>
        </w:tc>
        <w:tc>
          <w:tcPr>
            <w:tcW w:w="180" w:type="dxa"/>
          </w:tcPr>
          <w:p w:rsidR="00432A52" w:rsidRPr="00872ADC" w:rsidRDefault="00432A52" w:rsidP="00432A52">
            <w:pPr>
              <w:pStyle w:val="acctfourfigures"/>
              <w:spacing w:line="240" w:lineRule="atLeast"/>
              <w:rPr>
                <w:rFonts w:cs="Times New Roman"/>
                <w:szCs w:val="22"/>
              </w:rPr>
            </w:pPr>
          </w:p>
        </w:tc>
        <w:tc>
          <w:tcPr>
            <w:tcW w:w="1242" w:type="dxa"/>
          </w:tcPr>
          <w:p w:rsidR="00432A52" w:rsidRPr="00872ADC" w:rsidRDefault="00432A52" w:rsidP="00432A52">
            <w:pPr>
              <w:pStyle w:val="acctfourfigures"/>
              <w:tabs>
                <w:tab w:val="clear" w:pos="765"/>
                <w:tab w:val="decimal" w:pos="1001"/>
              </w:tabs>
              <w:spacing w:line="240" w:lineRule="atLeast"/>
              <w:ind w:right="-79"/>
              <w:rPr>
                <w:rFonts w:cs="Times New Roman"/>
                <w:szCs w:val="22"/>
              </w:rPr>
            </w:pPr>
            <w:r>
              <w:rPr>
                <w:rFonts w:cs="Times New Roman"/>
                <w:szCs w:val="22"/>
              </w:rPr>
              <w:t>20,451</w:t>
            </w:r>
          </w:p>
        </w:tc>
      </w:tr>
      <w:tr w:rsidR="00432A52" w:rsidRPr="00872ADC" w:rsidTr="00432A52">
        <w:trPr>
          <w:cantSplit/>
        </w:trPr>
        <w:tc>
          <w:tcPr>
            <w:tcW w:w="3499" w:type="dxa"/>
          </w:tcPr>
          <w:p w:rsidR="00432A52" w:rsidRPr="00872ADC" w:rsidRDefault="00432A52" w:rsidP="00432A52">
            <w:pPr>
              <w:spacing w:line="240" w:lineRule="atLeast"/>
              <w:rPr>
                <w:rFonts w:cs="Times New Roman"/>
                <w:szCs w:val="22"/>
              </w:rPr>
            </w:pPr>
            <w:r w:rsidRPr="00872ADC">
              <w:rPr>
                <w:rFonts w:cs="Times New Roman"/>
                <w:szCs w:val="22"/>
              </w:rPr>
              <w:t>Deferred tax liabilities</w:t>
            </w:r>
          </w:p>
        </w:tc>
        <w:tc>
          <w:tcPr>
            <w:tcW w:w="1271" w:type="dxa"/>
            <w:tcBorders>
              <w:bottom w:val="single" w:sz="4" w:space="0" w:color="auto"/>
            </w:tcBorders>
            <w:shd w:val="clear" w:color="auto" w:fill="auto"/>
          </w:tcPr>
          <w:p w:rsidR="00432A52" w:rsidRPr="001D1806" w:rsidRDefault="00432A52" w:rsidP="00432A52">
            <w:pPr>
              <w:pStyle w:val="acctfourfigures"/>
              <w:tabs>
                <w:tab w:val="clear" w:pos="765"/>
                <w:tab w:val="decimal" w:pos="1012"/>
              </w:tabs>
              <w:spacing w:line="240" w:lineRule="atLeast"/>
              <w:rPr>
                <w:rFonts w:cs="Times New Roman"/>
                <w:szCs w:val="22"/>
              </w:rPr>
            </w:pPr>
            <w:r>
              <w:rPr>
                <w:rFonts w:cs="Times New Roman"/>
                <w:szCs w:val="22"/>
              </w:rPr>
              <w:t>(50,025)</w:t>
            </w:r>
          </w:p>
        </w:tc>
        <w:tc>
          <w:tcPr>
            <w:tcW w:w="180" w:type="dxa"/>
          </w:tcPr>
          <w:p w:rsidR="00432A52" w:rsidRPr="00872ADC" w:rsidRDefault="00432A52" w:rsidP="00432A52">
            <w:pPr>
              <w:pStyle w:val="acctfourfigures"/>
              <w:spacing w:line="240" w:lineRule="atLeast"/>
              <w:rPr>
                <w:rFonts w:cs="Times New Roman"/>
                <w:szCs w:val="22"/>
              </w:rPr>
            </w:pPr>
          </w:p>
        </w:tc>
        <w:tc>
          <w:tcPr>
            <w:tcW w:w="1350" w:type="dxa"/>
            <w:tcBorders>
              <w:bottom w:val="single" w:sz="4" w:space="0" w:color="auto"/>
            </w:tcBorders>
          </w:tcPr>
          <w:p w:rsidR="00432A52" w:rsidRPr="00872ADC" w:rsidRDefault="00432A52" w:rsidP="00432A52">
            <w:pPr>
              <w:pStyle w:val="acctfourfigures"/>
              <w:tabs>
                <w:tab w:val="clear" w:pos="765"/>
                <w:tab w:val="decimal" w:pos="1073"/>
              </w:tabs>
              <w:spacing w:line="240" w:lineRule="atLeast"/>
              <w:ind w:right="-79"/>
              <w:rPr>
                <w:rFonts w:cs="Times New Roman"/>
                <w:szCs w:val="22"/>
              </w:rPr>
            </w:pPr>
            <w:r>
              <w:rPr>
                <w:rFonts w:cs="Times New Roman"/>
                <w:szCs w:val="22"/>
              </w:rPr>
              <w:t>(91,083)</w:t>
            </w:r>
          </w:p>
        </w:tc>
        <w:tc>
          <w:tcPr>
            <w:tcW w:w="180" w:type="dxa"/>
          </w:tcPr>
          <w:p w:rsidR="00432A52" w:rsidRPr="00872ADC" w:rsidRDefault="00432A52" w:rsidP="00432A52">
            <w:pPr>
              <w:pStyle w:val="acctfourfigures"/>
              <w:spacing w:line="240" w:lineRule="atLeast"/>
              <w:rPr>
                <w:rFonts w:cs="Times New Roman"/>
                <w:szCs w:val="22"/>
              </w:rPr>
            </w:pPr>
          </w:p>
        </w:tc>
        <w:tc>
          <w:tcPr>
            <w:tcW w:w="1260" w:type="dxa"/>
            <w:tcBorders>
              <w:bottom w:val="single" w:sz="4" w:space="0" w:color="auto"/>
            </w:tcBorders>
          </w:tcPr>
          <w:p w:rsidR="00432A52" w:rsidRPr="00872ADC" w:rsidRDefault="00432A52" w:rsidP="00432A52">
            <w:pPr>
              <w:pStyle w:val="acctfourfigures"/>
              <w:tabs>
                <w:tab w:val="clear" w:pos="765"/>
                <w:tab w:val="decimal" w:pos="1030"/>
              </w:tabs>
              <w:spacing w:line="240" w:lineRule="atLeast"/>
              <w:rPr>
                <w:rFonts w:cs="Times New Roman"/>
                <w:szCs w:val="22"/>
              </w:rPr>
            </w:pPr>
            <w:r>
              <w:rPr>
                <w:rFonts w:cs="Times New Roman"/>
                <w:szCs w:val="22"/>
              </w:rPr>
              <w:t>(50,025)</w:t>
            </w:r>
          </w:p>
        </w:tc>
        <w:tc>
          <w:tcPr>
            <w:tcW w:w="180" w:type="dxa"/>
          </w:tcPr>
          <w:p w:rsidR="00432A52" w:rsidRPr="00872ADC" w:rsidRDefault="00432A52" w:rsidP="00432A52">
            <w:pPr>
              <w:pStyle w:val="acctfourfigures"/>
              <w:spacing w:line="240" w:lineRule="atLeast"/>
              <w:rPr>
                <w:rFonts w:cs="Times New Roman"/>
                <w:szCs w:val="22"/>
              </w:rPr>
            </w:pPr>
          </w:p>
        </w:tc>
        <w:tc>
          <w:tcPr>
            <w:tcW w:w="1242" w:type="dxa"/>
            <w:tcBorders>
              <w:bottom w:val="single" w:sz="4" w:space="0" w:color="auto"/>
            </w:tcBorders>
          </w:tcPr>
          <w:p w:rsidR="00432A52" w:rsidRPr="00872ADC" w:rsidRDefault="00432A52" w:rsidP="00432A52">
            <w:pPr>
              <w:pStyle w:val="acctfourfigures"/>
              <w:tabs>
                <w:tab w:val="clear" w:pos="765"/>
                <w:tab w:val="decimal" w:pos="1001"/>
              </w:tabs>
              <w:spacing w:line="240" w:lineRule="atLeast"/>
              <w:ind w:right="-79"/>
              <w:rPr>
                <w:rFonts w:cs="Times New Roman"/>
                <w:szCs w:val="22"/>
              </w:rPr>
            </w:pPr>
            <w:r>
              <w:rPr>
                <w:rFonts w:cs="Times New Roman"/>
                <w:szCs w:val="22"/>
              </w:rPr>
              <w:t>(91,083)</w:t>
            </w:r>
          </w:p>
        </w:tc>
      </w:tr>
      <w:tr w:rsidR="00432A52" w:rsidRPr="00872ADC" w:rsidTr="00432A52">
        <w:trPr>
          <w:cantSplit/>
        </w:trPr>
        <w:tc>
          <w:tcPr>
            <w:tcW w:w="3499" w:type="dxa"/>
          </w:tcPr>
          <w:p w:rsidR="00432A52" w:rsidRPr="00872ADC" w:rsidRDefault="00432A52" w:rsidP="00432A52">
            <w:pPr>
              <w:spacing w:line="240" w:lineRule="atLeast"/>
              <w:ind w:left="29"/>
              <w:rPr>
                <w:rFonts w:cs="Times New Roman"/>
                <w:b/>
                <w:bCs/>
                <w:szCs w:val="22"/>
              </w:rPr>
            </w:pPr>
            <w:r w:rsidRPr="00872ADC">
              <w:rPr>
                <w:rFonts w:cs="Times New Roman"/>
                <w:b/>
                <w:bCs/>
                <w:szCs w:val="22"/>
              </w:rPr>
              <w:t xml:space="preserve">Net </w:t>
            </w:r>
          </w:p>
        </w:tc>
        <w:tc>
          <w:tcPr>
            <w:tcW w:w="1271" w:type="dxa"/>
            <w:tcBorders>
              <w:top w:val="single" w:sz="4" w:space="0" w:color="auto"/>
              <w:bottom w:val="double" w:sz="4" w:space="0" w:color="auto"/>
            </w:tcBorders>
            <w:shd w:val="clear" w:color="auto" w:fill="auto"/>
          </w:tcPr>
          <w:p w:rsidR="00432A52" w:rsidRPr="00E8535B" w:rsidRDefault="00432A52" w:rsidP="00432A52">
            <w:pPr>
              <w:pStyle w:val="acctfourfigures"/>
              <w:tabs>
                <w:tab w:val="clear" w:pos="765"/>
                <w:tab w:val="decimal" w:pos="1012"/>
              </w:tabs>
              <w:spacing w:line="240" w:lineRule="atLeast"/>
              <w:rPr>
                <w:rFonts w:cs="Times New Roman"/>
                <w:b/>
                <w:bCs/>
                <w:szCs w:val="22"/>
              </w:rPr>
            </w:pPr>
            <w:r>
              <w:rPr>
                <w:rFonts w:cs="Times New Roman"/>
                <w:b/>
                <w:bCs/>
                <w:szCs w:val="22"/>
              </w:rPr>
              <w:t>(11,756)</w:t>
            </w:r>
          </w:p>
        </w:tc>
        <w:tc>
          <w:tcPr>
            <w:tcW w:w="180" w:type="dxa"/>
          </w:tcPr>
          <w:p w:rsidR="00432A52" w:rsidRPr="009F7AF2" w:rsidRDefault="00432A52" w:rsidP="00432A52">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rsidR="00432A52" w:rsidRPr="009F7AF2" w:rsidRDefault="00432A52" w:rsidP="00432A52">
            <w:pPr>
              <w:pStyle w:val="acctfourfigures"/>
              <w:tabs>
                <w:tab w:val="clear" w:pos="765"/>
                <w:tab w:val="decimal" w:pos="1073"/>
              </w:tabs>
              <w:spacing w:line="240" w:lineRule="atLeast"/>
              <w:rPr>
                <w:rFonts w:cs="Times New Roman"/>
                <w:b/>
                <w:bCs/>
                <w:szCs w:val="22"/>
              </w:rPr>
            </w:pPr>
            <w:r w:rsidRPr="009F7AF2">
              <w:rPr>
                <w:rFonts w:cs="Times New Roman"/>
                <w:b/>
                <w:bCs/>
                <w:szCs w:val="22"/>
              </w:rPr>
              <w:t>(64,415</w:t>
            </w:r>
            <w:r>
              <w:rPr>
                <w:rFonts w:cs="Times New Roman"/>
                <w:b/>
                <w:bCs/>
                <w:szCs w:val="22"/>
              </w:rPr>
              <w:t>)</w:t>
            </w:r>
          </w:p>
        </w:tc>
        <w:tc>
          <w:tcPr>
            <w:tcW w:w="180" w:type="dxa"/>
          </w:tcPr>
          <w:p w:rsidR="00432A52" w:rsidRPr="009F7AF2" w:rsidRDefault="00432A52" w:rsidP="00432A52">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432A52" w:rsidRPr="009F7AF2" w:rsidRDefault="00432A52" w:rsidP="00432A52">
            <w:pPr>
              <w:pStyle w:val="acctfourfigures"/>
              <w:tabs>
                <w:tab w:val="clear" w:pos="765"/>
                <w:tab w:val="decimal" w:pos="1030"/>
              </w:tabs>
              <w:spacing w:line="240" w:lineRule="atLeast"/>
              <w:ind w:right="101"/>
              <w:rPr>
                <w:rFonts w:cs="Times New Roman"/>
                <w:b/>
                <w:bCs/>
                <w:szCs w:val="22"/>
              </w:rPr>
            </w:pPr>
            <w:r>
              <w:rPr>
                <w:rFonts w:cs="Times New Roman"/>
                <w:b/>
                <w:bCs/>
                <w:szCs w:val="22"/>
              </w:rPr>
              <w:t>(21,614)</w:t>
            </w:r>
          </w:p>
        </w:tc>
        <w:tc>
          <w:tcPr>
            <w:tcW w:w="180" w:type="dxa"/>
          </w:tcPr>
          <w:p w:rsidR="00432A52" w:rsidRPr="005D5F07" w:rsidRDefault="00432A52" w:rsidP="00432A52">
            <w:pPr>
              <w:pStyle w:val="acctfourfigures"/>
              <w:spacing w:line="240" w:lineRule="atLeast"/>
              <w:rPr>
                <w:rFonts w:cs="Times New Roman"/>
                <w:b/>
                <w:bCs/>
                <w:szCs w:val="22"/>
              </w:rPr>
            </w:pPr>
          </w:p>
        </w:tc>
        <w:tc>
          <w:tcPr>
            <w:tcW w:w="1242" w:type="dxa"/>
            <w:tcBorders>
              <w:top w:val="single" w:sz="4" w:space="0" w:color="auto"/>
              <w:bottom w:val="double" w:sz="4" w:space="0" w:color="auto"/>
            </w:tcBorders>
          </w:tcPr>
          <w:p w:rsidR="00432A52" w:rsidRPr="005D5F07" w:rsidRDefault="00432A52" w:rsidP="00432A52">
            <w:pPr>
              <w:pStyle w:val="acctfourfigures"/>
              <w:tabs>
                <w:tab w:val="clear" w:pos="765"/>
                <w:tab w:val="decimal" w:pos="1001"/>
              </w:tabs>
              <w:spacing w:line="240" w:lineRule="atLeast"/>
              <w:ind w:right="-79"/>
              <w:rPr>
                <w:rFonts w:cs="Times New Roman"/>
                <w:b/>
                <w:bCs/>
                <w:szCs w:val="22"/>
              </w:rPr>
            </w:pPr>
            <w:r>
              <w:rPr>
                <w:rFonts w:cs="Times New Roman"/>
                <w:b/>
                <w:bCs/>
                <w:szCs w:val="22"/>
              </w:rPr>
              <w:t>(70,632)</w:t>
            </w:r>
          </w:p>
        </w:tc>
      </w:tr>
    </w:tbl>
    <w:p w:rsidR="00757B1B" w:rsidRDefault="00757B1B" w:rsidP="00586058">
      <w:pPr>
        <w:spacing w:line="240" w:lineRule="auto"/>
        <w:ind w:left="540"/>
        <w:rPr>
          <w:rFonts w:cs="Times New Roman"/>
          <w:szCs w:val="22"/>
        </w:rPr>
      </w:pPr>
    </w:p>
    <w:p w:rsidR="005776EB" w:rsidRDefault="00071997" w:rsidP="00757B1B">
      <w:pPr>
        <w:spacing w:line="240" w:lineRule="auto"/>
        <w:ind w:left="540"/>
        <w:rPr>
          <w:rFonts w:cs="Times New Roman"/>
          <w:szCs w:val="22"/>
        </w:rPr>
      </w:pPr>
      <w:r w:rsidRPr="00872ADC">
        <w:rPr>
          <w:rFonts w:cs="Times New Roman"/>
          <w:szCs w:val="22"/>
        </w:rPr>
        <w:t xml:space="preserve">Movements in total deferred tax assets and liabilities during the </w:t>
      </w:r>
      <w:r w:rsidR="005052EC">
        <w:rPr>
          <w:rFonts w:cs="Times New Roman"/>
          <w:szCs w:val="22"/>
        </w:rPr>
        <w:t>year</w:t>
      </w:r>
      <w:r w:rsidR="00430D29">
        <w:rPr>
          <w:rFonts w:cs="Times New Roman"/>
          <w:szCs w:val="22"/>
        </w:rPr>
        <w:t xml:space="preserve"> ended </w:t>
      </w:r>
      <w:r w:rsidR="005052EC">
        <w:rPr>
          <w:rFonts w:cs="Times New Roman"/>
          <w:szCs w:val="22"/>
        </w:rPr>
        <w:t xml:space="preserve">31 December </w:t>
      </w:r>
      <w:r w:rsidR="009F7AF2">
        <w:rPr>
          <w:rFonts w:cs="Times New Roman"/>
          <w:szCs w:val="22"/>
        </w:rPr>
        <w:t>2018</w:t>
      </w:r>
      <w:r w:rsidR="00430D29">
        <w:rPr>
          <w:rFonts w:cs="Times New Roman"/>
          <w:szCs w:val="22"/>
        </w:rPr>
        <w:t xml:space="preserve"> and 201</w:t>
      </w:r>
      <w:r w:rsidR="009F7AF2">
        <w:rPr>
          <w:rFonts w:cs="Times New Roman"/>
          <w:szCs w:val="22"/>
        </w:rPr>
        <w:t>7</w:t>
      </w:r>
      <w:r>
        <w:rPr>
          <w:rFonts w:cs="Times New Roman"/>
          <w:szCs w:val="22"/>
        </w:rPr>
        <w:t xml:space="preserve"> </w:t>
      </w:r>
      <w:r w:rsidRPr="00872ADC">
        <w:rPr>
          <w:rFonts w:cs="Times New Roman"/>
          <w:szCs w:val="22"/>
        </w:rPr>
        <w:t>were as follows:</w:t>
      </w:r>
    </w:p>
    <w:p w:rsidR="00757B1B" w:rsidRPr="00757B1B" w:rsidRDefault="00757B1B" w:rsidP="00757B1B">
      <w:pPr>
        <w:spacing w:line="240" w:lineRule="auto"/>
        <w:ind w:left="540"/>
        <w:rPr>
          <w:rFonts w:cs="Times New Roman"/>
          <w:szCs w:val="22"/>
        </w:rPr>
      </w:pPr>
    </w:p>
    <w:tbl>
      <w:tblPr>
        <w:tblpPr w:leftFromText="180" w:rightFromText="180" w:vertAnchor="text" w:tblpX="529" w:tblpY="1"/>
        <w:tblOverlap w:val="never"/>
        <w:tblW w:w="9153"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334"/>
      </w:tblGrid>
      <w:tr w:rsidR="005776EB" w:rsidRPr="0005302B" w:rsidTr="00432A52">
        <w:trPr>
          <w:cantSplit/>
          <w:tblHeader/>
        </w:trPr>
        <w:tc>
          <w:tcPr>
            <w:tcW w:w="3409" w:type="dxa"/>
          </w:tcPr>
          <w:p w:rsidR="005776EB" w:rsidRPr="00872ADC" w:rsidRDefault="005776EB" w:rsidP="008248CF">
            <w:pPr>
              <w:pStyle w:val="acctfourfigures"/>
              <w:spacing w:line="240" w:lineRule="atLeast"/>
              <w:rPr>
                <w:rFonts w:cs="Times New Roman"/>
                <w:i/>
                <w:iCs/>
                <w:color w:val="0000FF"/>
                <w:szCs w:val="22"/>
              </w:rPr>
            </w:pPr>
          </w:p>
        </w:tc>
        <w:tc>
          <w:tcPr>
            <w:tcW w:w="5744" w:type="dxa"/>
            <w:gridSpan w:val="7"/>
          </w:tcPr>
          <w:p w:rsidR="005776EB" w:rsidRPr="00E923AD" w:rsidRDefault="005776EB" w:rsidP="008248CF">
            <w:pPr>
              <w:pStyle w:val="acctcolumnheading"/>
              <w:spacing w:after="0" w:line="240" w:lineRule="atLeast"/>
              <w:ind w:right="-79"/>
              <w:rPr>
                <w:rFonts w:cs="Times New Roman"/>
                <w:b/>
                <w:bCs/>
                <w:szCs w:val="22"/>
              </w:rPr>
            </w:pPr>
            <w:r w:rsidRPr="00E923AD">
              <w:rPr>
                <w:rFonts w:cs="Times New Roman"/>
                <w:b/>
                <w:bCs/>
                <w:szCs w:val="22"/>
              </w:rPr>
              <w:t>Consolidated financial statements</w:t>
            </w:r>
          </w:p>
        </w:tc>
      </w:tr>
      <w:tr w:rsidR="005776EB" w:rsidRPr="0005302B" w:rsidTr="00432A52">
        <w:trPr>
          <w:cantSplit/>
          <w:tblHeader/>
        </w:trPr>
        <w:tc>
          <w:tcPr>
            <w:tcW w:w="4849" w:type="dxa"/>
            <w:gridSpan w:val="3"/>
          </w:tcPr>
          <w:p w:rsidR="005776EB" w:rsidRPr="00872ADC" w:rsidRDefault="005776EB" w:rsidP="008248CF">
            <w:pPr>
              <w:pStyle w:val="acctfourfigures"/>
              <w:spacing w:line="240" w:lineRule="atLeast"/>
              <w:rPr>
                <w:rFonts w:cs="Times New Roman"/>
                <w:i/>
                <w:iCs/>
                <w:color w:val="0000FF"/>
                <w:szCs w:val="22"/>
              </w:rPr>
            </w:pPr>
          </w:p>
        </w:tc>
        <w:tc>
          <w:tcPr>
            <w:tcW w:w="2790" w:type="dxa"/>
            <w:gridSpan w:val="3"/>
            <w:tcBorders>
              <w:bottom w:val="single" w:sz="4" w:space="0" w:color="auto"/>
            </w:tcBorders>
          </w:tcPr>
          <w:p w:rsidR="005776EB" w:rsidRPr="00872ADC" w:rsidRDefault="005776EB" w:rsidP="008248CF">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Charged)/credited to:</w:t>
            </w:r>
          </w:p>
        </w:tc>
        <w:tc>
          <w:tcPr>
            <w:tcW w:w="180" w:type="dxa"/>
          </w:tcPr>
          <w:p w:rsidR="005776EB" w:rsidRPr="00872ADC" w:rsidRDefault="005776EB" w:rsidP="008248CF">
            <w:pPr>
              <w:pStyle w:val="acctcolumnheading"/>
              <w:spacing w:after="0" w:line="240" w:lineRule="atLeast"/>
              <w:ind w:right="-79"/>
              <w:rPr>
                <w:rFonts w:cs="Times New Roman"/>
                <w:szCs w:val="22"/>
              </w:rPr>
            </w:pPr>
          </w:p>
        </w:tc>
        <w:tc>
          <w:tcPr>
            <w:tcW w:w="1334" w:type="dxa"/>
            <w:vAlign w:val="bottom"/>
          </w:tcPr>
          <w:p w:rsidR="005776EB" w:rsidRPr="00872ADC" w:rsidRDefault="005776EB" w:rsidP="008248CF">
            <w:pPr>
              <w:pStyle w:val="acctcolumnheading"/>
              <w:spacing w:after="0" w:line="240" w:lineRule="atLeast"/>
              <w:ind w:right="-79"/>
              <w:jc w:val="left"/>
              <w:rPr>
                <w:rFonts w:cs="Times New Roman"/>
                <w:szCs w:val="22"/>
              </w:rPr>
            </w:pPr>
          </w:p>
        </w:tc>
      </w:tr>
      <w:tr w:rsidR="005776EB" w:rsidRPr="0005302B" w:rsidTr="00432A52">
        <w:trPr>
          <w:cantSplit/>
          <w:tblHeader/>
        </w:trPr>
        <w:tc>
          <w:tcPr>
            <w:tcW w:w="3409" w:type="dxa"/>
          </w:tcPr>
          <w:p w:rsidR="005776EB" w:rsidRPr="00A47C82" w:rsidRDefault="005776EB" w:rsidP="008248CF">
            <w:pPr>
              <w:pStyle w:val="acctfourfigures"/>
              <w:spacing w:line="240" w:lineRule="atLeast"/>
              <w:rPr>
                <w:rFonts w:cs="Times New Roman"/>
                <w:i/>
                <w:iCs/>
                <w:color w:val="0000FF"/>
                <w:szCs w:val="22"/>
              </w:rPr>
            </w:pPr>
          </w:p>
        </w:tc>
        <w:tc>
          <w:tcPr>
            <w:tcW w:w="1260" w:type="dxa"/>
            <w:vAlign w:val="bottom"/>
          </w:tcPr>
          <w:p w:rsidR="005776EB" w:rsidRPr="00A47C82" w:rsidRDefault="005776EB" w:rsidP="008248CF">
            <w:pPr>
              <w:pStyle w:val="acctcolumnheading"/>
              <w:spacing w:after="0" w:line="240" w:lineRule="atLeast"/>
              <w:rPr>
                <w:rFonts w:cs="Times New Roman"/>
                <w:szCs w:val="22"/>
              </w:rPr>
            </w:pPr>
            <w:r w:rsidRPr="00A47C82">
              <w:rPr>
                <w:rFonts w:cs="Times New Roman"/>
                <w:szCs w:val="22"/>
              </w:rPr>
              <w:t xml:space="preserve">At </w:t>
            </w:r>
          </w:p>
          <w:p w:rsidR="005776EB" w:rsidRPr="00A47C82" w:rsidRDefault="005776EB" w:rsidP="008248CF">
            <w:pPr>
              <w:pStyle w:val="acctcolumnheading"/>
              <w:spacing w:after="0" w:line="240" w:lineRule="atLeas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8</w:t>
            </w:r>
          </w:p>
        </w:tc>
        <w:tc>
          <w:tcPr>
            <w:tcW w:w="180" w:type="dxa"/>
            <w:vAlign w:val="bottom"/>
          </w:tcPr>
          <w:p w:rsidR="005776EB" w:rsidRPr="00A47C82" w:rsidRDefault="005776EB" w:rsidP="008248CF">
            <w:pPr>
              <w:pStyle w:val="acctcolumnheading"/>
              <w:spacing w:after="0" w:line="240" w:lineRule="atLeast"/>
              <w:rPr>
                <w:rFonts w:cs="Times New Roman"/>
                <w:szCs w:val="22"/>
              </w:rPr>
            </w:pPr>
          </w:p>
        </w:tc>
        <w:tc>
          <w:tcPr>
            <w:tcW w:w="1260" w:type="dxa"/>
            <w:tcBorders>
              <w:top w:val="single" w:sz="4" w:space="0" w:color="auto"/>
            </w:tcBorders>
            <w:vAlign w:val="bottom"/>
          </w:tcPr>
          <w:p w:rsidR="005776EB" w:rsidRPr="00A47C82" w:rsidRDefault="005776EB" w:rsidP="008248CF">
            <w:pPr>
              <w:pStyle w:val="acctcolumnheading"/>
              <w:spacing w:after="0" w:line="240" w:lineRule="atLeast"/>
              <w:rPr>
                <w:rFonts w:cs="Times New Roman"/>
                <w:szCs w:val="22"/>
              </w:rPr>
            </w:pPr>
            <w:r w:rsidRPr="00A47C82">
              <w:rPr>
                <w:rFonts w:cs="Times New Roman"/>
                <w:szCs w:val="22"/>
              </w:rPr>
              <w:t>Profit or loss</w:t>
            </w:r>
          </w:p>
        </w:tc>
        <w:tc>
          <w:tcPr>
            <w:tcW w:w="180" w:type="dxa"/>
          </w:tcPr>
          <w:p w:rsidR="005776EB" w:rsidRPr="00A47C82" w:rsidRDefault="005776EB" w:rsidP="008248CF">
            <w:pPr>
              <w:pStyle w:val="acctcolumnheading"/>
              <w:spacing w:after="0" w:line="240" w:lineRule="atLeast"/>
              <w:rPr>
                <w:rFonts w:cs="Times New Roman"/>
                <w:szCs w:val="22"/>
              </w:rPr>
            </w:pPr>
          </w:p>
        </w:tc>
        <w:tc>
          <w:tcPr>
            <w:tcW w:w="1350" w:type="dxa"/>
          </w:tcPr>
          <w:p w:rsidR="005776EB" w:rsidRPr="00A47C82" w:rsidRDefault="005776EB" w:rsidP="008248CF">
            <w:pPr>
              <w:pStyle w:val="acctcolumnheading"/>
              <w:spacing w:after="0" w:line="240" w:lineRule="atLeast"/>
              <w:rPr>
                <w:rFonts w:cs="Times New Roman"/>
                <w:szCs w:val="22"/>
              </w:rPr>
            </w:pPr>
            <w:r w:rsidRPr="00A47C82">
              <w:rPr>
                <w:rFonts w:cs="Times New Roman"/>
                <w:szCs w:val="22"/>
              </w:rPr>
              <w:t>Other</w:t>
            </w:r>
          </w:p>
          <w:p w:rsidR="005776EB" w:rsidRPr="00A47C82" w:rsidRDefault="005776EB" w:rsidP="008248CF">
            <w:pPr>
              <w:pStyle w:val="acctcolumnheading"/>
              <w:spacing w:after="0" w:line="240" w:lineRule="atLeast"/>
              <w:ind w:left="-79" w:right="-79"/>
              <w:rPr>
                <w:rFonts w:cs="Times New Roman"/>
                <w:szCs w:val="22"/>
              </w:rPr>
            </w:pPr>
            <w:r w:rsidRPr="00A47C82">
              <w:rPr>
                <w:rFonts w:cs="Times New Roman"/>
                <w:szCs w:val="22"/>
              </w:rPr>
              <w:t>comprehensive</w:t>
            </w:r>
          </w:p>
          <w:p w:rsidR="005776EB" w:rsidRPr="00A47C82" w:rsidRDefault="005776EB" w:rsidP="008248CF">
            <w:pPr>
              <w:pStyle w:val="acctcolumnheading"/>
              <w:spacing w:after="0" w:line="240" w:lineRule="atLeast"/>
              <w:rPr>
                <w:rFonts w:cs="Times New Roman"/>
                <w:szCs w:val="22"/>
              </w:rPr>
            </w:pPr>
            <w:r w:rsidRPr="00A47C82">
              <w:rPr>
                <w:rFonts w:cs="Times New Roman"/>
                <w:szCs w:val="22"/>
              </w:rPr>
              <w:t>income</w:t>
            </w:r>
          </w:p>
        </w:tc>
        <w:tc>
          <w:tcPr>
            <w:tcW w:w="180" w:type="dxa"/>
          </w:tcPr>
          <w:p w:rsidR="005776EB" w:rsidRPr="00A47C82" w:rsidRDefault="005776EB" w:rsidP="008248CF">
            <w:pPr>
              <w:pStyle w:val="acctcolumnheading"/>
              <w:spacing w:after="0" w:line="240" w:lineRule="atLeast"/>
              <w:rPr>
                <w:rFonts w:cs="Times New Roman"/>
                <w:szCs w:val="22"/>
              </w:rPr>
            </w:pPr>
          </w:p>
        </w:tc>
        <w:tc>
          <w:tcPr>
            <w:tcW w:w="1334" w:type="dxa"/>
            <w:vAlign w:val="bottom"/>
          </w:tcPr>
          <w:p w:rsidR="005776EB" w:rsidRPr="00A47C82" w:rsidRDefault="005776EB" w:rsidP="008248CF">
            <w:pPr>
              <w:pStyle w:val="acctcolumnheading"/>
              <w:spacing w:after="0" w:line="240" w:lineRule="atLeast"/>
              <w:ind w:left="-79" w:right="-79"/>
              <w:rPr>
                <w:rFonts w:cs="Times New Roman"/>
                <w:szCs w:val="22"/>
              </w:rPr>
            </w:pPr>
            <w:r w:rsidRPr="00A47C82">
              <w:rPr>
                <w:rFonts w:cs="Times New Roman"/>
                <w:szCs w:val="22"/>
              </w:rPr>
              <w:t xml:space="preserve">At </w:t>
            </w:r>
          </w:p>
          <w:p w:rsidR="005776EB" w:rsidRPr="00A47C82" w:rsidRDefault="005776EB" w:rsidP="008248CF">
            <w:pPr>
              <w:pStyle w:val="acctcolumnheading"/>
              <w:spacing w:after="0" w:line="240" w:lineRule="atLeas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r w:rsidRPr="00A47C82">
              <w:rPr>
                <w:rFonts w:cs="Times New Roman"/>
                <w:szCs w:val="22"/>
              </w:rPr>
              <w:t xml:space="preserve"> </w:t>
            </w:r>
            <w:r w:rsidRPr="00A47C82">
              <w:rPr>
                <w:rFonts w:cs="Times New Roman"/>
                <w:szCs w:val="22"/>
              </w:rPr>
              <w:br/>
              <w:t>201</w:t>
            </w:r>
            <w:r>
              <w:rPr>
                <w:rFonts w:cs="Times New Roman"/>
                <w:szCs w:val="22"/>
              </w:rPr>
              <w:t>8</w:t>
            </w:r>
          </w:p>
        </w:tc>
      </w:tr>
      <w:tr w:rsidR="005776EB" w:rsidRPr="001D09EB" w:rsidTr="00432A52">
        <w:trPr>
          <w:cantSplit/>
        </w:trPr>
        <w:tc>
          <w:tcPr>
            <w:tcW w:w="3409" w:type="dxa"/>
          </w:tcPr>
          <w:p w:rsidR="005776EB" w:rsidRPr="00A47C82" w:rsidRDefault="005776EB" w:rsidP="008248CF">
            <w:pPr>
              <w:spacing w:line="240" w:lineRule="atLeast"/>
              <w:ind w:left="180" w:hanging="180"/>
              <w:rPr>
                <w:rFonts w:cs="Times New Roman"/>
                <w:szCs w:val="22"/>
              </w:rPr>
            </w:pPr>
          </w:p>
        </w:tc>
        <w:tc>
          <w:tcPr>
            <w:tcW w:w="5744" w:type="dxa"/>
            <w:gridSpan w:val="7"/>
          </w:tcPr>
          <w:p w:rsidR="005776EB" w:rsidRPr="00A47C82" w:rsidRDefault="005776EB" w:rsidP="008248CF">
            <w:pPr>
              <w:pStyle w:val="acctfourfigures"/>
              <w:tabs>
                <w:tab w:val="clear" w:pos="765"/>
              </w:tabs>
              <w:spacing w:line="240" w:lineRule="atLeast"/>
              <w:ind w:right="11"/>
              <w:jc w:val="center"/>
              <w:rPr>
                <w:rFonts w:cs="Times New Roman"/>
                <w:szCs w:val="22"/>
              </w:rPr>
            </w:pPr>
            <w:r w:rsidRPr="00A47C82">
              <w:rPr>
                <w:rFonts w:cs="Times New Roman"/>
                <w:i/>
                <w:iCs/>
                <w:szCs w:val="22"/>
              </w:rPr>
              <w:t>(in thousand Baht)</w:t>
            </w:r>
          </w:p>
        </w:tc>
      </w:tr>
      <w:tr w:rsidR="005776EB" w:rsidRPr="00872ADC" w:rsidTr="00432A52">
        <w:trPr>
          <w:cantSplit/>
        </w:trPr>
        <w:tc>
          <w:tcPr>
            <w:tcW w:w="3409" w:type="dxa"/>
          </w:tcPr>
          <w:p w:rsidR="005776EB" w:rsidRPr="00A47C82" w:rsidRDefault="005776EB" w:rsidP="008248CF">
            <w:pPr>
              <w:spacing w:line="240" w:lineRule="atLeast"/>
              <w:ind w:left="180" w:hanging="180"/>
              <w:rPr>
                <w:rFonts w:cs="Times New Roman"/>
                <w:szCs w:val="22"/>
              </w:rPr>
            </w:pPr>
            <w:r w:rsidRPr="00A47C82">
              <w:rPr>
                <w:rFonts w:cs="Times New Roman"/>
                <w:b/>
                <w:bCs/>
                <w:i/>
                <w:iCs/>
                <w:szCs w:val="22"/>
              </w:rPr>
              <w:t>Deferred tax assets</w:t>
            </w:r>
          </w:p>
        </w:tc>
        <w:tc>
          <w:tcPr>
            <w:tcW w:w="1260" w:type="dxa"/>
          </w:tcPr>
          <w:p w:rsidR="005776EB" w:rsidRPr="00A47C82" w:rsidRDefault="005776EB" w:rsidP="008248CF">
            <w:pPr>
              <w:pStyle w:val="acctfourfigures"/>
              <w:tabs>
                <w:tab w:val="clear" w:pos="765"/>
                <w:tab w:val="decimal" w:pos="1091"/>
              </w:tabs>
              <w:spacing w:line="240" w:lineRule="atLeast"/>
              <w:ind w:right="11"/>
              <w:rPr>
                <w:rFonts w:cs="Times New Roman"/>
                <w:szCs w:val="22"/>
              </w:rPr>
            </w:pPr>
          </w:p>
        </w:tc>
        <w:tc>
          <w:tcPr>
            <w:tcW w:w="180" w:type="dxa"/>
          </w:tcPr>
          <w:p w:rsidR="005776EB" w:rsidRPr="00A47C82" w:rsidRDefault="005776EB" w:rsidP="008248CF">
            <w:pPr>
              <w:pStyle w:val="acctfourfigures"/>
              <w:spacing w:line="240" w:lineRule="atLeast"/>
              <w:rPr>
                <w:rFonts w:cs="Times New Roman"/>
                <w:szCs w:val="22"/>
              </w:rPr>
            </w:pPr>
          </w:p>
        </w:tc>
        <w:tc>
          <w:tcPr>
            <w:tcW w:w="1260" w:type="dxa"/>
          </w:tcPr>
          <w:p w:rsidR="005776EB" w:rsidRPr="00A47C82" w:rsidRDefault="005776EB" w:rsidP="008248CF">
            <w:pPr>
              <w:pStyle w:val="acctfourfigures"/>
              <w:tabs>
                <w:tab w:val="clear" w:pos="765"/>
                <w:tab w:val="decimal" w:pos="1001"/>
              </w:tabs>
              <w:spacing w:line="240" w:lineRule="atLeast"/>
              <w:ind w:right="11"/>
              <w:rPr>
                <w:rFonts w:cs="Times New Roman"/>
                <w:szCs w:val="22"/>
              </w:rPr>
            </w:pPr>
          </w:p>
        </w:tc>
        <w:tc>
          <w:tcPr>
            <w:tcW w:w="180" w:type="dxa"/>
          </w:tcPr>
          <w:p w:rsidR="005776EB" w:rsidRPr="00A47C82" w:rsidRDefault="005776EB" w:rsidP="008248CF">
            <w:pPr>
              <w:pStyle w:val="acctfourfigures"/>
              <w:spacing w:line="240" w:lineRule="atLeast"/>
              <w:rPr>
                <w:rFonts w:cs="Times New Roman"/>
                <w:szCs w:val="22"/>
              </w:rPr>
            </w:pPr>
          </w:p>
        </w:tc>
        <w:tc>
          <w:tcPr>
            <w:tcW w:w="1350" w:type="dxa"/>
          </w:tcPr>
          <w:p w:rsidR="005776EB" w:rsidRPr="00A47C82" w:rsidRDefault="005776EB" w:rsidP="008248CF">
            <w:pPr>
              <w:pStyle w:val="acctfourfigures"/>
              <w:spacing w:line="240" w:lineRule="atLeast"/>
              <w:rPr>
                <w:rFonts w:cs="Times New Roman"/>
                <w:szCs w:val="22"/>
              </w:rPr>
            </w:pPr>
          </w:p>
        </w:tc>
        <w:tc>
          <w:tcPr>
            <w:tcW w:w="180" w:type="dxa"/>
          </w:tcPr>
          <w:p w:rsidR="005776EB" w:rsidRPr="00A47C82" w:rsidRDefault="005776EB" w:rsidP="008248CF">
            <w:pPr>
              <w:pStyle w:val="acctfourfigures"/>
              <w:spacing w:line="240" w:lineRule="atLeast"/>
              <w:rPr>
                <w:rFonts w:cs="Times New Roman"/>
                <w:szCs w:val="22"/>
              </w:rPr>
            </w:pPr>
          </w:p>
        </w:tc>
        <w:tc>
          <w:tcPr>
            <w:tcW w:w="1334" w:type="dxa"/>
          </w:tcPr>
          <w:p w:rsidR="005776EB" w:rsidRPr="00A47C82" w:rsidRDefault="005776EB" w:rsidP="00432A52">
            <w:pPr>
              <w:pStyle w:val="acctfourfigures"/>
              <w:tabs>
                <w:tab w:val="clear" w:pos="765"/>
                <w:tab w:val="decimal" w:pos="1091"/>
              </w:tabs>
              <w:spacing w:line="240" w:lineRule="atLeast"/>
              <w:ind w:right="11"/>
              <w:rPr>
                <w:rFonts w:cs="Times New Roman"/>
                <w:szCs w:val="22"/>
              </w:rPr>
            </w:pPr>
          </w:p>
        </w:tc>
      </w:tr>
      <w:tr w:rsidR="00432A52" w:rsidRPr="00872ADC" w:rsidTr="00432A52">
        <w:trPr>
          <w:cantSplit/>
        </w:trPr>
        <w:tc>
          <w:tcPr>
            <w:tcW w:w="3409" w:type="dxa"/>
          </w:tcPr>
          <w:p w:rsidR="00432A52" w:rsidRPr="00A47C82" w:rsidRDefault="00432A52" w:rsidP="00432A52">
            <w:pPr>
              <w:spacing w:line="240" w:lineRule="atLeast"/>
              <w:rPr>
                <w:rFonts w:cs="Times New Roman"/>
                <w:szCs w:val="22"/>
              </w:rPr>
            </w:pPr>
            <w:r w:rsidRPr="00A47C82">
              <w:rPr>
                <w:rFonts w:cs="Times New Roman"/>
                <w:szCs w:val="22"/>
              </w:rPr>
              <w:t>Investments</w:t>
            </w:r>
          </w:p>
        </w:tc>
        <w:tc>
          <w:tcPr>
            <w:tcW w:w="1260" w:type="dxa"/>
          </w:tcPr>
          <w:p w:rsidR="00432A52" w:rsidRPr="00A47C82" w:rsidRDefault="00432A52" w:rsidP="00432A52">
            <w:pPr>
              <w:pStyle w:val="acctfourfigures"/>
              <w:tabs>
                <w:tab w:val="clear" w:pos="765"/>
                <w:tab w:val="decimal" w:pos="821"/>
              </w:tabs>
              <w:spacing w:line="240" w:lineRule="atLeast"/>
              <w:ind w:right="-79"/>
              <w:rPr>
                <w:rFonts w:cs="Times New Roman"/>
                <w:szCs w:val="22"/>
              </w:rPr>
            </w:pPr>
            <w:r>
              <w:rPr>
                <w:rFonts w:cs="Times New Roman"/>
                <w:szCs w:val="22"/>
              </w:rPr>
              <w:t>-</w:t>
            </w:r>
          </w:p>
        </w:tc>
        <w:tc>
          <w:tcPr>
            <w:tcW w:w="180" w:type="dxa"/>
          </w:tcPr>
          <w:p w:rsidR="00432A52" w:rsidRPr="00A47C82" w:rsidRDefault="00432A52" w:rsidP="00432A52">
            <w:pPr>
              <w:pStyle w:val="acctfourfigures"/>
              <w:spacing w:line="240" w:lineRule="atLeast"/>
              <w:rPr>
                <w:rFonts w:cs="Times New Roman"/>
                <w:szCs w:val="22"/>
              </w:rPr>
            </w:pPr>
          </w:p>
        </w:tc>
        <w:tc>
          <w:tcPr>
            <w:tcW w:w="1260" w:type="dxa"/>
          </w:tcPr>
          <w:p w:rsidR="00432A52" w:rsidRPr="00A47C82" w:rsidRDefault="00432A52" w:rsidP="00432A52">
            <w:pPr>
              <w:pStyle w:val="acctfourfigures"/>
              <w:tabs>
                <w:tab w:val="clear" w:pos="765"/>
                <w:tab w:val="decimal" w:pos="1001"/>
              </w:tabs>
              <w:spacing w:line="240" w:lineRule="atLeast"/>
              <w:ind w:right="11"/>
              <w:rPr>
                <w:rFonts w:cs="Times New Roman"/>
                <w:szCs w:val="22"/>
              </w:rPr>
            </w:pPr>
            <w:r>
              <w:rPr>
                <w:rFonts w:cs="Times New Roman"/>
                <w:szCs w:val="22"/>
              </w:rPr>
              <w:t>7,031</w:t>
            </w:r>
          </w:p>
        </w:tc>
        <w:tc>
          <w:tcPr>
            <w:tcW w:w="180" w:type="dxa"/>
          </w:tcPr>
          <w:p w:rsidR="00432A52" w:rsidRPr="00A47C82" w:rsidRDefault="00432A52" w:rsidP="00432A52">
            <w:pPr>
              <w:pStyle w:val="acctfourfigures"/>
              <w:tabs>
                <w:tab w:val="clear" w:pos="765"/>
                <w:tab w:val="decimal" w:pos="461"/>
              </w:tabs>
              <w:spacing w:line="240" w:lineRule="atLeast"/>
              <w:ind w:right="11"/>
              <w:jc w:val="center"/>
              <w:rPr>
                <w:rFonts w:cs="Times New Roman"/>
                <w:szCs w:val="22"/>
              </w:rPr>
            </w:pPr>
          </w:p>
        </w:tc>
        <w:tc>
          <w:tcPr>
            <w:tcW w:w="1350" w:type="dxa"/>
          </w:tcPr>
          <w:p w:rsidR="00432A52" w:rsidRPr="00A47C82" w:rsidRDefault="00432A52"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432A52" w:rsidRPr="00A47C82" w:rsidRDefault="00432A52" w:rsidP="00432A52">
            <w:pPr>
              <w:pStyle w:val="acctfourfigures"/>
              <w:spacing w:line="240" w:lineRule="atLeast"/>
              <w:rPr>
                <w:rFonts w:cs="Times New Roman"/>
                <w:szCs w:val="22"/>
              </w:rPr>
            </w:pPr>
          </w:p>
        </w:tc>
        <w:tc>
          <w:tcPr>
            <w:tcW w:w="1334" w:type="dxa"/>
          </w:tcPr>
          <w:p w:rsidR="00432A52" w:rsidRPr="00A47C82" w:rsidRDefault="00432A52" w:rsidP="00432A52">
            <w:pPr>
              <w:pStyle w:val="acctfourfigures"/>
              <w:tabs>
                <w:tab w:val="clear" w:pos="765"/>
                <w:tab w:val="decimal" w:pos="1091"/>
              </w:tabs>
              <w:spacing w:line="240" w:lineRule="atLeast"/>
              <w:ind w:right="11"/>
              <w:rPr>
                <w:rFonts w:cs="Times New Roman"/>
                <w:szCs w:val="22"/>
              </w:rPr>
            </w:pPr>
            <w:r>
              <w:rPr>
                <w:rFonts w:cs="Times New Roman"/>
                <w:szCs w:val="22"/>
              </w:rPr>
              <w:t>7,031</w:t>
            </w:r>
          </w:p>
        </w:tc>
      </w:tr>
      <w:tr w:rsidR="00757B1B" w:rsidRPr="00872ADC" w:rsidTr="00432A52">
        <w:trPr>
          <w:cantSplit/>
        </w:trPr>
        <w:tc>
          <w:tcPr>
            <w:tcW w:w="3409" w:type="dxa"/>
          </w:tcPr>
          <w:p w:rsidR="00757B1B" w:rsidRDefault="00757B1B" w:rsidP="00757B1B">
            <w:pPr>
              <w:spacing w:line="240" w:lineRule="atLeast"/>
              <w:ind w:left="191" w:hanging="191"/>
              <w:rPr>
                <w:rFonts w:cs="Times New Roman"/>
                <w:szCs w:val="22"/>
              </w:rPr>
            </w:pPr>
            <w:r>
              <w:rPr>
                <w:rFonts w:cs="Times New Roman"/>
                <w:szCs w:val="22"/>
              </w:rPr>
              <w:t>Allowance for impairment losses of intangible asset</w:t>
            </w:r>
          </w:p>
        </w:tc>
        <w:tc>
          <w:tcPr>
            <w:tcW w:w="1260" w:type="dxa"/>
          </w:tcPr>
          <w:p w:rsidR="00757B1B" w:rsidRDefault="00757B1B" w:rsidP="00757B1B">
            <w:pPr>
              <w:pStyle w:val="acctfourfigures"/>
              <w:tabs>
                <w:tab w:val="clear" w:pos="765"/>
                <w:tab w:val="decimal" w:pos="821"/>
              </w:tabs>
              <w:spacing w:line="240" w:lineRule="atLeast"/>
              <w:ind w:right="-79"/>
              <w:rPr>
                <w:rFonts w:cs="Times New Roman"/>
                <w:szCs w:val="22"/>
              </w:rPr>
            </w:pPr>
          </w:p>
          <w:p w:rsidR="00757B1B" w:rsidRPr="00A47C82" w:rsidRDefault="00757B1B" w:rsidP="00757B1B">
            <w:pPr>
              <w:pStyle w:val="acctfourfigures"/>
              <w:tabs>
                <w:tab w:val="clear" w:pos="765"/>
                <w:tab w:val="decimal" w:pos="821"/>
              </w:tabs>
              <w:spacing w:line="240" w:lineRule="atLeast"/>
              <w:ind w:right="-79"/>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Default="00757B1B" w:rsidP="00757B1B">
            <w:pPr>
              <w:pStyle w:val="acctfourfigures"/>
              <w:tabs>
                <w:tab w:val="clear" w:pos="765"/>
                <w:tab w:val="decimal" w:pos="1001"/>
              </w:tabs>
              <w:spacing w:line="240" w:lineRule="atLeast"/>
              <w:ind w:right="11"/>
              <w:rPr>
                <w:rFonts w:cs="Times New Roman"/>
                <w:szCs w:val="22"/>
              </w:rPr>
            </w:pPr>
          </w:p>
          <w:p w:rsidR="00757B1B"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1,816</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50" w:type="dxa"/>
          </w:tcPr>
          <w:p w:rsidR="00757B1B" w:rsidRDefault="00757B1B" w:rsidP="00757B1B">
            <w:pPr>
              <w:pStyle w:val="acctfourfigures"/>
              <w:tabs>
                <w:tab w:val="clear" w:pos="765"/>
                <w:tab w:val="decimal" w:pos="832"/>
              </w:tabs>
              <w:spacing w:line="240" w:lineRule="atLeast"/>
              <w:ind w:right="11"/>
              <w:rPr>
                <w:rFonts w:cs="Times New Roman"/>
                <w:szCs w:val="22"/>
              </w:rPr>
            </w:pPr>
          </w:p>
          <w:p w:rsidR="00757B1B" w:rsidRDefault="00757B1B"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Default="00757B1B" w:rsidP="00757B1B">
            <w:pPr>
              <w:pStyle w:val="acctfourfigures"/>
              <w:tabs>
                <w:tab w:val="clear" w:pos="765"/>
                <w:tab w:val="decimal" w:pos="1091"/>
              </w:tabs>
              <w:spacing w:line="240" w:lineRule="atLeast"/>
              <w:ind w:right="-79"/>
              <w:rPr>
                <w:rFonts w:cs="Times New Roman"/>
                <w:szCs w:val="22"/>
              </w:rPr>
            </w:pPr>
          </w:p>
          <w:p w:rsidR="00757B1B"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1,816</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sidRPr="00A47C82">
              <w:rPr>
                <w:rFonts w:cs="Times New Roman"/>
                <w:szCs w:val="22"/>
              </w:rPr>
              <w:t>Properties for sale</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668</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50" w:type="dxa"/>
          </w:tcPr>
          <w:p w:rsidR="00757B1B" w:rsidRPr="00A47C82" w:rsidRDefault="00757B1B"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668</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653</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(653)</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50" w:type="dxa"/>
          </w:tcPr>
          <w:p w:rsidR="00757B1B" w:rsidRPr="00A47C82" w:rsidRDefault="00757B1B"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859"/>
              </w:tabs>
              <w:spacing w:line="240" w:lineRule="atLeast"/>
              <w:ind w:right="-79"/>
              <w:rPr>
                <w:rFonts w:cs="Times New Roman"/>
                <w:szCs w:val="22"/>
              </w:rPr>
            </w:pPr>
            <w:r>
              <w:rPr>
                <w:rFonts w:cs="Times New Roman"/>
                <w:szCs w:val="22"/>
              </w:rPr>
              <w:t>-</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sidRPr="00A47C82">
              <w:rPr>
                <w:rFonts w:cs="Times New Roman"/>
                <w:szCs w:val="22"/>
              </w:rPr>
              <w:t>Provisions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19,888</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23</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50" w:type="dxa"/>
          </w:tcPr>
          <w:p w:rsidR="00757B1B" w:rsidRPr="00A47C82" w:rsidRDefault="00757B1B" w:rsidP="00757B1B">
            <w:pPr>
              <w:pStyle w:val="acctfourfigures"/>
              <w:tabs>
                <w:tab w:val="clear" w:pos="765"/>
                <w:tab w:val="decimal" w:pos="1102"/>
              </w:tabs>
              <w:spacing w:line="240" w:lineRule="atLeast"/>
              <w:ind w:right="11"/>
              <w:rPr>
                <w:rFonts w:cs="Times New Roman"/>
                <w:szCs w:val="22"/>
              </w:rPr>
            </w:pPr>
            <w:r>
              <w:rPr>
                <w:rFonts w:cs="Times New Roman"/>
                <w:szCs w:val="22"/>
              </w:rPr>
              <w:t>2,268</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22,179</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Pr>
                <w:rFonts w:cs="Times New Roman"/>
                <w:szCs w:val="22"/>
              </w:rPr>
              <w:t>Other liabilities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5,459</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1,116</w:t>
            </w:r>
          </w:p>
        </w:tc>
        <w:tc>
          <w:tcPr>
            <w:tcW w:w="180" w:type="dxa"/>
          </w:tcPr>
          <w:p w:rsidR="00757B1B" w:rsidRPr="00A47C82" w:rsidRDefault="00757B1B" w:rsidP="00757B1B">
            <w:pPr>
              <w:pStyle w:val="acctfourfigures"/>
              <w:tabs>
                <w:tab w:val="clear" w:pos="765"/>
                <w:tab w:val="decimal" w:pos="461"/>
              </w:tabs>
              <w:spacing w:line="240" w:lineRule="atLeast"/>
              <w:ind w:right="11"/>
              <w:jc w:val="center"/>
              <w:rPr>
                <w:rFonts w:cs="Times New Roman"/>
                <w:szCs w:val="22"/>
              </w:rPr>
            </w:pPr>
          </w:p>
        </w:tc>
        <w:tc>
          <w:tcPr>
            <w:tcW w:w="1350" w:type="dxa"/>
          </w:tcPr>
          <w:p w:rsidR="00757B1B" w:rsidRPr="00A47C82" w:rsidRDefault="00757B1B"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6,575</w:t>
            </w:r>
          </w:p>
        </w:tc>
      </w:tr>
      <w:tr w:rsidR="00757B1B" w:rsidRPr="00872ADC" w:rsidTr="00432A52">
        <w:trPr>
          <w:cantSplit/>
        </w:trPr>
        <w:tc>
          <w:tcPr>
            <w:tcW w:w="3409" w:type="dxa"/>
          </w:tcPr>
          <w:p w:rsidR="00757B1B" w:rsidRPr="00A47C82" w:rsidRDefault="00757B1B" w:rsidP="00757B1B">
            <w:pPr>
              <w:spacing w:line="240" w:lineRule="atLeas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26,668</w:t>
            </w:r>
          </w:p>
        </w:tc>
        <w:tc>
          <w:tcPr>
            <w:tcW w:w="180" w:type="dxa"/>
          </w:tcPr>
          <w:p w:rsidR="00757B1B" w:rsidRPr="00A47C82" w:rsidRDefault="00757B1B" w:rsidP="00757B1B">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757B1B" w:rsidRPr="00A47C82" w:rsidRDefault="00757B1B" w:rsidP="00757B1B">
            <w:pPr>
              <w:pStyle w:val="acctfourfigures"/>
              <w:tabs>
                <w:tab w:val="clear" w:pos="765"/>
                <w:tab w:val="decimal" w:pos="1001"/>
              </w:tabs>
              <w:spacing w:line="240" w:lineRule="atLeast"/>
              <w:ind w:right="11"/>
              <w:rPr>
                <w:rFonts w:cs="Times New Roman"/>
                <w:b/>
                <w:bCs/>
                <w:szCs w:val="22"/>
              </w:rPr>
            </w:pPr>
            <w:r>
              <w:rPr>
                <w:rFonts w:cs="Times New Roman"/>
                <w:b/>
                <w:bCs/>
                <w:szCs w:val="22"/>
              </w:rPr>
              <w:t>9,333</w:t>
            </w:r>
          </w:p>
        </w:tc>
        <w:tc>
          <w:tcPr>
            <w:tcW w:w="180" w:type="dxa"/>
          </w:tcPr>
          <w:p w:rsidR="00757B1B" w:rsidRPr="00A47C82" w:rsidRDefault="00757B1B" w:rsidP="00757B1B">
            <w:pPr>
              <w:pStyle w:val="acctfourfigures"/>
              <w:spacing w:line="240" w:lineRule="atLeast"/>
              <w:jc w:val="center"/>
              <w:rPr>
                <w:rFonts w:cs="Times New Roman"/>
                <w:b/>
                <w:bCs/>
                <w:szCs w:val="22"/>
              </w:rPr>
            </w:pPr>
          </w:p>
        </w:tc>
        <w:tc>
          <w:tcPr>
            <w:tcW w:w="1350" w:type="dxa"/>
            <w:tcBorders>
              <w:top w:val="single" w:sz="4" w:space="0" w:color="auto"/>
              <w:bottom w:val="single" w:sz="4" w:space="0" w:color="auto"/>
            </w:tcBorders>
          </w:tcPr>
          <w:p w:rsidR="00757B1B" w:rsidRPr="001E02C6" w:rsidRDefault="00757B1B" w:rsidP="00757B1B">
            <w:pPr>
              <w:pStyle w:val="acctfourfigures"/>
              <w:tabs>
                <w:tab w:val="clear" w:pos="765"/>
                <w:tab w:val="decimal" w:pos="1102"/>
              </w:tabs>
              <w:spacing w:line="240" w:lineRule="atLeast"/>
              <w:ind w:right="11"/>
              <w:rPr>
                <w:rFonts w:cs="Times New Roman"/>
                <w:b/>
                <w:bCs/>
                <w:szCs w:val="22"/>
              </w:rPr>
            </w:pPr>
            <w:r w:rsidRPr="001E02C6">
              <w:rPr>
                <w:rFonts w:cs="Times New Roman"/>
                <w:b/>
                <w:bCs/>
                <w:szCs w:val="22"/>
              </w:rPr>
              <w:t>2,268</w:t>
            </w:r>
          </w:p>
        </w:tc>
        <w:tc>
          <w:tcPr>
            <w:tcW w:w="180" w:type="dxa"/>
          </w:tcPr>
          <w:p w:rsidR="00757B1B" w:rsidRPr="00A47C82" w:rsidRDefault="00757B1B" w:rsidP="00757B1B">
            <w:pPr>
              <w:pStyle w:val="acctfourfigures"/>
              <w:spacing w:line="240" w:lineRule="atLeast"/>
              <w:rPr>
                <w:rFonts w:cs="Times New Roman"/>
                <w:b/>
                <w:bCs/>
                <w:szCs w:val="22"/>
              </w:rPr>
            </w:pPr>
          </w:p>
        </w:tc>
        <w:tc>
          <w:tcPr>
            <w:tcW w:w="1334" w:type="dxa"/>
            <w:tcBorders>
              <w:top w:val="single" w:sz="4" w:space="0" w:color="auto"/>
              <w:bottom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38,269</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p>
        </w:tc>
        <w:tc>
          <w:tcPr>
            <w:tcW w:w="1260" w:type="dxa"/>
            <w:tcBorders>
              <w:top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Borders>
              <w:top w:val="single" w:sz="4" w:space="0" w:color="auto"/>
            </w:tcBorders>
          </w:tcPr>
          <w:p w:rsidR="00757B1B" w:rsidRPr="00A47C82" w:rsidRDefault="00757B1B" w:rsidP="00757B1B">
            <w:pPr>
              <w:pStyle w:val="acctfourfigures"/>
              <w:tabs>
                <w:tab w:val="clear" w:pos="765"/>
                <w:tab w:val="decimal" w:pos="1001"/>
              </w:tabs>
              <w:spacing w:line="240" w:lineRule="atLeast"/>
              <w:ind w:right="11"/>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350" w:type="dxa"/>
            <w:tcBorders>
              <w:top w:val="single" w:sz="4" w:space="0" w:color="auto"/>
            </w:tcBorders>
          </w:tcPr>
          <w:p w:rsidR="00757B1B" w:rsidRPr="00A47C82" w:rsidRDefault="00757B1B" w:rsidP="00757B1B">
            <w:pPr>
              <w:pStyle w:val="acctfourfigures"/>
              <w:spacing w:line="240" w:lineRule="atLeast"/>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Borders>
              <w:top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szCs w:val="22"/>
              </w:rPr>
            </w:pPr>
          </w:p>
        </w:tc>
      </w:tr>
      <w:tr w:rsidR="00757B1B" w:rsidRPr="00872ADC" w:rsidTr="00432A52">
        <w:trPr>
          <w:cantSplit/>
        </w:trPr>
        <w:tc>
          <w:tcPr>
            <w:tcW w:w="3409" w:type="dxa"/>
          </w:tcPr>
          <w:p w:rsidR="00757B1B" w:rsidRPr="00A47C82" w:rsidRDefault="00757B1B" w:rsidP="00757B1B">
            <w:pPr>
              <w:spacing w:line="240" w:lineRule="atLeast"/>
              <w:ind w:left="180" w:hanging="180"/>
              <w:rPr>
                <w:rFonts w:cs="Times New Roman"/>
                <w:szCs w:val="22"/>
              </w:rPr>
            </w:pPr>
            <w:r w:rsidRPr="00A47C82">
              <w:rPr>
                <w:rFonts w:cs="Times New Roman"/>
                <w:b/>
                <w:bCs/>
                <w:i/>
                <w:iCs/>
                <w:szCs w:val="22"/>
              </w:rPr>
              <w:t>Deferred tax liabilities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350" w:type="dxa"/>
          </w:tcPr>
          <w:p w:rsidR="00757B1B" w:rsidRPr="00A47C82" w:rsidRDefault="00757B1B" w:rsidP="00757B1B">
            <w:pPr>
              <w:pStyle w:val="acctfourfigures"/>
              <w:spacing w:line="240" w:lineRule="atLeast"/>
              <w:rPr>
                <w:rFonts w:cs="Times New Roman"/>
                <w:szCs w:val="22"/>
              </w:rPr>
            </w:pP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sidRPr="00A47C82">
              <w:rPr>
                <w:rFonts w:cs="Times New Roman"/>
                <w:szCs w:val="22"/>
              </w:rPr>
              <w:t>Investments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(90,108)</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40,526</w:t>
            </w:r>
          </w:p>
        </w:tc>
        <w:tc>
          <w:tcPr>
            <w:tcW w:w="180" w:type="dxa"/>
          </w:tcPr>
          <w:p w:rsidR="00757B1B" w:rsidRPr="00A47C82" w:rsidRDefault="00757B1B" w:rsidP="00757B1B">
            <w:pPr>
              <w:pStyle w:val="acctfourfigures"/>
              <w:spacing w:line="240" w:lineRule="atLeast"/>
              <w:rPr>
                <w:rFonts w:cs="Times New Roman"/>
                <w:szCs w:val="22"/>
              </w:rPr>
            </w:pPr>
          </w:p>
        </w:tc>
        <w:tc>
          <w:tcPr>
            <w:tcW w:w="1350" w:type="dxa"/>
          </w:tcPr>
          <w:p w:rsidR="00757B1B" w:rsidRPr="00A47C82" w:rsidRDefault="00757B1B" w:rsidP="00757B1B">
            <w:pPr>
              <w:pStyle w:val="acctfourfigures"/>
              <w:tabs>
                <w:tab w:val="clear" w:pos="765"/>
                <w:tab w:val="decimal" w:pos="1102"/>
              </w:tabs>
              <w:spacing w:line="240" w:lineRule="atLeast"/>
              <w:ind w:right="90"/>
              <w:rPr>
                <w:rFonts w:cs="Times New Roman"/>
                <w:szCs w:val="22"/>
              </w:rPr>
            </w:pPr>
            <w:r>
              <w:rPr>
                <w:rFonts w:cs="Times New Roman"/>
                <w:szCs w:val="22"/>
              </w:rPr>
              <w:t>(36)</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(49,618)</w:t>
            </w:r>
          </w:p>
        </w:tc>
      </w:tr>
      <w:tr w:rsidR="00757B1B" w:rsidRPr="00872ADC" w:rsidTr="00432A52">
        <w:trPr>
          <w:cantSplit/>
        </w:trPr>
        <w:tc>
          <w:tcPr>
            <w:tcW w:w="3409" w:type="dxa"/>
          </w:tcPr>
          <w:p w:rsidR="00757B1B" w:rsidRPr="00A47C82" w:rsidRDefault="00757B1B" w:rsidP="00757B1B">
            <w:pPr>
              <w:spacing w:line="240" w:lineRule="atLeast"/>
              <w:rPr>
                <w:rFonts w:cs="Times New Roman"/>
                <w:szCs w:val="22"/>
              </w:rPr>
            </w:pPr>
            <w:r>
              <w:rPr>
                <w:rFonts w:cs="Times New Roman"/>
                <w:szCs w:val="22"/>
              </w:rPr>
              <w:t>Securities business payables</w:t>
            </w:r>
          </w:p>
        </w:tc>
        <w:tc>
          <w:tcPr>
            <w:tcW w:w="1260"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(975)</w:t>
            </w:r>
          </w:p>
        </w:tc>
        <w:tc>
          <w:tcPr>
            <w:tcW w:w="180" w:type="dxa"/>
          </w:tcPr>
          <w:p w:rsidR="00757B1B" w:rsidRPr="00A47C82" w:rsidRDefault="00757B1B" w:rsidP="00757B1B">
            <w:pPr>
              <w:pStyle w:val="acctfourfigures"/>
              <w:spacing w:line="240" w:lineRule="atLeast"/>
              <w:rPr>
                <w:rFonts w:cs="Times New Roman"/>
                <w:szCs w:val="22"/>
              </w:rPr>
            </w:pPr>
          </w:p>
        </w:tc>
        <w:tc>
          <w:tcPr>
            <w:tcW w:w="1260" w:type="dxa"/>
          </w:tcPr>
          <w:p w:rsidR="00757B1B" w:rsidRPr="00A47C82" w:rsidRDefault="00757B1B" w:rsidP="00757B1B">
            <w:pPr>
              <w:pStyle w:val="acctfourfigures"/>
              <w:tabs>
                <w:tab w:val="clear" w:pos="765"/>
                <w:tab w:val="decimal" w:pos="1001"/>
              </w:tabs>
              <w:spacing w:line="240" w:lineRule="atLeast"/>
              <w:ind w:right="11"/>
              <w:rPr>
                <w:rFonts w:cs="Times New Roman"/>
                <w:szCs w:val="22"/>
              </w:rPr>
            </w:pPr>
            <w:r>
              <w:rPr>
                <w:rFonts w:cs="Times New Roman"/>
                <w:szCs w:val="22"/>
              </w:rPr>
              <w:t>568</w:t>
            </w:r>
          </w:p>
        </w:tc>
        <w:tc>
          <w:tcPr>
            <w:tcW w:w="180" w:type="dxa"/>
          </w:tcPr>
          <w:p w:rsidR="00757B1B" w:rsidRPr="00A47C82" w:rsidRDefault="00757B1B" w:rsidP="00757B1B">
            <w:pPr>
              <w:pStyle w:val="acctfourfigures"/>
              <w:spacing w:line="240" w:lineRule="atLeast"/>
              <w:rPr>
                <w:rFonts w:cs="Times New Roman"/>
                <w:szCs w:val="22"/>
              </w:rPr>
            </w:pPr>
          </w:p>
        </w:tc>
        <w:tc>
          <w:tcPr>
            <w:tcW w:w="1350" w:type="dxa"/>
          </w:tcPr>
          <w:p w:rsidR="00757B1B" w:rsidRPr="00A47C82" w:rsidRDefault="00757B1B" w:rsidP="00757B1B">
            <w:pPr>
              <w:pStyle w:val="acctfourfigures"/>
              <w:tabs>
                <w:tab w:val="clear" w:pos="765"/>
                <w:tab w:val="decimal" w:pos="832"/>
              </w:tabs>
              <w:spacing w:line="240" w:lineRule="atLeast"/>
              <w:ind w:right="11"/>
              <w:rPr>
                <w:rFonts w:cs="Times New Roman"/>
                <w:szCs w:val="22"/>
              </w:rPr>
            </w:pPr>
            <w:r>
              <w:rPr>
                <w:rFonts w:cs="Times New Roman"/>
                <w:szCs w:val="22"/>
              </w:rPr>
              <w:t>-</w:t>
            </w:r>
          </w:p>
        </w:tc>
        <w:tc>
          <w:tcPr>
            <w:tcW w:w="180" w:type="dxa"/>
          </w:tcPr>
          <w:p w:rsidR="00757B1B" w:rsidRPr="00A47C82" w:rsidRDefault="00757B1B" w:rsidP="00757B1B">
            <w:pPr>
              <w:pStyle w:val="acctfourfigures"/>
              <w:spacing w:line="240" w:lineRule="atLeast"/>
              <w:rPr>
                <w:rFonts w:cs="Times New Roman"/>
                <w:szCs w:val="22"/>
              </w:rPr>
            </w:pPr>
          </w:p>
        </w:tc>
        <w:tc>
          <w:tcPr>
            <w:tcW w:w="1334" w:type="dxa"/>
          </w:tcPr>
          <w:p w:rsidR="00757B1B" w:rsidRPr="00A47C82" w:rsidRDefault="00757B1B" w:rsidP="00757B1B">
            <w:pPr>
              <w:pStyle w:val="acctfourfigures"/>
              <w:tabs>
                <w:tab w:val="clear" w:pos="765"/>
                <w:tab w:val="decimal" w:pos="1091"/>
              </w:tabs>
              <w:spacing w:line="240" w:lineRule="atLeast"/>
              <w:ind w:right="-79"/>
              <w:rPr>
                <w:rFonts w:cs="Times New Roman"/>
                <w:szCs w:val="22"/>
              </w:rPr>
            </w:pPr>
            <w:r>
              <w:rPr>
                <w:rFonts w:cs="Times New Roman"/>
                <w:szCs w:val="22"/>
              </w:rPr>
              <w:t>(407)</w:t>
            </w:r>
          </w:p>
        </w:tc>
      </w:tr>
      <w:tr w:rsidR="00757B1B" w:rsidRPr="00872ADC" w:rsidTr="00432A52">
        <w:trPr>
          <w:cantSplit/>
        </w:trPr>
        <w:tc>
          <w:tcPr>
            <w:tcW w:w="3409" w:type="dxa"/>
          </w:tcPr>
          <w:p w:rsidR="00757B1B" w:rsidRPr="00A47C82" w:rsidRDefault="00757B1B" w:rsidP="00757B1B">
            <w:pPr>
              <w:spacing w:line="240" w:lineRule="atLeas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(91,083)</w:t>
            </w:r>
          </w:p>
        </w:tc>
        <w:tc>
          <w:tcPr>
            <w:tcW w:w="180" w:type="dxa"/>
          </w:tcPr>
          <w:p w:rsidR="00757B1B" w:rsidRPr="00A47C82" w:rsidRDefault="00757B1B" w:rsidP="00757B1B">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757B1B" w:rsidRPr="00A47C82" w:rsidRDefault="00757B1B" w:rsidP="00757B1B">
            <w:pPr>
              <w:pStyle w:val="acctfourfigures"/>
              <w:tabs>
                <w:tab w:val="clear" w:pos="765"/>
                <w:tab w:val="decimal" w:pos="1001"/>
              </w:tabs>
              <w:spacing w:line="240" w:lineRule="atLeast"/>
              <w:ind w:right="11"/>
              <w:rPr>
                <w:rFonts w:cs="Times New Roman"/>
                <w:b/>
                <w:bCs/>
                <w:szCs w:val="22"/>
              </w:rPr>
            </w:pPr>
            <w:r>
              <w:rPr>
                <w:rFonts w:cs="Times New Roman"/>
                <w:b/>
                <w:bCs/>
                <w:szCs w:val="22"/>
              </w:rPr>
              <w:t>41,094</w:t>
            </w:r>
          </w:p>
        </w:tc>
        <w:tc>
          <w:tcPr>
            <w:tcW w:w="180" w:type="dxa"/>
          </w:tcPr>
          <w:p w:rsidR="00757B1B" w:rsidRPr="00A47C82" w:rsidRDefault="00757B1B" w:rsidP="00757B1B">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rsidR="00757B1B" w:rsidRPr="00A47C82" w:rsidRDefault="00757B1B" w:rsidP="00757B1B">
            <w:pPr>
              <w:pStyle w:val="acctfourfigures"/>
              <w:tabs>
                <w:tab w:val="clear" w:pos="765"/>
                <w:tab w:val="decimal" w:pos="1102"/>
              </w:tabs>
              <w:spacing w:line="240" w:lineRule="atLeast"/>
              <w:rPr>
                <w:rFonts w:cs="Times New Roman"/>
                <w:b/>
                <w:bCs/>
                <w:szCs w:val="22"/>
              </w:rPr>
            </w:pPr>
            <w:r>
              <w:rPr>
                <w:rFonts w:cs="Times New Roman"/>
                <w:b/>
                <w:bCs/>
                <w:szCs w:val="22"/>
              </w:rPr>
              <w:t>(36)</w:t>
            </w:r>
          </w:p>
        </w:tc>
        <w:tc>
          <w:tcPr>
            <w:tcW w:w="180" w:type="dxa"/>
          </w:tcPr>
          <w:p w:rsidR="00757B1B" w:rsidRPr="00A47C82" w:rsidRDefault="00757B1B" w:rsidP="00757B1B">
            <w:pPr>
              <w:pStyle w:val="acctfourfigures"/>
              <w:spacing w:line="240" w:lineRule="atLeast"/>
              <w:rPr>
                <w:rFonts w:cs="Times New Roman"/>
                <w:b/>
                <w:bCs/>
                <w:szCs w:val="22"/>
              </w:rPr>
            </w:pPr>
          </w:p>
        </w:tc>
        <w:tc>
          <w:tcPr>
            <w:tcW w:w="1334" w:type="dxa"/>
            <w:tcBorders>
              <w:top w:val="single" w:sz="4" w:space="0" w:color="auto"/>
              <w:bottom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(50,025)</w:t>
            </w:r>
          </w:p>
        </w:tc>
      </w:tr>
      <w:tr w:rsidR="00757B1B" w:rsidRPr="00872ADC" w:rsidTr="00432A52">
        <w:trPr>
          <w:cantSplit/>
        </w:trPr>
        <w:tc>
          <w:tcPr>
            <w:tcW w:w="3409" w:type="dxa"/>
          </w:tcPr>
          <w:p w:rsidR="00757B1B" w:rsidRPr="00A47C82" w:rsidRDefault="00757B1B" w:rsidP="00757B1B">
            <w:pPr>
              <w:spacing w:line="240" w:lineRule="atLeast"/>
              <w:rPr>
                <w:rFonts w:cs="Times New Roman"/>
                <w:b/>
                <w:bCs/>
                <w:szCs w:val="22"/>
              </w:rPr>
            </w:pPr>
          </w:p>
        </w:tc>
        <w:tc>
          <w:tcPr>
            <w:tcW w:w="1260" w:type="dxa"/>
            <w:tcBorders>
              <w:top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p>
        </w:tc>
        <w:tc>
          <w:tcPr>
            <w:tcW w:w="180" w:type="dxa"/>
          </w:tcPr>
          <w:p w:rsidR="00757B1B" w:rsidRPr="00A47C82" w:rsidRDefault="00757B1B" w:rsidP="00757B1B">
            <w:pPr>
              <w:pStyle w:val="acctfourfigures"/>
              <w:spacing w:line="240" w:lineRule="atLeast"/>
              <w:rPr>
                <w:rFonts w:cs="Times New Roman"/>
                <w:b/>
                <w:bCs/>
                <w:szCs w:val="22"/>
              </w:rPr>
            </w:pPr>
          </w:p>
        </w:tc>
        <w:tc>
          <w:tcPr>
            <w:tcW w:w="1260" w:type="dxa"/>
            <w:tcBorders>
              <w:top w:val="single" w:sz="4" w:space="0" w:color="auto"/>
            </w:tcBorders>
          </w:tcPr>
          <w:p w:rsidR="00757B1B" w:rsidRPr="00A47C82" w:rsidRDefault="00757B1B" w:rsidP="00757B1B">
            <w:pPr>
              <w:pStyle w:val="acctfourfigures"/>
              <w:tabs>
                <w:tab w:val="clear" w:pos="765"/>
                <w:tab w:val="decimal" w:pos="1001"/>
              </w:tabs>
              <w:spacing w:line="240" w:lineRule="atLeast"/>
              <w:ind w:right="11"/>
              <w:rPr>
                <w:rFonts w:cs="Times New Roman"/>
                <w:b/>
                <w:bCs/>
                <w:szCs w:val="22"/>
              </w:rPr>
            </w:pPr>
          </w:p>
        </w:tc>
        <w:tc>
          <w:tcPr>
            <w:tcW w:w="180" w:type="dxa"/>
          </w:tcPr>
          <w:p w:rsidR="00757B1B" w:rsidRPr="00A47C82" w:rsidRDefault="00757B1B" w:rsidP="00757B1B">
            <w:pPr>
              <w:pStyle w:val="acctfourfigures"/>
              <w:spacing w:line="240" w:lineRule="atLeast"/>
              <w:rPr>
                <w:rFonts w:cs="Times New Roman"/>
                <w:b/>
                <w:bCs/>
                <w:szCs w:val="22"/>
              </w:rPr>
            </w:pPr>
          </w:p>
        </w:tc>
        <w:tc>
          <w:tcPr>
            <w:tcW w:w="1350" w:type="dxa"/>
            <w:tcBorders>
              <w:top w:val="single" w:sz="4" w:space="0" w:color="auto"/>
            </w:tcBorders>
          </w:tcPr>
          <w:p w:rsidR="00757B1B" w:rsidRPr="00A47C82" w:rsidRDefault="00757B1B" w:rsidP="00757B1B">
            <w:pPr>
              <w:pStyle w:val="acctfourfigures"/>
              <w:spacing w:line="240" w:lineRule="atLeast"/>
              <w:rPr>
                <w:rFonts w:cs="Times New Roman"/>
                <w:b/>
                <w:bCs/>
                <w:szCs w:val="22"/>
              </w:rPr>
            </w:pPr>
          </w:p>
        </w:tc>
        <w:tc>
          <w:tcPr>
            <w:tcW w:w="180" w:type="dxa"/>
          </w:tcPr>
          <w:p w:rsidR="00757B1B" w:rsidRPr="00A47C82" w:rsidRDefault="00757B1B" w:rsidP="00757B1B">
            <w:pPr>
              <w:pStyle w:val="acctfourfigures"/>
              <w:spacing w:line="240" w:lineRule="atLeast"/>
              <w:rPr>
                <w:rFonts w:cs="Times New Roman"/>
                <w:b/>
                <w:bCs/>
                <w:szCs w:val="22"/>
              </w:rPr>
            </w:pPr>
          </w:p>
        </w:tc>
        <w:tc>
          <w:tcPr>
            <w:tcW w:w="1334" w:type="dxa"/>
            <w:tcBorders>
              <w:top w:val="sing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p>
        </w:tc>
      </w:tr>
      <w:tr w:rsidR="00757B1B" w:rsidRPr="00872ADC" w:rsidTr="00432A52">
        <w:trPr>
          <w:cantSplit/>
        </w:trPr>
        <w:tc>
          <w:tcPr>
            <w:tcW w:w="3409" w:type="dxa"/>
          </w:tcPr>
          <w:p w:rsidR="00757B1B" w:rsidRPr="00A47C82" w:rsidRDefault="00757B1B" w:rsidP="00757B1B">
            <w:pPr>
              <w:spacing w:line="240" w:lineRule="atLeas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(64,415)</w:t>
            </w:r>
          </w:p>
        </w:tc>
        <w:tc>
          <w:tcPr>
            <w:tcW w:w="180" w:type="dxa"/>
          </w:tcPr>
          <w:p w:rsidR="00757B1B" w:rsidRPr="00A47C82" w:rsidRDefault="00757B1B" w:rsidP="00757B1B">
            <w:pPr>
              <w:pStyle w:val="acctfourfigures"/>
              <w:spacing w:line="240" w:lineRule="atLeast"/>
              <w:rPr>
                <w:rFonts w:cs="Times New Roman"/>
                <w:b/>
                <w:bCs/>
                <w:szCs w:val="22"/>
              </w:rPr>
            </w:pPr>
          </w:p>
        </w:tc>
        <w:tc>
          <w:tcPr>
            <w:tcW w:w="1260" w:type="dxa"/>
            <w:tcBorders>
              <w:bottom w:val="double" w:sz="4" w:space="0" w:color="auto"/>
            </w:tcBorders>
          </w:tcPr>
          <w:p w:rsidR="00757B1B" w:rsidRPr="00A47C82" w:rsidRDefault="00757B1B" w:rsidP="00757B1B">
            <w:pPr>
              <w:pStyle w:val="acctfourfigures"/>
              <w:tabs>
                <w:tab w:val="clear" w:pos="765"/>
                <w:tab w:val="decimal" w:pos="1001"/>
              </w:tabs>
              <w:spacing w:line="240" w:lineRule="atLeast"/>
              <w:ind w:right="11"/>
              <w:rPr>
                <w:rFonts w:cs="Times New Roman"/>
                <w:b/>
                <w:bCs/>
                <w:szCs w:val="22"/>
              </w:rPr>
            </w:pPr>
            <w:r>
              <w:rPr>
                <w:rFonts w:cs="Times New Roman"/>
                <w:b/>
                <w:bCs/>
                <w:szCs w:val="22"/>
              </w:rPr>
              <w:t>50,427</w:t>
            </w:r>
          </w:p>
        </w:tc>
        <w:tc>
          <w:tcPr>
            <w:tcW w:w="180" w:type="dxa"/>
          </w:tcPr>
          <w:p w:rsidR="00757B1B" w:rsidRPr="00A47C82" w:rsidRDefault="00757B1B" w:rsidP="00757B1B">
            <w:pPr>
              <w:pStyle w:val="acctfourfigures"/>
              <w:spacing w:line="240" w:lineRule="atLeast"/>
              <w:rPr>
                <w:rFonts w:cs="Times New Roman"/>
                <w:b/>
                <w:bCs/>
                <w:szCs w:val="22"/>
              </w:rPr>
            </w:pPr>
          </w:p>
        </w:tc>
        <w:tc>
          <w:tcPr>
            <w:tcW w:w="1350" w:type="dxa"/>
            <w:tcBorders>
              <w:bottom w:val="double" w:sz="4" w:space="0" w:color="auto"/>
            </w:tcBorders>
          </w:tcPr>
          <w:p w:rsidR="00757B1B" w:rsidRPr="00A47C82" w:rsidRDefault="00757B1B" w:rsidP="00757B1B">
            <w:pPr>
              <w:pStyle w:val="acctfourfigures"/>
              <w:tabs>
                <w:tab w:val="clear" w:pos="765"/>
                <w:tab w:val="decimal" w:pos="1102"/>
              </w:tabs>
              <w:spacing w:line="240" w:lineRule="atLeast"/>
              <w:ind w:right="-90"/>
              <w:rPr>
                <w:rFonts w:cs="Times New Roman"/>
                <w:b/>
                <w:bCs/>
                <w:szCs w:val="22"/>
              </w:rPr>
            </w:pPr>
            <w:r>
              <w:rPr>
                <w:rFonts w:cs="Times New Roman"/>
                <w:b/>
                <w:bCs/>
                <w:szCs w:val="22"/>
              </w:rPr>
              <w:t>2,232</w:t>
            </w:r>
          </w:p>
        </w:tc>
        <w:tc>
          <w:tcPr>
            <w:tcW w:w="180" w:type="dxa"/>
          </w:tcPr>
          <w:p w:rsidR="00757B1B" w:rsidRPr="00A47C82" w:rsidRDefault="00757B1B" w:rsidP="00757B1B">
            <w:pPr>
              <w:pStyle w:val="acctfourfigures"/>
              <w:spacing w:line="240" w:lineRule="atLeast"/>
              <w:rPr>
                <w:rFonts w:cs="Times New Roman"/>
                <w:b/>
                <w:bCs/>
                <w:szCs w:val="22"/>
              </w:rPr>
            </w:pPr>
          </w:p>
        </w:tc>
        <w:tc>
          <w:tcPr>
            <w:tcW w:w="1334" w:type="dxa"/>
            <w:tcBorders>
              <w:bottom w:val="double" w:sz="4" w:space="0" w:color="auto"/>
            </w:tcBorders>
          </w:tcPr>
          <w:p w:rsidR="00757B1B" w:rsidRPr="00A47C82" w:rsidRDefault="00757B1B" w:rsidP="00757B1B">
            <w:pPr>
              <w:pStyle w:val="acctfourfigures"/>
              <w:tabs>
                <w:tab w:val="clear" w:pos="765"/>
                <w:tab w:val="decimal" w:pos="1091"/>
              </w:tabs>
              <w:spacing w:line="240" w:lineRule="atLeast"/>
              <w:ind w:right="-79"/>
              <w:rPr>
                <w:rFonts w:cs="Times New Roman"/>
                <w:b/>
                <w:bCs/>
                <w:szCs w:val="22"/>
              </w:rPr>
            </w:pPr>
            <w:r>
              <w:rPr>
                <w:rFonts w:cs="Times New Roman"/>
                <w:b/>
                <w:bCs/>
                <w:szCs w:val="22"/>
              </w:rPr>
              <w:t>(11,756)</w:t>
            </w:r>
          </w:p>
        </w:tc>
      </w:tr>
    </w:tbl>
    <w:p w:rsidR="008248CF" w:rsidRDefault="008248CF"/>
    <w:tbl>
      <w:tblPr>
        <w:tblpPr w:leftFromText="180" w:rightFromText="180" w:vertAnchor="text" w:tblpX="529" w:tblpY="1"/>
        <w:tblOverlap w:val="never"/>
        <w:tblW w:w="907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260"/>
      </w:tblGrid>
      <w:tr w:rsidR="005776EB" w:rsidRPr="0005302B" w:rsidTr="00B63B3A">
        <w:trPr>
          <w:cantSplit/>
          <w:tblHeader/>
        </w:trPr>
        <w:tc>
          <w:tcPr>
            <w:tcW w:w="3409" w:type="dxa"/>
          </w:tcPr>
          <w:p w:rsidR="005776EB" w:rsidRPr="00872ADC" w:rsidRDefault="005776EB" w:rsidP="005052EC">
            <w:pPr>
              <w:pStyle w:val="acctfourfigures"/>
              <w:spacing w:line="220" w:lineRule="exact"/>
              <w:rPr>
                <w:rFonts w:cs="Times New Roman"/>
                <w:i/>
                <w:iCs/>
                <w:color w:val="0000FF"/>
                <w:szCs w:val="22"/>
              </w:rPr>
            </w:pPr>
          </w:p>
        </w:tc>
        <w:tc>
          <w:tcPr>
            <w:tcW w:w="5670" w:type="dxa"/>
            <w:gridSpan w:val="7"/>
          </w:tcPr>
          <w:p w:rsidR="005776EB" w:rsidRPr="00E923AD" w:rsidRDefault="005776EB" w:rsidP="005052EC">
            <w:pPr>
              <w:pStyle w:val="acctcolumnheading"/>
              <w:spacing w:after="0" w:line="220" w:lineRule="exact"/>
              <w:ind w:right="-79"/>
              <w:rPr>
                <w:rFonts w:cs="Times New Roman"/>
                <w:b/>
                <w:bCs/>
                <w:szCs w:val="22"/>
              </w:rPr>
            </w:pPr>
            <w:r w:rsidRPr="00E923AD">
              <w:rPr>
                <w:rFonts w:cs="Times New Roman"/>
                <w:b/>
                <w:bCs/>
                <w:szCs w:val="22"/>
              </w:rPr>
              <w:t>Consolidated financial statements</w:t>
            </w:r>
          </w:p>
        </w:tc>
      </w:tr>
      <w:tr w:rsidR="005776EB" w:rsidRPr="0005302B" w:rsidTr="00B63B3A">
        <w:trPr>
          <w:cantSplit/>
          <w:tblHeader/>
        </w:trPr>
        <w:tc>
          <w:tcPr>
            <w:tcW w:w="4849" w:type="dxa"/>
            <w:gridSpan w:val="3"/>
          </w:tcPr>
          <w:p w:rsidR="005776EB" w:rsidRPr="00872ADC" w:rsidRDefault="005776EB" w:rsidP="005052EC">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5776EB" w:rsidRPr="00872ADC" w:rsidRDefault="005776EB" w:rsidP="005052EC">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Charged)/credited to:</w:t>
            </w:r>
          </w:p>
        </w:tc>
        <w:tc>
          <w:tcPr>
            <w:tcW w:w="180" w:type="dxa"/>
          </w:tcPr>
          <w:p w:rsidR="005776EB" w:rsidRPr="00872ADC" w:rsidRDefault="005776EB" w:rsidP="005052EC">
            <w:pPr>
              <w:pStyle w:val="acctcolumnheading"/>
              <w:spacing w:after="0" w:line="220" w:lineRule="exact"/>
              <w:ind w:right="-79"/>
              <w:rPr>
                <w:rFonts w:cs="Times New Roman"/>
                <w:szCs w:val="22"/>
              </w:rPr>
            </w:pPr>
          </w:p>
        </w:tc>
        <w:tc>
          <w:tcPr>
            <w:tcW w:w="1260" w:type="dxa"/>
            <w:vAlign w:val="bottom"/>
          </w:tcPr>
          <w:p w:rsidR="005776EB" w:rsidRPr="00872ADC" w:rsidRDefault="005776EB" w:rsidP="005052EC">
            <w:pPr>
              <w:pStyle w:val="acctcolumnheading"/>
              <w:spacing w:after="0" w:line="220" w:lineRule="exact"/>
              <w:ind w:right="-79"/>
              <w:jc w:val="left"/>
              <w:rPr>
                <w:rFonts w:cs="Times New Roman"/>
                <w:szCs w:val="22"/>
              </w:rPr>
            </w:pPr>
          </w:p>
        </w:tc>
      </w:tr>
      <w:tr w:rsidR="005776EB" w:rsidRPr="0005302B" w:rsidTr="00B63B3A">
        <w:trPr>
          <w:cantSplit/>
          <w:tblHeader/>
        </w:trPr>
        <w:tc>
          <w:tcPr>
            <w:tcW w:w="3409" w:type="dxa"/>
          </w:tcPr>
          <w:p w:rsidR="005776EB" w:rsidRPr="00A47C82" w:rsidRDefault="005776EB" w:rsidP="005052EC">
            <w:pPr>
              <w:pStyle w:val="acctfourfigures"/>
              <w:spacing w:line="220" w:lineRule="exact"/>
              <w:rPr>
                <w:rFonts w:cs="Times New Roman"/>
                <w:i/>
                <w:iCs/>
                <w:color w:val="0000FF"/>
                <w:szCs w:val="22"/>
              </w:rPr>
            </w:pPr>
          </w:p>
        </w:tc>
        <w:tc>
          <w:tcPr>
            <w:tcW w:w="1260" w:type="dxa"/>
            <w:vAlign w:val="bottom"/>
          </w:tcPr>
          <w:p w:rsidR="005776EB" w:rsidRPr="00A47C82" w:rsidRDefault="005776EB" w:rsidP="005052EC">
            <w:pPr>
              <w:pStyle w:val="acctcolumnheading"/>
              <w:spacing w:after="0" w:line="220" w:lineRule="exact"/>
              <w:rPr>
                <w:rFonts w:cs="Times New Roman"/>
                <w:szCs w:val="22"/>
              </w:rPr>
            </w:pPr>
            <w:r w:rsidRPr="00A47C82">
              <w:rPr>
                <w:rFonts w:cs="Times New Roman"/>
                <w:szCs w:val="22"/>
              </w:rPr>
              <w:t xml:space="preserve">At </w:t>
            </w:r>
          </w:p>
          <w:p w:rsidR="005776EB" w:rsidRPr="00A47C82" w:rsidRDefault="005776EB" w:rsidP="005052EC">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7</w:t>
            </w:r>
          </w:p>
        </w:tc>
        <w:tc>
          <w:tcPr>
            <w:tcW w:w="180" w:type="dxa"/>
            <w:vAlign w:val="bottom"/>
          </w:tcPr>
          <w:p w:rsidR="005776EB" w:rsidRPr="00A47C82" w:rsidRDefault="005776EB" w:rsidP="005052EC">
            <w:pPr>
              <w:pStyle w:val="acctcolumnheading"/>
              <w:spacing w:after="0" w:line="220" w:lineRule="exact"/>
              <w:rPr>
                <w:rFonts w:cs="Times New Roman"/>
                <w:szCs w:val="22"/>
              </w:rPr>
            </w:pPr>
          </w:p>
        </w:tc>
        <w:tc>
          <w:tcPr>
            <w:tcW w:w="1260" w:type="dxa"/>
            <w:tcBorders>
              <w:top w:val="single" w:sz="4" w:space="0" w:color="auto"/>
            </w:tcBorders>
            <w:vAlign w:val="bottom"/>
          </w:tcPr>
          <w:p w:rsidR="005776EB" w:rsidRPr="00A47C82" w:rsidRDefault="005776EB" w:rsidP="005052EC">
            <w:pPr>
              <w:pStyle w:val="acctcolumnheading"/>
              <w:spacing w:after="0" w:line="220" w:lineRule="exact"/>
              <w:rPr>
                <w:rFonts w:cs="Times New Roman"/>
                <w:szCs w:val="22"/>
              </w:rPr>
            </w:pPr>
            <w:r w:rsidRPr="00A47C82">
              <w:rPr>
                <w:rFonts w:cs="Times New Roman"/>
                <w:szCs w:val="22"/>
              </w:rPr>
              <w:t>Profit or loss</w:t>
            </w:r>
          </w:p>
        </w:tc>
        <w:tc>
          <w:tcPr>
            <w:tcW w:w="180" w:type="dxa"/>
          </w:tcPr>
          <w:p w:rsidR="005776EB" w:rsidRPr="00A47C82" w:rsidRDefault="005776EB" w:rsidP="005052EC">
            <w:pPr>
              <w:pStyle w:val="acctcolumnheading"/>
              <w:spacing w:after="0" w:line="220" w:lineRule="exact"/>
              <w:rPr>
                <w:rFonts w:cs="Times New Roman"/>
                <w:szCs w:val="22"/>
              </w:rPr>
            </w:pPr>
          </w:p>
        </w:tc>
        <w:tc>
          <w:tcPr>
            <w:tcW w:w="1350" w:type="dxa"/>
          </w:tcPr>
          <w:p w:rsidR="005776EB" w:rsidRPr="00A47C82" w:rsidRDefault="005776EB" w:rsidP="005052EC">
            <w:pPr>
              <w:pStyle w:val="acctcolumnheading"/>
              <w:spacing w:after="0" w:line="220" w:lineRule="exact"/>
              <w:rPr>
                <w:rFonts w:cs="Times New Roman"/>
                <w:szCs w:val="22"/>
              </w:rPr>
            </w:pPr>
            <w:r w:rsidRPr="00A47C82">
              <w:rPr>
                <w:rFonts w:cs="Times New Roman"/>
                <w:szCs w:val="22"/>
              </w:rPr>
              <w:t>Other</w:t>
            </w:r>
          </w:p>
          <w:p w:rsidR="005776EB" w:rsidRPr="00A47C82" w:rsidRDefault="005776EB" w:rsidP="005052EC">
            <w:pPr>
              <w:pStyle w:val="acctcolumnheading"/>
              <w:spacing w:after="0" w:line="220" w:lineRule="exact"/>
              <w:ind w:left="-79" w:right="-79"/>
              <w:rPr>
                <w:rFonts w:cs="Times New Roman"/>
                <w:szCs w:val="22"/>
              </w:rPr>
            </w:pPr>
            <w:r w:rsidRPr="00A47C82">
              <w:rPr>
                <w:rFonts w:cs="Times New Roman"/>
                <w:szCs w:val="22"/>
              </w:rPr>
              <w:t>comprehensive</w:t>
            </w:r>
          </w:p>
          <w:p w:rsidR="005776EB" w:rsidRPr="00A47C82" w:rsidRDefault="005776EB" w:rsidP="005052EC">
            <w:pPr>
              <w:pStyle w:val="acctcolumnheading"/>
              <w:spacing w:after="0" w:line="220" w:lineRule="exact"/>
              <w:rPr>
                <w:rFonts w:cs="Times New Roman"/>
                <w:szCs w:val="22"/>
              </w:rPr>
            </w:pPr>
            <w:r w:rsidRPr="00A47C82">
              <w:rPr>
                <w:rFonts w:cs="Times New Roman"/>
                <w:szCs w:val="22"/>
              </w:rPr>
              <w:t>income</w:t>
            </w:r>
          </w:p>
        </w:tc>
        <w:tc>
          <w:tcPr>
            <w:tcW w:w="180" w:type="dxa"/>
          </w:tcPr>
          <w:p w:rsidR="005776EB" w:rsidRPr="00A47C82" w:rsidRDefault="005776EB" w:rsidP="005052EC">
            <w:pPr>
              <w:pStyle w:val="acctcolumnheading"/>
              <w:spacing w:after="0" w:line="220" w:lineRule="exact"/>
              <w:rPr>
                <w:rFonts w:cs="Times New Roman"/>
                <w:szCs w:val="22"/>
              </w:rPr>
            </w:pPr>
          </w:p>
        </w:tc>
        <w:tc>
          <w:tcPr>
            <w:tcW w:w="1260" w:type="dxa"/>
            <w:vAlign w:val="bottom"/>
          </w:tcPr>
          <w:p w:rsidR="005776EB" w:rsidRPr="00A47C82" w:rsidRDefault="005776EB" w:rsidP="005052EC">
            <w:pPr>
              <w:pStyle w:val="acctcolumnheading"/>
              <w:spacing w:after="0" w:line="220" w:lineRule="exact"/>
              <w:ind w:left="-79" w:right="-79"/>
              <w:rPr>
                <w:rFonts w:cs="Times New Roman"/>
                <w:szCs w:val="22"/>
              </w:rPr>
            </w:pPr>
            <w:r w:rsidRPr="00A47C82">
              <w:rPr>
                <w:rFonts w:cs="Times New Roman"/>
                <w:szCs w:val="22"/>
              </w:rPr>
              <w:t xml:space="preserve">At </w:t>
            </w:r>
          </w:p>
          <w:p w:rsidR="005776EB" w:rsidRPr="00A47C82" w:rsidRDefault="005776EB" w:rsidP="005052EC">
            <w:pPr>
              <w:pStyle w:val="acctcolumnheading"/>
              <w:spacing w:after="0" w:line="22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r w:rsidRPr="00A47C82">
              <w:rPr>
                <w:rFonts w:cs="Times New Roman"/>
                <w:szCs w:val="22"/>
              </w:rPr>
              <w:t xml:space="preserve"> </w:t>
            </w:r>
            <w:r w:rsidRPr="00A47C82">
              <w:rPr>
                <w:rFonts w:cs="Times New Roman"/>
                <w:szCs w:val="22"/>
              </w:rPr>
              <w:br/>
              <w:t>201</w:t>
            </w:r>
            <w:r>
              <w:rPr>
                <w:rFonts w:cs="Times New Roman"/>
                <w:szCs w:val="22"/>
              </w:rPr>
              <w:t>7</w:t>
            </w:r>
          </w:p>
        </w:tc>
      </w:tr>
      <w:tr w:rsidR="005776EB" w:rsidRPr="001D09EB" w:rsidTr="00B63B3A">
        <w:trPr>
          <w:cantSplit/>
        </w:trPr>
        <w:tc>
          <w:tcPr>
            <w:tcW w:w="3409" w:type="dxa"/>
          </w:tcPr>
          <w:p w:rsidR="005776EB" w:rsidRPr="00A47C82" w:rsidRDefault="005776EB" w:rsidP="005052EC">
            <w:pPr>
              <w:spacing w:line="220" w:lineRule="exact"/>
              <w:ind w:left="180" w:hanging="180"/>
              <w:rPr>
                <w:rFonts w:cs="Times New Roman"/>
                <w:szCs w:val="22"/>
              </w:rPr>
            </w:pPr>
          </w:p>
        </w:tc>
        <w:tc>
          <w:tcPr>
            <w:tcW w:w="5670" w:type="dxa"/>
            <w:gridSpan w:val="7"/>
          </w:tcPr>
          <w:p w:rsidR="005776EB" w:rsidRPr="00A47C82" w:rsidRDefault="005776EB" w:rsidP="005052EC">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5776EB" w:rsidRPr="00872ADC" w:rsidTr="00B63B3A">
        <w:trPr>
          <w:cantSplit/>
        </w:trPr>
        <w:tc>
          <w:tcPr>
            <w:tcW w:w="3409" w:type="dxa"/>
          </w:tcPr>
          <w:p w:rsidR="005776EB" w:rsidRPr="00A47C82" w:rsidRDefault="005776EB" w:rsidP="005052EC">
            <w:pPr>
              <w:spacing w:line="220" w:lineRule="exact"/>
              <w:ind w:left="180" w:hanging="180"/>
              <w:rPr>
                <w:rFonts w:cs="Times New Roman"/>
                <w:szCs w:val="22"/>
              </w:rPr>
            </w:pPr>
            <w:r w:rsidRPr="00A47C82">
              <w:rPr>
                <w:rFonts w:cs="Times New Roman"/>
                <w:b/>
                <w:bCs/>
                <w:i/>
                <w:iCs/>
                <w:szCs w:val="22"/>
              </w:rPr>
              <w:t>Deferred tax assets</w:t>
            </w:r>
          </w:p>
        </w:tc>
        <w:tc>
          <w:tcPr>
            <w:tcW w:w="1260" w:type="dxa"/>
          </w:tcPr>
          <w:p w:rsidR="005776EB" w:rsidRPr="00A47C82" w:rsidRDefault="005776EB" w:rsidP="005052EC">
            <w:pPr>
              <w:pStyle w:val="acctfourfigures"/>
              <w:tabs>
                <w:tab w:val="clear" w:pos="765"/>
                <w:tab w:val="decimal" w:pos="1091"/>
              </w:tabs>
              <w:spacing w:line="220" w:lineRule="exact"/>
              <w:ind w:right="11"/>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350" w:type="dxa"/>
          </w:tcPr>
          <w:p w:rsidR="005776EB" w:rsidRPr="00A47C82" w:rsidRDefault="005776EB" w:rsidP="005052EC">
            <w:pPr>
              <w:pStyle w:val="acctfourfigures"/>
              <w:spacing w:line="220" w:lineRule="exact"/>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11"/>
              <w:rPr>
                <w:rFonts w:cs="Times New Roman"/>
                <w:szCs w:val="22"/>
              </w:rPr>
            </w:pP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sidRPr="00A47C82">
              <w:rPr>
                <w:rFonts w:cs="Times New Roman"/>
                <w:szCs w:val="22"/>
              </w:rPr>
              <w:t>Investments</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14</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(14)</w:t>
            </w:r>
          </w:p>
        </w:tc>
        <w:tc>
          <w:tcPr>
            <w:tcW w:w="180" w:type="dxa"/>
          </w:tcPr>
          <w:p w:rsidR="005776EB" w:rsidRPr="00A47C82" w:rsidRDefault="005776EB"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5776EB" w:rsidRPr="00A47C82" w:rsidRDefault="005776EB" w:rsidP="0083741E">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821"/>
              </w:tabs>
              <w:spacing w:line="220" w:lineRule="exact"/>
              <w:ind w:right="-79"/>
              <w:rPr>
                <w:rFonts w:cs="Times New Roman"/>
                <w:szCs w:val="22"/>
              </w:rPr>
            </w:pPr>
            <w:r>
              <w:rPr>
                <w:rFonts w:cs="Times New Roman"/>
                <w:szCs w:val="22"/>
              </w:rPr>
              <w:t>-</w:t>
            </w: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sidRPr="00A47C82">
              <w:rPr>
                <w:rFonts w:cs="Times New Roman"/>
                <w:szCs w:val="22"/>
              </w:rPr>
              <w:t>Properties for sale</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668</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731"/>
              </w:tabs>
              <w:spacing w:line="220" w:lineRule="exact"/>
              <w:ind w:right="11"/>
              <w:rPr>
                <w:rFonts w:cs="Times New Roman"/>
                <w:szCs w:val="22"/>
              </w:rPr>
            </w:pPr>
            <w:r>
              <w:rPr>
                <w:rFonts w:cs="Times New Roman"/>
                <w:szCs w:val="22"/>
              </w:rPr>
              <w:t>-</w:t>
            </w:r>
          </w:p>
        </w:tc>
        <w:tc>
          <w:tcPr>
            <w:tcW w:w="180" w:type="dxa"/>
          </w:tcPr>
          <w:p w:rsidR="005776EB" w:rsidRPr="00A47C82" w:rsidRDefault="005776EB"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668</w:t>
            </w: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537</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116</w:t>
            </w:r>
          </w:p>
        </w:tc>
        <w:tc>
          <w:tcPr>
            <w:tcW w:w="180" w:type="dxa"/>
          </w:tcPr>
          <w:p w:rsidR="005776EB" w:rsidRPr="00A47C82" w:rsidRDefault="005776EB"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653</w:t>
            </w: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sidRPr="00A47C82">
              <w:rPr>
                <w:rFonts w:cs="Times New Roman"/>
                <w:szCs w:val="22"/>
              </w:rPr>
              <w:t>Provisions</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16,781</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3,107</w:t>
            </w:r>
          </w:p>
        </w:tc>
        <w:tc>
          <w:tcPr>
            <w:tcW w:w="180" w:type="dxa"/>
          </w:tcPr>
          <w:p w:rsidR="005776EB" w:rsidRPr="00A47C82" w:rsidRDefault="005776EB"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19,888</w:t>
            </w: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Pr>
                <w:rFonts w:cs="Times New Roman"/>
                <w:szCs w:val="22"/>
              </w:rPr>
              <w:t>Other liabilities</w:t>
            </w:r>
          </w:p>
        </w:tc>
        <w:tc>
          <w:tcPr>
            <w:tcW w:w="1260" w:type="dxa"/>
            <w:tcBorders>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2,185</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Borders>
              <w:bottom w:val="single" w:sz="4" w:space="0" w:color="auto"/>
            </w:tcBorders>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3,274</w:t>
            </w:r>
          </w:p>
        </w:tc>
        <w:tc>
          <w:tcPr>
            <w:tcW w:w="180" w:type="dxa"/>
          </w:tcPr>
          <w:p w:rsidR="005776EB" w:rsidRPr="00A47C82" w:rsidRDefault="005776EB" w:rsidP="005052EC">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Borders>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5,459</w:t>
            </w:r>
          </w:p>
        </w:tc>
      </w:tr>
      <w:tr w:rsidR="005776EB" w:rsidRPr="00872ADC" w:rsidTr="00B63B3A">
        <w:trPr>
          <w:cantSplit/>
        </w:trPr>
        <w:tc>
          <w:tcPr>
            <w:tcW w:w="3409" w:type="dxa"/>
          </w:tcPr>
          <w:p w:rsidR="005776EB" w:rsidRPr="00A47C82" w:rsidRDefault="005776EB" w:rsidP="005052EC">
            <w:pPr>
              <w:spacing w:line="22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20,185</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01"/>
              </w:tabs>
              <w:spacing w:line="220" w:lineRule="exact"/>
              <w:ind w:right="11"/>
              <w:rPr>
                <w:rFonts w:cs="Times New Roman"/>
                <w:b/>
                <w:bCs/>
                <w:szCs w:val="22"/>
              </w:rPr>
            </w:pPr>
            <w:r>
              <w:rPr>
                <w:rFonts w:cs="Times New Roman"/>
                <w:b/>
                <w:bCs/>
                <w:szCs w:val="22"/>
              </w:rPr>
              <w:t>6,483</w:t>
            </w:r>
          </w:p>
        </w:tc>
        <w:tc>
          <w:tcPr>
            <w:tcW w:w="180" w:type="dxa"/>
          </w:tcPr>
          <w:p w:rsidR="005776EB" w:rsidRPr="00A47C82" w:rsidRDefault="005776EB" w:rsidP="005052E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26,668</w:t>
            </w:r>
          </w:p>
        </w:tc>
      </w:tr>
      <w:tr w:rsidR="005776EB" w:rsidRPr="00872ADC" w:rsidTr="00B63B3A">
        <w:trPr>
          <w:cantSplit/>
        </w:trPr>
        <w:tc>
          <w:tcPr>
            <w:tcW w:w="3409" w:type="dxa"/>
          </w:tcPr>
          <w:p w:rsidR="005776EB" w:rsidRPr="00A47C82" w:rsidRDefault="005776EB" w:rsidP="001A19E4">
            <w:pPr>
              <w:spacing w:line="120" w:lineRule="exact"/>
              <w:rPr>
                <w:rFonts w:cs="Times New Roman"/>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91"/>
              </w:tabs>
              <w:spacing w:line="120" w:lineRule="exact"/>
              <w:ind w:right="-79"/>
              <w:rPr>
                <w:rFonts w:cs="Times New Roman"/>
                <w:szCs w:val="22"/>
              </w:rPr>
            </w:pPr>
          </w:p>
        </w:tc>
        <w:tc>
          <w:tcPr>
            <w:tcW w:w="180" w:type="dxa"/>
          </w:tcPr>
          <w:p w:rsidR="005776EB" w:rsidRPr="00A47C82" w:rsidRDefault="005776EB" w:rsidP="001A19E4">
            <w:pPr>
              <w:pStyle w:val="acctfourfigures"/>
              <w:spacing w:line="120" w:lineRule="exact"/>
              <w:rPr>
                <w:rFonts w:cs="Times New Roman"/>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01"/>
              </w:tabs>
              <w:spacing w:line="120" w:lineRule="exact"/>
              <w:ind w:right="11"/>
              <w:rPr>
                <w:rFonts w:cs="Times New Roman"/>
                <w:szCs w:val="22"/>
              </w:rPr>
            </w:pPr>
          </w:p>
        </w:tc>
        <w:tc>
          <w:tcPr>
            <w:tcW w:w="180" w:type="dxa"/>
          </w:tcPr>
          <w:p w:rsidR="005776EB" w:rsidRPr="00A47C82" w:rsidRDefault="005776EB" w:rsidP="001A19E4">
            <w:pPr>
              <w:pStyle w:val="acctfourfigures"/>
              <w:spacing w:line="120" w:lineRule="exact"/>
              <w:rPr>
                <w:rFonts w:cs="Times New Roman"/>
                <w:szCs w:val="22"/>
              </w:rPr>
            </w:pPr>
          </w:p>
        </w:tc>
        <w:tc>
          <w:tcPr>
            <w:tcW w:w="1350" w:type="dxa"/>
            <w:tcBorders>
              <w:top w:val="single" w:sz="4" w:space="0" w:color="auto"/>
            </w:tcBorders>
          </w:tcPr>
          <w:p w:rsidR="005776EB" w:rsidRPr="00A47C82" w:rsidRDefault="005776EB" w:rsidP="001A19E4">
            <w:pPr>
              <w:pStyle w:val="acctfourfigures"/>
              <w:spacing w:line="120" w:lineRule="exact"/>
              <w:rPr>
                <w:rFonts w:cs="Times New Roman"/>
                <w:szCs w:val="22"/>
              </w:rPr>
            </w:pPr>
          </w:p>
        </w:tc>
        <w:tc>
          <w:tcPr>
            <w:tcW w:w="180" w:type="dxa"/>
          </w:tcPr>
          <w:p w:rsidR="005776EB" w:rsidRPr="00A47C82" w:rsidRDefault="005776EB" w:rsidP="001A19E4">
            <w:pPr>
              <w:pStyle w:val="acctfourfigures"/>
              <w:spacing w:line="120" w:lineRule="exact"/>
              <w:rPr>
                <w:rFonts w:cs="Times New Roman"/>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91"/>
              </w:tabs>
              <w:spacing w:line="120" w:lineRule="exact"/>
              <w:ind w:right="-79"/>
              <w:rPr>
                <w:rFonts w:cs="Times New Roman"/>
                <w:szCs w:val="22"/>
              </w:rPr>
            </w:pPr>
          </w:p>
        </w:tc>
      </w:tr>
      <w:tr w:rsidR="005776EB" w:rsidRPr="00872ADC" w:rsidTr="00B63B3A">
        <w:trPr>
          <w:cantSplit/>
        </w:trPr>
        <w:tc>
          <w:tcPr>
            <w:tcW w:w="3409" w:type="dxa"/>
          </w:tcPr>
          <w:p w:rsidR="005776EB" w:rsidRPr="00A47C82" w:rsidRDefault="005776EB" w:rsidP="005052EC">
            <w:pPr>
              <w:spacing w:line="220" w:lineRule="exact"/>
              <w:ind w:left="180" w:hanging="180"/>
              <w:rPr>
                <w:rFonts w:cs="Times New Roman"/>
                <w:szCs w:val="22"/>
              </w:rPr>
            </w:pPr>
            <w:r w:rsidRPr="00A47C82">
              <w:rPr>
                <w:rFonts w:cs="Times New Roman"/>
                <w:b/>
                <w:bCs/>
                <w:i/>
                <w:iCs/>
                <w:szCs w:val="22"/>
              </w:rPr>
              <w:t>Deferred tax liabilities</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350" w:type="dxa"/>
          </w:tcPr>
          <w:p w:rsidR="005776EB" w:rsidRPr="00A47C82" w:rsidRDefault="005776EB" w:rsidP="005052EC">
            <w:pPr>
              <w:pStyle w:val="acctfourfigures"/>
              <w:spacing w:line="220" w:lineRule="exact"/>
              <w:rPr>
                <w:rFonts w:cs="Times New Roman"/>
                <w:szCs w:val="22"/>
              </w:rPr>
            </w:pP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sidRPr="00A47C82">
              <w:rPr>
                <w:rFonts w:cs="Times New Roman"/>
                <w:szCs w:val="22"/>
              </w:rPr>
              <w:t>Investments</w:t>
            </w: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(18,258)</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(71,668)</w:t>
            </w:r>
          </w:p>
        </w:tc>
        <w:tc>
          <w:tcPr>
            <w:tcW w:w="180" w:type="dxa"/>
          </w:tcPr>
          <w:p w:rsidR="005776EB" w:rsidRPr="00A47C82" w:rsidRDefault="005776EB" w:rsidP="005052EC">
            <w:pPr>
              <w:pStyle w:val="acctfourfigures"/>
              <w:spacing w:line="220" w:lineRule="exact"/>
              <w:rPr>
                <w:rFonts w:cs="Times New Roman"/>
                <w:szCs w:val="22"/>
              </w:rPr>
            </w:pPr>
          </w:p>
        </w:tc>
        <w:tc>
          <w:tcPr>
            <w:tcW w:w="1350" w:type="dxa"/>
          </w:tcPr>
          <w:p w:rsidR="005776EB" w:rsidRPr="00A47C82" w:rsidRDefault="005776EB" w:rsidP="0085442F">
            <w:pPr>
              <w:pStyle w:val="acctfourfigures"/>
              <w:tabs>
                <w:tab w:val="clear" w:pos="765"/>
                <w:tab w:val="decimal" w:pos="1001"/>
              </w:tabs>
              <w:spacing w:line="220" w:lineRule="exact"/>
              <w:ind w:right="191"/>
              <w:rPr>
                <w:rFonts w:cs="Times New Roman"/>
                <w:szCs w:val="22"/>
              </w:rPr>
            </w:pPr>
            <w:r>
              <w:rPr>
                <w:rFonts w:cs="Times New Roman"/>
                <w:szCs w:val="22"/>
              </w:rPr>
              <w:t>(162)</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(90,108)</w:t>
            </w:r>
          </w:p>
        </w:tc>
      </w:tr>
      <w:tr w:rsidR="005776EB" w:rsidRPr="00872ADC" w:rsidTr="00B63B3A">
        <w:trPr>
          <w:cantSplit/>
        </w:trPr>
        <w:tc>
          <w:tcPr>
            <w:tcW w:w="3409" w:type="dxa"/>
          </w:tcPr>
          <w:p w:rsidR="005776EB" w:rsidRPr="00A47C82" w:rsidRDefault="005776EB" w:rsidP="005052EC">
            <w:pPr>
              <w:spacing w:line="220" w:lineRule="exact"/>
              <w:rPr>
                <w:rFonts w:cs="Times New Roman"/>
                <w:szCs w:val="22"/>
              </w:rPr>
            </w:pPr>
            <w:r>
              <w:rPr>
                <w:rFonts w:cs="Times New Roman"/>
                <w:szCs w:val="22"/>
              </w:rPr>
              <w:t>Securities business payables</w:t>
            </w:r>
          </w:p>
        </w:tc>
        <w:tc>
          <w:tcPr>
            <w:tcW w:w="1260" w:type="dxa"/>
          </w:tcPr>
          <w:p w:rsidR="005776EB" w:rsidRDefault="005776EB" w:rsidP="005052EC">
            <w:pPr>
              <w:pStyle w:val="acctfourfigures"/>
              <w:tabs>
                <w:tab w:val="clear" w:pos="765"/>
                <w:tab w:val="decimal" w:pos="839"/>
              </w:tabs>
              <w:spacing w:line="220" w:lineRule="exact"/>
              <w:ind w:right="-79"/>
              <w:rPr>
                <w:rFonts w:cs="Times New Roman"/>
                <w:szCs w:val="22"/>
              </w:rPr>
            </w:pPr>
            <w:r>
              <w:rPr>
                <w:rFonts w:cs="Times New Roman"/>
                <w:szCs w:val="22"/>
              </w:rPr>
              <w:t>-</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01"/>
              </w:tabs>
              <w:spacing w:line="220" w:lineRule="exact"/>
              <w:ind w:right="11"/>
              <w:rPr>
                <w:rFonts w:cs="Times New Roman"/>
                <w:szCs w:val="22"/>
              </w:rPr>
            </w:pPr>
            <w:r>
              <w:rPr>
                <w:rFonts w:cs="Times New Roman"/>
                <w:szCs w:val="22"/>
              </w:rPr>
              <w:t>(975)</w:t>
            </w:r>
          </w:p>
        </w:tc>
        <w:tc>
          <w:tcPr>
            <w:tcW w:w="180" w:type="dxa"/>
          </w:tcPr>
          <w:p w:rsidR="005776EB" w:rsidRPr="00A47C82" w:rsidRDefault="005776EB" w:rsidP="005052EC">
            <w:pPr>
              <w:pStyle w:val="acctfourfigures"/>
              <w:spacing w:line="220" w:lineRule="exact"/>
              <w:rPr>
                <w:rFonts w:cs="Times New Roman"/>
                <w:szCs w:val="22"/>
              </w:rPr>
            </w:pPr>
          </w:p>
        </w:tc>
        <w:tc>
          <w:tcPr>
            <w:tcW w:w="1350" w:type="dxa"/>
          </w:tcPr>
          <w:p w:rsidR="005776EB" w:rsidRPr="00A47C82" w:rsidRDefault="005776EB" w:rsidP="00421410">
            <w:pPr>
              <w:pStyle w:val="acctfourfigures"/>
              <w:tabs>
                <w:tab w:val="clear" w:pos="765"/>
                <w:tab w:val="decimal" w:pos="922"/>
              </w:tabs>
              <w:spacing w:line="220" w:lineRule="exact"/>
              <w:ind w:right="11"/>
              <w:rPr>
                <w:rFonts w:cs="Times New Roman"/>
                <w:szCs w:val="22"/>
              </w:rPr>
            </w:pPr>
            <w:r>
              <w:rPr>
                <w:rFonts w:cs="Times New Roman"/>
                <w:szCs w:val="22"/>
              </w:rPr>
              <w:t>-</w:t>
            </w:r>
            <w:r w:rsidR="00421410">
              <w:rPr>
                <w:rFonts w:cs="Times New Roman"/>
                <w:szCs w:val="22"/>
              </w:rPr>
              <w:t xml:space="preserve"> </w:t>
            </w:r>
          </w:p>
        </w:tc>
        <w:tc>
          <w:tcPr>
            <w:tcW w:w="180" w:type="dxa"/>
          </w:tcPr>
          <w:p w:rsidR="005776EB" w:rsidRPr="00A47C82" w:rsidRDefault="005776EB" w:rsidP="005052EC">
            <w:pPr>
              <w:pStyle w:val="acctfourfigures"/>
              <w:spacing w:line="220" w:lineRule="exact"/>
              <w:rPr>
                <w:rFonts w:cs="Times New Roman"/>
                <w:szCs w:val="22"/>
              </w:rPr>
            </w:pPr>
          </w:p>
        </w:tc>
        <w:tc>
          <w:tcPr>
            <w:tcW w:w="1260" w:type="dxa"/>
          </w:tcPr>
          <w:p w:rsidR="005776EB" w:rsidRPr="00A47C82" w:rsidRDefault="005776EB" w:rsidP="005052EC">
            <w:pPr>
              <w:pStyle w:val="acctfourfigures"/>
              <w:tabs>
                <w:tab w:val="clear" w:pos="765"/>
                <w:tab w:val="decimal" w:pos="1091"/>
              </w:tabs>
              <w:spacing w:line="220" w:lineRule="exact"/>
              <w:ind w:right="-79"/>
              <w:rPr>
                <w:rFonts w:cs="Times New Roman"/>
                <w:szCs w:val="22"/>
              </w:rPr>
            </w:pPr>
            <w:r>
              <w:rPr>
                <w:rFonts w:cs="Times New Roman"/>
                <w:szCs w:val="22"/>
              </w:rPr>
              <w:t>(975)</w:t>
            </w:r>
          </w:p>
        </w:tc>
      </w:tr>
      <w:tr w:rsidR="005776EB" w:rsidRPr="00872ADC" w:rsidTr="00B63B3A">
        <w:trPr>
          <w:cantSplit/>
        </w:trPr>
        <w:tc>
          <w:tcPr>
            <w:tcW w:w="3409" w:type="dxa"/>
          </w:tcPr>
          <w:p w:rsidR="005776EB" w:rsidRPr="00A47C82" w:rsidRDefault="005776EB" w:rsidP="005052EC">
            <w:pPr>
              <w:spacing w:line="22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(18,258)</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01"/>
              </w:tabs>
              <w:spacing w:line="220" w:lineRule="exact"/>
              <w:ind w:right="11"/>
              <w:rPr>
                <w:rFonts w:cs="Times New Roman"/>
                <w:b/>
                <w:bCs/>
                <w:szCs w:val="22"/>
              </w:rPr>
            </w:pPr>
            <w:r>
              <w:rPr>
                <w:rFonts w:cs="Times New Roman"/>
                <w:b/>
                <w:bCs/>
                <w:szCs w:val="22"/>
              </w:rPr>
              <w:t>(72,663)</w:t>
            </w:r>
          </w:p>
        </w:tc>
        <w:tc>
          <w:tcPr>
            <w:tcW w:w="180" w:type="dxa"/>
          </w:tcPr>
          <w:p w:rsidR="005776EB" w:rsidRPr="00A47C82" w:rsidRDefault="005776EB" w:rsidP="005052EC">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5776EB" w:rsidRPr="00A47C82" w:rsidRDefault="005776EB" w:rsidP="0085442F">
            <w:pPr>
              <w:pStyle w:val="acctfourfigures"/>
              <w:tabs>
                <w:tab w:val="clear" w:pos="765"/>
                <w:tab w:val="decimal" w:pos="1001"/>
              </w:tabs>
              <w:spacing w:line="220" w:lineRule="exact"/>
              <w:ind w:right="191"/>
              <w:rPr>
                <w:rFonts w:cs="Times New Roman"/>
                <w:b/>
                <w:bCs/>
                <w:szCs w:val="22"/>
              </w:rPr>
            </w:pPr>
            <w:r>
              <w:rPr>
                <w:rFonts w:cs="Times New Roman"/>
                <w:b/>
                <w:bCs/>
                <w:szCs w:val="22"/>
              </w:rPr>
              <w:t>(162)</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(91,083)</w:t>
            </w:r>
          </w:p>
        </w:tc>
      </w:tr>
      <w:tr w:rsidR="005776EB" w:rsidRPr="00872ADC" w:rsidTr="00B63B3A">
        <w:trPr>
          <w:cantSplit/>
        </w:trPr>
        <w:tc>
          <w:tcPr>
            <w:tcW w:w="3409" w:type="dxa"/>
          </w:tcPr>
          <w:p w:rsidR="005776EB" w:rsidRPr="00A47C82" w:rsidRDefault="005776EB" w:rsidP="001A19E4">
            <w:pPr>
              <w:spacing w:line="120" w:lineRule="exact"/>
              <w:rPr>
                <w:rFonts w:cs="Times New Roman"/>
                <w:b/>
                <w:bCs/>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91"/>
              </w:tabs>
              <w:spacing w:line="120" w:lineRule="exact"/>
              <w:ind w:right="-79"/>
              <w:rPr>
                <w:rFonts w:cs="Times New Roman"/>
                <w:b/>
                <w:bCs/>
                <w:szCs w:val="22"/>
              </w:rPr>
            </w:pPr>
          </w:p>
        </w:tc>
        <w:tc>
          <w:tcPr>
            <w:tcW w:w="180" w:type="dxa"/>
          </w:tcPr>
          <w:p w:rsidR="005776EB" w:rsidRPr="00A47C82" w:rsidRDefault="005776EB" w:rsidP="001A19E4">
            <w:pPr>
              <w:pStyle w:val="acctfourfigures"/>
              <w:spacing w:line="120" w:lineRule="exact"/>
              <w:rPr>
                <w:rFonts w:cs="Times New Roman"/>
                <w:b/>
                <w:bCs/>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01"/>
              </w:tabs>
              <w:spacing w:line="120" w:lineRule="exact"/>
              <w:ind w:right="11"/>
              <w:rPr>
                <w:rFonts w:cs="Times New Roman"/>
                <w:b/>
                <w:bCs/>
                <w:szCs w:val="22"/>
              </w:rPr>
            </w:pPr>
          </w:p>
        </w:tc>
        <w:tc>
          <w:tcPr>
            <w:tcW w:w="180" w:type="dxa"/>
          </w:tcPr>
          <w:p w:rsidR="005776EB" w:rsidRPr="00A47C82" w:rsidRDefault="005776EB" w:rsidP="001A19E4">
            <w:pPr>
              <w:pStyle w:val="acctfourfigures"/>
              <w:spacing w:line="120" w:lineRule="exact"/>
              <w:rPr>
                <w:rFonts w:cs="Times New Roman"/>
                <w:b/>
                <w:bCs/>
                <w:szCs w:val="22"/>
              </w:rPr>
            </w:pPr>
          </w:p>
        </w:tc>
        <w:tc>
          <w:tcPr>
            <w:tcW w:w="1350" w:type="dxa"/>
            <w:tcBorders>
              <w:top w:val="single" w:sz="4" w:space="0" w:color="auto"/>
            </w:tcBorders>
          </w:tcPr>
          <w:p w:rsidR="005776EB" w:rsidRPr="00A47C82" w:rsidRDefault="005776EB" w:rsidP="001A19E4">
            <w:pPr>
              <w:pStyle w:val="acctfourfigures"/>
              <w:spacing w:line="120" w:lineRule="exact"/>
              <w:rPr>
                <w:rFonts w:cs="Times New Roman"/>
                <w:b/>
                <w:bCs/>
                <w:szCs w:val="22"/>
              </w:rPr>
            </w:pPr>
          </w:p>
        </w:tc>
        <w:tc>
          <w:tcPr>
            <w:tcW w:w="180" w:type="dxa"/>
          </w:tcPr>
          <w:p w:rsidR="005776EB" w:rsidRPr="00A47C82" w:rsidRDefault="005776EB" w:rsidP="001A19E4">
            <w:pPr>
              <w:pStyle w:val="acctfourfigures"/>
              <w:spacing w:line="120" w:lineRule="exact"/>
              <w:rPr>
                <w:rFonts w:cs="Times New Roman"/>
                <w:b/>
                <w:bCs/>
                <w:szCs w:val="22"/>
              </w:rPr>
            </w:pPr>
          </w:p>
        </w:tc>
        <w:tc>
          <w:tcPr>
            <w:tcW w:w="1260" w:type="dxa"/>
            <w:tcBorders>
              <w:top w:val="single" w:sz="4" w:space="0" w:color="auto"/>
            </w:tcBorders>
          </w:tcPr>
          <w:p w:rsidR="005776EB" w:rsidRPr="00A47C82" w:rsidRDefault="005776EB" w:rsidP="001A19E4">
            <w:pPr>
              <w:pStyle w:val="acctfourfigures"/>
              <w:tabs>
                <w:tab w:val="clear" w:pos="765"/>
                <w:tab w:val="decimal" w:pos="1091"/>
              </w:tabs>
              <w:spacing w:line="120" w:lineRule="exact"/>
              <w:ind w:right="-79"/>
              <w:rPr>
                <w:rFonts w:cs="Times New Roman"/>
                <w:b/>
                <w:bCs/>
                <w:szCs w:val="22"/>
              </w:rPr>
            </w:pPr>
          </w:p>
        </w:tc>
      </w:tr>
      <w:tr w:rsidR="005776EB" w:rsidRPr="00872ADC" w:rsidTr="00B63B3A">
        <w:trPr>
          <w:cantSplit/>
        </w:trPr>
        <w:tc>
          <w:tcPr>
            <w:tcW w:w="3409" w:type="dxa"/>
          </w:tcPr>
          <w:p w:rsidR="005776EB" w:rsidRPr="00A47C82" w:rsidRDefault="005776EB" w:rsidP="005052EC">
            <w:pPr>
              <w:spacing w:line="22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1,927</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bottom w:val="double" w:sz="4" w:space="0" w:color="auto"/>
            </w:tcBorders>
          </w:tcPr>
          <w:p w:rsidR="005776EB" w:rsidRPr="00A47C82" w:rsidRDefault="005776EB" w:rsidP="005052EC">
            <w:pPr>
              <w:pStyle w:val="acctfourfigures"/>
              <w:tabs>
                <w:tab w:val="clear" w:pos="765"/>
                <w:tab w:val="decimal" w:pos="1001"/>
              </w:tabs>
              <w:spacing w:line="220" w:lineRule="exact"/>
              <w:ind w:right="11"/>
              <w:rPr>
                <w:rFonts w:cs="Times New Roman"/>
                <w:b/>
                <w:bCs/>
                <w:szCs w:val="22"/>
              </w:rPr>
            </w:pPr>
            <w:r>
              <w:rPr>
                <w:rFonts w:cs="Times New Roman"/>
                <w:b/>
                <w:bCs/>
                <w:szCs w:val="22"/>
              </w:rPr>
              <w:t>(66,180)</w:t>
            </w:r>
          </w:p>
        </w:tc>
        <w:tc>
          <w:tcPr>
            <w:tcW w:w="180" w:type="dxa"/>
          </w:tcPr>
          <w:p w:rsidR="005776EB" w:rsidRPr="00A47C82" w:rsidRDefault="005776EB" w:rsidP="005052EC">
            <w:pPr>
              <w:pStyle w:val="acctfourfigures"/>
              <w:spacing w:line="220" w:lineRule="exact"/>
              <w:rPr>
                <w:rFonts w:cs="Times New Roman"/>
                <w:b/>
                <w:bCs/>
                <w:szCs w:val="22"/>
              </w:rPr>
            </w:pPr>
          </w:p>
        </w:tc>
        <w:tc>
          <w:tcPr>
            <w:tcW w:w="1350" w:type="dxa"/>
            <w:tcBorders>
              <w:bottom w:val="double" w:sz="4" w:space="0" w:color="auto"/>
            </w:tcBorders>
          </w:tcPr>
          <w:p w:rsidR="005776EB" w:rsidRPr="00A47C82" w:rsidRDefault="005776EB" w:rsidP="0085442F">
            <w:pPr>
              <w:pStyle w:val="acctfourfigures"/>
              <w:tabs>
                <w:tab w:val="clear" w:pos="765"/>
                <w:tab w:val="decimal" w:pos="1001"/>
              </w:tabs>
              <w:spacing w:line="220" w:lineRule="exact"/>
              <w:ind w:right="191"/>
              <w:rPr>
                <w:rFonts w:cs="Times New Roman"/>
                <w:b/>
                <w:bCs/>
                <w:szCs w:val="22"/>
              </w:rPr>
            </w:pPr>
            <w:r>
              <w:rPr>
                <w:rFonts w:cs="Times New Roman"/>
                <w:b/>
                <w:bCs/>
                <w:szCs w:val="22"/>
              </w:rPr>
              <w:t>(162)</w:t>
            </w:r>
          </w:p>
        </w:tc>
        <w:tc>
          <w:tcPr>
            <w:tcW w:w="180" w:type="dxa"/>
          </w:tcPr>
          <w:p w:rsidR="005776EB" w:rsidRPr="00A47C82" w:rsidRDefault="005776EB" w:rsidP="005052EC">
            <w:pPr>
              <w:pStyle w:val="acctfourfigures"/>
              <w:spacing w:line="220" w:lineRule="exact"/>
              <w:rPr>
                <w:rFonts w:cs="Times New Roman"/>
                <w:b/>
                <w:bCs/>
                <w:szCs w:val="22"/>
              </w:rPr>
            </w:pPr>
          </w:p>
        </w:tc>
        <w:tc>
          <w:tcPr>
            <w:tcW w:w="1260" w:type="dxa"/>
            <w:tcBorders>
              <w:bottom w:val="double" w:sz="4" w:space="0" w:color="auto"/>
            </w:tcBorders>
          </w:tcPr>
          <w:p w:rsidR="005776EB" w:rsidRPr="00A47C82" w:rsidRDefault="005776EB" w:rsidP="005052EC">
            <w:pPr>
              <w:pStyle w:val="acctfourfigures"/>
              <w:tabs>
                <w:tab w:val="clear" w:pos="765"/>
                <w:tab w:val="decimal" w:pos="1091"/>
              </w:tabs>
              <w:spacing w:line="220" w:lineRule="exact"/>
              <w:ind w:right="-79"/>
              <w:rPr>
                <w:rFonts w:cs="Times New Roman"/>
                <w:b/>
                <w:bCs/>
                <w:szCs w:val="22"/>
              </w:rPr>
            </w:pPr>
            <w:r>
              <w:rPr>
                <w:rFonts w:cs="Times New Roman"/>
                <w:b/>
                <w:bCs/>
                <w:szCs w:val="22"/>
              </w:rPr>
              <w:t>(64,415)</w:t>
            </w:r>
          </w:p>
        </w:tc>
      </w:tr>
    </w:tbl>
    <w:p w:rsidR="00EC5F27" w:rsidRDefault="00EC5F27" w:rsidP="002F4EFB">
      <w:pPr>
        <w:tabs>
          <w:tab w:val="left" w:pos="540"/>
        </w:tabs>
        <w:spacing w:line="220" w:lineRule="exact"/>
        <w:rPr>
          <w:rFonts w:cs="Times New Roman"/>
          <w:sz w:val="16"/>
          <w:szCs w:val="16"/>
        </w:rPr>
      </w:pPr>
    </w:p>
    <w:p w:rsidR="002F4EFB" w:rsidRPr="00801E27" w:rsidRDefault="00EC5F27" w:rsidP="00EC5F27">
      <w:pPr>
        <w:spacing w:line="240" w:lineRule="auto"/>
        <w:rPr>
          <w:rFonts w:cs="Times New Roman"/>
          <w:sz w:val="16"/>
          <w:szCs w:val="16"/>
        </w:rPr>
      </w:pPr>
      <w:r>
        <w:rPr>
          <w:rFonts w:cs="Times New Roman"/>
          <w:sz w:val="16"/>
          <w:szCs w:val="16"/>
        </w:rPr>
        <w:br w:type="page"/>
      </w:r>
    </w:p>
    <w:tbl>
      <w:tblPr>
        <w:tblpPr w:leftFromText="180" w:rightFromText="180" w:vertAnchor="text" w:tblpX="529" w:tblpY="1"/>
        <w:tblOverlap w:val="never"/>
        <w:tblW w:w="907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260"/>
      </w:tblGrid>
      <w:tr w:rsidR="002F4EFB" w:rsidRPr="0005302B" w:rsidTr="00BB5C04">
        <w:trPr>
          <w:cantSplit/>
          <w:tblHeader/>
        </w:trPr>
        <w:tc>
          <w:tcPr>
            <w:tcW w:w="3409" w:type="dxa"/>
          </w:tcPr>
          <w:p w:rsidR="002F4EFB" w:rsidRPr="00872ADC" w:rsidRDefault="002F4EFB" w:rsidP="00BB5C04">
            <w:pPr>
              <w:pStyle w:val="acctfourfigures"/>
              <w:spacing w:line="220" w:lineRule="exact"/>
              <w:rPr>
                <w:rFonts w:cs="Times New Roman"/>
                <w:i/>
                <w:iCs/>
                <w:color w:val="0000FF"/>
                <w:szCs w:val="22"/>
              </w:rPr>
            </w:pPr>
          </w:p>
        </w:tc>
        <w:tc>
          <w:tcPr>
            <w:tcW w:w="5670" w:type="dxa"/>
            <w:gridSpan w:val="7"/>
          </w:tcPr>
          <w:p w:rsidR="002F4EFB" w:rsidRPr="00E923AD" w:rsidRDefault="002F4EFB" w:rsidP="00BB5C04">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2F4EFB" w:rsidRPr="0005302B" w:rsidTr="00BB5C04">
        <w:trPr>
          <w:cantSplit/>
          <w:tblHeader/>
        </w:trPr>
        <w:tc>
          <w:tcPr>
            <w:tcW w:w="4849" w:type="dxa"/>
            <w:gridSpan w:val="3"/>
          </w:tcPr>
          <w:p w:rsidR="002F4EFB" w:rsidRPr="00872ADC" w:rsidRDefault="002F4EFB" w:rsidP="00BB5C04">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2F4EFB" w:rsidRPr="00872ADC" w:rsidRDefault="002F4EFB" w:rsidP="00BB5C04">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Charged)/credited to:</w:t>
            </w:r>
          </w:p>
        </w:tc>
        <w:tc>
          <w:tcPr>
            <w:tcW w:w="180" w:type="dxa"/>
          </w:tcPr>
          <w:p w:rsidR="002F4EFB" w:rsidRPr="00872ADC" w:rsidRDefault="002F4EFB" w:rsidP="00BB5C04">
            <w:pPr>
              <w:pStyle w:val="acctcolumnheading"/>
              <w:spacing w:after="0" w:line="220" w:lineRule="exact"/>
              <w:ind w:right="-79"/>
              <w:rPr>
                <w:rFonts w:cs="Times New Roman"/>
                <w:szCs w:val="22"/>
              </w:rPr>
            </w:pPr>
          </w:p>
        </w:tc>
        <w:tc>
          <w:tcPr>
            <w:tcW w:w="1260" w:type="dxa"/>
            <w:vAlign w:val="bottom"/>
          </w:tcPr>
          <w:p w:rsidR="002F4EFB" w:rsidRPr="00872ADC" w:rsidRDefault="002F4EFB" w:rsidP="00BB5C04">
            <w:pPr>
              <w:pStyle w:val="acctcolumnheading"/>
              <w:spacing w:after="0" w:line="220" w:lineRule="exact"/>
              <w:ind w:right="-79"/>
              <w:jc w:val="left"/>
              <w:rPr>
                <w:rFonts w:cs="Times New Roman"/>
                <w:szCs w:val="22"/>
              </w:rPr>
            </w:pPr>
          </w:p>
        </w:tc>
      </w:tr>
      <w:tr w:rsidR="002F4EFB" w:rsidRPr="0005302B" w:rsidTr="00BB5C04">
        <w:trPr>
          <w:cantSplit/>
          <w:tblHeader/>
        </w:trPr>
        <w:tc>
          <w:tcPr>
            <w:tcW w:w="3409" w:type="dxa"/>
          </w:tcPr>
          <w:p w:rsidR="002F4EFB" w:rsidRPr="00A47C82" w:rsidRDefault="002F4EFB" w:rsidP="00BB5C04">
            <w:pPr>
              <w:pStyle w:val="acctfourfigures"/>
              <w:spacing w:line="220" w:lineRule="exact"/>
              <w:rPr>
                <w:rFonts w:cs="Times New Roman"/>
                <w:i/>
                <w:iCs/>
                <w:color w:val="0000FF"/>
                <w:szCs w:val="22"/>
              </w:rPr>
            </w:pPr>
          </w:p>
        </w:tc>
        <w:tc>
          <w:tcPr>
            <w:tcW w:w="1260" w:type="dxa"/>
            <w:vAlign w:val="bottom"/>
          </w:tcPr>
          <w:p w:rsidR="002F4EFB" w:rsidRPr="00A47C82" w:rsidRDefault="002F4EFB" w:rsidP="00BB5C04">
            <w:pPr>
              <w:pStyle w:val="acctcolumnheading"/>
              <w:spacing w:after="0" w:line="220" w:lineRule="exact"/>
              <w:rPr>
                <w:rFonts w:cs="Times New Roman"/>
                <w:szCs w:val="22"/>
              </w:rPr>
            </w:pPr>
            <w:r w:rsidRPr="00A47C82">
              <w:rPr>
                <w:rFonts w:cs="Times New Roman"/>
                <w:szCs w:val="22"/>
              </w:rPr>
              <w:t xml:space="preserve">At </w:t>
            </w:r>
          </w:p>
          <w:p w:rsidR="002F4EFB" w:rsidRPr="00A47C82" w:rsidRDefault="002F4EFB" w:rsidP="00BB5C04">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8</w:t>
            </w:r>
          </w:p>
        </w:tc>
        <w:tc>
          <w:tcPr>
            <w:tcW w:w="180" w:type="dxa"/>
            <w:vAlign w:val="bottom"/>
          </w:tcPr>
          <w:p w:rsidR="002F4EFB" w:rsidRPr="00A47C82" w:rsidRDefault="002F4EFB" w:rsidP="00BB5C04">
            <w:pPr>
              <w:pStyle w:val="acctcolumnheading"/>
              <w:spacing w:after="0" w:line="220" w:lineRule="exact"/>
              <w:rPr>
                <w:rFonts w:cs="Times New Roman"/>
                <w:szCs w:val="22"/>
              </w:rPr>
            </w:pPr>
          </w:p>
        </w:tc>
        <w:tc>
          <w:tcPr>
            <w:tcW w:w="1260" w:type="dxa"/>
            <w:tcBorders>
              <w:top w:val="single" w:sz="4" w:space="0" w:color="auto"/>
            </w:tcBorders>
            <w:vAlign w:val="bottom"/>
          </w:tcPr>
          <w:p w:rsidR="002F4EFB" w:rsidRPr="00A47C82" w:rsidRDefault="002F4EFB" w:rsidP="00BB5C04">
            <w:pPr>
              <w:pStyle w:val="acctcolumnheading"/>
              <w:spacing w:after="0" w:line="220" w:lineRule="exact"/>
              <w:rPr>
                <w:rFonts w:cs="Times New Roman"/>
                <w:szCs w:val="22"/>
              </w:rPr>
            </w:pPr>
            <w:r w:rsidRPr="00A47C82">
              <w:rPr>
                <w:rFonts w:cs="Times New Roman"/>
                <w:szCs w:val="22"/>
              </w:rPr>
              <w:t>Profit or loss</w:t>
            </w:r>
          </w:p>
        </w:tc>
        <w:tc>
          <w:tcPr>
            <w:tcW w:w="180" w:type="dxa"/>
          </w:tcPr>
          <w:p w:rsidR="002F4EFB" w:rsidRPr="00A47C82" w:rsidRDefault="002F4EFB" w:rsidP="00BB5C04">
            <w:pPr>
              <w:pStyle w:val="acctcolumnheading"/>
              <w:spacing w:after="0" w:line="220" w:lineRule="exact"/>
              <w:rPr>
                <w:rFonts w:cs="Times New Roman"/>
                <w:szCs w:val="22"/>
              </w:rPr>
            </w:pPr>
          </w:p>
        </w:tc>
        <w:tc>
          <w:tcPr>
            <w:tcW w:w="1350" w:type="dxa"/>
          </w:tcPr>
          <w:p w:rsidR="002F4EFB" w:rsidRPr="00A47C82" w:rsidRDefault="002F4EFB" w:rsidP="00BB5C04">
            <w:pPr>
              <w:pStyle w:val="acctcolumnheading"/>
              <w:spacing w:after="0" w:line="220" w:lineRule="exact"/>
              <w:rPr>
                <w:rFonts w:cs="Times New Roman"/>
                <w:szCs w:val="22"/>
              </w:rPr>
            </w:pPr>
            <w:r w:rsidRPr="00A47C82">
              <w:rPr>
                <w:rFonts w:cs="Times New Roman"/>
                <w:szCs w:val="22"/>
              </w:rPr>
              <w:t>Other</w:t>
            </w:r>
          </w:p>
          <w:p w:rsidR="002F4EFB" w:rsidRPr="00A47C82" w:rsidRDefault="002F4EFB" w:rsidP="00BB5C04">
            <w:pPr>
              <w:pStyle w:val="acctcolumnheading"/>
              <w:spacing w:after="0" w:line="220" w:lineRule="exact"/>
              <w:ind w:left="-79" w:right="-79"/>
              <w:rPr>
                <w:rFonts w:cs="Times New Roman"/>
                <w:szCs w:val="22"/>
              </w:rPr>
            </w:pPr>
            <w:r w:rsidRPr="00A47C82">
              <w:rPr>
                <w:rFonts w:cs="Times New Roman"/>
                <w:szCs w:val="22"/>
              </w:rPr>
              <w:t>comprehensive</w:t>
            </w:r>
          </w:p>
          <w:p w:rsidR="002F4EFB" w:rsidRPr="00A47C82" w:rsidRDefault="002F4EFB" w:rsidP="00BB5C04">
            <w:pPr>
              <w:pStyle w:val="acctcolumnheading"/>
              <w:spacing w:after="0" w:line="220" w:lineRule="exact"/>
              <w:rPr>
                <w:rFonts w:cs="Times New Roman"/>
                <w:szCs w:val="22"/>
              </w:rPr>
            </w:pPr>
            <w:r w:rsidRPr="00A47C82">
              <w:rPr>
                <w:rFonts w:cs="Times New Roman"/>
                <w:szCs w:val="22"/>
              </w:rPr>
              <w:t>income</w:t>
            </w:r>
          </w:p>
        </w:tc>
        <w:tc>
          <w:tcPr>
            <w:tcW w:w="180" w:type="dxa"/>
          </w:tcPr>
          <w:p w:rsidR="002F4EFB" w:rsidRPr="00A47C82" w:rsidRDefault="002F4EFB" w:rsidP="00BB5C04">
            <w:pPr>
              <w:pStyle w:val="acctcolumnheading"/>
              <w:spacing w:after="0" w:line="220" w:lineRule="exact"/>
              <w:rPr>
                <w:rFonts w:cs="Times New Roman"/>
                <w:szCs w:val="22"/>
              </w:rPr>
            </w:pPr>
          </w:p>
        </w:tc>
        <w:tc>
          <w:tcPr>
            <w:tcW w:w="1260" w:type="dxa"/>
            <w:vAlign w:val="bottom"/>
          </w:tcPr>
          <w:p w:rsidR="002F4EFB" w:rsidRPr="00A47C82" w:rsidRDefault="002F4EFB" w:rsidP="00BB5C04">
            <w:pPr>
              <w:pStyle w:val="acctcolumnheading"/>
              <w:spacing w:after="0" w:line="220" w:lineRule="exact"/>
              <w:ind w:left="-79" w:right="-79"/>
              <w:rPr>
                <w:rFonts w:cs="Times New Roman"/>
                <w:szCs w:val="22"/>
              </w:rPr>
            </w:pPr>
            <w:r w:rsidRPr="00A47C82">
              <w:rPr>
                <w:rFonts w:cs="Times New Roman"/>
                <w:szCs w:val="22"/>
              </w:rPr>
              <w:t xml:space="preserve">At </w:t>
            </w:r>
          </w:p>
          <w:p w:rsidR="002F4EFB" w:rsidRPr="00A47C82" w:rsidRDefault="002F4EFB" w:rsidP="00BB5C04">
            <w:pPr>
              <w:pStyle w:val="acctcolumnheading"/>
              <w:spacing w:after="0" w:line="22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r w:rsidRPr="00A47C82">
              <w:rPr>
                <w:rFonts w:cs="Times New Roman"/>
                <w:szCs w:val="22"/>
              </w:rPr>
              <w:t xml:space="preserve"> </w:t>
            </w:r>
            <w:r w:rsidRPr="00A47C82">
              <w:rPr>
                <w:rFonts w:cs="Times New Roman"/>
                <w:szCs w:val="22"/>
              </w:rPr>
              <w:br/>
              <w:t>201</w:t>
            </w:r>
            <w:r>
              <w:rPr>
                <w:rFonts w:cs="Times New Roman"/>
                <w:szCs w:val="22"/>
              </w:rPr>
              <w:t>8</w:t>
            </w:r>
          </w:p>
        </w:tc>
      </w:tr>
      <w:tr w:rsidR="002F4EFB" w:rsidRPr="001D09EB" w:rsidTr="00BB5C04">
        <w:trPr>
          <w:cantSplit/>
        </w:trPr>
        <w:tc>
          <w:tcPr>
            <w:tcW w:w="3409" w:type="dxa"/>
          </w:tcPr>
          <w:p w:rsidR="002F4EFB" w:rsidRPr="00A47C82" w:rsidRDefault="002F4EFB" w:rsidP="00BB5C04">
            <w:pPr>
              <w:spacing w:line="220" w:lineRule="exact"/>
              <w:ind w:left="180" w:hanging="180"/>
              <w:rPr>
                <w:rFonts w:cs="Times New Roman"/>
                <w:szCs w:val="22"/>
              </w:rPr>
            </w:pPr>
          </w:p>
        </w:tc>
        <w:tc>
          <w:tcPr>
            <w:tcW w:w="5670" w:type="dxa"/>
            <w:gridSpan w:val="7"/>
          </w:tcPr>
          <w:p w:rsidR="002F4EFB" w:rsidRPr="00A47C82" w:rsidRDefault="002F4EFB" w:rsidP="00BB5C04">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DA3663" w:rsidRPr="00872ADC" w:rsidTr="00DA3663">
        <w:trPr>
          <w:cantSplit/>
        </w:trPr>
        <w:tc>
          <w:tcPr>
            <w:tcW w:w="3409" w:type="dxa"/>
          </w:tcPr>
          <w:p w:rsidR="00DA3663" w:rsidRPr="00872ADC" w:rsidRDefault="00DA3663" w:rsidP="00DA3663">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rsidR="00DA3663" w:rsidRPr="00872ADC" w:rsidRDefault="00DA3663" w:rsidP="00DA3663">
            <w:pPr>
              <w:pStyle w:val="acctfourfigures"/>
              <w:tabs>
                <w:tab w:val="clear" w:pos="765"/>
                <w:tab w:val="decimal" w:pos="1091"/>
              </w:tabs>
              <w:spacing w:line="220" w:lineRule="exact"/>
              <w:ind w:right="11"/>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DA3663" w:rsidP="00DA3663">
            <w:pPr>
              <w:pStyle w:val="acctfourfigures"/>
              <w:tabs>
                <w:tab w:val="clear" w:pos="765"/>
                <w:tab w:val="decimal" w:pos="1001"/>
              </w:tabs>
              <w:spacing w:line="220" w:lineRule="exact"/>
              <w:ind w:right="11"/>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350" w:type="dxa"/>
          </w:tcPr>
          <w:p w:rsidR="00DA3663" w:rsidRPr="00872ADC" w:rsidRDefault="00DA3663" w:rsidP="00DA3663">
            <w:pPr>
              <w:pStyle w:val="acctfourfigures"/>
              <w:spacing w:line="220" w:lineRule="exact"/>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DA3663" w:rsidP="00DA3663">
            <w:pPr>
              <w:pStyle w:val="acctfourfigures"/>
              <w:tabs>
                <w:tab w:val="clear" w:pos="765"/>
                <w:tab w:val="decimal" w:pos="1091"/>
              </w:tabs>
              <w:spacing w:line="220" w:lineRule="exact"/>
              <w:ind w:right="11"/>
              <w:rPr>
                <w:rFonts w:cs="Times New Roman"/>
                <w:szCs w:val="22"/>
              </w:rPr>
            </w:pPr>
          </w:p>
        </w:tc>
      </w:tr>
      <w:tr w:rsidR="00DA3663" w:rsidRPr="00872ADC" w:rsidTr="00DA3663">
        <w:trPr>
          <w:cantSplit/>
        </w:trPr>
        <w:tc>
          <w:tcPr>
            <w:tcW w:w="3409" w:type="dxa"/>
          </w:tcPr>
          <w:p w:rsidR="00DA3663" w:rsidRPr="00872ADC" w:rsidRDefault="00DA3663" w:rsidP="00DA3663">
            <w:pPr>
              <w:spacing w:line="220" w:lineRule="exact"/>
              <w:rPr>
                <w:rFonts w:cs="Times New Roman"/>
                <w:szCs w:val="22"/>
              </w:rPr>
            </w:pPr>
            <w:r>
              <w:rPr>
                <w:rFonts w:cs="Times New Roman"/>
                <w:szCs w:val="22"/>
              </w:rPr>
              <w:t>Investments</w:t>
            </w:r>
          </w:p>
        </w:tc>
        <w:tc>
          <w:tcPr>
            <w:tcW w:w="1260" w:type="dxa"/>
          </w:tcPr>
          <w:p w:rsidR="00DA3663" w:rsidRPr="00872ADC" w:rsidRDefault="00DA3663" w:rsidP="001A19E4">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001"/>
              </w:tabs>
              <w:spacing w:line="220" w:lineRule="exact"/>
              <w:ind w:right="11"/>
              <w:rPr>
                <w:rFonts w:cs="Times New Roman"/>
                <w:szCs w:val="22"/>
              </w:rPr>
            </w:pPr>
            <w:r>
              <w:rPr>
                <w:rFonts w:cs="Times New Roman"/>
                <w:szCs w:val="22"/>
              </w:rPr>
              <w:t>7,031</w:t>
            </w:r>
          </w:p>
        </w:tc>
        <w:tc>
          <w:tcPr>
            <w:tcW w:w="180" w:type="dxa"/>
          </w:tcPr>
          <w:p w:rsidR="00DA3663" w:rsidRDefault="00DA3663" w:rsidP="00DA3663">
            <w:pPr>
              <w:pStyle w:val="acctfourfigures"/>
              <w:tabs>
                <w:tab w:val="clear" w:pos="765"/>
                <w:tab w:val="decimal" w:pos="461"/>
              </w:tabs>
              <w:spacing w:line="220" w:lineRule="exact"/>
              <w:ind w:right="11"/>
              <w:jc w:val="center"/>
              <w:rPr>
                <w:rFonts w:cs="Times New Roman"/>
                <w:szCs w:val="22"/>
              </w:rPr>
            </w:pPr>
          </w:p>
        </w:tc>
        <w:tc>
          <w:tcPr>
            <w:tcW w:w="1350" w:type="dxa"/>
          </w:tcPr>
          <w:p w:rsidR="00DA3663" w:rsidRPr="0096423C" w:rsidRDefault="00815419" w:rsidP="00DA3663">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102"/>
              </w:tabs>
              <w:spacing w:line="220" w:lineRule="exact"/>
              <w:ind w:right="-79"/>
              <w:rPr>
                <w:rFonts w:cs="Times New Roman"/>
                <w:szCs w:val="22"/>
              </w:rPr>
            </w:pPr>
            <w:r>
              <w:rPr>
                <w:rFonts w:cs="Times New Roman"/>
                <w:szCs w:val="22"/>
              </w:rPr>
              <w:t>7,031</w:t>
            </w:r>
          </w:p>
        </w:tc>
      </w:tr>
      <w:tr w:rsidR="00DA3663" w:rsidRPr="00872ADC" w:rsidTr="00DA3663">
        <w:trPr>
          <w:cantSplit/>
        </w:trPr>
        <w:tc>
          <w:tcPr>
            <w:tcW w:w="3409" w:type="dxa"/>
          </w:tcPr>
          <w:p w:rsidR="00DA3663" w:rsidRPr="00872ADC" w:rsidRDefault="00DA3663" w:rsidP="00DA3663">
            <w:pPr>
              <w:spacing w:line="220" w:lineRule="exact"/>
              <w:rPr>
                <w:rFonts w:cs="Times New Roman"/>
                <w:szCs w:val="22"/>
              </w:rPr>
            </w:pPr>
            <w:r>
              <w:rPr>
                <w:rFonts w:cs="Times New Roman"/>
                <w:szCs w:val="22"/>
              </w:rPr>
              <w:t>Properties for sale</w:t>
            </w:r>
          </w:p>
        </w:tc>
        <w:tc>
          <w:tcPr>
            <w:tcW w:w="1260" w:type="dxa"/>
          </w:tcPr>
          <w:p w:rsidR="00DA3663" w:rsidRPr="00872ADC" w:rsidRDefault="00DA3663" w:rsidP="00DA3663">
            <w:pPr>
              <w:pStyle w:val="acctfourfigures"/>
              <w:tabs>
                <w:tab w:val="clear" w:pos="765"/>
                <w:tab w:val="decimal" w:pos="1102"/>
              </w:tabs>
              <w:spacing w:line="220" w:lineRule="exact"/>
              <w:ind w:right="-79"/>
              <w:rPr>
                <w:rFonts w:cs="Times New Roman"/>
                <w:szCs w:val="22"/>
              </w:rPr>
            </w:pPr>
            <w:r>
              <w:rPr>
                <w:rFonts w:cs="Times New Roman"/>
                <w:szCs w:val="22"/>
              </w:rPr>
              <w:t>668</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96423C" w:rsidRDefault="00815419" w:rsidP="00DA3663">
            <w:pPr>
              <w:pStyle w:val="acctfourfigures"/>
              <w:tabs>
                <w:tab w:val="clear" w:pos="765"/>
                <w:tab w:val="decimal" w:pos="731"/>
              </w:tabs>
              <w:spacing w:line="220" w:lineRule="exact"/>
              <w:ind w:right="11"/>
              <w:rPr>
                <w:rFonts w:cs="Times New Roman"/>
                <w:szCs w:val="22"/>
              </w:rPr>
            </w:pPr>
            <w:r>
              <w:rPr>
                <w:rFonts w:cs="Times New Roman"/>
                <w:szCs w:val="22"/>
              </w:rPr>
              <w:t>-</w:t>
            </w:r>
          </w:p>
        </w:tc>
        <w:tc>
          <w:tcPr>
            <w:tcW w:w="180" w:type="dxa"/>
          </w:tcPr>
          <w:p w:rsidR="00DA3663" w:rsidRDefault="00DA3663" w:rsidP="00DA3663">
            <w:pPr>
              <w:pStyle w:val="acctfourfigures"/>
              <w:tabs>
                <w:tab w:val="clear" w:pos="765"/>
                <w:tab w:val="decimal" w:pos="461"/>
              </w:tabs>
              <w:spacing w:line="220" w:lineRule="exact"/>
              <w:ind w:right="11"/>
              <w:jc w:val="center"/>
              <w:rPr>
                <w:rFonts w:cs="Times New Roman"/>
                <w:szCs w:val="22"/>
              </w:rPr>
            </w:pPr>
          </w:p>
        </w:tc>
        <w:tc>
          <w:tcPr>
            <w:tcW w:w="1350" w:type="dxa"/>
          </w:tcPr>
          <w:p w:rsidR="00DA3663" w:rsidRPr="0096423C" w:rsidRDefault="00815419" w:rsidP="00DA3663">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102"/>
              </w:tabs>
              <w:spacing w:line="220" w:lineRule="exact"/>
              <w:ind w:right="-79"/>
              <w:rPr>
                <w:rFonts w:cs="Times New Roman"/>
                <w:szCs w:val="22"/>
              </w:rPr>
            </w:pPr>
            <w:r>
              <w:rPr>
                <w:rFonts w:cs="Times New Roman"/>
                <w:szCs w:val="22"/>
              </w:rPr>
              <w:t>668</w:t>
            </w:r>
          </w:p>
        </w:tc>
      </w:tr>
      <w:tr w:rsidR="00DA3663" w:rsidRPr="00872ADC" w:rsidTr="00DA3663">
        <w:trPr>
          <w:cantSplit/>
        </w:trPr>
        <w:tc>
          <w:tcPr>
            <w:tcW w:w="3409" w:type="dxa"/>
          </w:tcPr>
          <w:p w:rsidR="00DA3663" w:rsidRDefault="00DA3663" w:rsidP="00DA3663">
            <w:pPr>
              <w:spacing w:line="220" w:lineRule="exact"/>
              <w:rPr>
                <w:rFonts w:cs="Times New Roman"/>
                <w:szCs w:val="22"/>
              </w:rPr>
            </w:pPr>
            <w:r>
              <w:rPr>
                <w:rFonts w:cs="Times New Roman"/>
                <w:szCs w:val="22"/>
              </w:rPr>
              <w:t>Securities business pay</w:t>
            </w:r>
            <w:r w:rsidRPr="00834DCC">
              <w:rPr>
                <w:rFonts w:cs="Times New Roman"/>
                <w:szCs w:val="22"/>
              </w:rPr>
              <w:t>ables</w:t>
            </w:r>
          </w:p>
        </w:tc>
        <w:tc>
          <w:tcPr>
            <w:tcW w:w="1260" w:type="dxa"/>
          </w:tcPr>
          <w:p w:rsidR="00DA3663" w:rsidRPr="00872ADC" w:rsidRDefault="00DA3663" w:rsidP="00DA3663">
            <w:pPr>
              <w:pStyle w:val="acctfourfigures"/>
              <w:tabs>
                <w:tab w:val="clear" w:pos="765"/>
                <w:tab w:val="decimal" w:pos="1102"/>
              </w:tabs>
              <w:spacing w:line="220" w:lineRule="exact"/>
              <w:ind w:right="-79"/>
              <w:rPr>
                <w:rFonts w:cs="Times New Roman"/>
                <w:szCs w:val="22"/>
              </w:rPr>
            </w:pPr>
            <w:r>
              <w:rPr>
                <w:rFonts w:cs="Times New Roman"/>
                <w:szCs w:val="22"/>
              </w:rPr>
              <w:t>653</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001"/>
              </w:tabs>
              <w:spacing w:line="220" w:lineRule="exact"/>
              <w:ind w:right="11"/>
              <w:rPr>
                <w:rFonts w:cs="Times New Roman"/>
                <w:szCs w:val="22"/>
              </w:rPr>
            </w:pPr>
            <w:r>
              <w:rPr>
                <w:rFonts w:cs="Times New Roman"/>
                <w:szCs w:val="22"/>
              </w:rPr>
              <w:t>(653)</w:t>
            </w:r>
          </w:p>
        </w:tc>
        <w:tc>
          <w:tcPr>
            <w:tcW w:w="180" w:type="dxa"/>
          </w:tcPr>
          <w:p w:rsidR="00DA3663" w:rsidRDefault="00DA3663" w:rsidP="00DA3663">
            <w:pPr>
              <w:pStyle w:val="acctfourfigures"/>
              <w:tabs>
                <w:tab w:val="clear" w:pos="765"/>
                <w:tab w:val="decimal" w:pos="461"/>
              </w:tabs>
              <w:spacing w:line="220" w:lineRule="exact"/>
              <w:ind w:right="11"/>
              <w:jc w:val="center"/>
              <w:rPr>
                <w:rFonts w:cs="Times New Roman"/>
                <w:szCs w:val="22"/>
              </w:rPr>
            </w:pPr>
          </w:p>
        </w:tc>
        <w:tc>
          <w:tcPr>
            <w:tcW w:w="1350" w:type="dxa"/>
          </w:tcPr>
          <w:p w:rsidR="00DA3663" w:rsidRPr="0096423C" w:rsidRDefault="00815419" w:rsidP="00DA3663">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815419">
            <w:pPr>
              <w:pStyle w:val="acctfourfigures"/>
              <w:tabs>
                <w:tab w:val="clear" w:pos="765"/>
                <w:tab w:val="decimal" w:pos="832"/>
              </w:tabs>
              <w:spacing w:line="220" w:lineRule="exact"/>
              <w:ind w:right="-79"/>
              <w:rPr>
                <w:rFonts w:cs="Times New Roman"/>
                <w:szCs w:val="22"/>
              </w:rPr>
            </w:pPr>
            <w:r>
              <w:rPr>
                <w:rFonts w:cs="Times New Roman"/>
                <w:szCs w:val="22"/>
              </w:rPr>
              <w:t>-</w:t>
            </w:r>
          </w:p>
        </w:tc>
      </w:tr>
      <w:tr w:rsidR="0085442F" w:rsidRPr="00872ADC" w:rsidTr="00DA3663">
        <w:trPr>
          <w:cantSplit/>
        </w:trPr>
        <w:tc>
          <w:tcPr>
            <w:tcW w:w="3409" w:type="dxa"/>
          </w:tcPr>
          <w:p w:rsidR="0085442F" w:rsidRPr="00872ADC" w:rsidRDefault="0085442F" w:rsidP="0085442F">
            <w:pPr>
              <w:spacing w:line="220" w:lineRule="exact"/>
              <w:rPr>
                <w:rFonts w:cs="Times New Roman"/>
                <w:szCs w:val="22"/>
              </w:rPr>
            </w:pPr>
            <w:r>
              <w:rPr>
                <w:rFonts w:cs="Times New Roman"/>
                <w:szCs w:val="22"/>
              </w:rPr>
              <w:t>Provisions</w:t>
            </w:r>
          </w:p>
        </w:tc>
        <w:tc>
          <w:tcPr>
            <w:tcW w:w="1260" w:type="dxa"/>
            <w:tcBorders>
              <w:bottom w:val="single" w:sz="4" w:space="0" w:color="auto"/>
            </w:tcBorders>
          </w:tcPr>
          <w:p w:rsidR="0085442F" w:rsidRPr="00872ADC" w:rsidRDefault="0085442F" w:rsidP="0085442F">
            <w:pPr>
              <w:pStyle w:val="acctfourfigures"/>
              <w:tabs>
                <w:tab w:val="clear" w:pos="765"/>
                <w:tab w:val="decimal" w:pos="1102"/>
              </w:tabs>
              <w:spacing w:line="220" w:lineRule="exact"/>
              <w:ind w:right="-79"/>
              <w:rPr>
                <w:rFonts w:cs="Times New Roman"/>
                <w:szCs w:val="22"/>
              </w:rPr>
            </w:pPr>
            <w:r>
              <w:rPr>
                <w:rFonts w:cs="Times New Roman"/>
                <w:szCs w:val="22"/>
              </w:rPr>
              <w:t>19,130</w:t>
            </w:r>
          </w:p>
        </w:tc>
        <w:tc>
          <w:tcPr>
            <w:tcW w:w="180" w:type="dxa"/>
          </w:tcPr>
          <w:p w:rsidR="0085442F" w:rsidRPr="00872ADC" w:rsidRDefault="0085442F" w:rsidP="0085442F">
            <w:pPr>
              <w:pStyle w:val="acctfourfigures"/>
              <w:spacing w:line="220" w:lineRule="exact"/>
              <w:rPr>
                <w:rFonts w:cs="Times New Roman"/>
                <w:szCs w:val="22"/>
              </w:rPr>
            </w:pPr>
          </w:p>
        </w:tc>
        <w:tc>
          <w:tcPr>
            <w:tcW w:w="1260" w:type="dxa"/>
            <w:tcBorders>
              <w:bottom w:val="single" w:sz="4" w:space="0" w:color="auto"/>
            </w:tcBorders>
          </w:tcPr>
          <w:p w:rsidR="0085442F" w:rsidRPr="00872ADC" w:rsidRDefault="0085442F" w:rsidP="0085442F">
            <w:pPr>
              <w:pStyle w:val="acctfourfigures"/>
              <w:tabs>
                <w:tab w:val="clear" w:pos="765"/>
                <w:tab w:val="decimal" w:pos="1001"/>
              </w:tabs>
              <w:spacing w:line="220" w:lineRule="exact"/>
              <w:ind w:right="11"/>
              <w:rPr>
                <w:rFonts w:cs="Times New Roman"/>
                <w:szCs w:val="22"/>
              </w:rPr>
            </w:pPr>
            <w:r>
              <w:rPr>
                <w:rFonts w:cs="Times New Roman"/>
                <w:szCs w:val="22"/>
              </w:rPr>
              <w:t>(686)</w:t>
            </w:r>
          </w:p>
        </w:tc>
        <w:tc>
          <w:tcPr>
            <w:tcW w:w="180" w:type="dxa"/>
          </w:tcPr>
          <w:p w:rsidR="0085442F" w:rsidRDefault="0085442F" w:rsidP="0085442F">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85442F" w:rsidRPr="001554CA" w:rsidRDefault="0085442F" w:rsidP="0085442F">
            <w:pPr>
              <w:pStyle w:val="acctfourfigures"/>
              <w:tabs>
                <w:tab w:val="clear" w:pos="765"/>
                <w:tab w:val="decimal" w:pos="1012"/>
              </w:tabs>
              <w:spacing w:line="220" w:lineRule="exact"/>
              <w:rPr>
                <w:rFonts w:cs="Times New Roman"/>
                <w:szCs w:val="22"/>
              </w:rPr>
            </w:pPr>
            <w:r>
              <w:rPr>
                <w:rFonts w:cs="Times New Roman"/>
                <w:szCs w:val="22"/>
              </w:rPr>
              <w:t>2,268</w:t>
            </w:r>
          </w:p>
        </w:tc>
        <w:tc>
          <w:tcPr>
            <w:tcW w:w="180" w:type="dxa"/>
          </w:tcPr>
          <w:p w:rsidR="0085442F" w:rsidRPr="00872ADC" w:rsidRDefault="0085442F" w:rsidP="0085442F">
            <w:pPr>
              <w:pStyle w:val="acctfourfigures"/>
              <w:spacing w:line="220" w:lineRule="exact"/>
              <w:rPr>
                <w:rFonts w:cs="Times New Roman"/>
                <w:szCs w:val="22"/>
              </w:rPr>
            </w:pPr>
          </w:p>
        </w:tc>
        <w:tc>
          <w:tcPr>
            <w:tcW w:w="1260" w:type="dxa"/>
            <w:tcBorders>
              <w:bottom w:val="single" w:sz="4" w:space="0" w:color="auto"/>
            </w:tcBorders>
          </w:tcPr>
          <w:p w:rsidR="0085442F" w:rsidRPr="00872ADC" w:rsidRDefault="0085442F" w:rsidP="0085442F">
            <w:pPr>
              <w:pStyle w:val="acctfourfigures"/>
              <w:tabs>
                <w:tab w:val="clear" w:pos="765"/>
                <w:tab w:val="decimal" w:pos="1102"/>
              </w:tabs>
              <w:spacing w:line="220" w:lineRule="exact"/>
              <w:ind w:right="-79"/>
              <w:rPr>
                <w:rFonts w:cs="Times New Roman"/>
                <w:szCs w:val="22"/>
              </w:rPr>
            </w:pPr>
            <w:r>
              <w:rPr>
                <w:rFonts w:cs="Times New Roman"/>
                <w:szCs w:val="22"/>
              </w:rPr>
              <w:t>20,712</w:t>
            </w:r>
          </w:p>
        </w:tc>
      </w:tr>
      <w:tr w:rsidR="0085442F" w:rsidRPr="00872ADC" w:rsidTr="00DA3663">
        <w:trPr>
          <w:cantSplit/>
        </w:trPr>
        <w:tc>
          <w:tcPr>
            <w:tcW w:w="3409" w:type="dxa"/>
          </w:tcPr>
          <w:p w:rsidR="0085442F" w:rsidRPr="0005302B" w:rsidRDefault="0085442F" w:rsidP="0085442F">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85442F" w:rsidRPr="006518D3" w:rsidRDefault="0085442F" w:rsidP="0085442F">
            <w:pPr>
              <w:pStyle w:val="acctfourfigures"/>
              <w:tabs>
                <w:tab w:val="clear" w:pos="765"/>
                <w:tab w:val="decimal" w:pos="1102"/>
              </w:tabs>
              <w:spacing w:line="220" w:lineRule="exact"/>
              <w:ind w:right="-79"/>
              <w:rPr>
                <w:rFonts w:cs="Times New Roman"/>
                <w:b/>
                <w:bCs/>
                <w:szCs w:val="22"/>
              </w:rPr>
            </w:pPr>
            <w:r>
              <w:rPr>
                <w:rFonts w:cs="Times New Roman"/>
                <w:b/>
                <w:bCs/>
                <w:szCs w:val="22"/>
              </w:rPr>
              <w:t>20,451</w:t>
            </w:r>
          </w:p>
        </w:tc>
        <w:tc>
          <w:tcPr>
            <w:tcW w:w="180" w:type="dxa"/>
          </w:tcPr>
          <w:p w:rsidR="0085442F" w:rsidRPr="0005302B" w:rsidRDefault="0085442F" w:rsidP="0085442F">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85442F" w:rsidRPr="0005302B" w:rsidRDefault="0085442F" w:rsidP="0085442F">
            <w:pPr>
              <w:pStyle w:val="acctfourfigures"/>
              <w:tabs>
                <w:tab w:val="clear" w:pos="765"/>
                <w:tab w:val="decimal" w:pos="1001"/>
              </w:tabs>
              <w:spacing w:line="220" w:lineRule="exact"/>
              <w:ind w:right="11"/>
              <w:rPr>
                <w:rFonts w:cs="Times New Roman"/>
                <w:b/>
                <w:bCs/>
                <w:szCs w:val="22"/>
              </w:rPr>
            </w:pPr>
            <w:r>
              <w:rPr>
                <w:rFonts w:cs="Times New Roman"/>
                <w:b/>
                <w:bCs/>
                <w:szCs w:val="22"/>
              </w:rPr>
              <w:t>5,692</w:t>
            </w:r>
          </w:p>
        </w:tc>
        <w:tc>
          <w:tcPr>
            <w:tcW w:w="180" w:type="dxa"/>
          </w:tcPr>
          <w:p w:rsidR="0085442F" w:rsidRDefault="0085442F" w:rsidP="0085442F">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85442F" w:rsidRPr="0085442F" w:rsidRDefault="0085442F" w:rsidP="0085442F">
            <w:pPr>
              <w:pStyle w:val="acctfourfigures"/>
              <w:tabs>
                <w:tab w:val="clear" w:pos="765"/>
                <w:tab w:val="decimal" w:pos="1012"/>
              </w:tabs>
              <w:spacing w:line="220" w:lineRule="exact"/>
              <w:rPr>
                <w:rFonts w:cs="Times New Roman"/>
                <w:b/>
                <w:bCs/>
                <w:szCs w:val="22"/>
              </w:rPr>
            </w:pPr>
            <w:r w:rsidRPr="0085442F">
              <w:rPr>
                <w:rFonts w:cs="Times New Roman"/>
                <w:b/>
                <w:bCs/>
                <w:szCs w:val="22"/>
              </w:rPr>
              <w:t>2,268</w:t>
            </w:r>
          </w:p>
        </w:tc>
        <w:tc>
          <w:tcPr>
            <w:tcW w:w="180" w:type="dxa"/>
          </w:tcPr>
          <w:p w:rsidR="0085442F" w:rsidRPr="0085442F" w:rsidRDefault="0085442F" w:rsidP="0085442F">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85442F" w:rsidRPr="006518D3" w:rsidRDefault="0085442F" w:rsidP="0085442F">
            <w:pPr>
              <w:pStyle w:val="acctfourfigures"/>
              <w:tabs>
                <w:tab w:val="clear" w:pos="765"/>
                <w:tab w:val="decimal" w:pos="1102"/>
              </w:tabs>
              <w:spacing w:line="220" w:lineRule="exact"/>
              <w:ind w:right="-79"/>
              <w:rPr>
                <w:rFonts w:cs="Times New Roman"/>
                <w:b/>
                <w:bCs/>
                <w:szCs w:val="22"/>
              </w:rPr>
            </w:pPr>
            <w:r>
              <w:rPr>
                <w:rFonts w:cs="Times New Roman"/>
                <w:b/>
                <w:bCs/>
                <w:szCs w:val="22"/>
              </w:rPr>
              <w:t>28,411</w:t>
            </w:r>
          </w:p>
        </w:tc>
      </w:tr>
      <w:tr w:rsidR="00DA3663" w:rsidRPr="00872ADC" w:rsidTr="00DA3663">
        <w:trPr>
          <w:cantSplit/>
        </w:trPr>
        <w:tc>
          <w:tcPr>
            <w:tcW w:w="3409" w:type="dxa"/>
          </w:tcPr>
          <w:p w:rsidR="00DA3663" w:rsidRPr="00DF25A1" w:rsidRDefault="00DA3663" w:rsidP="001A19E4">
            <w:pPr>
              <w:spacing w:line="120" w:lineRule="exact"/>
              <w:rPr>
                <w:rFonts w:cs="Times New Roman"/>
                <w:sz w:val="14"/>
                <w:szCs w:val="14"/>
              </w:rPr>
            </w:pPr>
          </w:p>
        </w:tc>
        <w:tc>
          <w:tcPr>
            <w:tcW w:w="1260" w:type="dxa"/>
            <w:tcBorders>
              <w:top w:val="single" w:sz="4" w:space="0" w:color="auto"/>
            </w:tcBorders>
          </w:tcPr>
          <w:p w:rsidR="00DA3663" w:rsidRPr="00DF25A1" w:rsidRDefault="00DA3663" w:rsidP="001A19E4">
            <w:pPr>
              <w:pStyle w:val="acctfourfigures"/>
              <w:tabs>
                <w:tab w:val="clear" w:pos="765"/>
                <w:tab w:val="decimal" w:pos="1091"/>
              </w:tabs>
              <w:spacing w:line="120" w:lineRule="exact"/>
              <w:ind w:right="-79"/>
              <w:rPr>
                <w:rFonts w:cs="Times New Roman"/>
                <w:sz w:val="14"/>
                <w:szCs w:val="14"/>
              </w:rPr>
            </w:pPr>
          </w:p>
        </w:tc>
        <w:tc>
          <w:tcPr>
            <w:tcW w:w="180" w:type="dxa"/>
          </w:tcPr>
          <w:p w:rsidR="00DA3663" w:rsidRPr="00DF25A1" w:rsidRDefault="00DA3663" w:rsidP="001A19E4">
            <w:pPr>
              <w:pStyle w:val="acctfourfigures"/>
              <w:spacing w:line="120" w:lineRule="exact"/>
              <w:rPr>
                <w:rFonts w:cs="Times New Roman"/>
                <w:sz w:val="14"/>
                <w:szCs w:val="14"/>
              </w:rPr>
            </w:pPr>
          </w:p>
        </w:tc>
        <w:tc>
          <w:tcPr>
            <w:tcW w:w="1260" w:type="dxa"/>
            <w:tcBorders>
              <w:top w:val="single" w:sz="4" w:space="0" w:color="auto"/>
            </w:tcBorders>
          </w:tcPr>
          <w:p w:rsidR="00DA3663" w:rsidRPr="00DF25A1" w:rsidRDefault="00DA3663" w:rsidP="001A19E4">
            <w:pPr>
              <w:pStyle w:val="acctfourfigures"/>
              <w:tabs>
                <w:tab w:val="clear" w:pos="765"/>
                <w:tab w:val="decimal" w:pos="1001"/>
              </w:tabs>
              <w:spacing w:line="120" w:lineRule="exact"/>
              <w:ind w:right="11"/>
              <w:rPr>
                <w:rFonts w:cs="Times New Roman"/>
                <w:sz w:val="14"/>
                <w:szCs w:val="14"/>
              </w:rPr>
            </w:pPr>
          </w:p>
        </w:tc>
        <w:tc>
          <w:tcPr>
            <w:tcW w:w="180" w:type="dxa"/>
          </w:tcPr>
          <w:p w:rsidR="00DA3663" w:rsidRPr="00DF25A1" w:rsidRDefault="00DA3663" w:rsidP="001A19E4">
            <w:pPr>
              <w:pStyle w:val="acctfourfigures"/>
              <w:spacing w:line="120" w:lineRule="exact"/>
              <w:rPr>
                <w:rFonts w:cs="Times New Roman"/>
                <w:sz w:val="14"/>
                <w:szCs w:val="14"/>
              </w:rPr>
            </w:pPr>
          </w:p>
        </w:tc>
        <w:tc>
          <w:tcPr>
            <w:tcW w:w="1350" w:type="dxa"/>
            <w:tcBorders>
              <w:top w:val="single" w:sz="4" w:space="0" w:color="auto"/>
            </w:tcBorders>
          </w:tcPr>
          <w:p w:rsidR="00DA3663" w:rsidRPr="00DF25A1" w:rsidRDefault="00DA3663" w:rsidP="001A19E4">
            <w:pPr>
              <w:pStyle w:val="acctfourfigures"/>
              <w:spacing w:line="120" w:lineRule="exact"/>
              <w:rPr>
                <w:rFonts w:cs="Times New Roman"/>
                <w:sz w:val="14"/>
                <w:szCs w:val="14"/>
              </w:rPr>
            </w:pPr>
          </w:p>
        </w:tc>
        <w:tc>
          <w:tcPr>
            <w:tcW w:w="180" w:type="dxa"/>
          </w:tcPr>
          <w:p w:rsidR="00DA3663" w:rsidRPr="00DF25A1" w:rsidRDefault="00DA3663" w:rsidP="001A19E4">
            <w:pPr>
              <w:pStyle w:val="acctfourfigures"/>
              <w:spacing w:line="120" w:lineRule="exact"/>
              <w:rPr>
                <w:rFonts w:cs="Times New Roman"/>
                <w:sz w:val="14"/>
                <w:szCs w:val="14"/>
              </w:rPr>
            </w:pPr>
          </w:p>
        </w:tc>
        <w:tc>
          <w:tcPr>
            <w:tcW w:w="1260" w:type="dxa"/>
            <w:tcBorders>
              <w:top w:val="single" w:sz="4" w:space="0" w:color="auto"/>
            </w:tcBorders>
          </w:tcPr>
          <w:p w:rsidR="00DA3663" w:rsidRPr="00DF25A1" w:rsidRDefault="00DA3663" w:rsidP="001A19E4">
            <w:pPr>
              <w:pStyle w:val="acctfourfigures"/>
              <w:tabs>
                <w:tab w:val="clear" w:pos="765"/>
                <w:tab w:val="decimal" w:pos="1091"/>
              </w:tabs>
              <w:spacing w:line="120" w:lineRule="exact"/>
              <w:ind w:right="-79"/>
              <w:rPr>
                <w:rFonts w:cs="Times New Roman"/>
                <w:sz w:val="14"/>
                <w:szCs w:val="14"/>
              </w:rPr>
            </w:pPr>
          </w:p>
        </w:tc>
      </w:tr>
      <w:tr w:rsidR="00DA3663" w:rsidRPr="00872ADC" w:rsidTr="00DA3663">
        <w:trPr>
          <w:cantSplit/>
        </w:trPr>
        <w:tc>
          <w:tcPr>
            <w:tcW w:w="3409" w:type="dxa"/>
          </w:tcPr>
          <w:p w:rsidR="00DA3663" w:rsidRPr="00872ADC" w:rsidRDefault="00DA3663" w:rsidP="00DA3663">
            <w:pPr>
              <w:spacing w:line="220" w:lineRule="exact"/>
              <w:ind w:left="180" w:hanging="180"/>
              <w:rPr>
                <w:rFonts w:cs="Times New Roman"/>
                <w:szCs w:val="22"/>
              </w:rPr>
            </w:pPr>
            <w:r w:rsidRPr="00872ADC">
              <w:rPr>
                <w:rFonts w:cs="Times New Roman"/>
                <w:b/>
                <w:bCs/>
                <w:i/>
                <w:iCs/>
                <w:szCs w:val="22"/>
              </w:rPr>
              <w:t>Deferred tax liabilities</w:t>
            </w:r>
          </w:p>
        </w:tc>
        <w:tc>
          <w:tcPr>
            <w:tcW w:w="1260" w:type="dxa"/>
          </w:tcPr>
          <w:p w:rsidR="00DA3663" w:rsidRPr="00872ADC" w:rsidRDefault="00DA3663" w:rsidP="00DA3663">
            <w:pPr>
              <w:pStyle w:val="acctfourfigures"/>
              <w:tabs>
                <w:tab w:val="clear" w:pos="765"/>
                <w:tab w:val="decimal" w:pos="1091"/>
              </w:tabs>
              <w:spacing w:line="220" w:lineRule="exact"/>
              <w:ind w:right="-79"/>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DA3663" w:rsidP="00DA3663">
            <w:pPr>
              <w:pStyle w:val="acctfourfigures"/>
              <w:tabs>
                <w:tab w:val="clear" w:pos="765"/>
                <w:tab w:val="decimal" w:pos="1001"/>
              </w:tabs>
              <w:spacing w:line="220" w:lineRule="exact"/>
              <w:ind w:right="11"/>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350" w:type="dxa"/>
          </w:tcPr>
          <w:p w:rsidR="00DA3663" w:rsidRPr="00872ADC" w:rsidRDefault="00DA3663" w:rsidP="00DA3663">
            <w:pPr>
              <w:pStyle w:val="acctfourfigures"/>
              <w:spacing w:line="220" w:lineRule="exact"/>
              <w:rPr>
                <w:rFonts w:cs="Times New Roman"/>
                <w:szCs w:val="22"/>
              </w:rPr>
            </w:pP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DA3663" w:rsidP="00DA3663">
            <w:pPr>
              <w:pStyle w:val="acctfourfigures"/>
              <w:tabs>
                <w:tab w:val="clear" w:pos="765"/>
                <w:tab w:val="decimal" w:pos="1091"/>
              </w:tabs>
              <w:spacing w:line="220" w:lineRule="exact"/>
              <w:ind w:right="-79"/>
              <w:rPr>
                <w:rFonts w:cs="Times New Roman"/>
                <w:szCs w:val="22"/>
              </w:rPr>
            </w:pPr>
          </w:p>
        </w:tc>
      </w:tr>
      <w:tr w:rsidR="00DA3663" w:rsidRPr="00872ADC" w:rsidTr="00DA3663">
        <w:trPr>
          <w:cantSplit/>
        </w:trPr>
        <w:tc>
          <w:tcPr>
            <w:tcW w:w="3409" w:type="dxa"/>
          </w:tcPr>
          <w:p w:rsidR="00DA3663" w:rsidRDefault="00DA3663" w:rsidP="00DA3663">
            <w:pPr>
              <w:spacing w:line="220" w:lineRule="exact"/>
              <w:rPr>
                <w:rFonts w:cs="Times New Roman"/>
                <w:szCs w:val="22"/>
              </w:rPr>
            </w:pPr>
            <w:r>
              <w:rPr>
                <w:rFonts w:cs="Times New Roman"/>
                <w:szCs w:val="22"/>
              </w:rPr>
              <w:t>Investments</w:t>
            </w:r>
          </w:p>
        </w:tc>
        <w:tc>
          <w:tcPr>
            <w:tcW w:w="1260" w:type="dxa"/>
          </w:tcPr>
          <w:p w:rsidR="00DA3663" w:rsidRPr="00872ADC" w:rsidRDefault="00DA3663" w:rsidP="00DA3663">
            <w:pPr>
              <w:pStyle w:val="acctfourfigures"/>
              <w:tabs>
                <w:tab w:val="clear" w:pos="765"/>
                <w:tab w:val="decimal" w:pos="1102"/>
              </w:tabs>
              <w:spacing w:line="220" w:lineRule="exact"/>
              <w:ind w:right="-79"/>
              <w:rPr>
                <w:rFonts w:cs="Times New Roman"/>
                <w:szCs w:val="22"/>
              </w:rPr>
            </w:pPr>
            <w:r>
              <w:rPr>
                <w:rFonts w:cs="Times New Roman"/>
                <w:szCs w:val="22"/>
              </w:rPr>
              <w:t>(90,108)</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001"/>
              </w:tabs>
              <w:spacing w:line="220" w:lineRule="exact"/>
              <w:ind w:right="11"/>
              <w:rPr>
                <w:rFonts w:cs="Times New Roman"/>
                <w:szCs w:val="22"/>
              </w:rPr>
            </w:pPr>
            <w:r>
              <w:rPr>
                <w:rFonts w:cs="Times New Roman"/>
                <w:szCs w:val="22"/>
              </w:rPr>
              <w:t>40,526</w:t>
            </w:r>
          </w:p>
        </w:tc>
        <w:tc>
          <w:tcPr>
            <w:tcW w:w="180" w:type="dxa"/>
          </w:tcPr>
          <w:p w:rsidR="00DA3663" w:rsidRPr="00872ADC" w:rsidRDefault="00DA3663" w:rsidP="00DA3663">
            <w:pPr>
              <w:pStyle w:val="acctfourfigures"/>
              <w:spacing w:line="220" w:lineRule="exact"/>
              <w:rPr>
                <w:rFonts w:cs="Times New Roman"/>
                <w:szCs w:val="22"/>
              </w:rPr>
            </w:pPr>
          </w:p>
        </w:tc>
        <w:tc>
          <w:tcPr>
            <w:tcW w:w="1350" w:type="dxa"/>
          </w:tcPr>
          <w:p w:rsidR="00DA3663" w:rsidRPr="001554CA" w:rsidRDefault="00815419" w:rsidP="00815419">
            <w:pPr>
              <w:pStyle w:val="acctfourfigures"/>
              <w:tabs>
                <w:tab w:val="clear" w:pos="765"/>
                <w:tab w:val="decimal" w:pos="1012"/>
              </w:tabs>
              <w:spacing w:line="220" w:lineRule="exact"/>
              <w:rPr>
                <w:rFonts w:cs="Times New Roman"/>
                <w:szCs w:val="22"/>
              </w:rPr>
            </w:pPr>
            <w:r>
              <w:rPr>
                <w:rFonts w:cs="Times New Roman"/>
                <w:szCs w:val="22"/>
              </w:rPr>
              <w:t>(36)</w:t>
            </w:r>
          </w:p>
        </w:tc>
        <w:tc>
          <w:tcPr>
            <w:tcW w:w="180" w:type="dxa"/>
          </w:tcPr>
          <w:p w:rsidR="00DA3663" w:rsidRPr="00872ADC" w:rsidRDefault="00DA3663" w:rsidP="00DA3663">
            <w:pPr>
              <w:pStyle w:val="acctfourfigures"/>
              <w:spacing w:line="220" w:lineRule="exact"/>
              <w:rPr>
                <w:rFonts w:cs="Times New Roman"/>
                <w:szCs w:val="22"/>
              </w:rPr>
            </w:pPr>
          </w:p>
        </w:tc>
        <w:tc>
          <w:tcPr>
            <w:tcW w:w="1260" w:type="dxa"/>
          </w:tcPr>
          <w:p w:rsidR="00DA3663" w:rsidRPr="00872ADC" w:rsidRDefault="00815419" w:rsidP="00DA3663">
            <w:pPr>
              <w:pStyle w:val="acctfourfigures"/>
              <w:tabs>
                <w:tab w:val="clear" w:pos="765"/>
                <w:tab w:val="decimal" w:pos="1102"/>
              </w:tabs>
              <w:spacing w:line="220" w:lineRule="exact"/>
              <w:ind w:right="-79"/>
              <w:rPr>
                <w:rFonts w:cs="Times New Roman"/>
                <w:szCs w:val="22"/>
              </w:rPr>
            </w:pPr>
            <w:r>
              <w:rPr>
                <w:rFonts w:cs="Times New Roman"/>
                <w:szCs w:val="22"/>
              </w:rPr>
              <w:t>(49,618)</w:t>
            </w:r>
          </w:p>
        </w:tc>
      </w:tr>
      <w:tr w:rsidR="00DA3663" w:rsidRPr="006518D3" w:rsidTr="00DA3663">
        <w:trPr>
          <w:cantSplit/>
        </w:trPr>
        <w:tc>
          <w:tcPr>
            <w:tcW w:w="3409" w:type="dxa"/>
          </w:tcPr>
          <w:p w:rsidR="00DA3663" w:rsidRPr="00F72798" w:rsidRDefault="00DA3663" w:rsidP="00DA3663">
            <w:pPr>
              <w:spacing w:line="220" w:lineRule="exact"/>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DA3663" w:rsidRPr="00F72798" w:rsidRDefault="00DA3663" w:rsidP="00DA3663">
            <w:pPr>
              <w:pStyle w:val="acctfourfigures"/>
              <w:tabs>
                <w:tab w:val="clear" w:pos="765"/>
                <w:tab w:val="decimal" w:pos="1102"/>
              </w:tabs>
              <w:spacing w:line="220" w:lineRule="exact"/>
              <w:ind w:right="-79"/>
              <w:rPr>
                <w:rFonts w:cs="Times New Roman"/>
                <w:szCs w:val="22"/>
              </w:rPr>
            </w:pPr>
            <w:r>
              <w:rPr>
                <w:rFonts w:cs="Times New Roman"/>
                <w:szCs w:val="22"/>
              </w:rPr>
              <w:t>(975)</w:t>
            </w:r>
          </w:p>
        </w:tc>
        <w:tc>
          <w:tcPr>
            <w:tcW w:w="180" w:type="dxa"/>
          </w:tcPr>
          <w:p w:rsidR="00DA3663" w:rsidRPr="0061102B" w:rsidRDefault="00DA3663" w:rsidP="00DA3663">
            <w:pPr>
              <w:pStyle w:val="acctfourfigures"/>
              <w:spacing w:line="220" w:lineRule="exact"/>
              <w:rPr>
                <w:rFonts w:cs="Times New Roman"/>
                <w:b/>
                <w:bCs/>
                <w:szCs w:val="22"/>
              </w:rPr>
            </w:pPr>
          </w:p>
        </w:tc>
        <w:tc>
          <w:tcPr>
            <w:tcW w:w="1260" w:type="dxa"/>
            <w:tcBorders>
              <w:bottom w:val="single" w:sz="4" w:space="0" w:color="auto"/>
            </w:tcBorders>
          </w:tcPr>
          <w:p w:rsidR="00DA3663" w:rsidRPr="00F72798" w:rsidRDefault="00815419" w:rsidP="00DA3663">
            <w:pPr>
              <w:pStyle w:val="acctfourfigures"/>
              <w:tabs>
                <w:tab w:val="clear" w:pos="765"/>
                <w:tab w:val="decimal" w:pos="1001"/>
              </w:tabs>
              <w:spacing w:line="220" w:lineRule="exact"/>
              <w:ind w:right="11"/>
              <w:rPr>
                <w:rFonts w:cs="Times New Roman"/>
                <w:szCs w:val="22"/>
              </w:rPr>
            </w:pPr>
            <w:r>
              <w:rPr>
                <w:rFonts w:cs="Times New Roman"/>
                <w:szCs w:val="22"/>
              </w:rPr>
              <w:t>568</w:t>
            </w:r>
          </w:p>
        </w:tc>
        <w:tc>
          <w:tcPr>
            <w:tcW w:w="180" w:type="dxa"/>
          </w:tcPr>
          <w:p w:rsidR="00DA3663" w:rsidRPr="00F72798" w:rsidRDefault="00DA3663" w:rsidP="00DA3663">
            <w:pPr>
              <w:pStyle w:val="acctfourfigures"/>
              <w:spacing w:line="220" w:lineRule="exact"/>
              <w:rPr>
                <w:rFonts w:cs="Times New Roman"/>
                <w:szCs w:val="22"/>
              </w:rPr>
            </w:pPr>
          </w:p>
        </w:tc>
        <w:tc>
          <w:tcPr>
            <w:tcW w:w="1350" w:type="dxa"/>
            <w:tcBorders>
              <w:bottom w:val="single" w:sz="4" w:space="0" w:color="auto"/>
            </w:tcBorders>
          </w:tcPr>
          <w:p w:rsidR="00DA3663" w:rsidRPr="00F72798" w:rsidRDefault="00815419" w:rsidP="00815419">
            <w:pPr>
              <w:pStyle w:val="acctfourfigures"/>
              <w:tabs>
                <w:tab w:val="clear" w:pos="765"/>
                <w:tab w:val="decimal" w:pos="832"/>
              </w:tabs>
              <w:spacing w:line="220" w:lineRule="exact"/>
              <w:rPr>
                <w:rFonts w:cs="Times New Roman"/>
                <w:szCs w:val="22"/>
              </w:rPr>
            </w:pPr>
            <w:r>
              <w:rPr>
                <w:rFonts w:cs="Times New Roman"/>
                <w:szCs w:val="22"/>
              </w:rPr>
              <w:t>-</w:t>
            </w:r>
          </w:p>
        </w:tc>
        <w:tc>
          <w:tcPr>
            <w:tcW w:w="180" w:type="dxa"/>
          </w:tcPr>
          <w:p w:rsidR="00DA3663" w:rsidRPr="00F72798" w:rsidRDefault="00DA3663" w:rsidP="00DA3663">
            <w:pPr>
              <w:pStyle w:val="acctfourfigures"/>
              <w:spacing w:line="220" w:lineRule="exact"/>
              <w:rPr>
                <w:rFonts w:cs="Times New Roman"/>
                <w:szCs w:val="22"/>
              </w:rPr>
            </w:pPr>
          </w:p>
        </w:tc>
        <w:tc>
          <w:tcPr>
            <w:tcW w:w="1260" w:type="dxa"/>
            <w:tcBorders>
              <w:bottom w:val="single" w:sz="4" w:space="0" w:color="auto"/>
            </w:tcBorders>
          </w:tcPr>
          <w:p w:rsidR="00DA3663" w:rsidRPr="00F72798" w:rsidRDefault="00815419" w:rsidP="00DA3663">
            <w:pPr>
              <w:pStyle w:val="acctfourfigures"/>
              <w:tabs>
                <w:tab w:val="clear" w:pos="765"/>
                <w:tab w:val="decimal" w:pos="1102"/>
              </w:tabs>
              <w:spacing w:line="220" w:lineRule="exact"/>
              <w:ind w:right="-79"/>
              <w:rPr>
                <w:rFonts w:cs="Times New Roman"/>
                <w:szCs w:val="22"/>
              </w:rPr>
            </w:pPr>
            <w:r>
              <w:rPr>
                <w:rFonts w:cs="Times New Roman"/>
                <w:szCs w:val="22"/>
              </w:rPr>
              <w:t>(407)</w:t>
            </w:r>
          </w:p>
        </w:tc>
      </w:tr>
      <w:tr w:rsidR="00DA3663" w:rsidRPr="006518D3" w:rsidTr="00DA3663">
        <w:trPr>
          <w:cantSplit/>
        </w:trPr>
        <w:tc>
          <w:tcPr>
            <w:tcW w:w="3409" w:type="dxa"/>
          </w:tcPr>
          <w:p w:rsidR="00DA3663" w:rsidRPr="00872ADC" w:rsidRDefault="00DA3663" w:rsidP="00DA3663">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DA3663" w:rsidRPr="006518D3" w:rsidRDefault="00DA3663" w:rsidP="00DA3663">
            <w:pPr>
              <w:pStyle w:val="acctfourfigures"/>
              <w:tabs>
                <w:tab w:val="clear" w:pos="765"/>
                <w:tab w:val="decimal" w:pos="1102"/>
              </w:tabs>
              <w:spacing w:line="220" w:lineRule="exact"/>
              <w:ind w:right="-79"/>
              <w:rPr>
                <w:rFonts w:cs="Times New Roman"/>
                <w:b/>
                <w:bCs/>
                <w:szCs w:val="22"/>
              </w:rPr>
            </w:pPr>
            <w:r>
              <w:rPr>
                <w:rFonts w:cs="Times New Roman"/>
                <w:b/>
                <w:bCs/>
                <w:szCs w:val="22"/>
              </w:rPr>
              <w:t>(91,083)</w:t>
            </w:r>
          </w:p>
        </w:tc>
        <w:tc>
          <w:tcPr>
            <w:tcW w:w="180" w:type="dxa"/>
          </w:tcPr>
          <w:p w:rsidR="00DA3663" w:rsidRPr="0061102B" w:rsidRDefault="00DA3663" w:rsidP="00DA3663">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DA3663" w:rsidRPr="008F4C2D" w:rsidRDefault="00815419" w:rsidP="00DA3663">
            <w:pPr>
              <w:pStyle w:val="acctfourfigures"/>
              <w:tabs>
                <w:tab w:val="clear" w:pos="765"/>
                <w:tab w:val="decimal" w:pos="1001"/>
              </w:tabs>
              <w:spacing w:line="220" w:lineRule="exact"/>
              <w:ind w:right="11"/>
              <w:rPr>
                <w:rFonts w:cs="Times New Roman"/>
                <w:b/>
                <w:bCs/>
                <w:szCs w:val="22"/>
              </w:rPr>
            </w:pPr>
            <w:r>
              <w:rPr>
                <w:rFonts w:cs="Times New Roman"/>
                <w:b/>
                <w:bCs/>
                <w:szCs w:val="22"/>
              </w:rPr>
              <w:t>41,094</w:t>
            </w:r>
          </w:p>
        </w:tc>
        <w:tc>
          <w:tcPr>
            <w:tcW w:w="180" w:type="dxa"/>
          </w:tcPr>
          <w:p w:rsidR="00DA3663" w:rsidRPr="005D5F07" w:rsidRDefault="00DA3663" w:rsidP="00DA3663">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DA3663" w:rsidRPr="00DE212A" w:rsidRDefault="00815419" w:rsidP="00815419">
            <w:pPr>
              <w:pStyle w:val="acctfourfigures"/>
              <w:tabs>
                <w:tab w:val="clear" w:pos="765"/>
                <w:tab w:val="decimal" w:pos="1012"/>
              </w:tabs>
              <w:spacing w:line="220" w:lineRule="exact"/>
              <w:rPr>
                <w:rFonts w:cs="Times New Roman"/>
                <w:b/>
                <w:bCs/>
                <w:szCs w:val="22"/>
              </w:rPr>
            </w:pPr>
            <w:r>
              <w:rPr>
                <w:rFonts w:cs="Times New Roman"/>
                <w:b/>
                <w:bCs/>
                <w:szCs w:val="22"/>
              </w:rPr>
              <w:t>(36)</w:t>
            </w:r>
          </w:p>
        </w:tc>
        <w:tc>
          <w:tcPr>
            <w:tcW w:w="180" w:type="dxa"/>
          </w:tcPr>
          <w:p w:rsidR="00DA3663" w:rsidRPr="005D5F07" w:rsidRDefault="00DA3663" w:rsidP="00DA3663">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DA3663" w:rsidRPr="006518D3" w:rsidRDefault="00815419" w:rsidP="00DA3663">
            <w:pPr>
              <w:pStyle w:val="acctfourfigures"/>
              <w:tabs>
                <w:tab w:val="clear" w:pos="765"/>
                <w:tab w:val="decimal" w:pos="1102"/>
              </w:tabs>
              <w:spacing w:line="220" w:lineRule="exact"/>
              <w:ind w:right="-79"/>
              <w:rPr>
                <w:rFonts w:cs="Times New Roman"/>
                <w:b/>
                <w:bCs/>
                <w:szCs w:val="22"/>
              </w:rPr>
            </w:pPr>
            <w:r>
              <w:rPr>
                <w:rFonts w:cs="Times New Roman"/>
                <w:b/>
                <w:bCs/>
                <w:szCs w:val="22"/>
              </w:rPr>
              <w:t>(50,025)</w:t>
            </w:r>
          </w:p>
        </w:tc>
      </w:tr>
      <w:tr w:rsidR="00DA3663" w:rsidRPr="00872ADC" w:rsidTr="00DA3663">
        <w:trPr>
          <w:cantSplit/>
        </w:trPr>
        <w:tc>
          <w:tcPr>
            <w:tcW w:w="3409" w:type="dxa"/>
          </w:tcPr>
          <w:p w:rsidR="00DA3663" w:rsidRPr="00EA47CF" w:rsidRDefault="00DA3663" w:rsidP="001A19E4">
            <w:pPr>
              <w:spacing w:line="120" w:lineRule="exact"/>
              <w:rPr>
                <w:rFonts w:cs="Times New Roman"/>
                <w:b/>
                <w:bCs/>
                <w:sz w:val="16"/>
                <w:szCs w:val="16"/>
              </w:rPr>
            </w:pPr>
          </w:p>
        </w:tc>
        <w:tc>
          <w:tcPr>
            <w:tcW w:w="1260" w:type="dxa"/>
            <w:tcBorders>
              <w:top w:val="single" w:sz="4" w:space="0" w:color="auto"/>
            </w:tcBorders>
          </w:tcPr>
          <w:p w:rsidR="00DA3663" w:rsidRPr="00EA47CF" w:rsidRDefault="00DA3663" w:rsidP="001A19E4">
            <w:pPr>
              <w:pStyle w:val="acctfourfigures"/>
              <w:tabs>
                <w:tab w:val="clear" w:pos="765"/>
                <w:tab w:val="decimal" w:pos="1091"/>
              </w:tabs>
              <w:spacing w:line="120" w:lineRule="exact"/>
              <w:ind w:right="-79"/>
              <w:rPr>
                <w:rFonts w:cs="Times New Roman"/>
                <w:sz w:val="16"/>
                <w:szCs w:val="16"/>
              </w:rPr>
            </w:pPr>
          </w:p>
        </w:tc>
        <w:tc>
          <w:tcPr>
            <w:tcW w:w="180" w:type="dxa"/>
          </w:tcPr>
          <w:p w:rsidR="00DA3663" w:rsidRPr="00EA47CF" w:rsidRDefault="00DA3663" w:rsidP="001A19E4">
            <w:pPr>
              <w:pStyle w:val="acctfourfigures"/>
              <w:spacing w:line="120" w:lineRule="exact"/>
              <w:rPr>
                <w:rFonts w:cs="Times New Roman"/>
                <w:b/>
                <w:bCs/>
                <w:sz w:val="16"/>
                <w:szCs w:val="16"/>
              </w:rPr>
            </w:pPr>
          </w:p>
        </w:tc>
        <w:tc>
          <w:tcPr>
            <w:tcW w:w="1260" w:type="dxa"/>
            <w:tcBorders>
              <w:top w:val="single" w:sz="4" w:space="0" w:color="auto"/>
            </w:tcBorders>
          </w:tcPr>
          <w:p w:rsidR="00DA3663" w:rsidRPr="00EA47CF" w:rsidRDefault="00DA3663" w:rsidP="001A19E4">
            <w:pPr>
              <w:pStyle w:val="acctfourfigures"/>
              <w:tabs>
                <w:tab w:val="clear" w:pos="765"/>
                <w:tab w:val="decimal" w:pos="1001"/>
              </w:tabs>
              <w:spacing w:line="120" w:lineRule="exact"/>
              <w:ind w:right="11"/>
              <w:rPr>
                <w:rFonts w:cs="Times New Roman"/>
                <w:b/>
                <w:bCs/>
                <w:sz w:val="16"/>
                <w:szCs w:val="16"/>
              </w:rPr>
            </w:pPr>
          </w:p>
        </w:tc>
        <w:tc>
          <w:tcPr>
            <w:tcW w:w="180" w:type="dxa"/>
          </w:tcPr>
          <w:p w:rsidR="00DA3663" w:rsidRPr="00EA47CF" w:rsidRDefault="00DA3663" w:rsidP="001A19E4">
            <w:pPr>
              <w:pStyle w:val="acctfourfigures"/>
              <w:spacing w:line="120" w:lineRule="exact"/>
              <w:rPr>
                <w:rFonts w:cs="Times New Roman"/>
                <w:b/>
                <w:bCs/>
                <w:sz w:val="16"/>
                <w:szCs w:val="16"/>
              </w:rPr>
            </w:pPr>
          </w:p>
        </w:tc>
        <w:tc>
          <w:tcPr>
            <w:tcW w:w="1350" w:type="dxa"/>
            <w:tcBorders>
              <w:top w:val="single" w:sz="4" w:space="0" w:color="auto"/>
            </w:tcBorders>
          </w:tcPr>
          <w:p w:rsidR="00DA3663" w:rsidRPr="00EA47CF" w:rsidRDefault="00DA3663" w:rsidP="00815419">
            <w:pPr>
              <w:pStyle w:val="acctfourfigures"/>
              <w:tabs>
                <w:tab w:val="clear" w:pos="765"/>
                <w:tab w:val="decimal" w:pos="1012"/>
              </w:tabs>
              <w:spacing w:line="120" w:lineRule="exact"/>
              <w:rPr>
                <w:rFonts w:cs="Times New Roman"/>
                <w:b/>
                <w:bCs/>
                <w:sz w:val="16"/>
                <w:szCs w:val="16"/>
              </w:rPr>
            </w:pPr>
          </w:p>
        </w:tc>
        <w:tc>
          <w:tcPr>
            <w:tcW w:w="180" w:type="dxa"/>
          </w:tcPr>
          <w:p w:rsidR="00DA3663" w:rsidRPr="00EA47CF" w:rsidRDefault="00DA3663" w:rsidP="001A19E4">
            <w:pPr>
              <w:pStyle w:val="acctfourfigures"/>
              <w:spacing w:line="120" w:lineRule="exact"/>
              <w:rPr>
                <w:rFonts w:cs="Times New Roman"/>
                <w:b/>
                <w:bCs/>
                <w:sz w:val="16"/>
                <w:szCs w:val="16"/>
              </w:rPr>
            </w:pPr>
          </w:p>
        </w:tc>
        <w:tc>
          <w:tcPr>
            <w:tcW w:w="1260" w:type="dxa"/>
            <w:tcBorders>
              <w:top w:val="single" w:sz="4" w:space="0" w:color="auto"/>
            </w:tcBorders>
          </w:tcPr>
          <w:p w:rsidR="00DA3663" w:rsidRPr="00EA47CF" w:rsidRDefault="00DA3663" w:rsidP="001A19E4">
            <w:pPr>
              <w:pStyle w:val="acctfourfigures"/>
              <w:tabs>
                <w:tab w:val="clear" w:pos="765"/>
                <w:tab w:val="decimal" w:pos="1091"/>
              </w:tabs>
              <w:spacing w:line="120" w:lineRule="exact"/>
              <w:ind w:right="-79"/>
              <w:rPr>
                <w:rFonts w:cs="Times New Roman"/>
                <w:sz w:val="16"/>
                <w:szCs w:val="16"/>
              </w:rPr>
            </w:pPr>
          </w:p>
        </w:tc>
      </w:tr>
      <w:tr w:rsidR="00DA3663" w:rsidRPr="006518D3" w:rsidTr="00DA3663">
        <w:trPr>
          <w:cantSplit/>
        </w:trPr>
        <w:tc>
          <w:tcPr>
            <w:tcW w:w="3409" w:type="dxa"/>
          </w:tcPr>
          <w:p w:rsidR="00DA3663" w:rsidRPr="00872ADC" w:rsidRDefault="00DA3663" w:rsidP="00DA3663">
            <w:pPr>
              <w:spacing w:line="220" w:lineRule="exact"/>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DA3663" w:rsidRPr="006518D3" w:rsidRDefault="00DA3663" w:rsidP="00DA3663">
            <w:pPr>
              <w:pStyle w:val="acctfourfigures"/>
              <w:tabs>
                <w:tab w:val="clear" w:pos="765"/>
                <w:tab w:val="decimal" w:pos="1102"/>
              </w:tabs>
              <w:spacing w:line="220" w:lineRule="exact"/>
              <w:ind w:right="-79"/>
              <w:rPr>
                <w:rFonts w:cs="Times New Roman"/>
                <w:b/>
                <w:bCs/>
                <w:szCs w:val="22"/>
              </w:rPr>
            </w:pPr>
            <w:r>
              <w:rPr>
                <w:rFonts w:cs="Times New Roman"/>
                <w:b/>
                <w:bCs/>
                <w:szCs w:val="22"/>
              </w:rPr>
              <w:t>(70,632)</w:t>
            </w:r>
          </w:p>
        </w:tc>
        <w:tc>
          <w:tcPr>
            <w:tcW w:w="180" w:type="dxa"/>
          </w:tcPr>
          <w:p w:rsidR="00DA3663" w:rsidRPr="005D5F07" w:rsidRDefault="00DA3663" w:rsidP="00DA3663">
            <w:pPr>
              <w:pStyle w:val="acctfourfigures"/>
              <w:spacing w:line="220" w:lineRule="exact"/>
              <w:rPr>
                <w:rFonts w:cs="Times New Roman"/>
                <w:b/>
                <w:bCs/>
                <w:szCs w:val="22"/>
              </w:rPr>
            </w:pPr>
          </w:p>
        </w:tc>
        <w:tc>
          <w:tcPr>
            <w:tcW w:w="1260" w:type="dxa"/>
            <w:tcBorders>
              <w:bottom w:val="double" w:sz="4" w:space="0" w:color="auto"/>
            </w:tcBorders>
          </w:tcPr>
          <w:p w:rsidR="00DA3663" w:rsidRPr="005D5F07" w:rsidRDefault="0085442F" w:rsidP="00DA3663">
            <w:pPr>
              <w:pStyle w:val="acctfourfigures"/>
              <w:tabs>
                <w:tab w:val="clear" w:pos="765"/>
                <w:tab w:val="decimal" w:pos="1001"/>
              </w:tabs>
              <w:spacing w:line="220" w:lineRule="exact"/>
              <w:ind w:right="11"/>
              <w:rPr>
                <w:rFonts w:cs="Times New Roman"/>
                <w:b/>
                <w:bCs/>
                <w:szCs w:val="22"/>
              </w:rPr>
            </w:pPr>
            <w:r>
              <w:rPr>
                <w:rFonts w:cs="Times New Roman"/>
                <w:b/>
                <w:bCs/>
                <w:szCs w:val="22"/>
              </w:rPr>
              <w:t>46,786</w:t>
            </w:r>
          </w:p>
        </w:tc>
        <w:tc>
          <w:tcPr>
            <w:tcW w:w="180" w:type="dxa"/>
          </w:tcPr>
          <w:p w:rsidR="00DA3663" w:rsidRPr="005D5F07" w:rsidRDefault="00DA3663" w:rsidP="00DA3663">
            <w:pPr>
              <w:pStyle w:val="acctfourfigures"/>
              <w:spacing w:line="220" w:lineRule="exact"/>
              <w:rPr>
                <w:rFonts w:cs="Times New Roman"/>
                <w:b/>
                <w:bCs/>
                <w:szCs w:val="22"/>
              </w:rPr>
            </w:pPr>
          </w:p>
        </w:tc>
        <w:tc>
          <w:tcPr>
            <w:tcW w:w="1350" w:type="dxa"/>
            <w:tcBorders>
              <w:bottom w:val="double" w:sz="4" w:space="0" w:color="auto"/>
            </w:tcBorders>
          </w:tcPr>
          <w:p w:rsidR="00DA3663" w:rsidRPr="00DE212A" w:rsidRDefault="0085442F" w:rsidP="00815419">
            <w:pPr>
              <w:pStyle w:val="acctfourfigures"/>
              <w:tabs>
                <w:tab w:val="clear" w:pos="765"/>
                <w:tab w:val="decimal" w:pos="1012"/>
              </w:tabs>
              <w:spacing w:line="220" w:lineRule="exact"/>
              <w:rPr>
                <w:rFonts w:cs="Times New Roman"/>
                <w:b/>
                <w:bCs/>
                <w:szCs w:val="22"/>
              </w:rPr>
            </w:pPr>
            <w:r>
              <w:rPr>
                <w:rFonts w:cs="Times New Roman"/>
                <w:b/>
                <w:bCs/>
                <w:szCs w:val="22"/>
              </w:rPr>
              <w:t>2,232</w:t>
            </w:r>
          </w:p>
        </w:tc>
        <w:tc>
          <w:tcPr>
            <w:tcW w:w="180" w:type="dxa"/>
          </w:tcPr>
          <w:p w:rsidR="00DA3663" w:rsidRPr="005D5F07" w:rsidRDefault="00DA3663" w:rsidP="00DA3663">
            <w:pPr>
              <w:pStyle w:val="acctfourfigures"/>
              <w:spacing w:line="220" w:lineRule="exact"/>
              <w:rPr>
                <w:rFonts w:cs="Times New Roman"/>
                <w:b/>
                <w:bCs/>
                <w:szCs w:val="22"/>
              </w:rPr>
            </w:pPr>
          </w:p>
        </w:tc>
        <w:tc>
          <w:tcPr>
            <w:tcW w:w="1260" w:type="dxa"/>
            <w:tcBorders>
              <w:bottom w:val="double" w:sz="4" w:space="0" w:color="auto"/>
            </w:tcBorders>
          </w:tcPr>
          <w:p w:rsidR="00DA3663" w:rsidRPr="006518D3" w:rsidRDefault="00815419" w:rsidP="00DA3663">
            <w:pPr>
              <w:pStyle w:val="acctfourfigures"/>
              <w:tabs>
                <w:tab w:val="clear" w:pos="765"/>
                <w:tab w:val="decimal" w:pos="1102"/>
              </w:tabs>
              <w:spacing w:line="220" w:lineRule="exact"/>
              <w:ind w:right="-79"/>
              <w:rPr>
                <w:rFonts w:cs="Times New Roman"/>
                <w:b/>
                <w:bCs/>
                <w:szCs w:val="22"/>
              </w:rPr>
            </w:pPr>
            <w:r>
              <w:rPr>
                <w:rFonts w:cs="Times New Roman"/>
                <w:b/>
                <w:bCs/>
                <w:szCs w:val="22"/>
              </w:rPr>
              <w:t>(21,614)</w:t>
            </w:r>
          </w:p>
        </w:tc>
      </w:tr>
    </w:tbl>
    <w:p w:rsidR="00DA3663" w:rsidRPr="008248CF" w:rsidRDefault="00DA3663" w:rsidP="001A19E4">
      <w:pPr>
        <w:tabs>
          <w:tab w:val="left" w:pos="540"/>
        </w:tabs>
        <w:spacing w:line="240" w:lineRule="auto"/>
        <w:rPr>
          <w:rFonts w:cs="Times New Roman"/>
          <w:szCs w:val="22"/>
        </w:rPr>
      </w:pPr>
    </w:p>
    <w:tbl>
      <w:tblPr>
        <w:tblpPr w:leftFromText="180" w:rightFromText="180" w:vertAnchor="text" w:tblpX="529" w:tblpY="1"/>
        <w:tblOverlap w:val="never"/>
        <w:tblW w:w="907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260"/>
      </w:tblGrid>
      <w:tr w:rsidR="00DA3663" w:rsidRPr="0005302B" w:rsidTr="00DA3663">
        <w:trPr>
          <w:cantSplit/>
          <w:tblHeader/>
        </w:trPr>
        <w:tc>
          <w:tcPr>
            <w:tcW w:w="3409" w:type="dxa"/>
          </w:tcPr>
          <w:p w:rsidR="00DA3663" w:rsidRPr="00872ADC" w:rsidRDefault="00DA3663" w:rsidP="00DA3663">
            <w:pPr>
              <w:pStyle w:val="acctfourfigures"/>
              <w:spacing w:line="220" w:lineRule="exact"/>
              <w:rPr>
                <w:rFonts w:cs="Times New Roman"/>
                <w:i/>
                <w:iCs/>
                <w:color w:val="0000FF"/>
                <w:szCs w:val="22"/>
              </w:rPr>
            </w:pPr>
          </w:p>
        </w:tc>
        <w:tc>
          <w:tcPr>
            <w:tcW w:w="5670" w:type="dxa"/>
            <w:gridSpan w:val="7"/>
          </w:tcPr>
          <w:p w:rsidR="00DA3663" w:rsidRPr="00E923AD" w:rsidRDefault="002F4EFB" w:rsidP="00DA3663">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w:t>
            </w:r>
            <w:r w:rsidR="00DA3663" w:rsidRPr="00E923AD">
              <w:rPr>
                <w:rFonts w:cs="Times New Roman"/>
                <w:b/>
                <w:bCs/>
                <w:szCs w:val="22"/>
              </w:rPr>
              <w:t>financial statements</w:t>
            </w:r>
          </w:p>
        </w:tc>
      </w:tr>
      <w:tr w:rsidR="00DA3663" w:rsidRPr="0005302B" w:rsidTr="00DA3663">
        <w:trPr>
          <w:cantSplit/>
          <w:tblHeader/>
        </w:trPr>
        <w:tc>
          <w:tcPr>
            <w:tcW w:w="4849" w:type="dxa"/>
            <w:gridSpan w:val="3"/>
          </w:tcPr>
          <w:p w:rsidR="00DA3663" w:rsidRPr="00872ADC" w:rsidRDefault="00DA3663" w:rsidP="00DA3663">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DA3663" w:rsidRPr="00872ADC" w:rsidRDefault="00DA3663" w:rsidP="00DA3663">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Charged)/credited to:</w:t>
            </w:r>
          </w:p>
        </w:tc>
        <w:tc>
          <w:tcPr>
            <w:tcW w:w="180" w:type="dxa"/>
          </w:tcPr>
          <w:p w:rsidR="00DA3663" w:rsidRPr="00872ADC" w:rsidRDefault="00DA3663" w:rsidP="00DA3663">
            <w:pPr>
              <w:pStyle w:val="acctcolumnheading"/>
              <w:spacing w:after="0" w:line="220" w:lineRule="exact"/>
              <w:ind w:right="-79"/>
              <w:rPr>
                <w:rFonts w:cs="Times New Roman"/>
                <w:szCs w:val="22"/>
              </w:rPr>
            </w:pPr>
          </w:p>
        </w:tc>
        <w:tc>
          <w:tcPr>
            <w:tcW w:w="1260" w:type="dxa"/>
            <w:vAlign w:val="bottom"/>
          </w:tcPr>
          <w:p w:rsidR="00DA3663" w:rsidRPr="00872ADC" w:rsidRDefault="00DA3663" w:rsidP="00DA3663">
            <w:pPr>
              <w:pStyle w:val="acctcolumnheading"/>
              <w:spacing w:after="0" w:line="220" w:lineRule="exact"/>
              <w:ind w:right="-79"/>
              <w:jc w:val="left"/>
              <w:rPr>
                <w:rFonts w:cs="Times New Roman"/>
                <w:szCs w:val="22"/>
              </w:rPr>
            </w:pPr>
          </w:p>
        </w:tc>
      </w:tr>
      <w:tr w:rsidR="00DA3663" w:rsidRPr="0005302B" w:rsidTr="00DA3663">
        <w:trPr>
          <w:cantSplit/>
          <w:tblHeader/>
        </w:trPr>
        <w:tc>
          <w:tcPr>
            <w:tcW w:w="3409" w:type="dxa"/>
          </w:tcPr>
          <w:p w:rsidR="00DA3663" w:rsidRPr="00A47C82" w:rsidRDefault="00DA3663" w:rsidP="00DA3663">
            <w:pPr>
              <w:pStyle w:val="acctfourfigures"/>
              <w:spacing w:line="220" w:lineRule="exact"/>
              <w:rPr>
                <w:rFonts w:cs="Times New Roman"/>
                <w:i/>
                <w:iCs/>
                <w:color w:val="0000FF"/>
                <w:szCs w:val="22"/>
              </w:rPr>
            </w:pPr>
          </w:p>
        </w:tc>
        <w:tc>
          <w:tcPr>
            <w:tcW w:w="1260" w:type="dxa"/>
            <w:vAlign w:val="bottom"/>
          </w:tcPr>
          <w:p w:rsidR="00DA3663" w:rsidRPr="00A47C82" w:rsidRDefault="00DA3663" w:rsidP="00DA3663">
            <w:pPr>
              <w:pStyle w:val="acctcolumnheading"/>
              <w:spacing w:after="0" w:line="220" w:lineRule="exact"/>
              <w:rPr>
                <w:rFonts w:cs="Times New Roman"/>
                <w:szCs w:val="22"/>
              </w:rPr>
            </w:pPr>
            <w:r w:rsidRPr="00A47C82">
              <w:rPr>
                <w:rFonts w:cs="Times New Roman"/>
                <w:szCs w:val="22"/>
              </w:rPr>
              <w:t xml:space="preserve">At </w:t>
            </w:r>
          </w:p>
          <w:p w:rsidR="00DA3663" w:rsidRPr="00A47C82" w:rsidRDefault="00DA3663" w:rsidP="00DA3663">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7</w:t>
            </w:r>
          </w:p>
        </w:tc>
        <w:tc>
          <w:tcPr>
            <w:tcW w:w="180" w:type="dxa"/>
            <w:vAlign w:val="bottom"/>
          </w:tcPr>
          <w:p w:rsidR="00DA3663" w:rsidRPr="00A47C82" w:rsidRDefault="00DA3663" w:rsidP="00DA3663">
            <w:pPr>
              <w:pStyle w:val="acctcolumnheading"/>
              <w:spacing w:after="0" w:line="220" w:lineRule="exact"/>
              <w:rPr>
                <w:rFonts w:cs="Times New Roman"/>
                <w:szCs w:val="22"/>
              </w:rPr>
            </w:pPr>
          </w:p>
        </w:tc>
        <w:tc>
          <w:tcPr>
            <w:tcW w:w="1260" w:type="dxa"/>
            <w:tcBorders>
              <w:top w:val="single" w:sz="4" w:space="0" w:color="auto"/>
            </w:tcBorders>
            <w:vAlign w:val="bottom"/>
          </w:tcPr>
          <w:p w:rsidR="00DA3663" w:rsidRPr="00A47C82" w:rsidRDefault="00DA3663" w:rsidP="00DA3663">
            <w:pPr>
              <w:pStyle w:val="acctcolumnheading"/>
              <w:spacing w:after="0" w:line="220" w:lineRule="exact"/>
              <w:rPr>
                <w:rFonts w:cs="Times New Roman"/>
                <w:szCs w:val="22"/>
              </w:rPr>
            </w:pPr>
            <w:r w:rsidRPr="00A47C82">
              <w:rPr>
                <w:rFonts w:cs="Times New Roman"/>
                <w:szCs w:val="22"/>
              </w:rPr>
              <w:t>Profit or loss</w:t>
            </w:r>
          </w:p>
        </w:tc>
        <w:tc>
          <w:tcPr>
            <w:tcW w:w="180" w:type="dxa"/>
          </w:tcPr>
          <w:p w:rsidR="00DA3663" w:rsidRPr="00A47C82" w:rsidRDefault="00DA3663" w:rsidP="00DA3663">
            <w:pPr>
              <w:pStyle w:val="acctcolumnheading"/>
              <w:spacing w:after="0" w:line="220" w:lineRule="exact"/>
              <w:rPr>
                <w:rFonts w:cs="Times New Roman"/>
                <w:szCs w:val="22"/>
              </w:rPr>
            </w:pPr>
          </w:p>
        </w:tc>
        <w:tc>
          <w:tcPr>
            <w:tcW w:w="1350" w:type="dxa"/>
          </w:tcPr>
          <w:p w:rsidR="00DA3663" w:rsidRPr="00A47C82" w:rsidRDefault="00DA3663" w:rsidP="00DA3663">
            <w:pPr>
              <w:pStyle w:val="acctcolumnheading"/>
              <w:spacing w:after="0" w:line="220" w:lineRule="exact"/>
              <w:rPr>
                <w:rFonts w:cs="Times New Roman"/>
                <w:szCs w:val="22"/>
              </w:rPr>
            </w:pPr>
            <w:r w:rsidRPr="00A47C82">
              <w:rPr>
                <w:rFonts w:cs="Times New Roman"/>
                <w:szCs w:val="22"/>
              </w:rPr>
              <w:t>Other</w:t>
            </w:r>
          </w:p>
          <w:p w:rsidR="00DA3663" w:rsidRPr="00A47C82" w:rsidRDefault="00DA3663" w:rsidP="00DA3663">
            <w:pPr>
              <w:pStyle w:val="acctcolumnheading"/>
              <w:spacing w:after="0" w:line="220" w:lineRule="exact"/>
              <w:ind w:left="-79" w:right="-79"/>
              <w:rPr>
                <w:rFonts w:cs="Times New Roman"/>
                <w:szCs w:val="22"/>
              </w:rPr>
            </w:pPr>
            <w:r w:rsidRPr="00A47C82">
              <w:rPr>
                <w:rFonts w:cs="Times New Roman"/>
                <w:szCs w:val="22"/>
              </w:rPr>
              <w:t>comprehensive</w:t>
            </w:r>
          </w:p>
          <w:p w:rsidR="00DA3663" w:rsidRPr="00A47C82" w:rsidRDefault="00DA3663" w:rsidP="00DA3663">
            <w:pPr>
              <w:pStyle w:val="acctcolumnheading"/>
              <w:spacing w:after="0" w:line="220" w:lineRule="exact"/>
              <w:rPr>
                <w:rFonts w:cs="Times New Roman"/>
                <w:szCs w:val="22"/>
              </w:rPr>
            </w:pPr>
            <w:r w:rsidRPr="00A47C82">
              <w:rPr>
                <w:rFonts w:cs="Times New Roman"/>
                <w:szCs w:val="22"/>
              </w:rPr>
              <w:t>income</w:t>
            </w:r>
          </w:p>
        </w:tc>
        <w:tc>
          <w:tcPr>
            <w:tcW w:w="180" w:type="dxa"/>
          </w:tcPr>
          <w:p w:rsidR="00DA3663" w:rsidRPr="00A47C82" w:rsidRDefault="00DA3663" w:rsidP="00DA3663">
            <w:pPr>
              <w:pStyle w:val="acctcolumnheading"/>
              <w:spacing w:after="0" w:line="220" w:lineRule="exact"/>
              <w:rPr>
                <w:rFonts w:cs="Times New Roman"/>
                <w:szCs w:val="22"/>
              </w:rPr>
            </w:pPr>
          </w:p>
        </w:tc>
        <w:tc>
          <w:tcPr>
            <w:tcW w:w="1260" w:type="dxa"/>
            <w:vAlign w:val="bottom"/>
          </w:tcPr>
          <w:p w:rsidR="00DA3663" w:rsidRPr="00A47C82" w:rsidRDefault="00DA3663" w:rsidP="00DA3663">
            <w:pPr>
              <w:pStyle w:val="acctcolumnheading"/>
              <w:spacing w:after="0" w:line="220" w:lineRule="exact"/>
              <w:ind w:left="-79" w:right="-79"/>
              <w:rPr>
                <w:rFonts w:cs="Times New Roman"/>
                <w:szCs w:val="22"/>
              </w:rPr>
            </w:pPr>
            <w:r w:rsidRPr="00A47C82">
              <w:rPr>
                <w:rFonts w:cs="Times New Roman"/>
                <w:szCs w:val="22"/>
              </w:rPr>
              <w:t xml:space="preserve">At </w:t>
            </w:r>
          </w:p>
          <w:p w:rsidR="00DA3663" w:rsidRPr="00A47C82" w:rsidRDefault="00DA3663" w:rsidP="00DA3663">
            <w:pPr>
              <w:pStyle w:val="acctcolumnheading"/>
              <w:spacing w:after="0" w:line="22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r w:rsidRPr="00A47C82">
              <w:rPr>
                <w:rFonts w:cs="Times New Roman"/>
                <w:szCs w:val="22"/>
              </w:rPr>
              <w:t xml:space="preserve"> </w:t>
            </w:r>
            <w:r w:rsidRPr="00A47C82">
              <w:rPr>
                <w:rFonts w:cs="Times New Roman"/>
                <w:szCs w:val="22"/>
              </w:rPr>
              <w:br/>
              <w:t>201</w:t>
            </w:r>
            <w:r>
              <w:rPr>
                <w:rFonts w:cs="Times New Roman"/>
                <w:szCs w:val="22"/>
              </w:rPr>
              <w:t>7</w:t>
            </w:r>
          </w:p>
        </w:tc>
      </w:tr>
      <w:tr w:rsidR="00DA3663" w:rsidRPr="001D09EB" w:rsidTr="00DA3663">
        <w:trPr>
          <w:cantSplit/>
        </w:trPr>
        <w:tc>
          <w:tcPr>
            <w:tcW w:w="3409" w:type="dxa"/>
          </w:tcPr>
          <w:p w:rsidR="00DA3663" w:rsidRPr="00A47C82" w:rsidRDefault="00DA3663" w:rsidP="00DA3663">
            <w:pPr>
              <w:spacing w:line="220" w:lineRule="exact"/>
              <w:ind w:left="180" w:hanging="180"/>
              <w:rPr>
                <w:rFonts w:cs="Times New Roman"/>
                <w:szCs w:val="22"/>
              </w:rPr>
            </w:pPr>
          </w:p>
        </w:tc>
        <w:tc>
          <w:tcPr>
            <w:tcW w:w="5670" w:type="dxa"/>
            <w:gridSpan w:val="7"/>
          </w:tcPr>
          <w:p w:rsidR="00DA3663" w:rsidRPr="00A47C82" w:rsidRDefault="00DA3663" w:rsidP="00DA3663">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B92A3E" w:rsidRPr="00872ADC" w:rsidTr="00B63B3A">
        <w:trPr>
          <w:cantSplit/>
        </w:trPr>
        <w:tc>
          <w:tcPr>
            <w:tcW w:w="3409" w:type="dxa"/>
          </w:tcPr>
          <w:p w:rsidR="00B92A3E" w:rsidRPr="00872ADC" w:rsidRDefault="00B92A3E" w:rsidP="005052EC">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rsidR="00B92A3E" w:rsidRPr="00872ADC" w:rsidRDefault="00B92A3E" w:rsidP="005052EC">
            <w:pPr>
              <w:pStyle w:val="acctfourfigures"/>
              <w:tabs>
                <w:tab w:val="clear" w:pos="765"/>
                <w:tab w:val="decimal" w:pos="1091"/>
              </w:tabs>
              <w:spacing w:line="220" w:lineRule="exact"/>
              <w:ind w:right="11"/>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01"/>
              </w:tabs>
              <w:spacing w:line="220" w:lineRule="exact"/>
              <w:ind w:right="11"/>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350" w:type="dxa"/>
          </w:tcPr>
          <w:p w:rsidR="00B92A3E" w:rsidRPr="00872ADC" w:rsidRDefault="00B92A3E" w:rsidP="005052EC">
            <w:pPr>
              <w:pStyle w:val="acctfourfigures"/>
              <w:spacing w:line="220" w:lineRule="exact"/>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91"/>
              </w:tabs>
              <w:spacing w:line="220" w:lineRule="exact"/>
              <w:ind w:right="11"/>
              <w:rPr>
                <w:rFonts w:cs="Times New Roman"/>
                <w:szCs w:val="22"/>
              </w:rPr>
            </w:pPr>
          </w:p>
        </w:tc>
      </w:tr>
      <w:tr w:rsidR="00B92A3E" w:rsidRPr="00872ADC" w:rsidTr="00B63B3A">
        <w:trPr>
          <w:cantSplit/>
        </w:trPr>
        <w:tc>
          <w:tcPr>
            <w:tcW w:w="3409" w:type="dxa"/>
          </w:tcPr>
          <w:p w:rsidR="00B92A3E" w:rsidRPr="00872ADC" w:rsidRDefault="00B92A3E" w:rsidP="005052EC">
            <w:pPr>
              <w:spacing w:line="220" w:lineRule="exact"/>
              <w:rPr>
                <w:rFonts w:cs="Times New Roman"/>
                <w:szCs w:val="22"/>
              </w:rPr>
            </w:pPr>
            <w:r>
              <w:rPr>
                <w:rFonts w:cs="Times New Roman"/>
                <w:szCs w:val="22"/>
              </w:rPr>
              <w:t>Investments</w:t>
            </w: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14</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01"/>
              </w:tabs>
              <w:spacing w:line="220" w:lineRule="exact"/>
              <w:ind w:right="11"/>
              <w:rPr>
                <w:rFonts w:cs="Times New Roman"/>
                <w:szCs w:val="22"/>
              </w:rPr>
            </w:pPr>
            <w:r>
              <w:rPr>
                <w:rFonts w:cs="Times New Roman"/>
                <w:szCs w:val="22"/>
              </w:rPr>
              <w:t>(14)</w:t>
            </w:r>
          </w:p>
        </w:tc>
        <w:tc>
          <w:tcPr>
            <w:tcW w:w="180" w:type="dxa"/>
          </w:tcPr>
          <w:p w:rsidR="00B92A3E" w:rsidRDefault="00B92A3E"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B92A3E" w:rsidRPr="0096423C" w:rsidRDefault="00B92A3E" w:rsidP="0083741E">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815419">
            <w:pPr>
              <w:pStyle w:val="acctfourfigures"/>
              <w:tabs>
                <w:tab w:val="clear" w:pos="765"/>
                <w:tab w:val="decimal" w:pos="832"/>
              </w:tabs>
              <w:spacing w:line="220" w:lineRule="exact"/>
              <w:ind w:right="-79"/>
              <w:rPr>
                <w:rFonts w:cs="Times New Roman"/>
                <w:szCs w:val="22"/>
              </w:rPr>
            </w:pPr>
            <w:r>
              <w:rPr>
                <w:rFonts w:cs="Times New Roman"/>
                <w:szCs w:val="22"/>
              </w:rPr>
              <w:t>-</w:t>
            </w:r>
          </w:p>
        </w:tc>
      </w:tr>
      <w:tr w:rsidR="00B92A3E" w:rsidRPr="00872ADC" w:rsidTr="00B63B3A">
        <w:trPr>
          <w:cantSplit/>
        </w:trPr>
        <w:tc>
          <w:tcPr>
            <w:tcW w:w="3409" w:type="dxa"/>
          </w:tcPr>
          <w:p w:rsidR="00B92A3E" w:rsidRPr="00872ADC" w:rsidRDefault="00B92A3E" w:rsidP="005052EC">
            <w:pPr>
              <w:spacing w:line="220" w:lineRule="exact"/>
              <w:rPr>
                <w:rFonts w:cs="Times New Roman"/>
                <w:szCs w:val="22"/>
              </w:rPr>
            </w:pPr>
            <w:r>
              <w:rPr>
                <w:rFonts w:cs="Times New Roman"/>
                <w:szCs w:val="22"/>
              </w:rPr>
              <w:t>Properties for sale</w:t>
            </w: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668</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96423C" w:rsidRDefault="00B92A3E" w:rsidP="005052EC">
            <w:pPr>
              <w:pStyle w:val="acctfourfigures"/>
              <w:tabs>
                <w:tab w:val="clear" w:pos="765"/>
                <w:tab w:val="decimal" w:pos="731"/>
              </w:tabs>
              <w:spacing w:line="220" w:lineRule="exact"/>
              <w:ind w:right="11"/>
              <w:rPr>
                <w:rFonts w:cs="Times New Roman"/>
                <w:szCs w:val="22"/>
              </w:rPr>
            </w:pPr>
            <w:r>
              <w:rPr>
                <w:rFonts w:cs="Times New Roman"/>
                <w:szCs w:val="22"/>
              </w:rPr>
              <w:t>-</w:t>
            </w:r>
          </w:p>
        </w:tc>
        <w:tc>
          <w:tcPr>
            <w:tcW w:w="180" w:type="dxa"/>
          </w:tcPr>
          <w:p w:rsidR="00B92A3E" w:rsidRDefault="00B92A3E"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B92A3E" w:rsidRPr="0096423C" w:rsidRDefault="00B92A3E" w:rsidP="005052EC">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668</w:t>
            </w:r>
          </w:p>
        </w:tc>
      </w:tr>
      <w:tr w:rsidR="00B92A3E" w:rsidRPr="00872ADC" w:rsidTr="00B63B3A">
        <w:trPr>
          <w:cantSplit/>
        </w:trPr>
        <w:tc>
          <w:tcPr>
            <w:tcW w:w="3409" w:type="dxa"/>
          </w:tcPr>
          <w:p w:rsidR="00B92A3E" w:rsidRDefault="00B92A3E" w:rsidP="005052EC">
            <w:pPr>
              <w:spacing w:line="220" w:lineRule="exact"/>
              <w:rPr>
                <w:rFonts w:cs="Times New Roman"/>
                <w:szCs w:val="22"/>
              </w:rPr>
            </w:pPr>
            <w:r>
              <w:rPr>
                <w:rFonts w:cs="Times New Roman"/>
                <w:szCs w:val="22"/>
              </w:rPr>
              <w:t>Securities business pay</w:t>
            </w:r>
            <w:r w:rsidRPr="00834DCC">
              <w:rPr>
                <w:rFonts w:cs="Times New Roman"/>
                <w:szCs w:val="22"/>
              </w:rPr>
              <w:t>ables</w:t>
            </w:r>
          </w:p>
        </w:tc>
        <w:tc>
          <w:tcPr>
            <w:tcW w:w="1260" w:type="dxa"/>
          </w:tcPr>
          <w:p w:rsidR="00B92A3E"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537</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01"/>
              </w:tabs>
              <w:spacing w:line="220" w:lineRule="exact"/>
              <w:ind w:right="11"/>
              <w:rPr>
                <w:rFonts w:cs="Times New Roman"/>
                <w:szCs w:val="22"/>
              </w:rPr>
            </w:pPr>
            <w:r>
              <w:rPr>
                <w:rFonts w:cs="Times New Roman"/>
                <w:szCs w:val="22"/>
              </w:rPr>
              <w:t>116</w:t>
            </w:r>
          </w:p>
        </w:tc>
        <w:tc>
          <w:tcPr>
            <w:tcW w:w="180" w:type="dxa"/>
          </w:tcPr>
          <w:p w:rsidR="00B92A3E" w:rsidRDefault="00B92A3E" w:rsidP="005052EC">
            <w:pPr>
              <w:pStyle w:val="acctfourfigures"/>
              <w:tabs>
                <w:tab w:val="clear" w:pos="765"/>
                <w:tab w:val="decimal" w:pos="461"/>
              </w:tabs>
              <w:spacing w:line="220" w:lineRule="exact"/>
              <w:ind w:right="11"/>
              <w:jc w:val="center"/>
              <w:rPr>
                <w:rFonts w:cs="Times New Roman"/>
                <w:szCs w:val="22"/>
              </w:rPr>
            </w:pPr>
          </w:p>
        </w:tc>
        <w:tc>
          <w:tcPr>
            <w:tcW w:w="1350" w:type="dxa"/>
          </w:tcPr>
          <w:p w:rsidR="00B92A3E" w:rsidRPr="0096423C" w:rsidRDefault="00B92A3E" w:rsidP="005052EC">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653</w:t>
            </w:r>
          </w:p>
        </w:tc>
      </w:tr>
      <w:tr w:rsidR="00B92A3E" w:rsidRPr="00872ADC" w:rsidTr="00B63B3A">
        <w:trPr>
          <w:cantSplit/>
        </w:trPr>
        <w:tc>
          <w:tcPr>
            <w:tcW w:w="3409" w:type="dxa"/>
          </w:tcPr>
          <w:p w:rsidR="00B92A3E" w:rsidRPr="00872ADC" w:rsidRDefault="00B92A3E" w:rsidP="005052EC">
            <w:pPr>
              <w:spacing w:line="220" w:lineRule="exact"/>
              <w:rPr>
                <w:rFonts w:cs="Times New Roman"/>
                <w:szCs w:val="22"/>
              </w:rPr>
            </w:pPr>
            <w:r>
              <w:rPr>
                <w:rFonts w:cs="Times New Roman"/>
                <w:szCs w:val="22"/>
              </w:rPr>
              <w:t>Provisions</w:t>
            </w:r>
          </w:p>
        </w:tc>
        <w:tc>
          <w:tcPr>
            <w:tcW w:w="1260" w:type="dxa"/>
            <w:tcBorders>
              <w:bottom w:val="single" w:sz="4" w:space="0" w:color="auto"/>
            </w:tcBorders>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16,614</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Borders>
              <w:bottom w:val="single" w:sz="4" w:space="0" w:color="auto"/>
            </w:tcBorders>
          </w:tcPr>
          <w:p w:rsidR="00B92A3E" w:rsidRPr="00872ADC" w:rsidRDefault="00B92A3E" w:rsidP="005052EC">
            <w:pPr>
              <w:pStyle w:val="acctfourfigures"/>
              <w:tabs>
                <w:tab w:val="clear" w:pos="765"/>
                <w:tab w:val="decimal" w:pos="1001"/>
              </w:tabs>
              <w:spacing w:line="220" w:lineRule="exact"/>
              <w:ind w:right="11"/>
              <w:rPr>
                <w:rFonts w:cs="Times New Roman"/>
                <w:szCs w:val="22"/>
              </w:rPr>
            </w:pPr>
            <w:r>
              <w:rPr>
                <w:rFonts w:cs="Times New Roman"/>
                <w:szCs w:val="22"/>
              </w:rPr>
              <w:t>2,516</w:t>
            </w:r>
          </w:p>
        </w:tc>
        <w:tc>
          <w:tcPr>
            <w:tcW w:w="180" w:type="dxa"/>
          </w:tcPr>
          <w:p w:rsidR="00B92A3E" w:rsidRDefault="00B92A3E" w:rsidP="005052EC">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B92A3E" w:rsidRPr="001554CA" w:rsidRDefault="00B92A3E" w:rsidP="005052EC">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Borders>
              <w:bottom w:val="single" w:sz="4" w:space="0" w:color="auto"/>
            </w:tcBorders>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19,130</w:t>
            </w:r>
          </w:p>
        </w:tc>
      </w:tr>
      <w:tr w:rsidR="00B92A3E" w:rsidRPr="00872ADC" w:rsidTr="00B63B3A">
        <w:trPr>
          <w:cantSplit/>
        </w:trPr>
        <w:tc>
          <w:tcPr>
            <w:tcW w:w="3409" w:type="dxa"/>
          </w:tcPr>
          <w:p w:rsidR="00B92A3E" w:rsidRPr="0005302B" w:rsidRDefault="00B92A3E" w:rsidP="005052EC">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B92A3E" w:rsidRPr="006518D3" w:rsidRDefault="00B92A3E" w:rsidP="005052EC">
            <w:pPr>
              <w:pStyle w:val="acctfourfigures"/>
              <w:tabs>
                <w:tab w:val="clear" w:pos="765"/>
                <w:tab w:val="decimal" w:pos="1102"/>
              </w:tabs>
              <w:spacing w:line="220" w:lineRule="exact"/>
              <w:ind w:right="-79"/>
              <w:rPr>
                <w:rFonts w:cs="Times New Roman"/>
                <w:b/>
                <w:bCs/>
                <w:szCs w:val="22"/>
              </w:rPr>
            </w:pPr>
            <w:r>
              <w:rPr>
                <w:rFonts w:cs="Times New Roman"/>
                <w:b/>
                <w:bCs/>
                <w:szCs w:val="22"/>
              </w:rPr>
              <w:t>17,833</w:t>
            </w:r>
          </w:p>
        </w:tc>
        <w:tc>
          <w:tcPr>
            <w:tcW w:w="180" w:type="dxa"/>
          </w:tcPr>
          <w:p w:rsidR="00B92A3E" w:rsidRPr="0005302B" w:rsidRDefault="00B92A3E"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B92A3E" w:rsidRPr="0005302B" w:rsidRDefault="00B92A3E" w:rsidP="005052EC">
            <w:pPr>
              <w:pStyle w:val="acctfourfigures"/>
              <w:tabs>
                <w:tab w:val="clear" w:pos="765"/>
                <w:tab w:val="decimal" w:pos="1001"/>
              </w:tabs>
              <w:spacing w:line="220" w:lineRule="exact"/>
              <w:ind w:right="11"/>
              <w:rPr>
                <w:rFonts w:cs="Times New Roman"/>
                <w:b/>
                <w:bCs/>
                <w:szCs w:val="22"/>
              </w:rPr>
            </w:pPr>
            <w:r>
              <w:rPr>
                <w:rFonts w:cs="Times New Roman"/>
                <w:b/>
                <w:bCs/>
                <w:szCs w:val="22"/>
              </w:rPr>
              <w:t>2,618</w:t>
            </w:r>
          </w:p>
        </w:tc>
        <w:tc>
          <w:tcPr>
            <w:tcW w:w="180" w:type="dxa"/>
          </w:tcPr>
          <w:p w:rsidR="00B92A3E" w:rsidRDefault="00B92A3E" w:rsidP="005052E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B92A3E" w:rsidRPr="001554CA" w:rsidRDefault="00B92A3E" w:rsidP="005052EC">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05302B" w:rsidRDefault="00B92A3E"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B92A3E" w:rsidRPr="006518D3" w:rsidRDefault="00B92A3E" w:rsidP="005052EC">
            <w:pPr>
              <w:pStyle w:val="acctfourfigures"/>
              <w:tabs>
                <w:tab w:val="clear" w:pos="765"/>
                <w:tab w:val="decimal" w:pos="1102"/>
              </w:tabs>
              <w:spacing w:line="220" w:lineRule="exact"/>
              <w:ind w:right="-79"/>
              <w:rPr>
                <w:rFonts w:cs="Times New Roman"/>
                <w:b/>
                <w:bCs/>
                <w:szCs w:val="22"/>
              </w:rPr>
            </w:pPr>
            <w:r>
              <w:rPr>
                <w:rFonts w:cs="Times New Roman"/>
                <w:b/>
                <w:bCs/>
                <w:szCs w:val="22"/>
              </w:rPr>
              <w:t>20,451</w:t>
            </w:r>
          </w:p>
        </w:tc>
      </w:tr>
      <w:tr w:rsidR="00B92A3E" w:rsidRPr="00872ADC" w:rsidTr="00B63B3A">
        <w:trPr>
          <w:cantSplit/>
        </w:trPr>
        <w:tc>
          <w:tcPr>
            <w:tcW w:w="3409" w:type="dxa"/>
          </w:tcPr>
          <w:p w:rsidR="00B92A3E" w:rsidRPr="00DF25A1" w:rsidRDefault="00B92A3E" w:rsidP="005052EC">
            <w:pPr>
              <w:spacing w:line="220" w:lineRule="exact"/>
              <w:rPr>
                <w:rFonts w:cs="Times New Roman"/>
                <w:sz w:val="14"/>
                <w:szCs w:val="14"/>
              </w:rPr>
            </w:pPr>
          </w:p>
        </w:tc>
        <w:tc>
          <w:tcPr>
            <w:tcW w:w="1260" w:type="dxa"/>
            <w:tcBorders>
              <w:top w:val="single" w:sz="4" w:space="0" w:color="auto"/>
            </w:tcBorders>
          </w:tcPr>
          <w:p w:rsidR="00B92A3E" w:rsidRPr="00DF25A1" w:rsidRDefault="00B92A3E" w:rsidP="005052EC">
            <w:pPr>
              <w:pStyle w:val="acctfourfigures"/>
              <w:tabs>
                <w:tab w:val="clear" w:pos="765"/>
                <w:tab w:val="decimal" w:pos="1091"/>
              </w:tabs>
              <w:spacing w:line="220" w:lineRule="exact"/>
              <w:ind w:right="-79"/>
              <w:rPr>
                <w:rFonts w:cs="Times New Roman"/>
                <w:sz w:val="14"/>
                <w:szCs w:val="14"/>
              </w:rPr>
            </w:pPr>
          </w:p>
        </w:tc>
        <w:tc>
          <w:tcPr>
            <w:tcW w:w="180" w:type="dxa"/>
          </w:tcPr>
          <w:p w:rsidR="00B92A3E" w:rsidRPr="00DF25A1" w:rsidRDefault="00B92A3E" w:rsidP="005052EC">
            <w:pPr>
              <w:pStyle w:val="acctfourfigures"/>
              <w:spacing w:line="220" w:lineRule="exact"/>
              <w:rPr>
                <w:rFonts w:cs="Times New Roman"/>
                <w:sz w:val="14"/>
                <w:szCs w:val="14"/>
              </w:rPr>
            </w:pPr>
          </w:p>
        </w:tc>
        <w:tc>
          <w:tcPr>
            <w:tcW w:w="1260" w:type="dxa"/>
            <w:tcBorders>
              <w:top w:val="single" w:sz="4" w:space="0" w:color="auto"/>
            </w:tcBorders>
          </w:tcPr>
          <w:p w:rsidR="00B92A3E" w:rsidRPr="00DF25A1" w:rsidRDefault="00B92A3E" w:rsidP="005052EC">
            <w:pPr>
              <w:pStyle w:val="acctfourfigures"/>
              <w:tabs>
                <w:tab w:val="clear" w:pos="765"/>
                <w:tab w:val="decimal" w:pos="1001"/>
              </w:tabs>
              <w:spacing w:line="220" w:lineRule="exact"/>
              <w:ind w:right="11"/>
              <w:rPr>
                <w:rFonts w:cs="Times New Roman"/>
                <w:sz w:val="14"/>
                <w:szCs w:val="14"/>
              </w:rPr>
            </w:pPr>
          </w:p>
        </w:tc>
        <w:tc>
          <w:tcPr>
            <w:tcW w:w="180" w:type="dxa"/>
          </w:tcPr>
          <w:p w:rsidR="00B92A3E" w:rsidRPr="00DF25A1" w:rsidRDefault="00B92A3E" w:rsidP="005052EC">
            <w:pPr>
              <w:pStyle w:val="acctfourfigures"/>
              <w:spacing w:line="220" w:lineRule="exact"/>
              <w:rPr>
                <w:rFonts w:cs="Times New Roman"/>
                <w:sz w:val="14"/>
                <w:szCs w:val="14"/>
              </w:rPr>
            </w:pPr>
          </w:p>
        </w:tc>
        <w:tc>
          <w:tcPr>
            <w:tcW w:w="1350" w:type="dxa"/>
            <w:tcBorders>
              <w:top w:val="single" w:sz="4" w:space="0" w:color="auto"/>
            </w:tcBorders>
          </w:tcPr>
          <w:p w:rsidR="00B92A3E" w:rsidRPr="00DF25A1" w:rsidRDefault="00B92A3E" w:rsidP="005052EC">
            <w:pPr>
              <w:pStyle w:val="acctfourfigures"/>
              <w:spacing w:line="220" w:lineRule="exact"/>
              <w:rPr>
                <w:rFonts w:cs="Times New Roman"/>
                <w:sz w:val="14"/>
                <w:szCs w:val="14"/>
              </w:rPr>
            </w:pPr>
          </w:p>
        </w:tc>
        <w:tc>
          <w:tcPr>
            <w:tcW w:w="180" w:type="dxa"/>
          </w:tcPr>
          <w:p w:rsidR="00B92A3E" w:rsidRPr="00DF25A1" w:rsidRDefault="00B92A3E" w:rsidP="005052EC">
            <w:pPr>
              <w:pStyle w:val="acctfourfigures"/>
              <w:spacing w:line="220" w:lineRule="exact"/>
              <w:rPr>
                <w:rFonts w:cs="Times New Roman"/>
                <w:sz w:val="14"/>
                <w:szCs w:val="14"/>
              </w:rPr>
            </w:pPr>
          </w:p>
        </w:tc>
        <w:tc>
          <w:tcPr>
            <w:tcW w:w="1260" w:type="dxa"/>
            <w:tcBorders>
              <w:top w:val="single" w:sz="4" w:space="0" w:color="auto"/>
            </w:tcBorders>
          </w:tcPr>
          <w:p w:rsidR="00B92A3E" w:rsidRPr="00DF25A1" w:rsidRDefault="00B92A3E" w:rsidP="005052EC">
            <w:pPr>
              <w:pStyle w:val="acctfourfigures"/>
              <w:tabs>
                <w:tab w:val="clear" w:pos="765"/>
                <w:tab w:val="decimal" w:pos="1091"/>
              </w:tabs>
              <w:spacing w:line="220" w:lineRule="exact"/>
              <w:ind w:right="-79"/>
              <w:rPr>
                <w:rFonts w:cs="Times New Roman"/>
                <w:sz w:val="14"/>
                <w:szCs w:val="14"/>
              </w:rPr>
            </w:pPr>
          </w:p>
        </w:tc>
      </w:tr>
      <w:tr w:rsidR="00B92A3E" w:rsidRPr="00872ADC" w:rsidTr="00B63B3A">
        <w:trPr>
          <w:cantSplit/>
        </w:trPr>
        <w:tc>
          <w:tcPr>
            <w:tcW w:w="3409" w:type="dxa"/>
          </w:tcPr>
          <w:p w:rsidR="00B92A3E" w:rsidRPr="00872ADC" w:rsidRDefault="00B92A3E" w:rsidP="005052EC">
            <w:pPr>
              <w:spacing w:line="220" w:lineRule="exact"/>
              <w:ind w:left="180" w:hanging="180"/>
              <w:rPr>
                <w:rFonts w:cs="Times New Roman"/>
                <w:szCs w:val="22"/>
              </w:rPr>
            </w:pPr>
            <w:r w:rsidRPr="00872ADC">
              <w:rPr>
                <w:rFonts w:cs="Times New Roman"/>
                <w:b/>
                <w:bCs/>
                <w:i/>
                <w:iCs/>
                <w:szCs w:val="22"/>
              </w:rPr>
              <w:t>Deferred tax liabilities</w:t>
            </w:r>
          </w:p>
        </w:tc>
        <w:tc>
          <w:tcPr>
            <w:tcW w:w="1260" w:type="dxa"/>
          </w:tcPr>
          <w:p w:rsidR="00B92A3E" w:rsidRPr="00872ADC" w:rsidRDefault="00B92A3E" w:rsidP="005052EC">
            <w:pPr>
              <w:pStyle w:val="acctfourfigures"/>
              <w:tabs>
                <w:tab w:val="clear" w:pos="765"/>
                <w:tab w:val="decimal" w:pos="1091"/>
              </w:tabs>
              <w:spacing w:line="220" w:lineRule="exact"/>
              <w:ind w:right="-79"/>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01"/>
              </w:tabs>
              <w:spacing w:line="220" w:lineRule="exact"/>
              <w:ind w:right="11"/>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350" w:type="dxa"/>
          </w:tcPr>
          <w:p w:rsidR="00B92A3E" w:rsidRPr="00872ADC" w:rsidRDefault="00B92A3E" w:rsidP="005052EC">
            <w:pPr>
              <w:pStyle w:val="acctfourfigures"/>
              <w:spacing w:line="220" w:lineRule="exact"/>
              <w:rPr>
                <w:rFonts w:cs="Times New Roman"/>
                <w:szCs w:val="22"/>
              </w:rPr>
            </w:pP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91"/>
              </w:tabs>
              <w:spacing w:line="220" w:lineRule="exact"/>
              <w:ind w:right="-79"/>
              <w:rPr>
                <w:rFonts w:cs="Times New Roman"/>
                <w:szCs w:val="22"/>
              </w:rPr>
            </w:pPr>
          </w:p>
        </w:tc>
      </w:tr>
      <w:tr w:rsidR="00B92A3E" w:rsidRPr="00872ADC" w:rsidTr="00B63B3A">
        <w:trPr>
          <w:cantSplit/>
        </w:trPr>
        <w:tc>
          <w:tcPr>
            <w:tcW w:w="3409" w:type="dxa"/>
          </w:tcPr>
          <w:p w:rsidR="00B92A3E" w:rsidRDefault="00B92A3E" w:rsidP="005052EC">
            <w:pPr>
              <w:spacing w:line="220" w:lineRule="exact"/>
              <w:rPr>
                <w:rFonts w:cs="Times New Roman"/>
                <w:szCs w:val="22"/>
              </w:rPr>
            </w:pPr>
            <w:r>
              <w:rPr>
                <w:rFonts w:cs="Times New Roman"/>
                <w:szCs w:val="22"/>
              </w:rPr>
              <w:t>Investments</w:t>
            </w: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(18,258)</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001"/>
              </w:tabs>
              <w:spacing w:line="220" w:lineRule="exact"/>
              <w:ind w:right="11"/>
              <w:rPr>
                <w:rFonts w:cs="Times New Roman"/>
                <w:szCs w:val="22"/>
              </w:rPr>
            </w:pPr>
            <w:r>
              <w:rPr>
                <w:rFonts w:cs="Times New Roman"/>
                <w:szCs w:val="22"/>
              </w:rPr>
              <w:t>(71,688)</w:t>
            </w:r>
          </w:p>
        </w:tc>
        <w:tc>
          <w:tcPr>
            <w:tcW w:w="180" w:type="dxa"/>
          </w:tcPr>
          <w:p w:rsidR="00B92A3E" w:rsidRPr="00872ADC" w:rsidRDefault="00B92A3E" w:rsidP="005052EC">
            <w:pPr>
              <w:pStyle w:val="acctfourfigures"/>
              <w:spacing w:line="220" w:lineRule="exact"/>
              <w:rPr>
                <w:rFonts w:cs="Times New Roman"/>
                <w:szCs w:val="22"/>
              </w:rPr>
            </w:pPr>
          </w:p>
        </w:tc>
        <w:tc>
          <w:tcPr>
            <w:tcW w:w="1350" w:type="dxa"/>
          </w:tcPr>
          <w:p w:rsidR="00B92A3E" w:rsidRPr="001554CA" w:rsidRDefault="00B92A3E" w:rsidP="005052EC">
            <w:pPr>
              <w:pStyle w:val="acctfourfigures"/>
              <w:tabs>
                <w:tab w:val="clear" w:pos="765"/>
              </w:tabs>
              <w:spacing w:line="220" w:lineRule="exact"/>
              <w:ind w:right="101"/>
              <w:jc w:val="right"/>
              <w:rPr>
                <w:rFonts w:cs="Times New Roman"/>
                <w:szCs w:val="22"/>
              </w:rPr>
            </w:pPr>
            <w:r>
              <w:rPr>
                <w:rFonts w:cs="Times New Roman"/>
                <w:szCs w:val="22"/>
              </w:rPr>
              <w:t>(162)</w:t>
            </w:r>
          </w:p>
        </w:tc>
        <w:tc>
          <w:tcPr>
            <w:tcW w:w="180" w:type="dxa"/>
          </w:tcPr>
          <w:p w:rsidR="00B92A3E" w:rsidRPr="00872ADC" w:rsidRDefault="00B92A3E" w:rsidP="005052EC">
            <w:pPr>
              <w:pStyle w:val="acctfourfigures"/>
              <w:spacing w:line="220" w:lineRule="exact"/>
              <w:rPr>
                <w:rFonts w:cs="Times New Roman"/>
                <w:szCs w:val="22"/>
              </w:rPr>
            </w:pPr>
          </w:p>
        </w:tc>
        <w:tc>
          <w:tcPr>
            <w:tcW w:w="1260" w:type="dxa"/>
          </w:tcPr>
          <w:p w:rsidR="00B92A3E" w:rsidRPr="00872ADC"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(90,108)</w:t>
            </w:r>
          </w:p>
        </w:tc>
      </w:tr>
      <w:tr w:rsidR="00B92A3E" w:rsidRPr="006518D3" w:rsidTr="00B63B3A">
        <w:trPr>
          <w:cantSplit/>
        </w:trPr>
        <w:tc>
          <w:tcPr>
            <w:tcW w:w="3409" w:type="dxa"/>
          </w:tcPr>
          <w:p w:rsidR="00B92A3E" w:rsidRPr="00F72798" w:rsidRDefault="00B92A3E" w:rsidP="005052EC">
            <w:pPr>
              <w:spacing w:line="220" w:lineRule="exact"/>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B92A3E" w:rsidRPr="001A19E4" w:rsidRDefault="00B92A3E" w:rsidP="005052EC">
            <w:pPr>
              <w:pStyle w:val="acctfourfigures"/>
              <w:tabs>
                <w:tab w:val="clear" w:pos="765"/>
                <w:tab w:val="decimal" w:pos="839"/>
              </w:tabs>
              <w:spacing w:line="220" w:lineRule="exact"/>
              <w:ind w:right="-79"/>
              <w:rPr>
                <w:rFonts w:cs="Times New Roman"/>
                <w:szCs w:val="22"/>
              </w:rPr>
            </w:pPr>
            <w:r w:rsidRPr="001A19E4">
              <w:rPr>
                <w:rFonts w:cs="Times New Roman"/>
                <w:szCs w:val="22"/>
              </w:rPr>
              <w:t>-</w:t>
            </w:r>
          </w:p>
        </w:tc>
        <w:tc>
          <w:tcPr>
            <w:tcW w:w="180" w:type="dxa"/>
          </w:tcPr>
          <w:p w:rsidR="00B92A3E" w:rsidRPr="0061102B" w:rsidRDefault="00B92A3E" w:rsidP="005052EC">
            <w:pPr>
              <w:pStyle w:val="acctfourfigures"/>
              <w:spacing w:line="220" w:lineRule="exact"/>
              <w:rPr>
                <w:rFonts w:cs="Times New Roman"/>
                <w:b/>
                <w:bCs/>
                <w:szCs w:val="22"/>
              </w:rPr>
            </w:pPr>
          </w:p>
        </w:tc>
        <w:tc>
          <w:tcPr>
            <w:tcW w:w="1260" w:type="dxa"/>
            <w:tcBorders>
              <w:bottom w:val="single" w:sz="4" w:space="0" w:color="auto"/>
            </w:tcBorders>
          </w:tcPr>
          <w:p w:rsidR="00B92A3E" w:rsidRPr="00F72798" w:rsidRDefault="00B92A3E" w:rsidP="005052EC">
            <w:pPr>
              <w:pStyle w:val="acctfourfigures"/>
              <w:tabs>
                <w:tab w:val="clear" w:pos="765"/>
                <w:tab w:val="decimal" w:pos="1001"/>
              </w:tabs>
              <w:spacing w:line="220" w:lineRule="exact"/>
              <w:ind w:right="11"/>
              <w:rPr>
                <w:rFonts w:cs="Times New Roman"/>
                <w:szCs w:val="22"/>
              </w:rPr>
            </w:pPr>
            <w:r>
              <w:rPr>
                <w:rFonts w:cs="Times New Roman"/>
                <w:szCs w:val="22"/>
              </w:rPr>
              <w:t>(975)</w:t>
            </w:r>
          </w:p>
        </w:tc>
        <w:tc>
          <w:tcPr>
            <w:tcW w:w="180" w:type="dxa"/>
          </w:tcPr>
          <w:p w:rsidR="00B92A3E" w:rsidRPr="00F72798" w:rsidRDefault="00B92A3E" w:rsidP="005052EC">
            <w:pPr>
              <w:pStyle w:val="acctfourfigures"/>
              <w:spacing w:line="220" w:lineRule="exact"/>
              <w:rPr>
                <w:rFonts w:cs="Times New Roman"/>
                <w:szCs w:val="22"/>
              </w:rPr>
            </w:pPr>
          </w:p>
        </w:tc>
        <w:tc>
          <w:tcPr>
            <w:tcW w:w="1350" w:type="dxa"/>
            <w:tcBorders>
              <w:bottom w:val="single" w:sz="4" w:space="0" w:color="auto"/>
            </w:tcBorders>
          </w:tcPr>
          <w:p w:rsidR="00B92A3E" w:rsidRPr="00F72798" w:rsidRDefault="00B92A3E" w:rsidP="005052EC">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B92A3E" w:rsidRPr="00F72798" w:rsidRDefault="00B92A3E" w:rsidP="005052EC">
            <w:pPr>
              <w:pStyle w:val="acctfourfigures"/>
              <w:spacing w:line="220" w:lineRule="exact"/>
              <w:rPr>
                <w:rFonts w:cs="Times New Roman"/>
                <w:szCs w:val="22"/>
              </w:rPr>
            </w:pPr>
          </w:p>
        </w:tc>
        <w:tc>
          <w:tcPr>
            <w:tcW w:w="1260" w:type="dxa"/>
            <w:tcBorders>
              <w:bottom w:val="single" w:sz="4" w:space="0" w:color="auto"/>
            </w:tcBorders>
          </w:tcPr>
          <w:p w:rsidR="00B92A3E" w:rsidRPr="00F72798" w:rsidRDefault="00B92A3E" w:rsidP="005052EC">
            <w:pPr>
              <w:pStyle w:val="acctfourfigures"/>
              <w:tabs>
                <w:tab w:val="clear" w:pos="765"/>
                <w:tab w:val="decimal" w:pos="1102"/>
              </w:tabs>
              <w:spacing w:line="220" w:lineRule="exact"/>
              <w:ind w:right="-79"/>
              <w:rPr>
                <w:rFonts w:cs="Times New Roman"/>
                <w:szCs w:val="22"/>
              </w:rPr>
            </w:pPr>
            <w:r>
              <w:rPr>
                <w:rFonts w:cs="Times New Roman"/>
                <w:szCs w:val="22"/>
              </w:rPr>
              <w:t>(975)</w:t>
            </w:r>
          </w:p>
        </w:tc>
      </w:tr>
      <w:tr w:rsidR="00B92A3E" w:rsidRPr="006518D3" w:rsidTr="00B63B3A">
        <w:trPr>
          <w:cantSplit/>
        </w:trPr>
        <w:tc>
          <w:tcPr>
            <w:tcW w:w="3409" w:type="dxa"/>
          </w:tcPr>
          <w:p w:rsidR="00B92A3E" w:rsidRPr="00872ADC" w:rsidRDefault="00B92A3E" w:rsidP="005052EC">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B92A3E" w:rsidRPr="006518D3" w:rsidRDefault="00B92A3E" w:rsidP="005052EC">
            <w:pPr>
              <w:pStyle w:val="acctfourfigures"/>
              <w:tabs>
                <w:tab w:val="clear" w:pos="765"/>
                <w:tab w:val="decimal" w:pos="1102"/>
              </w:tabs>
              <w:spacing w:line="220" w:lineRule="exact"/>
              <w:ind w:right="-79"/>
              <w:rPr>
                <w:rFonts w:cs="Times New Roman"/>
                <w:b/>
                <w:bCs/>
                <w:szCs w:val="22"/>
              </w:rPr>
            </w:pPr>
            <w:r>
              <w:rPr>
                <w:rFonts w:cs="Times New Roman"/>
                <w:b/>
                <w:bCs/>
                <w:szCs w:val="22"/>
              </w:rPr>
              <w:t>(18,258)</w:t>
            </w:r>
          </w:p>
        </w:tc>
        <w:tc>
          <w:tcPr>
            <w:tcW w:w="180" w:type="dxa"/>
          </w:tcPr>
          <w:p w:rsidR="00B92A3E" w:rsidRPr="0061102B" w:rsidRDefault="00B92A3E"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B92A3E" w:rsidRPr="008F4C2D" w:rsidRDefault="00B92A3E" w:rsidP="005052EC">
            <w:pPr>
              <w:pStyle w:val="acctfourfigures"/>
              <w:tabs>
                <w:tab w:val="clear" w:pos="765"/>
                <w:tab w:val="decimal" w:pos="1001"/>
              </w:tabs>
              <w:spacing w:line="220" w:lineRule="exact"/>
              <w:ind w:right="11"/>
              <w:rPr>
                <w:rFonts w:cs="Times New Roman"/>
                <w:b/>
                <w:bCs/>
                <w:szCs w:val="22"/>
              </w:rPr>
            </w:pPr>
            <w:r>
              <w:rPr>
                <w:rFonts w:cs="Times New Roman"/>
                <w:b/>
                <w:bCs/>
                <w:szCs w:val="22"/>
              </w:rPr>
              <w:t>(72,663)</w:t>
            </w:r>
          </w:p>
        </w:tc>
        <w:tc>
          <w:tcPr>
            <w:tcW w:w="180" w:type="dxa"/>
          </w:tcPr>
          <w:p w:rsidR="00B92A3E" w:rsidRPr="005D5F07" w:rsidRDefault="00B92A3E" w:rsidP="005052EC">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B92A3E" w:rsidRPr="00DE212A" w:rsidRDefault="00B92A3E" w:rsidP="005052EC">
            <w:pPr>
              <w:pStyle w:val="acctfourfigures"/>
              <w:tabs>
                <w:tab w:val="clear" w:pos="765"/>
                <w:tab w:val="center" w:pos="545"/>
                <w:tab w:val="right" w:pos="1091"/>
              </w:tabs>
              <w:spacing w:line="220" w:lineRule="exact"/>
              <w:ind w:right="101"/>
              <w:rPr>
                <w:rFonts w:cs="Times New Roman"/>
                <w:b/>
                <w:bCs/>
                <w:szCs w:val="22"/>
              </w:rPr>
            </w:pPr>
            <w:r>
              <w:rPr>
                <w:rFonts w:cs="Times New Roman"/>
                <w:b/>
                <w:bCs/>
                <w:szCs w:val="22"/>
              </w:rPr>
              <w:tab/>
            </w:r>
            <w:r>
              <w:rPr>
                <w:rFonts w:cs="Times New Roman"/>
                <w:b/>
                <w:bCs/>
                <w:szCs w:val="22"/>
              </w:rPr>
              <w:tab/>
              <w:t>(162)</w:t>
            </w:r>
          </w:p>
        </w:tc>
        <w:tc>
          <w:tcPr>
            <w:tcW w:w="180" w:type="dxa"/>
          </w:tcPr>
          <w:p w:rsidR="00B92A3E" w:rsidRPr="005D5F07" w:rsidRDefault="00B92A3E" w:rsidP="005052EC">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B92A3E" w:rsidRPr="006518D3" w:rsidRDefault="00B92A3E" w:rsidP="005052EC">
            <w:pPr>
              <w:pStyle w:val="acctfourfigures"/>
              <w:tabs>
                <w:tab w:val="clear" w:pos="765"/>
                <w:tab w:val="decimal" w:pos="1102"/>
              </w:tabs>
              <w:spacing w:line="220" w:lineRule="exact"/>
              <w:ind w:right="-79"/>
              <w:rPr>
                <w:rFonts w:cs="Times New Roman"/>
                <w:b/>
                <w:bCs/>
                <w:szCs w:val="22"/>
              </w:rPr>
            </w:pPr>
            <w:r>
              <w:rPr>
                <w:rFonts w:cs="Times New Roman"/>
                <w:b/>
                <w:bCs/>
                <w:szCs w:val="22"/>
              </w:rPr>
              <w:t>(91,083)</w:t>
            </w:r>
          </w:p>
        </w:tc>
      </w:tr>
      <w:tr w:rsidR="00B92A3E" w:rsidRPr="00872ADC" w:rsidTr="00B63B3A">
        <w:trPr>
          <w:cantSplit/>
        </w:trPr>
        <w:tc>
          <w:tcPr>
            <w:tcW w:w="3409" w:type="dxa"/>
          </w:tcPr>
          <w:p w:rsidR="00B92A3E" w:rsidRPr="00EA47CF" w:rsidRDefault="00B92A3E" w:rsidP="005052EC">
            <w:pPr>
              <w:spacing w:line="220" w:lineRule="exact"/>
              <w:ind w:left="180" w:hanging="180"/>
              <w:rPr>
                <w:rFonts w:cs="Times New Roman"/>
                <w:b/>
                <w:bCs/>
                <w:sz w:val="16"/>
                <w:szCs w:val="16"/>
              </w:rPr>
            </w:pPr>
          </w:p>
        </w:tc>
        <w:tc>
          <w:tcPr>
            <w:tcW w:w="1260" w:type="dxa"/>
            <w:tcBorders>
              <w:top w:val="single" w:sz="4" w:space="0" w:color="auto"/>
            </w:tcBorders>
          </w:tcPr>
          <w:p w:rsidR="00B92A3E" w:rsidRPr="00EA47CF" w:rsidRDefault="00B92A3E" w:rsidP="005052EC">
            <w:pPr>
              <w:pStyle w:val="acctfourfigures"/>
              <w:tabs>
                <w:tab w:val="clear" w:pos="765"/>
                <w:tab w:val="decimal" w:pos="1091"/>
              </w:tabs>
              <w:spacing w:line="220" w:lineRule="exact"/>
              <w:ind w:right="-79"/>
              <w:rPr>
                <w:rFonts w:cs="Times New Roman"/>
                <w:sz w:val="16"/>
                <w:szCs w:val="16"/>
              </w:rPr>
            </w:pPr>
          </w:p>
        </w:tc>
        <w:tc>
          <w:tcPr>
            <w:tcW w:w="180" w:type="dxa"/>
          </w:tcPr>
          <w:p w:rsidR="00B92A3E" w:rsidRPr="00EA47CF" w:rsidRDefault="00B92A3E" w:rsidP="005052EC">
            <w:pPr>
              <w:pStyle w:val="acctfourfigures"/>
              <w:spacing w:line="220" w:lineRule="exact"/>
              <w:rPr>
                <w:rFonts w:cs="Times New Roman"/>
                <w:b/>
                <w:bCs/>
                <w:sz w:val="16"/>
                <w:szCs w:val="16"/>
              </w:rPr>
            </w:pPr>
          </w:p>
        </w:tc>
        <w:tc>
          <w:tcPr>
            <w:tcW w:w="1260" w:type="dxa"/>
            <w:tcBorders>
              <w:top w:val="single" w:sz="4" w:space="0" w:color="auto"/>
            </w:tcBorders>
          </w:tcPr>
          <w:p w:rsidR="00B92A3E" w:rsidRPr="00EA47CF" w:rsidRDefault="00B92A3E" w:rsidP="005052EC">
            <w:pPr>
              <w:pStyle w:val="acctfourfigures"/>
              <w:tabs>
                <w:tab w:val="clear" w:pos="765"/>
                <w:tab w:val="decimal" w:pos="1001"/>
              </w:tabs>
              <w:spacing w:line="220" w:lineRule="exact"/>
              <w:ind w:right="11"/>
              <w:rPr>
                <w:rFonts w:cs="Times New Roman"/>
                <w:b/>
                <w:bCs/>
                <w:sz w:val="16"/>
                <w:szCs w:val="16"/>
              </w:rPr>
            </w:pPr>
          </w:p>
        </w:tc>
        <w:tc>
          <w:tcPr>
            <w:tcW w:w="180" w:type="dxa"/>
          </w:tcPr>
          <w:p w:rsidR="00B92A3E" w:rsidRPr="00EA47CF" w:rsidRDefault="00B92A3E" w:rsidP="005052EC">
            <w:pPr>
              <w:pStyle w:val="acctfourfigures"/>
              <w:spacing w:line="220" w:lineRule="exact"/>
              <w:rPr>
                <w:rFonts w:cs="Times New Roman"/>
                <w:b/>
                <w:bCs/>
                <w:sz w:val="16"/>
                <w:szCs w:val="16"/>
              </w:rPr>
            </w:pPr>
          </w:p>
        </w:tc>
        <w:tc>
          <w:tcPr>
            <w:tcW w:w="1350" w:type="dxa"/>
            <w:tcBorders>
              <w:top w:val="single" w:sz="4" w:space="0" w:color="auto"/>
            </w:tcBorders>
          </w:tcPr>
          <w:p w:rsidR="00B92A3E" w:rsidRPr="00EA47CF" w:rsidRDefault="00B92A3E" w:rsidP="005052EC">
            <w:pPr>
              <w:pStyle w:val="acctfourfigures"/>
              <w:spacing w:line="220" w:lineRule="exact"/>
              <w:ind w:right="101"/>
              <w:jc w:val="right"/>
              <w:rPr>
                <w:rFonts w:cs="Times New Roman"/>
                <w:b/>
                <w:bCs/>
                <w:sz w:val="16"/>
                <w:szCs w:val="16"/>
              </w:rPr>
            </w:pPr>
          </w:p>
        </w:tc>
        <w:tc>
          <w:tcPr>
            <w:tcW w:w="180" w:type="dxa"/>
          </w:tcPr>
          <w:p w:rsidR="00B92A3E" w:rsidRPr="00EA47CF" w:rsidRDefault="00B92A3E" w:rsidP="005052EC">
            <w:pPr>
              <w:pStyle w:val="acctfourfigures"/>
              <w:spacing w:line="220" w:lineRule="exact"/>
              <w:rPr>
                <w:rFonts w:cs="Times New Roman"/>
                <w:b/>
                <w:bCs/>
                <w:sz w:val="16"/>
                <w:szCs w:val="16"/>
              </w:rPr>
            </w:pPr>
          </w:p>
        </w:tc>
        <w:tc>
          <w:tcPr>
            <w:tcW w:w="1260" w:type="dxa"/>
            <w:tcBorders>
              <w:top w:val="single" w:sz="4" w:space="0" w:color="auto"/>
            </w:tcBorders>
          </w:tcPr>
          <w:p w:rsidR="00B92A3E" w:rsidRPr="00EA47CF" w:rsidRDefault="00B92A3E" w:rsidP="005052EC">
            <w:pPr>
              <w:pStyle w:val="acctfourfigures"/>
              <w:tabs>
                <w:tab w:val="clear" w:pos="765"/>
                <w:tab w:val="decimal" w:pos="1091"/>
              </w:tabs>
              <w:spacing w:line="220" w:lineRule="exact"/>
              <w:ind w:right="-79"/>
              <w:rPr>
                <w:rFonts w:cs="Times New Roman"/>
                <w:sz w:val="16"/>
                <w:szCs w:val="16"/>
              </w:rPr>
            </w:pPr>
          </w:p>
        </w:tc>
      </w:tr>
      <w:tr w:rsidR="00B92A3E" w:rsidRPr="006518D3" w:rsidTr="00B63B3A">
        <w:trPr>
          <w:cantSplit/>
        </w:trPr>
        <w:tc>
          <w:tcPr>
            <w:tcW w:w="3409" w:type="dxa"/>
          </w:tcPr>
          <w:p w:rsidR="00B92A3E" w:rsidRPr="00872ADC" w:rsidRDefault="00B92A3E" w:rsidP="00DB5709">
            <w:pPr>
              <w:spacing w:line="240" w:lineRule="exact"/>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B92A3E" w:rsidRPr="006518D3" w:rsidRDefault="00B92A3E" w:rsidP="00DB5709">
            <w:pPr>
              <w:pStyle w:val="acctfourfigures"/>
              <w:tabs>
                <w:tab w:val="clear" w:pos="765"/>
                <w:tab w:val="decimal" w:pos="1102"/>
              </w:tabs>
              <w:spacing w:line="240" w:lineRule="exact"/>
              <w:ind w:right="-79"/>
              <w:rPr>
                <w:rFonts w:cs="Times New Roman"/>
                <w:b/>
                <w:bCs/>
                <w:szCs w:val="22"/>
              </w:rPr>
            </w:pPr>
            <w:r>
              <w:rPr>
                <w:rFonts w:cs="Times New Roman"/>
                <w:b/>
                <w:bCs/>
                <w:szCs w:val="22"/>
              </w:rPr>
              <w:t>(425)</w:t>
            </w:r>
          </w:p>
        </w:tc>
        <w:tc>
          <w:tcPr>
            <w:tcW w:w="180" w:type="dxa"/>
          </w:tcPr>
          <w:p w:rsidR="00B92A3E" w:rsidRPr="005D5F07" w:rsidRDefault="00B92A3E" w:rsidP="00DB5709">
            <w:pPr>
              <w:pStyle w:val="acctfourfigures"/>
              <w:spacing w:line="240" w:lineRule="exact"/>
              <w:rPr>
                <w:rFonts w:cs="Times New Roman"/>
                <w:b/>
                <w:bCs/>
                <w:szCs w:val="22"/>
              </w:rPr>
            </w:pPr>
          </w:p>
        </w:tc>
        <w:tc>
          <w:tcPr>
            <w:tcW w:w="1260" w:type="dxa"/>
            <w:tcBorders>
              <w:bottom w:val="double" w:sz="4" w:space="0" w:color="auto"/>
            </w:tcBorders>
          </w:tcPr>
          <w:p w:rsidR="00B92A3E" w:rsidRPr="005D5F07" w:rsidRDefault="00B92A3E" w:rsidP="00DB5709">
            <w:pPr>
              <w:pStyle w:val="acctfourfigures"/>
              <w:tabs>
                <w:tab w:val="clear" w:pos="765"/>
                <w:tab w:val="decimal" w:pos="1001"/>
              </w:tabs>
              <w:spacing w:line="240" w:lineRule="exact"/>
              <w:ind w:right="11"/>
              <w:rPr>
                <w:rFonts w:cs="Times New Roman"/>
                <w:b/>
                <w:bCs/>
                <w:szCs w:val="22"/>
              </w:rPr>
            </w:pPr>
            <w:r>
              <w:rPr>
                <w:rFonts w:cs="Times New Roman"/>
                <w:b/>
                <w:bCs/>
                <w:szCs w:val="22"/>
              </w:rPr>
              <w:t>(70,045)</w:t>
            </w:r>
          </w:p>
        </w:tc>
        <w:tc>
          <w:tcPr>
            <w:tcW w:w="180" w:type="dxa"/>
          </w:tcPr>
          <w:p w:rsidR="00B92A3E" w:rsidRPr="005D5F07" w:rsidRDefault="00B92A3E" w:rsidP="00DB5709">
            <w:pPr>
              <w:pStyle w:val="acctfourfigures"/>
              <w:spacing w:line="240" w:lineRule="exact"/>
              <w:rPr>
                <w:rFonts w:cs="Times New Roman"/>
                <w:b/>
                <w:bCs/>
                <w:szCs w:val="22"/>
              </w:rPr>
            </w:pPr>
          </w:p>
        </w:tc>
        <w:tc>
          <w:tcPr>
            <w:tcW w:w="1350" w:type="dxa"/>
            <w:tcBorders>
              <w:bottom w:val="double" w:sz="4" w:space="0" w:color="auto"/>
            </w:tcBorders>
          </w:tcPr>
          <w:p w:rsidR="00B92A3E" w:rsidRPr="00DE212A" w:rsidRDefault="00B92A3E" w:rsidP="00DB5709">
            <w:pPr>
              <w:pStyle w:val="acctfourfigures"/>
              <w:tabs>
                <w:tab w:val="clear" w:pos="765"/>
              </w:tabs>
              <w:spacing w:line="240" w:lineRule="exact"/>
              <w:ind w:right="101"/>
              <w:jc w:val="right"/>
              <w:rPr>
                <w:rFonts w:cs="Times New Roman"/>
                <w:b/>
                <w:bCs/>
                <w:szCs w:val="22"/>
              </w:rPr>
            </w:pPr>
            <w:r>
              <w:rPr>
                <w:rFonts w:cs="Times New Roman"/>
                <w:b/>
                <w:bCs/>
                <w:szCs w:val="22"/>
              </w:rPr>
              <w:t>(162)</w:t>
            </w:r>
          </w:p>
        </w:tc>
        <w:tc>
          <w:tcPr>
            <w:tcW w:w="180" w:type="dxa"/>
          </w:tcPr>
          <w:p w:rsidR="00B92A3E" w:rsidRPr="005D5F07" w:rsidRDefault="00B92A3E" w:rsidP="00DB5709">
            <w:pPr>
              <w:pStyle w:val="acctfourfigures"/>
              <w:spacing w:line="240" w:lineRule="exact"/>
              <w:rPr>
                <w:rFonts w:cs="Times New Roman"/>
                <w:b/>
                <w:bCs/>
                <w:szCs w:val="22"/>
              </w:rPr>
            </w:pPr>
          </w:p>
        </w:tc>
        <w:tc>
          <w:tcPr>
            <w:tcW w:w="1260" w:type="dxa"/>
            <w:tcBorders>
              <w:bottom w:val="double" w:sz="4" w:space="0" w:color="auto"/>
            </w:tcBorders>
          </w:tcPr>
          <w:p w:rsidR="00B92A3E" w:rsidRPr="006518D3" w:rsidRDefault="00B92A3E" w:rsidP="00DB5709">
            <w:pPr>
              <w:pStyle w:val="acctfourfigures"/>
              <w:tabs>
                <w:tab w:val="clear" w:pos="765"/>
                <w:tab w:val="decimal" w:pos="1102"/>
              </w:tabs>
              <w:spacing w:line="240" w:lineRule="exact"/>
              <w:ind w:right="-79"/>
              <w:rPr>
                <w:rFonts w:cs="Times New Roman"/>
                <w:b/>
                <w:bCs/>
                <w:szCs w:val="22"/>
              </w:rPr>
            </w:pPr>
            <w:r>
              <w:rPr>
                <w:rFonts w:cs="Times New Roman"/>
                <w:b/>
                <w:bCs/>
                <w:szCs w:val="22"/>
              </w:rPr>
              <w:t>(70,632)</w:t>
            </w:r>
          </w:p>
        </w:tc>
      </w:tr>
    </w:tbl>
    <w:p w:rsidR="009E257C" w:rsidRDefault="009E257C" w:rsidP="00DB5709">
      <w:pPr>
        <w:pStyle w:val="BodyText"/>
        <w:tabs>
          <w:tab w:val="left" w:pos="540"/>
        </w:tabs>
        <w:spacing w:after="0" w:line="240" w:lineRule="exact"/>
        <w:jc w:val="both"/>
        <w:rPr>
          <w:rFonts w:cs="Times New Roman"/>
          <w:b/>
          <w:bCs/>
          <w:sz w:val="24"/>
          <w:szCs w:val="24"/>
        </w:rPr>
      </w:pPr>
    </w:p>
    <w:p w:rsidR="004D3CFC" w:rsidRPr="00935444" w:rsidRDefault="009E257C" w:rsidP="00DB5709">
      <w:pPr>
        <w:pStyle w:val="BodyText"/>
        <w:tabs>
          <w:tab w:val="left" w:pos="540"/>
        </w:tabs>
        <w:spacing w:after="0" w:line="240" w:lineRule="exact"/>
        <w:jc w:val="both"/>
        <w:rPr>
          <w:rFonts w:cs="Times New Roman"/>
          <w:b/>
          <w:bCs/>
          <w:sz w:val="24"/>
          <w:szCs w:val="24"/>
        </w:rPr>
      </w:pPr>
      <w:r>
        <w:rPr>
          <w:rFonts w:cs="Times New Roman"/>
          <w:b/>
          <w:bCs/>
          <w:sz w:val="24"/>
          <w:szCs w:val="24"/>
        </w:rPr>
        <w:t>3</w:t>
      </w:r>
      <w:r w:rsidR="00586058">
        <w:rPr>
          <w:rFonts w:cs="Times New Roman"/>
          <w:b/>
          <w:bCs/>
          <w:sz w:val="24"/>
          <w:szCs w:val="24"/>
        </w:rPr>
        <w:t>1</w:t>
      </w:r>
      <w:r w:rsidR="002F7CF5" w:rsidRPr="00935444">
        <w:rPr>
          <w:rFonts w:cs="Times New Roman"/>
          <w:b/>
          <w:bCs/>
          <w:sz w:val="24"/>
          <w:szCs w:val="24"/>
        </w:rPr>
        <w:tab/>
      </w:r>
      <w:r w:rsidR="002D2F47" w:rsidRPr="00935444">
        <w:rPr>
          <w:rFonts w:cs="Times New Roman"/>
          <w:b/>
          <w:bCs/>
          <w:sz w:val="24"/>
          <w:szCs w:val="24"/>
        </w:rPr>
        <w:t>Basic e</w:t>
      </w:r>
      <w:r w:rsidR="004D3CFC" w:rsidRPr="00935444">
        <w:rPr>
          <w:rFonts w:cs="Times New Roman"/>
          <w:b/>
          <w:bCs/>
          <w:sz w:val="24"/>
          <w:szCs w:val="24"/>
        </w:rPr>
        <w:t>arnings per share</w:t>
      </w:r>
    </w:p>
    <w:p w:rsidR="004D3CFC" w:rsidRPr="00157CA1" w:rsidRDefault="004D3CFC" w:rsidP="00DB5709">
      <w:pPr>
        <w:spacing w:line="240" w:lineRule="exact"/>
        <w:ind w:left="547"/>
        <w:jc w:val="both"/>
        <w:rPr>
          <w:rFonts w:cs="Times New Roman"/>
          <w:szCs w:val="22"/>
        </w:rPr>
      </w:pPr>
    </w:p>
    <w:p w:rsidR="0098532E" w:rsidRDefault="0098532E" w:rsidP="00DB5709">
      <w:pPr>
        <w:spacing w:line="240" w:lineRule="exact"/>
        <w:ind w:left="540"/>
        <w:jc w:val="both"/>
        <w:rPr>
          <w:rFonts w:cs="Times New Roman"/>
        </w:rPr>
      </w:pPr>
      <w:r w:rsidRPr="00CF0A31">
        <w:rPr>
          <w:rFonts w:cs="Times New Roman"/>
        </w:rPr>
        <w:t>The calculation</w:t>
      </w:r>
      <w:r>
        <w:rPr>
          <w:rFonts w:cs="Times New Roman"/>
        </w:rPr>
        <w:t>s</w:t>
      </w:r>
      <w:r w:rsidRPr="00CF0A31">
        <w:rPr>
          <w:rFonts w:cs="Times New Roman"/>
        </w:rPr>
        <w:t xml:space="preserve"> of basic earnings per share </w:t>
      </w:r>
      <w:r w:rsidR="00A43CCA">
        <w:rPr>
          <w:rFonts w:cs="Times New Roman"/>
          <w:szCs w:val="22"/>
          <w:lang w:val="en-US"/>
        </w:rPr>
        <w:t xml:space="preserve">for </w:t>
      </w:r>
      <w:r w:rsidR="00A43CCA" w:rsidRPr="00872ADC">
        <w:rPr>
          <w:rFonts w:cs="Times New Roman"/>
          <w:szCs w:val="22"/>
        </w:rPr>
        <w:t xml:space="preserve">the </w:t>
      </w:r>
      <w:r w:rsidR="005052EC">
        <w:rPr>
          <w:rFonts w:cs="Times New Roman"/>
          <w:szCs w:val="22"/>
        </w:rPr>
        <w:t>years</w:t>
      </w:r>
      <w:r w:rsidR="00A935A4">
        <w:rPr>
          <w:rFonts w:cs="Times New Roman"/>
          <w:szCs w:val="22"/>
        </w:rPr>
        <w:t xml:space="preserve"> ended </w:t>
      </w:r>
      <w:r w:rsidR="005052EC">
        <w:rPr>
          <w:rFonts w:cs="Times New Roman"/>
          <w:szCs w:val="22"/>
        </w:rPr>
        <w:t>31 December</w:t>
      </w:r>
      <w:r w:rsidR="00A935A4">
        <w:rPr>
          <w:rFonts w:cs="Times New Roman"/>
          <w:szCs w:val="22"/>
        </w:rPr>
        <w:t xml:space="preserve"> 201</w:t>
      </w:r>
      <w:r w:rsidR="006B6E3A">
        <w:rPr>
          <w:rFonts w:cs="Times New Roman"/>
          <w:szCs w:val="22"/>
        </w:rPr>
        <w:t>8</w:t>
      </w:r>
      <w:r w:rsidR="00A43CCA">
        <w:rPr>
          <w:rFonts w:cs="Times New Roman"/>
          <w:szCs w:val="22"/>
        </w:rPr>
        <w:t xml:space="preserve"> and</w:t>
      </w:r>
      <w:r w:rsidR="004B3389">
        <w:rPr>
          <w:rFonts w:cs="Times New Roman"/>
          <w:szCs w:val="22"/>
        </w:rPr>
        <w:t xml:space="preserve"> 201</w:t>
      </w:r>
      <w:r w:rsidR="006B6E3A">
        <w:rPr>
          <w:rFonts w:cs="Times New Roman"/>
          <w:szCs w:val="22"/>
        </w:rPr>
        <w:t>7</w:t>
      </w:r>
      <w:r w:rsidR="004B3389">
        <w:rPr>
          <w:rFonts w:cs="Times New Roman"/>
          <w:szCs w:val="22"/>
        </w:rPr>
        <w:t xml:space="preserve"> </w:t>
      </w:r>
      <w:r w:rsidRPr="00CF0A31">
        <w:rPr>
          <w:rFonts w:cs="Times New Roman"/>
        </w:rPr>
        <w:t xml:space="preserve">were based on the profit for the </w:t>
      </w:r>
      <w:r w:rsidR="005052EC">
        <w:rPr>
          <w:rFonts w:cs="Times New Roman"/>
        </w:rPr>
        <w:t>years</w:t>
      </w:r>
      <w:r w:rsidRPr="00CF0A31">
        <w:rPr>
          <w:rFonts w:cs="Times New Roman"/>
        </w:rPr>
        <w:t xml:space="preserve"> attributable to ordinary shareholders of the </w:t>
      </w:r>
      <w:r w:rsidR="008A4B45">
        <w:rPr>
          <w:rFonts w:cs="Times New Roman"/>
        </w:rPr>
        <w:t>Company</w:t>
      </w:r>
      <w:r w:rsidRPr="00CF0A31">
        <w:rPr>
          <w:rFonts w:cs="Times New Roman"/>
        </w:rPr>
        <w:t xml:space="preserve"> and the</w:t>
      </w:r>
      <w:r w:rsidR="00EA47CF">
        <w:rPr>
          <w:rFonts w:cs="Times New Roman"/>
        </w:rPr>
        <w:t xml:space="preserve"> </w:t>
      </w:r>
      <w:r w:rsidR="002D229F">
        <w:rPr>
          <w:rFonts w:cs="Times New Roman"/>
        </w:rPr>
        <w:t>number of</w:t>
      </w:r>
      <w:r w:rsidR="006B57AC">
        <w:rPr>
          <w:rFonts w:cs="Times New Roman"/>
        </w:rPr>
        <w:t xml:space="preserve"> ordinary shares </w:t>
      </w:r>
      <w:r w:rsidR="002D229F">
        <w:rPr>
          <w:rFonts w:cs="Times New Roman"/>
        </w:rPr>
        <w:t xml:space="preserve">outstanding </w:t>
      </w:r>
      <w:r w:rsidRPr="00CF0A31">
        <w:rPr>
          <w:rFonts w:cs="Times New Roman"/>
        </w:rPr>
        <w:t xml:space="preserve">during the </w:t>
      </w:r>
      <w:r w:rsidR="005052EC">
        <w:rPr>
          <w:rFonts w:cs="Times New Roman"/>
        </w:rPr>
        <w:t xml:space="preserve">years </w:t>
      </w:r>
      <w:r w:rsidRPr="00CF0A31">
        <w:rPr>
          <w:rFonts w:cs="Times New Roman"/>
        </w:rPr>
        <w:t>as follows:</w:t>
      </w:r>
    </w:p>
    <w:p w:rsidR="00B92A3E" w:rsidRPr="00B42512" w:rsidRDefault="00B92A3E" w:rsidP="00DB5709">
      <w:pPr>
        <w:spacing w:line="240" w:lineRule="exact"/>
        <w:rPr>
          <w:sz w:val="2"/>
          <w:szCs w:val="2"/>
        </w:rPr>
      </w:pPr>
    </w:p>
    <w:tbl>
      <w:tblPr>
        <w:tblW w:w="9063" w:type="dxa"/>
        <w:tblInd w:w="558" w:type="dxa"/>
        <w:tblLayout w:type="fixed"/>
        <w:tblLook w:val="01E0" w:firstRow="1" w:lastRow="1" w:firstColumn="1" w:lastColumn="1" w:noHBand="0" w:noVBand="0"/>
      </w:tblPr>
      <w:tblGrid>
        <w:gridCol w:w="3654"/>
        <w:gridCol w:w="1231"/>
        <w:gridCol w:w="236"/>
        <w:gridCol w:w="1267"/>
        <w:gridCol w:w="236"/>
        <w:gridCol w:w="1089"/>
        <w:gridCol w:w="236"/>
        <w:gridCol w:w="1114"/>
      </w:tblGrid>
      <w:tr w:rsidR="00B92A3E" w:rsidRPr="00457678" w:rsidTr="009E257C">
        <w:tc>
          <w:tcPr>
            <w:tcW w:w="3654" w:type="dxa"/>
            <w:vAlign w:val="bottom"/>
          </w:tcPr>
          <w:p w:rsidR="00B92A3E" w:rsidRPr="00856A82" w:rsidRDefault="00B92A3E" w:rsidP="00DB5709">
            <w:pPr>
              <w:spacing w:line="240" w:lineRule="exact"/>
              <w:ind w:right="-27"/>
              <w:rPr>
                <w:b/>
                <w:bCs/>
                <w:i/>
                <w:iCs/>
                <w:szCs w:val="22"/>
              </w:rPr>
            </w:pPr>
          </w:p>
        </w:tc>
        <w:tc>
          <w:tcPr>
            <w:tcW w:w="2734" w:type="dxa"/>
            <w:gridSpan w:val="3"/>
          </w:tcPr>
          <w:p w:rsidR="00B92A3E" w:rsidRPr="00750421" w:rsidRDefault="00B92A3E" w:rsidP="00DB5709">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rPr>
            </w:pPr>
            <w:r w:rsidRPr="00750421">
              <w:rPr>
                <w:rFonts w:eastAsia="MS Mincho" w:cs="Times New Roman"/>
                <w:b/>
                <w:bCs/>
              </w:rPr>
              <w:t>Consolidated</w:t>
            </w:r>
          </w:p>
          <w:p w:rsidR="00B92A3E" w:rsidRPr="00326486" w:rsidRDefault="00B92A3E" w:rsidP="00DB5709">
            <w:pPr>
              <w:pStyle w:val="BodyText"/>
              <w:spacing w:after="0" w:line="240" w:lineRule="exac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c>
          <w:tcPr>
            <w:tcW w:w="236" w:type="dxa"/>
          </w:tcPr>
          <w:p w:rsidR="00B92A3E" w:rsidRDefault="00B92A3E" w:rsidP="00DB5709">
            <w:pPr>
              <w:pStyle w:val="BodyText"/>
              <w:spacing w:after="0" w:line="240" w:lineRule="exact"/>
              <w:ind w:left="-90" w:right="-108" w:hanging="1278"/>
              <w:jc w:val="center"/>
              <w:rPr>
                <w:rFonts w:eastAsia="MS Mincho" w:cs="Times New Roman"/>
                <w:szCs w:val="22"/>
              </w:rPr>
            </w:pPr>
          </w:p>
        </w:tc>
        <w:tc>
          <w:tcPr>
            <w:tcW w:w="2439" w:type="dxa"/>
            <w:gridSpan w:val="3"/>
          </w:tcPr>
          <w:p w:rsidR="00B92A3E" w:rsidRDefault="00B92A3E" w:rsidP="00DB5709">
            <w:pPr>
              <w:pStyle w:val="acctmergecolhdg"/>
              <w:spacing w:line="240" w:lineRule="exact"/>
            </w:pPr>
            <w:r w:rsidRPr="00860461">
              <w:t>Separate</w:t>
            </w:r>
          </w:p>
          <w:p w:rsidR="00B92A3E" w:rsidRPr="00750421" w:rsidRDefault="00B92A3E" w:rsidP="00DB5709">
            <w:pPr>
              <w:pStyle w:val="BodyText"/>
              <w:spacing w:after="0" w:line="240" w:lineRule="exact"/>
              <w:ind w:left="-90" w:right="-108"/>
              <w:jc w:val="center"/>
              <w:rPr>
                <w:rFonts w:eastAsia="MS Mincho" w:cs="Times New Roman"/>
                <w:b/>
                <w:bCs/>
                <w:szCs w:val="22"/>
              </w:rPr>
            </w:pPr>
            <w:r w:rsidRPr="00750421">
              <w:rPr>
                <w:b/>
                <w:bCs/>
              </w:rPr>
              <w:t>financial statements</w:t>
            </w:r>
          </w:p>
        </w:tc>
      </w:tr>
      <w:tr w:rsidR="00B92A3E" w:rsidRPr="00457678" w:rsidTr="009E257C">
        <w:tc>
          <w:tcPr>
            <w:tcW w:w="3654" w:type="dxa"/>
            <w:vAlign w:val="bottom"/>
          </w:tcPr>
          <w:p w:rsidR="00B92A3E" w:rsidRPr="00457678" w:rsidRDefault="00B92A3E" w:rsidP="00DB5709">
            <w:pPr>
              <w:spacing w:line="240" w:lineRule="exact"/>
              <w:ind w:right="-27"/>
              <w:rPr>
                <w:rFonts w:cs="Times New Roman"/>
                <w:szCs w:val="22"/>
              </w:rPr>
            </w:pPr>
          </w:p>
        </w:tc>
        <w:tc>
          <w:tcPr>
            <w:tcW w:w="1231" w:type="dxa"/>
          </w:tcPr>
          <w:p w:rsidR="00B92A3E" w:rsidRDefault="00B92A3E" w:rsidP="00DB5709">
            <w:pPr>
              <w:pStyle w:val="BodyText"/>
              <w:spacing w:after="0" w:line="240" w:lineRule="exact"/>
              <w:ind w:left="-90" w:right="-108"/>
              <w:jc w:val="center"/>
              <w:rPr>
                <w:rFonts w:eastAsia="MS Mincho" w:cs="Times New Roman"/>
                <w:szCs w:val="22"/>
              </w:rPr>
            </w:pPr>
            <w:r>
              <w:rPr>
                <w:rFonts w:eastAsia="MS Mincho" w:cs="Times New Roman"/>
                <w:szCs w:val="22"/>
              </w:rPr>
              <w:t>2018</w:t>
            </w:r>
          </w:p>
        </w:tc>
        <w:tc>
          <w:tcPr>
            <w:tcW w:w="236" w:type="dxa"/>
          </w:tcPr>
          <w:p w:rsidR="00B92A3E" w:rsidRDefault="00B92A3E" w:rsidP="00DB5709">
            <w:pPr>
              <w:pStyle w:val="BodyText"/>
              <w:spacing w:after="0" w:line="240" w:lineRule="exact"/>
              <w:ind w:left="-90" w:right="-108"/>
              <w:jc w:val="center"/>
              <w:rPr>
                <w:rFonts w:eastAsia="MS Mincho" w:cs="Times New Roman"/>
                <w:szCs w:val="22"/>
              </w:rPr>
            </w:pPr>
          </w:p>
        </w:tc>
        <w:tc>
          <w:tcPr>
            <w:tcW w:w="1267" w:type="dxa"/>
          </w:tcPr>
          <w:p w:rsidR="00B92A3E" w:rsidRDefault="00B92A3E" w:rsidP="00DB5709">
            <w:pPr>
              <w:pStyle w:val="BodyText"/>
              <w:spacing w:after="0" w:line="240" w:lineRule="exact"/>
              <w:ind w:left="-90" w:right="-108"/>
              <w:jc w:val="center"/>
              <w:rPr>
                <w:rFonts w:eastAsia="MS Mincho" w:cs="Times New Roman"/>
                <w:szCs w:val="22"/>
              </w:rPr>
            </w:pPr>
            <w:r>
              <w:rPr>
                <w:rFonts w:eastAsia="MS Mincho" w:cs="Times New Roman"/>
                <w:szCs w:val="22"/>
              </w:rPr>
              <w:t>2017</w:t>
            </w:r>
          </w:p>
        </w:tc>
        <w:tc>
          <w:tcPr>
            <w:tcW w:w="236" w:type="dxa"/>
          </w:tcPr>
          <w:p w:rsidR="00B92A3E" w:rsidRDefault="00B92A3E" w:rsidP="00DB5709">
            <w:pPr>
              <w:pStyle w:val="BodyText"/>
              <w:spacing w:after="0" w:line="240" w:lineRule="exact"/>
              <w:ind w:left="-90" w:right="-108"/>
              <w:jc w:val="center"/>
              <w:rPr>
                <w:rFonts w:eastAsia="MS Mincho" w:cs="Times New Roman"/>
                <w:szCs w:val="22"/>
              </w:rPr>
            </w:pPr>
          </w:p>
        </w:tc>
        <w:tc>
          <w:tcPr>
            <w:tcW w:w="1089" w:type="dxa"/>
          </w:tcPr>
          <w:p w:rsidR="00B92A3E" w:rsidRPr="00457678" w:rsidRDefault="00B92A3E" w:rsidP="00DB5709">
            <w:pPr>
              <w:pStyle w:val="BodyText"/>
              <w:spacing w:after="0" w:line="240" w:lineRule="exact"/>
              <w:ind w:left="-90" w:right="-108"/>
              <w:jc w:val="center"/>
              <w:rPr>
                <w:rFonts w:eastAsia="MS Mincho" w:cs="Times New Roman"/>
                <w:szCs w:val="22"/>
              </w:rPr>
            </w:pPr>
            <w:r>
              <w:rPr>
                <w:rFonts w:eastAsia="MS Mincho" w:cs="Times New Roman"/>
                <w:szCs w:val="22"/>
              </w:rPr>
              <w:t>2018</w:t>
            </w:r>
          </w:p>
        </w:tc>
        <w:tc>
          <w:tcPr>
            <w:tcW w:w="236" w:type="dxa"/>
          </w:tcPr>
          <w:p w:rsidR="00B92A3E" w:rsidRPr="00457678" w:rsidRDefault="00B92A3E" w:rsidP="00DB5709">
            <w:pPr>
              <w:pStyle w:val="BodyText"/>
              <w:spacing w:after="0" w:line="240" w:lineRule="exact"/>
              <w:ind w:left="-90" w:right="-108"/>
              <w:jc w:val="center"/>
              <w:rPr>
                <w:rFonts w:eastAsia="MS Mincho" w:cs="Times New Roman"/>
                <w:szCs w:val="22"/>
              </w:rPr>
            </w:pPr>
          </w:p>
        </w:tc>
        <w:tc>
          <w:tcPr>
            <w:tcW w:w="1114" w:type="dxa"/>
          </w:tcPr>
          <w:p w:rsidR="00B92A3E" w:rsidRPr="00457678" w:rsidRDefault="00B92A3E" w:rsidP="00DB5709">
            <w:pPr>
              <w:pStyle w:val="BodyText"/>
              <w:spacing w:after="0" w:line="240" w:lineRule="exact"/>
              <w:ind w:left="-90" w:right="-108"/>
              <w:jc w:val="center"/>
              <w:rPr>
                <w:rFonts w:eastAsia="MS Mincho" w:cs="Times New Roman"/>
                <w:szCs w:val="22"/>
              </w:rPr>
            </w:pPr>
            <w:r>
              <w:rPr>
                <w:rFonts w:eastAsia="MS Mincho" w:cs="Times New Roman"/>
                <w:szCs w:val="22"/>
              </w:rPr>
              <w:t>2017</w:t>
            </w:r>
          </w:p>
        </w:tc>
      </w:tr>
      <w:tr w:rsidR="00B92A3E" w:rsidRPr="00457678" w:rsidTr="009E257C">
        <w:tc>
          <w:tcPr>
            <w:tcW w:w="3654" w:type="dxa"/>
            <w:vAlign w:val="bottom"/>
          </w:tcPr>
          <w:p w:rsidR="00B92A3E" w:rsidRPr="005110D8" w:rsidRDefault="00B92A3E" w:rsidP="00DB5709">
            <w:pPr>
              <w:spacing w:line="240" w:lineRule="exact"/>
              <w:ind w:right="-27"/>
              <w:rPr>
                <w:rFonts w:eastAsia="MS Mincho" w:cs="Times New Roman"/>
                <w:b/>
                <w:bCs/>
                <w:i/>
                <w:iCs/>
                <w:szCs w:val="22"/>
              </w:rPr>
            </w:pPr>
          </w:p>
        </w:tc>
        <w:tc>
          <w:tcPr>
            <w:tcW w:w="5409" w:type="dxa"/>
            <w:gridSpan w:val="7"/>
          </w:tcPr>
          <w:p w:rsidR="00B92A3E" w:rsidRDefault="00B92A3E" w:rsidP="00DB5709">
            <w:pPr>
              <w:pStyle w:val="BodyText"/>
              <w:spacing w:after="0" w:line="240" w:lineRule="exac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B92A3E" w:rsidRPr="00457678" w:rsidTr="00815419">
        <w:trPr>
          <w:trHeight w:val="255"/>
        </w:trPr>
        <w:tc>
          <w:tcPr>
            <w:tcW w:w="3654" w:type="dxa"/>
          </w:tcPr>
          <w:p w:rsidR="00B92A3E" w:rsidRPr="00D04D13" w:rsidRDefault="00B92A3E" w:rsidP="00D04D13">
            <w:pPr>
              <w:spacing w:line="240" w:lineRule="exact"/>
              <w:ind w:left="189" w:right="-36" w:hanging="180"/>
              <w:rPr>
                <w:rFonts w:eastAsia="MS Mincho" w:cs="Times New Roman"/>
                <w:szCs w:val="22"/>
              </w:rPr>
            </w:pPr>
            <w:r w:rsidRPr="00D04D13">
              <w:rPr>
                <w:rFonts w:eastAsia="MS Mincho" w:cs="Times New Roman"/>
                <w:szCs w:val="22"/>
              </w:rPr>
              <w:t xml:space="preserve">Profit attributable to ordinary </w:t>
            </w:r>
          </w:p>
          <w:p w:rsidR="00B92A3E" w:rsidRPr="00D04D13" w:rsidRDefault="00B92A3E" w:rsidP="00757B1B">
            <w:pPr>
              <w:spacing w:line="240" w:lineRule="exact"/>
              <w:ind w:left="189" w:right="-36" w:hanging="45"/>
              <w:rPr>
                <w:rFonts w:eastAsia="MS Mincho" w:cs="Times New Roman"/>
                <w:szCs w:val="22"/>
              </w:rPr>
            </w:pPr>
            <w:r w:rsidRPr="00D04D13">
              <w:rPr>
                <w:rFonts w:eastAsia="MS Mincho" w:cs="Times New Roman"/>
                <w:szCs w:val="22"/>
              </w:rPr>
              <w:t>shareholders of the Company (basic)</w:t>
            </w:r>
          </w:p>
        </w:tc>
        <w:tc>
          <w:tcPr>
            <w:tcW w:w="1231" w:type="dxa"/>
            <w:tcBorders>
              <w:bottom w:val="double" w:sz="4" w:space="0" w:color="auto"/>
            </w:tcBorders>
            <w:vAlign w:val="bottom"/>
          </w:tcPr>
          <w:p w:rsidR="00B92A3E" w:rsidRPr="00757B1B" w:rsidRDefault="0083741E" w:rsidP="0083741E">
            <w:pPr>
              <w:tabs>
                <w:tab w:val="decimal" w:pos="1512"/>
              </w:tabs>
              <w:spacing w:line="240" w:lineRule="exact"/>
              <w:ind w:right="25"/>
              <w:jc w:val="right"/>
              <w:rPr>
                <w:rFonts w:eastAsia="MS Mincho" w:cs="Times New Roman"/>
                <w:szCs w:val="22"/>
              </w:rPr>
            </w:pPr>
            <w:r w:rsidRPr="00757B1B">
              <w:rPr>
                <w:rFonts w:eastAsia="MS Mincho" w:cs="Times New Roman"/>
                <w:szCs w:val="22"/>
              </w:rPr>
              <w:t>41</w:t>
            </w:r>
            <w:r w:rsidR="00ED14B5" w:rsidRPr="00757B1B">
              <w:rPr>
                <w:rFonts w:eastAsia="MS Mincho" w:cs="Times New Roman"/>
                <w:szCs w:val="22"/>
              </w:rPr>
              <w:t>6</w:t>
            </w:r>
            <w:r w:rsidRPr="00757B1B">
              <w:rPr>
                <w:rFonts w:eastAsia="MS Mincho" w:cs="Times New Roman"/>
                <w:szCs w:val="22"/>
              </w:rPr>
              <w:t>,</w:t>
            </w:r>
            <w:r w:rsidR="00ED14B5" w:rsidRPr="00757B1B">
              <w:rPr>
                <w:rFonts w:eastAsia="MS Mincho" w:cs="Times New Roman"/>
                <w:szCs w:val="22"/>
              </w:rPr>
              <w:t>867</w:t>
            </w:r>
          </w:p>
        </w:tc>
        <w:tc>
          <w:tcPr>
            <w:tcW w:w="236" w:type="dxa"/>
          </w:tcPr>
          <w:p w:rsidR="00B92A3E" w:rsidRPr="00757B1B" w:rsidRDefault="00B92A3E" w:rsidP="00DB5709">
            <w:pPr>
              <w:tabs>
                <w:tab w:val="decimal" w:pos="1512"/>
              </w:tabs>
              <w:spacing w:line="240" w:lineRule="exact"/>
              <w:ind w:right="162"/>
              <w:rPr>
                <w:rFonts w:eastAsia="MS Mincho" w:cs="Times New Roman"/>
                <w:szCs w:val="22"/>
              </w:rPr>
            </w:pPr>
          </w:p>
        </w:tc>
        <w:tc>
          <w:tcPr>
            <w:tcW w:w="1267" w:type="dxa"/>
            <w:tcBorders>
              <w:bottom w:val="double" w:sz="4" w:space="0" w:color="auto"/>
            </w:tcBorders>
            <w:vAlign w:val="bottom"/>
          </w:tcPr>
          <w:p w:rsidR="00B92A3E" w:rsidRPr="00757B1B" w:rsidRDefault="00B92A3E" w:rsidP="00DB5709">
            <w:pPr>
              <w:tabs>
                <w:tab w:val="right" w:pos="1017"/>
              </w:tabs>
              <w:spacing w:line="240" w:lineRule="exact"/>
              <w:ind w:right="34"/>
              <w:jc w:val="right"/>
              <w:rPr>
                <w:rFonts w:eastAsia="MS Mincho" w:cs="Times New Roman"/>
                <w:szCs w:val="22"/>
              </w:rPr>
            </w:pPr>
            <w:r w:rsidRPr="00757B1B">
              <w:rPr>
                <w:rFonts w:eastAsia="MS Mincho" w:cs="Times New Roman"/>
                <w:szCs w:val="22"/>
              </w:rPr>
              <w:t>463,307</w:t>
            </w:r>
          </w:p>
        </w:tc>
        <w:tc>
          <w:tcPr>
            <w:tcW w:w="236" w:type="dxa"/>
          </w:tcPr>
          <w:p w:rsidR="00B92A3E" w:rsidRPr="00757B1B" w:rsidRDefault="00B92A3E" w:rsidP="00DB5709">
            <w:pPr>
              <w:tabs>
                <w:tab w:val="decimal" w:pos="1512"/>
              </w:tabs>
              <w:spacing w:line="240" w:lineRule="exact"/>
              <w:ind w:right="162"/>
              <w:rPr>
                <w:rFonts w:eastAsia="MS Mincho" w:cs="Times New Roman"/>
                <w:szCs w:val="22"/>
              </w:rPr>
            </w:pPr>
          </w:p>
        </w:tc>
        <w:tc>
          <w:tcPr>
            <w:tcW w:w="1089" w:type="dxa"/>
            <w:tcBorders>
              <w:bottom w:val="double" w:sz="4" w:space="0" w:color="auto"/>
            </w:tcBorders>
            <w:vAlign w:val="bottom"/>
          </w:tcPr>
          <w:p w:rsidR="00B92A3E" w:rsidRPr="00757B1B" w:rsidRDefault="00815419" w:rsidP="00815419">
            <w:pPr>
              <w:tabs>
                <w:tab w:val="decimal" w:pos="873"/>
              </w:tabs>
              <w:spacing w:line="240" w:lineRule="exact"/>
              <w:ind w:right="-27"/>
              <w:rPr>
                <w:rFonts w:eastAsia="MS Mincho" w:cs="Times New Roman"/>
                <w:szCs w:val="22"/>
              </w:rPr>
            </w:pPr>
            <w:r w:rsidRPr="00757B1B">
              <w:rPr>
                <w:rFonts w:eastAsia="MS Mincho" w:cs="Times New Roman"/>
                <w:szCs w:val="22"/>
              </w:rPr>
              <w:t>411,859</w:t>
            </w:r>
          </w:p>
        </w:tc>
        <w:tc>
          <w:tcPr>
            <w:tcW w:w="236" w:type="dxa"/>
            <w:vAlign w:val="bottom"/>
          </w:tcPr>
          <w:p w:rsidR="00B92A3E" w:rsidRPr="00757B1B" w:rsidRDefault="00B92A3E" w:rsidP="00DB5709">
            <w:pPr>
              <w:tabs>
                <w:tab w:val="decimal" w:pos="1062"/>
              </w:tabs>
              <w:spacing w:line="240" w:lineRule="exact"/>
              <w:ind w:left="-90" w:right="-108"/>
              <w:rPr>
                <w:rFonts w:eastAsia="MS Mincho" w:cs="Times New Roman"/>
                <w:szCs w:val="22"/>
              </w:rPr>
            </w:pPr>
          </w:p>
        </w:tc>
        <w:tc>
          <w:tcPr>
            <w:tcW w:w="1114" w:type="dxa"/>
            <w:tcBorders>
              <w:bottom w:val="double" w:sz="4" w:space="0" w:color="auto"/>
            </w:tcBorders>
          </w:tcPr>
          <w:p w:rsidR="00B92A3E" w:rsidRPr="00757B1B" w:rsidRDefault="00B92A3E" w:rsidP="00DB5709">
            <w:pPr>
              <w:tabs>
                <w:tab w:val="right" w:pos="889"/>
              </w:tabs>
              <w:spacing w:line="240" w:lineRule="exact"/>
              <w:ind w:right="9"/>
              <w:jc w:val="right"/>
              <w:rPr>
                <w:rFonts w:eastAsia="MS Mincho" w:cs="Times New Roman"/>
                <w:szCs w:val="22"/>
              </w:rPr>
            </w:pPr>
            <w:r w:rsidRPr="00757B1B">
              <w:rPr>
                <w:rFonts w:eastAsia="MS Mincho" w:cs="Times New Roman"/>
                <w:szCs w:val="22"/>
              </w:rPr>
              <w:br/>
              <w:t>459,410</w:t>
            </w:r>
          </w:p>
        </w:tc>
      </w:tr>
      <w:tr w:rsidR="00B92A3E" w:rsidRPr="00457678" w:rsidTr="009E257C">
        <w:tc>
          <w:tcPr>
            <w:tcW w:w="3654" w:type="dxa"/>
          </w:tcPr>
          <w:p w:rsidR="00B92A3E" w:rsidRPr="00D04D13" w:rsidRDefault="009E257C" w:rsidP="00D04D13">
            <w:pPr>
              <w:spacing w:line="240" w:lineRule="exact"/>
              <w:ind w:left="189" w:right="-36" w:hanging="180"/>
              <w:rPr>
                <w:rFonts w:eastAsia="MS Mincho" w:cs="Times New Roman"/>
                <w:szCs w:val="22"/>
              </w:rPr>
            </w:pPr>
            <w:r w:rsidRPr="00D04D13">
              <w:rPr>
                <w:rFonts w:eastAsia="MS Mincho" w:cs="Times New Roman"/>
                <w:szCs w:val="22"/>
              </w:rPr>
              <w:t>N</w:t>
            </w:r>
            <w:r w:rsidR="00B92A3E" w:rsidRPr="00D04D13">
              <w:rPr>
                <w:rFonts w:eastAsia="MS Mincho" w:cs="Times New Roman"/>
                <w:szCs w:val="22"/>
              </w:rPr>
              <w:t>umber of ordinary shares outstanding</w:t>
            </w:r>
          </w:p>
        </w:tc>
        <w:tc>
          <w:tcPr>
            <w:tcW w:w="1231" w:type="dxa"/>
            <w:tcBorders>
              <w:top w:val="single" w:sz="4" w:space="0" w:color="auto"/>
              <w:bottom w:val="double" w:sz="4" w:space="0" w:color="auto"/>
            </w:tcBorders>
            <w:vAlign w:val="bottom"/>
          </w:tcPr>
          <w:p w:rsidR="00B92A3E" w:rsidRPr="00757B1B" w:rsidRDefault="0083741E" w:rsidP="0083741E">
            <w:pPr>
              <w:spacing w:line="240" w:lineRule="exact"/>
              <w:ind w:left="-105" w:right="25"/>
              <w:jc w:val="right"/>
              <w:rPr>
                <w:rFonts w:eastAsia="MS Mincho" w:cs="Times New Roman"/>
                <w:szCs w:val="22"/>
              </w:rPr>
            </w:pPr>
            <w:r w:rsidRPr="00757B1B">
              <w:rPr>
                <w:rFonts w:eastAsia="MS Mincho" w:cs="Times New Roman"/>
                <w:szCs w:val="22"/>
              </w:rPr>
              <w:t>240,000</w:t>
            </w:r>
          </w:p>
        </w:tc>
        <w:tc>
          <w:tcPr>
            <w:tcW w:w="236" w:type="dxa"/>
          </w:tcPr>
          <w:p w:rsidR="00B92A3E" w:rsidRPr="00757B1B" w:rsidRDefault="00B92A3E" w:rsidP="00DB5709">
            <w:pPr>
              <w:spacing w:line="240" w:lineRule="exact"/>
              <w:ind w:left="-105" w:right="72"/>
              <w:jc w:val="right"/>
              <w:rPr>
                <w:rFonts w:eastAsia="MS Mincho" w:cs="Times New Roman"/>
                <w:szCs w:val="22"/>
              </w:rPr>
            </w:pPr>
          </w:p>
        </w:tc>
        <w:tc>
          <w:tcPr>
            <w:tcW w:w="1267" w:type="dxa"/>
            <w:tcBorders>
              <w:top w:val="single" w:sz="4" w:space="0" w:color="auto"/>
              <w:bottom w:val="double" w:sz="4" w:space="0" w:color="auto"/>
            </w:tcBorders>
            <w:vAlign w:val="bottom"/>
          </w:tcPr>
          <w:p w:rsidR="00B92A3E" w:rsidRPr="00757B1B" w:rsidRDefault="00B92A3E" w:rsidP="00DB5709">
            <w:pPr>
              <w:tabs>
                <w:tab w:val="right" w:pos="1017"/>
              </w:tabs>
              <w:spacing w:line="240" w:lineRule="exact"/>
              <w:ind w:left="-105" w:right="34"/>
              <w:jc w:val="right"/>
              <w:rPr>
                <w:rFonts w:eastAsia="MS Mincho" w:cs="Times New Roman"/>
                <w:szCs w:val="22"/>
              </w:rPr>
            </w:pPr>
            <w:r w:rsidRPr="00757B1B">
              <w:rPr>
                <w:rFonts w:eastAsia="MS Mincho" w:cs="Times New Roman"/>
                <w:szCs w:val="22"/>
              </w:rPr>
              <w:t>240,000</w:t>
            </w:r>
          </w:p>
        </w:tc>
        <w:tc>
          <w:tcPr>
            <w:tcW w:w="236" w:type="dxa"/>
          </w:tcPr>
          <w:p w:rsidR="00B92A3E" w:rsidRPr="00757B1B" w:rsidRDefault="00B92A3E" w:rsidP="00DB5709">
            <w:pPr>
              <w:spacing w:line="240" w:lineRule="exact"/>
              <w:ind w:left="-105" w:right="72"/>
              <w:jc w:val="right"/>
              <w:rPr>
                <w:rFonts w:eastAsia="MS Mincho" w:cs="Times New Roman"/>
                <w:szCs w:val="22"/>
              </w:rPr>
            </w:pPr>
          </w:p>
        </w:tc>
        <w:tc>
          <w:tcPr>
            <w:tcW w:w="1089" w:type="dxa"/>
            <w:tcBorders>
              <w:top w:val="single" w:sz="4" w:space="0" w:color="auto"/>
              <w:bottom w:val="double" w:sz="4" w:space="0" w:color="auto"/>
            </w:tcBorders>
          </w:tcPr>
          <w:p w:rsidR="00B92A3E" w:rsidRPr="00757B1B" w:rsidRDefault="00815419" w:rsidP="00815419">
            <w:pPr>
              <w:tabs>
                <w:tab w:val="decimal" w:pos="873"/>
              </w:tabs>
              <w:spacing w:line="240" w:lineRule="exact"/>
              <w:ind w:right="-27"/>
              <w:rPr>
                <w:rFonts w:eastAsia="MS Mincho" w:cs="Times New Roman"/>
                <w:szCs w:val="22"/>
              </w:rPr>
            </w:pPr>
            <w:r w:rsidRPr="00757B1B">
              <w:rPr>
                <w:rFonts w:eastAsia="MS Mincho" w:cs="Times New Roman"/>
                <w:szCs w:val="22"/>
              </w:rPr>
              <w:t>240,000</w:t>
            </w:r>
          </w:p>
        </w:tc>
        <w:tc>
          <w:tcPr>
            <w:tcW w:w="236" w:type="dxa"/>
          </w:tcPr>
          <w:p w:rsidR="00B92A3E" w:rsidRPr="00757B1B" w:rsidRDefault="00B92A3E" w:rsidP="00DB5709">
            <w:pPr>
              <w:tabs>
                <w:tab w:val="decimal" w:pos="1062"/>
              </w:tabs>
              <w:spacing w:line="240" w:lineRule="exact"/>
              <w:ind w:left="-90" w:right="-108"/>
              <w:rPr>
                <w:rFonts w:eastAsia="MS Mincho" w:cs="Times New Roman"/>
                <w:szCs w:val="22"/>
              </w:rPr>
            </w:pPr>
          </w:p>
        </w:tc>
        <w:tc>
          <w:tcPr>
            <w:tcW w:w="1114" w:type="dxa"/>
            <w:tcBorders>
              <w:top w:val="single" w:sz="4" w:space="0" w:color="auto"/>
              <w:bottom w:val="double" w:sz="4" w:space="0" w:color="auto"/>
            </w:tcBorders>
          </w:tcPr>
          <w:p w:rsidR="00B92A3E" w:rsidRPr="00757B1B" w:rsidRDefault="00B92A3E" w:rsidP="00DB5709">
            <w:pPr>
              <w:tabs>
                <w:tab w:val="right" w:pos="889"/>
              </w:tabs>
              <w:spacing w:line="240" w:lineRule="exact"/>
              <w:ind w:right="9"/>
              <w:jc w:val="right"/>
              <w:rPr>
                <w:rFonts w:eastAsia="MS Mincho" w:cs="Times New Roman"/>
                <w:szCs w:val="22"/>
              </w:rPr>
            </w:pPr>
            <w:r w:rsidRPr="00757B1B">
              <w:rPr>
                <w:rFonts w:eastAsia="MS Mincho" w:cs="Times New Roman"/>
                <w:szCs w:val="22"/>
              </w:rPr>
              <w:t>240,000</w:t>
            </w:r>
          </w:p>
        </w:tc>
      </w:tr>
      <w:tr w:rsidR="00B92A3E" w:rsidRPr="00457678" w:rsidTr="0083741E">
        <w:trPr>
          <w:trHeight w:val="40"/>
        </w:trPr>
        <w:tc>
          <w:tcPr>
            <w:tcW w:w="3654" w:type="dxa"/>
          </w:tcPr>
          <w:p w:rsidR="00B92A3E" w:rsidRPr="00C61DC2" w:rsidRDefault="00B92A3E" w:rsidP="00DB5709">
            <w:pPr>
              <w:spacing w:line="240" w:lineRule="exact"/>
              <w:ind w:left="189" w:hanging="180"/>
              <w:rPr>
                <w:rFonts w:eastAsia="MS Mincho" w:cs="Times New Roman"/>
                <w:b/>
                <w:bCs/>
                <w:szCs w:val="22"/>
              </w:rPr>
            </w:pPr>
            <w:r w:rsidRPr="00C61DC2">
              <w:rPr>
                <w:rFonts w:eastAsia="MS Mincho" w:cs="Times New Roman"/>
                <w:b/>
                <w:bCs/>
                <w:szCs w:val="22"/>
              </w:rPr>
              <w:t xml:space="preserve">Earnings per share (basic) </w:t>
            </w:r>
            <w:r w:rsidRPr="00C61DC2">
              <w:rPr>
                <w:rFonts w:eastAsia="MS Mincho" w:cs="Times New Roman"/>
                <w:b/>
                <w:bCs/>
                <w:i/>
                <w:iCs/>
                <w:szCs w:val="22"/>
              </w:rPr>
              <w:t>(in Baht)</w:t>
            </w:r>
          </w:p>
        </w:tc>
        <w:tc>
          <w:tcPr>
            <w:tcW w:w="1231" w:type="dxa"/>
            <w:tcBorders>
              <w:top w:val="double" w:sz="4" w:space="0" w:color="auto"/>
              <w:bottom w:val="double" w:sz="4" w:space="0" w:color="auto"/>
            </w:tcBorders>
            <w:vAlign w:val="bottom"/>
          </w:tcPr>
          <w:p w:rsidR="00B92A3E" w:rsidRPr="00457678" w:rsidRDefault="0083741E" w:rsidP="0083741E">
            <w:pPr>
              <w:spacing w:line="240" w:lineRule="exact"/>
              <w:ind w:left="-105" w:right="25"/>
              <w:jc w:val="right"/>
              <w:rPr>
                <w:rFonts w:eastAsia="MS Mincho" w:cs="Times New Roman"/>
                <w:b/>
                <w:bCs/>
                <w:szCs w:val="22"/>
              </w:rPr>
            </w:pPr>
            <w:r>
              <w:rPr>
                <w:rFonts w:eastAsia="MS Mincho" w:cs="Times New Roman"/>
                <w:b/>
                <w:bCs/>
                <w:szCs w:val="22"/>
              </w:rPr>
              <w:t>1.7</w:t>
            </w:r>
            <w:r w:rsidR="00ED14B5">
              <w:rPr>
                <w:rFonts w:eastAsia="MS Mincho" w:cs="Times New Roman"/>
                <w:b/>
                <w:bCs/>
                <w:szCs w:val="22"/>
              </w:rPr>
              <w:t>4</w:t>
            </w:r>
          </w:p>
        </w:tc>
        <w:tc>
          <w:tcPr>
            <w:tcW w:w="236" w:type="dxa"/>
          </w:tcPr>
          <w:p w:rsidR="00B92A3E" w:rsidRPr="00457678" w:rsidRDefault="00B92A3E" w:rsidP="00DB5709">
            <w:pPr>
              <w:spacing w:line="240" w:lineRule="exact"/>
              <w:ind w:left="-105" w:right="72"/>
              <w:jc w:val="right"/>
              <w:rPr>
                <w:rFonts w:eastAsia="MS Mincho" w:cs="Times New Roman"/>
                <w:b/>
                <w:bCs/>
                <w:szCs w:val="22"/>
              </w:rPr>
            </w:pPr>
          </w:p>
        </w:tc>
        <w:tc>
          <w:tcPr>
            <w:tcW w:w="1267" w:type="dxa"/>
            <w:tcBorders>
              <w:top w:val="double" w:sz="4" w:space="0" w:color="auto"/>
              <w:bottom w:val="double" w:sz="4" w:space="0" w:color="auto"/>
            </w:tcBorders>
            <w:vAlign w:val="bottom"/>
          </w:tcPr>
          <w:p w:rsidR="00B92A3E" w:rsidRPr="00457678" w:rsidRDefault="00B92A3E" w:rsidP="00DB5709">
            <w:pPr>
              <w:tabs>
                <w:tab w:val="right" w:pos="1017"/>
              </w:tabs>
              <w:spacing w:line="240" w:lineRule="exact"/>
              <w:ind w:left="-105" w:right="34"/>
              <w:jc w:val="right"/>
              <w:rPr>
                <w:rFonts w:eastAsia="MS Mincho" w:cs="Times New Roman"/>
                <w:b/>
                <w:bCs/>
                <w:szCs w:val="22"/>
              </w:rPr>
            </w:pPr>
            <w:r>
              <w:rPr>
                <w:rFonts w:eastAsia="MS Mincho" w:cs="Times New Roman"/>
                <w:b/>
                <w:bCs/>
                <w:szCs w:val="22"/>
              </w:rPr>
              <w:t>1.93</w:t>
            </w:r>
          </w:p>
        </w:tc>
        <w:tc>
          <w:tcPr>
            <w:tcW w:w="236" w:type="dxa"/>
          </w:tcPr>
          <w:p w:rsidR="00B92A3E" w:rsidRPr="00457678" w:rsidRDefault="00B92A3E" w:rsidP="00DB5709">
            <w:pPr>
              <w:spacing w:line="240" w:lineRule="exact"/>
              <w:ind w:left="-105" w:right="72"/>
              <w:jc w:val="right"/>
              <w:rPr>
                <w:rFonts w:eastAsia="MS Mincho" w:cs="Times New Roman"/>
                <w:b/>
                <w:bCs/>
                <w:szCs w:val="22"/>
              </w:rPr>
            </w:pPr>
          </w:p>
        </w:tc>
        <w:tc>
          <w:tcPr>
            <w:tcW w:w="1089" w:type="dxa"/>
            <w:tcBorders>
              <w:top w:val="double" w:sz="4" w:space="0" w:color="auto"/>
              <w:bottom w:val="double" w:sz="4" w:space="0" w:color="auto"/>
            </w:tcBorders>
          </w:tcPr>
          <w:p w:rsidR="00B92A3E" w:rsidRPr="00457678" w:rsidRDefault="00815419" w:rsidP="00815419">
            <w:pPr>
              <w:spacing w:line="240" w:lineRule="exact"/>
              <w:ind w:left="-105"/>
              <w:jc w:val="right"/>
              <w:rPr>
                <w:rFonts w:eastAsia="MS Mincho" w:cs="Times New Roman"/>
                <w:b/>
                <w:bCs/>
                <w:szCs w:val="22"/>
              </w:rPr>
            </w:pPr>
            <w:r>
              <w:rPr>
                <w:rFonts w:eastAsia="MS Mincho" w:cs="Times New Roman"/>
                <w:b/>
                <w:bCs/>
                <w:szCs w:val="22"/>
              </w:rPr>
              <w:t>1.72</w:t>
            </w:r>
          </w:p>
        </w:tc>
        <w:tc>
          <w:tcPr>
            <w:tcW w:w="236" w:type="dxa"/>
          </w:tcPr>
          <w:p w:rsidR="00B92A3E" w:rsidRPr="00457678" w:rsidRDefault="00B92A3E" w:rsidP="00DB5709">
            <w:pPr>
              <w:tabs>
                <w:tab w:val="decimal" w:pos="1062"/>
              </w:tabs>
              <w:spacing w:line="240" w:lineRule="exact"/>
              <w:ind w:left="-90" w:right="-108"/>
              <w:rPr>
                <w:rFonts w:eastAsia="MS Mincho" w:cs="Times New Roman"/>
                <w:b/>
                <w:bCs/>
                <w:szCs w:val="22"/>
              </w:rPr>
            </w:pPr>
          </w:p>
        </w:tc>
        <w:tc>
          <w:tcPr>
            <w:tcW w:w="1114" w:type="dxa"/>
            <w:tcBorders>
              <w:top w:val="double" w:sz="4" w:space="0" w:color="auto"/>
              <w:bottom w:val="double" w:sz="4" w:space="0" w:color="auto"/>
            </w:tcBorders>
          </w:tcPr>
          <w:p w:rsidR="00B92A3E" w:rsidRPr="00457678" w:rsidRDefault="00B92A3E" w:rsidP="00DB5709">
            <w:pPr>
              <w:tabs>
                <w:tab w:val="right" w:pos="889"/>
              </w:tabs>
              <w:spacing w:line="240" w:lineRule="exact"/>
              <w:ind w:left="-105" w:right="9"/>
              <w:jc w:val="right"/>
              <w:rPr>
                <w:rFonts w:eastAsia="MS Mincho" w:cs="Times New Roman"/>
                <w:b/>
                <w:bCs/>
                <w:szCs w:val="22"/>
              </w:rPr>
            </w:pPr>
            <w:r>
              <w:rPr>
                <w:rFonts w:eastAsia="MS Mincho" w:cs="Times New Roman"/>
                <w:b/>
                <w:bCs/>
                <w:szCs w:val="22"/>
              </w:rPr>
              <w:t>1.91</w:t>
            </w:r>
          </w:p>
        </w:tc>
      </w:tr>
    </w:tbl>
    <w:p w:rsidR="00B92A3E" w:rsidRDefault="00B92A3E" w:rsidP="00DB5709">
      <w:pPr>
        <w:spacing w:line="240" w:lineRule="exact"/>
        <w:ind w:left="547"/>
        <w:jc w:val="both"/>
        <w:rPr>
          <w:rFonts w:cs="Times New Roman"/>
          <w:szCs w:val="22"/>
        </w:rPr>
      </w:pPr>
    </w:p>
    <w:p w:rsidR="00EC5F27" w:rsidRDefault="00EC5F27">
      <w:pPr>
        <w:spacing w:line="240" w:lineRule="auto"/>
        <w:rPr>
          <w:rFonts w:cs="Times New Roman"/>
          <w:b/>
          <w:bCs/>
          <w:sz w:val="24"/>
          <w:szCs w:val="24"/>
        </w:rPr>
      </w:pPr>
      <w:r>
        <w:rPr>
          <w:rFonts w:cs="Times New Roman"/>
          <w:b/>
          <w:bCs/>
          <w:sz w:val="24"/>
          <w:szCs w:val="24"/>
        </w:rPr>
        <w:br w:type="page"/>
      </w:r>
    </w:p>
    <w:p w:rsidR="00D51D34" w:rsidRDefault="009E257C" w:rsidP="00DB5709">
      <w:pPr>
        <w:pStyle w:val="BodyText"/>
        <w:tabs>
          <w:tab w:val="left" w:pos="540"/>
        </w:tabs>
        <w:spacing w:after="0" w:line="240" w:lineRule="exact"/>
        <w:jc w:val="both"/>
        <w:rPr>
          <w:rFonts w:cs="Times New Roman"/>
          <w:b/>
          <w:bCs/>
          <w:sz w:val="24"/>
          <w:szCs w:val="24"/>
        </w:rPr>
      </w:pPr>
      <w:r>
        <w:rPr>
          <w:rFonts w:cs="Times New Roman"/>
          <w:b/>
          <w:bCs/>
          <w:sz w:val="24"/>
          <w:szCs w:val="24"/>
        </w:rPr>
        <w:lastRenderedPageBreak/>
        <w:t>3</w:t>
      </w:r>
      <w:r w:rsidR="00586058">
        <w:rPr>
          <w:rFonts w:cs="Times New Roman"/>
          <w:b/>
          <w:bCs/>
          <w:sz w:val="24"/>
          <w:szCs w:val="24"/>
        </w:rPr>
        <w:t>2</w:t>
      </w:r>
      <w:r w:rsidR="009A4F31" w:rsidRPr="006C4E30">
        <w:rPr>
          <w:rFonts w:cs="Times New Roman"/>
          <w:b/>
          <w:bCs/>
          <w:sz w:val="24"/>
          <w:szCs w:val="24"/>
        </w:rPr>
        <w:tab/>
        <w:t>Dividends</w:t>
      </w:r>
    </w:p>
    <w:p w:rsidR="007B02DA" w:rsidRPr="00157CA1" w:rsidRDefault="007B02DA" w:rsidP="00DB5709">
      <w:pPr>
        <w:pStyle w:val="BodyText"/>
        <w:tabs>
          <w:tab w:val="left" w:pos="540"/>
        </w:tabs>
        <w:spacing w:after="0" w:line="240" w:lineRule="exact"/>
        <w:jc w:val="both"/>
        <w:rPr>
          <w:rFonts w:cs="Times New Roman"/>
          <w:b/>
          <w:bCs/>
          <w:szCs w:val="22"/>
        </w:rPr>
      </w:pPr>
    </w:p>
    <w:tbl>
      <w:tblPr>
        <w:tblW w:w="9468" w:type="dxa"/>
        <w:tblInd w:w="450" w:type="dxa"/>
        <w:tblLayout w:type="fixed"/>
        <w:tblLook w:val="04A0" w:firstRow="1" w:lastRow="0" w:firstColumn="1" w:lastColumn="0" w:noHBand="0" w:noVBand="1"/>
      </w:tblPr>
      <w:tblGrid>
        <w:gridCol w:w="2592"/>
        <w:gridCol w:w="2268"/>
        <w:gridCol w:w="1890"/>
        <w:gridCol w:w="900"/>
        <w:gridCol w:w="270"/>
        <w:gridCol w:w="1548"/>
      </w:tblGrid>
      <w:tr w:rsidR="0085709C" w:rsidRPr="001560E0" w:rsidTr="00A86A5D">
        <w:trPr>
          <w:trHeight w:val="92"/>
          <w:tblHeader/>
        </w:trPr>
        <w:tc>
          <w:tcPr>
            <w:tcW w:w="2592" w:type="dxa"/>
          </w:tcPr>
          <w:p w:rsidR="0096423C" w:rsidRDefault="0096423C" w:rsidP="00DB5709">
            <w:pPr>
              <w:pStyle w:val="BodyText"/>
              <w:tabs>
                <w:tab w:val="left" w:pos="540"/>
              </w:tabs>
              <w:spacing w:after="0" w:line="240" w:lineRule="exact"/>
              <w:rPr>
                <w:rFonts w:cs="Times New Roman"/>
                <w:bCs/>
                <w:szCs w:val="22"/>
              </w:rPr>
            </w:pPr>
          </w:p>
          <w:p w:rsidR="0085709C" w:rsidRPr="001560E0" w:rsidRDefault="0085709C" w:rsidP="00DB5709">
            <w:pPr>
              <w:pStyle w:val="BodyText"/>
              <w:tabs>
                <w:tab w:val="left" w:pos="540"/>
              </w:tabs>
              <w:spacing w:after="0" w:line="240" w:lineRule="exact"/>
              <w:jc w:val="center"/>
              <w:rPr>
                <w:rFonts w:cs="Times New Roman"/>
                <w:bCs/>
                <w:szCs w:val="22"/>
                <w:rtl/>
                <w:cs/>
              </w:rPr>
            </w:pPr>
            <w:r w:rsidRPr="001560E0">
              <w:rPr>
                <w:rFonts w:cs="Times New Roman"/>
                <w:bCs/>
                <w:szCs w:val="22"/>
              </w:rPr>
              <w:t>Dividends</w:t>
            </w:r>
          </w:p>
        </w:tc>
        <w:tc>
          <w:tcPr>
            <w:tcW w:w="2268" w:type="dxa"/>
          </w:tcPr>
          <w:p w:rsidR="0096423C" w:rsidRDefault="0096423C" w:rsidP="00DB5709">
            <w:pPr>
              <w:pStyle w:val="BodyText"/>
              <w:tabs>
                <w:tab w:val="left" w:pos="540"/>
              </w:tabs>
              <w:spacing w:after="0" w:line="240" w:lineRule="exact"/>
              <w:ind w:right="85"/>
              <w:rPr>
                <w:rFonts w:cs="Times New Roman"/>
                <w:bCs/>
                <w:szCs w:val="22"/>
              </w:rPr>
            </w:pPr>
          </w:p>
          <w:p w:rsidR="0085709C" w:rsidRPr="001560E0" w:rsidRDefault="0085709C" w:rsidP="00DB5709">
            <w:pPr>
              <w:pStyle w:val="BodyText"/>
              <w:tabs>
                <w:tab w:val="left" w:pos="540"/>
              </w:tabs>
              <w:spacing w:after="0" w:line="240" w:lineRule="exact"/>
              <w:ind w:right="85"/>
              <w:jc w:val="center"/>
              <w:rPr>
                <w:rFonts w:cs="Times New Roman"/>
                <w:bCs/>
                <w:szCs w:val="22"/>
              </w:rPr>
            </w:pPr>
            <w:r w:rsidRPr="001560E0">
              <w:rPr>
                <w:rFonts w:cs="Times New Roman"/>
                <w:bCs/>
                <w:szCs w:val="22"/>
              </w:rPr>
              <w:t>Approved by</w:t>
            </w:r>
          </w:p>
        </w:tc>
        <w:tc>
          <w:tcPr>
            <w:tcW w:w="1890" w:type="dxa"/>
          </w:tcPr>
          <w:p w:rsidR="0096423C" w:rsidRDefault="0096423C" w:rsidP="00DB5709">
            <w:pPr>
              <w:pStyle w:val="BodyText"/>
              <w:tabs>
                <w:tab w:val="left" w:pos="540"/>
              </w:tabs>
              <w:spacing w:after="0" w:line="240" w:lineRule="exact"/>
              <w:ind w:right="-108"/>
              <w:rPr>
                <w:rFonts w:cs="Times New Roman"/>
                <w:bCs/>
                <w:szCs w:val="22"/>
              </w:rPr>
            </w:pPr>
          </w:p>
          <w:p w:rsidR="0085709C" w:rsidRPr="001560E0" w:rsidRDefault="0085709C" w:rsidP="00DB5709">
            <w:pPr>
              <w:pStyle w:val="BodyText"/>
              <w:tabs>
                <w:tab w:val="left" w:pos="540"/>
              </w:tabs>
              <w:spacing w:after="0" w:line="240" w:lineRule="exact"/>
              <w:ind w:left="-83" w:right="-108"/>
              <w:jc w:val="center"/>
              <w:rPr>
                <w:rFonts w:cs="Times New Roman"/>
                <w:bCs/>
                <w:szCs w:val="22"/>
                <w:rtl/>
                <w:cs/>
              </w:rPr>
            </w:pPr>
            <w:r w:rsidRPr="001560E0">
              <w:rPr>
                <w:rFonts w:cs="Times New Roman"/>
                <w:bCs/>
                <w:szCs w:val="22"/>
              </w:rPr>
              <w:t>Paid on</w:t>
            </w:r>
          </w:p>
        </w:tc>
        <w:tc>
          <w:tcPr>
            <w:tcW w:w="900" w:type="dxa"/>
          </w:tcPr>
          <w:p w:rsidR="0085709C"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Dividend</w:t>
            </w:r>
          </w:p>
          <w:p w:rsidR="0085709C" w:rsidRPr="001560E0"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70" w:type="dxa"/>
          </w:tcPr>
          <w:p w:rsidR="0085709C" w:rsidRPr="00DC3CEF" w:rsidRDefault="0085709C" w:rsidP="00DB5709">
            <w:pPr>
              <w:pStyle w:val="BodyText"/>
              <w:tabs>
                <w:tab w:val="left" w:pos="540"/>
              </w:tabs>
              <w:spacing w:after="0" w:line="240" w:lineRule="exact"/>
              <w:ind w:left="-864" w:right="1440"/>
              <w:jc w:val="center"/>
              <w:rPr>
                <w:rFonts w:cs="Times New Roman"/>
                <w:bCs/>
                <w:sz w:val="20"/>
                <w:rtl/>
                <w:cs/>
              </w:rPr>
            </w:pPr>
          </w:p>
        </w:tc>
        <w:tc>
          <w:tcPr>
            <w:tcW w:w="1548" w:type="dxa"/>
          </w:tcPr>
          <w:p w:rsidR="0096423C" w:rsidRDefault="0096423C" w:rsidP="00DB5709">
            <w:pPr>
              <w:pStyle w:val="BodyText"/>
              <w:tabs>
                <w:tab w:val="left" w:pos="540"/>
              </w:tabs>
              <w:spacing w:after="0" w:line="240" w:lineRule="exact"/>
              <w:ind w:right="-108"/>
              <w:rPr>
                <w:rFonts w:cs="Times New Roman"/>
                <w:bCs/>
                <w:szCs w:val="22"/>
              </w:rPr>
            </w:pPr>
          </w:p>
          <w:p w:rsidR="00525B0C" w:rsidRPr="001560E0" w:rsidRDefault="0085709C" w:rsidP="00DB5709">
            <w:pPr>
              <w:pStyle w:val="BodyText"/>
              <w:tabs>
                <w:tab w:val="decimal" w:pos="252"/>
                <w:tab w:val="left" w:pos="540"/>
              </w:tabs>
              <w:spacing w:after="0" w:line="240" w:lineRule="exact"/>
              <w:ind w:left="-123" w:right="-108" w:firstLine="105"/>
              <w:rPr>
                <w:rFonts w:cs="Times New Roman"/>
                <w:bCs/>
                <w:szCs w:val="22"/>
              </w:rPr>
            </w:pPr>
            <w:r w:rsidRPr="001560E0">
              <w:rPr>
                <w:rFonts w:cs="Times New Roman"/>
                <w:bCs/>
                <w:szCs w:val="22"/>
              </w:rPr>
              <w:t>Dividends paid</w:t>
            </w:r>
          </w:p>
        </w:tc>
      </w:tr>
      <w:tr w:rsidR="00416120" w:rsidRPr="001560E0" w:rsidTr="00A86A5D">
        <w:trPr>
          <w:trHeight w:val="263"/>
          <w:tblHeader/>
        </w:trPr>
        <w:tc>
          <w:tcPr>
            <w:tcW w:w="2592" w:type="dxa"/>
          </w:tcPr>
          <w:p w:rsidR="00416120" w:rsidRPr="001560E0" w:rsidRDefault="00416120" w:rsidP="00DB5709">
            <w:pPr>
              <w:pStyle w:val="BodyText"/>
              <w:tabs>
                <w:tab w:val="left" w:pos="540"/>
              </w:tabs>
              <w:spacing w:after="0" w:line="240" w:lineRule="exact"/>
              <w:jc w:val="thaiDistribute"/>
              <w:rPr>
                <w:rFonts w:cs="Times New Roman"/>
                <w:b/>
                <w:szCs w:val="22"/>
              </w:rPr>
            </w:pPr>
          </w:p>
        </w:tc>
        <w:tc>
          <w:tcPr>
            <w:tcW w:w="2268" w:type="dxa"/>
          </w:tcPr>
          <w:p w:rsidR="00416120" w:rsidRPr="001560E0" w:rsidRDefault="00416120" w:rsidP="00DB5709">
            <w:pPr>
              <w:pStyle w:val="BodyText"/>
              <w:tabs>
                <w:tab w:val="left" w:pos="540"/>
              </w:tabs>
              <w:spacing w:after="0" w:line="240" w:lineRule="exact"/>
              <w:ind w:right="-131"/>
              <w:rPr>
                <w:rFonts w:cs="Times New Roman"/>
                <w:bCs/>
                <w:szCs w:val="22"/>
              </w:rPr>
            </w:pPr>
          </w:p>
        </w:tc>
        <w:tc>
          <w:tcPr>
            <w:tcW w:w="1890" w:type="dxa"/>
          </w:tcPr>
          <w:p w:rsidR="00416120" w:rsidRPr="001560E0" w:rsidRDefault="00416120" w:rsidP="00DB5709">
            <w:pPr>
              <w:pStyle w:val="BodyText"/>
              <w:tabs>
                <w:tab w:val="left" w:pos="540"/>
              </w:tabs>
              <w:spacing w:after="0" w:line="240" w:lineRule="exact"/>
              <w:ind w:left="-83" w:right="-108"/>
              <w:jc w:val="center"/>
              <w:rPr>
                <w:rFonts w:cs="Times New Roman"/>
                <w:bCs/>
                <w:szCs w:val="22"/>
              </w:rPr>
            </w:pPr>
          </w:p>
        </w:tc>
        <w:tc>
          <w:tcPr>
            <w:tcW w:w="900" w:type="dxa"/>
          </w:tcPr>
          <w:p w:rsidR="00416120" w:rsidRPr="001560E0" w:rsidRDefault="00416120" w:rsidP="00DB5709">
            <w:pPr>
              <w:pStyle w:val="BodyText"/>
              <w:tabs>
                <w:tab w:val="left" w:pos="540"/>
              </w:tabs>
              <w:spacing w:after="0" w:line="240" w:lineRule="exact"/>
              <w:jc w:val="center"/>
              <w:rPr>
                <w:rFonts w:cs="Times New Roman"/>
                <w:bCs/>
                <w:i/>
                <w:iCs/>
                <w:szCs w:val="22"/>
              </w:rPr>
            </w:pPr>
            <w:r w:rsidRPr="001560E0">
              <w:rPr>
                <w:rFonts w:cs="Times New Roman"/>
                <w:bCs/>
                <w:i/>
                <w:iCs/>
                <w:szCs w:val="22"/>
              </w:rPr>
              <w:t>(Baht)</w:t>
            </w:r>
          </w:p>
        </w:tc>
        <w:tc>
          <w:tcPr>
            <w:tcW w:w="1818" w:type="dxa"/>
            <w:gridSpan w:val="2"/>
          </w:tcPr>
          <w:p w:rsidR="00416120" w:rsidRPr="001560E0" w:rsidRDefault="00416120" w:rsidP="00DB5709">
            <w:pPr>
              <w:pStyle w:val="BodyText"/>
              <w:tabs>
                <w:tab w:val="left" w:pos="540"/>
              </w:tabs>
              <w:spacing w:after="0" w:line="240" w:lineRule="exact"/>
              <w:ind w:left="-117" w:right="-108" w:firstLine="9"/>
              <w:jc w:val="right"/>
              <w:rPr>
                <w:rFonts w:cs="Times New Roman"/>
                <w:bCs/>
                <w:i/>
                <w:iCs/>
                <w:szCs w:val="22"/>
              </w:rPr>
            </w:pPr>
            <w:r w:rsidRPr="001560E0">
              <w:rPr>
                <w:rFonts w:cs="Times New Roman"/>
                <w:bCs/>
                <w:i/>
                <w:iCs/>
                <w:szCs w:val="22"/>
              </w:rPr>
              <w:t>(in thousand</w:t>
            </w:r>
            <w:r>
              <w:rPr>
                <w:rFonts w:cs="Times New Roman"/>
                <w:bCs/>
                <w:i/>
                <w:iCs/>
                <w:szCs w:val="22"/>
              </w:rPr>
              <w:t xml:space="preserve"> </w:t>
            </w:r>
            <w:r w:rsidRPr="001560E0">
              <w:rPr>
                <w:rFonts w:cs="Times New Roman"/>
                <w:bCs/>
                <w:i/>
                <w:iCs/>
                <w:szCs w:val="22"/>
              </w:rPr>
              <w:t>Baht)</w:t>
            </w:r>
          </w:p>
        </w:tc>
      </w:tr>
      <w:tr w:rsidR="0085709C" w:rsidRPr="00D647D7" w:rsidTr="00A86A5D">
        <w:trPr>
          <w:trHeight w:val="938"/>
        </w:trPr>
        <w:tc>
          <w:tcPr>
            <w:tcW w:w="2592" w:type="dxa"/>
            <w:vAlign w:val="bottom"/>
          </w:tcPr>
          <w:p w:rsidR="0085709C" w:rsidRPr="00990609" w:rsidRDefault="0085709C" w:rsidP="00DB5709">
            <w:pPr>
              <w:pStyle w:val="BodyText"/>
              <w:tabs>
                <w:tab w:val="left" w:pos="540"/>
              </w:tabs>
              <w:spacing w:after="0" w:line="240" w:lineRule="exact"/>
              <w:ind w:right="-171"/>
              <w:rPr>
                <w:rStyle w:val="shorttext"/>
                <w:rFonts w:cs="Times New Roman"/>
                <w:szCs w:val="22"/>
              </w:rPr>
            </w:pPr>
            <w:r w:rsidRPr="00990609">
              <w:rPr>
                <w:rStyle w:val="hps"/>
                <w:rFonts w:cs="Times New Roman"/>
                <w:szCs w:val="22"/>
              </w:rPr>
              <w:t>Dividend for the year</w:t>
            </w:r>
            <w:r w:rsidRPr="00990609">
              <w:rPr>
                <w:rStyle w:val="shorttext"/>
                <w:rFonts w:cs="Times New Roman"/>
                <w:szCs w:val="22"/>
              </w:rPr>
              <w:t xml:space="preserve"> </w:t>
            </w:r>
          </w:p>
          <w:p w:rsidR="00224910" w:rsidRPr="00990609" w:rsidRDefault="00300172" w:rsidP="00DB5709">
            <w:pPr>
              <w:pStyle w:val="BodyText"/>
              <w:tabs>
                <w:tab w:val="left" w:pos="540"/>
              </w:tabs>
              <w:spacing w:after="0" w:line="240" w:lineRule="exact"/>
              <w:rPr>
                <w:rFonts w:cs="Times New Roman"/>
                <w:b/>
                <w:szCs w:val="22"/>
              </w:rPr>
            </w:pPr>
            <w:r>
              <w:rPr>
                <w:rStyle w:val="shorttext"/>
                <w:rFonts w:cs="Times New Roman"/>
                <w:szCs w:val="22"/>
              </w:rPr>
              <w:t xml:space="preserve">     </w:t>
            </w:r>
            <w:r w:rsidR="0085709C" w:rsidRPr="00990609">
              <w:rPr>
                <w:rStyle w:val="hps"/>
                <w:rFonts w:cs="Times New Roman"/>
                <w:szCs w:val="22"/>
              </w:rPr>
              <w:t>201</w:t>
            </w:r>
            <w:r w:rsidR="00224910">
              <w:rPr>
                <w:rStyle w:val="hps"/>
                <w:rFonts w:cs="Times New Roman"/>
                <w:szCs w:val="22"/>
              </w:rPr>
              <w:t>7</w:t>
            </w:r>
          </w:p>
        </w:tc>
        <w:tc>
          <w:tcPr>
            <w:tcW w:w="2268" w:type="dxa"/>
          </w:tcPr>
          <w:p w:rsidR="0035483B" w:rsidRDefault="00416120" w:rsidP="00DB5709">
            <w:pPr>
              <w:pStyle w:val="BodyText"/>
              <w:tabs>
                <w:tab w:val="left" w:pos="540"/>
              </w:tabs>
              <w:spacing w:after="0" w:line="240" w:lineRule="exact"/>
              <w:ind w:left="171" w:right="-108" w:hanging="162"/>
              <w:rPr>
                <w:rFonts w:cs="Times New Roman"/>
                <w:szCs w:val="22"/>
              </w:rPr>
            </w:pPr>
            <w:r>
              <w:rPr>
                <w:rFonts w:cs="Times New Roman"/>
                <w:szCs w:val="22"/>
              </w:rPr>
              <w:t xml:space="preserve">The Annual General Meeting </w:t>
            </w:r>
            <w:r w:rsidR="0085709C" w:rsidRPr="00990609">
              <w:rPr>
                <w:rFonts w:cs="Times New Roman"/>
                <w:szCs w:val="22"/>
              </w:rPr>
              <w:t xml:space="preserve">of </w:t>
            </w:r>
            <w:r>
              <w:rPr>
                <w:rFonts w:cs="Times New Roman"/>
                <w:szCs w:val="22"/>
              </w:rPr>
              <w:t xml:space="preserve">the shareholders </w:t>
            </w:r>
            <w:r w:rsidR="0085709C">
              <w:rPr>
                <w:rFonts w:cs="Times New Roman"/>
                <w:szCs w:val="22"/>
              </w:rPr>
              <w:t>on</w:t>
            </w:r>
            <w:r w:rsidR="00FC52A0">
              <w:rPr>
                <w:rFonts w:cs="Times New Roman"/>
                <w:szCs w:val="22"/>
              </w:rPr>
              <w:t xml:space="preserve"> </w:t>
            </w:r>
          </w:p>
          <w:p w:rsidR="0085709C" w:rsidRPr="00990609" w:rsidRDefault="0035483B" w:rsidP="00DB5709">
            <w:pPr>
              <w:pStyle w:val="BodyText"/>
              <w:tabs>
                <w:tab w:val="left" w:pos="540"/>
              </w:tabs>
              <w:spacing w:after="0" w:line="240" w:lineRule="exact"/>
              <w:ind w:left="171" w:right="-108" w:hanging="162"/>
              <w:rPr>
                <w:rFonts w:cs="Times New Roman"/>
                <w:szCs w:val="22"/>
              </w:rPr>
            </w:pPr>
            <w:r>
              <w:rPr>
                <w:rFonts w:cs="Times New Roman"/>
                <w:szCs w:val="22"/>
              </w:rPr>
              <w:tab/>
            </w:r>
            <w:r w:rsidR="00682F95">
              <w:rPr>
                <w:rFonts w:cs="Times New Roman"/>
                <w:szCs w:val="22"/>
              </w:rPr>
              <w:t>4</w:t>
            </w:r>
            <w:r w:rsidR="0085709C">
              <w:rPr>
                <w:rFonts w:cs="Times New Roman"/>
                <w:szCs w:val="22"/>
              </w:rPr>
              <w:t xml:space="preserve"> April </w:t>
            </w:r>
            <w:r w:rsidR="00750421">
              <w:rPr>
                <w:rFonts w:cs="Times New Roman"/>
                <w:szCs w:val="22"/>
              </w:rPr>
              <w:t>201</w:t>
            </w:r>
            <w:r w:rsidR="00224910">
              <w:rPr>
                <w:rFonts w:cs="Times New Roman"/>
                <w:szCs w:val="22"/>
              </w:rPr>
              <w:t>8</w:t>
            </w:r>
          </w:p>
        </w:tc>
        <w:tc>
          <w:tcPr>
            <w:tcW w:w="1890" w:type="dxa"/>
          </w:tcPr>
          <w:p w:rsidR="0085709C" w:rsidRDefault="0085709C" w:rsidP="00DB5709">
            <w:pPr>
              <w:pStyle w:val="BodyText"/>
              <w:tabs>
                <w:tab w:val="left" w:pos="540"/>
              </w:tabs>
              <w:spacing w:after="0" w:line="240" w:lineRule="exact"/>
              <w:ind w:left="-83" w:right="-108"/>
              <w:jc w:val="center"/>
              <w:rPr>
                <w:rFonts w:cs="Times New Roman"/>
                <w:bCs/>
                <w:szCs w:val="22"/>
              </w:rPr>
            </w:pPr>
          </w:p>
          <w:p w:rsidR="0085709C" w:rsidRDefault="0085709C" w:rsidP="00DB5709">
            <w:pPr>
              <w:pStyle w:val="BodyText"/>
              <w:tabs>
                <w:tab w:val="left" w:pos="540"/>
              </w:tabs>
              <w:spacing w:after="0" w:line="240" w:lineRule="exact"/>
              <w:ind w:left="-83" w:right="-108"/>
              <w:jc w:val="center"/>
              <w:rPr>
                <w:rFonts w:cs="Times New Roman"/>
                <w:bCs/>
                <w:szCs w:val="22"/>
              </w:rPr>
            </w:pPr>
          </w:p>
          <w:p w:rsidR="00C14A69" w:rsidRDefault="00C14A69" w:rsidP="00DB5709">
            <w:pPr>
              <w:pStyle w:val="BodyText"/>
              <w:tabs>
                <w:tab w:val="left" w:pos="540"/>
              </w:tabs>
              <w:spacing w:after="0" w:line="240" w:lineRule="exact"/>
              <w:ind w:left="-83" w:right="-108"/>
              <w:jc w:val="center"/>
              <w:rPr>
                <w:rFonts w:cs="Times New Roman"/>
                <w:bCs/>
                <w:szCs w:val="22"/>
              </w:rPr>
            </w:pPr>
          </w:p>
          <w:p w:rsidR="0085709C" w:rsidRPr="00990609" w:rsidRDefault="00682F95" w:rsidP="00DB5709">
            <w:pPr>
              <w:pStyle w:val="BodyText"/>
              <w:tabs>
                <w:tab w:val="left" w:pos="540"/>
              </w:tabs>
              <w:spacing w:after="0" w:line="240" w:lineRule="exact"/>
              <w:ind w:left="-83" w:right="-108"/>
              <w:jc w:val="center"/>
              <w:rPr>
                <w:rFonts w:cs="Times New Roman"/>
                <w:bCs/>
                <w:szCs w:val="22"/>
              </w:rPr>
            </w:pPr>
            <w:r>
              <w:rPr>
                <w:rFonts w:cs="Times New Roman"/>
                <w:bCs/>
                <w:szCs w:val="22"/>
              </w:rPr>
              <w:t>30</w:t>
            </w:r>
            <w:r w:rsidR="0085709C">
              <w:rPr>
                <w:rFonts w:cs="Times New Roman"/>
                <w:bCs/>
                <w:szCs w:val="22"/>
              </w:rPr>
              <w:t xml:space="preserve"> April 201</w:t>
            </w:r>
            <w:r w:rsidR="009F7AF2">
              <w:rPr>
                <w:rFonts w:cs="Times New Roman"/>
                <w:bCs/>
                <w:szCs w:val="22"/>
              </w:rPr>
              <w:t>8</w:t>
            </w:r>
          </w:p>
        </w:tc>
        <w:tc>
          <w:tcPr>
            <w:tcW w:w="900" w:type="dxa"/>
          </w:tcPr>
          <w:p w:rsidR="008C3E83" w:rsidRDefault="008C3E83" w:rsidP="00DB5709">
            <w:pPr>
              <w:pStyle w:val="BodyText"/>
              <w:tabs>
                <w:tab w:val="left" w:pos="540"/>
              </w:tabs>
              <w:spacing w:after="0" w:line="240" w:lineRule="exact"/>
              <w:jc w:val="right"/>
              <w:rPr>
                <w:rFonts w:cs="Times New Roman"/>
                <w:bCs/>
                <w:szCs w:val="22"/>
              </w:rPr>
            </w:pPr>
          </w:p>
          <w:p w:rsidR="008C3E83" w:rsidRDefault="008C3E83" w:rsidP="00DB5709">
            <w:pPr>
              <w:pStyle w:val="BodyText"/>
              <w:tabs>
                <w:tab w:val="left" w:pos="540"/>
              </w:tabs>
              <w:spacing w:after="0" w:line="240" w:lineRule="exact"/>
              <w:jc w:val="right"/>
              <w:rPr>
                <w:rFonts w:cs="Times New Roman"/>
                <w:bCs/>
                <w:szCs w:val="22"/>
              </w:rPr>
            </w:pPr>
          </w:p>
          <w:p w:rsidR="008C3E83" w:rsidRDefault="008C3E83" w:rsidP="00DB5709">
            <w:pPr>
              <w:pStyle w:val="BodyText"/>
              <w:tabs>
                <w:tab w:val="left" w:pos="540"/>
              </w:tabs>
              <w:spacing w:after="0" w:line="240" w:lineRule="exact"/>
              <w:jc w:val="right"/>
              <w:rPr>
                <w:rFonts w:cs="Times New Roman"/>
                <w:bCs/>
                <w:szCs w:val="22"/>
              </w:rPr>
            </w:pPr>
          </w:p>
          <w:p w:rsidR="00C85105" w:rsidRPr="00990609" w:rsidRDefault="00682F95" w:rsidP="00DB5709">
            <w:pPr>
              <w:pStyle w:val="BodyText"/>
              <w:tabs>
                <w:tab w:val="left" w:pos="540"/>
              </w:tabs>
              <w:spacing w:after="0" w:line="240" w:lineRule="exact"/>
              <w:jc w:val="right"/>
              <w:rPr>
                <w:rFonts w:cs="Times New Roman"/>
                <w:bCs/>
                <w:szCs w:val="22"/>
              </w:rPr>
            </w:pPr>
            <w:r>
              <w:rPr>
                <w:rFonts w:cs="Times New Roman"/>
                <w:bCs/>
                <w:szCs w:val="22"/>
              </w:rPr>
              <w:t>0.05</w:t>
            </w:r>
          </w:p>
        </w:tc>
        <w:tc>
          <w:tcPr>
            <w:tcW w:w="270" w:type="dxa"/>
          </w:tcPr>
          <w:p w:rsidR="0085709C" w:rsidRPr="00DC3CEF" w:rsidRDefault="00682F95" w:rsidP="00DB5709">
            <w:pPr>
              <w:pStyle w:val="BodyText"/>
              <w:tabs>
                <w:tab w:val="left" w:pos="540"/>
              </w:tabs>
              <w:spacing w:after="0" w:line="240" w:lineRule="exact"/>
              <w:ind w:left="-864" w:right="1440"/>
              <w:jc w:val="center"/>
              <w:rPr>
                <w:rFonts w:cs="Times New Roman"/>
                <w:bCs/>
                <w:sz w:val="20"/>
                <w:highlight w:val="yellow"/>
              </w:rPr>
            </w:pPr>
            <w:r>
              <w:rPr>
                <w:rFonts w:cs="Times New Roman"/>
                <w:bCs/>
                <w:sz w:val="20"/>
                <w:highlight w:val="yellow"/>
              </w:rPr>
              <w:t>12</w:t>
            </w:r>
          </w:p>
        </w:tc>
        <w:tc>
          <w:tcPr>
            <w:tcW w:w="1548" w:type="dxa"/>
          </w:tcPr>
          <w:p w:rsidR="008C3E83" w:rsidRDefault="008C3E83" w:rsidP="00DB5709">
            <w:pPr>
              <w:spacing w:line="240" w:lineRule="exact"/>
              <w:jc w:val="right"/>
              <w:rPr>
                <w:rFonts w:eastAsia="MS Mincho"/>
                <w:szCs w:val="28"/>
                <w:lang w:val="en-US" w:bidi="th-TH"/>
              </w:rPr>
            </w:pPr>
          </w:p>
          <w:p w:rsidR="008C3E83" w:rsidRDefault="008C3E83" w:rsidP="00DB5709">
            <w:pPr>
              <w:spacing w:line="240" w:lineRule="exact"/>
              <w:jc w:val="right"/>
              <w:rPr>
                <w:rFonts w:eastAsia="MS Mincho"/>
                <w:szCs w:val="28"/>
                <w:lang w:val="en-US" w:bidi="th-TH"/>
              </w:rPr>
            </w:pPr>
          </w:p>
          <w:p w:rsidR="008C3E83" w:rsidRDefault="008C3E83" w:rsidP="00DB5709">
            <w:pPr>
              <w:spacing w:line="240" w:lineRule="exact"/>
              <w:jc w:val="right"/>
              <w:rPr>
                <w:rFonts w:eastAsia="MS Mincho"/>
                <w:szCs w:val="28"/>
                <w:lang w:val="en-US" w:bidi="th-TH"/>
              </w:rPr>
            </w:pPr>
          </w:p>
          <w:p w:rsidR="00C85105" w:rsidRPr="0085709C" w:rsidRDefault="00682F95" w:rsidP="00DB5709">
            <w:pPr>
              <w:spacing w:line="240" w:lineRule="exact"/>
              <w:jc w:val="right"/>
              <w:rPr>
                <w:rFonts w:eastAsia="MS Mincho"/>
                <w:szCs w:val="28"/>
                <w:lang w:val="en-US" w:bidi="th-TH"/>
              </w:rPr>
            </w:pPr>
            <w:r>
              <w:rPr>
                <w:rFonts w:eastAsia="MS Mincho"/>
                <w:szCs w:val="28"/>
                <w:lang w:val="en-US" w:bidi="th-TH"/>
              </w:rPr>
              <w:t>12,000</w:t>
            </w:r>
          </w:p>
        </w:tc>
      </w:tr>
      <w:tr w:rsidR="0085709C" w:rsidRPr="007D170C" w:rsidTr="00A86A5D">
        <w:tc>
          <w:tcPr>
            <w:tcW w:w="2592" w:type="dxa"/>
            <w:vAlign w:val="center"/>
          </w:tcPr>
          <w:p w:rsidR="0085709C" w:rsidRPr="001560E0" w:rsidRDefault="0085709C" w:rsidP="00DB5709">
            <w:pPr>
              <w:pStyle w:val="BodyText"/>
              <w:tabs>
                <w:tab w:val="left" w:pos="540"/>
              </w:tabs>
              <w:spacing w:after="0" w:line="240" w:lineRule="exact"/>
              <w:rPr>
                <w:rStyle w:val="hps"/>
                <w:rFonts w:cs="Times New Roman"/>
                <w:b/>
                <w:bCs/>
                <w:szCs w:val="22"/>
              </w:rPr>
            </w:pPr>
            <w:r w:rsidRPr="001560E0">
              <w:rPr>
                <w:rStyle w:val="hps"/>
                <w:rFonts w:cs="Times New Roman"/>
                <w:b/>
                <w:bCs/>
                <w:szCs w:val="22"/>
              </w:rPr>
              <w:t>Total</w:t>
            </w:r>
          </w:p>
        </w:tc>
        <w:tc>
          <w:tcPr>
            <w:tcW w:w="2268" w:type="dxa"/>
          </w:tcPr>
          <w:p w:rsidR="0085709C" w:rsidRPr="001560E0" w:rsidRDefault="0085709C" w:rsidP="00DB5709">
            <w:pPr>
              <w:pStyle w:val="BodyText"/>
              <w:tabs>
                <w:tab w:val="left" w:pos="540"/>
              </w:tabs>
              <w:spacing w:after="0" w:line="240" w:lineRule="exact"/>
              <w:ind w:left="171" w:right="-131" w:hanging="162"/>
              <w:rPr>
                <w:rFonts w:cs="Times New Roman"/>
                <w:szCs w:val="22"/>
              </w:rPr>
            </w:pPr>
          </w:p>
        </w:tc>
        <w:tc>
          <w:tcPr>
            <w:tcW w:w="1890" w:type="dxa"/>
          </w:tcPr>
          <w:p w:rsidR="0085709C" w:rsidRPr="001560E0" w:rsidRDefault="0085709C" w:rsidP="00DB5709">
            <w:pPr>
              <w:pStyle w:val="BodyText"/>
              <w:tabs>
                <w:tab w:val="left" w:pos="540"/>
              </w:tabs>
              <w:spacing w:after="0" w:line="240" w:lineRule="exact"/>
              <w:ind w:left="-83" w:right="-108"/>
              <w:jc w:val="center"/>
              <w:rPr>
                <w:rFonts w:cs="Times New Roman"/>
                <w:bCs/>
                <w:szCs w:val="22"/>
              </w:rPr>
            </w:pPr>
          </w:p>
        </w:tc>
        <w:tc>
          <w:tcPr>
            <w:tcW w:w="900" w:type="dxa"/>
            <w:tcBorders>
              <w:top w:val="single" w:sz="4" w:space="0" w:color="auto"/>
              <w:bottom w:val="double" w:sz="4" w:space="0" w:color="auto"/>
            </w:tcBorders>
            <w:vAlign w:val="bottom"/>
          </w:tcPr>
          <w:p w:rsidR="0085709C" w:rsidRPr="001560E0" w:rsidRDefault="00682F95" w:rsidP="00DB5709">
            <w:pPr>
              <w:pStyle w:val="BodyText"/>
              <w:tabs>
                <w:tab w:val="left" w:pos="540"/>
              </w:tabs>
              <w:spacing w:after="0" w:line="240" w:lineRule="exact"/>
              <w:jc w:val="right"/>
              <w:rPr>
                <w:rFonts w:cs="Times New Roman"/>
                <w:b/>
                <w:szCs w:val="22"/>
              </w:rPr>
            </w:pPr>
            <w:r>
              <w:rPr>
                <w:rFonts w:cs="Times New Roman"/>
                <w:b/>
                <w:szCs w:val="22"/>
              </w:rPr>
              <w:t>0.05</w:t>
            </w:r>
          </w:p>
        </w:tc>
        <w:tc>
          <w:tcPr>
            <w:tcW w:w="270" w:type="dxa"/>
            <w:vAlign w:val="bottom"/>
          </w:tcPr>
          <w:p w:rsidR="0085709C" w:rsidRPr="00DC3CEF" w:rsidRDefault="00682F95" w:rsidP="00DB5709">
            <w:pPr>
              <w:pStyle w:val="BodyText"/>
              <w:tabs>
                <w:tab w:val="left" w:pos="540"/>
              </w:tabs>
              <w:spacing w:after="0" w:line="240" w:lineRule="exact"/>
              <w:ind w:left="-864" w:right="1440"/>
              <w:jc w:val="right"/>
              <w:rPr>
                <w:rFonts w:cs="Times New Roman"/>
                <w:bCs/>
                <w:sz w:val="20"/>
              </w:rPr>
            </w:pPr>
            <w:r>
              <w:rPr>
                <w:rFonts w:cs="Times New Roman"/>
                <w:bCs/>
                <w:sz w:val="20"/>
              </w:rPr>
              <w:t>1</w:t>
            </w:r>
          </w:p>
        </w:tc>
        <w:tc>
          <w:tcPr>
            <w:tcW w:w="1548" w:type="dxa"/>
            <w:tcBorders>
              <w:top w:val="single" w:sz="4" w:space="0" w:color="auto"/>
              <w:bottom w:val="double" w:sz="4" w:space="0" w:color="auto"/>
            </w:tcBorders>
            <w:vAlign w:val="bottom"/>
          </w:tcPr>
          <w:p w:rsidR="0085709C" w:rsidRPr="007D170C" w:rsidRDefault="00682F95" w:rsidP="00DB5709">
            <w:pPr>
              <w:spacing w:line="240" w:lineRule="exact"/>
              <w:jc w:val="right"/>
              <w:rPr>
                <w:rFonts w:eastAsia="MS Mincho"/>
                <w:b/>
                <w:bCs/>
                <w:szCs w:val="28"/>
                <w:lang w:val="en-US" w:bidi="th-TH"/>
              </w:rPr>
            </w:pPr>
            <w:r>
              <w:rPr>
                <w:rFonts w:eastAsia="MS Mincho"/>
                <w:b/>
                <w:bCs/>
                <w:szCs w:val="28"/>
                <w:lang w:val="en-US" w:bidi="th-TH"/>
              </w:rPr>
              <w:t>12,000</w:t>
            </w:r>
          </w:p>
        </w:tc>
      </w:tr>
      <w:tr w:rsidR="009F7AF2" w:rsidRPr="007D170C" w:rsidTr="00A86A5D">
        <w:tc>
          <w:tcPr>
            <w:tcW w:w="2592" w:type="dxa"/>
            <w:vAlign w:val="center"/>
          </w:tcPr>
          <w:p w:rsidR="009F7AF2" w:rsidRPr="001560E0" w:rsidRDefault="009F7AF2" w:rsidP="008248CF">
            <w:pPr>
              <w:pStyle w:val="BodyText"/>
              <w:tabs>
                <w:tab w:val="left" w:pos="540"/>
              </w:tabs>
              <w:spacing w:after="0" w:line="180" w:lineRule="exact"/>
              <w:rPr>
                <w:rStyle w:val="hps"/>
                <w:rFonts w:cs="Times New Roman"/>
                <w:b/>
                <w:bCs/>
                <w:szCs w:val="22"/>
              </w:rPr>
            </w:pPr>
          </w:p>
        </w:tc>
        <w:tc>
          <w:tcPr>
            <w:tcW w:w="2268" w:type="dxa"/>
          </w:tcPr>
          <w:p w:rsidR="009F7AF2" w:rsidRPr="001560E0" w:rsidRDefault="009F7AF2" w:rsidP="008248CF">
            <w:pPr>
              <w:pStyle w:val="BodyText"/>
              <w:tabs>
                <w:tab w:val="left" w:pos="540"/>
              </w:tabs>
              <w:spacing w:after="0" w:line="180" w:lineRule="exact"/>
              <w:ind w:left="171" w:right="-131" w:hanging="162"/>
              <w:rPr>
                <w:rFonts w:cs="Times New Roman"/>
                <w:szCs w:val="22"/>
              </w:rPr>
            </w:pPr>
          </w:p>
        </w:tc>
        <w:tc>
          <w:tcPr>
            <w:tcW w:w="1890" w:type="dxa"/>
          </w:tcPr>
          <w:p w:rsidR="009F7AF2" w:rsidRPr="001560E0" w:rsidRDefault="009F7AF2" w:rsidP="008248CF">
            <w:pPr>
              <w:pStyle w:val="BodyText"/>
              <w:tabs>
                <w:tab w:val="left" w:pos="540"/>
              </w:tabs>
              <w:spacing w:after="0" w:line="180" w:lineRule="exact"/>
              <w:ind w:left="-83" w:right="-108"/>
              <w:jc w:val="center"/>
              <w:rPr>
                <w:rFonts w:cs="Times New Roman"/>
                <w:bCs/>
                <w:szCs w:val="22"/>
              </w:rPr>
            </w:pPr>
          </w:p>
        </w:tc>
        <w:tc>
          <w:tcPr>
            <w:tcW w:w="900" w:type="dxa"/>
            <w:tcBorders>
              <w:top w:val="single" w:sz="4" w:space="0" w:color="auto"/>
            </w:tcBorders>
            <w:vAlign w:val="bottom"/>
          </w:tcPr>
          <w:p w:rsidR="009F7AF2" w:rsidRPr="001560E0" w:rsidRDefault="009F7AF2" w:rsidP="008248CF">
            <w:pPr>
              <w:pStyle w:val="BodyText"/>
              <w:tabs>
                <w:tab w:val="left" w:pos="540"/>
              </w:tabs>
              <w:spacing w:after="0" w:line="180" w:lineRule="exact"/>
              <w:jc w:val="right"/>
              <w:rPr>
                <w:rFonts w:cs="Times New Roman"/>
                <w:b/>
                <w:szCs w:val="22"/>
              </w:rPr>
            </w:pPr>
          </w:p>
        </w:tc>
        <w:tc>
          <w:tcPr>
            <w:tcW w:w="270" w:type="dxa"/>
            <w:vAlign w:val="bottom"/>
          </w:tcPr>
          <w:p w:rsidR="009F7AF2" w:rsidRPr="00DC3CEF" w:rsidRDefault="009F7AF2" w:rsidP="008248CF">
            <w:pPr>
              <w:pStyle w:val="BodyText"/>
              <w:tabs>
                <w:tab w:val="left" w:pos="540"/>
              </w:tabs>
              <w:spacing w:after="0" w:line="180" w:lineRule="exact"/>
              <w:ind w:left="-864" w:right="1440"/>
              <w:jc w:val="right"/>
              <w:rPr>
                <w:rFonts w:cs="Times New Roman"/>
                <w:bCs/>
                <w:sz w:val="20"/>
              </w:rPr>
            </w:pPr>
          </w:p>
        </w:tc>
        <w:tc>
          <w:tcPr>
            <w:tcW w:w="1548" w:type="dxa"/>
            <w:tcBorders>
              <w:top w:val="single" w:sz="4" w:space="0" w:color="auto"/>
            </w:tcBorders>
            <w:vAlign w:val="bottom"/>
          </w:tcPr>
          <w:p w:rsidR="009F7AF2" w:rsidRPr="007D170C" w:rsidRDefault="009F7AF2" w:rsidP="008248CF">
            <w:pPr>
              <w:spacing w:line="180" w:lineRule="exact"/>
              <w:jc w:val="right"/>
              <w:rPr>
                <w:rFonts w:eastAsia="MS Mincho"/>
                <w:b/>
                <w:bCs/>
                <w:szCs w:val="28"/>
                <w:lang w:val="en-US" w:bidi="th-TH"/>
              </w:rPr>
            </w:pPr>
          </w:p>
        </w:tc>
      </w:tr>
      <w:tr w:rsidR="0085709C" w:rsidRPr="00D647D7" w:rsidTr="00A86A5D">
        <w:trPr>
          <w:trHeight w:val="684"/>
        </w:trPr>
        <w:tc>
          <w:tcPr>
            <w:tcW w:w="2592" w:type="dxa"/>
          </w:tcPr>
          <w:p w:rsidR="00DB191F" w:rsidRDefault="00DB191F" w:rsidP="00DB5709">
            <w:pPr>
              <w:pStyle w:val="BodyText"/>
              <w:tabs>
                <w:tab w:val="left" w:pos="540"/>
              </w:tabs>
              <w:spacing w:after="0" w:line="240" w:lineRule="exact"/>
              <w:rPr>
                <w:rStyle w:val="hps"/>
                <w:rFonts w:cs="Times New Roman"/>
                <w:szCs w:val="22"/>
              </w:rPr>
            </w:pPr>
          </w:p>
          <w:p w:rsidR="00DB191F" w:rsidRDefault="00DB191F" w:rsidP="00DB5709">
            <w:pPr>
              <w:pStyle w:val="BodyText"/>
              <w:tabs>
                <w:tab w:val="left" w:pos="540"/>
              </w:tabs>
              <w:spacing w:after="0" w:line="240" w:lineRule="exact"/>
              <w:rPr>
                <w:rStyle w:val="hps"/>
                <w:rFonts w:cs="Times New Roman"/>
                <w:szCs w:val="22"/>
              </w:rPr>
            </w:pPr>
          </w:p>
          <w:p w:rsidR="00300172" w:rsidRDefault="0085709C" w:rsidP="00DB5709">
            <w:pPr>
              <w:pStyle w:val="BodyText"/>
              <w:tabs>
                <w:tab w:val="left" w:pos="540"/>
              </w:tabs>
              <w:spacing w:after="0" w:line="240" w:lineRule="exact"/>
              <w:rPr>
                <w:rStyle w:val="shorttext"/>
                <w:rFonts w:cs="Times New Roman"/>
                <w:szCs w:val="22"/>
              </w:rPr>
            </w:pPr>
            <w:r w:rsidRPr="00990609">
              <w:rPr>
                <w:rStyle w:val="hps"/>
                <w:rFonts w:cs="Times New Roman"/>
                <w:szCs w:val="22"/>
              </w:rPr>
              <w:t>Dividend for the year</w:t>
            </w:r>
            <w:r w:rsidRPr="00990609">
              <w:rPr>
                <w:rStyle w:val="shorttext"/>
                <w:rFonts w:cs="Times New Roman"/>
                <w:szCs w:val="22"/>
              </w:rPr>
              <w:t xml:space="preserve"> </w:t>
            </w:r>
          </w:p>
          <w:p w:rsidR="0085709C" w:rsidRPr="00300172" w:rsidRDefault="00B40CC0" w:rsidP="00DB5709">
            <w:pPr>
              <w:pStyle w:val="BodyText"/>
              <w:tabs>
                <w:tab w:val="left" w:pos="540"/>
              </w:tabs>
              <w:spacing w:after="0" w:line="240" w:lineRule="exact"/>
              <w:rPr>
                <w:rFonts w:cs="Times New Roman"/>
                <w:szCs w:val="22"/>
              </w:rPr>
            </w:pPr>
            <w:r>
              <w:rPr>
                <w:rStyle w:val="hps"/>
                <w:rFonts w:cs="Times New Roman"/>
                <w:szCs w:val="22"/>
              </w:rPr>
              <w:t xml:space="preserve">   </w:t>
            </w:r>
            <w:r w:rsidR="0085709C" w:rsidRPr="00990609">
              <w:rPr>
                <w:rStyle w:val="hps"/>
                <w:rFonts w:cs="Times New Roman"/>
                <w:szCs w:val="22"/>
              </w:rPr>
              <w:t>201</w:t>
            </w:r>
            <w:r w:rsidR="009F7AF2">
              <w:rPr>
                <w:rStyle w:val="hps"/>
                <w:rFonts w:cs="Times New Roman"/>
                <w:szCs w:val="22"/>
              </w:rPr>
              <w:t>6</w:t>
            </w:r>
          </w:p>
        </w:tc>
        <w:tc>
          <w:tcPr>
            <w:tcW w:w="2268" w:type="dxa"/>
          </w:tcPr>
          <w:p w:rsidR="0085709C" w:rsidRPr="00990609" w:rsidRDefault="00E1013B" w:rsidP="00DB5709">
            <w:pPr>
              <w:pStyle w:val="BodyText"/>
              <w:tabs>
                <w:tab w:val="left" w:pos="540"/>
              </w:tabs>
              <w:spacing w:after="0" w:line="240" w:lineRule="exact"/>
              <w:ind w:left="171" w:right="-131" w:hanging="162"/>
              <w:rPr>
                <w:rFonts w:cs="Times New Roman"/>
                <w:szCs w:val="22"/>
              </w:rPr>
            </w:pPr>
            <w:r>
              <w:rPr>
                <w:rFonts w:cs="Times New Roman"/>
                <w:szCs w:val="22"/>
              </w:rPr>
              <w:t xml:space="preserve">The Annual General Meeting </w:t>
            </w:r>
            <w:r w:rsidR="0085709C" w:rsidRPr="00990609">
              <w:rPr>
                <w:rFonts w:cs="Times New Roman"/>
                <w:szCs w:val="22"/>
              </w:rPr>
              <w:t xml:space="preserve">of </w:t>
            </w:r>
            <w:r w:rsidR="004B1D5E">
              <w:rPr>
                <w:rFonts w:cs="Times New Roman"/>
                <w:szCs w:val="22"/>
              </w:rPr>
              <w:t xml:space="preserve">the </w:t>
            </w:r>
            <w:r w:rsidR="0085709C">
              <w:rPr>
                <w:rFonts w:cs="Times New Roman"/>
                <w:szCs w:val="22"/>
              </w:rPr>
              <w:t>shareh</w:t>
            </w:r>
            <w:r>
              <w:rPr>
                <w:rFonts w:cs="Times New Roman"/>
                <w:szCs w:val="22"/>
              </w:rPr>
              <w:t xml:space="preserve">olders on </w:t>
            </w:r>
            <w:r w:rsidR="009F7AF2">
              <w:rPr>
                <w:rFonts w:cs="Times New Roman"/>
                <w:szCs w:val="22"/>
              </w:rPr>
              <w:t xml:space="preserve">              </w:t>
            </w:r>
            <w:r w:rsidR="00224910">
              <w:rPr>
                <w:rFonts w:cs="Times New Roman"/>
                <w:szCs w:val="22"/>
              </w:rPr>
              <w:t>19</w:t>
            </w:r>
            <w:r w:rsidR="0085709C">
              <w:rPr>
                <w:rFonts w:cs="Times New Roman"/>
                <w:szCs w:val="22"/>
              </w:rPr>
              <w:t xml:space="preserve"> April 201</w:t>
            </w:r>
            <w:r w:rsidR="00224910">
              <w:rPr>
                <w:rFonts w:cs="Times New Roman"/>
                <w:szCs w:val="22"/>
              </w:rPr>
              <w:t>7</w:t>
            </w:r>
          </w:p>
        </w:tc>
        <w:tc>
          <w:tcPr>
            <w:tcW w:w="1890" w:type="dxa"/>
          </w:tcPr>
          <w:p w:rsidR="0085709C" w:rsidRDefault="0085709C" w:rsidP="00DB5709">
            <w:pPr>
              <w:pStyle w:val="BodyText"/>
              <w:tabs>
                <w:tab w:val="left" w:pos="540"/>
              </w:tabs>
              <w:spacing w:after="0" w:line="240" w:lineRule="exact"/>
              <w:ind w:left="-83" w:right="-108"/>
              <w:jc w:val="center"/>
              <w:rPr>
                <w:rFonts w:cs="Times New Roman"/>
                <w:bCs/>
                <w:szCs w:val="22"/>
              </w:rPr>
            </w:pPr>
          </w:p>
          <w:p w:rsidR="0085709C" w:rsidRDefault="0085709C" w:rsidP="00DB5709">
            <w:pPr>
              <w:pStyle w:val="BodyText"/>
              <w:tabs>
                <w:tab w:val="left" w:pos="540"/>
              </w:tabs>
              <w:spacing w:after="0" w:line="240" w:lineRule="exact"/>
              <w:ind w:left="-83" w:right="-108"/>
              <w:jc w:val="center"/>
              <w:rPr>
                <w:rFonts w:cs="Times New Roman"/>
                <w:bCs/>
                <w:szCs w:val="22"/>
              </w:rPr>
            </w:pPr>
          </w:p>
          <w:p w:rsidR="00C14A69" w:rsidRDefault="00C14A69" w:rsidP="00DB5709">
            <w:pPr>
              <w:pStyle w:val="BodyText"/>
              <w:tabs>
                <w:tab w:val="left" w:pos="540"/>
              </w:tabs>
              <w:spacing w:after="0" w:line="240" w:lineRule="exact"/>
              <w:ind w:left="-83" w:right="-108"/>
              <w:jc w:val="center"/>
              <w:rPr>
                <w:rFonts w:cs="Times New Roman"/>
                <w:bCs/>
                <w:szCs w:val="22"/>
              </w:rPr>
            </w:pPr>
          </w:p>
          <w:p w:rsidR="0085709C" w:rsidRPr="00990609" w:rsidRDefault="00224910" w:rsidP="00DB5709">
            <w:pPr>
              <w:pStyle w:val="BodyText"/>
              <w:tabs>
                <w:tab w:val="left" w:pos="540"/>
              </w:tabs>
              <w:spacing w:after="0" w:line="240" w:lineRule="exact"/>
              <w:ind w:left="-83" w:right="-108"/>
              <w:jc w:val="center"/>
              <w:rPr>
                <w:rFonts w:cs="Times New Roman"/>
                <w:bCs/>
                <w:szCs w:val="22"/>
              </w:rPr>
            </w:pPr>
            <w:r>
              <w:rPr>
                <w:rFonts w:cs="Times New Roman"/>
                <w:bCs/>
                <w:szCs w:val="22"/>
              </w:rPr>
              <w:t>25</w:t>
            </w:r>
            <w:r w:rsidR="0085709C">
              <w:rPr>
                <w:rFonts w:cs="Times New Roman"/>
                <w:bCs/>
                <w:szCs w:val="22"/>
              </w:rPr>
              <w:t xml:space="preserve"> April 201</w:t>
            </w:r>
            <w:r>
              <w:rPr>
                <w:rFonts w:cs="Times New Roman"/>
                <w:bCs/>
                <w:szCs w:val="22"/>
              </w:rPr>
              <w:t>7</w:t>
            </w:r>
          </w:p>
        </w:tc>
        <w:tc>
          <w:tcPr>
            <w:tcW w:w="900" w:type="dxa"/>
          </w:tcPr>
          <w:p w:rsidR="0085709C" w:rsidRDefault="0085709C" w:rsidP="00DB5709">
            <w:pPr>
              <w:spacing w:line="240" w:lineRule="exact"/>
              <w:ind w:right="72"/>
              <w:jc w:val="right"/>
              <w:rPr>
                <w:rFonts w:eastAsia="MS Mincho"/>
                <w:szCs w:val="28"/>
                <w:lang w:val="en-US" w:bidi="th-TH"/>
              </w:rPr>
            </w:pPr>
          </w:p>
          <w:p w:rsidR="00C85105" w:rsidRDefault="00C85105" w:rsidP="00DB5709">
            <w:pPr>
              <w:spacing w:line="240" w:lineRule="exact"/>
              <w:ind w:right="72"/>
              <w:jc w:val="right"/>
              <w:rPr>
                <w:rFonts w:eastAsia="MS Mincho"/>
                <w:szCs w:val="28"/>
                <w:lang w:val="en-US" w:bidi="th-TH"/>
              </w:rPr>
            </w:pPr>
          </w:p>
          <w:p w:rsidR="00C14A69" w:rsidRDefault="00C14A69" w:rsidP="00DB5709">
            <w:pPr>
              <w:spacing w:line="240" w:lineRule="exact"/>
              <w:ind w:right="-9"/>
              <w:jc w:val="right"/>
              <w:rPr>
                <w:rFonts w:eastAsia="MS Mincho"/>
                <w:szCs w:val="28"/>
                <w:lang w:val="en-US" w:bidi="th-TH"/>
              </w:rPr>
            </w:pPr>
          </w:p>
          <w:p w:rsidR="00C85105" w:rsidRPr="006F0F16" w:rsidRDefault="00224910" w:rsidP="00DB5709">
            <w:pPr>
              <w:spacing w:line="240" w:lineRule="exact"/>
              <w:ind w:right="-9"/>
              <w:jc w:val="right"/>
              <w:rPr>
                <w:rFonts w:eastAsia="MS Mincho"/>
                <w:szCs w:val="28"/>
                <w:lang w:val="en-US" w:bidi="th-TH"/>
              </w:rPr>
            </w:pPr>
            <w:r>
              <w:rPr>
                <w:rFonts w:eastAsia="MS Mincho"/>
                <w:szCs w:val="28"/>
                <w:lang w:val="en-US" w:bidi="th-TH"/>
              </w:rPr>
              <w:t>0.37</w:t>
            </w:r>
          </w:p>
        </w:tc>
        <w:tc>
          <w:tcPr>
            <w:tcW w:w="270" w:type="dxa"/>
          </w:tcPr>
          <w:p w:rsidR="0085709C" w:rsidRPr="0085709C" w:rsidRDefault="0085709C"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5709C" w:rsidRDefault="0085709C" w:rsidP="00DB5709">
            <w:pPr>
              <w:tabs>
                <w:tab w:val="decimal" w:pos="1332"/>
              </w:tabs>
              <w:spacing w:line="240" w:lineRule="exact"/>
              <w:ind w:right="72"/>
              <w:rPr>
                <w:rFonts w:eastAsia="MS Mincho"/>
                <w:szCs w:val="28"/>
                <w:lang w:val="en-US" w:bidi="th-TH"/>
              </w:rPr>
            </w:pPr>
          </w:p>
          <w:p w:rsidR="00C85105" w:rsidRDefault="00C85105" w:rsidP="00DB5709">
            <w:pPr>
              <w:tabs>
                <w:tab w:val="decimal" w:pos="1332"/>
              </w:tabs>
              <w:spacing w:line="240" w:lineRule="exact"/>
              <w:ind w:right="72"/>
              <w:rPr>
                <w:rFonts w:eastAsia="MS Mincho"/>
                <w:szCs w:val="28"/>
                <w:lang w:val="en-US" w:bidi="th-TH"/>
              </w:rPr>
            </w:pPr>
          </w:p>
          <w:p w:rsidR="00C14A69" w:rsidRDefault="00C14A69" w:rsidP="00DB5709">
            <w:pPr>
              <w:tabs>
                <w:tab w:val="decimal" w:pos="1332"/>
              </w:tabs>
              <w:spacing w:line="240" w:lineRule="exact"/>
              <w:ind w:right="72"/>
              <w:rPr>
                <w:rFonts w:eastAsia="MS Mincho"/>
                <w:szCs w:val="28"/>
                <w:lang w:val="en-US" w:bidi="th-TH"/>
              </w:rPr>
            </w:pPr>
          </w:p>
          <w:p w:rsidR="00C85105" w:rsidRPr="0085709C" w:rsidRDefault="00224910" w:rsidP="00DB5709">
            <w:pPr>
              <w:tabs>
                <w:tab w:val="decimal" w:pos="1332"/>
              </w:tabs>
              <w:spacing w:line="240" w:lineRule="exact"/>
              <w:ind w:right="72"/>
              <w:rPr>
                <w:rFonts w:eastAsia="MS Mincho"/>
                <w:szCs w:val="28"/>
                <w:lang w:val="en-US" w:bidi="th-TH"/>
              </w:rPr>
            </w:pPr>
            <w:r>
              <w:rPr>
                <w:rFonts w:eastAsia="MS Mincho"/>
                <w:szCs w:val="28"/>
                <w:lang w:val="en-US" w:bidi="th-TH"/>
              </w:rPr>
              <w:t>88,800</w:t>
            </w:r>
          </w:p>
        </w:tc>
      </w:tr>
      <w:tr w:rsidR="0085709C" w:rsidRPr="006F0F16" w:rsidTr="00A86A5D">
        <w:trPr>
          <w:trHeight w:val="641"/>
        </w:trPr>
        <w:tc>
          <w:tcPr>
            <w:tcW w:w="2592" w:type="dxa"/>
          </w:tcPr>
          <w:p w:rsidR="00E1013B" w:rsidRDefault="00E1013B" w:rsidP="00DB5709">
            <w:pPr>
              <w:pStyle w:val="BodyText"/>
              <w:tabs>
                <w:tab w:val="left" w:pos="540"/>
              </w:tabs>
              <w:spacing w:after="0" w:line="240" w:lineRule="exact"/>
              <w:ind w:right="-131"/>
              <w:jc w:val="both"/>
              <w:rPr>
                <w:rFonts w:cs="Times New Roman"/>
                <w:szCs w:val="22"/>
              </w:rPr>
            </w:pPr>
            <w:r>
              <w:rPr>
                <w:rFonts w:cs="Times New Roman"/>
                <w:szCs w:val="22"/>
              </w:rPr>
              <w:t xml:space="preserve">Interim dividend for </w:t>
            </w:r>
          </w:p>
          <w:p w:rsidR="00E1013B" w:rsidRDefault="00B40CC0" w:rsidP="00DB5709">
            <w:pPr>
              <w:pStyle w:val="BodyText"/>
              <w:tabs>
                <w:tab w:val="left" w:pos="540"/>
              </w:tabs>
              <w:spacing w:after="0" w:line="240" w:lineRule="exact"/>
              <w:ind w:right="-131"/>
              <w:jc w:val="both"/>
              <w:rPr>
                <w:rFonts w:cs="Times New Roman"/>
                <w:szCs w:val="22"/>
              </w:rPr>
            </w:pPr>
            <w:r>
              <w:rPr>
                <w:rFonts w:cs="Times New Roman"/>
                <w:szCs w:val="22"/>
              </w:rPr>
              <w:t xml:space="preserve">   </w:t>
            </w:r>
            <w:r w:rsidR="00D73685">
              <w:rPr>
                <w:rFonts w:cs="Times New Roman"/>
                <w:szCs w:val="22"/>
              </w:rPr>
              <w:t>t</w:t>
            </w:r>
            <w:r w:rsidR="00E1013B">
              <w:rPr>
                <w:rFonts w:cs="Times New Roman"/>
                <w:szCs w:val="22"/>
              </w:rPr>
              <w:t xml:space="preserve">he </w:t>
            </w:r>
            <w:r w:rsidR="00C85105">
              <w:rPr>
                <w:rFonts w:cs="Times New Roman"/>
                <w:szCs w:val="22"/>
              </w:rPr>
              <w:t xml:space="preserve">Company result </w:t>
            </w:r>
            <w:r w:rsidR="00B6772B">
              <w:rPr>
                <w:rFonts w:cs="Times New Roman"/>
                <w:szCs w:val="22"/>
              </w:rPr>
              <w:t xml:space="preserve">of </w:t>
            </w:r>
          </w:p>
          <w:p w:rsidR="0085709C" w:rsidRPr="00C85105" w:rsidRDefault="00B40CC0" w:rsidP="00D04D13">
            <w:pPr>
              <w:pStyle w:val="BodyText"/>
              <w:tabs>
                <w:tab w:val="left" w:pos="540"/>
              </w:tabs>
              <w:spacing w:after="0" w:line="240" w:lineRule="exact"/>
              <w:ind w:right="-131"/>
              <w:jc w:val="both"/>
              <w:rPr>
                <w:rFonts w:cs="Times New Roman"/>
                <w:szCs w:val="22"/>
              </w:rPr>
            </w:pPr>
            <w:r>
              <w:rPr>
                <w:rFonts w:cs="Times New Roman"/>
                <w:szCs w:val="22"/>
              </w:rPr>
              <w:t xml:space="preserve">   </w:t>
            </w:r>
            <w:r w:rsidR="00B6772B">
              <w:rPr>
                <w:rFonts w:cs="Times New Roman"/>
                <w:szCs w:val="22"/>
              </w:rPr>
              <w:t xml:space="preserve">the </w:t>
            </w:r>
            <w:r w:rsidR="0085709C" w:rsidRPr="005436A2">
              <w:rPr>
                <w:rFonts w:cs="Times New Roman"/>
                <w:szCs w:val="22"/>
              </w:rPr>
              <w:t>first quarter of 201</w:t>
            </w:r>
            <w:r w:rsidR="00D04D13">
              <w:rPr>
                <w:rFonts w:cs="Times New Roman"/>
                <w:szCs w:val="22"/>
              </w:rPr>
              <w:t>7</w:t>
            </w:r>
          </w:p>
        </w:tc>
        <w:tc>
          <w:tcPr>
            <w:tcW w:w="2268" w:type="dxa"/>
          </w:tcPr>
          <w:p w:rsidR="0085709C" w:rsidRPr="00990609" w:rsidRDefault="0085709C" w:rsidP="00DB5709">
            <w:pPr>
              <w:pStyle w:val="BodyText"/>
              <w:tabs>
                <w:tab w:val="left" w:pos="540"/>
              </w:tabs>
              <w:spacing w:after="0" w:line="240" w:lineRule="exact"/>
              <w:ind w:left="171" w:right="-131" w:hanging="162"/>
              <w:rPr>
                <w:rFonts w:cs="Times New Roman"/>
                <w:szCs w:val="22"/>
              </w:rPr>
            </w:pPr>
            <w:r w:rsidRPr="00990609">
              <w:rPr>
                <w:rFonts w:cs="Times New Roman"/>
                <w:szCs w:val="22"/>
              </w:rPr>
              <w:t>The Board of Directors Meeting</w:t>
            </w:r>
            <w:r>
              <w:rPr>
                <w:rFonts w:cs="Times New Roman"/>
                <w:szCs w:val="22"/>
              </w:rPr>
              <w:t xml:space="preserve"> </w:t>
            </w:r>
            <w:r w:rsidRPr="00990609">
              <w:rPr>
                <w:rFonts w:cs="Times New Roman"/>
                <w:szCs w:val="22"/>
              </w:rPr>
              <w:t xml:space="preserve">on </w:t>
            </w:r>
            <w:r w:rsidR="00E1013B">
              <w:rPr>
                <w:rFonts w:cs="Times New Roman"/>
                <w:szCs w:val="22"/>
              </w:rPr>
              <w:t>1</w:t>
            </w:r>
            <w:r w:rsidR="00224910">
              <w:rPr>
                <w:rFonts w:cs="Times New Roman"/>
                <w:szCs w:val="22"/>
              </w:rPr>
              <w:t>5</w:t>
            </w:r>
            <w:r>
              <w:rPr>
                <w:rFonts w:cs="Times New Roman"/>
                <w:szCs w:val="22"/>
              </w:rPr>
              <w:t xml:space="preserve"> June 201</w:t>
            </w:r>
            <w:r w:rsidR="00224910">
              <w:rPr>
                <w:rFonts w:cs="Times New Roman"/>
                <w:szCs w:val="22"/>
              </w:rPr>
              <w:t>7</w:t>
            </w:r>
          </w:p>
        </w:tc>
        <w:tc>
          <w:tcPr>
            <w:tcW w:w="1890" w:type="dxa"/>
          </w:tcPr>
          <w:p w:rsidR="00B6772B" w:rsidRDefault="00B6772B" w:rsidP="00DB5709">
            <w:pPr>
              <w:pStyle w:val="BodyText"/>
              <w:tabs>
                <w:tab w:val="left" w:pos="540"/>
              </w:tabs>
              <w:spacing w:after="0" w:line="240" w:lineRule="exact"/>
              <w:ind w:right="-108"/>
              <w:rPr>
                <w:rFonts w:cs="Times New Roman"/>
                <w:bCs/>
                <w:szCs w:val="22"/>
              </w:rPr>
            </w:pPr>
          </w:p>
          <w:p w:rsidR="00C14A69" w:rsidRDefault="00C14A69" w:rsidP="00DB5709">
            <w:pPr>
              <w:pStyle w:val="BodyText"/>
              <w:tabs>
                <w:tab w:val="left" w:pos="540"/>
              </w:tabs>
              <w:spacing w:after="0" w:line="240" w:lineRule="exact"/>
              <w:ind w:left="-63" w:right="-108"/>
              <w:jc w:val="center"/>
              <w:rPr>
                <w:rFonts w:cs="Times New Roman"/>
                <w:bCs/>
                <w:szCs w:val="22"/>
              </w:rPr>
            </w:pPr>
          </w:p>
          <w:p w:rsidR="0085709C" w:rsidRPr="00990609" w:rsidRDefault="00224910" w:rsidP="00DB5709">
            <w:pPr>
              <w:pStyle w:val="BodyText"/>
              <w:tabs>
                <w:tab w:val="left" w:pos="540"/>
              </w:tabs>
              <w:spacing w:after="0" w:line="240" w:lineRule="exact"/>
              <w:ind w:left="-63" w:right="-108"/>
              <w:jc w:val="center"/>
              <w:rPr>
                <w:rFonts w:cs="Times New Roman"/>
                <w:bCs/>
                <w:szCs w:val="22"/>
              </w:rPr>
            </w:pPr>
            <w:r>
              <w:rPr>
                <w:rFonts w:cs="Times New Roman"/>
                <w:bCs/>
                <w:szCs w:val="22"/>
              </w:rPr>
              <w:t>21</w:t>
            </w:r>
            <w:r w:rsidR="0085709C">
              <w:rPr>
                <w:rFonts w:cs="Times New Roman"/>
                <w:bCs/>
                <w:szCs w:val="22"/>
              </w:rPr>
              <w:t xml:space="preserve"> June 201</w:t>
            </w:r>
            <w:r>
              <w:rPr>
                <w:rFonts w:cs="Times New Roman"/>
                <w:bCs/>
                <w:szCs w:val="22"/>
              </w:rPr>
              <w:t>7</w:t>
            </w:r>
          </w:p>
        </w:tc>
        <w:tc>
          <w:tcPr>
            <w:tcW w:w="900" w:type="dxa"/>
          </w:tcPr>
          <w:p w:rsidR="00C85105" w:rsidRDefault="00C85105" w:rsidP="00DB5709">
            <w:pPr>
              <w:spacing w:line="240" w:lineRule="exact"/>
              <w:ind w:right="72"/>
              <w:rPr>
                <w:rFonts w:eastAsia="MS Mincho"/>
                <w:szCs w:val="28"/>
                <w:lang w:val="en-US" w:bidi="th-TH"/>
              </w:rPr>
            </w:pPr>
          </w:p>
          <w:p w:rsidR="00E1013B" w:rsidRDefault="00E1013B" w:rsidP="00DB5709">
            <w:pPr>
              <w:tabs>
                <w:tab w:val="left" w:pos="612"/>
              </w:tabs>
              <w:spacing w:line="240" w:lineRule="exact"/>
              <w:ind w:right="72"/>
              <w:jc w:val="right"/>
              <w:rPr>
                <w:rFonts w:eastAsia="MS Mincho"/>
                <w:szCs w:val="28"/>
                <w:lang w:val="en-US" w:bidi="th-TH"/>
              </w:rPr>
            </w:pPr>
          </w:p>
          <w:p w:rsidR="00C85105" w:rsidRPr="006F0F16" w:rsidRDefault="00224910" w:rsidP="00DB5709">
            <w:pPr>
              <w:tabs>
                <w:tab w:val="left" w:pos="243"/>
              </w:tabs>
              <w:spacing w:line="240" w:lineRule="exact"/>
              <w:ind w:right="-9" w:hanging="133"/>
              <w:jc w:val="right"/>
              <w:rPr>
                <w:rFonts w:eastAsia="MS Mincho"/>
                <w:szCs w:val="28"/>
                <w:lang w:val="en-US" w:bidi="th-TH"/>
              </w:rPr>
            </w:pPr>
            <w:r>
              <w:rPr>
                <w:rFonts w:eastAsia="MS Mincho"/>
                <w:szCs w:val="28"/>
                <w:lang w:val="en-US" w:bidi="th-TH"/>
              </w:rPr>
              <w:t>0.45</w:t>
            </w:r>
          </w:p>
        </w:tc>
        <w:tc>
          <w:tcPr>
            <w:tcW w:w="270" w:type="dxa"/>
          </w:tcPr>
          <w:p w:rsidR="0085709C" w:rsidRPr="0085709C" w:rsidRDefault="0085709C"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E1013B" w:rsidRDefault="00E1013B" w:rsidP="00DB5709">
            <w:pPr>
              <w:tabs>
                <w:tab w:val="decimal" w:pos="1332"/>
              </w:tabs>
              <w:spacing w:line="240" w:lineRule="exact"/>
              <w:ind w:right="72"/>
              <w:rPr>
                <w:rFonts w:eastAsia="MS Mincho"/>
                <w:szCs w:val="28"/>
                <w:lang w:val="en-US" w:bidi="th-TH"/>
              </w:rPr>
            </w:pPr>
          </w:p>
          <w:p w:rsidR="00E1013B" w:rsidRDefault="00E1013B" w:rsidP="00DB5709">
            <w:pPr>
              <w:tabs>
                <w:tab w:val="decimal" w:pos="1332"/>
              </w:tabs>
              <w:spacing w:line="240" w:lineRule="exact"/>
              <w:ind w:right="72"/>
              <w:rPr>
                <w:rFonts w:eastAsia="MS Mincho"/>
                <w:szCs w:val="28"/>
                <w:lang w:val="en-US" w:bidi="th-TH"/>
              </w:rPr>
            </w:pPr>
          </w:p>
          <w:p w:rsidR="00C85105" w:rsidRPr="0085709C" w:rsidRDefault="00224910" w:rsidP="00DB5709">
            <w:pPr>
              <w:tabs>
                <w:tab w:val="decimal" w:pos="1332"/>
              </w:tabs>
              <w:spacing w:line="240" w:lineRule="exact"/>
              <w:ind w:right="72"/>
              <w:rPr>
                <w:rFonts w:eastAsia="MS Mincho"/>
                <w:szCs w:val="28"/>
                <w:lang w:val="en-US" w:bidi="th-TH"/>
              </w:rPr>
            </w:pPr>
            <w:r>
              <w:rPr>
                <w:rFonts w:eastAsia="MS Mincho"/>
                <w:szCs w:val="28"/>
                <w:lang w:val="en-US" w:bidi="th-TH"/>
              </w:rPr>
              <w:t>108,000</w:t>
            </w: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Interim dividend for the</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The Board of Directors</w:t>
            </w:r>
          </w:p>
        </w:tc>
        <w:tc>
          <w:tcPr>
            <w:tcW w:w="1890" w:type="dxa"/>
          </w:tcPr>
          <w:p w:rsidR="0083741E" w:rsidRDefault="0083741E" w:rsidP="00DB5709">
            <w:pPr>
              <w:pStyle w:val="BodyText"/>
              <w:tabs>
                <w:tab w:val="left" w:pos="540"/>
              </w:tabs>
              <w:spacing w:after="0" w:line="240" w:lineRule="exact"/>
              <w:ind w:right="-108"/>
              <w:rPr>
                <w:rFonts w:cs="Times New Roman"/>
                <w:bCs/>
                <w:szCs w:val="22"/>
              </w:rPr>
            </w:pPr>
          </w:p>
        </w:tc>
        <w:tc>
          <w:tcPr>
            <w:tcW w:w="900" w:type="dxa"/>
          </w:tcPr>
          <w:p w:rsidR="0083741E" w:rsidRDefault="0083741E" w:rsidP="00A86A5D">
            <w:pPr>
              <w:spacing w:line="240" w:lineRule="exact"/>
              <w:ind w:right="-18"/>
              <w:jc w:val="right"/>
              <w:rPr>
                <w:rFonts w:eastAsia="MS Mincho"/>
                <w:szCs w:val="28"/>
                <w:lang w:val="en-US" w:bidi="th-TH"/>
              </w:rPr>
            </w:pP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83741E" w:rsidP="00DB5709">
            <w:pPr>
              <w:tabs>
                <w:tab w:val="decimal" w:pos="1332"/>
              </w:tabs>
              <w:spacing w:line="240" w:lineRule="exact"/>
              <w:ind w:right="72"/>
              <w:rPr>
                <w:rFonts w:eastAsia="MS Mincho"/>
                <w:szCs w:val="28"/>
                <w:lang w:val="en-US" w:bidi="th-TH"/>
              </w:rPr>
            </w:pP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 xml:space="preserve">  Company result of the</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 xml:space="preserve">   Meeting on</w:t>
            </w:r>
          </w:p>
        </w:tc>
        <w:tc>
          <w:tcPr>
            <w:tcW w:w="1890" w:type="dxa"/>
          </w:tcPr>
          <w:p w:rsidR="0083741E" w:rsidRDefault="0083741E" w:rsidP="00DB5709">
            <w:pPr>
              <w:pStyle w:val="BodyText"/>
              <w:tabs>
                <w:tab w:val="left" w:pos="540"/>
              </w:tabs>
              <w:spacing w:after="0" w:line="240" w:lineRule="exact"/>
              <w:ind w:right="-108"/>
              <w:rPr>
                <w:rFonts w:cs="Times New Roman"/>
                <w:bCs/>
                <w:szCs w:val="22"/>
              </w:rPr>
            </w:pPr>
          </w:p>
        </w:tc>
        <w:tc>
          <w:tcPr>
            <w:tcW w:w="900" w:type="dxa"/>
          </w:tcPr>
          <w:p w:rsidR="0083741E" w:rsidRDefault="0083741E" w:rsidP="00A86A5D">
            <w:pPr>
              <w:spacing w:line="240" w:lineRule="exact"/>
              <w:ind w:right="-18"/>
              <w:jc w:val="right"/>
              <w:rPr>
                <w:rFonts w:eastAsia="MS Mincho"/>
                <w:szCs w:val="28"/>
                <w:lang w:val="en-US" w:bidi="th-TH"/>
              </w:rPr>
            </w:pP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83741E" w:rsidP="00DB5709">
            <w:pPr>
              <w:tabs>
                <w:tab w:val="decimal" w:pos="1332"/>
              </w:tabs>
              <w:spacing w:line="240" w:lineRule="exact"/>
              <w:ind w:right="72"/>
              <w:rPr>
                <w:rFonts w:eastAsia="MS Mincho"/>
                <w:szCs w:val="28"/>
                <w:lang w:val="en-US" w:bidi="th-TH"/>
              </w:rPr>
            </w:pP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 xml:space="preserve">   second quarter of 2017</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 xml:space="preserve">   10 August 2017</w:t>
            </w:r>
          </w:p>
        </w:tc>
        <w:tc>
          <w:tcPr>
            <w:tcW w:w="1890" w:type="dxa"/>
          </w:tcPr>
          <w:p w:rsidR="0083741E" w:rsidRDefault="00A86A5D" w:rsidP="008177A7">
            <w:pPr>
              <w:pStyle w:val="BodyText"/>
              <w:tabs>
                <w:tab w:val="left" w:pos="540"/>
              </w:tabs>
              <w:spacing w:after="0" w:line="240" w:lineRule="exact"/>
              <w:ind w:left="-83" w:right="-108"/>
              <w:jc w:val="center"/>
              <w:rPr>
                <w:rFonts w:cs="Times New Roman"/>
                <w:bCs/>
                <w:szCs w:val="22"/>
              </w:rPr>
            </w:pPr>
            <w:r>
              <w:rPr>
                <w:rFonts w:cs="Times New Roman"/>
                <w:bCs/>
                <w:szCs w:val="22"/>
              </w:rPr>
              <w:t>16 August 2017</w:t>
            </w:r>
          </w:p>
        </w:tc>
        <w:tc>
          <w:tcPr>
            <w:tcW w:w="900" w:type="dxa"/>
          </w:tcPr>
          <w:p w:rsidR="0083741E" w:rsidRDefault="00A86A5D" w:rsidP="00A86A5D">
            <w:pPr>
              <w:spacing w:line="240" w:lineRule="exact"/>
              <w:ind w:right="-18"/>
              <w:jc w:val="right"/>
              <w:rPr>
                <w:rFonts w:eastAsia="MS Mincho"/>
                <w:szCs w:val="28"/>
                <w:lang w:val="en-US" w:bidi="th-TH"/>
              </w:rPr>
            </w:pPr>
            <w:r>
              <w:rPr>
                <w:rFonts w:eastAsia="MS Mincho"/>
                <w:szCs w:val="28"/>
                <w:lang w:val="en-US" w:bidi="th-TH"/>
              </w:rPr>
              <w:t>0.40</w:t>
            </w: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A86A5D" w:rsidP="00DB5709">
            <w:pPr>
              <w:tabs>
                <w:tab w:val="decimal" w:pos="1332"/>
              </w:tabs>
              <w:spacing w:line="240" w:lineRule="exact"/>
              <w:ind w:right="72"/>
              <w:rPr>
                <w:rFonts w:eastAsia="MS Mincho"/>
                <w:szCs w:val="28"/>
                <w:lang w:val="en-US" w:bidi="th-TH"/>
              </w:rPr>
            </w:pPr>
            <w:r>
              <w:rPr>
                <w:rFonts w:eastAsia="MS Mincho"/>
                <w:szCs w:val="28"/>
                <w:lang w:val="en-US" w:bidi="th-TH"/>
              </w:rPr>
              <w:t>96,000</w:t>
            </w: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Interim dividend for the</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The Board of Directors</w:t>
            </w:r>
          </w:p>
        </w:tc>
        <w:tc>
          <w:tcPr>
            <w:tcW w:w="1890" w:type="dxa"/>
          </w:tcPr>
          <w:p w:rsidR="0083741E" w:rsidRDefault="0083741E" w:rsidP="008177A7">
            <w:pPr>
              <w:pStyle w:val="BodyText"/>
              <w:tabs>
                <w:tab w:val="left" w:pos="540"/>
              </w:tabs>
              <w:spacing w:after="0" w:line="240" w:lineRule="exact"/>
              <w:ind w:left="-83" w:right="-108"/>
              <w:jc w:val="center"/>
              <w:rPr>
                <w:rFonts w:cs="Times New Roman"/>
                <w:bCs/>
                <w:szCs w:val="22"/>
              </w:rPr>
            </w:pPr>
          </w:p>
        </w:tc>
        <w:tc>
          <w:tcPr>
            <w:tcW w:w="900" w:type="dxa"/>
          </w:tcPr>
          <w:p w:rsidR="0083741E" w:rsidRDefault="0083741E" w:rsidP="00A86A5D">
            <w:pPr>
              <w:spacing w:line="240" w:lineRule="exact"/>
              <w:ind w:right="-18"/>
              <w:jc w:val="right"/>
              <w:rPr>
                <w:rFonts w:eastAsia="MS Mincho"/>
                <w:szCs w:val="28"/>
                <w:lang w:val="en-US" w:bidi="th-TH"/>
              </w:rPr>
            </w:pP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83741E" w:rsidP="00DB5709">
            <w:pPr>
              <w:tabs>
                <w:tab w:val="decimal" w:pos="1332"/>
              </w:tabs>
              <w:spacing w:line="240" w:lineRule="exact"/>
              <w:ind w:right="72"/>
              <w:rPr>
                <w:rFonts w:eastAsia="MS Mincho"/>
                <w:szCs w:val="28"/>
                <w:lang w:val="en-US" w:bidi="th-TH"/>
              </w:rPr>
            </w:pP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 xml:space="preserve">   Company result of the</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 xml:space="preserve">   Meeting on</w:t>
            </w:r>
          </w:p>
        </w:tc>
        <w:tc>
          <w:tcPr>
            <w:tcW w:w="1890" w:type="dxa"/>
          </w:tcPr>
          <w:p w:rsidR="0083741E" w:rsidRDefault="0083741E" w:rsidP="008177A7">
            <w:pPr>
              <w:pStyle w:val="BodyText"/>
              <w:tabs>
                <w:tab w:val="left" w:pos="540"/>
              </w:tabs>
              <w:spacing w:after="0" w:line="240" w:lineRule="exact"/>
              <w:ind w:left="-83" w:right="-108"/>
              <w:jc w:val="center"/>
              <w:rPr>
                <w:rFonts w:cs="Times New Roman"/>
                <w:bCs/>
                <w:szCs w:val="22"/>
              </w:rPr>
            </w:pPr>
          </w:p>
        </w:tc>
        <w:tc>
          <w:tcPr>
            <w:tcW w:w="900" w:type="dxa"/>
          </w:tcPr>
          <w:p w:rsidR="0083741E" w:rsidRDefault="0083741E" w:rsidP="00A86A5D">
            <w:pPr>
              <w:spacing w:line="240" w:lineRule="exact"/>
              <w:ind w:right="-18"/>
              <w:jc w:val="right"/>
              <w:rPr>
                <w:rFonts w:eastAsia="MS Mincho"/>
                <w:szCs w:val="28"/>
                <w:lang w:val="en-US" w:bidi="th-TH"/>
              </w:rPr>
            </w:pP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83741E" w:rsidP="00DB5709">
            <w:pPr>
              <w:tabs>
                <w:tab w:val="decimal" w:pos="1332"/>
              </w:tabs>
              <w:spacing w:line="240" w:lineRule="exact"/>
              <w:ind w:right="72"/>
              <w:rPr>
                <w:rFonts w:eastAsia="MS Mincho"/>
                <w:szCs w:val="28"/>
                <w:lang w:val="en-US" w:bidi="th-TH"/>
              </w:rPr>
            </w:pPr>
          </w:p>
        </w:tc>
      </w:tr>
      <w:tr w:rsidR="0083741E" w:rsidRPr="006F0F16" w:rsidTr="00A86A5D">
        <w:trPr>
          <w:trHeight w:val="70"/>
        </w:trPr>
        <w:tc>
          <w:tcPr>
            <w:tcW w:w="2592" w:type="dxa"/>
          </w:tcPr>
          <w:p w:rsidR="0083741E" w:rsidRDefault="0083741E" w:rsidP="00DB5709">
            <w:pPr>
              <w:pStyle w:val="BodyText"/>
              <w:tabs>
                <w:tab w:val="left" w:pos="540"/>
              </w:tabs>
              <w:spacing w:after="0" w:line="240" w:lineRule="exact"/>
              <w:ind w:right="-131"/>
              <w:jc w:val="both"/>
              <w:rPr>
                <w:rFonts w:cs="Times New Roman"/>
                <w:szCs w:val="22"/>
              </w:rPr>
            </w:pPr>
            <w:r>
              <w:rPr>
                <w:rFonts w:cs="Times New Roman"/>
                <w:szCs w:val="22"/>
              </w:rPr>
              <w:t xml:space="preserve">   third quarter of 2017</w:t>
            </w:r>
          </w:p>
        </w:tc>
        <w:tc>
          <w:tcPr>
            <w:tcW w:w="2268" w:type="dxa"/>
          </w:tcPr>
          <w:p w:rsidR="0083741E" w:rsidRPr="00990609" w:rsidRDefault="00A86A5D" w:rsidP="00DB5709">
            <w:pPr>
              <w:pStyle w:val="BodyText"/>
              <w:tabs>
                <w:tab w:val="left" w:pos="540"/>
              </w:tabs>
              <w:spacing w:after="0" w:line="240" w:lineRule="exact"/>
              <w:ind w:left="171" w:right="-131" w:hanging="162"/>
              <w:rPr>
                <w:rFonts w:cs="Times New Roman"/>
                <w:szCs w:val="22"/>
              </w:rPr>
            </w:pPr>
            <w:r>
              <w:rPr>
                <w:rFonts w:cs="Times New Roman"/>
                <w:szCs w:val="22"/>
              </w:rPr>
              <w:t xml:space="preserve">   18 December 2017</w:t>
            </w:r>
          </w:p>
        </w:tc>
        <w:tc>
          <w:tcPr>
            <w:tcW w:w="1890" w:type="dxa"/>
          </w:tcPr>
          <w:p w:rsidR="0083741E" w:rsidRDefault="00A86A5D" w:rsidP="008177A7">
            <w:pPr>
              <w:pStyle w:val="BodyText"/>
              <w:tabs>
                <w:tab w:val="left" w:pos="540"/>
              </w:tabs>
              <w:spacing w:after="0" w:line="240" w:lineRule="exact"/>
              <w:ind w:left="-83" w:right="-108"/>
              <w:jc w:val="center"/>
              <w:rPr>
                <w:rFonts w:cs="Times New Roman"/>
                <w:bCs/>
                <w:szCs w:val="22"/>
              </w:rPr>
            </w:pPr>
            <w:r>
              <w:rPr>
                <w:rFonts w:cs="Times New Roman"/>
                <w:bCs/>
                <w:szCs w:val="22"/>
              </w:rPr>
              <w:t>22 December 2017</w:t>
            </w:r>
          </w:p>
        </w:tc>
        <w:tc>
          <w:tcPr>
            <w:tcW w:w="900" w:type="dxa"/>
          </w:tcPr>
          <w:p w:rsidR="0083741E" w:rsidRDefault="00A86A5D" w:rsidP="00A86A5D">
            <w:pPr>
              <w:spacing w:line="240" w:lineRule="exact"/>
              <w:ind w:right="-18"/>
              <w:jc w:val="right"/>
              <w:rPr>
                <w:rFonts w:eastAsia="MS Mincho"/>
                <w:szCs w:val="28"/>
                <w:lang w:val="en-US" w:bidi="th-TH"/>
              </w:rPr>
            </w:pPr>
            <w:r>
              <w:rPr>
                <w:rFonts w:eastAsia="MS Mincho"/>
                <w:szCs w:val="28"/>
                <w:lang w:val="en-US" w:bidi="th-TH"/>
              </w:rPr>
              <w:t>1.00</w:t>
            </w:r>
          </w:p>
        </w:tc>
        <w:tc>
          <w:tcPr>
            <w:tcW w:w="270" w:type="dxa"/>
          </w:tcPr>
          <w:p w:rsidR="0083741E" w:rsidRPr="0085709C" w:rsidRDefault="0083741E" w:rsidP="00DB5709">
            <w:pPr>
              <w:pStyle w:val="BodyText"/>
              <w:tabs>
                <w:tab w:val="left" w:pos="540"/>
              </w:tabs>
              <w:spacing w:after="0" w:line="240" w:lineRule="exact"/>
              <w:jc w:val="center"/>
              <w:rPr>
                <w:rFonts w:cs="Times New Roman"/>
                <w:bCs/>
                <w:sz w:val="14"/>
                <w:szCs w:val="14"/>
                <w:highlight w:val="yellow"/>
              </w:rPr>
            </w:pPr>
          </w:p>
        </w:tc>
        <w:tc>
          <w:tcPr>
            <w:tcW w:w="1548" w:type="dxa"/>
          </w:tcPr>
          <w:p w:rsidR="0083741E" w:rsidRDefault="00A86A5D" w:rsidP="00DB5709">
            <w:pPr>
              <w:tabs>
                <w:tab w:val="decimal" w:pos="1332"/>
              </w:tabs>
              <w:spacing w:line="240" w:lineRule="exact"/>
              <w:ind w:right="72"/>
              <w:rPr>
                <w:rFonts w:eastAsia="MS Mincho"/>
                <w:szCs w:val="28"/>
                <w:lang w:val="en-US" w:bidi="th-TH"/>
              </w:rPr>
            </w:pPr>
            <w:r>
              <w:rPr>
                <w:rFonts w:eastAsia="MS Mincho"/>
                <w:szCs w:val="28"/>
                <w:lang w:val="en-US" w:bidi="th-TH"/>
              </w:rPr>
              <w:t>240,000</w:t>
            </w:r>
          </w:p>
        </w:tc>
      </w:tr>
      <w:tr w:rsidR="0085709C" w:rsidRPr="001560E0" w:rsidTr="00A86A5D">
        <w:trPr>
          <w:trHeight w:val="278"/>
        </w:trPr>
        <w:tc>
          <w:tcPr>
            <w:tcW w:w="2592" w:type="dxa"/>
            <w:vAlign w:val="center"/>
          </w:tcPr>
          <w:p w:rsidR="0085709C" w:rsidRPr="001560E0" w:rsidRDefault="0085709C" w:rsidP="00DB5709">
            <w:pPr>
              <w:pStyle w:val="BodyText"/>
              <w:tabs>
                <w:tab w:val="left" w:pos="540"/>
              </w:tabs>
              <w:spacing w:after="0" w:line="240" w:lineRule="exact"/>
              <w:rPr>
                <w:rStyle w:val="hps"/>
                <w:rFonts w:cs="Times New Roman"/>
                <w:b/>
                <w:bCs/>
                <w:szCs w:val="22"/>
              </w:rPr>
            </w:pPr>
            <w:r w:rsidRPr="001560E0">
              <w:rPr>
                <w:rStyle w:val="hps"/>
                <w:rFonts w:cs="Times New Roman"/>
                <w:b/>
                <w:bCs/>
                <w:szCs w:val="22"/>
              </w:rPr>
              <w:t>Total</w:t>
            </w:r>
          </w:p>
        </w:tc>
        <w:tc>
          <w:tcPr>
            <w:tcW w:w="2268" w:type="dxa"/>
          </w:tcPr>
          <w:p w:rsidR="0085709C" w:rsidRPr="001560E0" w:rsidRDefault="0085709C" w:rsidP="00DB5709">
            <w:pPr>
              <w:pStyle w:val="BodyText"/>
              <w:tabs>
                <w:tab w:val="left" w:pos="540"/>
              </w:tabs>
              <w:spacing w:after="0" w:line="240" w:lineRule="exact"/>
              <w:ind w:left="171" w:right="-131"/>
              <w:rPr>
                <w:rFonts w:cs="Times New Roman"/>
                <w:szCs w:val="22"/>
              </w:rPr>
            </w:pPr>
          </w:p>
        </w:tc>
        <w:tc>
          <w:tcPr>
            <w:tcW w:w="1890" w:type="dxa"/>
          </w:tcPr>
          <w:p w:rsidR="0085709C" w:rsidRPr="001560E0" w:rsidRDefault="0085709C" w:rsidP="00DB5709">
            <w:pPr>
              <w:pStyle w:val="BodyText"/>
              <w:tabs>
                <w:tab w:val="left" w:pos="540"/>
              </w:tabs>
              <w:spacing w:after="0" w:line="240" w:lineRule="exact"/>
              <w:ind w:left="-83" w:right="-108"/>
              <w:jc w:val="center"/>
              <w:rPr>
                <w:rFonts w:cs="Times New Roman"/>
                <w:bCs/>
                <w:szCs w:val="22"/>
              </w:rPr>
            </w:pPr>
          </w:p>
        </w:tc>
        <w:tc>
          <w:tcPr>
            <w:tcW w:w="900" w:type="dxa"/>
            <w:tcBorders>
              <w:top w:val="single" w:sz="4" w:space="0" w:color="auto"/>
              <w:bottom w:val="double" w:sz="4" w:space="0" w:color="auto"/>
            </w:tcBorders>
            <w:vAlign w:val="bottom"/>
          </w:tcPr>
          <w:p w:rsidR="0085709C" w:rsidRPr="006F0F16" w:rsidRDefault="0083741E" w:rsidP="00DB5709">
            <w:pPr>
              <w:spacing w:line="240" w:lineRule="exact"/>
              <w:ind w:right="-9"/>
              <w:jc w:val="right"/>
              <w:rPr>
                <w:rFonts w:eastAsia="MS Mincho"/>
                <w:b/>
                <w:bCs/>
                <w:szCs w:val="28"/>
                <w:lang w:val="en-US" w:bidi="th-TH"/>
              </w:rPr>
            </w:pPr>
            <w:r>
              <w:rPr>
                <w:rFonts w:eastAsia="MS Mincho"/>
                <w:b/>
                <w:bCs/>
                <w:szCs w:val="28"/>
                <w:lang w:val="en-US" w:bidi="th-TH"/>
              </w:rPr>
              <w:t>2.22</w:t>
            </w:r>
          </w:p>
        </w:tc>
        <w:tc>
          <w:tcPr>
            <w:tcW w:w="270" w:type="dxa"/>
            <w:vAlign w:val="bottom"/>
          </w:tcPr>
          <w:p w:rsidR="0085709C" w:rsidRPr="0085709C" w:rsidRDefault="0085709C" w:rsidP="00DB5709">
            <w:pPr>
              <w:pStyle w:val="BodyText"/>
              <w:tabs>
                <w:tab w:val="left" w:pos="540"/>
              </w:tabs>
              <w:spacing w:after="0" w:line="240" w:lineRule="exact"/>
              <w:jc w:val="right"/>
              <w:rPr>
                <w:rFonts w:cs="Times New Roman"/>
                <w:bCs/>
                <w:sz w:val="14"/>
                <w:szCs w:val="14"/>
              </w:rPr>
            </w:pPr>
          </w:p>
        </w:tc>
        <w:tc>
          <w:tcPr>
            <w:tcW w:w="1548" w:type="dxa"/>
            <w:tcBorders>
              <w:top w:val="single" w:sz="4" w:space="0" w:color="auto"/>
              <w:bottom w:val="double" w:sz="4" w:space="0" w:color="auto"/>
            </w:tcBorders>
            <w:vAlign w:val="bottom"/>
          </w:tcPr>
          <w:p w:rsidR="0085709C" w:rsidRPr="0085709C" w:rsidRDefault="0083741E" w:rsidP="00DB5709">
            <w:pPr>
              <w:tabs>
                <w:tab w:val="decimal" w:pos="1332"/>
              </w:tabs>
              <w:spacing w:line="240" w:lineRule="exact"/>
              <w:ind w:right="72"/>
              <w:rPr>
                <w:rFonts w:eastAsia="MS Mincho"/>
                <w:b/>
                <w:bCs/>
                <w:szCs w:val="28"/>
                <w:lang w:val="en-US" w:bidi="th-TH"/>
              </w:rPr>
            </w:pPr>
            <w:r>
              <w:rPr>
                <w:rFonts w:eastAsia="MS Mincho"/>
                <w:b/>
                <w:bCs/>
                <w:szCs w:val="28"/>
                <w:lang w:val="en-US" w:bidi="th-TH"/>
              </w:rPr>
              <w:t>532,800</w:t>
            </w:r>
          </w:p>
        </w:tc>
      </w:tr>
    </w:tbl>
    <w:p w:rsidR="002D4182" w:rsidRPr="004E2A47" w:rsidRDefault="002D4182" w:rsidP="00232B70">
      <w:pPr>
        <w:pStyle w:val="BodyText"/>
        <w:tabs>
          <w:tab w:val="left" w:pos="540"/>
        </w:tabs>
        <w:spacing w:after="0" w:line="240" w:lineRule="atLeast"/>
        <w:jc w:val="both"/>
        <w:rPr>
          <w:rFonts w:cs="Times New Roman"/>
          <w:b/>
          <w:bCs/>
          <w:szCs w:val="22"/>
        </w:rPr>
      </w:pPr>
    </w:p>
    <w:p w:rsidR="00E808E9" w:rsidRPr="0059596C" w:rsidRDefault="00224910" w:rsidP="00232B70">
      <w:pPr>
        <w:pStyle w:val="BodyText"/>
        <w:tabs>
          <w:tab w:val="left" w:pos="540"/>
        </w:tabs>
        <w:spacing w:after="0" w:line="240" w:lineRule="atLeast"/>
        <w:jc w:val="both"/>
        <w:rPr>
          <w:rFonts w:cs="Times New Roman"/>
          <w:b/>
          <w:bCs/>
          <w:sz w:val="24"/>
          <w:szCs w:val="24"/>
        </w:rPr>
      </w:pPr>
      <w:r>
        <w:rPr>
          <w:rFonts w:cs="Times New Roman"/>
          <w:b/>
          <w:bCs/>
          <w:sz w:val="24"/>
          <w:szCs w:val="24"/>
        </w:rPr>
        <w:t>3</w:t>
      </w:r>
      <w:r w:rsidR="00586058">
        <w:rPr>
          <w:rFonts w:cs="Times New Roman"/>
          <w:b/>
          <w:bCs/>
          <w:sz w:val="24"/>
          <w:szCs w:val="24"/>
        </w:rPr>
        <w:t>3</w:t>
      </w:r>
      <w:r w:rsidR="00E808E9" w:rsidRPr="0059596C">
        <w:rPr>
          <w:rFonts w:cs="Times New Roman"/>
          <w:b/>
          <w:bCs/>
          <w:sz w:val="24"/>
          <w:szCs w:val="24"/>
        </w:rPr>
        <w:tab/>
        <w:t>Related parties</w:t>
      </w:r>
    </w:p>
    <w:p w:rsidR="006E619F" w:rsidRPr="00746F92" w:rsidRDefault="006E619F" w:rsidP="00232B70">
      <w:pPr>
        <w:spacing w:line="240" w:lineRule="atLeast"/>
        <w:ind w:left="547"/>
        <w:jc w:val="both"/>
        <w:rPr>
          <w:rFonts w:cs="Times New Roman"/>
          <w:szCs w:val="22"/>
        </w:rPr>
      </w:pPr>
    </w:p>
    <w:p w:rsidR="0015221F" w:rsidRDefault="0015221F" w:rsidP="00232B70">
      <w:pPr>
        <w:tabs>
          <w:tab w:val="left" w:pos="540"/>
        </w:tabs>
        <w:spacing w:line="240" w:lineRule="atLeast"/>
        <w:ind w:left="540"/>
        <w:jc w:val="both"/>
        <w:rPr>
          <w:rFonts w:cs="Times New Roman"/>
        </w:rPr>
      </w:pPr>
      <w:r w:rsidRPr="00457678">
        <w:rPr>
          <w:rFonts w:cs="Times New Roman"/>
        </w:rPr>
        <w:t>For the purposes of these</w:t>
      </w:r>
      <w:r w:rsidR="00487836">
        <w:rPr>
          <w:rFonts w:cs="Times New Roman"/>
        </w:rPr>
        <w:t xml:space="preserve"> </w:t>
      </w:r>
      <w:r w:rsidRPr="00457678">
        <w:rPr>
          <w:rFonts w:cs="Times New Roman"/>
        </w:rPr>
        <w:t xml:space="preserve">financial statements, parties are considered to be related to the </w:t>
      </w:r>
      <w:r w:rsidR="00C774A4">
        <w:rPr>
          <w:rFonts w:cs="Times New Roman"/>
        </w:rPr>
        <w:t>Group</w:t>
      </w:r>
      <w:r w:rsidRPr="00457678">
        <w:rPr>
          <w:rFonts w:cs="Times New Roman"/>
        </w:rPr>
        <w:t xml:space="preserve"> if the </w:t>
      </w:r>
      <w:r w:rsidR="00C61F13">
        <w:rPr>
          <w:rFonts w:cs="Times New Roman"/>
        </w:rPr>
        <w:t>Group</w:t>
      </w:r>
      <w:r w:rsidRPr="00457678">
        <w:rPr>
          <w:rFonts w:cs="Times New Roman"/>
        </w:rPr>
        <w:t xml:space="preserve"> has the ability, directly or indirectly, to control or joint control the party or exercise </w:t>
      </w:r>
      <w:r w:rsidRPr="00CF0A31">
        <w:rPr>
          <w:rFonts w:cs="Times New Roman"/>
        </w:rPr>
        <w:t>significant</w:t>
      </w:r>
      <w:r w:rsidRPr="00457678">
        <w:rPr>
          <w:rFonts w:cs="Times New Roman"/>
        </w:rPr>
        <w:t xml:space="preserve"> influence over the party in making financial and operating decisions, or vice versa, or where the </w:t>
      </w:r>
      <w:r w:rsidR="0075352F">
        <w:rPr>
          <w:rFonts w:cs="Times New Roman"/>
        </w:rPr>
        <w:t>Group</w:t>
      </w:r>
      <w:r w:rsidRPr="00457678">
        <w:rPr>
          <w:rFonts w:cs="Times New Roman"/>
        </w:rPr>
        <w:t xml:space="preserve"> and the party are subject to common control or common </w:t>
      </w:r>
      <w:r w:rsidRPr="00CF0A31">
        <w:rPr>
          <w:rFonts w:cs="Times New Roman"/>
        </w:rPr>
        <w:t>significant</w:t>
      </w:r>
      <w:r w:rsidRPr="00457678">
        <w:rPr>
          <w:rFonts w:cs="Times New Roman"/>
        </w:rPr>
        <w:t xml:space="preserve"> influence. Related parties may be individuals or other entities.</w:t>
      </w:r>
    </w:p>
    <w:p w:rsidR="00DA3663" w:rsidRPr="00457678" w:rsidRDefault="00DA3663" w:rsidP="00232B70">
      <w:pPr>
        <w:tabs>
          <w:tab w:val="left" w:pos="540"/>
        </w:tabs>
        <w:spacing w:line="240" w:lineRule="atLeast"/>
        <w:ind w:left="540"/>
        <w:jc w:val="both"/>
        <w:rPr>
          <w:rFonts w:cs="Times New Roman"/>
        </w:rPr>
      </w:pPr>
    </w:p>
    <w:p w:rsidR="0015221F" w:rsidRDefault="0015221F" w:rsidP="00232B70">
      <w:pPr>
        <w:spacing w:line="240" w:lineRule="atLeast"/>
        <w:ind w:left="540"/>
        <w:jc w:val="both"/>
        <w:rPr>
          <w:rFonts w:cs="Times New Roman"/>
        </w:rPr>
      </w:pPr>
      <w:r w:rsidRPr="00CF0A31">
        <w:rPr>
          <w:rFonts w:cs="Times New Roman"/>
        </w:rPr>
        <w:t>Relationship with</w:t>
      </w:r>
      <w:r w:rsidR="0075352F">
        <w:rPr>
          <w:rFonts w:cs="Times New Roman"/>
        </w:rPr>
        <w:t xml:space="preserve"> subsidiary,</w:t>
      </w:r>
      <w:r w:rsidRPr="00CF0A31">
        <w:rPr>
          <w:rFonts w:cs="Times New Roman"/>
        </w:rPr>
        <w:t xml:space="preserve"> key management and other related parties were as follows:</w:t>
      </w:r>
    </w:p>
    <w:p w:rsidR="006F0F16" w:rsidRPr="004E2A47" w:rsidRDefault="006F0F16" w:rsidP="00232B70">
      <w:pPr>
        <w:spacing w:line="240" w:lineRule="atLeast"/>
        <w:ind w:left="540"/>
        <w:jc w:val="both"/>
        <w:rPr>
          <w:rFonts w:cs="Times New Roman"/>
          <w:sz w:val="20"/>
        </w:rPr>
      </w:pPr>
    </w:p>
    <w:tbl>
      <w:tblPr>
        <w:tblW w:w="9459" w:type="dxa"/>
        <w:tblInd w:w="450" w:type="dxa"/>
        <w:tblLayout w:type="fixed"/>
        <w:tblLook w:val="0000" w:firstRow="0" w:lastRow="0" w:firstColumn="0" w:lastColumn="0" w:noHBand="0" w:noVBand="0"/>
      </w:tblPr>
      <w:tblGrid>
        <w:gridCol w:w="4338"/>
        <w:gridCol w:w="1521"/>
        <w:gridCol w:w="3600"/>
      </w:tblGrid>
      <w:tr w:rsidR="0015221F" w:rsidRPr="00457678" w:rsidTr="00B40CC0">
        <w:trPr>
          <w:trHeight w:val="20"/>
          <w:tblHeader/>
        </w:trPr>
        <w:tc>
          <w:tcPr>
            <w:tcW w:w="4338" w:type="dxa"/>
          </w:tcPr>
          <w:p w:rsidR="00017943" w:rsidRDefault="00017943" w:rsidP="00232B70">
            <w:pPr>
              <w:spacing w:line="240" w:lineRule="atLeast"/>
              <w:ind w:right="-108"/>
              <w:jc w:val="center"/>
              <w:rPr>
                <w:rFonts w:cs="Times New Roman"/>
                <w:b/>
                <w:bCs/>
              </w:rPr>
            </w:pPr>
          </w:p>
          <w:p w:rsidR="0015221F" w:rsidRPr="00457678" w:rsidRDefault="0015221F" w:rsidP="00232B70">
            <w:pPr>
              <w:spacing w:line="240" w:lineRule="atLeast"/>
              <w:ind w:right="-108"/>
              <w:jc w:val="center"/>
              <w:rPr>
                <w:rFonts w:cs="Times New Roman"/>
                <w:b/>
                <w:bCs/>
              </w:rPr>
            </w:pPr>
            <w:r w:rsidRPr="00457678">
              <w:rPr>
                <w:rFonts w:cs="Times New Roman"/>
                <w:b/>
                <w:bCs/>
              </w:rPr>
              <w:t>Name of entities</w:t>
            </w:r>
          </w:p>
        </w:tc>
        <w:tc>
          <w:tcPr>
            <w:tcW w:w="1521" w:type="dxa"/>
          </w:tcPr>
          <w:p w:rsidR="007E2CEB" w:rsidRDefault="0015221F" w:rsidP="00232B70">
            <w:pPr>
              <w:spacing w:line="240" w:lineRule="atLeast"/>
              <w:ind w:left="-108" w:right="-108"/>
              <w:jc w:val="center"/>
              <w:rPr>
                <w:rFonts w:cs="Times New Roman"/>
                <w:b/>
                <w:bCs/>
              </w:rPr>
            </w:pPr>
            <w:r w:rsidRPr="00457678">
              <w:rPr>
                <w:rFonts w:cs="Times New Roman"/>
                <w:b/>
                <w:bCs/>
              </w:rPr>
              <w:t>Country of incorporation</w:t>
            </w:r>
            <w:r w:rsidR="00224910">
              <w:rPr>
                <w:rFonts w:cs="Times New Roman"/>
                <w:b/>
                <w:bCs/>
              </w:rPr>
              <w:t>/</w:t>
            </w:r>
          </w:p>
          <w:p w:rsidR="0015221F" w:rsidRPr="00457678" w:rsidRDefault="0015221F" w:rsidP="00232B70">
            <w:pPr>
              <w:spacing w:line="240" w:lineRule="atLeast"/>
              <w:ind w:left="-108" w:right="-108"/>
              <w:jc w:val="center"/>
              <w:rPr>
                <w:rFonts w:cs="Times New Roman"/>
                <w:b/>
                <w:bCs/>
              </w:rPr>
            </w:pPr>
            <w:r w:rsidRPr="00457678">
              <w:rPr>
                <w:rFonts w:cs="Times New Roman"/>
                <w:b/>
                <w:bCs/>
              </w:rPr>
              <w:t>nationality</w:t>
            </w:r>
          </w:p>
        </w:tc>
        <w:tc>
          <w:tcPr>
            <w:tcW w:w="3600" w:type="dxa"/>
          </w:tcPr>
          <w:p w:rsidR="00017943" w:rsidRDefault="00017943" w:rsidP="00232B70">
            <w:pPr>
              <w:spacing w:line="240" w:lineRule="atLeast"/>
              <w:ind w:right="-18"/>
              <w:jc w:val="center"/>
              <w:rPr>
                <w:rFonts w:cs="Times New Roman"/>
                <w:b/>
                <w:bCs/>
              </w:rPr>
            </w:pPr>
          </w:p>
          <w:p w:rsidR="0015221F" w:rsidRPr="00457678" w:rsidRDefault="0015221F" w:rsidP="00232B70">
            <w:pPr>
              <w:spacing w:line="240" w:lineRule="atLeast"/>
              <w:ind w:right="-18"/>
              <w:jc w:val="center"/>
              <w:rPr>
                <w:rFonts w:cs="Times New Roman"/>
                <w:b/>
                <w:bCs/>
              </w:rPr>
            </w:pPr>
            <w:r w:rsidRPr="00457678">
              <w:rPr>
                <w:rFonts w:cs="Times New Roman"/>
                <w:b/>
                <w:bCs/>
              </w:rPr>
              <w:t>Nature of relationships</w:t>
            </w:r>
          </w:p>
        </w:tc>
      </w:tr>
      <w:tr w:rsidR="0015221F" w:rsidRPr="00457678" w:rsidTr="00B40CC0">
        <w:trPr>
          <w:trHeight w:val="20"/>
        </w:trPr>
        <w:tc>
          <w:tcPr>
            <w:tcW w:w="4338" w:type="dxa"/>
          </w:tcPr>
          <w:p w:rsidR="0015221F" w:rsidRPr="00457678" w:rsidRDefault="0015221F" w:rsidP="00B40CC0">
            <w:pPr>
              <w:spacing w:line="240" w:lineRule="atLeast"/>
              <w:ind w:left="252" w:right="-288" w:hanging="270"/>
              <w:rPr>
                <w:rFonts w:cs="Times New Roman"/>
                <w:color w:val="000000"/>
                <w:szCs w:val="22"/>
                <w:lang w:val="en-US"/>
              </w:rPr>
            </w:pPr>
            <w:r w:rsidRPr="00457678">
              <w:rPr>
                <w:rFonts w:cs="Times New Roman"/>
              </w:rPr>
              <w:t>Key management personnel</w:t>
            </w:r>
          </w:p>
        </w:tc>
        <w:tc>
          <w:tcPr>
            <w:tcW w:w="1521"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15221F" w:rsidRPr="005E5A74" w:rsidRDefault="0015221F" w:rsidP="00D04D13">
            <w:pPr>
              <w:pStyle w:val="block"/>
              <w:spacing w:after="0" w:line="240" w:lineRule="atLeast"/>
              <w:ind w:left="171" w:hanging="180"/>
              <w:rPr>
                <w:rFonts w:cs="Times New Roman"/>
                <w:lang w:bidi="th-TH"/>
              </w:rPr>
            </w:pPr>
            <w:r w:rsidRPr="005E5A74">
              <w:t xml:space="preserve">Persons having authority and responsibility for planning, directing and controlling the activities of the entity, directly or indirectly, including any director (whether executive or otherwise) </w:t>
            </w:r>
            <w:r w:rsidR="00421410">
              <w:br/>
            </w:r>
            <w:r w:rsidRPr="005E5A74">
              <w:t>of the Company</w:t>
            </w:r>
          </w:p>
        </w:tc>
      </w:tr>
      <w:tr w:rsidR="0015221F" w:rsidRPr="00457678" w:rsidTr="00B40CC0">
        <w:trPr>
          <w:trHeight w:val="20"/>
        </w:trPr>
        <w:tc>
          <w:tcPr>
            <w:tcW w:w="4338" w:type="dxa"/>
          </w:tcPr>
          <w:p w:rsidR="0015221F" w:rsidRPr="00821B1A" w:rsidRDefault="0015221F" w:rsidP="00B40CC0">
            <w:pPr>
              <w:spacing w:line="240" w:lineRule="atLeast"/>
              <w:ind w:left="252" w:right="-108" w:hanging="270"/>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521"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15221F" w:rsidRPr="00457678" w:rsidRDefault="0015221F" w:rsidP="00DB191F">
            <w:pPr>
              <w:spacing w:line="240" w:lineRule="atLeast"/>
              <w:ind w:left="171" w:right="-18" w:hanging="180"/>
              <w:jc w:val="thaiDistribute"/>
              <w:rPr>
                <w:rFonts w:cs="Times New Roman"/>
                <w:szCs w:val="22"/>
                <w:highlight w:val="yellow"/>
              </w:rPr>
            </w:pPr>
            <w:r w:rsidRPr="00457678">
              <w:rPr>
                <w:rFonts w:cs="Times New Roman"/>
                <w:color w:val="000000"/>
                <w:szCs w:val="22"/>
                <w:lang w:val="en-US"/>
              </w:rPr>
              <w:t xml:space="preserve">Parent company, </w:t>
            </w:r>
            <w:r w:rsidR="00224910">
              <w:rPr>
                <w:rFonts w:cs="Times New Roman"/>
                <w:color w:val="000000"/>
                <w:szCs w:val="22"/>
                <w:lang w:val="en-US"/>
              </w:rPr>
              <w:t>100</w:t>
            </w:r>
            <w:r w:rsidRPr="00457678">
              <w:rPr>
                <w:rFonts w:cs="Times New Roman"/>
                <w:color w:val="000000"/>
                <w:szCs w:val="22"/>
                <w:lang w:val="en-US"/>
              </w:rPr>
              <w:t xml:space="preserve">% shareholding, directors </w:t>
            </w:r>
            <w:r>
              <w:rPr>
                <w:rFonts w:cs="Times New Roman"/>
                <w:color w:val="000000"/>
                <w:szCs w:val="22"/>
                <w:lang w:val="en-US"/>
              </w:rPr>
              <w:t>acting as representatives</w:t>
            </w:r>
          </w:p>
        </w:tc>
      </w:tr>
      <w:tr w:rsidR="00C774A4" w:rsidRPr="00457678" w:rsidTr="00B40CC0">
        <w:trPr>
          <w:trHeight w:val="20"/>
        </w:trPr>
        <w:tc>
          <w:tcPr>
            <w:tcW w:w="4338" w:type="dxa"/>
          </w:tcPr>
          <w:p w:rsidR="00C774A4" w:rsidRPr="00457678" w:rsidRDefault="00C774A4" w:rsidP="00B40CC0">
            <w:pPr>
              <w:spacing w:line="240" w:lineRule="atLeast"/>
              <w:ind w:left="252" w:right="-108" w:hanging="270"/>
              <w:rPr>
                <w:rFonts w:cs="Times New Roman"/>
                <w:color w:val="000000"/>
                <w:szCs w:val="22"/>
                <w:lang w:val="en-US"/>
              </w:rPr>
            </w:pPr>
            <w:r w:rsidRPr="007E2CEB">
              <w:rPr>
                <w:rFonts w:cs="Times New Roman"/>
                <w:color w:val="000000"/>
                <w:szCs w:val="22"/>
                <w:lang w:val="en-US"/>
              </w:rPr>
              <w:t xml:space="preserve">Digital Ventures </w:t>
            </w:r>
            <w:r w:rsidR="00224910">
              <w:rPr>
                <w:rFonts w:cs="Times New Roman"/>
                <w:color w:val="000000"/>
                <w:szCs w:val="22"/>
                <w:lang w:val="en-US"/>
              </w:rPr>
              <w:t>Company Limited</w:t>
            </w:r>
            <w:r w:rsidR="00ED14B5" w:rsidRPr="00ED14B5">
              <w:rPr>
                <w:rFonts w:cs="Times New Roman"/>
                <w:color w:val="000000"/>
                <w:szCs w:val="22"/>
                <w:vertAlign w:val="superscript"/>
                <w:lang w:val="en-US"/>
              </w:rPr>
              <w:t>***</w:t>
            </w:r>
            <w:r w:rsidR="00ED14B5">
              <w:rPr>
                <w:rFonts w:cs="Times New Roman"/>
                <w:color w:val="000000"/>
                <w:szCs w:val="22"/>
                <w:vertAlign w:val="superscript"/>
                <w:lang w:val="en-US"/>
              </w:rPr>
              <w:t>*</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C774A4" w:rsidRDefault="00ED14B5" w:rsidP="00DB191F">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subsidiary of the parent company</w:t>
            </w:r>
          </w:p>
        </w:tc>
      </w:tr>
      <w:tr w:rsidR="00C774A4" w:rsidRPr="00457678" w:rsidTr="00B40CC0">
        <w:trPr>
          <w:trHeight w:val="279"/>
        </w:trPr>
        <w:tc>
          <w:tcPr>
            <w:tcW w:w="4338" w:type="dxa"/>
          </w:tcPr>
          <w:p w:rsidR="00C774A4" w:rsidRPr="00E51209" w:rsidRDefault="00C774A4"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Cambodian Commercial Bank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Cambodia</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B40CC0">
            <w:pPr>
              <w:spacing w:line="240" w:lineRule="atLeast"/>
              <w:ind w:left="252" w:right="-108" w:hanging="270"/>
              <w:jc w:val="both"/>
              <w:rPr>
                <w:rFonts w:cs="Times New Roman"/>
                <w:color w:val="000000"/>
                <w:szCs w:val="22"/>
                <w:lang w:val="en-US"/>
              </w:rPr>
            </w:pPr>
            <w:proofErr w:type="spellStart"/>
            <w:r w:rsidRPr="00E51209">
              <w:rPr>
                <w:rFonts w:cs="Times New Roman"/>
                <w:color w:val="000000"/>
                <w:szCs w:val="22"/>
                <w:lang w:val="en-US"/>
              </w:rPr>
              <w:t>Rutchayothin</w:t>
            </w:r>
            <w:proofErr w:type="spellEnd"/>
            <w:r w:rsidRPr="00E51209">
              <w:rPr>
                <w:rFonts w:cs="Times New Roman"/>
                <w:color w:val="000000"/>
                <w:szCs w:val="22"/>
                <w:lang w:val="en-US"/>
              </w:rPr>
              <w:t xml:space="preserve"> Assets Management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683C3F" w:rsidRPr="00457678" w:rsidTr="00B40CC0">
        <w:trPr>
          <w:trHeight w:val="279"/>
        </w:trPr>
        <w:tc>
          <w:tcPr>
            <w:tcW w:w="4338" w:type="dxa"/>
          </w:tcPr>
          <w:p w:rsidR="00683C3F" w:rsidRPr="00E51209" w:rsidRDefault="00683C3F"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 xml:space="preserve">SCB Julius Baer </w:t>
            </w:r>
            <w:r w:rsidR="0085442F">
              <w:rPr>
                <w:rFonts w:cs="Times New Roman"/>
                <w:color w:val="000000"/>
                <w:szCs w:val="22"/>
                <w:lang w:val="en-US"/>
              </w:rPr>
              <w:t xml:space="preserve">Securities </w:t>
            </w:r>
            <w:r>
              <w:rPr>
                <w:rFonts w:cs="Times New Roman"/>
                <w:color w:val="000000"/>
                <w:szCs w:val="22"/>
                <w:lang w:val="en-US"/>
              </w:rPr>
              <w:t>Co., Ltd</w:t>
            </w:r>
            <w:r w:rsidR="0012130A">
              <w:rPr>
                <w:rFonts w:cs="Times New Roman"/>
                <w:color w:val="000000"/>
                <w:szCs w:val="22"/>
                <w:lang w:val="en-US"/>
              </w:rPr>
              <w:t>.</w:t>
            </w:r>
            <w:r w:rsidRPr="00134AB4">
              <w:rPr>
                <w:rFonts w:cs="Times New Roman"/>
                <w:color w:val="000000"/>
                <w:szCs w:val="22"/>
                <w:vertAlign w:val="superscript"/>
                <w:lang w:val="en-US"/>
              </w:rPr>
              <w:t>*</w:t>
            </w:r>
          </w:p>
        </w:tc>
        <w:tc>
          <w:tcPr>
            <w:tcW w:w="1521" w:type="dxa"/>
          </w:tcPr>
          <w:p w:rsidR="00683C3F" w:rsidRPr="00457678" w:rsidRDefault="00683C3F"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683C3F" w:rsidRPr="00457678" w:rsidRDefault="00683C3F"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SCB Asset Management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CA38C7" w:rsidRDefault="00C774A4" w:rsidP="00B40CC0">
            <w:pPr>
              <w:spacing w:line="240" w:lineRule="atLeast"/>
              <w:ind w:left="252" w:right="-108" w:hanging="270"/>
              <w:rPr>
                <w:rFonts w:cs="Times New Roman"/>
                <w:color w:val="000000"/>
                <w:szCs w:val="22"/>
                <w:lang w:val="en-US"/>
              </w:rPr>
            </w:pPr>
            <w:r w:rsidRPr="00E51209">
              <w:rPr>
                <w:rFonts w:cs="Times New Roman"/>
                <w:color w:val="000000"/>
                <w:szCs w:val="22"/>
                <w:lang w:val="en-US"/>
              </w:rPr>
              <w:lastRenderedPageBreak/>
              <w:t xml:space="preserve">Siam Commercial Leasing </w:t>
            </w:r>
            <w:r w:rsidRPr="00457678">
              <w:rPr>
                <w:rFonts w:cs="Times New Roman"/>
                <w:color w:val="000000"/>
                <w:szCs w:val="22"/>
                <w:lang w:val="en-US"/>
              </w:rPr>
              <w:t>Public</w:t>
            </w:r>
            <w:r>
              <w:rPr>
                <w:rFonts w:cs="Times New Roman"/>
                <w:color w:val="000000"/>
                <w:szCs w:val="22"/>
                <w:lang w:val="en-US"/>
              </w:rPr>
              <w:t xml:space="preserve"> </w:t>
            </w:r>
            <w:r w:rsidRPr="00457678">
              <w:rPr>
                <w:rFonts w:cs="Times New Roman"/>
                <w:color w:val="000000"/>
                <w:szCs w:val="22"/>
                <w:lang w:val="en-US"/>
              </w:rPr>
              <w:t>Company Limited</w:t>
            </w:r>
            <w:r w:rsidRPr="00134AB4">
              <w:rPr>
                <w:rFonts w:cs="Times New Roman"/>
                <w:color w:val="000000"/>
                <w:szCs w:val="22"/>
                <w:vertAlign w:val="superscript"/>
                <w:lang w:val="en-US"/>
              </w:rPr>
              <w:t>*</w:t>
            </w:r>
            <w:r w:rsidR="00683C3F" w:rsidRPr="00134AB4">
              <w:rPr>
                <w:rFonts w:cs="Times New Roman"/>
                <w:color w:val="000000"/>
                <w:szCs w:val="22"/>
                <w:vertAlign w:val="superscript"/>
                <w:lang w:val="en-US"/>
              </w:rPr>
              <w:t>*</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830897" w:rsidRDefault="00C774A4" w:rsidP="00232B70">
            <w:pPr>
              <w:spacing w:line="240" w:lineRule="atLeast"/>
              <w:ind w:left="252" w:right="-288" w:hanging="252"/>
              <w:jc w:val="both"/>
            </w:pPr>
            <w:r w:rsidRPr="00BB28AD">
              <w:t>SC</w:t>
            </w:r>
            <w:r>
              <w:t>B Life Assurance Public Company Limited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232B70">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Training Centre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 xml:space="preserve">Siam </w:t>
            </w:r>
            <w:proofErr w:type="spellStart"/>
            <w:r w:rsidRPr="00E51209">
              <w:rPr>
                <w:rFonts w:cs="Times New Roman"/>
                <w:color w:val="000000"/>
                <w:szCs w:val="22"/>
                <w:lang w:val="en-US"/>
              </w:rPr>
              <w:t>Phitiwat</w:t>
            </w:r>
            <w:proofErr w:type="spellEnd"/>
            <w:r w:rsidRPr="00E51209">
              <w:rPr>
                <w:rFonts w:cs="Times New Roman"/>
                <w:color w:val="000000"/>
                <w:szCs w:val="22"/>
                <w:lang w:val="en-US"/>
              </w:rPr>
              <w:t xml:space="preserve"> Company Limited</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Plus Co., Ltd.</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2E7FCF" w:rsidRDefault="00157CA1" w:rsidP="00157CA1">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Sor. Or. Kor. Public Company Limited</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9535C9" w:rsidRPr="00457678" w:rsidTr="00B40CC0">
        <w:trPr>
          <w:trHeight w:val="279"/>
        </w:trPr>
        <w:tc>
          <w:tcPr>
            <w:tcW w:w="4338" w:type="dxa"/>
          </w:tcPr>
          <w:p w:rsidR="009535C9" w:rsidRPr="00E51209" w:rsidRDefault="009535C9" w:rsidP="00157CA1">
            <w:pPr>
              <w:spacing w:line="240" w:lineRule="atLeast"/>
              <w:ind w:left="252" w:right="-108" w:hanging="252"/>
              <w:jc w:val="both"/>
              <w:rPr>
                <w:rFonts w:cs="Times New Roman"/>
                <w:color w:val="000000"/>
                <w:szCs w:val="22"/>
                <w:lang w:val="en-US"/>
              </w:rPr>
            </w:pPr>
            <w:r>
              <w:rPr>
                <w:rFonts w:cs="Times New Roman"/>
                <w:color w:val="000000"/>
                <w:szCs w:val="22"/>
                <w:lang w:val="en-US"/>
              </w:rPr>
              <w:t>SCB Protect Company Limited</w:t>
            </w:r>
          </w:p>
        </w:tc>
        <w:tc>
          <w:tcPr>
            <w:tcW w:w="1521" w:type="dxa"/>
          </w:tcPr>
          <w:p w:rsidR="009535C9" w:rsidRPr="00457678" w:rsidRDefault="009535C9" w:rsidP="00157CA1">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9535C9" w:rsidRPr="00457678" w:rsidRDefault="009535C9"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4077B7" w:rsidRPr="00457678" w:rsidTr="00B40CC0">
        <w:trPr>
          <w:trHeight w:val="279"/>
        </w:trPr>
        <w:tc>
          <w:tcPr>
            <w:tcW w:w="4338" w:type="dxa"/>
          </w:tcPr>
          <w:p w:rsidR="004077B7" w:rsidRDefault="004077B7" w:rsidP="004077B7">
            <w:pPr>
              <w:spacing w:line="240" w:lineRule="atLeast"/>
              <w:ind w:left="252" w:right="-108" w:hanging="252"/>
              <w:jc w:val="both"/>
              <w:rPr>
                <w:rFonts w:cs="Times New Roman"/>
                <w:color w:val="000000"/>
                <w:szCs w:val="22"/>
                <w:lang w:val="en-US"/>
              </w:rPr>
            </w:pPr>
            <w:r>
              <w:rPr>
                <w:rFonts w:cs="Times New Roman"/>
                <w:color w:val="000000"/>
                <w:szCs w:val="22"/>
                <w:lang w:val="en-US"/>
              </w:rPr>
              <w:t>SCB Abacus Company Limited</w:t>
            </w:r>
          </w:p>
        </w:tc>
        <w:tc>
          <w:tcPr>
            <w:tcW w:w="1521" w:type="dxa"/>
          </w:tcPr>
          <w:p w:rsidR="004077B7" w:rsidRPr="00457678" w:rsidRDefault="004077B7" w:rsidP="004077B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4077B7" w:rsidRPr="00457678" w:rsidRDefault="004077B7"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4077B7" w:rsidRPr="00457678" w:rsidTr="00B40CC0">
        <w:trPr>
          <w:trHeight w:val="279"/>
        </w:trPr>
        <w:tc>
          <w:tcPr>
            <w:tcW w:w="4338" w:type="dxa"/>
          </w:tcPr>
          <w:p w:rsidR="004077B7" w:rsidRPr="00457678" w:rsidRDefault="004077B7" w:rsidP="004077B7">
            <w:pPr>
              <w:spacing w:line="240" w:lineRule="atLeast"/>
              <w:ind w:left="252" w:right="-108" w:hanging="252"/>
              <w:jc w:val="both"/>
              <w:rPr>
                <w:rFonts w:cs="Times New Roman"/>
                <w:color w:val="000000"/>
                <w:szCs w:val="22"/>
                <w:lang w:val="en-US"/>
              </w:rPr>
            </w:pPr>
            <w:proofErr w:type="spellStart"/>
            <w:r w:rsidRPr="00457678">
              <w:rPr>
                <w:rFonts w:cs="Times New Roman"/>
                <w:color w:val="000000"/>
                <w:szCs w:val="22"/>
                <w:lang w:val="en-US"/>
              </w:rPr>
              <w:t>Mahisorn</w:t>
            </w:r>
            <w:proofErr w:type="spellEnd"/>
            <w:r w:rsidRPr="00457678">
              <w:rPr>
                <w:rFonts w:cs="Times New Roman"/>
                <w:color w:val="000000"/>
                <w:szCs w:val="22"/>
                <w:lang w:val="en-US"/>
              </w:rPr>
              <w:t xml:space="preserve"> Co., Ltd.</w:t>
            </w:r>
            <w:r w:rsidR="00ED14B5" w:rsidRPr="00ED14B5">
              <w:rPr>
                <w:rFonts w:cs="Times New Roman"/>
                <w:color w:val="000000"/>
                <w:szCs w:val="22"/>
                <w:vertAlign w:val="superscript"/>
                <w:lang w:val="en-US"/>
              </w:rPr>
              <w:t>***</w:t>
            </w:r>
          </w:p>
        </w:tc>
        <w:tc>
          <w:tcPr>
            <w:tcW w:w="1521" w:type="dxa"/>
          </w:tcPr>
          <w:p w:rsidR="004077B7" w:rsidRPr="00457678" w:rsidRDefault="004077B7" w:rsidP="004077B7">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4077B7" w:rsidRPr="00457678" w:rsidRDefault="004077B7" w:rsidP="00DB191F">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w:t>
            </w:r>
            <w:r w:rsidRPr="00457678">
              <w:rPr>
                <w:rFonts w:cs="Times New Roman"/>
                <w:color w:val="000000"/>
                <w:szCs w:val="22"/>
                <w:lang w:val="en-US"/>
              </w:rPr>
              <w:t>ubsidiary of the parent company</w:t>
            </w:r>
          </w:p>
        </w:tc>
      </w:tr>
      <w:tr w:rsidR="00ED14B5" w:rsidRPr="00457678" w:rsidTr="00B40CC0">
        <w:trPr>
          <w:trHeight w:val="279"/>
        </w:trPr>
        <w:tc>
          <w:tcPr>
            <w:tcW w:w="4338" w:type="dxa"/>
          </w:tcPr>
          <w:p w:rsidR="00ED14B5" w:rsidRPr="00457678" w:rsidRDefault="0021448E" w:rsidP="004077B7">
            <w:pPr>
              <w:spacing w:line="240" w:lineRule="atLeast"/>
              <w:ind w:left="252" w:right="-108" w:hanging="252"/>
              <w:jc w:val="both"/>
              <w:rPr>
                <w:rFonts w:cs="Times New Roman"/>
                <w:color w:val="000000"/>
                <w:szCs w:val="22"/>
                <w:lang w:val="en-US"/>
              </w:rPr>
            </w:pPr>
            <w:r>
              <w:rPr>
                <w:rFonts w:cs="Times New Roman"/>
                <w:color w:val="000000"/>
                <w:szCs w:val="22"/>
                <w:lang w:val="en-US"/>
              </w:rPr>
              <w:t>SCB Julius B</w:t>
            </w:r>
            <w:r w:rsidR="00ED14B5">
              <w:rPr>
                <w:rFonts w:cs="Times New Roman"/>
                <w:color w:val="000000"/>
                <w:szCs w:val="22"/>
                <w:lang w:val="en-US"/>
              </w:rPr>
              <w:t>a</w:t>
            </w:r>
            <w:r>
              <w:rPr>
                <w:rFonts w:cs="Times New Roman"/>
                <w:color w:val="000000"/>
                <w:szCs w:val="22"/>
                <w:lang w:val="en-US"/>
              </w:rPr>
              <w:t>e</w:t>
            </w:r>
            <w:r w:rsidR="00ED14B5">
              <w:rPr>
                <w:rFonts w:cs="Times New Roman"/>
                <w:color w:val="000000"/>
                <w:szCs w:val="22"/>
                <w:lang w:val="en-US"/>
              </w:rPr>
              <w:t>r (Singapore) Pte. Ltd.</w:t>
            </w:r>
            <w:r w:rsidR="00ED14B5" w:rsidRPr="00ED14B5">
              <w:rPr>
                <w:rFonts w:cs="Times New Roman"/>
                <w:color w:val="000000"/>
                <w:szCs w:val="22"/>
                <w:vertAlign w:val="superscript"/>
                <w:lang w:val="en-US"/>
              </w:rPr>
              <w:t>*****</w:t>
            </w:r>
          </w:p>
        </w:tc>
        <w:tc>
          <w:tcPr>
            <w:tcW w:w="1521" w:type="dxa"/>
          </w:tcPr>
          <w:p w:rsidR="00ED14B5" w:rsidRPr="00457678" w:rsidRDefault="00ED14B5" w:rsidP="004077B7">
            <w:pPr>
              <w:spacing w:line="240" w:lineRule="atLeast"/>
              <w:ind w:right="-18"/>
              <w:jc w:val="center"/>
              <w:rPr>
                <w:rFonts w:cs="Times New Roman"/>
                <w:color w:val="000000"/>
                <w:szCs w:val="22"/>
                <w:lang w:val="en-US"/>
              </w:rPr>
            </w:pPr>
            <w:r>
              <w:rPr>
                <w:rFonts w:cs="Times New Roman"/>
                <w:color w:val="000000"/>
                <w:szCs w:val="22"/>
                <w:lang w:val="en-US"/>
              </w:rPr>
              <w:t>Singapore</w:t>
            </w:r>
          </w:p>
        </w:tc>
        <w:tc>
          <w:tcPr>
            <w:tcW w:w="3600" w:type="dxa"/>
          </w:tcPr>
          <w:p w:rsidR="00ED14B5" w:rsidRDefault="00ED14B5" w:rsidP="00DB191F">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subsidiary of the parent company</w:t>
            </w:r>
          </w:p>
        </w:tc>
      </w:tr>
    </w:tbl>
    <w:p w:rsidR="0012130A" w:rsidRDefault="0012130A" w:rsidP="008248CF">
      <w:pPr>
        <w:tabs>
          <w:tab w:val="left" w:pos="900"/>
        </w:tabs>
        <w:spacing w:before="120" w:line="240" w:lineRule="atLeast"/>
        <w:ind w:left="1181" w:hanging="634"/>
        <w:jc w:val="both"/>
        <w:rPr>
          <w:rFonts w:cs="Times New Roman"/>
          <w:sz w:val="16"/>
          <w:szCs w:val="16"/>
        </w:rPr>
      </w:pPr>
      <w:r>
        <w:rPr>
          <w:rFonts w:cs="Times New Roman"/>
          <w:sz w:val="16"/>
          <w:szCs w:val="16"/>
          <w:vertAlign w:val="superscript"/>
        </w:rPr>
        <w:t>*</w:t>
      </w:r>
      <w:r w:rsidRPr="005A576B">
        <w:rPr>
          <w:rFonts w:cs="Times New Roman"/>
          <w:sz w:val="16"/>
          <w:szCs w:val="16"/>
          <w:vertAlign w:val="superscript"/>
        </w:rPr>
        <w:tab/>
      </w:r>
      <w:r w:rsidRPr="009535C9">
        <w:rPr>
          <w:rFonts w:cs="Times New Roman"/>
          <w:sz w:val="16"/>
          <w:szCs w:val="16"/>
        </w:rPr>
        <w:t>Newly</w:t>
      </w:r>
      <w:r>
        <w:rPr>
          <w:rFonts w:cs="Times New Roman"/>
          <w:sz w:val="16"/>
          <w:szCs w:val="16"/>
        </w:rPr>
        <w:t xml:space="preserve"> established on 15 June 2018</w:t>
      </w:r>
    </w:p>
    <w:p w:rsidR="0012130A" w:rsidRDefault="0012130A"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Pr="005A576B">
        <w:rPr>
          <w:rFonts w:cs="Times New Roman"/>
          <w:sz w:val="16"/>
          <w:szCs w:val="16"/>
          <w:vertAlign w:val="superscript"/>
        </w:rPr>
        <w:tab/>
      </w:r>
      <w:r w:rsidR="00ED14B5">
        <w:rPr>
          <w:rFonts w:cs="Times New Roman"/>
          <w:sz w:val="16"/>
          <w:szCs w:val="16"/>
        </w:rPr>
        <w:t xml:space="preserve">Company </w:t>
      </w:r>
      <w:r w:rsidR="007D123C">
        <w:rPr>
          <w:rFonts w:cs="Times New Roman"/>
          <w:sz w:val="16"/>
          <w:szCs w:val="16"/>
        </w:rPr>
        <w:t>is under liquidation.</w:t>
      </w:r>
      <w:r w:rsidRPr="00DD73BE">
        <w:rPr>
          <w:rFonts w:cs="Times New Roman"/>
          <w:sz w:val="16"/>
          <w:szCs w:val="16"/>
        </w:rPr>
        <w:t xml:space="preserve"> </w:t>
      </w:r>
    </w:p>
    <w:p w:rsidR="00C774A4" w:rsidRPr="005A576B" w:rsidRDefault="00C774A4" w:rsidP="00232B70">
      <w:pPr>
        <w:tabs>
          <w:tab w:val="left" w:pos="900"/>
        </w:tabs>
        <w:spacing w:line="240" w:lineRule="atLeast"/>
        <w:ind w:left="1170" w:hanging="630"/>
        <w:jc w:val="both"/>
        <w:rPr>
          <w:rFonts w:cs="Times New Roman"/>
          <w:sz w:val="16"/>
          <w:szCs w:val="16"/>
          <w:vertAlign w:val="superscript"/>
        </w:rPr>
      </w:pPr>
      <w:r w:rsidRPr="00FA333A">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ab/>
      </w:r>
      <w:r w:rsidR="00ED14B5">
        <w:rPr>
          <w:rFonts w:cs="Times New Roman"/>
          <w:sz w:val="16"/>
          <w:szCs w:val="16"/>
        </w:rPr>
        <w:t xml:space="preserve">Subsidiary </w:t>
      </w:r>
      <w:r w:rsidR="00772CFD">
        <w:rPr>
          <w:rFonts w:cs="Times New Roman"/>
          <w:sz w:val="16"/>
          <w:szCs w:val="16"/>
        </w:rPr>
        <w:t>o</w:t>
      </w:r>
      <w:r w:rsidR="00ED14B5">
        <w:rPr>
          <w:rFonts w:cs="Times New Roman"/>
          <w:sz w:val="16"/>
          <w:szCs w:val="16"/>
        </w:rPr>
        <w:t>f SCB Plus Co., Ltd. (100% shareholding)</w:t>
      </w:r>
    </w:p>
    <w:p w:rsidR="00232B70" w:rsidRDefault="00232B70" w:rsidP="00232B70">
      <w:pPr>
        <w:tabs>
          <w:tab w:val="left" w:pos="900"/>
        </w:tabs>
        <w:spacing w:line="240" w:lineRule="atLeast"/>
        <w:ind w:left="1170" w:hanging="630"/>
        <w:jc w:val="both"/>
        <w:rPr>
          <w:rFonts w:cs="Times New Roman"/>
          <w:sz w:val="16"/>
          <w:szCs w:val="16"/>
        </w:rPr>
      </w:pPr>
      <w:r w:rsidRPr="005A576B">
        <w:rPr>
          <w:rFonts w:cs="Times New Roman"/>
          <w:sz w:val="16"/>
          <w:szCs w:val="16"/>
          <w:vertAlign w:val="superscript"/>
        </w:rPr>
        <w:t>*</w:t>
      </w:r>
      <w:r>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 xml:space="preserve">      </w:t>
      </w:r>
      <w:r>
        <w:rPr>
          <w:rFonts w:cs="Times New Roman"/>
          <w:sz w:val="16"/>
          <w:szCs w:val="16"/>
          <w:vertAlign w:val="superscript"/>
        </w:rPr>
        <w:tab/>
      </w:r>
      <w:r w:rsidR="00772CFD">
        <w:rPr>
          <w:rFonts w:cs="Times New Roman"/>
          <w:sz w:val="16"/>
          <w:szCs w:val="16"/>
        </w:rPr>
        <w:t xml:space="preserve">Subsidiary </w:t>
      </w:r>
      <w:r w:rsidR="00ED14B5">
        <w:rPr>
          <w:rFonts w:cs="Times New Roman"/>
          <w:sz w:val="16"/>
          <w:szCs w:val="16"/>
        </w:rPr>
        <w:t>(100% shareholding)</w:t>
      </w:r>
    </w:p>
    <w:p w:rsidR="009535C9" w:rsidRPr="005A576B" w:rsidRDefault="009535C9" w:rsidP="00232B70">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w:t>
      </w:r>
      <w:r>
        <w:rPr>
          <w:rFonts w:cs="Times New Roman"/>
          <w:sz w:val="16"/>
          <w:szCs w:val="16"/>
          <w:vertAlign w:val="superscript"/>
        </w:rPr>
        <w:tab/>
      </w:r>
      <w:r w:rsidR="00772CFD">
        <w:rPr>
          <w:rFonts w:cs="Times New Roman"/>
          <w:sz w:val="16"/>
          <w:szCs w:val="16"/>
        </w:rPr>
        <w:t>Subsidiary o</w:t>
      </w:r>
      <w:r w:rsidR="007D123C">
        <w:rPr>
          <w:rFonts w:cs="Times New Roman"/>
          <w:sz w:val="16"/>
          <w:szCs w:val="16"/>
        </w:rPr>
        <w:t>f SCB Julius Bae</w:t>
      </w:r>
      <w:r w:rsidR="00E2391D">
        <w:rPr>
          <w:rFonts w:cs="Times New Roman"/>
          <w:sz w:val="16"/>
          <w:szCs w:val="16"/>
        </w:rPr>
        <w:t xml:space="preserve">r </w:t>
      </w:r>
      <w:r w:rsidR="0085442F">
        <w:rPr>
          <w:rFonts w:cs="Times New Roman"/>
          <w:sz w:val="16"/>
          <w:szCs w:val="16"/>
        </w:rPr>
        <w:t>Secu</w:t>
      </w:r>
      <w:r w:rsidR="00B917DA">
        <w:rPr>
          <w:rFonts w:cs="Times New Roman"/>
          <w:sz w:val="16"/>
          <w:szCs w:val="16"/>
        </w:rPr>
        <w:t xml:space="preserve">rities </w:t>
      </w:r>
      <w:r w:rsidR="00E2391D">
        <w:rPr>
          <w:rFonts w:cs="Times New Roman"/>
          <w:sz w:val="16"/>
          <w:szCs w:val="16"/>
        </w:rPr>
        <w:t>Co., Ltd. (100% shareholding)</w:t>
      </w:r>
    </w:p>
    <w:p w:rsidR="008248CF" w:rsidRDefault="008248CF" w:rsidP="00FE6B46">
      <w:pPr>
        <w:pStyle w:val="block"/>
        <w:tabs>
          <w:tab w:val="left" w:pos="540"/>
        </w:tabs>
        <w:spacing w:after="0" w:line="240" w:lineRule="atLeast"/>
        <w:ind w:left="0"/>
        <w:jc w:val="both"/>
        <w:rPr>
          <w:rFonts w:cs="Times New Roman"/>
          <w:szCs w:val="22"/>
        </w:rPr>
      </w:pPr>
    </w:p>
    <w:p w:rsidR="0015221F" w:rsidRPr="00EC386A" w:rsidRDefault="00B26B51" w:rsidP="00FE6B46">
      <w:pPr>
        <w:pStyle w:val="block"/>
        <w:tabs>
          <w:tab w:val="left" w:pos="540"/>
        </w:tabs>
        <w:spacing w:after="0" w:line="240" w:lineRule="atLeast"/>
        <w:ind w:left="0"/>
        <w:jc w:val="both"/>
        <w:rPr>
          <w:rFonts w:cs="Times New Roman"/>
          <w:szCs w:val="22"/>
        </w:rPr>
      </w:pPr>
      <w:r>
        <w:rPr>
          <w:rFonts w:cs="Times New Roman"/>
          <w:szCs w:val="22"/>
        </w:rPr>
        <w:tab/>
      </w:r>
      <w:r w:rsidR="0015221F" w:rsidRPr="00EC386A">
        <w:rPr>
          <w:rFonts w:cs="Times New Roman"/>
          <w:szCs w:val="22"/>
        </w:rPr>
        <w:t>The pricing policies for transactions with related parties are explained further below:</w:t>
      </w:r>
    </w:p>
    <w:p w:rsidR="0015221F" w:rsidRPr="009D6C9F" w:rsidRDefault="0015221F" w:rsidP="0015221F">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b/>
                <w:bCs/>
                <w:szCs w:val="22"/>
              </w:rPr>
            </w:pPr>
            <w:r w:rsidRPr="00457678">
              <w:rPr>
                <w:rFonts w:cs="Times New Roman"/>
                <w:b/>
                <w:bCs/>
                <w:szCs w:val="22"/>
              </w:rPr>
              <w:t>Transactions</w:t>
            </w:r>
          </w:p>
        </w:tc>
        <w:tc>
          <w:tcPr>
            <w:tcW w:w="270" w:type="dxa"/>
            <w:shd w:val="clear" w:color="auto" w:fill="auto"/>
          </w:tcPr>
          <w:p w:rsidR="0015221F" w:rsidRPr="00457678" w:rsidRDefault="0015221F" w:rsidP="008248CF">
            <w:pPr>
              <w:ind w:right="-18"/>
              <w:jc w:val="center"/>
              <w:rPr>
                <w:rFonts w:cs="Times New Roman"/>
                <w:szCs w:val="22"/>
                <w:rtl/>
                <w:cs/>
              </w:rPr>
            </w:pPr>
          </w:p>
        </w:tc>
        <w:tc>
          <w:tcPr>
            <w:tcW w:w="4860" w:type="dxa"/>
            <w:shd w:val="clear" w:color="auto" w:fill="auto"/>
          </w:tcPr>
          <w:p w:rsidR="0015221F" w:rsidRPr="00457678" w:rsidRDefault="0015221F" w:rsidP="008248CF">
            <w:pPr>
              <w:ind w:right="-18"/>
              <w:jc w:val="thaiDistribute"/>
              <w:rPr>
                <w:rFonts w:cs="Times New Roman"/>
                <w:szCs w:val="22"/>
              </w:rPr>
            </w:pPr>
            <w:r w:rsidRPr="00457678">
              <w:rPr>
                <w:rFonts w:cs="Times New Roman"/>
                <w:b/>
                <w:bCs/>
                <w:szCs w:val="22"/>
              </w:rPr>
              <w:t>Pricing policies</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Brokerage fees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B40CC0" w:rsidP="008248CF">
            <w:pPr>
              <w:rPr>
                <w:szCs w:val="28"/>
                <w:lang w:val="en-US" w:bidi="th-TH"/>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D04D13">
            <w:pPr>
              <w:ind w:right="-108"/>
              <w:jc w:val="both"/>
              <w:rPr>
                <w:rFonts w:cs="Times New Roman"/>
                <w:szCs w:val="22"/>
              </w:rPr>
            </w:pPr>
            <w:r w:rsidRPr="00457678">
              <w:rPr>
                <w:rFonts w:cs="Times New Roman"/>
                <w:szCs w:val="22"/>
              </w:rPr>
              <w:t xml:space="preserve">Fee and service income </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12130A" w:rsidP="008248CF">
            <w:pPr>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Interest income</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15221F" w:rsidP="008248CF">
            <w:pPr>
              <w:rPr>
                <w:rFonts w:cs="Times New Roman"/>
                <w:szCs w:val="22"/>
              </w:rPr>
            </w:pPr>
            <w:r w:rsidRPr="00DA68BE">
              <w:rPr>
                <w:rFonts w:cs="Times New Roman"/>
                <w:szCs w:val="22"/>
              </w:rPr>
              <w:t>Market rate</w:t>
            </w:r>
          </w:p>
        </w:tc>
      </w:tr>
      <w:tr w:rsidR="0015221F" w:rsidRPr="00457678" w:rsidTr="00B40CC0">
        <w:trPr>
          <w:trHeight w:val="20"/>
        </w:trPr>
        <w:tc>
          <w:tcPr>
            <w:tcW w:w="4176" w:type="dxa"/>
            <w:shd w:val="clear" w:color="auto" w:fill="auto"/>
          </w:tcPr>
          <w:p w:rsidR="0015221F" w:rsidRPr="00457678" w:rsidRDefault="0015221F" w:rsidP="00D04D13">
            <w:pPr>
              <w:ind w:right="-108"/>
              <w:jc w:val="both"/>
              <w:rPr>
                <w:rFonts w:cs="Times New Roman"/>
                <w:szCs w:val="22"/>
              </w:rPr>
            </w:pPr>
            <w:r w:rsidRPr="00457678">
              <w:rPr>
                <w:rFonts w:cs="Times New Roman"/>
                <w:szCs w:val="22"/>
              </w:rPr>
              <w:t>Fee and service expense</w:t>
            </w:r>
            <w:r>
              <w:rPr>
                <w:rFonts w:cs="Times New Roman"/>
                <w:szCs w:val="22"/>
              </w:rPr>
              <w:t>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15221F" w:rsidP="008248CF">
            <w:pPr>
              <w:ind w:right="-18"/>
              <w:jc w:val="both"/>
              <w:rPr>
                <w:rFonts w:cs="Times New Roman"/>
                <w:szCs w:val="22"/>
              </w:rPr>
            </w:pPr>
            <w:r w:rsidRPr="00DA68BE">
              <w:rPr>
                <w:rFonts w:cs="Times New Roman"/>
                <w:szCs w:val="22"/>
              </w:rPr>
              <w:t>Contractually agreed price</w:t>
            </w:r>
          </w:p>
        </w:tc>
      </w:tr>
      <w:tr w:rsidR="004077B7" w:rsidRPr="00457678" w:rsidTr="00B40CC0">
        <w:trPr>
          <w:trHeight w:val="20"/>
        </w:trPr>
        <w:tc>
          <w:tcPr>
            <w:tcW w:w="4176" w:type="dxa"/>
            <w:shd w:val="clear" w:color="auto" w:fill="auto"/>
          </w:tcPr>
          <w:p w:rsidR="004077B7" w:rsidRPr="00457678" w:rsidRDefault="004077B7" w:rsidP="008248CF">
            <w:pPr>
              <w:ind w:right="-108"/>
              <w:jc w:val="both"/>
              <w:rPr>
                <w:rFonts w:cs="Times New Roman"/>
                <w:szCs w:val="22"/>
              </w:rPr>
            </w:pPr>
            <w:r>
              <w:rPr>
                <w:rFonts w:cs="Times New Roman"/>
                <w:szCs w:val="22"/>
              </w:rPr>
              <w:t>Finance costs</w:t>
            </w:r>
          </w:p>
        </w:tc>
        <w:tc>
          <w:tcPr>
            <w:tcW w:w="270" w:type="dxa"/>
            <w:shd w:val="clear" w:color="auto" w:fill="auto"/>
          </w:tcPr>
          <w:p w:rsidR="004077B7" w:rsidRPr="00457678" w:rsidRDefault="004077B7" w:rsidP="008248CF">
            <w:pPr>
              <w:ind w:right="-18"/>
              <w:jc w:val="center"/>
              <w:rPr>
                <w:rFonts w:cs="Times New Roman"/>
                <w:szCs w:val="22"/>
              </w:rPr>
            </w:pPr>
          </w:p>
        </w:tc>
        <w:tc>
          <w:tcPr>
            <w:tcW w:w="4860" w:type="dxa"/>
            <w:shd w:val="clear" w:color="auto" w:fill="auto"/>
          </w:tcPr>
          <w:p w:rsidR="004077B7" w:rsidRPr="00DA68BE" w:rsidRDefault="0020524A" w:rsidP="008248CF">
            <w:pPr>
              <w:ind w:right="-18"/>
              <w:jc w:val="both"/>
              <w:rPr>
                <w:rFonts w:cs="Times New Roman"/>
                <w:szCs w:val="22"/>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Premises and equipment expenses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457678" w:rsidRDefault="0015221F" w:rsidP="008248CF">
            <w:pPr>
              <w:ind w:right="-18"/>
              <w:jc w:val="both"/>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Rental expense</w:t>
            </w:r>
            <w:r w:rsidR="00677EA2">
              <w:rPr>
                <w:rFonts w:cs="Times New Roman"/>
                <w:szCs w:val="22"/>
              </w:rPr>
              <w:t>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457678" w:rsidRDefault="0015221F" w:rsidP="008248CF">
            <w:pPr>
              <w:ind w:right="-18"/>
              <w:jc w:val="both"/>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D04D13" w:rsidP="008248CF">
            <w:pPr>
              <w:ind w:right="-108"/>
              <w:jc w:val="both"/>
              <w:rPr>
                <w:rFonts w:cs="Times New Roman"/>
                <w:szCs w:val="22"/>
              </w:rPr>
            </w:pPr>
            <w:r>
              <w:rPr>
                <w:rFonts w:cs="Times New Roman"/>
                <w:szCs w:val="22"/>
              </w:rPr>
              <w:t>Professional</w:t>
            </w:r>
            <w:r w:rsidR="00D71F54">
              <w:rPr>
                <w:rFonts w:cs="Times New Roman"/>
                <w:szCs w:val="22"/>
              </w:rPr>
              <w:t xml:space="preserve"> </w:t>
            </w:r>
            <w:r w:rsidR="0015221F" w:rsidRPr="00457678">
              <w:rPr>
                <w:rFonts w:cs="Times New Roman"/>
                <w:szCs w:val="22"/>
              </w:rPr>
              <w:t>fees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457678" w:rsidRDefault="0015221F" w:rsidP="008248CF">
            <w:pPr>
              <w:ind w:right="-18"/>
              <w:jc w:val="both"/>
              <w:rPr>
                <w:rFonts w:cs="Times New Roman"/>
                <w:szCs w:val="22"/>
              </w:rPr>
            </w:pPr>
            <w:r w:rsidRPr="00457678">
              <w:rPr>
                <w:rFonts w:cs="Times New Roman"/>
                <w:szCs w:val="22"/>
              </w:rPr>
              <w:t>Contractually agreed price</w:t>
            </w:r>
          </w:p>
        </w:tc>
      </w:tr>
      <w:tr w:rsidR="009D5299" w:rsidRPr="00457678" w:rsidTr="00B40CC0">
        <w:trPr>
          <w:trHeight w:val="20"/>
        </w:trPr>
        <w:tc>
          <w:tcPr>
            <w:tcW w:w="4176" w:type="dxa"/>
            <w:shd w:val="clear" w:color="auto" w:fill="auto"/>
          </w:tcPr>
          <w:p w:rsidR="009D5299" w:rsidRPr="00457678" w:rsidRDefault="009D5299" w:rsidP="008248CF">
            <w:pPr>
              <w:ind w:right="-108"/>
              <w:jc w:val="both"/>
              <w:rPr>
                <w:rFonts w:cs="Times New Roman"/>
                <w:szCs w:val="22"/>
              </w:rPr>
            </w:pPr>
            <w:r>
              <w:rPr>
                <w:rFonts w:cs="Times New Roman"/>
                <w:szCs w:val="22"/>
              </w:rPr>
              <w:t>Derivative</w:t>
            </w:r>
            <w:r w:rsidR="00677EA2">
              <w:rPr>
                <w:rFonts w:cs="Times New Roman"/>
                <w:szCs w:val="22"/>
              </w:rPr>
              <w:t>s</w:t>
            </w:r>
          </w:p>
        </w:tc>
        <w:tc>
          <w:tcPr>
            <w:tcW w:w="270" w:type="dxa"/>
            <w:shd w:val="clear" w:color="auto" w:fill="auto"/>
          </w:tcPr>
          <w:p w:rsidR="009D5299" w:rsidRPr="00457678" w:rsidRDefault="009D5299" w:rsidP="008248CF">
            <w:pPr>
              <w:ind w:right="-18"/>
              <w:jc w:val="center"/>
              <w:rPr>
                <w:rFonts w:cs="Times New Roman"/>
                <w:szCs w:val="22"/>
              </w:rPr>
            </w:pPr>
          </w:p>
        </w:tc>
        <w:tc>
          <w:tcPr>
            <w:tcW w:w="4860" w:type="dxa"/>
            <w:shd w:val="clear" w:color="auto" w:fill="auto"/>
          </w:tcPr>
          <w:p w:rsidR="009D5299" w:rsidRPr="00457678" w:rsidRDefault="0020524A" w:rsidP="008248CF">
            <w:pPr>
              <w:ind w:right="-18"/>
              <w:jc w:val="both"/>
              <w:rPr>
                <w:rFonts w:cs="Times New Roman"/>
                <w:szCs w:val="22"/>
              </w:rPr>
            </w:pPr>
            <w:r>
              <w:rPr>
                <w:szCs w:val="28"/>
                <w:lang w:val="en-US" w:bidi="th-TH"/>
              </w:rPr>
              <w:t>Market rate</w:t>
            </w:r>
          </w:p>
        </w:tc>
      </w:tr>
    </w:tbl>
    <w:p w:rsidR="00A808FD" w:rsidRDefault="00A808FD" w:rsidP="00863F7F">
      <w:pPr>
        <w:jc w:val="thaiDistribute"/>
        <w:rPr>
          <w:rFonts w:cs="Times New Roman"/>
          <w:szCs w:val="22"/>
          <w:lang w:val="en-US"/>
        </w:rPr>
      </w:pPr>
    </w:p>
    <w:p w:rsidR="008248CF" w:rsidRDefault="008248CF">
      <w:pPr>
        <w:spacing w:line="240" w:lineRule="auto"/>
        <w:rPr>
          <w:rFonts w:cs="Times New Roman"/>
          <w:szCs w:val="22"/>
          <w:lang w:val="en-US"/>
        </w:rPr>
      </w:pPr>
      <w:r>
        <w:rPr>
          <w:rFonts w:cs="Times New Roman"/>
          <w:szCs w:val="22"/>
          <w:lang w:val="en-US"/>
        </w:rPr>
        <w:br w:type="page"/>
      </w:r>
    </w:p>
    <w:p w:rsidR="00FE6B46" w:rsidRDefault="00FE6B46" w:rsidP="00863F7F">
      <w:pPr>
        <w:ind w:left="562"/>
        <w:jc w:val="thaiDistribute"/>
        <w:rPr>
          <w:rFonts w:cs="Times New Roman"/>
          <w:szCs w:val="22"/>
          <w:lang w:val="en-US"/>
        </w:rPr>
      </w:pPr>
      <w:r w:rsidRPr="00457678">
        <w:rPr>
          <w:rFonts w:cs="Times New Roman"/>
          <w:szCs w:val="22"/>
          <w:lang w:val="en-US"/>
        </w:rPr>
        <w:lastRenderedPageBreak/>
        <w:t xml:space="preserve">Significant transactions </w:t>
      </w:r>
      <w:r w:rsidR="00A43CCA">
        <w:rPr>
          <w:rFonts w:cs="Times New Roman"/>
          <w:szCs w:val="22"/>
          <w:lang w:val="en-US"/>
        </w:rPr>
        <w:t>for</w:t>
      </w:r>
      <w:r>
        <w:rPr>
          <w:rFonts w:cs="Times New Roman"/>
          <w:szCs w:val="22"/>
          <w:lang w:val="en-US"/>
        </w:rPr>
        <w:t xml:space="preserve"> </w:t>
      </w:r>
      <w:r w:rsidR="00A43CCA" w:rsidRPr="00872ADC">
        <w:rPr>
          <w:rFonts w:cs="Times New Roman"/>
          <w:szCs w:val="22"/>
        </w:rPr>
        <w:t xml:space="preserve">the </w:t>
      </w:r>
      <w:r w:rsidR="005052EC">
        <w:rPr>
          <w:rFonts w:cs="Times New Roman"/>
          <w:szCs w:val="22"/>
        </w:rPr>
        <w:t>years</w:t>
      </w:r>
      <w:r w:rsidR="007753AF">
        <w:rPr>
          <w:rFonts w:cs="Times New Roman"/>
          <w:szCs w:val="22"/>
        </w:rPr>
        <w:t xml:space="preserve"> ended </w:t>
      </w:r>
      <w:r w:rsidR="005052EC">
        <w:rPr>
          <w:rFonts w:cs="Times New Roman"/>
          <w:szCs w:val="22"/>
        </w:rPr>
        <w:t>31 December</w:t>
      </w:r>
      <w:r w:rsidR="007753AF">
        <w:rPr>
          <w:rFonts w:cs="Times New Roman"/>
          <w:szCs w:val="22"/>
        </w:rPr>
        <w:t xml:space="preserve"> 2018 and 2017</w:t>
      </w:r>
      <w:r w:rsidR="003B37CE">
        <w:rPr>
          <w:rFonts w:cs="Times New Roman"/>
          <w:szCs w:val="22"/>
        </w:rPr>
        <w:t xml:space="preserve"> </w:t>
      </w:r>
      <w:r w:rsidRPr="00457678">
        <w:rPr>
          <w:rFonts w:cs="Times New Roman"/>
          <w:szCs w:val="22"/>
          <w:lang w:val="en-US"/>
        </w:rPr>
        <w:t>with related parties were as follows:</w:t>
      </w:r>
    </w:p>
    <w:p w:rsidR="00B92A3E" w:rsidRDefault="00B92A3E" w:rsidP="00863F7F">
      <w:pPr>
        <w:ind w:left="562"/>
        <w:jc w:val="thaiDistribute"/>
        <w:rPr>
          <w:rFonts w:cs="Times New Roman"/>
          <w:szCs w:val="22"/>
          <w:lang w:val="en-US"/>
        </w:rPr>
      </w:pPr>
    </w:p>
    <w:tbl>
      <w:tblPr>
        <w:tblW w:w="9225" w:type="dxa"/>
        <w:tblInd w:w="513" w:type="dxa"/>
        <w:tblLayout w:type="fixed"/>
        <w:tblLook w:val="01E0" w:firstRow="1" w:lastRow="1" w:firstColumn="1" w:lastColumn="1" w:noHBand="0" w:noVBand="0"/>
      </w:tblPr>
      <w:tblGrid>
        <w:gridCol w:w="3618"/>
        <w:gridCol w:w="1267"/>
        <w:gridCol w:w="236"/>
        <w:gridCol w:w="1285"/>
        <w:gridCol w:w="236"/>
        <w:gridCol w:w="1233"/>
        <w:gridCol w:w="261"/>
        <w:gridCol w:w="1089"/>
      </w:tblGrid>
      <w:tr w:rsidR="00B92A3E" w:rsidRPr="00457678" w:rsidTr="00B63B3A">
        <w:trPr>
          <w:tblHeader/>
        </w:trPr>
        <w:tc>
          <w:tcPr>
            <w:tcW w:w="3618" w:type="dxa"/>
          </w:tcPr>
          <w:p w:rsidR="00B92A3E" w:rsidRPr="005E5A74" w:rsidRDefault="00B92A3E" w:rsidP="00B63B3A">
            <w:pPr>
              <w:pStyle w:val="block"/>
              <w:spacing w:after="0" w:line="240" w:lineRule="atLeast"/>
              <w:ind w:left="27"/>
              <w:jc w:val="both"/>
              <w:rPr>
                <w:b/>
                <w:bCs/>
                <w:i/>
                <w:iCs/>
                <w:szCs w:val="22"/>
              </w:rPr>
            </w:pPr>
          </w:p>
        </w:tc>
        <w:tc>
          <w:tcPr>
            <w:tcW w:w="2788" w:type="dxa"/>
            <w:gridSpan w:val="3"/>
          </w:tcPr>
          <w:p w:rsidR="00B92A3E" w:rsidRDefault="00B92A3E" w:rsidP="00B63B3A">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B92A3E" w:rsidRPr="00B42096" w:rsidRDefault="00B92A3E" w:rsidP="00B63B3A">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f</w:t>
            </w:r>
            <w:r w:rsidRPr="00A47C82">
              <w:rPr>
                <w:rFonts w:eastAsia="MS Mincho" w:cs="Times New Roman"/>
                <w:b/>
                <w:bCs/>
              </w:rPr>
              <w:t>inancial</w:t>
            </w:r>
            <w:r>
              <w:rPr>
                <w:rFonts w:eastAsia="MS Mincho" w:cs="Times New Roman"/>
                <w:b/>
                <w:bCs/>
              </w:rPr>
              <w:t xml:space="preserve"> </w:t>
            </w:r>
            <w:r w:rsidRPr="00A47C82">
              <w:rPr>
                <w:rFonts w:eastAsia="MS Mincho" w:cs="Times New Roman"/>
                <w:b/>
                <w:bCs/>
              </w:rPr>
              <w:t>statements</w:t>
            </w:r>
          </w:p>
        </w:tc>
        <w:tc>
          <w:tcPr>
            <w:tcW w:w="236" w:type="dxa"/>
          </w:tcPr>
          <w:p w:rsidR="00B92A3E" w:rsidRPr="00A47C82" w:rsidRDefault="00B92A3E" w:rsidP="00B63B3A">
            <w:pPr>
              <w:pStyle w:val="BodyText"/>
              <w:spacing w:after="0" w:line="240" w:lineRule="atLeast"/>
              <w:ind w:left="-90" w:right="-108"/>
              <w:jc w:val="center"/>
              <w:rPr>
                <w:rFonts w:eastAsia="MS Mincho" w:cs="Times New Roman"/>
                <w:szCs w:val="22"/>
              </w:rPr>
            </w:pPr>
          </w:p>
        </w:tc>
        <w:tc>
          <w:tcPr>
            <w:tcW w:w="2583" w:type="dxa"/>
            <w:gridSpan w:val="3"/>
          </w:tcPr>
          <w:p w:rsidR="00B92A3E" w:rsidRPr="00A47C82" w:rsidRDefault="00B92A3E" w:rsidP="00B63B3A">
            <w:pPr>
              <w:pStyle w:val="acctmergecolhdg"/>
              <w:spacing w:line="240" w:lineRule="atLeast"/>
            </w:pPr>
            <w:r w:rsidRPr="00A47C82">
              <w:t>Separate</w:t>
            </w:r>
          </w:p>
          <w:p w:rsidR="00B92A3E" w:rsidRPr="00A47C82" w:rsidRDefault="00B92A3E" w:rsidP="00B63B3A">
            <w:pPr>
              <w:pStyle w:val="BodyText"/>
              <w:spacing w:after="0" w:line="240" w:lineRule="atLeast"/>
              <w:ind w:left="-90" w:right="-108"/>
              <w:jc w:val="center"/>
              <w:rPr>
                <w:rFonts w:eastAsia="MS Mincho" w:cs="Times New Roman"/>
                <w:szCs w:val="22"/>
              </w:rPr>
            </w:pPr>
            <w:r w:rsidRPr="00A47C82">
              <w:rPr>
                <w:b/>
                <w:bCs/>
              </w:rPr>
              <w:t>financial statements</w:t>
            </w:r>
          </w:p>
        </w:tc>
      </w:tr>
      <w:tr w:rsidR="00B92A3E" w:rsidRPr="00457678" w:rsidTr="00B63B3A">
        <w:trPr>
          <w:tblHeader/>
        </w:trPr>
        <w:tc>
          <w:tcPr>
            <w:tcW w:w="3618" w:type="dxa"/>
          </w:tcPr>
          <w:p w:rsidR="00B92A3E" w:rsidRPr="007A6AA5" w:rsidRDefault="00B92A3E" w:rsidP="00B92A3E">
            <w:pPr>
              <w:pStyle w:val="block"/>
              <w:spacing w:after="0" w:line="240" w:lineRule="atLeast"/>
              <w:ind w:left="27"/>
              <w:jc w:val="both"/>
              <w:rPr>
                <w:rFonts w:cs="Times New Roman"/>
                <w:lang w:val="en-US"/>
              </w:rPr>
            </w:pPr>
          </w:p>
        </w:tc>
        <w:tc>
          <w:tcPr>
            <w:tcW w:w="1267" w:type="dxa"/>
          </w:tcPr>
          <w:p w:rsidR="00B92A3E" w:rsidRPr="00A47C82" w:rsidRDefault="00B92A3E" w:rsidP="00B92A3E">
            <w:pPr>
              <w:pStyle w:val="BodyText"/>
              <w:spacing w:after="0" w:line="240" w:lineRule="atLeast"/>
              <w:ind w:left="-90" w:right="-108"/>
              <w:jc w:val="center"/>
              <w:rPr>
                <w:rFonts w:eastAsia="MS Mincho" w:cs="Times New Roman"/>
                <w:szCs w:val="22"/>
                <w:lang w:val="en-US"/>
              </w:rPr>
            </w:pPr>
            <w:r>
              <w:rPr>
                <w:rFonts w:eastAsia="MS Mincho" w:cs="Times New Roman"/>
                <w:szCs w:val="22"/>
                <w:lang w:val="en-US"/>
              </w:rPr>
              <w:t>2018</w:t>
            </w:r>
          </w:p>
        </w:tc>
        <w:tc>
          <w:tcPr>
            <w:tcW w:w="236" w:type="dxa"/>
          </w:tcPr>
          <w:p w:rsidR="00B92A3E" w:rsidRPr="00A47C82" w:rsidRDefault="00B92A3E" w:rsidP="00B92A3E">
            <w:pPr>
              <w:pStyle w:val="BodyText"/>
              <w:spacing w:after="0" w:line="240" w:lineRule="atLeast"/>
              <w:ind w:left="-90" w:right="-108"/>
              <w:jc w:val="center"/>
              <w:rPr>
                <w:rFonts w:eastAsia="MS Mincho" w:cs="Times New Roman"/>
                <w:szCs w:val="22"/>
              </w:rPr>
            </w:pPr>
          </w:p>
        </w:tc>
        <w:tc>
          <w:tcPr>
            <w:tcW w:w="1285" w:type="dxa"/>
          </w:tcPr>
          <w:p w:rsidR="00B92A3E" w:rsidRPr="00A47C82" w:rsidRDefault="00B92A3E" w:rsidP="00B92A3E">
            <w:pPr>
              <w:pStyle w:val="BodyText"/>
              <w:spacing w:after="0" w:line="240" w:lineRule="atLeast"/>
              <w:ind w:left="-90" w:right="-108"/>
              <w:jc w:val="center"/>
              <w:rPr>
                <w:rFonts w:eastAsia="MS Mincho" w:cs="Times New Roman"/>
                <w:szCs w:val="22"/>
              </w:rPr>
            </w:pPr>
            <w:r>
              <w:rPr>
                <w:rFonts w:eastAsia="MS Mincho" w:cs="Times New Roman"/>
                <w:szCs w:val="22"/>
              </w:rPr>
              <w:t>2017</w:t>
            </w:r>
          </w:p>
        </w:tc>
        <w:tc>
          <w:tcPr>
            <w:tcW w:w="236" w:type="dxa"/>
          </w:tcPr>
          <w:p w:rsidR="00B92A3E" w:rsidRPr="00A47C82" w:rsidRDefault="00B92A3E" w:rsidP="00B92A3E">
            <w:pPr>
              <w:pStyle w:val="BodyText"/>
              <w:spacing w:after="0" w:line="240" w:lineRule="atLeast"/>
              <w:ind w:left="-90" w:right="-108"/>
              <w:jc w:val="center"/>
              <w:rPr>
                <w:rFonts w:eastAsia="MS Mincho" w:cs="Times New Roman"/>
                <w:szCs w:val="22"/>
              </w:rPr>
            </w:pPr>
          </w:p>
        </w:tc>
        <w:tc>
          <w:tcPr>
            <w:tcW w:w="1233" w:type="dxa"/>
          </w:tcPr>
          <w:p w:rsidR="00B92A3E" w:rsidRPr="00A47C82" w:rsidRDefault="00B92A3E" w:rsidP="00B92A3E">
            <w:pPr>
              <w:pStyle w:val="BodyText"/>
              <w:spacing w:after="0" w:line="240" w:lineRule="atLeast"/>
              <w:ind w:left="-90" w:right="-18"/>
              <w:jc w:val="center"/>
              <w:rPr>
                <w:rFonts w:eastAsia="MS Mincho" w:cs="Times New Roman"/>
                <w:szCs w:val="22"/>
              </w:rPr>
            </w:pPr>
            <w:r>
              <w:rPr>
                <w:rFonts w:eastAsia="MS Mincho" w:cs="Times New Roman"/>
                <w:szCs w:val="22"/>
              </w:rPr>
              <w:t>2018</w:t>
            </w:r>
          </w:p>
        </w:tc>
        <w:tc>
          <w:tcPr>
            <w:tcW w:w="261" w:type="dxa"/>
          </w:tcPr>
          <w:p w:rsidR="00B92A3E" w:rsidRPr="00457678" w:rsidRDefault="00B92A3E" w:rsidP="00B92A3E">
            <w:pPr>
              <w:pStyle w:val="BodyText"/>
              <w:spacing w:after="0" w:line="240" w:lineRule="atLeast"/>
              <w:ind w:left="-90" w:right="-108"/>
              <w:jc w:val="center"/>
              <w:rPr>
                <w:rFonts w:eastAsia="MS Mincho" w:cs="Times New Roman"/>
                <w:szCs w:val="22"/>
              </w:rPr>
            </w:pPr>
          </w:p>
        </w:tc>
        <w:tc>
          <w:tcPr>
            <w:tcW w:w="1089" w:type="dxa"/>
          </w:tcPr>
          <w:p w:rsidR="00B92A3E" w:rsidRPr="00457678" w:rsidRDefault="00B92A3E" w:rsidP="00B92A3E">
            <w:pPr>
              <w:pStyle w:val="BodyText"/>
              <w:spacing w:after="0" w:line="240" w:lineRule="atLeast"/>
              <w:ind w:left="-90" w:right="-108"/>
              <w:jc w:val="center"/>
              <w:rPr>
                <w:rFonts w:eastAsia="MS Mincho" w:cs="Times New Roman"/>
                <w:szCs w:val="22"/>
              </w:rPr>
            </w:pPr>
            <w:r>
              <w:rPr>
                <w:rFonts w:eastAsia="MS Mincho" w:cs="Times New Roman"/>
                <w:szCs w:val="22"/>
              </w:rPr>
              <w:t>2017</w:t>
            </w:r>
          </w:p>
        </w:tc>
      </w:tr>
      <w:tr w:rsidR="00B92A3E" w:rsidRPr="00457678" w:rsidTr="00B63B3A">
        <w:trPr>
          <w:tblHeader/>
        </w:trPr>
        <w:tc>
          <w:tcPr>
            <w:tcW w:w="3618" w:type="dxa"/>
          </w:tcPr>
          <w:p w:rsidR="00B92A3E" w:rsidRPr="00457678" w:rsidRDefault="00B92A3E" w:rsidP="00B92A3E">
            <w:pPr>
              <w:pStyle w:val="BodyText"/>
              <w:spacing w:after="0" w:line="240" w:lineRule="atLeast"/>
              <w:ind w:left="297" w:right="-126" w:hanging="297"/>
              <w:rPr>
                <w:rFonts w:eastAsia="MS Mincho" w:cs="Times New Roman"/>
                <w:b/>
                <w:bCs/>
                <w:i/>
                <w:iCs/>
                <w:szCs w:val="22"/>
              </w:rPr>
            </w:pPr>
          </w:p>
        </w:tc>
        <w:tc>
          <w:tcPr>
            <w:tcW w:w="5607" w:type="dxa"/>
            <w:gridSpan w:val="7"/>
          </w:tcPr>
          <w:p w:rsidR="00B92A3E" w:rsidRPr="00A47C82"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A47C82">
              <w:rPr>
                <w:rFonts w:eastAsia="MS Mincho" w:cs="Times New Roman"/>
                <w:i/>
                <w:iCs/>
                <w:szCs w:val="22"/>
              </w:rPr>
              <w:t>(in thousand Baht)</w:t>
            </w:r>
          </w:p>
        </w:tc>
      </w:tr>
      <w:tr w:rsidR="007915DE" w:rsidRPr="00462314" w:rsidTr="00B63B3A">
        <w:tc>
          <w:tcPr>
            <w:tcW w:w="3618" w:type="dxa"/>
          </w:tcPr>
          <w:p w:rsidR="007915DE" w:rsidRPr="00462314" w:rsidRDefault="007915DE" w:rsidP="00B92A3E">
            <w:pPr>
              <w:spacing w:line="240" w:lineRule="atLeast"/>
              <w:ind w:left="297" w:right="-90" w:hanging="270"/>
              <w:jc w:val="both"/>
              <w:rPr>
                <w:rFonts w:eastAsia="MS Mincho" w:cs="Times New Roman"/>
                <w:b/>
                <w:bCs/>
                <w:color w:val="000000"/>
                <w:szCs w:val="22"/>
                <w:lang w:val="en-US"/>
              </w:rPr>
            </w:pPr>
            <w:r w:rsidRPr="007915DE">
              <w:rPr>
                <w:rFonts w:eastAsia="MS Mincho" w:cs="Times New Roman"/>
                <w:b/>
                <w:bCs/>
                <w:color w:val="000000"/>
                <w:szCs w:val="22"/>
                <w:lang w:val="en-US"/>
              </w:rPr>
              <w:t>Parent company</w:t>
            </w:r>
          </w:p>
        </w:tc>
        <w:tc>
          <w:tcPr>
            <w:tcW w:w="1267" w:type="dxa"/>
          </w:tcPr>
          <w:p w:rsidR="007915DE" w:rsidRPr="00462314" w:rsidRDefault="007915D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236" w:type="dxa"/>
          </w:tcPr>
          <w:p w:rsidR="007915DE" w:rsidRPr="00462314" w:rsidRDefault="007915D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285" w:type="dxa"/>
          </w:tcPr>
          <w:p w:rsidR="007915DE" w:rsidRPr="00462314" w:rsidRDefault="007915D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236" w:type="dxa"/>
          </w:tcPr>
          <w:p w:rsidR="007915DE" w:rsidRPr="00462314" w:rsidRDefault="007915D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233" w:type="dxa"/>
          </w:tcPr>
          <w:p w:rsidR="007915DE" w:rsidRPr="00462314" w:rsidRDefault="007915DE" w:rsidP="00B92A3E">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5" w:right="-108"/>
              <w:rPr>
                <w:rFonts w:eastAsia="MS Mincho" w:cs="Times New Roman"/>
                <w:szCs w:val="22"/>
              </w:rPr>
            </w:pPr>
          </w:p>
        </w:tc>
        <w:tc>
          <w:tcPr>
            <w:tcW w:w="261" w:type="dxa"/>
          </w:tcPr>
          <w:p w:rsidR="007915DE" w:rsidRPr="00462314" w:rsidRDefault="007915D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089" w:type="dxa"/>
          </w:tcPr>
          <w:p w:rsidR="007915DE" w:rsidRPr="00462314" w:rsidRDefault="007915DE" w:rsidP="00B92A3E">
            <w:pPr>
              <w:tabs>
                <w:tab w:val="left" w:pos="-18"/>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90"/>
              <w:jc w:val="center"/>
              <w:rPr>
                <w:rFonts w:eastAsia="MS Mincho" w:cs="Times New Roman"/>
                <w:szCs w:val="22"/>
              </w:rPr>
            </w:pPr>
          </w:p>
        </w:tc>
      </w:tr>
      <w:tr w:rsidR="00B92A3E" w:rsidRPr="00462314" w:rsidTr="00B63B3A">
        <w:tc>
          <w:tcPr>
            <w:tcW w:w="3618" w:type="dxa"/>
          </w:tcPr>
          <w:p w:rsidR="00B92A3E" w:rsidRPr="00462314" w:rsidRDefault="00B92A3E" w:rsidP="00B92A3E">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007915DE" w:rsidRPr="007915DE">
              <w:rPr>
                <w:rFonts w:eastAsia="MS Mincho" w:cs="Times New Roman"/>
                <w:color w:val="000000"/>
                <w:szCs w:val="22"/>
                <w:lang w:val="en-US"/>
              </w:rPr>
              <w:t>Income</w:t>
            </w:r>
          </w:p>
        </w:tc>
        <w:tc>
          <w:tcPr>
            <w:tcW w:w="1267" w:type="dxa"/>
          </w:tcPr>
          <w:p w:rsidR="00B92A3E" w:rsidRPr="00462314" w:rsidRDefault="00772CFD" w:rsidP="00B92A3E">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3</w:t>
            </w:r>
            <w:r w:rsidR="00E2391D">
              <w:rPr>
                <w:rFonts w:eastAsia="MS Mincho" w:cs="Times New Roman"/>
                <w:color w:val="000000"/>
                <w:szCs w:val="22"/>
                <w:lang w:val="en-US" w:bidi="th-TH"/>
              </w:rPr>
              <w:t>67,401</w:t>
            </w:r>
          </w:p>
        </w:tc>
        <w:tc>
          <w:tcPr>
            <w:tcW w:w="236" w:type="dxa"/>
          </w:tcPr>
          <w:p w:rsidR="00B92A3E" w:rsidRPr="00462314" w:rsidRDefault="00B92A3E" w:rsidP="00B92A3E">
            <w:pPr>
              <w:tabs>
                <w:tab w:val="decimal" w:pos="954"/>
              </w:tabs>
              <w:spacing w:line="240" w:lineRule="atLeast"/>
              <w:ind w:left="-108" w:right="-108"/>
              <w:rPr>
                <w:rFonts w:eastAsia="MS Mincho" w:cs="Times New Roman"/>
                <w:color w:val="000000"/>
                <w:szCs w:val="22"/>
                <w:lang w:val="en-US"/>
              </w:rPr>
            </w:pPr>
          </w:p>
        </w:tc>
        <w:tc>
          <w:tcPr>
            <w:tcW w:w="1285" w:type="dxa"/>
          </w:tcPr>
          <w:p w:rsidR="00B92A3E" w:rsidRPr="00462314" w:rsidRDefault="00B92A3E" w:rsidP="00B92A3E">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328,084</w:t>
            </w:r>
          </w:p>
        </w:tc>
        <w:tc>
          <w:tcPr>
            <w:tcW w:w="236" w:type="dxa"/>
          </w:tcPr>
          <w:p w:rsidR="00B92A3E" w:rsidRPr="00462314" w:rsidRDefault="00B92A3E" w:rsidP="00B92A3E">
            <w:pPr>
              <w:tabs>
                <w:tab w:val="decimal" w:pos="954"/>
              </w:tabs>
              <w:spacing w:line="240" w:lineRule="atLeast"/>
              <w:ind w:left="-108" w:right="-108"/>
              <w:rPr>
                <w:rFonts w:eastAsia="MS Mincho" w:cs="Times New Roman"/>
                <w:color w:val="000000"/>
                <w:szCs w:val="22"/>
                <w:lang w:val="en-US"/>
              </w:rPr>
            </w:pPr>
          </w:p>
        </w:tc>
        <w:tc>
          <w:tcPr>
            <w:tcW w:w="1233" w:type="dxa"/>
          </w:tcPr>
          <w:p w:rsidR="00B92A3E" w:rsidRPr="00462314" w:rsidRDefault="002F0E67" w:rsidP="00B92A3E">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18,650</w:t>
            </w:r>
          </w:p>
        </w:tc>
        <w:tc>
          <w:tcPr>
            <w:tcW w:w="261" w:type="dxa"/>
          </w:tcPr>
          <w:p w:rsidR="00B92A3E" w:rsidRPr="00462314" w:rsidRDefault="00B92A3E" w:rsidP="00B92A3E">
            <w:pPr>
              <w:tabs>
                <w:tab w:val="decimal" w:pos="1332"/>
              </w:tabs>
              <w:spacing w:line="240" w:lineRule="atLeast"/>
              <w:ind w:left="9" w:right="-90"/>
              <w:rPr>
                <w:rFonts w:eastAsia="MS Mincho" w:cs="Times New Roman"/>
                <w:color w:val="000000"/>
                <w:szCs w:val="22"/>
                <w:lang w:val="en-US"/>
              </w:rPr>
            </w:pPr>
          </w:p>
        </w:tc>
        <w:tc>
          <w:tcPr>
            <w:tcW w:w="1089" w:type="dxa"/>
          </w:tcPr>
          <w:p w:rsidR="00B92A3E" w:rsidRPr="00462314" w:rsidRDefault="00B92A3E" w:rsidP="00B92A3E">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8,354</w:t>
            </w:r>
          </w:p>
        </w:tc>
      </w:tr>
      <w:tr w:rsidR="007915DE" w:rsidRPr="00462314" w:rsidTr="00B63B3A">
        <w:tc>
          <w:tcPr>
            <w:tcW w:w="3618" w:type="dxa"/>
          </w:tcPr>
          <w:p w:rsidR="007915DE" w:rsidRPr="00462314" w:rsidRDefault="007915DE" w:rsidP="007915DE">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Gains (losses) on derivatives</w:t>
            </w:r>
          </w:p>
        </w:tc>
        <w:tc>
          <w:tcPr>
            <w:tcW w:w="1267" w:type="dxa"/>
          </w:tcPr>
          <w:p w:rsidR="007915DE" w:rsidRPr="008177A7" w:rsidRDefault="007915DE" w:rsidP="008177A7">
            <w:pPr>
              <w:pStyle w:val="BodyText"/>
              <w:tabs>
                <w:tab w:val="decimal" w:pos="1051"/>
              </w:tabs>
              <w:spacing w:after="0" w:line="240" w:lineRule="atLeast"/>
              <w:ind w:left="-90" w:right="-27"/>
              <w:rPr>
                <w:rFonts w:eastAsia="MS Mincho" w:cs="Times New Roman"/>
                <w:color w:val="000000"/>
                <w:szCs w:val="22"/>
                <w:lang w:val="en-US" w:bidi="th-TH"/>
              </w:rPr>
            </w:pPr>
            <w:r w:rsidRPr="008177A7">
              <w:rPr>
                <w:rFonts w:eastAsia="MS Mincho" w:cs="Times New Roman"/>
                <w:color w:val="000000"/>
                <w:szCs w:val="22"/>
                <w:lang w:val="en-US" w:bidi="th-TH"/>
              </w:rPr>
              <w:t>968,473</w:t>
            </w:r>
          </w:p>
        </w:tc>
        <w:tc>
          <w:tcPr>
            <w:tcW w:w="236" w:type="dxa"/>
          </w:tcPr>
          <w:p w:rsidR="007915DE" w:rsidRPr="008177A7" w:rsidRDefault="007915DE" w:rsidP="008177A7">
            <w:pPr>
              <w:pStyle w:val="BodyText"/>
              <w:tabs>
                <w:tab w:val="decimal" w:pos="1051"/>
              </w:tabs>
              <w:spacing w:after="0" w:line="240" w:lineRule="atLeast"/>
              <w:ind w:left="-90" w:right="-27"/>
              <w:rPr>
                <w:rFonts w:eastAsia="MS Mincho" w:cs="Times New Roman"/>
                <w:color w:val="000000"/>
                <w:szCs w:val="22"/>
                <w:lang w:val="en-US" w:bidi="th-TH"/>
              </w:rPr>
            </w:pPr>
          </w:p>
        </w:tc>
        <w:tc>
          <w:tcPr>
            <w:tcW w:w="1285" w:type="dxa"/>
          </w:tcPr>
          <w:p w:rsidR="007915DE" w:rsidRPr="00462314" w:rsidRDefault="007915DE" w:rsidP="007915DE">
            <w:pPr>
              <w:tabs>
                <w:tab w:val="decimal" w:pos="1069"/>
              </w:tabs>
              <w:spacing w:line="240" w:lineRule="atLeast"/>
              <w:ind w:left="-108" w:right="-119"/>
              <w:rPr>
                <w:rFonts w:cs="Times New Roman"/>
                <w:szCs w:val="22"/>
              </w:rPr>
            </w:pPr>
            <w:r>
              <w:rPr>
                <w:rFonts w:cs="Times New Roman"/>
                <w:szCs w:val="22"/>
              </w:rPr>
              <w:t>(383,011)</w:t>
            </w:r>
          </w:p>
        </w:tc>
        <w:tc>
          <w:tcPr>
            <w:tcW w:w="236" w:type="dxa"/>
          </w:tcPr>
          <w:p w:rsidR="007915DE" w:rsidRPr="00462314" w:rsidRDefault="007915DE" w:rsidP="007915DE">
            <w:pPr>
              <w:tabs>
                <w:tab w:val="decimal" w:pos="1242"/>
              </w:tabs>
              <w:spacing w:line="240" w:lineRule="atLeast"/>
              <w:ind w:left="-108" w:right="54"/>
              <w:rPr>
                <w:rFonts w:cs="Times New Roman"/>
                <w:szCs w:val="22"/>
              </w:rPr>
            </w:pPr>
          </w:p>
        </w:tc>
        <w:tc>
          <w:tcPr>
            <w:tcW w:w="1233" w:type="dxa"/>
          </w:tcPr>
          <w:p w:rsidR="007915DE" w:rsidRPr="008177A7" w:rsidRDefault="007915DE" w:rsidP="008177A7">
            <w:pPr>
              <w:pStyle w:val="BodyText"/>
              <w:tabs>
                <w:tab w:val="decimal" w:pos="1017"/>
              </w:tabs>
              <w:spacing w:after="0" w:line="240" w:lineRule="atLeast"/>
              <w:ind w:left="-90" w:right="-27"/>
              <w:rPr>
                <w:rFonts w:eastAsia="MS Mincho" w:cs="Times New Roman"/>
                <w:color w:val="000000"/>
                <w:szCs w:val="22"/>
                <w:lang w:val="en-US"/>
              </w:rPr>
            </w:pPr>
            <w:r w:rsidRPr="008177A7">
              <w:rPr>
                <w:rFonts w:eastAsia="MS Mincho" w:cs="Times New Roman"/>
                <w:color w:val="000000"/>
                <w:szCs w:val="22"/>
                <w:lang w:val="en-US"/>
              </w:rPr>
              <w:t>968,473</w:t>
            </w:r>
          </w:p>
        </w:tc>
        <w:tc>
          <w:tcPr>
            <w:tcW w:w="261" w:type="dxa"/>
          </w:tcPr>
          <w:p w:rsidR="007915DE" w:rsidRPr="008177A7" w:rsidRDefault="007915DE" w:rsidP="008177A7">
            <w:pPr>
              <w:pStyle w:val="BodyText"/>
              <w:tabs>
                <w:tab w:val="decimal" w:pos="1017"/>
              </w:tabs>
              <w:spacing w:after="0" w:line="240" w:lineRule="atLeast"/>
              <w:ind w:left="-90" w:right="-27"/>
              <w:rPr>
                <w:rFonts w:eastAsia="MS Mincho" w:cs="Times New Roman"/>
                <w:color w:val="000000"/>
                <w:szCs w:val="22"/>
                <w:lang w:val="en-US"/>
              </w:rPr>
            </w:pPr>
          </w:p>
        </w:tc>
        <w:tc>
          <w:tcPr>
            <w:tcW w:w="1089" w:type="dxa"/>
          </w:tcPr>
          <w:p w:rsidR="007915DE" w:rsidRPr="00462314" w:rsidRDefault="007915DE" w:rsidP="007915DE">
            <w:pPr>
              <w:tabs>
                <w:tab w:val="decimal" w:pos="1242"/>
              </w:tabs>
              <w:spacing w:line="240" w:lineRule="atLeast"/>
              <w:ind w:left="-108" w:right="-90"/>
              <w:rPr>
                <w:rFonts w:cs="Times New Roman"/>
                <w:szCs w:val="22"/>
              </w:rPr>
            </w:pPr>
            <w:r>
              <w:rPr>
                <w:rFonts w:cs="Times New Roman"/>
                <w:szCs w:val="22"/>
              </w:rPr>
              <w:t>(383,011)</w:t>
            </w:r>
          </w:p>
        </w:tc>
      </w:tr>
      <w:tr w:rsidR="007915DE" w:rsidRPr="00462314" w:rsidTr="00B63B3A">
        <w:tc>
          <w:tcPr>
            <w:tcW w:w="3618" w:type="dxa"/>
          </w:tcPr>
          <w:p w:rsidR="007915DE" w:rsidRPr="00462314" w:rsidRDefault="007915DE" w:rsidP="007915DE">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Fee and service expenses</w:t>
            </w:r>
          </w:p>
        </w:tc>
        <w:tc>
          <w:tcPr>
            <w:tcW w:w="1267" w:type="dxa"/>
          </w:tcPr>
          <w:p w:rsidR="007915DE" w:rsidRPr="00462314"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7,294</w:t>
            </w:r>
          </w:p>
        </w:tc>
        <w:tc>
          <w:tcPr>
            <w:tcW w:w="236" w:type="dxa"/>
          </w:tcPr>
          <w:p w:rsidR="007915DE" w:rsidRPr="00462314" w:rsidRDefault="007915DE" w:rsidP="007915DE">
            <w:pPr>
              <w:tabs>
                <w:tab w:val="decimal" w:pos="954"/>
              </w:tabs>
              <w:spacing w:line="240" w:lineRule="atLeast"/>
              <w:ind w:left="-108" w:right="-108"/>
              <w:rPr>
                <w:rFonts w:eastAsia="MS Mincho" w:cs="Times New Roman"/>
                <w:szCs w:val="22"/>
              </w:rPr>
            </w:pPr>
          </w:p>
        </w:tc>
        <w:tc>
          <w:tcPr>
            <w:tcW w:w="1285" w:type="dxa"/>
          </w:tcPr>
          <w:p w:rsidR="007915DE" w:rsidRPr="00462314"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7,110</w:t>
            </w:r>
          </w:p>
        </w:tc>
        <w:tc>
          <w:tcPr>
            <w:tcW w:w="236" w:type="dxa"/>
          </w:tcPr>
          <w:p w:rsidR="007915DE" w:rsidRPr="00462314" w:rsidRDefault="007915DE" w:rsidP="007915DE">
            <w:pPr>
              <w:tabs>
                <w:tab w:val="decimal" w:pos="954"/>
              </w:tabs>
              <w:spacing w:line="240" w:lineRule="atLeast"/>
              <w:ind w:left="-108" w:right="-108"/>
              <w:rPr>
                <w:rFonts w:eastAsia="MS Mincho" w:cs="Times New Roman"/>
                <w:szCs w:val="22"/>
              </w:rPr>
            </w:pPr>
          </w:p>
        </w:tc>
        <w:tc>
          <w:tcPr>
            <w:tcW w:w="1233" w:type="dxa"/>
          </w:tcPr>
          <w:p w:rsidR="007915DE" w:rsidRPr="00462314"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6,464</w:t>
            </w:r>
          </w:p>
        </w:tc>
        <w:tc>
          <w:tcPr>
            <w:tcW w:w="261" w:type="dxa"/>
          </w:tcPr>
          <w:p w:rsidR="007915DE" w:rsidRPr="00462314" w:rsidRDefault="007915DE" w:rsidP="007915DE">
            <w:pPr>
              <w:tabs>
                <w:tab w:val="decimal" w:pos="1332"/>
              </w:tabs>
              <w:spacing w:line="240" w:lineRule="atLeast"/>
              <w:ind w:left="9" w:right="-90"/>
              <w:rPr>
                <w:rFonts w:eastAsia="MS Mincho" w:cs="Times New Roman"/>
                <w:szCs w:val="22"/>
              </w:rPr>
            </w:pPr>
          </w:p>
        </w:tc>
        <w:tc>
          <w:tcPr>
            <w:tcW w:w="1089" w:type="dxa"/>
          </w:tcPr>
          <w:p w:rsidR="007915DE" w:rsidRPr="00462314"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4,189</w:t>
            </w:r>
          </w:p>
        </w:tc>
      </w:tr>
      <w:tr w:rsidR="007915DE" w:rsidRPr="00462314" w:rsidTr="00B63B3A">
        <w:tc>
          <w:tcPr>
            <w:tcW w:w="3618" w:type="dxa"/>
          </w:tcPr>
          <w:p w:rsidR="007915DE" w:rsidRPr="00462314" w:rsidRDefault="007915DE" w:rsidP="007915DE">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Finance cost</w:t>
            </w:r>
          </w:p>
        </w:tc>
        <w:tc>
          <w:tcPr>
            <w:tcW w:w="1267" w:type="dxa"/>
          </w:tcPr>
          <w:p w:rsidR="007915DE" w:rsidRPr="00462314"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41,794</w:t>
            </w:r>
          </w:p>
        </w:tc>
        <w:tc>
          <w:tcPr>
            <w:tcW w:w="236" w:type="dxa"/>
          </w:tcPr>
          <w:p w:rsidR="007915DE" w:rsidRPr="00462314" w:rsidRDefault="007915DE" w:rsidP="007915DE">
            <w:pPr>
              <w:tabs>
                <w:tab w:val="decimal" w:pos="954"/>
              </w:tabs>
              <w:spacing w:line="240" w:lineRule="atLeast"/>
              <w:ind w:left="-108" w:right="-108"/>
              <w:rPr>
                <w:rFonts w:eastAsia="MS Mincho" w:cs="Times New Roman"/>
                <w:szCs w:val="22"/>
              </w:rPr>
            </w:pPr>
          </w:p>
        </w:tc>
        <w:tc>
          <w:tcPr>
            <w:tcW w:w="1285" w:type="dxa"/>
          </w:tcPr>
          <w:p w:rsidR="007915DE" w:rsidRPr="00462314"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3,118</w:t>
            </w:r>
          </w:p>
        </w:tc>
        <w:tc>
          <w:tcPr>
            <w:tcW w:w="236" w:type="dxa"/>
          </w:tcPr>
          <w:p w:rsidR="007915DE" w:rsidRPr="00462314" w:rsidRDefault="007915DE" w:rsidP="007915DE">
            <w:pPr>
              <w:tabs>
                <w:tab w:val="decimal" w:pos="954"/>
              </w:tabs>
              <w:spacing w:line="240" w:lineRule="atLeast"/>
              <w:ind w:left="-108" w:right="-108"/>
              <w:rPr>
                <w:rFonts w:eastAsia="MS Mincho" w:cs="Times New Roman"/>
                <w:szCs w:val="22"/>
              </w:rPr>
            </w:pPr>
          </w:p>
        </w:tc>
        <w:tc>
          <w:tcPr>
            <w:tcW w:w="1233" w:type="dxa"/>
          </w:tcPr>
          <w:p w:rsidR="007915DE" w:rsidRPr="00462314"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41,794</w:t>
            </w:r>
          </w:p>
        </w:tc>
        <w:tc>
          <w:tcPr>
            <w:tcW w:w="261" w:type="dxa"/>
          </w:tcPr>
          <w:p w:rsidR="007915DE" w:rsidRPr="00462314" w:rsidRDefault="007915DE" w:rsidP="007915DE">
            <w:pPr>
              <w:tabs>
                <w:tab w:val="decimal" w:pos="1332"/>
              </w:tabs>
              <w:spacing w:line="240" w:lineRule="atLeast"/>
              <w:ind w:left="9" w:right="-90"/>
              <w:rPr>
                <w:rFonts w:eastAsia="MS Mincho" w:cs="Times New Roman"/>
                <w:szCs w:val="22"/>
              </w:rPr>
            </w:pPr>
          </w:p>
        </w:tc>
        <w:tc>
          <w:tcPr>
            <w:tcW w:w="1089" w:type="dxa"/>
          </w:tcPr>
          <w:p w:rsidR="007915DE" w:rsidRPr="00462314"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3,118</w:t>
            </w:r>
          </w:p>
        </w:tc>
      </w:tr>
      <w:tr w:rsidR="007915DE" w:rsidRPr="00462314" w:rsidTr="00B63B3A">
        <w:tc>
          <w:tcPr>
            <w:tcW w:w="3618" w:type="dxa"/>
          </w:tcPr>
          <w:p w:rsidR="007915DE" w:rsidRPr="00462314" w:rsidRDefault="007915DE" w:rsidP="007915DE">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7" w:type="dxa"/>
          </w:tcPr>
          <w:p w:rsidR="007915DE" w:rsidRPr="00A47C82"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83,918</w:t>
            </w:r>
          </w:p>
        </w:tc>
        <w:tc>
          <w:tcPr>
            <w:tcW w:w="236" w:type="dxa"/>
          </w:tcPr>
          <w:p w:rsidR="007915DE" w:rsidRPr="00A47C82" w:rsidRDefault="007915DE" w:rsidP="007915DE">
            <w:pPr>
              <w:tabs>
                <w:tab w:val="decimal" w:pos="954"/>
              </w:tabs>
              <w:spacing w:line="240" w:lineRule="atLeast"/>
              <w:ind w:left="-108" w:right="-108"/>
              <w:rPr>
                <w:rFonts w:eastAsia="MS Mincho" w:cs="Times New Roman"/>
                <w:szCs w:val="22"/>
              </w:rPr>
            </w:pPr>
          </w:p>
        </w:tc>
        <w:tc>
          <w:tcPr>
            <w:tcW w:w="1285" w:type="dxa"/>
          </w:tcPr>
          <w:p w:rsidR="007915DE" w:rsidRPr="00A47C82" w:rsidRDefault="007915DE" w:rsidP="007915DE">
            <w:pPr>
              <w:pStyle w:val="BodyText"/>
              <w:tabs>
                <w:tab w:val="decimal" w:pos="1051"/>
              </w:tabs>
              <w:spacing w:after="0" w:line="240" w:lineRule="atLeast"/>
              <w:ind w:left="-90" w:right="-27"/>
              <w:rPr>
                <w:rFonts w:eastAsia="MS Mincho" w:cs="Times New Roman"/>
                <w:szCs w:val="22"/>
              </w:rPr>
            </w:pPr>
            <w:r>
              <w:rPr>
                <w:rFonts w:eastAsia="MS Mincho" w:cs="Times New Roman"/>
                <w:szCs w:val="22"/>
              </w:rPr>
              <w:t>92,445</w:t>
            </w:r>
          </w:p>
        </w:tc>
        <w:tc>
          <w:tcPr>
            <w:tcW w:w="236" w:type="dxa"/>
          </w:tcPr>
          <w:p w:rsidR="007915DE" w:rsidRPr="00A47C82" w:rsidRDefault="007915DE" w:rsidP="007915DE">
            <w:pPr>
              <w:tabs>
                <w:tab w:val="decimal" w:pos="954"/>
              </w:tabs>
              <w:spacing w:line="240" w:lineRule="atLeast"/>
              <w:ind w:left="-108" w:right="-108"/>
              <w:rPr>
                <w:rFonts w:eastAsia="MS Mincho" w:cs="Times New Roman"/>
                <w:szCs w:val="22"/>
              </w:rPr>
            </w:pPr>
          </w:p>
        </w:tc>
        <w:tc>
          <w:tcPr>
            <w:tcW w:w="1233" w:type="dxa"/>
          </w:tcPr>
          <w:p w:rsidR="007915DE" w:rsidRPr="00A47C82"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77,902</w:t>
            </w:r>
          </w:p>
        </w:tc>
        <w:tc>
          <w:tcPr>
            <w:tcW w:w="261" w:type="dxa"/>
          </w:tcPr>
          <w:p w:rsidR="007915DE" w:rsidRPr="00457678" w:rsidRDefault="007915DE" w:rsidP="007915DE">
            <w:pPr>
              <w:tabs>
                <w:tab w:val="decimal" w:pos="1332"/>
              </w:tabs>
              <w:spacing w:line="240" w:lineRule="atLeast"/>
              <w:ind w:left="9" w:right="-90"/>
              <w:rPr>
                <w:rFonts w:eastAsia="MS Mincho" w:cs="Times New Roman"/>
                <w:szCs w:val="22"/>
              </w:rPr>
            </w:pPr>
          </w:p>
        </w:tc>
        <w:tc>
          <w:tcPr>
            <w:tcW w:w="1089" w:type="dxa"/>
          </w:tcPr>
          <w:p w:rsidR="007915DE" w:rsidRPr="00A47C82" w:rsidRDefault="007915DE" w:rsidP="007915DE">
            <w:pPr>
              <w:pStyle w:val="BodyText"/>
              <w:tabs>
                <w:tab w:val="decimal" w:pos="1017"/>
              </w:tabs>
              <w:spacing w:after="0" w:line="240" w:lineRule="atLeast"/>
              <w:ind w:left="-90" w:right="-27"/>
              <w:rPr>
                <w:rFonts w:eastAsia="MS Mincho" w:cs="Times New Roman"/>
                <w:szCs w:val="22"/>
              </w:rPr>
            </w:pPr>
            <w:r>
              <w:rPr>
                <w:rFonts w:eastAsia="MS Mincho" w:cs="Times New Roman"/>
                <w:szCs w:val="22"/>
              </w:rPr>
              <w:t>86,556</w:t>
            </w:r>
          </w:p>
        </w:tc>
      </w:tr>
      <w:tr w:rsidR="007915DE" w:rsidRPr="00462314" w:rsidTr="00B63B3A">
        <w:tc>
          <w:tcPr>
            <w:tcW w:w="3618" w:type="dxa"/>
          </w:tcPr>
          <w:p w:rsidR="007915DE" w:rsidRPr="00462314" w:rsidRDefault="007915DE" w:rsidP="007915DE">
            <w:pPr>
              <w:spacing w:line="240" w:lineRule="atLeast"/>
              <w:ind w:left="207" w:right="-90" w:hanging="207"/>
              <w:jc w:val="both"/>
              <w:rPr>
                <w:rFonts w:eastAsia="MS Mincho" w:cs="Times New Roman"/>
                <w:color w:val="000000"/>
                <w:szCs w:val="22"/>
                <w:lang w:val="en-US"/>
              </w:rPr>
            </w:pPr>
          </w:p>
        </w:tc>
        <w:tc>
          <w:tcPr>
            <w:tcW w:w="1267" w:type="dxa"/>
          </w:tcPr>
          <w:p w:rsidR="007915DE" w:rsidRDefault="007915DE" w:rsidP="007915DE">
            <w:pPr>
              <w:tabs>
                <w:tab w:val="decimal" w:pos="997"/>
              </w:tabs>
              <w:spacing w:line="240" w:lineRule="atLeast"/>
              <w:ind w:left="-108" w:right="54"/>
              <w:rPr>
                <w:rFonts w:cs="Times New Roman"/>
                <w:szCs w:val="22"/>
              </w:rPr>
            </w:pPr>
          </w:p>
        </w:tc>
        <w:tc>
          <w:tcPr>
            <w:tcW w:w="236" w:type="dxa"/>
          </w:tcPr>
          <w:p w:rsidR="007915DE" w:rsidRPr="00462314" w:rsidRDefault="007915DE" w:rsidP="007915DE">
            <w:pPr>
              <w:tabs>
                <w:tab w:val="decimal" w:pos="1242"/>
              </w:tabs>
              <w:spacing w:line="240" w:lineRule="atLeast"/>
              <w:ind w:left="-108" w:right="54"/>
              <w:rPr>
                <w:rFonts w:cs="Times New Roman"/>
                <w:szCs w:val="22"/>
              </w:rPr>
            </w:pPr>
          </w:p>
        </w:tc>
        <w:tc>
          <w:tcPr>
            <w:tcW w:w="1285" w:type="dxa"/>
          </w:tcPr>
          <w:p w:rsidR="007915DE" w:rsidRDefault="007915DE" w:rsidP="007915DE">
            <w:pPr>
              <w:tabs>
                <w:tab w:val="decimal" w:pos="1069"/>
              </w:tabs>
              <w:spacing w:line="240" w:lineRule="atLeast"/>
              <w:ind w:left="-108" w:right="-119"/>
              <w:rPr>
                <w:rFonts w:cs="Times New Roman"/>
                <w:szCs w:val="22"/>
              </w:rPr>
            </w:pPr>
          </w:p>
        </w:tc>
        <w:tc>
          <w:tcPr>
            <w:tcW w:w="236" w:type="dxa"/>
          </w:tcPr>
          <w:p w:rsidR="007915DE" w:rsidRPr="00462314" w:rsidRDefault="007915DE" w:rsidP="007915DE">
            <w:pPr>
              <w:tabs>
                <w:tab w:val="decimal" w:pos="1242"/>
              </w:tabs>
              <w:spacing w:line="240" w:lineRule="atLeast"/>
              <w:ind w:left="-108" w:right="54"/>
              <w:rPr>
                <w:rFonts w:cs="Times New Roman"/>
                <w:szCs w:val="22"/>
              </w:rPr>
            </w:pPr>
          </w:p>
        </w:tc>
        <w:tc>
          <w:tcPr>
            <w:tcW w:w="1233" w:type="dxa"/>
          </w:tcPr>
          <w:p w:rsidR="007915DE" w:rsidRDefault="007915DE" w:rsidP="007915DE">
            <w:pPr>
              <w:tabs>
                <w:tab w:val="decimal" w:pos="1242"/>
              </w:tabs>
              <w:spacing w:line="240" w:lineRule="atLeast"/>
              <w:ind w:left="-108" w:right="54"/>
              <w:rPr>
                <w:rFonts w:cs="Times New Roman"/>
                <w:szCs w:val="22"/>
              </w:rPr>
            </w:pPr>
          </w:p>
        </w:tc>
        <w:tc>
          <w:tcPr>
            <w:tcW w:w="261" w:type="dxa"/>
          </w:tcPr>
          <w:p w:rsidR="007915DE" w:rsidRPr="00462314" w:rsidRDefault="007915DE" w:rsidP="007915DE">
            <w:pPr>
              <w:tabs>
                <w:tab w:val="decimal" w:pos="1242"/>
              </w:tabs>
              <w:spacing w:line="240" w:lineRule="atLeast"/>
              <w:ind w:left="-108" w:right="-27"/>
              <w:rPr>
                <w:rFonts w:eastAsia="MS Mincho" w:cs="Times New Roman"/>
                <w:szCs w:val="22"/>
              </w:rPr>
            </w:pPr>
          </w:p>
        </w:tc>
        <w:tc>
          <w:tcPr>
            <w:tcW w:w="1089" w:type="dxa"/>
          </w:tcPr>
          <w:p w:rsidR="007915DE" w:rsidRDefault="007915DE" w:rsidP="007915DE">
            <w:pPr>
              <w:tabs>
                <w:tab w:val="decimal" w:pos="1242"/>
              </w:tabs>
              <w:spacing w:line="240" w:lineRule="atLeast"/>
              <w:ind w:left="-108" w:right="-90"/>
              <w:rPr>
                <w:rFonts w:cs="Times New Roman"/>
                <w:szCs w:val="22"/>
              </w:rPr>
            </w:pPr>
          </w:p>
        </w:tc>
      </w:tr>
      <w:tr w:rsidR="00D02F5D" w:rsidRPr="00462314" w:rsidTr="00B63B3A">
        <w:tc>
          <w:tcPr>
            <w:tcW w:w="3618" w:type="dxa"/>
          </w:tcPr>
          <w:p w:rsidR="00D02F5D" w:rsidRPr="007915DE" w:rsidRDefault="00D02F5D" w:rsidP="00D02F5D">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Subsidiaries of the parent company</w:t>
            </w:r>
          </w:p>
        </w:tc>
        <w:tc>
          <w:tcPr>
            <w:tcW w:w="1267" w:type="dxa"/>
          </w:tcPr>
          <w:p w:rsidR="00D02F5D" w:rsidRDefault="00D02F5D" w:rsidP="00D02F5D">
            <w:pPr>
              <w:pStyle w:val="BodyText"/>
              <w:tabs>
                <w:tab w:val="decimal" w:pos="1051"/>
              </w:tabs>
              <w:spacing w:after="0" w:line="240" w:lineRule="atLeast"/>
              <w:ind w:left="-90" w:right="-27"/>
              <w:rPr>
                <w:rFonts w:eastAsia="MS Mincho" w:cs="Times New Roman"/>
                <w:color w:val="000000"/>
                <w:szCs w:val="22"/>
                <w:lang w:val="en-US" w:bidi="th-TH"/>
              </w:rPr>
            </w:pP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85" w:type="dxa"/>
          </w:tcPr>
          <w:p w:rsidR="00D02F5D" w:rsidRDefault="00D02F5D" w:rsidP="00D02F5D">
            <w:pPr>
              <w:pStyle w:val="BodyText"/>
              <w:tabs>
                <w:tab w:val="decimal" w:pos="1051"/>
              </w:tabs>
              <w:spacing w:after="0" w:line="240" w:lineRule="atLeast"/>
              <w:ind w:left="-90" w:right="-27"/>
              <w:rPr>
                <w:rFonts w:eastAsia="MS Mincho" w:cs="Times New Roman"/>
                <w:color w:val="000000"/>
                <w:szCs w:val="22"/>
                <w:lang w:val="en-US" w:bidi="th-TH"/>
              </w:rPr>
            </w:pP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33" w:type="dxa"/>
          </w:tcPr>
          <w:p w:rsidR="00D02F5D" w:rsidRDefault="00D02F5D" w:rsidP="00D02F5D">
            <w:pPr>
              <w:pStyle w:val="BodyText"/>
              <w:tabs>
                <w:tab w:val="decimal" w:pos="1017"/>
              </w:tabs>
              <w:spacing w:after="0" w:line="240" w:lineRule="atLeast"/>
              <w:ind w:left="-90" w:right="-27"/>
              <w:rPr>
                <w:rFonts w:eastAsia="MS Mincho" w:cs="Times New Roman"/>
                <w:color w:val="000000"/>
                <w:szCs w:val="22"/>
                <w:lang w:val="en-US"/>
              </w:rPr>
            </w:pPr>
          </w:p>
        </w:tc>
        <w:tc>
          <w:tcPr>
            <w:tcW w:w="261" w:type="dxa"/>
          </w:tcPr>
          <w:p w:rsidR="00D02F5D" w:rsidRPr="00462314" w:rsidRDefault="00D02F5D" w:rsidP="00D02F5D">
            <w:pPr>
              <w:tabs>
                <w:tab w:val="decimal" w:pos="1332"/>
              </w:tabs>
              <w:spacing w:line="240" w:lineRule="atLeast"/>
              <w:ind w:left="9" w:right="-90"/>
              <w:rPr>
                <w:rFonts w:eastAsia="MS Mincho" w:cs="Times New Roman"/>
                <w:color w:val="000000"/>
                <w:szCs w:val="22"/>
                <w:lang w:val="en-US"/>
              </w:rPr>
            </w:pPr>
          </w:p>
        </w:tc>
        <w:tc>
          <w:tcPr>
            <w:tcW w:w="1089" w:type="dxa"/>
          </w:tcPr>
          <w:p w:rsidR="00D02F5D" w:rsidRDefault="00D02F5D" w:rsidP="00D02F5D">
            <w:pPr>
              <w:pStyle w:val="BodyText"/>
              <w:tabs>
                <w:tab w:val="decimal" w:pos="1017"/>
              </w:tabs>
              <w:spacing w:after="0" w:line="240" w:lineRule="atLeast"/>
              <w:ind w:left="-90" w:right="-27"/>
              <w:rPr>
                <w:rFonts w:eastAsia="MS Mincho" w:cs="Times New Roman"/>
                <w:color w:val="000000"/>
                <w:szCs w:val="22"/>
                <w:lang w:val="en-US"/>
              </w:rPr>
            </w:pPr>
          </w:p>
        </w:tc>
      </w:tr>
      <w:tr w:rsidR="00D02F5D" w:rsidRPr="00462314" w:rsidTr="00B63B3A">
        <w:tc>
          <w:tcPr>
            <w:tcW w:w="3618" w:type="dxa"/>
          </w:tcPr>
          <w:p w:rsidR="00D02F5D" w:rsidRPr="00462314" w:rsidRDefault="00D02F5D" w:rsidP="00D02F5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Income</w:t>
            </w:r>
          </w:p>
        </w:tc>
        <w:tc>
          <w:tcPr>
            <w:tcW w:w="1267" w:type="dxa"/>
          </w:tcPr>
          <w:p w:rsidR="00D02F5D" w:rsidRPr="00462314" w:rsidRDefault="00D02F5D" w:rsidP="00D02F5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13,147</w:t>
            </w: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85" w:type="dxa"/>
          </w:tcPr>
          <w:p w:rsidR="00D02F5D" w:rsidRPr="00462314" w:rsidRDefault="00D02F5D" w:rsidP="00D02F5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8,537</w:t>
            </w: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33" w:type="dxa"/>
          </w:tcPr>
          <w:p w:rsidR="00D02F5D" w:rsidRPr="00462314" w:rsidRDefault="00D02F5D" w:rsidP="00D02F5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13,147</w:t>
            </w:r>
          </w:p>
        </w:tc>
        <w:tc>
          <w:tcPr>
            <w:tcW w:w="261" w:type="dxa"/>
          </w:tcPr>
          <w:p w:rsidR="00D02F5D" w:rsidRPr="00462314" w:rsidRDefault="00D02F5D" w:rsidP="00D02F5D">
            <w:pPr>
              <w:tabs>
                <w:tab w:val="decimal" w:pos="1332"/>
              </w:tabs>
              <w:spacing w:line="240" w:lineRule="atLeast"/>
              <w:ind w:left="9" w:right="-90"/>
              <w:rPr>
                <w:rFonts w:eastAsia="MS Mincho" w:cs="Times New Roman"/>
                <w:color w:val="000000"/>
                <w:szCs w:val="22"/>
                <w:lang w:val="en-US"/>
              </w:rPr>
            </w:pPr>
          </w:p>
        </w:tc>
        <w:tc>
          <w:tcPr>
            <w:tcW w:w="1089" w:type="dxa"/>
          </w:tcPr>
          <w:p w:rsidR="00D02F5D" w:rsidRPr="00462314" w:rsidRDefault="00D02F5D" w:rsidP="00D02F5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8,537</w:t>
            </w:r>
          </w:p>
        </w:tc>
      </w:tr>
      <w:tr w:rsidR="00D02F5D" w:rsidRPr="00462314" w:rsidTr="00B63B3A">
        <w:tc>
          <w:tcPr>
            <w:tcW w:w="3618" w:type="dxa"/>
          </w:tcPr>
          <w:p w:rsidR="00D02F5D" w:rsidRPr="007915DE" w:rsidRDefault="00D02F5D" w:rsidP="00D02F5D">
            <w:pPr>
              <w:spacing w:line="240" w:lineRule="atLeast"/>
              <w:ind w:left="207" w:right="-90" w:hanging="207"/>
              <w:jc w:val="both"/>
              <w:rPr>
                <w:rFonts w:eastAsia="MS Mincho" w:cs="Times New Roman"/>
                <w:b/>
                <w:bCs/>
                <w:color w:val="000000"/>
                <w:szCs w:val="22"/>
                <w:lang w:val="en-US"/>
              </w:rPr>
            </w:pPr>
          </w:p>
        </w:tc>
        <w:tc>
          <w:tcPr>
            <w:tcW w:w="1267" w:type="dxa"/>
          </w:tcPr>
          <w:p w:rsidR="00D02F5D" w:rsidRDefault="00D02F5D" w:rsidP="00D02F5D">
            <w:pPr>
              <w:tabs>
                <w:tab w:val="decimal" w:pos="997"/>
              </w:tabs>
              <w:spacing w:line="240" w:lineRule="atLeast"/>
              <w:ind w:left="-108" w:right="54"/>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85" w:type="dxa"/>
          </w:tcPr>
          <w:p w:rsidR="00D02F5D" w:rsidRDefault="00D02F5D" w:rsidP="00D02F5D">
            <w:pPr>
              <w:tabs>
                <w:tab w:val="decimal" w:pos="1069"/>
              </w:tabs>
              <w:spacing w:line="240" w:lineRule="atLeast"/>
              <w:ind w:left="-108" w:right="-119"/>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33" w:type="dxa"/>
          </w:tcPr>
          <w:p w:rsidR="00D02F5D" w:rsidRDefault="00D02F5D" w:rsidP="00D02F5D">
            <w:pPr>
              <w:tabs>
                <w:tab w:val="decimal" w:pos="1242"/>
              </w:tabs>
              <w:spacing w:line="240" w:lineRule="atLeast"/>
              <w:ind w:left="-108" w:right="54"/>
              <w:rPr>
                <w:rFonts w:cs="Times New Roman"/>
                <w:szCs w:val="22"/>
              </w:rPr>
            </w:pPr>
          </w:p>
        </w:tc>
        <w:tc>
          <w:tcPr>
            <w:tcW w:w="261" w:type="dxa"/>
          </w:tcPr>
          <w:p w:rsidR="00D02F5D" w:rsidRPr="00462314" w:rsidRDefault="00D02F5D" w:rsidP="00D02F5D">
            <w:pPr>
              <w:tabs>
                <w:tab w:val="decimal" w:pos="1242"/>
              </w:tabs>
              <w:spacing w:line="240" w:lineRule="atLeast"/>
              <w:ind w:left="-108" w:right="-27"/>
              <w:rPr>
                <w:rFonts w:eastAsia="MS Mincho" w:cs="Times New Roman"/>
                <w:szCs w:val="22"/>
              </w:rPr>
            </w:pPr>
          </w:p>
        </w:tc>
        <w:tc>
          <w:tcPr>
            <w:tcW w:w="1089" w:type="dxa"/>
          </w:tcPr>
          <w:p w:rsidR="00D02F5D" w:rsidRDefault="00D02F5D" w:rsidP="00D02F5D">
            <w:pPr>
              <w:tabs>
                <w:tab w:val="decimal" w:pos="1242"/>
              </w:tabs>
              <w:spacing w:line="240" w:lineRule="atLeast"/>
              <w:ind w:left="-108" w:right="-90"/>
              <w:rPr>
                <w:rFonts w:cs="Times New Roman"/>
                <w:szCs w:val="22"/>
              </w:rPr>
            </w:pPr>
          </w:p>
        </w:tc>
      </w:tr>
      <w:tr w:rsidR="00D02F5D" w:rsidRPr="00462314" w:rsidTr="00B63B3A">
        <w:tc>
          <w:tcPr>
            <w:tcW w:w="3618" w:type="dxa"/>
          </w:tcPr>
          <w:p w:rsidR="00D02F5D" w:rsidRPr="007915DE" w:rsidRDefault="00D02F5D" w:rsidP="00D02F5D">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Indirect subsidiary of</w:t>
            </w:r>
          </w:p>
        </w:tc>
        <w:tc>
          <w:tcPr>
            <w:tcW w:w="1267" w:type="dxa"/>
          </w:tcPr>
          <w:p w:rsidR="00D02F5D" w:rsidRDefault="00D02F5D" w:rsidP="00D02F5D">
            <w:pPr>
              <w:tabs>
                <w:tab w:val="decimal" w:pos="997"/>
              </w:tabs>
              <w:spacing w:line="240" w:lineRule="atLeast"/>
              <w:ind w:left="-108" w:right="54"/>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85" w:type="dxa"/>
          </w:tcPr>
          <w:p w:rsidR="00D02F5D" w:rsidRDefault="00D02F5D" w:rsidP="00D02F5D">
            <w:pPr>
              <w:tabs>
                <w:tab w:val="decimal" w:pos="1069"/>
              </w:tabs>
              <w:spacing w:line="240" w:lineRule="atLeast"/>
              <w:ind w:left="-108" w:right="-119"/>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33" w:type="dxa"/>
          </w:tcPr>
          <w:p w:rsidR="00D02F5D" w:rsidRDefault="00D02F5D" w:rsidP="00D02F5D">
            <w:pPr>
              <w:tabs>
                <w:tab w:val="decimal" w:pos="1242"/>
              </w:tabs>
              <w:spacing w:line="240" w:lineRule="atLeast"/>
              <w:ind w:left="-108" w:right="54"/>
              <w:rPr>
                <w:rFonts w:cs="Times New Roman"/>
                <w:szCs w:val="22"/>
              </w:rPr>
            </w:pPr>
          </w:p>
        </w:tc>
        <w:tc>
          <w:tcPr>
            <w:tcW w:w="261" w:type="dxa"/>
          </w:tcPr>
          <w:p w:rsidR="00D02F5D" w:rsidRPr="00462314" w:rsidRDefault="00D02F5D" w:rsidP="00D02F5D">
            <w:pPr>
              <w:tabs>
                <w:tab w:val="decimal" w:pos="1242"/>
              </w:tabs>
              <w:spacing w:line="240" w:lineRule="atLeast"/>
              <w:ind w:left="-108" w:right="-27"/>
              <w:rPr>
                <w:rFonts w:eastAsia="MS Mincho" w:cs="Times New Roman"/>
                <w:szCs w:val="22"/>
              </w:rPr>
            </w:pPr>
          </w:p>
        </w:tc>
        <w:tc>
          <w:tcPr>
            <w:tcW w:w="1089" w:type="dxa"/>
          </w:tcPr>
          <w:p w:rsidR="00D02F5D" w:rsidRDefault="00D02F5D" w:rsidP="00D02F5D">
            <w:pPr>
              <w:tabs>
                <w:tab w:val="decimal" w:pos="1242"/>
              </w:tabs>
              <w:spacing w:line="240" w:lineRule="atLeast"/>
              <w:ind w:left="-108" w:right="-90"/>
              <w:rPr>
                <w:rFonts w:cs="Times New Roman"/>
                <w:szCs w:val="22"/>
              </w:rPr>
            </w:pPr>
          </w:p>
        </w:tc>
      </w:tr>
      <w:tr w:rsidR="00D02F5D" w:rsidRPr="00462314" w:rsidTr="00B63B3A">
        <w:tc>
          <w:tcPr>
            <w:tcW w:w="3618" w:type="dxa"/>
          </w:tcPr>
          <w:p w:rsidR="00D02F5D" w:rsidRPr="007915DE" w:rsidRDefault="00D02F5D" w:rsidP="00D02F5D">
            <w:pPr>
              <w:spacing w:line="240" w:lineRule="atLeast"/>
              <w:ind w:left="207" w:right="-90" w:hanging="207"/>
              <w:jc w:val="both"/>
              <w:rPr>
                <w:rFonts w:eastAsia="MS Mincho" w:cs="Times New Roman"/>
                <w:b/>
                <w:bCs/>
                <w:color w:val="000000"/>
                <w:szCs w:val="22"/>
                <w:lang w:val="en-US"/>
              </w:rPr>
            </w:pPr>
            <w:r>
              <w:rPr>
                <w:rFonts w:eastAsia="MS Mincho" w:cs="Times New Roman"/>
                <w:b/>
                <w:bCs/>
                <w:color w:val="000000"/>
                <w:szCs w:val="22"/>
                <w:lang w:val="en-US"/>
              </w:rPr>
              <w:t xml:space="preserve">   </w:t>
            </w:r>
            <w:r w:rsidRPr="007915DE">
              <w:rPr>
                <w:rFonts w:eastAsia="MS Mincho" w:cs="Times New Roman"/>
                <w:b/>
                <w:bCs/>
                <w:color w:val="000000"/>
                <w:szCs w:val="22"/>
                <w:lang w:val="en-US"/>
              </w:rPr>
              <w:t>the parent company</w:t>
            </w:r>
          </w:p>
        </w:tc>
        <w:tc>
          <w:tcPr>
            <w:tcW w:w="1267" w:type="dxa"/>
          </w:tcPr>
          <w:p w:rsidR="00D02F5D" w:rsidRDefault="00D02F5D" w:rsidP="00D02F5D">
            <w:pPr>
              <w:tabs>
                <w:tab w:val="decimal" w:pos="997"/>
              </w:tabs>
              <w:spacing w:line="240" w:lineRule="atLeast"/>
              <w:ind w:right="54"/>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85" w:type="dxa"/>
          </w:tcPr>
          <w:p w:rsidR="00D02F5D" w:rsidRDefault="00D02F5D" w:rsidP="00D02F5D">
            <w:pPr>
              <w:tabs>
                <w:tab w:val="decimal" w:pos="1069"/>
              </w:tabs>
              <w:spacing w:line="240" w:lineRule="atLeast"/>
              <w:ind w:left="-108" w:right="-119"/>
              <w:rPr>
                <w:rFonts w:cs="Times New Roman"/>
                <w:szCs w:val="22"/>
              </w:rPr>
            </w:pPr>
          </w:p>
        </w:tc>
        <w:tc>
          <w:tcPr>
            <w:tcW w:w="236" w:type="dxa"/>
          </w:tcPr>
          <w:p w:rsidR="00D02F5D" w:rsidRPr="00462314" w:rsidRDefault="00D02F5D" w:rsidP="00D02F5D">
            <w:pPr>
              <w:tabs>
                <w:tab w:val="decimal" w:pos="1242"/>
              </w:tabs>
              <w:spacing w:line="240" w:lineRule="atLeast"/>
              <w:ind w:left="-108" w:right="54"/>
              <w:rPr>
                <w:rFonts w:cs="Times New Roman"/>
                <w:szCs w:val="22"/>
              </w:rPr>
            </w:pPr>
          </w:p>
        </w:tc>
        <w:tc>
          <w:tcPr>
            <w:tcW w:w="1233" w:type="dxa"/>
          </w:tcPr>
          <w:p w:rsidR="00D02F5D" w:rsidRDefault="00D02F5D" w:rsidP="00D02F5D">
            <w:pPr>
              <w:tabs>
                <w:tab w:val="decimal" w:pos="1242"/>
              </w:tabs>
              <w:spacing w:line="240" w:lineRule="atLeast"/>
              <w:ind w:left="-108" w:right="54"/>
              <w:rPr>
                <w:rFonts w:cs="Times New Roman"/>
                <w:szCs w:val="22"/>
              </w:rPr>
            </w:pPr>
          </w:p>
        </w:tc>
        <w:tc>
          <w:tcPr>
            <w:tcW w:w="261" w:type="dxa"/>
          </w:tcPr>
          <w:p w:rsidR="00D02F5D" w:rsidRPr="00462314" w:rsidRDefault="00D02F5D" w:rsidP="00D02F5D">
            <w:pPr>
              <w:tabs>
                <w:tab w:val="decimal" w:pos="1242"/>
              </w:tabs>
              <w:spacing w:line="240" w:lineRule="atLeast"/>
              <w:ind w:left="-108" w:right="-27"/>
              <w:rPr>
                <w:rFonts w:eastAsia="MS Mincho" w:cs="Times New Roman"/>
                <w:szCs w:val="22"/>
              </w:rPr>
            </w:pPr>
          </w:p>
        </w:tc>
        <w:tc>
          <w:tcPr>
            <w:tcW w:w="1089" w:type="dxa"/>
          </w:tcPr>
          <w:p w:rsidR="00D02F5D" w:rsidRDefault="00D02F5D" w:rsidP="00D02F5D">
            <w:pPr>
              <w:tabs>
                <w:tab w:val="decimal" w:pos="1242"/>
              </w:tabs>
              <w:spacing w:line="240" w:lineRule="atLeast"/>
              <w:ind w:left="-108" w:right="-90"/>
              <w:rPr>
                <w:rFonts w:cs="Times New Roman"/>
                <w:szCs w:val="22"/>
              </w:rPr>
            </w:pPr>
          </w:p>
        </w:tc>
      </w:tr>
      <w:tr w:rsidR="00D02F5D" w:rsidRPr="00462314" w:rsidTr="00B63B3A">
        <w:tc>
          <w:tcPr>
            <w:tcW w:w="3618" w:type="dxa"/>
          </w:tcPr>
          <w:p w:rsidR="00D02F5D" w:rsidRDefault="00D02F5D" w:rsidP="00D02F5D">
            <w:pPr>
              <w:spacing w:line="240" w:lineRule="atLeast"/>
              <w:ind w:left="207" w:right="-90" w:hanging="207"/>
              <w:jc w:val="both"/>
              <w:rPr>
                <w:rFonts w:eastAsia="MS Mincho" w:cs="Times New Roman"/>
                <w:b/>
                <w:bCs/>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7" w:type="dxa"/>
          </w:tcPr>
          <w:p w:rsidR="00D02F5D" w:rsidRPr="00462314" w:rsidRDefault="00D02F5D" w:rsidP="00D02F5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10,701</w:t>
            </w: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85" w:type="dxa"/>
          </w:tcPr>
          <w:p w:rsidR="00D02F5D" w:rsidRPr="00462314" w:rsidRDefault="00D02F5D" w:rsidP="00D02F5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9,614</w:t>
            </w:r>
          </w:p>
        </w:tc>
        <w:tc>
          <w:tcPr>
            <w:tcW w:w="236" w:type="dxa"/>
          </w:tcPr>
          <w:p w:rsidR="00D02F5D" w:rsidRPr="00462314" w:rsidRDefault="00D02F5D" w:rsidP="00D02F5D">
            <w:pPr>
              <w:tabs>
                <w:tab w:val="decimal" w:pos="954"/>
              </w:tabs>
              <w:spacing w:line="240" w:lineRule="atLeast"/>
              <w:ind w:left="-108" w:right="-108"/>
              <w:rPr>
                <w:rFonts w:eastAsia="MS Mincho" w:cs="Times New Roman"/>
                <w:color w:val="000000"/>
                <w:szCs w:val="22"/>
                <w:lang w:val="en-US"/>
              </w:rPr>
            </w:pPr>
          </w:p>
        </w:tc>
        <w:tc>
          <w:tcPr>
            <w:tcW w:w="1233" w:type="dxa"/>
          </w:tcPr>
          <w:p w:rsidR="00D02F5D" w:rsidRPr="00462314" w:rsidRDefault="00D02F5D" w:rsidP="00D02F5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10,701</w:t>
            </w:r>
          </w:p>
        </w:tc>
        <w:tc>
          <w:tcPr>
            <w:tcW w:w="261" w:type="dxa"/>
          </w:tcPr>
          <w:p w:rsidR="00D02F5D" w:rsidRPr="00462314" w:rsidRDefault="00D02F5D" w:rsidP="00D02F5D">
            <w:pPr>
              <w:tabs>
                <w:tab w:val="decimal" w:pos="1332"/>
              </w:tabs>
              <w:spacing w:line="240" w:lineRule="atLeast"/>
              <w:ind w:left="9" w:right="-90"/>
              <w:rPr>
                <w:rFonts w:eastAsia="MS Mincho" w:cs="Times New Roman"/>
                <w:color w:val="000000"/>
                <w:szCs w:val="22"/>
                <w:lang w:val="en-US"/>
              </w:rPr>
            </w:pPr>
          </w:p>
        </w:tc>
        <w:tc>
          <w:tcPr>
            <w:tcW w:w="1089" w:type="dxa"/>
          </w:tcPr>
          <w:p w:rsidR="00D02F5D" w:rsidRPr="00462314" w:rsidRDefault="00D02F5D" w:rsidP="00D02F5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9,614</w:t>
            </w:r>
          </w:p>
        </w:tc>
      </w:tr>
    </w:tbl>
    <w:p w:rsidR="00B92A3E" w:rsidRDefault="00B92A3E" w:rsidP="00B92A3E">
      <w:pPr>
        <w:spacing w:line="240" w:lineRule="atLeast"/>
        <w:ind w:right="243" w:firstLine="540"/>
        <w:jc w:val="thaiDistribute"/>
        <w:rPr>
          <w:rFonts w:cs="Times New Roman"/>
          <w:szCs w:val="22"/>
          <w:lang w:val="en-US"/>
        </w:rPr>
      </w:pPr>
    </w:p>
    <w:p w:rsidR="009D6C9F" w:rsidRDefault="00C40E84" w:rsidP="009D6C9F">
      <w:pPr>
        <w:spacing w:line="240" w:lineRule="atLeast"/>
        <w:ind w:right="243" w:firstLine="540"/>
        <w:jc w:val="thaiDistribute"/>
        <w:rPr>
          <w:rFonts w:cs="Times New Roman"/>
          <w:szCs w:val="22"/>
          <w:lang w:val="en-US"/>
        </w:rPr>
      </w:pPr>
      <w:r w:rsidRPr="00632BC6">
        <w:rPr>
          <w:rFonts w:cs="Times New Roman"/>
          <w:szCs w:val="22"/>
          <w:lang w:val="en-US"/>
        </w:rPr>
        <w:t xml:space="preserve">Balances </w:t>
      </w:r>
      <w:r>
        <w:rPr>
          <w:rFonts w:cs="Times New Roman"/>
          <w:szCs w:val="22"/>
          <w:lang w:val="en-US"/>
        </w:rPr>
        <w:t xml:space="preserve">as at </w:t>
      </w:r>
      <w:r w:rsidR="007B7B4E">
        <w:rPr>
          <w:rFonts w:cs="Times New Roman"/>
          <w:szCs w:val="22"/>
          <w:lang w:val="en-US"/>
        </w:rPr>
        <w:t xml:space="preserve">31 December </w:t>
      </w:r>
      <w:r w:rsidR="005052EC">
        <w:rPr>
          <w:rFonts w:cs="Times New Roman"/>
          <w:szCs w:val="22"/>
          <w:lang w:val="en-US"/>
        </w:rPr>
        <w:t xml:space="preserve">2018 and </w:t>
      </w:r>
      <w:r w:rsidR="007B7B4E">
        <w:rPr>
          <w:rFonts w:cs="Times New Roman"/>
          <w:szCs w:val="22"/>
          <w:lang w:val="en-US"/>
        </w:rPr>
        <w:t>201</w:t>
      </w:r>
      <w:r w:rsidR="00126EB9">
        <w:rPr>
          <w:rFonts w:cs="Times New Roman"/>
          <w:szCs w:val="22"/>
          <w:lang w:val="en-US"/>
        </w:rPr>
        <w:t>7</w:t>
      </w:r>
      <w:r w:rsidRPr="00632BC6">
        <w:rPr>
          <w:rFonts w:cs="Times New Roman"/>
          <w:szCs w:val="22"/>
          <w:lang w:val="en-US"/>
        </w:rPr>
        <w:t xml:space="preserve"> with related parties were as follows:</w:t>
      </w:r>
    </w:p>
    <w:p w:rsidR="009D6C9F" w:rsidRPr="009D6C9F" w:rsidRDefault="009D6C9F" w:rsidP="009D6C9F">
      <w:pPr>
        <w:spacing w:line="240" w:lineRule="atLeast"/>
        <w:ind w:right="243"/>
        <w:jc w:val="thaiDistribute"/>
        <w:rPr>
          <w:rFonts w:cs="Times New Roman"/>
          <w:szCs w:val="22"/>
          <w:lang w:val="en-US"/>
        </w:rPr>
      </w:pPr>
    </w:p>
    <w:tbl>
      <w:tblPr>
        <w:tblW w:w="9603" w:type="dxa"/>
        <w:tblInd w:w="423" w:type="dxa"/>
        <w:tblLayout w:type="fixed"/>
        <w:tblLook w:val="01E0" w:firstRow="1" w:lastRow="1" w:firstColumn="1" w:lastColumn="1" w:noHBand="0" w:noVBand="0"/>
      </w:tblPr>
      <w:tblGrid>
        <w:gridCol w:w="3735"/>
        <w:gridCol w:w="1224"/>
        <w:gridCol w:w="243"/>
        <w:gridCol w:w="1323"/>
        <w:gridCol w:w="243"/>
        <w:gridCol w:w="1330"/>
        <w:gridCol w:w="236"/>
        <w:gridCol w:w="1269"/>
      </w:tblGrid>
      <w:tr w:rsidR="001C3B99" w:rsidRPr="00E86AEE" w:rsidTr="005052EC">
        <w:trPr>
          <w:trHeight w:val="475"/>
          <w:tblHeader/>
        </w:trPr>
        <w:tc>
          <w:tcPr>
            <w:tcW w:w="3735" w:type="dxa"/>
          </w:tcPr>
          <w:p w:rsidR="003C08AC" w:rsidRPr="00E86AEE" w:rsidRDefault="003C08AC"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27"/>
              <w:rPr>
                <w:rFonts w:eastAsia="MS Mincho" w:cs="Times New Roman"/>
                <w:szCs w:val="22"/>
              </w:rPr>
            </w:pPr>
            <w:r>
              <w:rPr>
                <w:rFonts w:cs="Times New Roman"/>
                <w:szCs w:val="22"/>
                <w:lang w:val="en-US"/>
              </w:rPr>
              <w:br w:type="page"/>
            </w:r>
          </w:p>
        </w:tc>
        <w:tc>
          <w:tcPr>
            <w:tcW w:w="2790" w:type="dxa"/>
            <w:gridSpan w:val="3"/>
          </w:tcPr>
          <w:p w:rsidR="003C08AC" w:rsidRPr="00A47C82" w:rsidRDefault="003C08AC" w:rsidP="000D42C9">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C08AC" w:rsidRPr="00B67C56" w:rsidRDefault="00B67C56" w:rsidP="00B67C56">
            <w:pPr>
              <w:pStyle w:val="BodyText"/>
              <w:spacing w:after="0" w:line="240" w:lineRule="atLeast"/>
              <w:ind w:left="-108" w:right="-108"/>
              <w:jc w:val="center"/>
              <w:rPr>
                <w:rFonts w:eastAsia="MS Mincho" w:cs="Times New Roman"/>
                <w:b/>
                <w:bCs/>
              </w:rPr>
            </w:pPr>
            <w:r>
              <w:rPr>
                <w:rFonts w:eastAsia="MS Mincho" w:cs="Times New Roman"/>
                <w:b/>
                <w:bCs/>
              </w:rPr>
              <w:t>f</w:t>
            </w:r>
            <w:r w:rsidR="003C08AC" w:rsidRPr="00A47C82">
              <w:rPr>
                <w:rFonts w:eastAsia="MS Mincho" w:cs="Times New Roman"/>
                <w:b/>
                <w:bCs/>
              </w:rPr>
              <w:t>inancial</w:t>
            </w:r>
            <w:r>
              <w:rPr>
                <w:rFonts w:eastAsia="MS Mincho" w:cs="Times New Roman"/>
                <w:b/>
                <w:bCs/>
              </w:rPr>
              <w:t xml:space="preserve"> </w:t>
            </w:r>
            <w:r w:rsidR="003C08AC" w:rsidRPr="00A47C82">
              <w:rPr>
                <w:rFonts w:eastAsia="MS Mincho" w:cs="Times New Roman"/>
                <w:b/>
                <w:bCs/>
              </w:rPr>
              <w:t>statements</w:t>
            </w:r>
          </w:p>
        </w:tc>
        <w:tc>
          <w:tcPr>
            <w:tcW w:w="243"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835" w:type="dxa"/>
            <w:gridSpan w:val="3"/>
          </w:tcPr>
          <w:p w:rsidR="003C08AC" w:rsidRPr="00A47C82" w:rsidRDefault="003C08AC" w:rsidP="000D42C9">
            <w:pPr>
              <w:pStyle w:val="acctmergecolhdg"/>
              <w:spacing w:line="240" w:lineRule="atLeast"/>
            </w:pPr>
            <w:r w:rsidRPr="00A47C82">
              <w:t>Separate</w:t>
            </w:r>
          </w:p>
          <w:p w:rsidR="003C08AC" w:rsidRPr="00A47C82" w:rsidRDefault="003C08AC" w:rsidP="00C40E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b/>
                <w:bCs/>
              </w:rPr>
              <w:t>financial statements</w:t>
            </w:r>
          </w:p>
        </w:tc>
      </w:tr>
      <w:tr w:rsidR="005052EC" w:rsidRPr="00E86AEE" w:rsidTr="005052EC">
        <w:trPr>
          <w:trHeight w:val="242"/>
        </w:trPr>
        <w:tc>
          <w:tcPr>
            <w:tcW w:w="3735" w:type="dxa"/>
          </w:tcPr>
          <w:p w:rsidR="005052EC" w:rsidRPr="00E86AEE" w:rsidRDefault="005052EC"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1224" w:type="dxa"/>
          </w:tcPr>
          <w:p w:rsidR="005052EC" w:rsidRPr="00A47C82" w:rsidRDefault="006E315E" w:rsidP="005052EC">
            <w:pPr>
              <w:pStyle w:val="BodyText"/>
              <w:spacing w:after="0" w:line="240" w:lineRule="atLeast"/>
              <w:ind w:left="-86" w:right="-29"/>
              <w:jc w:val="center"/>
              <w:rPr>
                <w:rFonts w:eastAsia="MS Mincho" w:cs="Times New Roman"/>
                <w:szCs w:val="22"/>
              </w:rPr>
            </w:pPr>
            <w:r>
              <w:rPr>
                <w:rFonts w:eastAsia="MS Mincho" w:cs="Times New Roman"/>
                <w:szCs w:val="22"/>
              </w:rPr>
              <w:t>2018</w:t>
            </w:r>
          </w:p>
        </w:tc>
        <w:tc>
          <w:tcPr>
            <w:tcW w:w="243" w:type="dxa"/>
          </w:tcPr>
          <w:p w:rsidR="005052EC" w:rsidRPr="00A47C82" w:rsidRDefault="005052EC" w:rsidP="005052EC">
            <w:pPr>
              <w:pStyle w:val="BodyText"/>
              <w:spacing w:after="0" w:line="240" w:lineRule="atLeast"/>
              <w:ind w:left="-86" w:right="-29"/>
              <w:jc w:val="center"/>
              <w:rPr>
                <w:rFonts w:eastAsia="MS Mincho" w:cs="Times New Roman"/>
                <w:szCs w:val="22"/>
              </w:rPr>
            </w:pPr>
          </w:p>
        </w:tc>
        <w:tc>
          <w:tcPr>
            <w:tcW w:w="1323" w:type="dxa"/>
          </w:tcPr>
          <w:p w:rsidR="005052EC" w:rsidRPr="00A47C82" w:rsidRDefault="006E315E" w:rsidP="005052EC">
            <w:pPr>
              <w:pStyle w:val="BodyText"/>
              <w:spacing w:after="0" w:line="240" w:lineRule="atLeast"/>
              <w:ind w:left="-86" w:right="-29"/>
              <w:jc w:val="center"/>
              <w:rPr>
                <w:rFonts w:eastAsia="MS Mincho" w:cs="Times New Roman"/>
                <w:szCs w:val="22"/>
              </w:rPr>
            </w:pPr>
            <w:r>
              <w:rPr>
                <w:rFonts w:eastAsia="MS Mincho" w:cs="Times New Roman"/>
                <w:szCs w:val="22"/>
              </w:rPr>
              <w:t>2017</w:t>
            </w:r>
          </w:p>
        </w:tc>
        <w:tc>
          <w:tcPr>
            <w:tcW w:w="243" w:type="dxa"/>
          </w:tcPr>
          <w:p w:rsidR="005052EC" w:rsidRPr="00A47C82" w:rsidRDefault="005052EC" w:rsidP="005052EC">
            <w:pPr>
              <w:pStyle w:val="BodyText"/>
              <w:spacing w:after="0" w:line="240" w:lineRule="atLeast"/>
              <w:ind w:left="-86" w:right="-29"/>
              <w:jc w:val="center"/>
              <w:rPr>
                <w:rFonts w:eastAsia="MS Mincho" w:cs="Times New Roman"/>
                <w:szCs w:val="22"/>
              </w:rPr>
            </w:pPr>
          </w:p>
        </w:tc>
        <w:tc>
          <w:tcPr>
            <w:tcW w:w="1330" w:type="dxa"/>
          </w:tcPr>
          <w:p w:rsidR="005052EC" w:rsidRPr="00A47C82" w:rsidRDefault="006E315E" w:rsidP="005052EC">
            <w:pPr>
              <w:pStyle w:val="BodyText"/>
              <w:spacing w:after="0" w:line="240" w:lineRule="atLeast"/>
              <w:ind w:left="-86" w:right="-29"/>
              <w:jc w:val="center"/>
              <w:rPr>
                <w:rFonts w:eastAsia="MS Mincho" w:cs="Times New Roman"/>
                <w:szCs w:val="22"/>
              </w:rPr>
            </w:pPr>
            <w:r>
              <w:rPr>
                <w:rFonts w:eastAsia="MS Mincho" w:cs="Times New Roman"/>
                <w:szCs w:val="22"/>
              </w:rPr>
              <w:t>2018</w:t>
            </w:r>
          </w:p>
        </w:tc>
        <w:tc>
          <w:tcPr>
            <w:tcW w:w="236" w:type="dxa"/>
          </w:tcPr>
          <w:p w:rsidR="005052EC" w:rsidRPr="00E86AEE" w:rsidRDefault="005052EC" w:rsidP="005052EC">
            <w:pPr>
              <w:pStyle w:val="BodyText"/>
              <w:spacing w:after="0" w:line="240" w:lineRule="atLeast"/>
              <w:ind w:left="-86" w:right="-29"/>
              <w:jc w:val="center"/>
              <w:rPr>
                <w:rFonts w:eastAsia="MS Mincho" w:cs="Times New Roman"/>
                <w:szCs w:val="22"/>
              </w:rPr>
            </w:pPr>
          </w:p>
        </w:tc>
        <w:tc>
          <w:tcPr>
            <w:tcW w:w="1269" w:type="dxa"/>
          </w:tcPr>
          <w:p w:rsidR="005052EC" w:rsidRPr="00E86AEE" w:rsidRDefault="006E315E" w:rsidP="005052EC">
            <w:pPr>
              <w:pStyle w:val="BodyText"/>
              <w:spacing w:after="0" w:line="240" w:lineRule="atLeast"/>
              <w:ind w:left="-86" w:right="-29"/>
              <w:jc w:val="center"/>
              <w:rPr>
                <w:rFonts w:eastAsia="MS Mincho" w:cs="Times New Roman"/>
                <w:szCs w:val="22"/>
              </w:rPr>
            </w:pPr>
            <w:r>
              <w:rPr>
                <w:rFonts w:eastAsia="MS Mincho" w:cs="Times New Roman"/>
                <w:szCs w:val="22"/>
              </w:rPr>
              <w:t>2017</w:t>
            </w:r>
          </w:p>
        </w:tc>
      </w:tr>
      <w:tr w:rsidR="005052EC" w:rsidRPr="00E86AEE" w:rsidTr="005052EC">
        <w:trPr>
          <w:trHeight w:val="242"/>
        </w:trPr>
        <w:tc>
          <w:tcPr>
            <w:tcW w:w="3735" w:type="dxa"/>
          </w:tcPr>
          <w:p w:rsidR="005052EC" w:rsidRPr="00E86AEE" w:rsidRDefault="005052EC"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5868" w:type="dxa"/>
            <w:gridSpan w:val="7"/>
          </w:tcPr>
          <w:p w:rsidR="005052EC" w:rsidRPr="00E86AEE" w:rsidRDefault="006E315E" w:rsidP="005052EC">
            <w:pPr>
              <w:pStyle w:val="BodyText"/>
              <w:spacing w:after="0" w:line="240" w:lineRule="atLeast"/>
              <w:ind w:left="-86" w:right="-29"/>
              <w:jc w:val="center"/>
              <w:rPr>
                <w:rFonts w:eastAsia="MS Mincho" w:cs="Times New Roman"/>
                <w:szCs w:val="22"/>
              </w:rPr>
            </w:pPr>
            <w:r w:rsidRPr="00A47C82">
              <w:rPr>
                <w:rFonts w:eastAsia="MS Mincho" w:cs="Times New Roman"/>
                <w:i/>
                <w:iCs/>
                <w:szCs w:val="22"/>
              </w:rPr>
              <w:t>(in thousand Baht)</w:t>
            </w:r>
          </w:p>
        </w:tc>
      </w:tr>
      <w:tr w:rsidR="007915DE" w:rsidRPr="00E86AEE" w:rsidTr="005052EC">
        <w:trPr>
          <w:trHeight w:val="242"/>
        </w:trPr>
        <w:tc>
          <w:tcPr>
            <w:tcW w:w="3735" w:type="dxa"/>
          </w:tcPr>
          <w:p w:rsidR="007915DE" w:rsidRPr="00E86AEE" w:rsidRDefault="007915D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r w:rsidRPr="007915DE">
              <w:rPr>
                <w:rFonts w:eastAsia="MS Mincho" w:cs="Times New Roman"/>
                <w:b/>
                <w:bCs/>
                <w:color w:val="000000"/>
                <w:szCs w:val="22"/>
                <w:lang w:val="en-US"/>
              </w:rPr>
              <w:t>Parent company</w:t>
            </w:r>
          </w:p>
        </w:tc>
        <w:tc>
          <w:tcPr>
            <w:tcW w:w="1224" w:type="dxa"/>
          </w:tcPr>
          <w:p w:rsidR="007915DE" w:rsidRPr="00A47C82" w:rsidRDefault="007915DE" w:rsidP="00B92A3E">
            <w:pPr>
              <w:pStyle w:val="BodyText"/>
              <w:tabs>
                <w:tab w:val="decimal" w:pos="1242"/>
              </w:tabs>
              <w:spacing w:after="0" w:line="240" w:lineRule="atLeast"/>
              <w:ind w:left="-90" w:right="-27"/>
              <w:rPr>
                <w:rFonts w:eastAsia="MS Mincho" w:cs="Times New Roman"/>
                <w:szCs w:val="22"/>
              </w:rPr>
            </w:pPr>
          </w:p>
        </w:tc>
        <w:tc>
          <w:tcPr>
            <w:tcW w:w="243" w:type="dxa"/>
          </w:tcPr>
          <w:p w:rsidR="007915DE" w:rsidRPr="00A47C82" w:rsidRDefault="007915DE" w:rsidP="00B92A3E">
            <w:pPr>
              <w:pStyle w:val="BodyText"/>
              <w:tabs>
                <w:tab w:val="decimal" w:pos="1242"/>
              </w:tabs>
              <w:spacing w:after="0" w:line="240" w:lineRule="atLeast"/>
              <w:ind w:left="-90" w:right="-27"/>
              <w:rPr>
                <w:rFonts w:eastAsia="MS Mincho" w:cs="Times New Roman"/>
                <w:szCs w:val="22"/>
              </w:rPr>
            </w:pPr>
          </w:p>
        </w:tc>
        <w:tc>
          <w:tcPr>
            <w:tcW w:w="1323" w:type="dxa"/>
          </w:tcPr>
          <w:p w:rsidR="007915DE" w:rsidRPr="00A47C82" w:rsidRDefault="007915DE" w:rsidP="00B92A3E">
            <w:pPr>
              <w:pStyle w:val="BodyText"/>
              <w:tabs>
                <w:tab w:val="decimal" w:pos="1242"/>
              </w:tabs>
              <w:spacing w:after="0" w:line="240" w:lineRule="atLeast"/>
              <w:ind w:left="-90" w:right="-27"/>
              <w:rPr>
                <w:rFonts w:eastAsia="MS Mincho" w:cs="Times New Roman"/>
                <w:szCs w:val="22"/>
              </w:rPr>
            </w:pPr>
          </w:p>
        </w:tc>
        <w:tc>
          <w:tcPr>
            <w:tcW w:w="243" w:type="dxa"/>
          </w:tcPr>
          <w:p w:rsidR="007915DE" w:rsidRPr="00A47C82" w:rsidRDefault="007915DE" w:rsidP="00B92A3E">
            <w:pPr>
              <w:pStyle w:val="BodyText"/>
              <w:tabs>
                <w:tab w:val="decimal" w:pos="1242"/>
              </w:tabs>
              <w:spacing w:after="0" w:line="240" w:lineRule="atLeast"/>
              <w:ind w:left="-90" w:right="-27"/>
              <w:rPr>
                <w:rFonts w:eastAsia="MS Mincho" w:cs="Times New Roman"/>
                <w:szCs w:val="22"/>
              </w:rPr>
            </w:pPr>
          </w:p>
        </w:tc>
        <w:tc>
          <w:tcPr>
            <w:tcW w:w="1330" w:type="dxa"/>
          </w:tcPr>
          <w:p w:rsidR="007915DE" w:rsidRPr="00A47C82" w:rsidRDefault="007915DE" w:rsidP="00B92A3E">
            <w:pPr>
              <w:pStyle w:val="BodyText"/>
              <w:tabs>
                <w:tab w:val="decimal" w:pos="1242"/>
              </w:tabs>
              <w:spacing w:after="0" w:line="240" w:lineRule="atLeast"/>
              <w:ind w:left="-90" w:right="-27"/>
              <w:rPr>
                <w:rFonts w:eastAsia="MS Mincho" w:cs="Times New Roman"/>
                <w:szCs w:val="22"/>
              </w:rPr>
            </w:pPr>
          </w:p>
        </w:tc>
        <w:tc>
          <w:tcPr>
            <w:tcW w:w="236" w:type="dxa"/>
          </w:tcPr>
          <w:p w:rsidR="007915DE" w:rsidRPr="00E86AEE" w:rsidRDefault="007915DE" w:rsidP="00B92A3E">
            <w:pPr>
              <w:pStyle w:val="BodyText"/>
              <w:tabs>
                <w:tab w:val="decimal" w:pos="1242"/>
              </w:tabs>
              <w:spacing w:after="0" w:line="240" w:lineRule="atLeast"/>
              <w:ind w:left="-90" w:right="-27"/>
              <w:rPr>
                <w:rFonts w:eastAsia="MS Mincho" w:cs="Times New Roman"/>
                <w:szCs w:val="22"/>
              </w:rPr>
            </w:pPr>
          </w:p>
        </w:tc>
        <w:tc>
          <w:tcPr>
            <w:tcW w:w="1269" w:type="dxa"/>
          </w:tcPr>
          <w:p w:rsidR="007915DE" w:rsidRPr="00E86AEE" w:rsidRDefault="007915DE" w:rsidP="00B92A3E">
            <w:pPr>
              <w:pStyle w:val="BodyText"/>
              <w:tabs>
                <w:tab w:val="decimal" w:pos="1242"/>
              </w:tabs>
              <w:spacing w:after="0" w:line="240" w:lineRule="atLeast"/>
              <w:ind w:left="-90" w:right="-27"/>
              <w:rPr>
                <w:rFonts w:eastAsia="MS Mincho" w:cs="Times New Roman"/>
                <w:szCs w:val="22"/>
              </w:rPr>
            </w:pPr>
          </w:p>
        </w:tc>
      </w:tr>
      <w:tr w:rsidR="00B92A3E" w:rsidRPr="00E86AEE" w:rsidTr="005052EC">
        <w:trPr>
          <w:trHeight w:val="233"/>
        </w:trPr>
        <w:tc>
          <w:tcPr>
            <w:tcW w:w="3735" w:type="dxa"/>
          </w:tcPr>
          <w:p w:rsidR="00B92A3E" w:rsidRPr="00E86AEE"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w:t>
            </w:r>
            <w:r w:rsidR="007915DE" w:rsidRPr="007915DE">
              <w:rPr>
                <w:rFonts w:eastAsia="MS Mincho" w:cs="Times New Roman"/>
                <w:color w:val="000000"/>
                <w:szCs w:val="22"/>
                <w:lang w:val="en-US"/>
              </w:rPr>
              <w:t>Cash and cash equivalents</w:t>
            </w:r>
          </w:p>
        </w:tc>
        <w:tc>
          <w:tcPr>
            <w:tcW w:w="1224" w:type="dxa"/>
            <w:shd w:val="clear" w:color="auto" w:fill="auto"/>
            <w:vAlign w:val="bottom"/>
          </w:tcPr>
          <w:p w:rsidR="00B92A3E" w:rsidRPr="004D3B7B" w:rsidRDefault="00E2391D" w:rsidP="00B92A3E">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1,310,674</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B92A3E" w:rsidRPr="00680A4A" w:rsidRDefault="00B92A3E" w:rsidP="005052EC">
            <w:pPr>
              <w:pStyle w:val="BodyText"/>
              <w:tabs>
                <w:tab w:val="decimal" w:pos="1080"/>
              </w:tabs>
              <w:spacing w:after="0" w:line="240" w:lineRule="atLeast"/>
              <w:ind w:right="-27"/>
              <w:rPr>
                <w:rFonts w:eastAsia="MS Mincho" w:cs="Times New Roman"/>
                <w:color w:val="000000"/>
                <w:szCs w:val="22"/>
                <w:lang w:val="en-US"/>
              </w:rPr>
            </w:pPr>
            <w:r>
              <w:rPr>
                <w:rFonts w:eastAsia="MS Mincho" w:cs="Times New Roman"/>
                <w:color w:val="000000"/>
                <w:szCs w:val="22"/>
                <w:lang w:val="en-US"/>
              </w:rPr>
              <w:t>324,339</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B92A3E" w:rsidRPr="00A47C82" w:rsidRDefault="00B917DA" w:rsidP="00627223">
            <w:pPr>
              <w:pStyle w:val="BodyText"/>
              <w:tabs>
                <w:tab w:val="decimal" w:pos="983"/>
              </w:tabs>
              <w:spacing w:after="0" w:line="240" w:lineRule="atLeast"/>
              <w:ind w:left="-146" w:right="-27"/>
              <w:rPr>
                <w:rFonts w:eastAsia="MS Mincho" w:cs="Times New Roman"/>
                <w:szCs w:val="22"/>
              </w:rPr>
            </w:pPr>
            <w:r>
              <w:rPr>
                <w:rFonts w:eastAsia="MS Mincho" w:cs="Times New Roman"/>
                <w:szCs w:val="22"/>
              </w:rPr>
              <w:t>1,</w:t>
            </w:r>
            <w:r w:rsidR="00627223">
              <w:rPr>
                <w:rFonts w:eastAsia="MS Mincho" w:cs="Times New Roman"/>
                <w:szCs w:val="22"/>
              </w:rPr>
              <w:t>2</w:t>
            </w:r>
            <w:r w:rsidR="002F0E67">
              <w:rPr>
                <w:rFonts w:eastAsia="MS Mincho" w:cs="Times New Roman"/>
                <w:szCs w:val="22"/>
              </w:rPr>
              <w:t>54,727</w:t>
            </w:r>
          </w:p>
        </w:tc>
        <w:tc>
          <w:tcPr>
            <w:tcW w:w="236" w:type="dxa"/>
            <w:shd w:val="clear" w:color="auto" w:fill="auto"/>
          </w:tcPr>
          <w:p w:rsidR="00B92A3E" w:rsidRPr="00E86AEE" w:rsidRDefault="00B92A3E" w:rsidP="00B92A3E">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B92A3E" w:rsidRPr="00A47C82" w:rsidRDefault="00B92A3E"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313,569</w:t>
            </w:r>
          </w:p>
        </w:tc>
      </w:tr>
      <w:tr w:rsidR="00B92A3E" w:rsidRPr="00E86AEE" w:rsidTr="005052EC">
        <w:trPr>
          <w:trHeight w:val="233"/>
        </w:trPr>
        <w:tc>
          <w:tcPr>
            <w:tcW w:w="3735" w:type="dxa"/>
          </w:tcPr>
          <w:p w:rsidR="00B92A3E" w:rsidRPr="00E86AEE"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Pr>
                <w:rFonts w:eastAsia="MS Mincho" w:cs="Times New Roman"/>
                <w:color w:val="000000"/>
                <w:szCs w:val="22"/>
                <w:lang w:val="en-US"/>
              </w:rPr>
              <w:t xml:space="preserve">   </w:t>
            </w:r>
            <w:r w:rsidR="007915DE" w:rsidRPr="007915DE">
              <w:rPr>
                <w:rFonts w:eastAsia="MS Mincho" w:cs="Times New Roman"/>
                <w:color w:val="000000"/>
                <w:szCs w:val="22"/>
                <w:lang w:val="en-US"/>
              </w:rPr>
              <w:t>Derivative assets</w:t>
            </w:r>
          </w:p>
        </w:tc>
        <w:tc>
          <w:tcPr>
            <w:tcW w:w="1224" w:type="dxa"/>
            <w:shd w:val="clear" w:color="auto" w:fill="auto"/>
            <w:vAlign w:val="bottom"/>
          </w:tcPr>
          <w:p w:rsidR="00B92A3E" w:rsidRPr="00A47C82" w:rsidRDefault="00E2391D" w:rsidP="00A16FE7">
            <w:pPr>
              <w:pStyle w:val="BodyText"/>
              <w:tabs>
                <w:tab w:val="decimal" w:pos="1015"/>
              </w:tabs>
              <w:spacing w:after="0" w:line="240" w:lineRule="atLeast"/>
              <w:ind w:left="-90" w:right="-27"/>
              <w:rPr>
                <w:rFonts w:eastAsia="MS Mincho" w:cs="Times New Roman"/>
                <w:szCs w:val="22"/>
              </w:rPr>
            </w:pPr>
            <w:r>
              <w:rPr>
                <w:rFonts w:eastAsia="MS Mincho" w:cs="Times New Roman"/>
                <w:szCs w:val="22"/>
              </w:rPr>
              <w:t>86,6</w:t>
            </w:r>
            <w:r w:rsidR="00A16FE7">
              <w:rPr>
                <w:rFonts w:eastAsia="MS Mincho" w:cs="Times New Roman"/>
                <w:szCs w:val="22"/>
              </w:rPr>
              <w:t>53</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B92A3E" w:rsidRPr="00680A4A" w:rsidRDefault="00B92A3E" w:rsidP="005052EC">
            <w:pPr>
              <w:pStyle w:val="BodyText"/>
              <w:tabs>
                <w:tab w:val="decimal" w:pos="1080"/>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38,314</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B92A3E" w:rsidRPr="00A47C82" w:rsidRDefault="002F0E67"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86,653</w:t>
            </w:r>
          </w:p>
        </w:tc>
        <w:tc>
          <w:tcPr>
            <w:tcW w:w="236" w:type="dxa"/>
            <w:shd w:val="clear" w:color="auto" w:fill="auto"/>
          </w:tcPr>
          <w:p w:rsidR="00B92A3E" w:rsidRPr="00E86AEE" w:rsidRDefault="00B92A3E" w:rsidP="00B92A3E">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B92A3E" w:rsidRPr="00A47C82" w:rsidRDefault="00B92A3E"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38,314</w:t>
            </w:r>
          </w:p>
        </w:tc>
      </w:tr>
      <w:tr w:rsidR="00B92A3E" w:rsidRPr="00E86AEE" w:rsidTr="005052EC">
        <w:trPr>
          <w:trHeight w:val="233"/>
        </w:trPr>
        <w:tc>
          <w:tcPr>
            <w:tcW w:w="3735" w:type="dxa"/>
          </w:tcPr>
          <w:p w:rsidR="00B92A3E" w:rsidRPr="00D767D5"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color w:val="000000"/>
                <w:szCs w:val="28"/>
                <w:lang w:val="en-US" w:bidi="th-TH"/>
              </w:rPr>
            </w:pPr>
            <w:r>
              <w:rPr>
                <w:rFonts w:eastAsia="MS Mincho" w:cs="Cordia New"/>
                <w:b/>
                <w:bCs/>
                <w:color w:val="000000"/>
                <w:szCs w:val="28"/>
                <w:lang w:val="en-US" w:bidi="th-TH"/>
              </w:rPr>
              <w:tab/>
            </w:r>
            <w:r w:rsidR="007915DE" w:rsidRPr="007915DE">
              <w:rPr>
                <w:rFonts w:eastAsia="MS Mincho" w:cs="Cordia New"/>
                <w:color w:val="000000"/>
                <w:szCs w:val="28"/>
                <w:lang w:val="en-US" w:bidi="th-TH"/>
              </w:rPr>
              <w:t>Other assets</w:t>
            </w:r>
          </w:p>
        </w:tc>
        <w:tc>
          <w:tcPr>
            <w:tcW w:w="1224" w:type="dxa"/>
            <w:shd w:val="clear" w:color="auto" w:fill="auto"/>
            <w:vAlign w:val="bottom"/>
          </w:tcPr>
          <w:p w:rsidR="00B92A3E" w:rsidRDefault="00E2391D" w:rsidP="00B92A3E">
            <w:pPr>
              <w:pStyle w:val="BodyText"/>
              <w:tabs>
                <w:tab w:val="decimal" w:pos="1008"/>
              </w:tabs>
              <w:spacing w:after="0" w:line="240" w:lineRule="atLeast"/>
              <w:ind w:left="-90" w:right="-27"/>
              <w:rPr>
                <w:rFonts w:eastAsia="MS Mincho" w:cs="Times New Roman"/>
                <w:szCs w:val="22"/>
              </w:rPr>
            </w:pPr>
            <w:r>
              <w:rPr>
                <w:rFonts w:eastAsia="MS Mincho" w:cs="Times New Roman"/>
                <w:szCs w:val="22"/>
              </w:rPr>
              <w:t>102,500</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B92A3E" w:rsidRPr="00680A4A" w:rsidRDefault="00A16FE7" w:rsidP="005052EC">
            <w:pPr>
              <w:pStyle w:val="BodyText"/>
              <w:tabs>
                <w:tab w:val="decimal" w:pos="1080"/>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150,44</w:t>
            </w:r>
            <w:r w:rsidR="00B92A3E">
              <w:rPr>
                <w:rFonts w:eastAsia="MS Mincho" w:cs="Times New Roman"/>
                <w:color w:val="000000"/>
                <w:szCs w:val="22"/>
                <w:lang w:val="en-US"/>
              </w:rPr>
              <w:t>6</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B92A3E" w:rsidRDefault="002F0E67" w:rsidP="00B92A3E">
            <w:pPr>
              <w:pStyle w:val="BodyText"/>
              <w:tabs>
                <w:tab w:val="decimal" w:pos="774"/>
              </w:tabs>
              <w:spacing w:after="0" w:line="240" w:lineRule="atLeast"/>
              <w:ind w:left="-90" w:right="-27"/>
              <w:rPr>
                <w:rFonts w:eastAsia="MS Mincho" w:cs="Times New Roman"/>
                <w:szCs w:val="22"/>
              </w:rPr>
            </w:pPr>
            <w:r>
              <w:rPr>
                <w:rFonts w:eastAsia="MS Mincho" w:cs="Times New Roman"/>
                <w:szCs w:val="22"/>
              </w:rPr>
              <w:t>-</w:t>
            </w:r>
          </w:p>
        </w:tc>
        <w:tc>
          <w:tcPr>
            <w:tcW w:w="236" w:type="dxa"/>
            <w:shd w:val="clear" w:color="auto" w:fill="auto"/>
          </w:tcPr>
          <w:p w:rsidR="00B92A3E" w:rsidRPr="00E86AEE" w:rsidRDefault="00B92A3E" w:rsidP="00B92A3E">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B92A3E" w:rsidRDefault="00B92A3E" w:rsidP="00B92A3E">
            <w:pPr>
              <w:pStyle w:val="BodyText"/>
              <w:tabs>
                <w:tab w:val="decimal" w:pos="774"/>
              </w:tabs>
              <w:spacing w:after="0" w:line="240" w:lineRule="atLeast"/>
              <w:ind w:left="-90" w:right="-27"/>
              <w:rPr>
                <w:rFonts w:eastAsia="MS Mincho" w:cs="Times New Roman"/>
                <w:szCs w:val="22"/>
              </w:rPr>
            </w:pPr>
            <w:r>
              <w:rPr>
                <w:rFonts w:eastAsia="MS Mincho" w:cs="Times New Roman"/>
                <w:szCs w:val="22"/>
              </w:rPr>
              <w:t>-</w:t>
            </w:r>
          </w:p>
        </w:tc>
      </w:tr>
      <w:tr w:rsidR="00B92A3E" w:rsidRPr="00E86AEE" w:rsidTr="005052EC">
        <w:trPr>
          <w:trHeight w:val="242"/>
        </w:trPr>
        <w:tc>
          <w:tcPr>
            <w:tcW w:w="3735" w:type="dxa"/>
          </w:tcPr>
          <w:p w:rsidR="00B92A3E" w:rsidRPr="00462314" w:rsidRDefault="00B92A3E" w:rsidP="00B92A3E">
            <w:pPr>
              <w:tabs>
                <w:tab w:val="left" w:pos="227"/>
              </w:tabs>
              <w:spacing w:line="240" w:lineRule="atLeast"/>
              <w:ind w:left="189" w:right="-90" w:hanging="162"/>
              <w:jc w:val="both"/>
              <w:rPr>
                <w:rFonts w:eastAsia="MS Mincho" w:cs="Times New Roman"/>
                <w:color w:val="000000"/>
                <w:szCs w:val="22"/>
                <w:lang w:val="en-US"/>
              </w:rPr>
            </w:pPr>
            <w:r w:rsidRPr="00462314">
              <w:rPr>
                <w:rFonts w:eastAsia="MS Mincho" w:cs="Times New Roman"/>
                <w:color w:val="000000"/>
                <w:szCs w:val="22"/>
                <w:lang w:val="en-US"/>
              </w:rPr>
              <w:tab/>
            </w:r>
            <w:r w:rsidR="007915DE" w:rsidRPr="007915DE">
              <w:rPr>
                <w:rFonts w:eastAsia="MS Mincho" w:cs="Times New Roman"/>
                <w:color w:val="000000"/>
                <w:szCs w:val="22"/>
                <w:lang w:val="en-US"/>
              </w:rPr>
              <w:t>Deposits</w:t>
            </w:r>
          </w:p>
        </w:tc>
        <w:tc>
          <w:tcPr>
            <w:tcW w:w="1224" w:type="dxa"/>
            <w:shd w:val="clear" w:color="auto" w:fill="auto"/>
            <w:vAlign w:val="bottom"/>
          </w:tcPr>
          <w:p w:rsidR="00B92A3E" w:rsidRPr="00A47C82" w:rsidRDefault="00E2391D" w:rsidP="00B92A3E">
            <w:pPr>
              <w:pStyle w:val="BodyText"/>
              <w:tabs>
                <w:tab w:val="decimal" w:pos="1015"/>
              </w:tabs>
              <w:spacing w:after="0" w:line="240" w:lineRule="atLeast"/>
              <w:ind w:left="-90" w:right="-27"/>
              <w:rPr>
                <w:rFonts w:eastAsia="MS Mincho" w:cs="Times New Roman"/>
                <w:szCs w:val="22"/>
              </w:rPr>
            </w:pPr>
            <w:r>
              <w:rPr>
                <w:rFonts w:eastAsia="MS Mincho" w:cs="Times New Roman"/>
                <w:szCs w:val="22"/>
              </w:rPr>
              <w:t>2,288</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B92A3E" w:rsidRPr="00680A4A" w:rsidRDefault="00B92A3E" w:rsidP="005052EC">
            <w:pPr>
              <w:pStyle w:val="BodyText"/>
              <w:tabs>
                <w:tab w:val="decimal" w:pos="1080"/>
              </w:tabs>
              <w:spacing w:after="0" w:line="240" w:lineRule="atLeast"/>
              <w:ind w:left="-90" w:right="-27" w:hanging="207"/>
              <w:rPr>
                <w:rFonts w:eastAsia="MS Mincho" w:cs="Times New Roman"/>
                <w:color w:val="000000"/>
                <w:szCs w:val="22"/>
                <w:lang w:val="en-US"/>
              </w:rPr>
            </w:pPr>
            <w:r>
              <w:rPr>
                <w:rFonts w:eastAsia="MS Mincho" w:cs="Times New Roman"/>
                <w:szCs w:val="22"/>
              </w:rPr>
              <w:t>2,288</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B92A3E" w:rsidRPr="00A47C82" w:rsidRDefault="002F0E67"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2,288</w:t>
            </w:r>
          </w:p>
        </w:tc>
        <w:tc>
          <w:tcPr>
            <w:tcW w:w="236" w:type="dxa"/>
          </w:tcPr>
          <w:p w:rsidR="00B92A3E" w:rsidRPr="00E86AEE" w:rsidRDefault="00B92A3E" w:rsidP="00B92A3E">
            <w:pPr>
              <w:pStyle w:val="BodyText"/>
              <w:tabs>
                <w:tab w:val="decimal" w:pos="1242"/>
              </w:tabs>
              <w:spacing w:after="0" w:line="240" w:lineRule="atLeast"/>
              <w:ind w:left="-90" w:right="-27"/>
              <w:rPr>
                <w:rFonts w:eastAsia="MS Mincho" w:cs="Times New Roman"/>
                <w:szCs w:val="22"/>
              </w:rPr>
            </w:pPr>
          </w:p>
        </w:tc>
        <w:tc>
          <w:tcPr>
            <w:tcW w:w="1269" w:type="dxa"/>
            <w:vAlign w:val="bottom"/>
          </w:tcPr>
          <w:p w:rsidR="00B92A3E" w:rsidRPr="00680A4A" w:rsidRDefault="00B92A3E" w:rsidP="00B92A3E">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szCs w:val="22"/>
              </w:rPr>
              <w:t>2,288</w:t>
            </w:r>
          </w:p>
        </w:tc>
      </w:tr>
      <w:tr w:rsidR="002F0E67" w:rsidRPr="00E86AEE" w:rsidTr="005052EC">
        <w:trPr>
          <w:trHeight w:val="242"/>
        </w:trPr>
        <w:tc>
          <w:tcPr>
            <w:tcW w:w="3735" w:type="dxa"/>
          </w:tcPr>
          <w:p w:rsidR="002F0E67" w:rsidRPr="00462314" w:rsidRDefault="002F0E67" w:rsidP="002F0E67">
            <w:pPr>
              <w:tabs>
                <w:tab w:val="left" w:pos="227"/>
              </w:tabs>
              <w:spacing w:line="240" w:lineRule="atLeast"/>
              <w:ind w:left="189" w:right="-90" w:hanging="162"/>
              <w:jc w:val="both"/>
              <w:rPr>
                <w:rFonts w:eastAsia="MS Mincho" w:cs="Times New Roman"/>
                <w:color w:val="000000"/>
                <w:szCs w:val="22"/>
                <w:lang w:val="en-US"/>
              </w:rPr>
            </w:pPr>
            <w:r w:rsidRPr="00462314">
              <w:rPr>
                <w:rFonts w:eastAsia="MS Mincho" w:cs="Times New Roman"/>
                <w:color w:val="000000"/>
                <w:szCs w:val="22"/>
                <w:lang w:val="en-US"/>
              </w:rPr>
              <w:tab/>
            </w:r>
            <w:r w:rsidR="007915DE" w:rsidRPr="007915DE">
              <w:rPr>
                <w:rFonts w:eastAsia="MS Mincho" w:cs="Times New Roman"/>
                <w:color w:val="000000"/>
                <w:szCs w:val="22"/>
                <w:lang w:val="en-US"/>
              </w:rPr>
              <w:t>Borrowing from financial institution</w:t>
            </w:r>
          </w:p>
        </w:tc>
        <w:tc>
          <w:tcPr>
            <w:tcW w:w="1224" w:type="dxa"/>
            <w:shd w:val="clear" w:color="auto" w:fill="auto"/>
            <w:vAlign w:val="bottom"/>
          </w:tcPr>
          <w:p w:rsidR="002F0E67" w:rsidRPr="00A47C82" w:rsidRDefault="00E2391D" w:rsidP="00E2391D">
            <w:pPr>
              <w:pStyle w:val="BodyText"/>
              <w:tabs>
                <w:tab w:val="decimal" w:pos="780"/>
              </w:tabs>
              <w:spacing w:after="0" w:line="240" w:lineRule="atLeast"/>
              <w:ind w:left="-90" w:right="-27"/>
              <w:rPr>
                <w:rFonts w:eastAsia="MS Mincho" w:cs="Times New Roman"/>
                <w:szCs w:val="22"/>
              </w:rPr>
            </w:pPr>
            <w:r>
              <w:rPr>
                <w:rFonts w:eastAsia="MS Mincho" w:cs="Times New Roman"/>
                <w:szCs w:val="22"/>
              </w:rPr>
              <w:t>-</w:t>
            </w:r>
          </w:p>
        </w:tc>
        <w:tc>
          <w:tcPr>
            <w:tcW w:w="243" w:type="dxa"/>
            <w:shd w:val="clear" w:color="auto" w:fill="auto"/>
          </w:tcPr>
          <w:p w:rsidR="002F0E67" w:rsidRPr="00A47C82" w:rsidRDefault="002F0E67" w:rsidP="002F0E67">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2F0E67" w:rsidRDefault="002F0E67" w:rsidP="002F0E67">
            <w:pPr>
              <w:pStyle w:val="BodyText"/>
              <w:tabs>
                <w:tab w:val="decimal" w:pos="1080"/>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1,500,000</w:t>
            </w:r>
          </w:p>
        </w:tc>
        <w:tc>
          <w:tcPr>
            <w:tcW w:w="243" w:type="dxa"/>
            <w:shd w:val="clear" w:color="auto" w:fill="auto"/>
          </w:tcPr>
          <w:p w:rsidR="002F0E67" w:rsidRPr="00A47C82" w:rsidRDefault="002F0E67" w:rsidP="002F0E67">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2F0E67" w:rsidRDefault="002F0E67" w:rsidP="002F0E67">
            <w:pPr>
              <w:pStyle w:val="BodyText"/>
              <w:tabs>
                <w:tab w:val="decimal" w:pos="774"/>
              </w:tabs>
              <w:spacing w:after="0" w:line="240" w:lineRule="atLeast"/>
              <w:ind w:left="-90" w:right="-27"/>
              <w:rPr>
                <w:rFonts w:eastAsia="MS Mincho" w:cs="Times New Roman"/>
                <w:szCs w:val="22"/>
              </w:rPr>
            </w:pPr>
            <w:r>
              <w:rPr>
                <w:rFonts w:eastAsia="MS Mincho" w:cs="Times New Roman"/>
                <w:szCs w:val="22"/>
              </w:rPr>
              <w:t>-</w:t>
            </w:r>
          </w:p>
        </w:tc>
        <w:tc>
          <w:tcPr>
            <w:tcW w:w="236" w:type="dxa"/>
            <w:shd w:val="clear" w:color="auto" w:fill="auto"/>
          </w:tcPr>
          <w:p w:rsidR="002F0E67" w:rsidRPr="00E86AEE" w:rsidRDefault="002F0E67" w:rsidP="002F0E67">
            <w:pPr>
              <w:pStyle w:val="BodyText"/>
              <w:tabs>
                <w:tab w:val="decimal" w:pos="1242"/>
              </w:tabs>
              <w:spacing w:after="0" w:line="240" w:lineRule="atLeast"/>
              <w:ind w:left="-90" w:right="-27"/>
              <w:rPr>
                <w:rFonts w:eastAsia="MS Mincho" w:cs="Times New Roman"/>
                <w:szCs w:val="22"/>
              </w:rPr>
            </w:pPr>
          </w:p>
        </w:tc>
        <w:tc>
          <w:tcPr>
            <w:tcW w:w="1269" w:type="dxa"/>
            <w:vAlign w:val="bottom"/>
          </w:tcPr>
          <w:p w:rsidR="002F0E67" w:rsidRDefault="002F0E67" w:rsidP="002F0E67">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1,500,000</w:t>
            </w:r>
          </w:p>
        </w:tc>
      </w:tr>
      <w:tr w:rsidR="00B92A3E" w:rsidRPr="00E86AEE" w:rsidTr="005052EC">
        <w:trPr>
          <w:trHeight w:val="233"/>
        </w:trPr>
        <w:tc>
          <w:tcPr>
            <w:tcW w:w="3735" w:type="dxa"/>
          </w:tcPr>
          <w:p w:rsidR="00B92A3E" w:rsidRPr="00E86AEE"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w:t>
            </w:r>
            <w:r w:rsidR="007915DE" w:rsidRPr="007915DE">
              <w:rPr>
                <w:rFonts w:eastAsia="MS Mincho" w:cs="Times New Roman"/>
                <w:color w:val="000000"/>
                <w:szCs w:val="22"/>
                <w:lang w:val="en-US"/>
              </w:rPr>
              <w:t xml:space="preserve">Derivative liabilities   </w:t>
            </w:r>
          </w:p>
        </w:tc>
        <w:tc>
          <w:tcPr>
            <w:tcW w:w="1224" w:type="dxa"/>
            <w:shd w:val="clear" w:color="auto" w:fill="auto"/>
            <w:vAlign w:val="bottom"/>
          </w:tcPr>
          <w:p w:rsidR="00B92A3E" w:rsidRPr="00A47C82" w:rsidRDefault="00E2391D" w:rsidP="00B92A3E">
            <w:pPr>
              <w:pStyle w:val="BodyText"/>
              <w:tabs>
                <w:tab w:val="decimal" w:pos="1015"/>
              </w:tabs>
              <w:spacing w:after="0" w:line="240" w:lineRule="atLeast"/>
              <w:ind w:left="-90" w:right="-27"/>
              <w:rPr>
                <w:rFonts w:eastAsia="MS Mincho" w:cs="Times New Roman"/>
                <w:szCs w:val="22"/>
              </w:rPr>
            </w:pPr>
            <w:r>
              <w:rPr>
                <w:rFonts w:eastAsia="MS Mincho" w:cs="Times New Roman"/>
                <w:szCs w:val="22"/>
              </w:rPr>
              <w:t>607,224</w:t>
            </w:r>
          </w:p>
        </w:tc>
        <w:tc>
          <w:tcPr>
            <w:tcW w:w="243" w:type="dxa"/>
            <w:shd w:val="clear" w:color="auto" w:fill="auto"/>
          </w:tcPr>
          <w:p w:rsidR="00B92A3E" w:rsidRPr="00A47C82" w:rsidRDefault="00B92A3E" w:rsidP="00B92A3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B92A3E" w:rsidRPr="00A47C82" w:rsidRDefault="00B92A3E" w:rsidP="005052EC">
            <w:pPr>
              <w:pStyle w:val="BodyText"/>
              <w:tabs>
                <w:tab w:val="decimal" w:pos="1080"/>
              </w:tabs>
              <w:spacing w:after="0" w:line="240" w:lineRule="atLeast"/>
              <w:ind w:left="-90" w:right="-27"/>
              <w:rPr>
                <w:rFonts w:eastAsia="MS Mincho" w:cs="Times New Roman"/>
                <w:szCs w:val="22"/>
              </w:rPr>
            </w:pPr>
            <w:r>
              <w:rPr>
                <w:rFonts w:eastAsia="MS Mincho" w:cs="Times New Roman"/>
                <w:szCs w:val="22"/>
              </w:rPr>
              <w:t>2,761,114</w:t>
            </w:r>
          </w:p>
        </w:tc>
        <w:tc>
          <w:tcPr>
            <w:tcW w:w="243" w:type="dxa"/>
            <w:shd w:val="clear" w:color="auto" w:fill="auto"/>
          </w:tcPr>
          <w:p w:rsidR="00B92A3E" w:rsidRPr="00A47C82" w:rsidRDefault="00B92A3E" w:rsidP="00B92A3E">
            <w:pPr>
              <w:tabs>
                <w:tab w:val="decimal" w:pos="1242"/>
              </w:tabs>
              <w:spacing w:line="240" w:lineRule="atLeast"/>
              <w:ind w:right="72"/>
              <w:rPr>
                <w:rFonts w:eastAsia="MS Mincho" w:cs="Times New Roman"/>
                <w:szCs w:val="22"/>
              </w:rPr>
            </w:pPr>
          </w:p>
        </w:tc>
        <w:tc>
          <w:tcPr>
            <w:tcW w:w="1330" w:type="dxa"/>
            <w:shd w:val="clear" w:color="auto" w:fill="auto"/>
            <w:vAlign w:val="bottom"/>
          </w:tcPr>
          <w:p w:rsidR="00B92A3E" w:rsidRPr="00A47C82" w:rsidRDefault="002F0E67" w:rsidP="00B92A3E">
            <w:pPr>
              <w:tabs>
                <w:tab w:val="decimal" w:pos="983"/>
              </w:tabs>
              <w:spacing w:line="240" w:lineRule="atLeast"/>
              <w:ind w:right="72"/>
              <w:rPr>
                <w:rFonts w:eastAsia="MS Mincho" w:cs="Times New Roman"/>
                <w:szCs w:val="22"/>
              </w:rPr>
            </w:pPr>
            <w:r>
              <w:rPr>
                <w:rFonts w:eastAsia="MS Mincho" w:cs="Times New Roman"/>
                <w:szCs w:val="22"/>
              </w:rPr>
              <w:t>607,224</w:t>
            </w:r>
          </w:p>
        </w:tc>
        <w:tc>
          <w:tcPr>
            <w:tcW w:w="236" w:type="dxa"/>
            <w:shd w:val="clear" w:color="auto" w:fill="auto"/>
          </w:tcPr>
          <w:p w:rsidR="00B92A3E" w:rsidRPr="00E86AEE" w:rsidRDefault="00B92A3E" w:rsidP="00B92A3E">
            <w:pPr>
              <w:tabs>
                <w:tab w:val="decimal" w:pos="1242"/>
              </w:tabs>
              <w:spacing w:line="240" w:lineRule="atLeast"/>
              <w:ind w:left="-108" w:right="-27"/>
              <w:rPr>
                <w:rFonts w:eastAsia="MS Mincho" w:cs="Times New Roman"/>
                <w:szCs w:val="22"/>
              </w:rPr>
            </w:pPr>
          </w:p>
        </w:tc>
        <w:tc>
          <w:tcPr>
            <w:tcW w:w="1269" w:type="dxa"/>
            <w:vAlign w:val="bottom"/>
          </w:tcPr>
          <w:p w:rsidR="00B92A3E" w:rsidRPr="00A47C82" w:rsidRDefault="00B92A3E"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2,761,114</w:t>
            </w:r>
          </w:p>
        </w:tc>
      </w:tr>
      <w:tr w:rsidR="00B92A3E" w:rsidRPr="00E86AEE" w:rsidTr="005052EC">
        <w:trPr>
          <w:trHeight w:val="233"/>
        </w:trPr>
        <w:tc>
          <w:tcPr>
            <w:tcW w:w="3735" w:type="dxa"/>
          </w:tcPr>
          <w:p w:rsidR="00B92A3E" w:rsidRPr="00E86AEE"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w:t>
            </w:r>
            <w:r w:rsidR="007915DE" w:rsidRPr="007915DE">
              <w:rPr>
                <w:rFonts w:eastAsia="MS Mincho" w:cs="Times New Roman"/>
                <w:color w:val="000000"/>
                <w:szCs w:val="22"/>
                <w:lang w:val="en-US"/>
              </w:rPr>
              <w:t>Other liabilities</w:t>
            </w:r>
          </w:p>
        </w:tc>
        <w:tc>
          <w:tcPr>
            <w:tcW w:w="1224" w:type="dxa"/>
            <w:shd w:val="clear" w:color="auto" w:fill="auto"/>
            <w:vAlign w:val="bottom"/>
          </w:tcPr>
          <w:p w:rsidR="00B92A3E" w:rsidRPr="00A47C82" w:rsidRDefault="00552498" w:rsidP="00372E13">
            <w:pPr>
              <w:pStyle w:val="BodyText"/>
              <w:tabs>
                <w:tab w:val="decimal" w:pos="1015"/>
              </w:tabs>
              <w:spacing w:after="0" w:line="240" w:lineRule="atLeast"/>
              <w:ind w:left="-90" w:right="-27"/>
              <w:rPr>
                <w:rFonts w:eastAsia="MS Mincho" w:cs="Times New Roman"/>
                <w:szCs w:val="22"/>
              </w:rPr>
            </w:pPr>
            <w:r>
              <w:rPr>
                <w:rFonts w:eastAsia="MS Mincho" w:cs="Times New Roman"/>
                <w:szCs w:val="22"/>
              </w:rPr>
              <w:t>159,210</w:t>
            </w:r>
          </w:p>
        </w:tc>
        <w:tc>
          <w:tcPr>
            <w:tcW w:w="243" w:type="dxa"/>
            <w:shd w:val="clear" w:color="auto" w:fill="auto"/>
          </w:tcPr>
          <w:p w:rsidR="00B92A3E" w:rsidRPr="00A47C82" w:rsidRDefault="00B92A3E" w:rsidP="00B92A3E">
            <w:pPr>
              <w:tabs>
                <w:tab w:val="decimal" w:pos="1242"/>
              </w:tabs>
              <w:spacing w:line="240" w:lineRule="atLeast"/>
              <w:ind w:right="72"/>
              <w:rPr>
                <w:rFonts w:eastAsia="MS Mincho" w:cs="Times New Roman"/>
                <w:szCs w:val="22"/>
              </w:rPr>
            </w:pPr>
          </w:p>
        </w:tc>
        <w:tc>
          <w:tcPr>
            <w:tcW w:w="1323" w:type="dxa"/>
            <w:shd w:val="clear" w:color="auto" w:fill="auto"/>
            <w:vAlign w:val="bottom"/>
          </w:tcPr>
          <w:p w:rsidR="00B92A3E" w:rsidRPr="00A47C82" w:rsidRDefault="00552498" w:rsidP="005052EC">
            <w:pPr>
              <w:pStyle w:val="BodyText"/>
              <w:tabs>
                <w:tab w:val="decimal" w:pos="1080"/>
              </w:tabs>
              <w:spacing w:after="0" w:line="240" w:lineRule="atLeast"/>
              <w:ind w:left="-90" w:right="-27"/>
              <w:rPr>
                <w:rFonts w:eastAsia="MS Mincho" w:cs="Times New Roman"/>
                <w:szCs w:val="22"/>
              </w:rPr>
            </w:pPr>
            <w:r>
              <w:rPr>
                <w:rFonts w:eastAsia="MS Mincho" w:cs="Times New Roman"/>
                <w:szCs w:val="22"/>
              </w:rPr>
              <w:t>30,289</w:t>
            </w:r>
          </w:p>
        </w:tc>
        <w:tc>
          <w:tcPr>
            <w:tcW w:w="243" w:type="dxa"/>
            <w:shd w:val="clear" w:color="auto" w:fill="auto"/>
          </w:tcPr>
          <w:p w:rsidR="00B92A3E" w:rsidRPr="00A47C82" w:rsidRDefault="00B92A3E" w:rsidP="00B92A3E">
            <w:pPr>
              <w:tabs>
                <w:tab w:val="decimal" w:pos="1242"/>
              </w:tabs>
              <w:spacing w:line="240" w:lineRule="atLeast"/>
              <w:ind w:right="72"/>
              <w:rPr>
                <w:rFonts w:eastAsia="MS Mincho" w:cs="Times New Roman"/>
                <w:szCs w:val="22"/>
              </w:rPr>
            </w:pPr>
          </w:p>
        </w:tc>
        <w:tc>
          <w:tcPr>
            <w:tcW w:w="1330" w:type="dxa"/>
            <w:shd w:val="clear" w:color="auto" w:fill="auto"/>
            <w:vAlign w:val="bottom"/>
          </w:tcPr>
          <w:p w:rsidR="00B92A3E" w:rsidRPr="00A47C82" w:rsidRDefault="002F0E67" w:rsidP="00B92A3E">
            <w:pPr>
              <w:tabs>
                <w:tab w:val="decimal" w:pos="983"/>
              </w:tabs>
              <w:spacing w:line="240" w:lineRule="atLeast"/>
              <w:ind w:right="72"/>
              <w:rPr>
                <w:rFonts w:eastAsia="MS Mincho" w:cs="Times New Roman"/>
                <w:szCs w:val="22"/>
              </w:rPr>
            </w:pPr>
            <w:r>
              <w:rPr>
                <w:rFonts w:eastAsia="MS Mincho" w:cs="Times New Roman"/>
                <w:szCs w:val="22"/>
              </w:rPr>
              <w:t>25,802</w:t>
            </w:r>
          </w:p>
        </w:tc>
        <w:tc>
          <w:tcPr>
            <w:tcW w:w="236" w:type="dxa"/>
          </w:tcPr>
          <w:p w:rsidR="00B92A3E" w:rsidRPr="00E86AEE" w:rsidRDefault="00B92A3E" w:rsidP="00B92A3E">
            <w:pPr>
              <w:tabs>
                <w:tab w:val="decimal" w:pos="1242"/>
              </w:tabs>
              <w:spacing w:line="240" w:lineRule="atLeast"/>
              <w:ind w:left="-108" w:right="-27"/>
              <w:rPr>
                <w:rFonts w:eastAsia="MS Mincho" w:cs="Times New Roman"/>
                <w:szCs w:val="22"/>
              </w:rPr>
            </w:pPr>
          </w:p>
        </w:tc>
        <w:tc>
          <w:tcPr>
            <w:tcW w:w="1269" w:type="dxa"/>
            <w:vAlign w:val="bottom"/>
          </w:tcPr>
          <w:p w:rsidR="00B92A3E" w:rsidRPr="00A47C82" w:rsidRDefault="00B92A3E" w:rsidP="00B92A3E">
            <w:pPr>
              <w:pStyle w:val="BodyText"/>
              <w:tabs>
                <w:tab w:val="decimal" w:pos="983"/>
              </w:tabs>
              <w:spacing w:after="0" w:line="240" w:lineRule="atLeast"/>
              <w:ind w:left="-90" w:right="-27"/>
              <w:rPr>
                <w:rFonts w:eastAsia="MS Mincho" w:cs="Times New Roman"/>
                <w:szCs w:val="22"/>
              </w:rPr>
            </w:pPr>
            <w:r>
              <w:rPr>
                <w:rFonts w:eastAsia="MS Mincho" w:cs="Times New Roman"/>
                <w:szCs w:val="22"/>
              </w:rPr>
              <w:t>29,271</w:t>
            </w:r>
          </w:p>
        </w:tc>
      </w:tr>
      <w:tr w:rsidR="00372E13" w:rsidRPr="00E86AEE" w:rsidTr="005052EC">
        <w:trPr>
          <w:trHeight w:val="233"/>
        </w:trPr>
        <w:tc>
          <w:tcPr>
            <w:tcW w:w="3735" w:type="dxa"/>
          </w:tcPr>
          <w:p w:rsidR="00372E13" w:rsidRPr="007915DE" w:rsidRDefault="00372E13" w:rsidP="00791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b/>
                <w:bCs/>
                <w:color w:val="000000"/>
                <w:szCs w:val="22"/>
                <w:lang w:val="en-US"/>
              </w:rPr>
            </w:pPr>
          </w:p>
        </w:tc>
        <w:tc>
          <w:tcPr>
            <w:tcW w:w="1224" w:type="dxa"/>
            <w:shd w:val="clear" w:color="auto" w:fill="auto"/>
            <w:vAlign w:val="bottom"/>
          </w:tcPr>
          <w:p w:rsidR="00372E13" w:rsidRDefault="00372E13" w:rsidP="00B92A3E">
            <w:pPr>
              <w:tabs>
                <w:tab w:val="decimal" w:pos="1015"/>
              </w:tabs>
              <w:spacing w:line="240" w:lineRule="atLeast"/>
              <w:ind w:right="72"/>
              <w:rPr>
                <w:rFonts w:eastAsia="MS Mincho" w:cs="Times New Roman"/>
                <w:szCs w:val="22"/>
              </w:rPr>
            </w:pPr>
          </w:p>
        </w:tc>
        <w:tc>
          <w:tcPr>
            <w:tcW w:w="243" w:type="dxa"/>
            <w:shd w:val="clear" w:color="auto" w:fill="auto"/>
          </w:tcPr>
          <w:p w:rsidR="00372E13" w:rsidRPr="00A47C82" w:rsidRDefault="00372E13" w:rsidP="00B92A3E">
            <w:pPr>
              <w:tabs>
                <w:tab w:val="decimal" w:pos="1242"/>
              </w:tabs>
              <w:spacing w:line="240" w:lineRule="atLeast"/>
              <w:ind w:right="72"/>
              <w:rPr>
                <w:rFonts w:eastAsia="MS Mincho" w:cs="Times New Roman"/>
                <w:szCs w:val="22"/>
              </w:rPr>
            </w:pPr>
          </w:p>
        </w:tc>
        <w:tc>
          <w:tcPr>
            <w:tcW w:w="1323" w:type="dxa"/>
            <w:shd w:val="clear" w:color="auto" w:fill="auto"/>
            <w:vAlign w:val="bottom"/>
          </w:tcPr>
          <w:p w:rsidR="00372E13" w:rsidRDefault="00372E13" w:rsidP="005052EC">
            <w:pPr>
              <w:pStyle w:val="BodyText"/>
              <w:tabs>
                <w:tab w:val="decimal" w:pos="1080"/>
              </w:tabs>
              <w:spacing w:after="0" w:line="240" w:lineRule="atLeast"/>
              <w:ind w:left="-90" w:right="-27"/>
              <w:rPr>
                <w:rFonts w:eastAsia="MS Mincho" w:cs="Times New Roman"/>
                <w:szCs w:val="22"/>
              </w:rPr>
            </w:pPr>
          </w:p>
        </w:tc>
        <w:tc>
          <w:tcPr>
            <w:tcW w:w="243" w:type="dxa"/>
            <w:shd w:val="clear" w:color="auto" w:fill="auto"/>
          </w:tcPr>
          <w:p w:rsidR="00372E13" w:rsidRPr="00A47C82" w:rsidRDefault="00372E13" w:rsidP="00B92A3E">
            <w:pPr>
              <w:tabs>
                <w:tab w:val="decimal" w:pos="1242"/>
              </w:tabs>
              <w:spacing w:line="240" w:lineRule="atLeast"/>
              <w:ind w:right="72"/>
              <w:rPr>
                <w:rFonts w:eastAsia="MS Mincho" w:cs="Times New Roman"/>
                <w:szCs w:val="22"/>
              </w:rPr>
            </w:pPr>
          </w:p>
        </w:tc>
        <w:tc>
          <w:tcPr>
            <w:tcW w:w="1330" w:type="dxa"/>
            <w:shd w:val="clear" w:color="auto" w:fill="auto"/>
            <w:vAlign w:val="bottom"/>
          </w:tcPr>
          <w:p w:rsidR="00372E13" w:rsidRDefault="00372E13" w:rsidP="00B92A3E">
            <w:pPr>
              <w:tabs>
                <w:tab w:val="decimal" w:pos="983"/>
              </w:tabs>
              <w:spacing w:line="240" w:lineRule="atLeast"/>
              <w:ind w:right="72"/>
              <w:rPr>
                <w:rFonts w:eastAsia="MS Mincho" w:cs="Times New Roman"/>
                <w:szCs w:val="22"/>
              </w:rPr>
            </w:pPr>
          </w:p>
        </w:tc>
        <w:tc>
          <w:tcPr>
            <w:tcW w:w="236" w:type="dxa"/>
          </w:tcPr>
          <w:p w:rsidR="00372E13" w:rsidRPr="00E86AEE" w:rsidRDefault="00372E13" w:rsidP="00B92A3E">
            <w:pPr>
              <w:tabs>
                <w:tab w:val="decimal" w:pos="1242"/>
              </w:tabs>
              <w:spacing w:line="240" w:lineRule="atLeast"/>
              <w:ind w:left="-108" w:right="-27"/>
              <w:rPr>
                <w:rFonts w:eastAsia="MS Mincho" w:cs="Times New Roman"/>
                <w:szCs w:val="22"/>
              </w:rPr>
            </w:pPr>
          </w:p>
        </w:tc>
        <w:tc>
          <w:tcPr>
            <w:tcW w:w="1269" w:type="dxa"/>
            <w:vAlign w:val="bottom"/>
          </w:tcPr>
          <w:p w:rsidR="00372E13" w:rsidRDefault="00372E13" w:rsidP="00B92A3E">
            <w:pPr>
              <w:pStyle w:val="BodyText"/>
              <w:tabs>
                <w:tab w:val="decimal" w:pos="983"/>
              </w:tabs>
              <w:spacing w:after="0" w:line="240" w:lineRule="atLeast"/>
              <w:ind w:left="-90" w:right="-27"/>
              <w:rPr>
                <w:rFonts w:eastAsia="MS Mincho" w:cs="Times New Roman"/>
                <w:szCs w:val="22"/>
              </w:rPr>
            </w:pPr>
          </w:p>
        </w:tc>
      </w:tr>
      <w:tr w:rsidR="007915DE" w:rsidRPr="00E86AEE" w:rsidTr="005052EC">
        <w:trPr>
          <w:trHeight w:val="233"/>
        </w:trPr>
        <w:tc>
          <w:tcPr>
            <w:tcW w:w="3735" w:type="dxa"/>
          </w:tcPr>
          <w:p w:rsidR="007915DE" w:rsidRPr="007915DE" w:rsidRDefault="007915DE" w:rsidP="00791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b/>
                <w:bCs/>
                <w:color w:val="000000"/>
                <w:szCs w:val="22"/>
                <w:lang w:val="en-US"/>
              </w:rPr>
            </w:pPr>
            <w:r w:rsidRPr="007915DE">
              <w:rPr>
                <w:rFonts w:eastAsia="MS Mincho" w:cs="Times New Roman"/>
                <w:b/>
                <w:bCs/>
                <w:color w:val="000000"/>
                <w:szCs w:val="22"/>
                <w:lang w:val="en-US"/>
              </w:rPr>
              <w:t xml:space="preserve">Indirect subsidiary of the parent    </w:t>
            </w:r>
          </w:p>
          <w:p w:rsidR="007915DE" w:rsidRPr="00E86AEE" w:rsidRDefault="007915DE" w:rsidP="00791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7915DE">
              <w:rPr>
                <w:rFonts w:eastAsia="MS Mincho" w:cs="Times New Roman"/>
                <w:b/>
                <w:bCs/>
                <w:color w:val="000000"/>
                <w:szCs w:val="22"/>
                <w:lang w:val="en-US"/>
              </w:rPr>
              <w:t xml:space="preserve">   company</w:t>
            </w:r>
          </w:p>
        </w:tc>
        <w:tc>
          <w:tcPr>
            <w:tcW w:w="1224" w:type="dxa"/>
            <w:shd w:val="clear" w:color="auto" w:fill="auto"/>
            <w:vAlign w:val="bottom"/>
          </w:tcPr>
          <w:p w:rsidR="007915DE" w:rsidRDefault="007915DE" w:rsidP="00B92A3E">
            <w:pPr>
              <w:tabs>
                <w:tab w:val="decimal" w:pos="1015"/>
              </w:tabs>
              <w:spacing w:line="240" w:lineRule="atLeast"/>
              <w:ind w:right="72"/>
              <w:rPr>
                <w:rFonts w:eastAsia="MS Mincho" w:cs="Times New Roman"/>
                <w:szCs w:val="22"/>
              </w:rPr>
            </w:pPr>
          </w:p>
        </w:tc>
        <w:tc>
          <w:tcPr>
            <w:tcW w:w="243" w:type="dxa"/>
            <w:shd w:val="clear" w:color="auto" w:fill="auto"/>
          </w:tcPr>
          <w:p w:rsidR="007915DE" w:rsidRPr="00A47C82" w:rsidRDefault="007915DE" w:rsidP="00B92A3E">
            <w:pPr>
              <w:tabs>
                <w:tab w:val="decimal" w:pos="1242"/>
              </w:tabs>
              <w:spacing w:line="240" w:lineRule="atLeast"/>
              <w:ind w:right="72"/>
              <w:rPr>
                <w:rFonts w:eastAsia="MS Mincho" w:cs="Times New Roman"/>
                <w:szCs w:val="22"/>
              </w:rPr>
            </w:pPr>
          </w:p>
        </w:tc>
        <w:tc>
          <w:tcPr>
            <w:tcW w:w="1323" w:type="dxa"/>
            <w:shd w:val="clear" w:color="auto" w:fill="auto"/>
            <w:vAlign w:val="bottom"/>
          </w:tcPr>
          <w:p w:rsidR="007915DE" w:rsidRDefault="007915DE" w:rsidP="005052EC">
            <w:pPr>
              <w:pStyle w:val="BodyText"/>
              <w:tabs>
                <w:tab w:val="decimal" w:pos="1080"/>
              </w:tabs>
              <w:spacing w:after="0" w:line="240" w:lineRule="atLeast"/>
              <w:ind w:left="-90" w:right="-27"/>
              <w:rPr>
                <w:rFonts w:eastAsia="MS Mincho" w:cs="Times New Roman"/>
                <w:szCs w:val="22"/>
              </w:rPr>
            </w:pPr>
          </w:p>
        </w:tc>
        <w:tc>
          <w:tcPr>
            <w:tcW w:w="243" w:type="dxa"/>
            <w:shd w:val="clear" w:color="auto" w:fill="auto"/>
          </w:tcPr>
          <w:p w:rsidR="007915DE" w:rsidRPr="00A47C82" w:rsidRDefault="007915DE" w:rsidP="00B92A3E">
            <w:pPr>
              <w:tabs>
                <w:tab w:val="decimal" w:pos="1242"/>
              </w:tabs>
              <w:spacing w:line="240" w:lineRule="atLeast"/>
              <w:ind w:right="72"/>
              <w:rPr>
                <w:rFonts w:eastAsia="MS Mincho" w:cs="Times New Roman"/>
                <w:szCs w:val="22"/>
              </w:rPr>
            </w:pPr>
          </w:p>
        </w:tc>
        <w:tc>
          <w:tcPr>
            <w:tcW w:w="1330" w:type="dxa"/>
            <w:shd w:val="clear" w:color="auto" w:fill="auto"/>
            <w:vAlign w:val="bottom"/>
          </w:tcPr>
          <w:p w:rsidR="007915DE" w:rsidRDefault="007915DE" w:rsidP="00B92A3E">
            <w:pPr>
              <w:tabs>
                <w:tab w:val="decimal" w:pos="983"/>
              </w:tabs>
              <w:spacing w:line="240" w:lineRule="atLeast"/>
              <w:ind w:right="72"/>
              <w:rPr>
                <w:rFonts w:eastAsia="MS Mincho" w:cs="Times New Roman"/>
                <w:szCs w:val="22"/>
              </w:rPr>
            </w:pPr>
          </w:p>
        </w:tc>
        <w:tc>
          <w:tcPr>
            <w:tcW w:w="236" w:type="dxa"/>
          </w:tcPr>
          <w:p w:rsidR="007915DE" w:rsidRPr="00E86AEE" w:rsidRDefault="007915DE" w:rsidP="00B92A3E">
            <w:pPr>
              <w:tabs>
                <w:tab w:val="decimal" w:pos="1242"/>
              </w:tabs>
              <w:spacing w:line="240" w:lineRule="atLeast"/>
              <w:ind w:left="-108" w:right="-27"/>
              <w:rPr>
                <w:rFonts w:eastAsia="MS Mincho" w:cs="Times New Roman"/>
                <w:szCs w:val="22"/>
              </w:rPr>
            </w:pPr>
          </w:p>
        </w:tc>
        <w:tc>
          <w:tcPr>
            <w:tcW w:w="1269" w:type="dxa"/>
            <w:vAlign w:val="bottom"/>
          </w:tcPr>
          <w:p w:rsidR="007915DE" w:rsidRDefault="007915DE" w:rsidP="00B92A3E">
            <w:pPr>
              <w:pStyle w:val="BodyText"/>
              <w:tabs>
                <w:tab w:val="decimal" w:pos="983"/>
              </w:tabs>
              <w:spacing w:after="0" w:line="240" w:lineRule="atLeast"/>
              <w:ind w:left="-90" w:right="-27"/>
              <w:rPr>
                <w:rFonts w:eastAsia="MS Mincho" w:cs="Times New Roman"/>
                <w:szCs w:val="22"/>
              </w:rPr>
            </w:pPr>
          </w:p>
        </w:tc>
      </w:tr>
      <w:tr w:rsidR="007915DE" w:rsidRPr="00E86AEE" w:rsidTr="005052EC">
        <w:trPr>
          <w:trHeight w:val="233"/>
        </w:trPr>
        <w:tc>
          <w:tcPr>
            <w:tcW w:w="3735" w:type="dxa"/>
          </w:tcPr>
          <w:p w:rsidR="007915DE" w:rsidRPr="00E86AEE" w:rsidRDefault="007915DE" w:rsidP="00791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Deposits</w:t>
            </w:r>
          </w:p>
        </w:tc>
        <w:tc>
          <w:tcPr>
            <w:tcW w:w="1224" w:type="dxa"/>
            <w:shd w:val="clear" w:color="auto" w:fill="auto"/>
            <w:vAlign w:val="bottom"/>
          </w:tcPr>
          <w:p w:rsidR="007915DE" w:rsidRDefault="007915DE" w:rsidP="007915DE">
            <w:pPr>
              <w:pStyle w:val="BodyText"/>
              <w:tabs>
                <w:tab w:val="decimal" w:pos="1015"/>
              </w:tabs>
              <w:spacing w:after="0" w:line="240" w:lineRule="atLeast"/>
              <w:ind w:left="-90" w:right="-27"/>
              <w:rPr>
                <w:rFonts w:eastAsia="MS Mincho" w:cs="Times New Roman"/>
                <w:szCs w:val="22"/>
              </w:rPr>
            </w:pPr>
            <w:r>
              <w:rPr>
                <w:rFonts w:eastAsia="MS Mincho" w:cs="Times New Roman"/>
                <w:szCs w:val="22"/>
              </w:rPr>
              <w:t>1,699</w:t>
            </w:r>
          </w:p>
        </w:tc>
        <w:tc>
          <w:tcPr>
            <w:tcW w:w="243" w:type="dxa"/>
            <w:shd w:val="clear" w:color="auto" w:fill="auto"/>
          </w:tcPr>
          <w:p w:rsidR="007915DE" w:rsidRPr="00A47C82" w:rsidRDefault="007915DE" w:rsidP="007915DE">
            <w:pPr>
              <w:pStyle w:val="BodyText"/>
              <w:tabs>
                <w:tab w:val="decimal" w:pos="1242"/>
              </w:tabs>
              <w:spacing w:after="0" w:line="240" w:lineRule="atLeast"/>
              <w:ind w:left="-90" w:right="-27"/>
              <w:rPr>
                <w:rFonts w:eastAsia="MS Mincho" w:cs="Times New Roman"/>
                <w:szCs w:val="22"/>
              </w:rPr>
            </w:pPr>
          </w:p>
        </w:tc>
        <w:tc>
          <w:tcPr>
            <w:tcW w:w="1323" w:type="dxa"/>
            <w:shd w:val="clear" w:color="auto" w:fill="auto"/>
            <w:vAlign w:val="bottom"/>
          </w:tcPr>
          <w:p w:rsidR="007915DE" w:rsidRDefault="007915DE" w:rsidP="007915DE">
            <w:pPr>
              <w:pStyle w:val="BodyText"/>
              <w:tabs>
                <w:tab w:val="decimal" w:pos="1080"/>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1,836</w:t>
            </w:r>
          </w:p>
        </w:tc>
        <w:tc>
          <w:tcPr>
            <w:tcW w:w="243" w:type="dxa"/>
            <w:shd w:val="clear" w:color="auto" w:fill="auto"/>
          </w:tcPr>
          <w:p w:rsidR="007915DE" w:rsidRPr="00A47C82" w:rsidRDefault="007915DE" w:rsidP="007915DE">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915DE" w:rsidRPr="00A47C82" w:rsidRDefault="007915DE" w:rsidP="007915DE">
            <w:pPr>
              <w:pStyle w:val="BodyText"/>
              <w:tabs>
                <w:tab w:val="decimal" w:pos="983"/>
              </w:tabs>
              <w:spacing w:after="0" w:line="240" w:lineRule="atLeast"/>
              <w:ind w:left="-90" w:right="-27"/>
              <w:rPr>
                <w:rFonts w:eastAsia="MS Mincho" w:cs="Times New Roman"/>
                <w:szCs w:val="22"/>
              </w:rPr>
            </w:pPr>
            <w:r>
              <w:rPr>
                <w:rFonts w:eastAsia="MS Mincho" w:cs="Times New Roman"/>
                <w:szCs w:val="22"/>
              </w:rPr>
              <w:t>1,699</w:t>
            </w:r>
          </w:p>
        </w:tc>
        <w:tc>
          <w:tcPr>
            <w:tcW w:w="236" w:type="dxa"/>
          </w:tcPr>
          <w:p w:rsidR="007915DE" w:rsidRPr="00E86AEE" w:rsidRDefault="007915DE" w:rsidP="007915DE">
            <w:pPr>
              <w:pStyle w:val="BodyText"/>
              <w:tabs>
                <w:tab w:val="decimal" w:pos="1242"/>
              </w:tabs>
              <w:spacing w:after="0" w:line="240" w:lineRule="atLeast"/>
              <w:ind w:left="-90" w:right="-27"/>
              <w:rPr>
                <w:rFonts w:eastAsia="MS Mincho" w:cs="Times New Roman"/>
                <w:szCs w:val="22"/>
              </w:rPr>
            </w:pPr>
          </w:p>
        </w:tc>
        <w:tc>
          <w:tcPr>
            <w:tcW w:w="1269" w:type="dxa"/>
            <w:vAlign w:val="bottom"/>
          </w:tcPr>
          <w:p w:rsidR="007915DE" w:rsidRDefault="007915DE" w:rsidP="007915DE">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1,836</w:t>
            </w:r>
          </w:p>
        </w:tc>
      </w:tr>
      <w:tr w:rsidR="00B92A3E" w:rsidRPr="00E86AEE" w:rsidTr="007915DE">
        <w:trPr>
          <w:trHeight w:val="281"/>
        </w:trPr>
        <w:tc>
          <w:tcPr>
            <w:tcW w:w="3735" w:type="dxa"/>
            <w:vAlign w:val="center"/>
          </w:tcPr>
          <w:p w:rsidR="00B92A3E" w:rsidRPr="00E86AEE" w:rsidRDefault="00B92A3E" w:rsidP="007915DE">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189" w:right="450" w:hanging="162"/>
              <w:rPr>
                <w:rFonts w:eastAsia="MS Mincho" w:cs="Times New Roman"/>
                <w:color w:val="000000"/>
                <w:szCs w:val="22"/>
                <w:lang w:val="en-US"/>
              </w:rPr>
            </w:pPr>
            <w:r>
              <w:rPr>
                <w:rFonts w:eastAsia="MS Mincho" w:cs="Times New Roman"/>
                <w:color w:val="000000"/>
                <w:szCs w:val="22"/>
                <w:lang w:val="en-US"/>
              </w:rPr>
              <w:t xml:space="preserve">   </w:t>
            </w:r>
            <w:r w:rsidR="007915DE" w:rsidRPr="007915DE">
              <w:rPr>
                <w:rFonts w:eastAsia="MS Mincho" w:cs="Times New Roman"/>
                <w:color w:val="000000"/>
                <w:szCs w:val="22"/>
                <w:lang w:val="en-US"/>
              </w:rPr>
              <w:t>Other liabilities</w:t>
            </w:r>
          </w:p>
        </w:tc>
        <w:tc>
          <w:tcPr>
            <w:tcW w:w="1224" w:type="dxa"/>
            <w:shd w:val="clear" w:color="auto" w:fill="auto"/>
            <w:vAlign w:val="center"/>
          </w:tcPr>
          <w:p w:rsidR="00B92A3E" w:rsidRPr="00A47C82" w:rsidRDefault="00E2391D" w:rsidP="00372E13">
            <w:pPr>
              <w:pStyle w:val="BodyText"/>
              <w:tabs>
                <w:tab w:val="decimal" w:pos="1015"/>
              </w:tabs>
              <w:spacing w:after="0" w:line="240" w:lineRule="atLeast"/>
              <w:ind w:left="-90" w:right="-27"/>
              <w:rPr>
                <w:rFonts w:eastAsia="MS Mincho" w:cs="Times New Roman"/>
                <w:szCs w:val="22"/>
              </w:rPr>
            </w:pPr>
            <w:r>
              <w:rPr>
                <w:rFonts w:eastAsia="MS Mincho" w:cs="Times New Roman"/>
                <w:szCs w:val="22"/>
              </w:rPr>
              <w:t>129</w:t>
            </w:r>
          </w:p>
        </w:tc>
        <w:tc>
          <w:tcPr>
            <w:tcW w:w="243" w:type="dxa"/>
            <w:shd w:val="clear" w:color="auto" w:fill="auto"/>
            <w:vAlign w:val="center"/>
          </w:tcPr>
          <w:p w:rsidR="00B92A3E" w:rsidRPr="00A47C82" w:rsidRDefault="00B92A3E" w:rsidP="007915DE">
            <w:pPr>
              <w:tabs>
                <w:tab w:val="decimal" w:pos="1242"/>
              </w:tabs>
              <w:spacing w:line="240" w:lineRule="atLeast"/>
              <w:ind w:right="72"/>
              <w:rPr>
                <w:rFonts w:eastAsia="MS Mincho" w:cs="Times New Roman"/>
                <w:szCs w:val="22"/>
              </w:rPr>
            </w:pPr>
          </w:p>
        </w:tc>
        <w:tc>
          <w:tcPr>
            <w:tcW w:w="1323" w:type="dxa"/>
            <w:shd w:val="clear" w:color="auto" w:fill="auto"/>
            <w:vAlign w:val="center"/>
          </w:tcPr>
          <w:p w:rsidR="00B92A3E" w:rsidRDefault="00B92A3E" w:rsidP="007915DE">
            <w:pPr>
              <w:pStyle w:val="BodyText"/>
              <w:tabs>
                <w:tab w:val="decimal" w:pos="1080"/>
              </w:tabs>
              <w:spacing w:after="0" w:line="240" w:lineRule="atLeast"/>
              <w:ind w:left="-90" w:right="-27"/>
              <w:rPr>
                <w:rFonts w:eastAsia="MS Mincho" w:cs="Times New Roman"/>
                <w:szCs w:val="22"/>
              </w:rPr>
            </w:pPr>
            <w:r>
              <w:rPr>
                <w:rFonts w:eastAsia="MS Mincho" w:cs="Times New Roman"/>
                <w:szCs w:val="22"/>
              </w:rPr>
              <w:t>124</w:t>
            </w:r>
          </w:p>
        </w:tc>
        <w:tc>
          <w:tcPr>
            <w:tcW w:w="243" w:type="dxa"/>
            <w:shd w:val="clear" w:color="auto" w:fill="auto"/>
            <w:vAlign w:val="center"/>
          </w:tcPr>
          <w:p w:rsidR="00B92A3E" w:rsidRPr="00A47C82" w:rsidRDefault="00B92A3E" w:rsidP="007915DE">
            <w:pPr>
              <w:tabs>
                <w:tab w:val="decimal" w:pos="1242"/>
              </w:tabs>
              <w:spacing w:line="240" w:lineRule="atLeast"/>
              <w:ind w:right="72"/>
              <w:rPr>
                <w:rFonts w:eastAsia="MS Mincho" w:cs="Times New Roman"/>
                <w:szCs w:val="22"/>
              </w:rPr>
            </w:pPr>
          </w:p>
        </w:tc>
        <w:tc>
          <w:tcPr>
            <w:tcW w:w="1330" w:type="dxa"/>
            <w:shd w:val="clear" w:color="auto" w:fill="auto"/>
            <w:vAlign w:val="center"/>
          </w:tcPr>
          <w:p w:rsidR="00B92A3E" w:rsidRPr="00A47C82" w:rsidRDefault="002F0E67" w:rsidP="007915DE">
            <w:pPr>
              <w:tabs>
                <w:tab w:val="decimal" w:pos="983"/>
              </w:tabs>
              <w:spacing w:line="240" w:lineRule="atLeast"/>
              <w:ind w:right="72"/>
              <w:rPr>
                <w:rFonts w:eastAsia="MS Mincho" w:cs="Times New Roman"/>
                <w:szCs w:val="22"/>
              </w:rPr>
            </w:pPr>
            <w:r>
              <w:rPr>
                <w:rFonts w:eastAsia="MS Mincho" w:cs="Times New Roman"/>
                <w:szCs w:val="22"/>
              </w:rPr>
              <w:t>12</w:t>
            </w:r>
            <w:r w:rsidR="00E2391D">
              <w:rPr>
                <w:rFonts w:eastAsia="MS Mincho" w:cs="Times New Roman"/>
                <w:szCs w:val="22"/>
              </w:rPr>
              <w:t>9</w:t>
            </w:r>
          </w:p>
        </w:tc>
        <w:tc>
          <w:tcPr>
            <w:tcW w:w="236" w:type="dxa"/>
            <w:vAlign w:val="center"/>
          </w:tcPr>
          <w:p w:rsidR="00B92A3E" w:rsidRPr="00E86AEE" w:rsidRDefault="00B92A3E" w:rsidP="007915DE">
            <w:pPr>
              <w:tabs>
                <w:tab w:val="decimal" w:pos="1242"/>
              </w:tabs>
              <w:spacing w:line="240" w:lineRule="atLeast"/>
              <w:ind w:left="-108" w:right="-27"/>
              <w:rPr>
                <w:rFonts w:eastAsia="MS Mincho" w:cs="Times New Roman"/>
                <w:szCs w:val="22"/>
              </w:rPr>
            </w:pPr>
          </w:p>
        </w:tc>
        <w:tc>
          <w:tcPr>
            <w:tcW w:w="1269" w:type="dxa"/>
            <w:vAlign w:val="center"/>
          </w:tcPr>
          <w:p w:rsidR="00B92A3E" w:rsidRDefault="00B92A3E" w:rsidP="007915DE">
            <w:pPr>
              <w:pStyle w:val="BodyText"/>
              <w:tabs>
                <w:tab w:val="decimal" w:pos="983"/>
              </w:tabs>
              <w:spacing w:after="0" w:line="240" w:lineRule="atLeast"/>
              <w:ind w:left="-90" w:right="-27"/>
              <w:rPr>
                <w:rFonts w:eastAsia="MS Mincho" w:cs="Times New Roman"/>
                <w:szCs w:val="22"/>
              </w:rPr>
            </w:pPr>
            <w:r>
              <w:rPr>
                <w:rFonts w:eastAsia="MS Mincho" w:cs="Times New Roman"/>
                <w:szCs w:val="22"/>
              </w:rPr>
              <w:t>124</w:t>
            </w:r>
          </w:p>
        </w:tc>
      </w:tr>
    </w:tbl>
    <w:p w:rsidR="002F0E67" w:rsidRDefault="002F0E67">
      <w:pPr>
        <w:spacing w:line="240" w:lineRule="auto"/>
        <w:rPr>
          <w:rFonts w:cs="Times New Roman"/>
          <w:b/>
          <w:bCs/>
          <w:i/>
          <w:iCs/>
          <w:szCs w:val="22"/>
        </w:rPr>
      </w:pPr>
    </w:p>
    <w:p w:rsidR="00E808E9" w:rsidRPr="00457678" w:rsidRDefault="00E808E9" w:rsidP="002A2C4C">
      <w:pPr>
        <w:spacing w:line="240" w:lineRule="atLeast"/>
        <w:ind w:firstLine="562"/>
        <w:jc w:val="both"/>
        <w:rPr>
          <w:rFonts w:cs="Times New Roman"/>
          <w:b/>
          <w:bCs/>
          <w:i/>
          <w:iCs/>
          <w:szCs w:val="22"/>
        </w:rPr>
      </w:pPr>
      <w:r w:rsidRPr="00457678">
        <w:rPr>
          <w:rFonts w:cs="Times New Roman"/>
          <w:b/>
          <w:bCs/>
          <w:i/>
          <w:iCs/>
          <w:szCs w:val="22"/>
        </w:rPr>
        <w:t>Commitments with related parties</w:t>
      </w:r>
    </w:p>
    <w:p w:rsidR="00222A11" w:rsidRPr="008A1B07" w:rsidRDefault="00222A11" w:rsidP="00C226A1">
      <w:pPr>
        <w:spacing w:line="240" w:lineRule="atLeast"/>
        <w:ind w:left="540" w:firstLine="562"/>
        <w:jc w:val="both"/>
        <w:rPr>
          <w:rFonts w:cs="Times New Roman"/>
          <w:sz w:val="18"/>
          <w:szCs w:val="18"/>
        </w:rPr>
      </w:pPr>
    </w:p>
    <w:tbl>
      <w:tblPr>
        <w:tblW w:w="9342" w:type="dxa"/>
        <w:tblInd w:w="450" w:type="dxa"/>
        <w:tblLayout w:type="fixed"/>
        <w:tblLook w:val="01E0" w:firstRow="1" w:lastRow="1" w:firstColumn="1" w:lastColumn="1" w:noHBand="0" w:noVBand="0"/>
      </w:tblPr>
      <w:tblGrid>
        <w:gridCol w:w="3706"/>
        <w:gridCol w:w="1197"/>
        <w:gridCol w:w="9"/>
        <w:gridCol w:w="236"/>
        <w:gridCol w:w="1186"/>
        <w:gridCol w:w="18"/>
        <w:gridCol w:w="236"/>
        <w:gridCol w:w="1186"/>
        <w:gridCol w:w="245"/>
        <w:gridCol w:w="1323"/>
      </w:tblGrid>
      <w:tr w:rsidR="00C071AC" w:rsidRPr="00457678" w:rsidTr="00B92A3E">
        <w:tc>
          <w:tcPr>
            <w:tcW w:w="3706" w:type="dxa"/>
          </w:tcPr>
          <w:p w:rsidR="00C071AC" w:rsidRPr="00457678" w:rsidRDefault="00C071AC" w:rsidP="00457678">
            <w:pPr>
              <w:spacing w:line="240" w:lineRule="atLeast"/>
              <w:rPr>
                <w:rFonts w:cs="Times New Roman"/>
                <w:b/>
                <w:bCs/>
                <w:i/>
                <w:iCs/>
                <w:szCs w:val="22"/>
              </w:rPr>
            </w:pPr>
          </w:p>
        </w:tc>
        <w:tc>
          <w:tcPr>
            <w:tcW w:w="2646" w:type="dxa"/>
            <w:gridSpan w:val="5"/>
          </w:tcPr>
          <w:p w:rsidR="00C071AC" w:rsidRPr="00750421" w:rsidRDefault="00C071AC" w:rsidP="0028321D">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C071AC" w:rsidRPr="00E32643" w:rsidRDefault="00E32643" w:rsidP="00E32643">
            <w:pPr>
              <w:pStyle w:val="BodyText"/>
              <w:spacing w:after="0" w:line="240" w:lineRule="atLeast"/>
              <w:ind w:left="-108" w:right="-108"/>
              <w:jc w:val="center"/>
              <w:rPr>
                <w:rFonts w:eastAsia="MS Mincho" w:cs="Times New Roman"/>
                <w:b/>
                <w:bCs/>
              </w:rPr>
            </w:pPr>
            <w:r>
              <w:rPr>
                <w:rFonts w:eastAsia="MS Mincho" w:cs="Times New Roman"/>
                <w:b/>
                <w:bCs/>
              </w:rPr>
              <w:t>f</w:t>
            </w:r>
            <w:r w:rsidR="00C071AC" w:rsidRPr="00750421">
              <w:rPr>
                <w:rFonts w:eastAsia="MS Mincho" w:cs="Times New Roman"/>
                <w:b/>
                <w:bCs/>
              </w:rPr>
              <w:t>inancial</w:t>
            </w:r>
            <w:r>
              <w:rPr>
                <w:rFonts w:eastAsia="MS Mincho" w:cs="Times New Roman"/>
                <w:b/>
                <w:bCs/>
              </w:rPr>
              <w:t xml:space="preserve"> </w:t>
            </w:r>
            <w:r w:rsidR="00C071AC" w:rsidRPr="00750421">
              <w:rPr>
                <w:rFonts w:eastAsia="MS Mincho" w:cs="Times New Roman"/>
                <w:b/>
                <w:bCs/>
              </w:rPr>
              <w:t>statements</w:t>
            </w:r>
          </w:p>
        </w:tc>
        <w:tc>
          <w:tcPr>
            <w:tcW w:w="236" w:type="dxa"/>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754" w:type="dxa"/>
            <w:gridSpan w:val="3"/>
          </w:tcPr>
          <w:p w:rsidR="00C071AC" w:rsidRDefault="00C071AC" w:rsidP="0028321D">
            <w:pPr>
              <w:pStyle w:val="acctmergecolhdg"/>
              <w:spacing w:line="240" w:lineRule="atLeast"/>
            </w:pPr>
            <w:r w:rsidRPr="00860461">
              <w:t>Separate</w:t>
            </w:r>
          </w:p>
          <w:p w:rsidR="00C071AC" w:rsidRDefault="00C071AC"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B92A3E" w:rsidRPr="00457678" w:rsidTr="00B92A3E">
        <w:tc>
          <w:tcPr>
            <w:tcW w:w="3706" w:type="dxa"/>
          </w:tcPr>
          <w:p w:rsidR="00B92A3E" w:rsidRPr="00457678" w:rsidRDefault="00B92A3E" w:rsidP="00B92A3E">
            <w:pPr>
              <w:spacing w:line="240" w:lineRule="atLeast"/>
              <w:rPr>
                <w:rFonts w:cs="Times New Roman"/>
                <w:b/>
                <w:bCs/>
                <w:i/>
                <w:iCs/>
                <w:szCs w:val="22"/>
              </w:rPr>
            </w:pPr>
          </w:p>
        </w:tc>
        <w:tc>
          <w:tcPr>
            <w:tcW w:w="1206" w:type="dxa"/>
            <w:gridSpan w:val="2"/>
          </w:tcPr>
          <w:p w:rsidR="00B92A3E" w:rsidRPr="00A47C82" w:rsidRDefault="006E315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 w:right="-99"/>
              <w:jc w:val="center"/>
              <w:rPr>
                <w:rFonts w:eastAsia="MS Mincho" w:cs="Times New Roman"/>
                <w:szCs w:val="22"/>
              </w:rPr>
            </w:pPr>
            <w:r>
              <w:rPr>
                <w:rFonts w:eastAsia="MS Mincho" w:cs="Times New Roman"/>
                <w:szCs w:val="22"/>
              </w:rPr>
              <w:t>2018</w:t>
            </w:r>
          </w:p>
        </w:tc>
        <w:tc>
          <w:tcPr>
            <w:tcW w:w="236" w:type="dxa"/>
          </w:tcPr>
          <w:p w:rsidR="00B92A3E" w:rsidRPr="00A47C82"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204" w:type="dxa"/>
            <w:gridSpan w:val="2"/>
          </w:tcPr>
          <w:p w:rsidR="00B92A3E" w:rsidRPr="00A47C82" w:rsidRDefault="006E315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 w:right="-99"/>
              <w:jc w:val="center"/>
              <w:rPr>
                <w:rFonts w:eastAsia="MS Mincho" w:cs="Times New Roman"/>
                <w:szCs w:val="22"/>
              </w:rPr>
            </w:pPr>
            <w:r>
              <w:rPr>
                <w:rFonts w:eastAsia="MS Mincho" w:cs="Times New Roman"/>
                <w:szCs w:val="22"/>
              </w:rPr>
              <w:t>2017</w:t>
            </w:r>
          </w:p>
        </w:tc>
        <w:tc>
          <w:tcPr>
            <w:tcW w:w="236" w:type="dxa"/>
          </w:tcPr>
          <w:p w:rsidR="00B92A3E"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186" w:type="dxa"/>
          </w:tcPr>
          <w:p w:rsidR="00B92A3E" w:rsidRPr="00A47C82" w:rsidRDefault="006E315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 w:right="-99"/>
              <w:jc w:val="center"/>
              <w:rPr>
                <w:rFonts w:eastAsia="MS Mincho" w:cs="Times New Roman"/>
                <w:szCs w:val="22"/>
              </w:rPr>
            </w:pPr>
            <w:r>
              <w:rPr>
                <w:rFonts w:eastAsia="MS Mincho" w:cs="Times New Roman"/>
                <w:szCs w:val="22"/>
              </w:rPr>
              <w:t>2018</w:t>
            </w:r>
          </w:p>
        </w:tc>
        <w:tc>
          <w:tcPr>
            <w:tcW w:w="245" w:type="dxa"/>
          </w:tcPr>
          <w:p w:rsidR="00B92A3E" w:rsidRPr="00A47C82"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323" w:type="dxa"/>
          </w:tcPr>
          <w:p w:rsidR="00B92A3E" w:rsidRPr="00A47C82" w:rsidRDefault="006E315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 w:right="-99"/>
              <w:jc w:val="center"/>
              <w:rPr>
                <w:rFonts w:eastAsia="MS Mincho" w:cs="Times New Roman"/>
                <w:szCs w:val="22"/>
              </w:rPr>
            </w:pPr>
            <w:r>
              <w:rPr>
                <w:rFonts w:eastAsia="MS Mincho" w:cs="Times New Roman"/>
                <w:szCs w:val="22"/>
              </w:rPr>
              <w:t>2017</w:t>
            </w:r>
          </w:p>
        </w:tc>
      </w:tr>
      <w:tr w:rsidR="00B92A3E" w:rsidRPr="00457678" w:rsidTr="00B92A3E">
        <w:tc>
          <w:tcPr>
            <w:tcW w:w="3706" w:type="dxa"/>
          </w:tcPr>
          <w:p w:rsidR="00B92A3E" w:rsidRPr="00457678"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27"/>
              <w:rPr>
                <w:rFonts w:eastAsia="MS Mincho" w:cs="Times New Roman"/>
                <w:i/>
                <w:iCs/>
                <w:color w:val="000000"/>
                <w:szCs w:val="22"/>
                <w:lang w:val="en-US"/>
              </w:rPr>
            </w:pPr>
          </w:p>
        </w:tc>
        <w:tc>
          <w:tcPr>
            <w:tcW w:w="5636" w:type="dxa"/>
            <w:gridSpan w:val="9"/>
          </w:tcPr>
          <w:p w:rsidR="00B92A3E" w:rsidRPr="00457678"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i/>
                <w:iCs/>
                <w:szCs w:val="22"/>
              </w:rPr>
            </w:pPr>
            <w:r w:rsidRPr="00457678">
              <w:rPr>
                <w:rFonts w:eastAsia="MS Mincho" w:cs="Times New Roman"/>
                <w:i/>
                <w:iCs/>
                <w:szCs w:val="22"/>
              </w:rPr>
              <w:t>(in thousand Baht)</w:t>
            </w:r>
          </w:p>
        </w:tc>
      </w:tr>
      <w:tr w:rsidR="00B92A3E" w:rsidRPr="00457678" w:rsidTr="00B92A3E">
        <w:trPr>
          <w:trHeight w:val="89"/>
        </w:trPr>
        <w:tc>
          <w:tcPr>
            <w:tcW w:w="3706" w:type="dxa"/>
          </w:tcPr>
          <w:p w:rsidR="00B92A3E" w:rsidRPr="002432C7" w:rsidRDefault="00B92A3E" w:rsidP="00B92A3E">
            <w:pPr>
              <w:spacing w:line="240" w:lineRule="atLeast"/>
              <w:ind w:left="189" w:right="-108" w:hanging="189"/>
              <w:rPr>
                <w:rFonts w:cs="Times New Roman"/>
                <w:b/>
                <w:bCs/>
                <w:i/>
                <w:iCs/>
                <w:spacing w:val="-2"/>
                <w:szCs w:val="22"/>
                <w:rtl/>
                <w:cs/>
              </w:rPr>
            </w:pPr>
            <w:r w:rsidRPr="002432C7">
              <w:rPr>
                <w:rFonts w:cs="Times New Roman"/>
                <w:b/>
                <w:bCs/>
                <w:i/>
                <w:iCs/>
                <w:spacing w:val="-2"/>
                <w:szCs w:val="22"/>
              </w:rPr>
              <w:t>Non-cancellable operating lease commitments</w:t>
            </w:r>
          </w:p>
        </w:tc>
        <w:tc>
          <w:tcPr>
            <w:tcW w:w="1197" w:type="dxa"/>
            <w:shd w:val="clear" w:color="auto" w:fill="auto"/>
          </w:tcPr>
          <w:p w:rsidR="00B92A3E" w:rsidRDefault="00B92A3E" w:rsidP="00B92A3E">
            <w:pPr>
              <w:tabs>
                <w:tab w:val="decimal" w:pos="1152"/>
              </w:tabs>
              <w:spacing w:line="240" w:lineRule="atLeast"/>
              <w:ind w:left="-108" w:right="-108"/>
              <w:rPr>
                <w:rFonts w:cs="Times New Roman"/>
                <w:szCs w:val="22"/>
              </w:rPr>
            </w:pPr>
          </w:p>
          <w:p w:rsidR="00B92A3E" w:rsidRPr="00457678" w:rsidRDefault="00B92A3E" w:rsidP="00B92A3E">
            <w:pPr>
              <w:tabs>
                <w:tab w:val="decimal" w:pos="981"/>
              </w:tabs>
              <w:spacing w:line="240" w:lineRule="atLeast"/>
              <w:ind w:left="-108" w:right="-108"/>
              <w:rPr>
                <w:rFonts w:cs="Times New Roman"/>
                <w:szCs w:val="22"/>
              </w:rPr>
            </w:pPr>
          </w:p>
        </w:tc>
        <w:tc>
          <w:tcPr>
            <w:tcW w:w="245" w:type="dxa"/>
            <w:gridSpan w:val="2"/>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1186" w:type="dxa"/>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254" w:type="dxa"/>
            <w:gridSpan w:val="2"/>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1186" w:type="dxa"/>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245" w:type="dxa"/>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1323" w:type="dxa"/>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r>
      <w:tr w:rsidR="00B92A3E" w:rsidRPr="00457678" w:rsidTr="00B92A3E">
        <w:tc>
          <w:tcPr>
            <w:tcW w:w="3706" w:type="dxa"/>
          </w:tcPr>
          <w:p w:rsidR="00B92A3E" w:rsidRPr="00457678" w:rsidRDefault="00B92A3E" w:rsidP="00B92A3E">
            <w:pPr>
              <w:spacing w:line="240" w:lineRule="atLeast"/>
              <w:ind w:left="189" w:hanging="189"/>
              <w:rPr>
                <w:rFonts w:cs="Times New Roman"/>
                <w:b/>
                <w:bCs/>
                <w:i/>
                <w:iCs/>
                <w:szCs w:val="22"/>
              </w:rPr>
            </w:pPr>
            <w:r w:rsidRPr="00457678">
              <w:rPr>
                <w:rFonts w:cs="Times New Roman"/>
                <w:szCs w:val="22"/>
                <w:lang w:eastAsia="th-TH"/>
              </w:rPr>
              <w:t>Within one year</w:t>
            </w:r>
          </w:p>
        </w:tc>
        <w:tc>
          <w:tcPr>
            <w:tcW w:w="1206" w:type="dxa"/>
            <w:gridSpan w:val="2"/>
            <w:shd w:val="clear" w:color="auto" w:fill="auto"/>
            <w:vAlign w:val="bottom"/>
          </w:tcPr>
          <w:p w:rsidR="00B92A3E" w:rsidRPr="00372E13" w:rsidRDefault="00627223" w:rsidP="00B92A3E">
            <w:pPr>
              <w:tabs>
                <w:tab w:val="decimal" w:pos="1242"/>
              </w:tabs>
              <w:spacing w:line="240" w:lineRule="atLeast"/>
              <w:ind w:right="72"/>
              <w:rPr>
                <w:rFonts w:cstheme="minorBidi"/>
                <w:szCs w:val="28"/>
                <w:lang w:bidi="th-TH"/>
              </w:rPr>
            </w:pPr>
            <w:r>
              <w:rPr>
                <w:rFonts w:cs="Times New Roman"/>
                <w:szCs w:val="22"/>
              </w:rPr>
              <w:t>16,444</w:t>
            </w:r>
          </w:p>
        </w:tc>
        <w:tc>
          <w:tcPr>
            <w:tcW w:w="236" w:type="dxa"/>
            <w:shd w:val="clear" w:color="auto" w:fill="auto"/>
          </w:tcPr>
          <w:p w:rsidR="00B92A3E" w:rsidRPr="00457678" w:rsidRDefault="00B92A3E" w:rsidP="00B92A3E">
            <w:pPr>
              <w:tabs>
                <w:tab w:val="decimal" w:pos="1152"/>
              </w:tabs>
              <w:spacing w:line="240" w:lineRule="atLeast"/>
              <w:ind w:left="-108" w:right="-108"/>
              <w:rPr>
                <w:rFonts w:cs="Times New Roman"/>
                <w:szCs w:val="22"/>
              </w:rPr>
            </w:pPr>
          </w:p>
        </w:tc>
        <w:tc>
          <w:tcPr>
            <w:tcW w:w="1204" w:type="dxa"/>
            <w:gridSpan w:val="2"/>
            <w:shd w:val="clear" w:color="auto" w:fill="auto"/>
            <w:vAlign w:val="bottom"/>
          </w:tcPr>
          <w:p w:rsidR="00B92A3E" w:rsidRPr="00DF26D3" w:rsidRDefault="00627223" w:rsidP="00B92A3E">
            <w:pPr>
              <w:tabs>
                <w:tab w:val="decimal" w:pos="1242"/>
              </w:tabs>
              <w:spacing w:line="240" w:lineRule="atLeast"/>
              <w:ind w:right="72"/>
              <w:rPr>
                <w:rFonts w:cs="Times New Roman"/>
                <w:szCs w:val="22"/>
              </w:rPr>
            </w:pPr>
            <w:r>
              <w:rPr>
                <w:rFonts w:cs="Times New Roman"/>
                <w:szCs w:val="22"/>
              </w:rPr>
              <w:t>24,526</w:t>
            </w:r>
          </w:p>
        </w:tc>
        <w:tc>
          <w:tcPr>
            <w:tcW w:w="236" w:type="dxa"/>
            <w:shd w:val="clear" w:color="auto" w:fill="auto"/>
          </w:tcPr>
          <w:p w:rsidR="00B92A3E" w:rsidRDefault="00B92A3E" w:rsidP="00B92A3E">
            <w:pPr>
              <w:tabs>
                <w:tab w:val="decimal" w:pos="1152"/>
              </w:tabs>
              <w:spacing w:line="240" w:lineRule="atLeast"/>
              <w:ind w:left="-108" w:right="72"/>
              <w:rPr>
                <w:rFonts w:cs="Times New Roman"/>
                <w:szCs w:val="22"/>
              </w:rPr>
            </w:pPr>
          </w:p>
        </w:tc>
        <w:tc>
          <w:tcPr>
            <w:tcW w:w="1186" w:type="dxa"/>
            <w:shd w:val="clear" w:color="auto" w:fill="auto"/>
            <w:vAlign w:val="bottom"/>
          </w:tcPr>
          <w:p w:rsidR="00B92A3E" w:rsidRPr="00DF26D3" w:rsidRDefault="002F0E67" w:rsidP="00627223">
            <w:pPr>
              <w:tabs>
                <w:tab w:val="decimal" w:pos="1242"/>
              </w:tabs>
              <w:spacing w:line="240" w:lineRule="atLeast"/>
              <w:ind w:right="72"/>
              <w:rPr>
                <w:rFonts w:cs="Times New Roman"/>
                <w:szCs w:val="22"/>
              </w:rPr>
            </w:pPr>
            <w:r>
              <w:rPr>
                <w:rFonts w:cs="Times New Roman"/>
                <w:szCs w:val="22"/>
              </w:rPr>
              <w:t>16,</w:t>
            </w:r>
            <w:r w:rsidR="00627223">
              <w:rPr>
                <w:rFonts w:cs="Times New Roman"/>
                <w:szCs w:val="22"/>
              </w:rPr>
              <w:t>444</w:t>
            </w:r>
          </w:p>
        </w:tc>
        <w:tc>
          <w:tcPr>
            <w:tcW w:w="245" w:type="dxa"/>
            <w:shd w:val="clear" w:color="auto" w:fill="auto"/>
          </w:tcPr>
          <w:p w:rsidR="00B92A3E" w:rsidRPr="00457678" w:rsidRDefault="00B92A3E" w:rsidP="00B92A3E">
            <w:pPr>
              <w:tabs>
                <w:tab w:val="decimal" w:pos="1152"/>
              </w:tabs>
              <w:spacing w:line="240" w:lineRule="atLeast"/>
              <w:ind w:left="-108" w:right="-27"/>
              <w:rPr>
                <w:rFonts w:cs="Times New Roman"/>
                <w:szCs w:val="22"/>
              </w:rPr>
            </w:pPr>
          </w:p>
        </w:tc>
        <w:tc>
          <w:tcPr>
            <w:tcW w:w="1323" w:type="dxa"/>
            <w:shd w:val="clear" w:color="auto" w:fill="auto"/>
            <w:vAlign w:val="bottom"/>
          </w:tcPr>
          <w:p w:rsidR="00B92A3E" w:rsidRPr="00DF26D3" w:rsidRDefault="006E315E" w:rsidP="00B92A3E">
            <w:pPr>
              <w:tabs>
                <w:tab w:val="decimal" w:pos="1242"/>
              </w:tabs>
              <w:spacing w:line="240" w:lineRule="atLeast"/>
              <w:ind w:right="72"/>
              <w:rPr>
                <w:rFonts w:cs="Times New Roman"/>
                <w:szCs w:val="22"/>
              </w:rPr>
            </w:pPr>
            <w:r>
              <w:rPr>
                <w:rFonts w:cs="Times New Roman"/>
                <w:szCs w:val="22"/>
              </w:rPr>
              <w:t>24,526</w:t>
            </w:r>
          </w:p>
        </w:tc>
      </w:tr>
      <w:tr w:rsidR="00B92A3E" w:rsidRPr="00457678" w:rsidTr="00B92A3E">
        <w:tc>
          <w:tcPr>
            <w:tcW w:w="3706" w:type="dxa"/>
          </w:tcPr>
          <w:p w:rsidR="00B92A3E" w:rsidRPr="009D2092" w:rsidRDefault="00B92A3E" w:rsidP="00B92A3E">
            <w:pPr>
              <w:spacing w:line="240" w:lineRule="atLeast"/>
              <w:ind w:left="189" w:hanging="189"/>
              <w:rPr>
                <w:rFonts w:cs="Times New Roman"/>
                <w:szCs w:val="22"/>
                <w:lang w:eastAsia="th-TH"/>
              </w:rPr>
            </w:pPr>
            <w:r>
              <w:rPr>
                <w:rFonts w:cs="Times New Roman"/>
                <w:szCs w:val="22"/>
                <w:lang w:eastAsia="th-TH"/>
              </w:rPr>
              <w:t xml:space="preserve">After one year but within five </w:t>
            </w:r>
            <w:r w:rsidRPr="00457678">
              <w:rPr>
                <w:rFonts w:cs="Times New Roman"/>
                <w:szCs w:val="22"/>
                <w:lang w:eastAsia="th-TH"/>
              </w:rPr>
              <w:t>years</w:t>
            </w:r>
          </w:p>
        </w:tc>
        <w:tc>
          <w:tcPr>
            <w:tcW w:w="1206" w:type="dxa"/>
            <w:gridSpan w:val="2"/>
            <w:tcBorders>
              <w:bottom w:val="single" w:sz="4" w:space="0" w:color="auto"/>
            </w:tcBorders>
            <w:shd w:val="clear" w:color="auto" w:fill="auto"/>
            <w:vAlign w:val="bottom"/>
          </w:tcPr>
          <w:p w:rsidR="00B92A3E" w:rsidRPr="00DF26D3" w:rsidRDefault="00627223" w:rsidP="00B92A3E">
            <w:pPr>
              <w:tabs>
                <w:tab w:val="decimal" w:pos="1242"/>
              </w:tabs>
              <w:spacing w:line="240" w:lineRule="atLeast"/>
              <w:ind w:right="72"/>
              <w:rPr>
                <w:rFonts w:cs="Times New Roman"/>
                <w:szCs w:val="22"/>
              </w:rPr>
            </w:pPr>
            <w:r>
              <w:rPr>
                <w:rFonts w:cs="Times New Roman"/>
                <w:szCs w:val="22"/>
              </w:rPr>
              <w:t>7,666</w:t>
            </w:r>
          </w:p>
        </w:tc>
        <w:tc>
          <w:tcPr>
            <w:tcW w:w="236" w:type="dxa"/>
            <w:shd w:val="clear" w:color="auto" w:fill="auto"/>
          </w:tcPr>
          <w:p w:rsidR="00B92A3E" w:rsidRDefault="00B92A3E" w:rsidP="00B92A3E">
            <w:pPr>
              <w:tabs>
                <w:tab w:val="decimal" w:pos="1152"/>
              </w:tabs>
              <w:spacing w:line="240" w:lineRule="atLeast"/>
              <w:ind w:left="-108" w:right="72"/>
              <w:rPr>
                <w:rFonts w:cs="Times New Roman"/>
                <w:szCs w:val="22"/>
              </w:rPr>
            </w:pPr>
          </w:p>
        </w:tc>
        <w:tc>
          <w:tcPr>
            <w:tcW w:w="1204" w:type="dxa"/>
            <w:gridSpan w:val="2"/>
            <w:tcBorders>
              <w:bottom w:val="single" w:sz="4" w:space="0" w:color="auto"/>
            </w:tcBorders>
            <w:shd w:val="clear" w:color="auto" w:fill="auto"/>
            <w:vAlign w:val="bottom"/>
          </w:tcPr>
          <w:p w:rsidR="00B92A3E" w:rsidRPr="00DF26D3" w:rsidRDefault="00627223" w:rsidP="00B92A3E">
            <w:pPr>
              <w:tabs>
                <w:tab w:val="decimal" w:pos="1242"/>
              </w:tabs>
              <w:spacing w:line="240" w:lineRule="atLeast"/>
              <w:ind w:right="72"/>
              <w:rPr>
                <w:rFonts w:cs="Times New Roman"/>
                <w:szCs w:val="22"/>
              </w:rPr>
            </w:pPr>
            <w:r>
              <w:rPr>
                <w:rFonts w:cs="Times New Roman"/>
                <w:szCs w:val="22"/>
              </w:rPr>
              <w:t>9,738</w:t>
            </w:r>
          </w:p>
        </w:tc>
        <w:tc>
          <w:tcPr>
            <w:tcW w:w="236" w:type="dxa"/>
            <w:shd w:val="clear" w:color="auto" w:fill="auto"/>
          </w:tcPr>
          <w:p w:rsidR="00B92A3E" w:rsidRDefault="00B92A3E" w:rsidP="00B92A3E">
            <w:pPr>
              <w:tabs>
                <w:tab w:val="decimal" w:pos="1152"/>
              </w:tabs>
              <w:spacing w:line="240" w:lineRule="atLeast"/>
              <w:ind w:left="-108" w:right="72"/>
              <w:rPr>
                <w:rFonts w:cs="Times New Roman"/>
                <w:szCs w:val="22"/>
              </w:rPr>
            </w:pPr>
          </w:p>
        </w:tc>
        <w:tc>
          <w:tcPr>
            <w:tcW w:w="1186" w:type="dxa"/>
            <w:tcBorders>
              <w:bottom w:val="single" w:sz="4" w:space="0" w:color="auto"/>
            </w:tcBorders>
            <w:shd w:val="clear" w:color="auto" w:fill="auto"/>
            <w:vAlign w:val="bottom"/>
          </w:tcPr>
          <w:p w:rsidR="00B92A3E" w:rsidRPr="00DF26D3" w:rsidRDefault="00627223" w:rsidP="00B92A3E">
            <w:pPr>
              <w:tabs>
                <w:tab w:val="decimal" w:pos="1242"/>
              </w:tabs>
              <w:spacing w:line="240" w:lineRule="atLeast"/>
              <w:ind w:right="72"/>
              <w:rPr>
                <w:rFonts w:cs="Times New Roman"/>
                <w:szCs w:val="22"/>
              </w:rPr>
            </w:pPr>
            <w:r>
              <w:rPr>
                <w:rFonts w:cs="Times New Roman"/>
                <w:szCs w:val="22"/>
              </w:rPr>
              <w:t>7,666</w:t>
            </w:r>
          </w:p>
        </w:tc>
        <w:tc>
          <w:tcPr>
            <w:tcW w:w="245" w:type="dxa"/>
            <w:shd w:val="clear" w:color="auto" w:fill="auto"/>
          </w:tcPr>
          <w:p w:rsidR="00B92A3E" w:rsidRPr="00457678" w:rsidRDefault="00B92A3E" w:rsidP="00B92A3E">
            <w:pPr>
              <w:tabs>
                <w:tab w:val="decimal" w:pos="1152"/>
              </w:tabs>
              <w:spacing w:line="240" w:lineRule="atLeast"/>
              <w:ind w:left="-108" w:right="-27"/>
              <w:rPr>
                <w:rFonts w:cs="Times New Roman"/>
                <w:szCs w:val="22"/>
              </w:rPr>
            </w:pPr>
          </w:p>
        </w:tc>
        <w:tc>
          <w:tcPr>
            <w:tcW w:w="1323" w:type="dxa"/>
            <w:tcBorders>
              <w:bottom w:val="single" w:sz="4" w:space="0" w:color="auto"/>
            </w:tcBorders>
            <w:shd w:val="clear" w:color="auto" w:fill="auto"/>
            <w:vAlign w:val="bottom"/>
          </w:tcPr>
          <w:p w:rsidR="00B92A3E" w:rsidRPr="00DF26D3" w:rsidRDefault="006E315E" w:rsidP="00B92A3E">
            <w:pPr>
              <w:tabs>
                <w:tab w:val="decimal" w:pos="1242"/>
              </w:tabs>
              <w:spacing w:line="240" w:lineRule="atLeast"/>
              <w:ind w:right="72"/>
              <w:rPr>
                <w:rFonts w:cs="Times New Roman"/>
                <w:szCs w:val="22"/>
              </w:rPr>
            </w:pPr>
            <w:r>
              <w:rPr>
                <w:rFonts w:cs="Times New Roman"/>
                <w:szCs w:val="22"/>
              </w:rPr>
              <w:t>9,738</w:t>
            </w:r>
          </w:p>
        </w:tc>
      </w:tr>
      <w:tr w:rsidR="00B92A3E" w:rsidRPr="00457678" w:rsidTr="00B92A3E">
        <w:tc>
          <w:tcPr>
            <w:tcW w:w="3706" w:type="dxa"/>
          </w:tcPr>
          <w:p w:rsidR="00B92A3E" w:rsidRPr="00457678" w:rsidRDefault="00B92A3E" w:rsidP="00B92A3E">
            <w:pPr>
              <w:spacing w:line="240" w:lineRule="atLeast"/>
              <w:ind w:left="189" w:right="-114" w:hanging="189"/>
              <w:rPr>
                <w:rFonts w:cs="Times New Roman"/>
                <w:b/>
                <w:bCs/>
                <w:szCs w:val="22"/>
              </w:rPr>
            </w:pPr>
            <w:r w:rsidRPr="00457678">
              <w:rPr>
                <w:rFonts w:cs="Times New Roman"/>
                <w:b/>
                <w:bCs/>
                <w:szCs w:val="22"/>
              </w:rPr>
              <w:t>Total</w:t>
            </w:r>
          </w:p>
        </w:tc>
        <w:tc>
          <w:tcPr>
            <w:tcW w:w="1206" w:type="dxa"/>
            <w:gridSpan w:val="2"/>
            <w:tcBorders>
              <w:top w:val="single" w:sz="4" w:space="0" w:color="auto"/>
              <w:bottom w:val="double" w:sz="4" w:space="0" w:color="auto"/>
            </w:tcBorders>
            <w:shd w:val="clear" w:color="auto" w:fill="auto"/>
          </w:tcPr>
          <w:p w:rsidR="00B92A3E" w:rsidRPr="008A4344" w:rsidRDefault="00627223" w:rsidP="00B92A3E">
            <w:pPr>
              <w:tabs>
                <w:tab w:val="decimal" w:pos="1242"/>
              </w:tabs>
              <w:spacing w:line="240" w:lineRule="atLeast"/>
              <w:ind w:right="72"/>
              <w:rPr>
                <w:rFonts w:cs="Times New Roman"/>
                <w:b/>
                <w:bCs/>
                <w:szCs w:val="22"/>
              </w:rPr>
            </w:pPr>
            <w:r>
              <w:rPr>
                <w:rFonts w:cs="Times New Roman"/>
                <w:b/>
                <w:bCs/>
                <w:szCs w:val="22"/>
              </w:rPr>
              <w:t>24,110</w:t>
            </w:r>
          </w:p>
        </w:tc>
        <w:tc>
          <w:tcPr>
            <w:tcW w:w="236" w:type="dxa"/>
            <w:shd w:val="clear" w:color="auto" w:fill="auto"/>
          </w:tcPr>
          <w:p w:rsidR="00B92A3E" w:rsidRDefault="00B92A3E" w:rsidP="00B92A3E">
            <w:pPr>
              <w:tabs>
                <w:tab w:val="decimal" w:pos="1152"/>
              </w:tabs>
              <w:spacing w:line="240" w:lineRule="atLeast"/>
              <w:ind w:left="-108" w:right="72"/>
              <w:rPr>
                <w:rFonts w:cs="Times New Roman"/>
                <w:b/>
                <w:bCs/>
                <w:szCs w:val="22"/>
              </w:rPr>
            </w:pPr>
          </w:p>
        </w:tc>
        <w:tc>
          <w:tcPr>
            <w:tcW w:w="1204" w:type="dxa"/>
            <w:gridSpan w:val="2"/>
            <w:tcBorders>
              <w:top w:val="single" w:sz="4" w:space="0" w:color="auto"/>
              <w:bottom w:val="double" w:sz="4" w:space="0" w:color="auto"/>
            </w:tcBorders>
            <w:shd w:val="clear" w:color="auto" w:fill="auto"/>
          </w:tcPr>
          <w:p w:rsidR="00B92A3E" w:rsidRPr="008A4344" w:rsidRDefault="00627223" w:rsidP="00B92A3E">
            <w:pPr>
              <w:tabs>
                <w:tab w:val="decimal" w:pos="1242"/>
              </w:tabs>
              <w:spacing w:line="240" w:lineRule="atLeast"/>
              <w:ind w:right="72"/>
              <w:rPr>
                <w:rFonts w:cs="Times New Roman"/>
                <w:b/>
                <w:bCs/>
                <w:szCs w:val="22"/>
              </w:rPr>
            </w:pPr>
            <w:r>
              <w:rPr>
                <w:rFonts w:cs="Times New Roman"/>
                <w:b/>
                <w:bCs/>
                <w:szCs w:val="22"/>
              </w:rPr>
              <w:t>34,264</w:t>
            </w:r>
          </w:p>
        </w:tc>
        <w:tc>
          <w:tcPr>
            <w:tcW w:w="236" w:type="dxa"/>
            <w:shd w:val="clear" w:color="auto" w:fill="auto"/>
          </w:tcPr>
          <w:p w:rsidR="00B92A3E" w:rsidRDefault="00B92A3E" w:rsidP="00B92A3E">
            <w:pPr>
              <w:tabs>
                <w:tab w:val="decimal" w:pos="1152"/>
              </w:tabs>
              <w:spacing w:line="240" w:lineRule="atLeast"/>
              <w:ind w:left="-108" w:right="72"/>
              <w:rPr>
                <w:rFonts w:cs="Times New Roman"/>
                <w:b/>
                <w:bCs/>
                <w:szCs w:val="22"/>
              </w:rPr>
            </w:pPr>
          </w:p>
        </w:tc>
        <w:tc>
          <w:tcPr>
            <w:tcW w:w="1186" w:type="dxa"/>
            <w:tcBorders>
              <w:top w:val="single" w:sz="4" w:space="0" w:color="auto"/>
              <w:bottom w:val="double" w:sz="4" w:space="0" w:color="auto"/>
            </w:tcBorders>
            <w:shd w:val="clear" w:color="auto" w:fill="auto"/>
          </w:tcPr>
          <w:p w:rsidR="00B92A3E" w:rsidRPr="008A4344" w:rsidRDefault="00627223" w:rsidP="00B92A3E">
            <w:pPr>
              <w:tabs>
                <w:tab w:val="decimal" w:pos="1242"/>
              </w:tabs>
              <w:spacing w:line="240" w:lineRule="atLeast"/>
              <w:ind w:right="72"/>
              <w:rPr>
                <w:rFonts w:cs="Times New Roman"/>
                <w:b/>
                <w:bCs/>
                <w:szCs w:val="22"/>
              </w:rPr>
            </w:pPr>
            <w:r>
              <w:rPr>
                <w:rFonts w:cs="Times New Roman"/>
                <w:b/>
                <w:bCs/>
                <w:szCs w:val="22"/>
              </w:rPr>
              <w:t>24,110</w:t>
            </w:r>
          </w:p>
        </w:tc>
        <w:tc>
          <w:tcPr>
            <w:tcW w:w="245" w:type="dxa"/>
            <w:shd w:val="clear" w:color="auto" w:fill="auto"/>
          </w:tcPr>
          <w:p w:rsidR="00B92A3E" w:rsidRPr="00457678" w:rsidRDefault="00B92A3E" w:rsidP="00B92A3E">
            <w:pPr>
              <w:tabs>
                <w:tab w:val="decimal" w:pos="1152"/>
              </w:tabs>
              <w:spacing w:line="240" w:lineRule="atLeast"/>
              <w:ind w:left="-108" w:right="-27"/>
              <w:rPr>
                <w:rFonts w:cs="Times New Roman"/>
                <w:b/>
                <w:bCs/>
                <w:szCs w:val="22"/>
              </w:rPr>
            </w:pPr>
          </w:p>
        </w:tc>
        <w:tc>
          <w:tcPr>
            <w:tcW w:w="1323" w:type="dxa"/>
            <w:tcBorders>
              <w:top w:val="single" w:sz="4" w:space="0" w:color="auto"/>
              <w:bottom w:val="double" w:sz="4" w:space="0" w:color="auto"/>
            </w:tcBorders>
            <w:shd w:val="clear" w:color="auto" w:fill="auto"/>
          </w:tcPr>
          <w:p w:rsidR="00B92A3E" w:rsidRPr="008A4344" w:rsidRDefault="006E315E" w:rsidP="00B92A3E">
            <w:pPr>
              <w:tabs>
                <w:tab w:val="decimal" w:pos="1242"/>
              </w:tabs>
              <w:spacing w:line="240" w:lineRule="atLeast"/>
              <w:ind w:right="72"/>
              <w:rPr>
                <w:rFonts w:cs="Times New Roman"/>
                <w:b/>
                <w:bCs/>
                <w:szCs w:val="22"/>
              </w:rPr>
            </w:pPr>
            <w:r>
              <w:rPr>
                <w:rFonts w:cs="Times New Roman"/>
                <w:b/>
                <w:bCs/>
                <w:szCs w:val="22"/>
              </w:rPr>
              <w:t>34,264</w:t>
            </w:r>
          </w:p>
        </w:tc>
      </w:tr>
    </w:tbl>
    <w:p w:rsidR="00D02F5D" w:rsidRDefault="00D02F5D" w:rsidP="00E355AA">
      <w:pPr>
        <w:spacing w:line="240" w:lineRule="atLeast"/>
        <w:ind w:left="540"/>
        <w:jc w:val="both"/>
        <w:rPr>
          <w:rFonts w:cs="Times New Roman"/>
          <w:b/>
          <w:bCs/>
          <w:i/>
          <w:iCs/>
          <w:szCs w:val="22"/>
        </w:rPr>
      </w:pPr>
    </w:p>
    <w:p w:rsidR="00E808E9" w:rsidRPr="00E355AA" w:rsidRDefault="00E808E9" w:rsidP="00E355AA">
      <w:pPr>
        <w:spacing w:line="240" w:lineRule="atLeast"/>
        <w:ind w:left="540"/>
        <w:jc w:val="both"/>
        <w:rPr>
          <w:rFonts w:cs="Times New Roman"/>
          <w:b/>
          <w:bCs/>
          <w:i/>
          <w:iCs/>
          <w:szCs w:val="22"/>
        </w:rPr>
      </w:pPr>
      <w:r w:rsidRPr="00E355AA">
        <w:rPr>
          <w:rFonts w:cs="Times New Roman"/>
          <w:b/>
          <w:bCs/>
          <w:i/>
          <w:iCs/>
          <w:szCs w:val="22"/>
        </w:rPr>
        <w:lastRenderedPageBreak/>
        <w:t>Significant agreement</w:t>
      </w:r>
      <w:r w:rsidR="00311466" w:rsidRPr="00E355AA">
        <w:rPr>
          <w:rFonts w:cs="Times New Roman"/>
          <w:b/>
          <w:bCs/>
          <w:i/>
          <w:iCs/>
          <w:szCs w:val="22"/>
        </w:rPr>
        <w:t>s</w:t>
      </w:r>
      <w:r w:rsidRPr="00E355AA">
        <w:rPr>
          <w:rFonts w:cs="Times New Roman"/>
          <w:b/>
          <w:bCs/>
          <w:i/>
          <w:iCs/>
          <w:szCs w:val="22"/>
        </w:rPr>
        <w:t xml:space="preserve"> with related parties</w:t>
      </w:r>
    </w:p>
    <w:p w:rsidR="00E808E9" w:rsidRPr="009D6C9F" w:rsidRDefault="00E808E9" w:rsidP="00CF0A31">
      <w:pPr>
        <w:spacing w:line="240" w:lineRule="atLeast"/>
        <w:ind w:left="540"/>
        <w:jc w:val="both"/>
        <w:rPr>
          <w:rFonts w:cs="Times New Roman"/>
          <w:szCs w:val="22"/>
        </w:rPr>
      </w:pPr>
    </w:p>
    <w:p w:rsidR="000B1B86" w:rsidRDefault="0004770F" w:rsidP="000B1B86">
      <w:pPr>
        <w:tabs>
          <w:tab w:val="left" w:pos="540"/>
        </w:tabs>
        <w:ind w:left="540"/>
        <w:jc w:val="both"/>
        <w:rPr>
          <w:rFonts w:cs="Times New Roman"/>
          <w:szCs w:val="22"/>
        </w:rPr>
      </w:pPr>
      <w:r>
        <w:rPr>
          <w:rFonts w:cs="Times New Roman"/>
          <w:szCs w:val="22"/>
        </w:rPr>
        <w:t>The Group and t</w:t>
      </w:r>
      <w:r w:rsidR="000B1B86">
        <w:rPr>
          <w:rFonts w:cs="Times New Roman"/>
          <w:szCs w:val="22"/>
        </w:rPr>
        <w:t xml:space="preserve">he Company </w:t>
      </w:r>
      <w:r>
        <w:rPr>
          <w:rFonts w:cs="Times New Roman"/>
          <w:szCs w:val="22"/>
        </w:rPr>
        <w:t xml:space="preserve">have </w:t>
      </w:r>
      <w:r w:rsidR="000B1B86" w:rsidRPr="00872ADC">
        <w:rPr>
          <w:rFonts w:cs="Times New Roman"/>
          <w:szCs w:val="22"/>
        </w:rPr>
        <w:t>a share</w:t>
      </w:r>
      <w:r w:rsidR="000B1B86">
        <w:rPr>
          <w:rFonts w:cs="Times New Roman"/>
          <w:szCs w:val="22"/>
        </w:rPr>
        <w:t>d</w:t>
      </w:r>
      <w:r w:rsidR="000B1B86" w:rsidRPr="00872ADC">
        <w:rPr>
          <w:rFonts w:cs="Times New Roman"/>
          <w:szCs w:val="22"/>
        </w:rPr>
        <w:t xml:space="preserve"> service</w:t>
      </w:r>
      <w:r w:rsidR="000B1B86">
        <w:rPr>
          <w:rFonts w:cs="Times New Roman"/>
          <w:szCs w:val="22"/>
        </w:rPr>
        <w:t>s</w:t>
      </w:r>
      <w:r w:rsidR="000B1B86" w:rsidRPr="00872ADC">
        <w:rPr>
          <w:rFonts w:cs="Times New Roman"/>
          <w:szCs w:val="22"/>
        </w:rPr>
        <w:t xml:space="preserve"> agreement</w:t>
      </w:r>
      <w:r w:rsidR="000073F8">
        <w:rPr>
          <w:rFonts w:cs="Times New Roman"/>
          <w:szCs w:val="22"/>
        </w:rPr>
        <w:t>s</w:t>
      </w:r>
      <w:r w:rsidR="000B1B86" w:rsidRPr="00872ADC">
        <w:rPr>
          <w:rFonts w:cs="Times New Roman"/>
          <w:szCs w:val="22"/>
        </w:rPr>
        <w:t xml:space="preserve"> with The Siam Commercial Bank Public Company Limited for a period of 1 year. The Bank shall be entitled whenever to terminate the agreement by giving a 180</w:t>
      </w:r>
      <w:r>
        <w:rPr>
          <w:rFonts w:cs="Times New Roman"/>
          <w:szCs w:val="22"/>
        </w:rPr>
        <w:t>-day period</w:t>
      </w:r>
      <w:r w:rsidR="000B1B86" w:rsidRPr="00872ADC">
        <w:rPr>
          <w:rFonts w:cs="Times New Roman"/>
          <w:szCs w:val="22"/>
        </w:rPr>
        <w:t xml:space="preserve"> prior notice to</w:t>
      </w:r>
      <w:r>
        <w:rPr>
          <w:rFonts w:cs="Times New Roman"/>
          <w:szCs w:val="22"/>
        </w:rPr>
        <w:t xml:space="preserve"> a </w:t>
      </w:r>
      <w:r w:rsidR="000B1B86" w:rsidRPr="00872ADC">
        <w:rPr>
          <w:rFonts w:cs="Times New Roman"/>
          <w:szCs w:val="22"/>
        </w:rPr>
        <w:t>Company. The scope of services comprises of Accounting and Finance,</w:t>
      </w:r>
      <w:r w:rsidR="000B1B86">
        <w:rPr>
          <w:rFonts w:cs="Times New Roman"/>
          <w:szCs w:val="22"/>
        </w:rPr>
        <w:t xml:space="preserve"> </w:t>
      </w:r>
      <w:r w:rsidR="000B1B86" w:rsidRPr="00872ADC">
        <w:rPr>
          <w:rFonts w:cs="Times New Roman"/>
          <w:szCs w:val="22"/>
        </w:rPr>
        <w:t>Risk Management,</w:t>
      </w:r>
      <w:r w:rsidR="000B1B86">
        <w:rPr>
          <w:rFonts w:cs="Times New Roman"/>
          <w:szCs w:val="22"/>
        </w:rPr>
        <w:t xml:space="preserve"> </w:t>
      </w:r>
      <w:r w:rsidR="000B1B86" w:rsidRPr="00872ADC">
        <w:rPr>
          <w:rFonts w:cs="Times New Roman"/>
          <w:szCs w:val="22"/>
        </w:rPr>
        <w:t>Human Resource,</w:t>
      </w:r>
      <w:r w:rsidR="000B1B86">
        <w:rPr>
          <w:rFonts w:cs="Times New Roman"/>
          <w:szCs w:val="22"/>
        </w:rPr>
        <w:t xml:space="preserve"> </w:t>
      </w:r>
      <w:r w:rsidR="000B1B86" w:rsidRPr="00872ADC">
        <w:rPr>
          <w:rFonts w:cs="Times New Roman"/>
          <w:szCs w:val="22"/>
        </w:rPr>
        <w:t>Compliance,</w:t>
      </w:r>
      <w:r w:rsidR="000B1B86">
        <w:rPr>
          <w:rFonts w:cs="Times New Roman"/>
          <w:szCs w:val="22"/>
        </w:rPr>
        <w:t xml:space="preserve"> </w:t>
      </w:r>
      <w:r w:rsidR="000B1B86" w:rsidRPr="00872ADC">
        <w:rPr>
          <w:rFonts w:cs="Times New Roman"/>
          <w:szCs w:val="22"/>
        </w:rPr>
        <w:t>Audit</w:t>
      </w:r>
      <w:r w:rsidR="000B1B86">
        <w:rPr>
          <w:rFonts w:cs="Times New Roman"/>
          <w:szCs w:val="22"/>
        </w:rPr>
        <w:t xml:space="preserve">, </w:t>
      </w:r>
      <w:r w:rsidR="000B1B86" w:rsidRPr="00872ADC">
        <w:rPr>
          <w:rFonts w:cs="Times New Roman"/>
          <w:szCs w:val="22"/>
        </w:rPr>
        <w:t>Legal, Company Secretary</w:t>
      </w:r>
      <w:r w:rsidR="000B1B86">
        <w:rPr>
          <w:rFonts w:cs="Times New Roman"/>
          <w:szCs w:val="22"/>
        </w:rPr>
        <w:t xml:space="preserve">, </w:t>
      </w:r>
      <w:r w:rsidR="000B1B86" w:rsidRPr="0027256E">
        <w:rPr>
          <w:rFonts w:cs="Times New Roman"/>
          <w:szCs w:val="22"/>
        </w:rPr>
        <w:t xml:space="preserve">Corporate </w:t>
      </w:r>
      <w:r w:rsidR="000B1B86" w:rsidRPr="00DB6DD0">
        <w:rPr>
          <w:rFonts w:cs="Times New Roman"/>
          <w:szCs w:val="22"/>
        </w:rPr>
        <w:t xml:space="preserve">Communication, Integrated </w:t>
      </w:r>
      <w:r w:rsidR="000B1B86">
        <w:rPr>
          <w:rFonts w:cs="Times New Roman"/>
          <w:szCs w:val="22"/>
        </w:rPr>
        <w:t>Digital Marketing M</w:t>
      </w:r>
      <w:r w:rsidR="000B1B86" w:rsidRPr="00DB6DD0">
        <w:rPr>
          <w:rFonts w:cs="Times New Roman"/>
          <w:szCs w:val="22"/>
        </w:rPr>
        <w:t xml:space="preserve">anagement, Central Services Management, </w:t>
      </w:r>
      <w:r w:rsidR="0087745C">
        <w:rPr>
          <w:rFonts w:cs="Times New Roman"/>
          <w:szCs w:val="22"/>
        </w:rPr>
        <w:t>Safety and Security,</w:t>
      </w:r>
      <w:r w:rsidR="0087745C" w:rsidRPr="00DB6DD0">
        <w:rPr>
          <w:rFonts w:cs="Times New Roman"/>
          <w:szCs w:val="22"/>
        </w:rPr>
        <w:t xml:space="preserve"> </w:t>
      </w:r>
      <w:r w:rsidR="000B1B86" w:rsidRPr="00DB6DD0">
        <w:rPr>
          <w:rFonts w:cs="Times New Roman"/>
          <w:szCs w:val="22"/>
        </w:rPr>
        <w:t xml:space="preserve">Information Technology, </w:t>
      </w:r>
      <w:r w:rsidR="0087745C" w:rsidRPr="00CB004C">
        <w:rPr>
          <w:rFonts w:cs="Times New Roman"/>
          <w:szCs w:val="22"/>
        </w:rPr>
        <w:t>General Procurement</w:t>
      </w:r>
      <w:r w:rsidR="0087745C">
        <w:rPr>
          <w:rFonts w:cs="Times New Roman"/>
          <w:szCs w:val="22"/>
        </w:rPr>
        <w:t xml:space="preserve"> </w:t>
      </w:r>
      <w:r w:rsidR="000B1B86" w:rsidRPr="00DB6DD0">
        <w:rPr>
          <w:rFonts w:cs="Times New Roman"/>
          <w:szCs w:val="22"/>
        </w:rPr>
        <w:t>and Building Ma</w:t>
      </w:r>
      <w:r w:rsidR="00A70601">
        <w:rPr>
          <w:rFonts w:cs="Times New Roman"/>
          <w:szCs w:val="22"/>
        </w:rPr>
        <w:t>nagement</w:t>
      </w:r>
      <w:r w:rsidR="000B1B86" w:rsidRPr="00DB6DD0">
        <w:rPr>
          <w:rFonts w:cs="Times New Roman"/>
          <w:szCs w:val="22"/>
        </w:rPr>
        <w:t>. The</w:t>
      </w:r>
      <w:r w:rsidR="000B1B86" w:rsidRPr="0027256E">
        <w:rPr>
          <w:rFonts w:cs="Times New Roman"/>
          <w:szCs w:val="22"/>
        </w:rPr>
        <w:t xml:space="preserve"> Company is committed</w:t>
      </w:r>
      <w:r w:rsidR="000B1B86" w:rsidRPr="00872ADC">
        <w:rPr>
          <w:rFonts w:cs="Times New Roman"/>
          <w:szCs w:val="22"/>
        </w:rPr>
        <w:t xml:space="preserve"> to pay the service fee as specified in the agreements.</w:t>
      </w:r>
    </w:p>
    <w:p w:rsidR="005E1A01" w:rsidRDefault="005E1A01" w:rsidP="00D33BCA">
      <w:pPr>
        <w:spacing w:line="240" w:lineRule="atLeast"/>
        <w:ind w:right="-7"/>
        <w:jc w:val="both"/>
        <w:rPr>
          <w:rFonts w:cs="Times New Roman"/>
          <w:szCs w:val="22"/>
        </w:rPr>
      </w:pPr>
    </w:p>
    <w:p w:rsidR="00B40990" w:rsidRDefault="008D5596" w:rsidP="00457678">
      <w:pPr>
        <w:spacing w:line="240" w:lineRule="atLeast"/>
        <w:ind w:left="540" w:right="-7"/>
        <w:jc w:val="both"/>
        <w:rPr>
          <w:rFonts w:cs="Times New Roman"/>
          <w:szCs w:val="22"/>
        </w:rPr>
      </w:pPr>
      <w:r w:rsidRPr="004B7DFB">
        <w:rPr>
          <w:rFonts w:cs="Times New Roman"/>
          <w:szCs w:val="22"/>
        </w:rPr>
        <w:t>The Company has</w:t>
      </w:r>
      <w:r w:rsidR="00E808E9" w:rsidRPr="004B7DFB">
        <w:rPr>
          <w:rFonts w:cs="Times New Roman"/>
          <w:szCs w:val="22"/>
        </w:rPr>
        <w:t xml:space="preserve"> a rental and office service agreement with The Siam Commercial Bank Public</w:t>
      </w:r>
      <w:r w:rsidR="00E808E9" w:rsidRPr="00457678">
        <w:rPr>
          <w:rFonts w:cs="Times New Roman"/>
          <w:szCs w:val="22"/>
        </w:rPr>
        <w:t xml:space="preserve"> Compa</w:t>
      </w:r>
      <w:r w:rsidR="00D73AEF" w:rsidRPr="00457678">
        <w:rPr>
          <w:rFonts w:cs="Times New Roman"/>
          <w:szCs w:val="22"/>
        </w:rPr>
        <w:t xml:space="preserve">ny Limited and </w:t>
      </w:r>
      <w:proofErr w:type="spellStart"/>
      <w:r w:rsidR="00D73AEF" w:rsidRPr="00457678">
        <w:rPr>
          <w:rFonts w:cs="Times New Roman"/>
          <w:szCs w:val="22"/>
        </w:rPr>
        <w:t>Mahisorn</w:t>
      </w:r>
      <w:proofErr w:type="spellEnd"/>
      <w:r w:rsidR="00D73AEF" w:rsidRPr="00457678">
        <w:rPr>
          <w:rFonts w:cs="Times New Roman"/>
          <w:szCs w:val="22"/>
        </w:rPr>
        <w:t xml:space="preserve"> Co., Ltd</w:t>
      </w:r>
      <w:r w:rsidR="00AC795D" w:rsidRPr="00457678">
        <w:rPr>
          <w:rFonts w:cs="Times New Roman"/>
          <w:szCs w:val="22"/>
        </w:rPr>
        <w:t>.</w:t>
      </w:r>
      <w:r w:rsidR="00D73AEF" w:rsidRPr="00457678">
        <w:rPr>
          <w:rFonts w:cs="Times New Roman"/>
          <w:szCs w:val="22"/>
        </w:rPr>
        <w:t xml:space="preserve"> </w:t>
      </w:r>
      <w:r w:rsidR="00E808E9" w:rsidRPr="00457678">
        <w:rPr>
          <w:rFonts w:cs="Times New Roman"/>
          <w:szCs w:val="22"/>
        </w:rPr>
        <w:t>for a period of 3 years. They shall be entitled whenever to terminate the agreement by giving</w:t>
      </w:r>
      <w:r w:rsidR="00D73AEF" w:rsidRPr="00457678">
        <w:rPr>
          <w:rFonts w:cs="Times New Roman"/>
          <w:szCs w:val="22"/>
        </w:rPr>
        <w:t xml:space="preserve"> a 90</w:t>
      </w:r>
      <w:r w:rsidR="0004770F">
        <w:rPr>
          <w:rFonts w:cs="Times New Roman"/>
          <w:szCs w:val="22"/>
        </w:rPr>
        <w:t>-day period</w:t>
      </w:r>
      <w:r w:rsidR="00D73AEF" w:rsidRPr="00457678">
        <w:rPr>
          <w:rFonts w:cs="Times New Roman"/>
          <w:szCs w:val="22"/>
        </w:rPr>
        <w:t xml:space="preserve"> prior notice to the C</w:t>
      </w:r>
      <w:r w:rsidR="00E808E9" w:rsidRPr="00457678">
        <w:rPr>
          <w:rFonts w:cs="Times New Roman"/>
          <w:szCs w:val="22"/>
        </w:rPr>
        <w:t>ompany</w:t>
      </w:r>
      <w:r w:rsidR="00D73AEF" w:rsidRPr="00457678">
        <w:rPr>
          <w:rFonts w:cs="Times New Roman"/>
          <w:szCs w:val="22"/>
        </w:rPr>
        <w:t>.</w:t>
      </w:r>
      <w:r w:rsidR="000D0AEE" w:rsidRPr="00457678">
        <w:rPr>
          <w:rFonts w:cs="Times New Roman"/>
          <w:szCs w:val="22"/>
        </w:rPr>
        <w:t xml:space="preserve"> The </w:t>
      </w:r>
      <w:r w:rsidR="00703F58" w:rsidRPr="00457678">
        <w:rPr>
          <w:rFonts w:cs="Times New Roman"/>
          <w:szCs w:val="22"/>
        </w:rPr>
        <w:t>Company is committed</w:t>
      </w:r>
      <w:r w:rsidR="000D0AEE" w:rsidRPr="00457678">
        <w:rPr>
          <w:rFonts w:cs="Times New Roman"/>
          <w:szCs w:val="22"/>
        </w:rPr>
        <w:t xml:space="preserve"> to pay the rental and service fee as specified in the agreements.</w:t>
      </w:r>
    </w:p>
    <w:p w:rsidR="005E531D" w:rsidRDefault="005E531D" w:rsidP="00457678">
      <w:pPr>
        <w:spacing w:line="240" w:lineRule="atLeast"/>
        <w:ind w:left="540" w:right="-7"/>
        <w:jc w:val="both"/>
        <w:rPr>
          <w:rFonts w:cs="Times New Roman"/>
          <w:szCs w:val="22"/>
        </w:rPr>
      </w:pPr>
    </w:p>
    <w:p w:rsidR="005E531D" w:rsidRDefault="005E531D" w:rsidP="00457678">
      <w:pPr>
        <w:spacing w:line="240" w:lineRule="atLeast"/>
        <w:ind w:left="540" w:right="-7"/>
        <w:jc w:val="both"/>
        <w:rPr>
          <w:rFonts w:cs="Times New Roman"/>
          <w:i/>
          <w:iCs/>
          <w:szCs w:val="22"/>
        </w:rPr>
      </w:pPr>
      <w:r w:rsidRPr="005E531D">
        <w:rPr>
          <w:rFonts w:cs="Times New Roman"/>
          <w:i/>
          <w:iCs/>
          <w:szCs w:val="22"/>
        </w:rPr>
        <w:t>Service agreements</w:t>
      </w:r>
    </w:p>
    <w:p w:rsidR="005E531D" w:rsidRDefault="005E531D" w:rsidP="00457678">
      <w:pPr>
        <w:spacing w:line="240" w:lineRule="atLeast"/>
        <w:ind w:left="540" w:right="-7"/>
        <w:jc w:val="both"/>
        <w:rPr>
          <w:rFonts w:cs="Times New Roman"/>
          <w:i/>
          <w:iCs/>
          <w:szCs w:val="22"/>
        </w:rPr>
      </w:pPr>
    </w:p>
    <w:p w:rsidR="005E08E3" w:rsidRPr="005E08E3" w:rsidRDefault="005E08E3" w:rsidP="00457678">
      <w:pPr>
        <w:spacing w:line="240" w:lineRule="atLeast"/>
        <w:ind w:left="540" w:right="-7"/>
        <w:jc w:val="both"/>
        <w:rPr>
          <w:rFonts w:cs="Times New Roman"/>
          <w:szCs w:val="22"/>
        </w:rPr>
      </w:pPr>
      <w:r w:rsidRPr="005E08E3">
        <w:rPr>
          <w:rFonts w:cs="Times New Roman"/>
          <w:szCs w:val="22"/>
        </w:rPr>
        <w:t xml:space="preserve">The subsidiary </w:t>
      </w:r>
      <w:r>
        <w:rPr>
          <w:rFonts w:cs="Times New Roman"/>
          <w:szCs w:val="22"/>
        </w:rPr>
        <w:t xml:space="preserve">has service agreement with The Siam Commercial Bank Public Company Limited (“The Bank”) for a period of 1 year. </w:t>
      </w:r>
      <w:r w:rsidRPr="00872ADC">
        <w:rPr>
          <w:rFonts w:cs="Times New Roman"/>
          <w:szCs w:val="22"/>
        </w:rPr>
        <w:t>The Bank shall be entitled whenever to terminate the agreement</w:t>
      </w:r>
      <w:r>
        <w:rPr>
          <w:rFonts w:cs="Times New Roman"/>
          <w:szCs w:val="22"/>
        </w:rPr>
        <w:t xml:space="preserve"> if the conditions in the agreement are met</w:t>
      </w:r>
      <w:r w:rsidRPr="00872ADC">
        <w:rPr>
          <w:rFonts w:cs="Times New Roman"/>
          <w:szCs w:val="22"/>
        </w:rPr>
        <w:t>.</w:t>
      </w:r>
      <w:r>
        <w:rPr>
          <w:rFonts w:cs="Times New Roman"/>
          <w:szCs w:val="22"/>
        </w:rPr>
        <w:t xml:space="preserve"> </w:t>
      </w:r>
      <w:r w:rsidRPr="00872ADC">
        <w:rPr>
          <w:rFonts w:cs="Times New Roman"/>
          <w:szCs w:val="22"/>
        </w:rPr>
        <w:t>The scope of services comprises of</w:t>
      </w:r>
      <w:r>
        <w:rPr>
          <w:rFonts w:cs="Times New Roman"/>
          <w:szCs w:val="22"/>
        </w:rPr>
        <w:t xml:space="preserve"> studying, analysing, research</w:t>
      </w:r>
      <w:r w:rsidR="009D1DFC">
        <w:rPr>
          <w:rFonts w:cs="Times New Roman"/>
          <w:szCs w:val="22"/>
        </w:rPr>
        <w:t>ing</w:t>
      </w:r>
      <w:r>
        <w:rPr>
          <w:rFonts w:cs="Times New Roman"/>
          <w:szCs w:val="22"/>
        </w:rPr>
        <w:t xml:space="preserve"> </w:t>
      </w:r>
      <w:r w:rsidR="009D1DFC">
        <w:rPr>
          <w:rFonts w:cs="Times New Roman"/>
          <w:szCs w:val="22"/>
        </w:rPr>
        <w:t xml:space="preserve">and advising on technology and innovation </w:t>
      </w:r>
      <w:r w:rsidR="009059BB">
        <w:rPr>
          <w:rFonts w:cs="Times New Roman"/>
          <w:szCs w:val="22"/>
        </w:rPr>
        <w:t>into the development of the Bank’s financial business for the Bank to use. T</w:t>
      </w:r>
      <w:r w:rsidR="007B43E2">
        <w:rPr>
          <w:rFonts w:cs="Times New Roman"/>
          <w:szCs w:val="22"/>
        </w:rPr>
        <w:t>he subsidiary charges</w:t>
      </w:r>
      <w:r w:rsidR="009059BB">
        <w:rPr>
          <w:rFonts w:cs="Times New Roman"/>
          <w:szCs w:val="22"/>
        </w:rPr>
        <w:t xml:space="preserve"> service fee on a monthly basis as stated in the agreement.</w:t>
      </w:r>
    </w:p>
    <w:p w:rsidR="005E531D" w:rsidRDefault="005E531D" w:rsidP="005E531D">
      <w:pPr>
        <w:tabs>
          <w:tab w:val="left" w:pos="540"/>
        </w:tabs>
        <w:spacing w:line="240" w:lineRule="auto"/>
        <w:ind w:left="540"/>
        <w:jc w:val="thaiDistribute"/>
        <w:rPr>
          <w:rFonts w:ascii="Angsana New" w:hAnsi="Angsana New"/>
          <w:sz w:val="24"/>
          <w:szCs w:val="24"/>
        </w:rPr>
      </w:pPr>
    </w:p>
    <w:p w:rsidR="009059BB" w:rsidRDefault="009059BB" w:rsidP="005E531D">
      <w:pPr>
        <w:tabs>
          <w:tab w:val="left" w:pos="540"/>
        </w:tabs>
        <w:spacing w:line="240" w:lineRule="auto"/>
        <w:ind w:left="540"/>
        <w:jc w:val="thaiDistribute"/>
        <w:rPr>
          <w:rFonts w:ascii="Angsana New" w:hAnsi="Angsana New"/>
          <w:sz w:val="30"/>
          <w:szCs w:val="30"/>
        </w:rPr>
      </w:pPr>
      <w:r w:rsidRPr="005E08E3">
        <w:rPr>
          <w:rFonts w:cs="Times New Roman"/>
          <w:szCs w:val="22"/>
        </w:rPr>
        <w:t xml:space="preserve">The subsidiary </w:t>
      </w:r>
      <w:r>
        <w:rPr>
          <w:rFonts w:cs="Times New Roman"/>
          <w:szCs w:val="22"/>
        </w:rPr>
        <w:t xml:space="preserve">has service agreement with The Siam Commercial Bank Public Company Limited (“The Bank”) for a period of 8 months to 1 year and 3 months. </w:t>
      </w:r>
      <w:r w:rsidRPr="00872ADC">
        <w:rPr>
          <w:rFonts w:cs="Times New Roman"/>
          <w:szCs w:val="22"/>
        </w:rPr>
        <w:t>The Bank shall be entitled whenever to terminate the agreement</w:t>
      </w:r>
      <w:r>
        <w:rPr>
          <w:rFonts w:cs="Times New Roman"/>
          <w:szCs w:val="22"/>
        </w:rPr>
        <w:t xml:space="preserve"> if the conditions in the agreement are met</w:t>
      </w:r>
      <w:r w:rsidRPr="00872ADC">
        <w:rPr>
          <w:rFonts w:cs="Times New Roman"/>
          <w:szCs w:val="22"/>
        </w:rPr>
        <w:t>.</w:t>
      </w:r>
      <w:r>
        <w:rPr>
          <w:rFonts w:cs="Times New Roman"/>
          <w:szCs w:val="22"/>
        </w:rPr>
        <w:t xml:space="preserve"> </w:t>
      </w:r>
      <w:r w:rsidRPr="00872ADC">
        <w:rPr>
          <w:rFonts w:cs="Times New Roman"/>
          <w:szCs w:val="22"/>
        </w:rPr>
        <w:t>The scope of services comprises of</w:t>
      </w:r>
      <w:r>
        <w:rPr>
          <w:rFonts w:cs="Times New Roman"/>
          <w:szCs w:val="22"/>
        </w:rPr>
        <w:t xml:space="preserve"> studying, analysing, researching and advising on project</w:t>
      </w:r>
      <w:r w:rsidR="00A16FE7">
        <w:rPr>
          <w:rFonts w:cs="Times New Roman"/>
          <w:szCs w:val="22"/>
        </w:rPr>
        <w:t>s related to development of creative thinking</w:t>
      </w:r>
      <w:r>
        <w:rPr>
          <w:rFonts w:cs="Times New Roman"/>
          <w:szCs w:val="22"/>
        </w:rPr>
        <w:t xml:space="preserve"> and initial product concepts or the Bank’s innovation and services. T</w:t>
      </w:r>
      <w:r w:rsidR="007B43E2">
        <w:rPr>
          <w:rFonts w:cs="Times New Roman"/>
          <w:szCs w:val="22"/>
        </w:rPr>
        <w:t>he subsidiary charges</w:t>
      </w:r>
      <w:r>
        <w:rPr>
          <w:rFonts w:cs="Times New Roman"/>
          <w:szCs w:val="22"/>
        </w:rPr>
        <w:t xml:space="preserve"> service fee as stated in the agreement.</w:t>
      </w:r>
    </w:p>
    <w:p w:rsidR="005E531D" w:rsidRDefault="005E531D" w:rsidP="00457678">
      <w:pPr>
        <w:spacing w:line="240" w:lineRule="atLeast"/>
        <w:ind w:left="540" w:right="-7"/>
        <w:jc w:val="both"/>
        <w:rPr>
          <w:rFonts w:cs="Times New Roman"/>
          <w:i/>
          <w:iCs/>
          <w:szCs w:val="22"/>
        </w:rPr>
      </w:pPr>
    </w:p>
    <w:p w:rsidR="005E531D" w:rsidRPr="0064764F" w:rsidRDefault="009059BB" w:rsidP="005E531D">
      <w:pPr>
        <w:tabs>
          <w:tab w:val="left" w:pos="540"/>
        </w:tabs>
        <w:spacing w:line="240" w:lineRule="auto"/>
        <w:ind w:left="540"/>
        <w:jc w:val="thaiDistribute"/>
        <w:rPr>
          <w:rFonts w:ascii="Angsana New" w:hAnsi="Angsana New"/>
          <w:sz w:val="30"/>
          <w:szCs w:val="30"/>
          <w:rtl/>
          <w:cs/>
        </w:rPr>
      </w:pPr>
      <w:r w:rsidRPr="005E08E3">
        <w:rPr>
          <w:rFonts w:cs="Times New Roman"/>
          <w:szCs w:val="22"/>
        </w:rPr>
        <w:t xml:space="preserve">The subsidiary </w:t>
      </w:r>
      <w:r>
        <w:rPr>
          <w:rFonts w:cs="Times New Roman"/>
          <w:szCs w:val="22"/>
        </w:rPr>
        <w:t xml:space="preserve">has service agreement with The Siam Commercial Bank Public Company Limited (“The Bank”) for a period of 5 years. </w:t>
      </w:r>
      <w:r w:rsidRPr="00872ADC">
        <w:rPr>
          <w:rFonts w:cs="Times New Roman"/>
          <w:szCs w:val="22"/>
        </w:rPr>
        <w:t>The Bank shall be entitled whenever to terminate the agreement</w:t>
      </w:r>
      <w:r>
        <w:rPr>
          <w:rFonts w:cs="Times New Roman"/>
          <w:szCs w:val="22"/>
        </w:rPr>
        <w:t xml:space="preserve"> if the conditions in the agreement are met</w:t>
      </w:r>
      <w:r w:rsidRPr="00872ADC">
        <w:rPr>
          <w:rFonts w:cs="Times New Roman"/>
          <w:szCs w:val="22"/>
        </w:rPr>
        <w:t>.</w:t>
      </w:r>
      <w:r>
        <w:rPr>
          <w:rFonts w:cs="Times New Roman"/>
          <w:szCs w:val="22"/>
        </w:rPr>
        <w:t xml:space="preserve"> </w:t>
      </w:r>
      <w:r w:rsidRPr="00872ADC">
        <w:rPr>
          <w:rFonts w:cs="Times New Roman"/>
          <w:szCs w:val="22"/>
        </w:rPr>
        <w:t>The scope of services comprises of</w:t>
      </w:r>
      <w:r>
        <w:rPr>
          <w:rFonts w:cs="Times New Roman"/>
          <w:szCs w:val="22"/>
        </w:rPr>
        <w:t xml:space="preserve"> granting the rights to use platform</w:t>
      </w:r>
      <w:r w:rsidR="007B43E2">
        <w:rPr>
          <w:rFonts w:cs="Times New Roman"/>
          <w:szCs w:val="22"/>
        </w:rPr>
        <w:t xml:space="preserve"> for supply chain solutions. The subsidiary charges service fee as stated in the agreement.</w:t>
      </w:r>
    </w:p>
    <w:p w:rsidR="005E531D" w:rsidRDefault="005E531D" w:rsidP="005E531D">
      <w:pPr>
        <w:tabs>
          <w:tab w:val="left" w:pos="540"/>
        </w:tabs>
        <w:spacing w:line="240" w:lineRule="auto"/>
        <w:ind w:left="540"/>
        <w:jc w:val="thaiDistribute"/>
        <w:rPr>
          <w:rFonts w:ascii="Angsana New" w:hAnsi="Angsana New"/>
          <w:sz w:val="20"/>
        </w:rPr>
      </w:pPr>
    </w:p>
    <w:p w:rsidR="005E531D" w:rsidRPr="007B43E2" w:rsidRDefault="007B43E2" w:rsidP="007B43E2">
      <w:pPr>
        <w:tabs>
          <w:tab w:val="left" w:pos="540"/>
        </w:tabs>
        <w:spacing w:line="240" w:lineRule="auto"/>
        <w:ind w:left="540"/>
        <w:jc w:val="thaiDistribute"/>
        <w:rPr>
          <w:rFonts w:ascii="Angsana New" w:hAnsi="Angsana New"/>
          <w:sz w:val="20"/>
        </w:rPr>
      </w:pPr>
      <w:r w:rsidRPr="005E08E3">
        <w:rPr>
          <w:rFonts w:cs="Times New Roman"/>
          <w:szCs w:val="22"/>
        </w:rPr>
        <w:t xml:space="preserve">The subsidiary </w:t>
      </w:r>
      <w:r>
        <w:rPr>
          <w:rFonts w:cs="Times New Roman"/>
          <w:szCs w:val="22"/>
        </w:rPr>
        <w:t xml:space="preserve">has service agreement with The Siam Commercial Bank Public Company Limited (“The Bank”) for a period of 5 years. </w:t>
      </w:r>
      <w:r w:rsidRPr="00872ADC">
        <w:rPr>
          <w:rFonts w:cs="Times New Roman"/>
          <w:szCs w:val="22"/>
        </w:rPr>
        <w:t>The Bank shall be entitled whenever to termi</w:t>
      </w:r>
      <w:r>
        <w:rPr>
          <w:rFonts w:cs="Times New Roman"/>
          <w:szCs w:val="22"/>
        </w:rPr>
        <w:t>nate the agreement by giving a 3</w:t>
      </w:r>
      <w:r w:rsidRPr="00872ADC">
        <w:rPr>
          <w:rFonts w:cs="Times New Roman"/>
          <w:szCs w:val="22"/>
        </w:rPr>
        <w:t>0</w:t>
      </w:r>
      <w:r>
        <w:rPr>
          <w:rFonts w:cs="Times New Roman"/>
          <w:szCs w:val="22"/>
        </w:rPr>
        <w:t>-day period</w:t>
      </w:r>
      <w:r w:rsidRPr="00872ADC">
        <w:rPr>
          <w:rFonts w:cs="Times New Roman"/>
          <w:szCs w:val="22"/>
        </w:rPr>
        <w:t xml:space="preserve"> prior notice to</w:t>
      </w:r>
      <w:r>
        <w:rPr>
          <w:rFonts w:cs="Times New Roman"/>
          <w:szCs w:val="22"/>
        </w:rPr>
        <w:t xml:space="preserve"> a </w:t>
      </w:r>
      <w:r w:rsidRPr="00872ADC">
        <w:rPr>
          <w:rFonts w:cs="Times New Roman"/>
          <w:szCs w:val="22"/>
        </w:rPr>
        <w:t>Company.</w:t>
      </w:r>
      <w:r>
        <w:rPr>
          <w:rFonts w:cs="Times New Roman"/>
          <w:szCs w:val="22"/>
        </w:rPr>
        <w:t xml:space="preserve"> </w:t>
      </w:r>
      <w:r w:rsidRPr="00872ADC">
        <w:rPr>
          <w:rFonts w:cs="Times New Roman"/>
          <w:szCs w:val="22"/>
        </w:rPr>
        <w:t>The scope of services comprises of</w:t>
      </w:r>
      <w:r>
        <w:rPr>
          <w:rFonts w:cs="Times New Roman"/>
          <w:szCs w:val="22"/>
        </w:rPr>
        <w:t xml:space="preserve"> investment management and exploring investment opportunity. The subsidiary charges service fee on a monthly basis as stated in the agreement.</w:t>
      </w:r>
    </w:p>
    <w:p w:rsidR="007B43E2" w:rsidRDefault="007B43E2">
      <w:pPr>
        <w:spacing w:line="240" w:lineRule="auto"/>
        <w:rPr>
          <w:rFonts w:cs="Times New Roman"/>
          <w:szCs w:val="22"/>
        </w:rPr>
      </w:pPr>
      <w:r>
        <w:rPr>
          <w:rFonts w:cs="Times New Roman"/>
          <w:szCs w:val="22"/>
        </w:rPr>
        <w:br w:type="page"/>
      </w:r>
    </w:p>
    <w:p w:rsidR="004E5246" w:rsidRPr="00EA0D6D" w:rsidRDefault="00D04D13" w:rsidP="004E5246">
      <w:pPr>
        <w:tabs>
          <w:tab w:val="left" w:pos="540"/>
        </w:tabs>
        <w:spacing w:line="240" w:lineRule="atLeast"/>
        <w:ind w:right="-29"/>
        <w:jc w:val="both"/>
        <w:rPr>
          <w:rFonts w:cs="Times New Roman"/>
          <w:b/>
          <w:bCs/>
          <w:sz w:val="24"/>
          <w:szCs w:val="24"/>
        </w:rPr>
      </w:pPr>
      <w:r>
        <w:rPr>
          <w:rFonts w:cs="Times New Roman"/>
          <w:b/>
          <w:bCs/>
          <w:sz w:val="24"/>
          <w:szCs w:val="24"/>
        </w:rPr>
        <w:lastRenderedPageBreak/>
        <w:t>3</w:t>
      </w:r>
      <w:r w:rsidR="00586058">
        <w:rPr>
          <w:rFonts w:cs="Times New Roman"/>
          <w:b/>
          <w:bCs/>
          <w:sz w:val="24"/>
          <w:szCs w:val="24"/>
        </w:rPr>
        <w:t>4</w:t>
      </w:r>
      <w:r w:rsidR="004E5246" w:rsidRPr="00EA0D6D">
        <w:rPr>
          <w:rFonts w:cs="Times New Roman"/>
          <w:b/>
          <w:bCs/>
          <w:sz w:val="24"/>
          <w:szCs w:val="24"/>
        </w:rPr>
        <w:tab/>
        <w:t>Segment information</w:t>
      </w:r>
    </w:p>
    <w:p w:rsidR="004E5246" w:rsidRPr="009D5299" w:rsidRDefault="004E5246" w:rsidP="004E5246">
      <w:pPr>
        <w:spacing w:line="180" w:lineRule="atLeast"/>
        <w:ind w:left="547" w:right="-29"/>
        <w:jc w:val="both"/>
        <w:rPr>
          <w:rFonts w:cs="Times New Roman"/>
          <w:sz w:val="18"/>
          <w:szCs w:val="18"/>
        </w:rPr>
      </w:pPr>
    </w:p>
    <w:p w:rsidR="004E5246" w:rsidRDefault="004E5246" w:rsidP="004E5246">
      <w:pPr>
        <w:spacing w:line="240" w:lineRule="atLeast"/>
        <w:ind w:left="540" w:right="-29"/>
        <w:jc w:val="both"/>
        <w:rPr>
          <w:rFonts w:cs="Times New Roman"/>
          <w:szCs w:val="22"/>
        </w:rPr>
      </w:pPr>
      <w:r w:rsidRPr="008F4C2D">
        <w:rPr>
          <w:rFonts w:cs="Times New Roman"/>
          <w:szCs w:val="22"/>
        </w:rPr>
        <w:t xml:space="preserve">Information regarding the results of each reportable segment is included below. Performance is measured based on profit by segment, as included in the </w:t>
      </w:r>
      <w:r>
        <w:rPr>
          <w:rFonts w:cs="Times New Roman"/>
          <w:szCs w:val="22"/>
        </w:rPr>
        <w:t>internal management reports those</w:t>
      </w:r>
      <w:r w:rsidRPr="008F4C2D">
        <w:rPr>
          <w:rFonts w:cs="Times New Roman"/>
          <w:szCs w:val="22"/>
        </w:rPr>
        <w:t xml:space="preserve"> are reviewed by the </w:t>
      </w:r>
      <w:r>
        <w:rPr>
          <w:rFonts w:cs="Times New Roman"/>
          <w:szCs w:val="22"/>
        </w:rPr>
        <w:t>Group</w:t>
      </w:r>
      <w:r w:rsidRPr="008F4C2D">
        <w:rPr>
          <w:rFonts w:cs="Times New Roman"/>
          <w:szCs w:val="22"/>
        </w:rPr>
        <w:t>’s CODM.</w:t>
      </w:r>
    </w:p>
    <w:p w:rsidR="00B92A3E" w:rsidRPr="009D5299" w:rsidRDefault="00B92A3E" w:rsidP="00B92A3E">
      <w:pPr>
        <w:spacing w:line="180" w:lineRule="atLeast"/>
        <w:ind w:left="540" w:right="-29"/>
        <w:jc w:val="both"/>
        <w:rPr>
          <w:rFonts w:cs="Times New Roman"/>
          <w:sz w:val="18"/>
          <w:szCs w:val="18"/>
        </w:rPr>
      </w:pPr>
    </w:p>
    <w:tbl>
      <w:tblPr>
        <w:tblW w:w="9180" w:type="dxa"/>
        <w:tblInd w:w="529" w:type="dxa"/>
        <w:tblLayout w:type="fixed"/>
        <w:tblCellMar>
          <w:left w:w="79" w:type="dxa"/>
          <w:right w:w="79" w:type="dxa"/>
        </w:tblCellMar>
        <w:tblLook w:val="0000" w:firstRow="0" w:lastRow="0" w:firstColumn="0" w:lastColumn="0" w:noHBand="0" w:noVBand="0"/>
      </w:tblPr>
      <w:tblGrid>
        <w:gridCol w:w="2790"/>
        <w:gridCol w:w="918"/>
        <w:gridCol w:w="178"/>
        <w:gridCol w:w="902"/>
        <w:gridCol w:w="178"/>
        <w:gridCol w:w="884"/>
        <w:gridCol w:w="180"/>
        <w:gridCol w:w="990"/>
        <w:gridCol w:w="180"/>
        <w:gridCol w:w="900"/>
        <w:gridCol w:w="180"/>
        <w:gridCol w:w="900"/>
      </w:tblGrid>
      <w:tr w:rsidR="00B92A3E" w:rsidRPr="00E970BF" w:rsidTr="00B63B3A">
        <w:trPr>
          <w:cantSplit/>
        </w:trPr>
        <w:tc>
          <w:tcPr>
            <w:tcW w:w="2790" w:type="dxa"/>
          </w:tcPr>
          <w:p w:rsidR="00B92A3E" w:rsidRPr="004135E7" w:rsidRDefault="00B92A3E" w:rsidP="00B63B3A">
            <w:pPr>
              <w:shd w:val="clear" w:color="auto" w:fill="FFFFFF"/>
              <w:spacing w:line="240" w:lineRule="atLeast"/>
              <w:ind w:left="180" w:right="-79" w:hanging="180"/>
              <w:rPr>
                <w:rFonts w:cs="Times New Roman"/>
                <w:szCs w:val="22"/>
              </w:rPr>
            </w:pPr>
          </w:p>
        </w:tc>
        <w:tc>
          <w:tcPr>
            <w:tcW w:w="6390" w:type="dxa"/>
            <w:gridSpan w:val="11"/>
            <w:vAlign w:val="bottom"/>
          </w:tcPr>
          <w:p w:rsidR="00B92A3E" w:rsidRPr="00E84560" w:rsidRDefault="00B92A3E" w:rsidP="00B63B3A">
            <w:pPr>
              <w:pStyle w:val="acctfourfigures"/>
              <w:shd w:val="clear" w:color="auto" w:fill="FFFFFF"/>
              <w:tabs>
                <w:tab w:val="clear" w:pos="765"/>
              </w:tabs>
              <w:spacing w:line="240" w:lineRule="atLeast"/>
              <w:ind w:left="-79" w:right="-79"/>
              <w:jc w:val="center"/>
              <w:rPr>
                <w:rFonts w:cs="Times New Roman"/>
                <w:b/>
                <w:bCs/>
                <w:sz w:val="20"/>
              </w:rPr>
            </w:pPr>
            <w:r w:rsidRPr="00F51A0C">
              <w:rPr>
                <w:rFonts w:cs="Times New Roman"/>
                <w:b/>
                <w:bCs/>
                <w:sz w:val="20"/>
              </w:rPr>
              <w:t>Consolidated financial statement</w:t>
            </w:r>
            <w:r>
              <w:rPr>
                <w:rFonts w:cs="Times New Roman"/>
                <w:b/>
                <w:bCs/>
                <w:sz w:val="20"/>
              </w:rPr>
              <w:t>s</w:t>
            </w:r>
          </w:p>
        </w:tc>
      </w:tr>
      <w:tr w:rsidR="006E315E" w:rsidRPr="00E970BF" w:rsidTr="00DA3663">
        <w:trPr>
          <w:cantSplit/>
        </w:trPr>
        <w:tc>
          <w:tcPr>
            <w:tcW w:w="2790" w:type="dxa"/>
          </w:tcPr>
          <w:p w:rsidR="006E315E" w:rsidRPr="004135E7" w:rsidRDefault="006E315E" w:rsidP="00B92A3E">
            <w:pPr>
              <w:shd w:val="clear" w:color="auto" w:fill="FFFFFF"/>
              <w:spacing w:line="240" w:lineRule="atLeast"/>
              <w:ind w:left="180" w:right="-79" w:hanging="180"/>
              <w:rPr>
                <w:rFonts w:cs="Times New Roman"/>
                <w:b/>
                <w:bCs/>
                <w:i/>
                <w:iCs/>
                <w:sz w:val="20"/>
              </w:rPr>
            </w:pPr>
          </w:p>
        </w:tc>
        <w:tc>
          <w:tcPr>
            <w:tcW w:w="3060" w:type="dxa"/>
            <w:gridSpan w:val="5"/>
            <w:vAlign w:val="bottom"/>
          </w:tcPr>
          <w:p w:rsidR="006E315E" w:rsidRPr="00F51A0C" w:rsidRDefault="006E315E" w:rsidP="00B92A3E">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2018</w:t>
            </w:r>
          </w:p>
        </w:tc>
        <w:tc>
          <w:tcPr>
            <w:tcW w:w="180" w:type="dxa"/>
          </w:tcPr>
          <w:p w:rsidR="006E315E" w:rsidRPr="00DA3FA2" w:rsidRDefault="006E315E" w:rsidP="00B92A3E">
            <w:pPr>
              <w:pStyle w:val="acctfourfigures"/>
              <w:shd w:val="clear" w:color="auto" w:fill="FFFFFF"/>
              <w:tabs>
                <w:tab w:val="clear" w:pos="765"/>
              </w:tabs>
              <w:spacing w:line="240" w:lineRule="atLeast"/>
              <w:ind w:left="-79" w:right="-79"/>
              <w:jc w:val="center"/>
              <w:rPr>
                <w:rFonts w:cs="Times New Roman"/>
                <w:sz w:val="20"/>
                <w:highlight w:val="cyan"/>
              </w:rPr>
            </w:pPr>
          </w:p>
        </w:tc>
        <w:tc>
          <w:tcPr>
            <w:tcW w:w="3150" w:type="dxa"/>
            <w:gridSpan w:val="5"/>
            <w:vAlign w:val="bottom"/>
          </w:tcPr>
          <w:p w:rsidR="006E315E" w:rsidRPr="00F51A0C" w:rsidRDefault="006E315E" w:rsidP="00B92A3E">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2017</w:t>
            </w:r>
          </w:p>
        </w:tc>
      </w:tr>
      <w:tr w:rsidR="00B92A3E" w:rsidRPr="00E970BF" w:rsidTr="00B63B3A">
        <w:trPr>
          <w:cantSplit/>
        </w:trPr>
        <w:tc>
          <w:tcPr>
            <w:tcW w:w="2790" w:type="dxa"/>
          </w:tcPr>
          <w:p w:rsidR="00B92A3E" w:rsidRPr="004135E7" w:rsidRDefault="00B92A3E" w:rsidP="00B92A3E">
            <w:pPr>
              <w:shd w:val="clear" w:color="auto" w:fill="FFFFFF"/>
              <w:spacing w:line="240" w:lineRule="atLeast"/>
              <w:ind w:left="180" w:right="-79" w:hanging="180"/>
              <w:rPr>
                <w:rFonts w:cs="Times New Roman"/>
                <w:b/>
                <w:bCs/>
                <w:i/>
                <w:iCs/>
                <w:sz w:val="20"/>
              </w:rPr>
            </w:pPr>
          </w:p>
        </w:tc>
        <w:tc>
          <w:tcPr>
            <w:tcW w:w="918" w:type="dxa"/>
            <w:vAlign w:val="bottom"/>
          </w:tcPr>
          <w:p w:rsidR="00B92A3E" w:rsidRPr="00F51A0C" w:rsidRDefault="00B92A3E" w:rsidP="00B92A3E">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fees and IB</w:t>
            </w:r>
          </w:p>
        </w:tc>
        <w:tc>
          <w:tcPr>
            <w:tcW w:w="178" w:type="dxa"/>
            <w:vAlign w:val="bottom"/>
          </w:tcPr>
          <w:p w:rsidR="00B92A3E" w:rsidRPr="00F51A0C" w:rsidRDefault="00B92A3E" w:rsidP="00B92A3E">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2" w:type="dxa"/>
            <w:vAlign w:val="bottom"/>
          </w:tcPr>
          <w:p w:rsidR="00B92A3E" w:rsidRPr="00F51A0C" w:rsidRDefault="00B92A3E" w:rsidP="00B92A3E">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78" w:type="dxa"/>
            <w:vAlign w:val="bottom"/>
          </w:tcPr>
          <w:p w:rsidR="00B92A3E" w:rsidRPr="00DA3FA2" w:rsidRDefault="00B92A3E" w:rsidP="00B92A3E">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84" w:type="dxa"/>
            <w:vAlign w:val="bottom"/>
          </w:tcPr>
          <w:p w:rsidR="00B92A3E" w:rsidRPr="00DA3FA2" w:rsidRDefault="00B92A3E" w:rsidP="00B92A3E">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c>
          <w:tcPr>
            <w:tcW w:w="180" w:type="dxa"/>
          </w:tcPr>
          <w:p w:rsidR="00B92A3E" w:rsidRPr="00DA3FA2" w:rsidRDefault="00B92A3E" w:rsidP="00B92A3E">
            <w:pPr>
              <w:pStyle w:val="acctfourfigures"/>
              <w:shd w:val="clear" w:color="auto" w:fill="FFFFFF"/>
              <w:tabs>
                <w:tab w:val="clear" w:pos="765"/>
              </w:tabs>
              <w:spacing w:line="240" w:lineRule="atLeast"/>
              <w:ind w:left="-79" w:right="-79"/>
              <w:jc w:val="center"/>
              <w:rPr>
                <w:rFonts w:cs="Times New Roman"/>
                <w:sz w:val="20"/>
                <w:highlight w:val="cyan"/>
              </w:rPr>
            </w:pPr>
          </w:p>
        </w:tc>
        <w:tc>
          <w:tcPr>
            <w:tcW w:w="990" w:type="dxa"/>
            <w:vAlign w:val="bottom"/>
          </w:tcPr>
          <w:p w:rsidR="00B92A3E" w:rsidRPr="00F51A0C" w:rsidRDefault="00B92A3E" w:rsidP="00B92A3E">
            <w:pPr>
              <w:pStyle w:val="acctfourfigures"/>
              <w:shd w:val="clear" w:color="auto" w:fill="FFFFFF"/>
              <w:tabs>
                <w:tab w:val="clear" w:pos="765"/>
              </w:tabs>
              <w:spacing w:line="240" w:lineRule="atLeast"/>
              <w:ind w:left="-79" w:right="-124" w:hanging="34"/>
              <w:jc w:val="center"/>
              <w:rPr>
                <w:rFonts w:cs="Times New Roman"/>
                <w:sz w:val="20"/>
              </w:rPr>
            </w:pPr>
            <w:r w:rsidRPr="00F51A0C">
              <w:rPr>
                <w:rFonts w:cs="Times New Roman"/>
                <w:sz w:val="20"/>
              </w:rPr>
              <w:t>Brokerage fees and IB</w:t>
            </w:r>
          </w:p>
        </w:tc>
        <w:tc>
          <w:tcPr>
            <w:tcW w:w="180" w:type="dxa"/>
            <w:vAlign w:val="bottom"/>
          </w:tcPr>
          <w:p w:rsidR="00B92A3E" w:rsidRPr="00F51A0C" w:rsidRDefault="00B92A3E" w:rsidP="00B92A3E">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0" w:type="dxa"/>
            <w:vAlign w:val="bottom"/>
          </w:tcPr>
          <w:p w:rsidR="00B92A3E" w:rsidRPr="00F51A0C" w:rsidRDefault="00B92A3E" w:rsidP="00B92A3E">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B92A3E" w:rsidRPr="00DA3FA2" w:rsidRDefault="00B92A3E" w:rsidP="00B92A3E">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00" w:type="dxa"/>
            <w:shd w:val="clear" w:color="auto" w:fill="auto"/>
            <w:vAlign w:val="bottom"/>
          </w:tcPr>
          <w:p w:rsidR="00B92A3E" w:rsidRPr="00DA3FA2" w:rsidRDefault="00B92A3E" w:rsidP="00B92A3E">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r>
      <w:tr w:rsidR="00B92A3E" w:rsidRPr="00E970BF" w:rsidTr="00B63B3A">
        <w:trPr>
          <w:cantSplit/>
        </w:trPr>
        <w:tc>
          <w:tcPr>
            <w:tcW w:w="2790" w:type="dxa"/>
          </w:tcPr>
          <w:p w:rsidR="00B92A3E" w:rsidRPr="004135E7" w:rsidRDefault="00B92A3E" w:rsidP="00B92A3E">
            <w:pPr>
              <w:shd w:val="clear" w:color="auto" w:fill="FFFFFF"/>
              <w:spacing w:line="240" w:lineRule="atLeast"/>
              <w:ind w:left="180" w:right="-79" w:hanging="180"/>
              <w:rPr>
                <w:rFonts w:cs="Times New Roman"/>
                <w:sz w:val="20"/>
              </w:rPr>
            </w:pPr>
          </w:p>
        </w:tc>
        <w:tc>
          <w:tcPr>
            <w:tcW w:w="6390" w:type="dxa"/>
            <w:gridSpan w:val="11"/>
            <w:vAlign w:val="bottom"/>
          </w:tcPr>
          <w:p w:rsidR="00B92A3E" w:rsidRPr="00DA3FA2" w:rsidRDefault="00B92A3E" w:rsidP="00B92A3E">
            <w:pPr>
              <w:pStyle w:val="acctfourfigures"/>
              <w:shd w:val="clear" w:color="auto" w:fill="FFFFFF"/>
              <w:tabs>
                <w:tab w:val="clear" w:pos="765"/>
              </w:tabs>
              <w:spacing w:line="240" w:lineRule="atLeast"/>
              <w:ind w:left="-79" w:right="-79"/>
              <w:jc w:val="center"/>
              <w:rPr>
                <w:rFonts w:cs="Times New Roman"/>
                <w:i/>
                <w:iCs/>
                <w:sz w:val="20"/>
                <w:highlight w:val="cyan"/>
              </w:rPr>
            </w:pPr>
            <w:r w:rsidRPr="00F51A0C">
              <w:rPr>
                <w:rFonts w:cs="Times New Roman"/>
                <w:i/>
                <w:iCs/>
                <w:sz w:val="20"/>
              </w:rPr>
              <w:t>(in thousand Baht)</w:t>
            </w:r>
          </w:p>
        </w:tc>
      </w:tr>
      <w:tr w:rsidR="00B92A3E" w:rsidRPr="00C45B5E" w:rsidTr="00B63B3A">
        <w:trPr>
          <w:cantSplit/>
        </w:trPr>
        <w:tc>
          <w:tcPr>
            <w:tcW w:w="2790" w:type="dxa"/>
          </w:tcPr>
          <w:p w:rsidR="00B92A3E" w:rsidRPr="00C45B5E" w:rsidRDefault="00B92A3E" w:rsidP="00B92A3E">
            <w:pPr>
              <w:spacing w:line="240" w:lineRule="atLeast"/>
              <w:ind w:right="-27"/>
              <w:jc w:val="thaiDistribute"/>
              <w:rPr>
                <w:rFonts w:cs="Times New Roman"/>
                <w:sz w:val="20"/>
              </w:rPr>
            </w:pPr>
            <w:r w:rsidRPr="00C45B5E">
              <w:rPr>
                <w:rFonts w:cs="Times New Roman"/>
                <w:sz w:val="20"/>
              </w:rPr>
              <w:t>Income</w:t>
            </w:r>
          </w:p>
        </w:tc>
        <w:tc>
          <w:tcPr>
            <w:tcW w:w="918" w:type="dxa"/>
            <w:vAlign w:val="bottom"/>
          </w:tcPr>
          <w:p w:rsidR="00B92A3E" w:rsidRPr="003A2119" w:rsidRDefault="00552498" w:rsidP="00B92A3E">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1,333,580</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vAlign w:val="bottom"/>
          </w:tcPr>
          <w:p w:rsidR="00B92A3E" w:rsidRPr="003A2119" w:rsidRDefault="00F767B2" w:rsidP="00B92A3E">
            <w:pPr>
              <w:pStyle w:val="acctfourfigures"/>
              <w:shd w:val="clear" w:color="auto" w:fill="FFFFFF"/>
              <w:tabs>
                <w:tab w:val="clear" w:pos="765"/>
                <w:tab w:val="decimal" w:pos="715"/>
              </w:tabs>
              <w:spacing w:line="240" w:lineRule="atLeast"/>
              <w:ind w:left="-79" w:right="-79"/>
              <w:rPr>
                <w:rFonts w:cs="Times New Roman"/>
                <w:sz w:val="20"/>
              </w:rPr>
            </w:pPr>
            <w:r>
              <w:rPr>
                <w:rFonts w:cs="Times New Roman"/>
                <w:sz w:val="20"/>
              </w:rPr>
              <w:t>545,580</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1,879,160</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B92A3E" w:rsidRPr="003A2119" w:rsidRDefault="00F767B2" w:rsidP="00B92A3E">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1,378,11</w:t>
            </w:r>
            <w:r w:rsidR="00B4145D">
              <w:rPr>
                <w:rFonts w:cs="Times New Roman"/>
                <w:sz w:val="20"/>
                <w:lang w:val="en-US" w:bidi="th-TH"/>
              </w:rPr>
              <w:t>0</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3A2119" w:rsidRDefault="00F767B2" w:rsidP="00B92A3E">
            <w:pPr>
              <w:pStyle w:val="acctfourfigures"/>
              <w:shd w:val="clear" w:color="auto" w:fill="FFFFFF"/>
              <w:tabs>
                <w:tab w:val="clear" w:pos="765"/>
                <w:tab w:val="decimal" w:pos="715"/>
              </w:tabs>
              <w:spacing w:line="240" w:lineRule="atLeast"/>
              <w:ind w:left="-79" w:right="-79"/>
              <w:rPr>
                <w:rFonts w:cs="Times New Roman"/>
                <w:sz w:val="20"/>
              </w:rPr>
            </w:pPr>
            <w:r>
              <w:rPr>
                <w:rFonts w:cs="Times New Roman"/>
                <w:sz w:val="20"/>
              </w:rPr>
              <w:t>363,917</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B4145D" w:rsidRDefault="00B92A3E" w:rsidP="00F767B2">
            <w:pPr>
              <w:pStyle w:val="acctfourfigures"/>
              <w:shd w:val="clear" w:color="auto" w:fill="FFFFFF"/>
              <w:tabs>
                <w:tab w:val="clear" w:pos="765"/>
                <w:tab w:val="decimal" w:pos="726"/>
              </w:tabs>
              <w:spacing w:line="240" w:lineRule="atLeast"/>
              <w:ind w:left="-95" w:right="-79"/>
              <w:rPr>
                <w:sz w:val="20"/>
                <w:szCs w:val="25"/>
                <w:lang w:val="en-US" w:bidi="th-TH"/>
              </w:rPr>
            </w:pPr>
            <w:r>
              <w:rPr>
                <w:rFonts w:cs="Times New Roman"/>
                <w:sz w:val="20"/>
              </w:rPr>
              <w:t>1,</w:t>
            </w:r>
            <w:r w:rsidR="00F767B2">
              <w:rPr>
                <w:rFonts w:cs="Times New Roman"/>
                <w:sz w:val="20"/>
              </w:rPr>
              <w:t>742,02</w:t>
            </w:r>
            <w:r w:rsidR="00B4145D">
              <w:rPr>
                <w:sz w:val="20"/>
                <w:szCs w:val="25"/>
                <w:lang w:val="en-US" w:bidi="th-TH"/>
              </w:rPr>
              <w:t>7</w:t>
            </w:r>
          </w:p>
        </w:tc>
      </w:tr>
      <w:tr w:rsidR="00B92A3E" w:rsidRPr="00C45B5E" w:rsidTr="00B63B3A">
        <w:trPr>
          <w:cantSplit/>
        </w:trPr>
        <w:tc>
          <w:tcPr>
            <w:tcW w:w="2790" w:type="dxa"/>
          </w:tcPr>
          <w:p w:rsidR="00B92A3E" w:rsidRPr="00C45B5E" w:rsidRDefault="00B92A3E" w:rsidP="00B92A3E">
            <w:pPr>
              <w:spacing w:line="240" w:lineRule="atLeast"/>
              <w:ind w:right="-27"/>
              <w:jc w:val="thaiDistribute"/>
              <w:rPr>
                <w:rFonts w:cs="Times New Roman"/>
                <w:sz w:val="20"/>
              </w:rPr>
            </w:pPr>
            <w:r w:rsidRPr="00C45B5E">
              <w:rPr>
                <w:rFonts w:cs="Times New Roman"/>
                <w:sz w:val="20"/>
              </w:rPr>
              <w:t>Expenses</w:t>
            </w:r>
          </w:p>
        </w:tc>
        <w:tc>
          <w:tcPr>
            <w:tcW w:w="918" w:type="dxa"/>
            <w:tcBorders>
              <w:bottom w:val="single" w:sz="4" w:space="0" w:color="auto"/>
            </w:tcBorders>
            <w:vAlign w:val="bottom"/>
          </w:tcPr>
          <w:p w:rsidR="00B92A3E" w:rsidRPr="003A2119" w:rsidRDefault="00552498" w:rsidP="00B92A3E">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514,762</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15"/>
              </w:tabs>
              <w:spacing w:line="240" w:lineRule="atLeast"/>
              <w:ind w:right="-79"/>
              <w:rPr>
                <w:rFonts w:cs="Times New Roman"/>
                <w:sz w:val="20"/>
              </w:rPr>
            </w:pPr>
            <w:r>
              <w:rPr>
                <w:rFonts w:cs="Times New Roman"/>
                <w:sz w:val="20"/>
              </w:rPr>
              <w:t>306,694</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821,456</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530,552</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15"/>
              </w:tabs>
              <w:spacing w:line="240" w:lineRule="atLeast"/>
              <w:ind w:right="-79"/>
              <w:rPr>
                <w:rFonts w:cs="Times New Roman"/>
                <w:sz w:val="20"/>
              </w:rPr>
            </w:pPr>
            <w:r>
              <w:rPr>
                <w:rFonts w:cs="Times New Roman"/>
                <w:sz w:val="20"/>
              </w:rPr>
              <w:t>210,961</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741,513</w:t>
            </w:r>
          </w:p>
        </w:tc>
      </w:tr>
      <w:tr w:rsidR="00B92A3E" w:rsidRPr="00C45B5E" w:rsidTr="00B63B3A">
        <w:trPr>
          <w:cantSplit/>
        </w:trPr>
        <w:tc>
          <w:tcPr>
            <w:tcW w:w="2790" w:type="dxa"/>
          </w:tcPr>
          <w:p w:rsidR="00B92A3E" w:rsidRPr="00D82950" w:rsidRDefault="00B92A3E" w:rsidP="00B92A3E">
            <w:pPr>
              <w:spacing w:line="240" w:lineRule="atLeast"/>
              <w:ind w:right="-27"/>
              <w:jc w:val="thaiDistribute"/>
              <w:rPr>
                <w:rFonts w:cs="Times New Roman"/>
                <w:b/>
                <w:bCs/>
                <w:sz w:val="20"/>
              </w:rPr>
            </w:pPr>
            <w:r w:rsidRPr="00D82950">
              <w:rPr>
                <w:rFonts w:cs="Times New Roman"/>
                <w:b/>
                <w:bCs/>
                <w:sz w:val="20"/>
              </w:rPr>
              <w:t>Profit by segment</w:t>
            </w:r>
          </w:p>
        </w:tc>
        <w:tc>
          <w:tcPr>
            <w:tcW w:w="918" w:type="dxa"/>
            <w:tcBorders>
              <w:top w:val="single" w:sz="4" w:space="0" w:color="auto"/>
              <w:bottom w:val="double" w:sz="4" w:space="0" w:color="auto"/>
            </w:tcBorders>
            <w:vAlign w:val="bottom"/>
          </w:tcPr>
          <w:p w:rsidR="00B92A3E" w:rsidRPr="00D63DF1" w:rsidRDefault="00552498" w:rsidP="00B92A3E">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818,818</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tcBorders>
              <w:top w:val="single" w:sz="4" w:space="0" w:color="auto"/>
              <w:bottom w:val="double" w:sz="4" w:space="0" w:color="auto"/>
            </w:tcBorders>
            <w:vAlign w:val="bottom"/>
          </w:tcPr>
          <w:p w:rsidR="00B92A3E" w:rsidRPr="003A2119" w:rsidRDefault="00F767B2" w:rsidP="00B92A3E">
            <w:pPr>
              <w:pStyle w:val="acctfourfigures"/>
              <w:shd w:val="clear" w:color="auto" w:fill="FFFFFF"/>
              <w:tabs>
                <w:tab w:val="clear" w:pos="765"/>
                <w:tab w:val="decimal" w:pos="715"/>
              </w:tabs>
              <w:spacing w:line="240" w:lineRule="atLeast"/>
              <w:ind w:right="-79"/>
              <w:rPr>
                <w:rFonts w:cs="Times New Roman"/>
                <w:b/>
                <w:bCs/>
                <w:sz w:val="20"/>
              </w:rPr>
            </w:pPr>
            <w:r>
              <w:rPr>
                <w:rFonts w:cs="Times New Roman"/>
                <w:b/>
                <w:bCs/>
                <w:sz w:val="20"/>
              </w:rPr>
              <w:t>238,886</w:t>
            </w: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tcBorders>
              <w:top w:val="single" w:sz="4" w:space="0" w:color="auto"/>
            </w:tcBorders>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1,057,704</w:t>
            </w:r>
          </w:p>
        </w:tc>
        <w:tc>
          <w:tcPr>
            <w:tcW w:w="180" w:type="dxa"/>
          </w:tcPr>
          <w:p w:rsidR="00B92A3E" w:rsidRPr="00AC5E14"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single" w:sz="4" w:space="0" w:color="auto"/>
              <w:bottom w:val="double" w:sz="4" w:space="0" w:color="auto"/>
            </w:tcBorders>
            <w:vAlign w:val="bottom"/>
          </w:tcPr>
          <w:p w:rsidR="00B92A3E" w:rsidRPr="00D63DF1" w:rsidRDefault="00F767B2" w:rsidP="00B92A3E">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847,55</w:t>
            </w:r>
            <w:r w:rsidR="00B4145D">
              <w:rPr>
                <w:rFonts w:cs="Times New Roman"/>
                <w:b/>
                <w:bCs/>
                <w:sz w:val="20"/>
                <w:lang w:val="en-US" w:bidi="th-TH"/>
              </w:rPr>
              <w:t>8</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single" w:sz="4" w:space="0" w:color="auto"/>
              <w:bottom w:val="double" w:sz="4" w:space="0" w:color="auto"/>
            </w:tcBorders>
            <w:vAlign w:val="bottom"/>
          </w:tcPr>
          <w:p w:rsidR="00B92A3E" w:rsidRPr="003A2119" w:rsidRDefault="00F767B2" w:rsidP="00B92A3E">
            <w:pPr>
              <w:pStyle w:val="acctfourfigures"/>
              <w:shd w:val="clear" w:color="auto" w:fill="FFFFFF"/>
              <w:tabs>
                <w:tab w:val="clear" w:pos="765"/>
                <w:tab w:val="decimal" w:pos="715"/>
              </w:tabs>
              <w:spacing w:line="240" w:lineRule="atLeast"/>
              <w:ind w:right="-79"/>
              <w:rPr>
                <w:rFonts w:cs="Times New Roman"/>
                <w:b/>
                <w:bCs/>
                <w:sz w:val="20"/>
              </w:rPr>
            </w:pPr>
            <w:r>
              <w:rPr>
                <w:rFonts w:cs="Times New Roman"/>
                <w:b/>
                <w:bCs/>
                <w:sz w:val="20"/>
              </w:rPr>
              <w:t>152,956</w:t>
            </w: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single" w:sz="4" w:space="0" w:color="auto"/>
            </w:tcBorders>
            <w:vAlign w:val="bottom"/>
          </w:tcPr>
          <w:p w:rsidR="00B92A3E" w:rsidRPr="00F767B2" w:rsidRDefault="00F767B2" w:rsidP="00B92A3E">
            <w:pPr>
              <w:pStyle w:val="acctfourfigures"/>
              <w:shd w:val="clear" w:color="auto" w:fill="FFFFFF"/>
              <w:tabs>
                <w:tab w:val="clear" w:pos="765"/>
                <w:tab w:val="decimal" w:pos="726"/>
              </w:tabs>
              <w:spacing w:line="240" w:lineRule="atLeast"/>
              <w:ind w:left="-95" w:right="-79"/>
              <w:rPr>
                <w:rFonts w:cs="Times New Roman"/>
                <w:sz w:val="20"/>
                <w:lang w:val="en-US"/>
              </w:rPr>
            </w:pPr>
            <w:r>
              <w:rPr>
                <w:rFonts w:cs="Times New Roman"/>
                <w:sz w:val="20"/>
              </w:rPr>
              <w:t>1,000,51</w:t>
            </w:r>
            <w:r w:rsidR="00B4145D">
              <w:rPr>
                <w:rFonts w:cs="Times New Roman"/>
                <w:sz w:val="20"/>
              </w:rPr>
              <w:t>4</w:t>
            </w:r>
          </w:p>
        </w:tc>
      </w:tr>
      <w:tr w:rsidR="00B92A3E" w:rsidRPr="00C45B5E" w:rsidTr="00B63B3A">
        <w:trPr>
          <w:cantSplit/>
        </w:trPr>
        <w:tc>
          <w:tcPr>
            <w:tcW w:w="2790" w:type="dxa"/>
          </w:tcPr>
          <w:p w:rsidR="00B92A3E" w:rsidRPr="00C45B5E" w:rsidRDefault="00B92A3E" w:rsidP="00B92A3E">
            <w:pPr>
              <w:spacing w:line="240" w:lineRule="atLeast"/>
              <w:ind w:right="-27"/>
              <w:jc w:val="thaiDistribute"/>
              <w:rPr>
                <w:rFonts w:cs="Times New Roman"/>
                <w:sz w:val="20"/>
              </w:rPr>
            </w:pPr>
            <w:r w:rsidRPr="00C45B5E">
              <w:rPr>
                <w:rFonts w:cs="Times New Roman"/>
                <w:sz w:val="20"/>
              </w:rPr>
              <w:t>Other income</w:t>
            </w:r>
          </w:p>
        </w:tc>
        <w:tc>
          <w:tcPr>
            <w:tcW w:w="918" w:type="dxa"/>
            <w:tcBorders>
              <w:top w:val="double" w:sz="4" w:space="0" w:color="auto"/>
            </w:tcBorders>
            <w:vAlign w:val="bottom"/>
          </w:tcPr>
          <w:p w:rsidR="00B92A3E" w:rsidRPr="003A2119" w:rsidRDefault="00B92A3E" w:rsidP="00B92A3E">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tcBorders>
              <w:top w:val="double" w:sz="4" w:space="0" w:color="auto"/>
            </w:tcBorders>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299,049</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double" w:sz="4" w:space="0" w:color="auto"/>
            </w:tcBorders>
            <w:vAlign w:val="bottom"/>
          </w:tcPr>
          <w:p w:rsidR="00B92A3E" w:rsidRPr="003A2119" w:rsidRDefault="00B92A3E" w:rsidP="00B92A3E">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double" w:sz="4" w:space="0" w:color="auto"/>
            </w:tcBorders>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304,752</w:t>
            </w:r>
          </w:p>
        </w:tc>
      </w:tr>
      <w:tr w:rsidR="00B92A3E" w:rsidRPr="00C45B5E" w:rsidTr="00B63B3A">
        <w:trPr>
          <w:cantSplit/>
        </w:trPr>
        <w:tc>
          <w:tcPr>
            <w:tcW w:w="2790" w:type="dxa"/>
          </w:tcPr>
          <w:p w:rsidR="00B92A3E" w:rsidRPr="00C45B5E" w:rsidRDefault="00B92A3E" w:rsidP="00B92A3E">
            <w:pPr>
              <w:spacing w:line="240" w:lineRule="atLeast"/>
              <w:ind w:right="-27"/>
              <w:jc w:val="thaiDistribute"/>
              <w:rPr>
                <w:rFonts w:cs="Times New Roman"/>
                <w:sz w:val="20"/>
              </w:rPr>
            </w:pPr>
            <w:r w:rsidRPr="00C45B5E">
              <w:rPr>
                <w:rFonts w:cs="Times New Roman"/>
                <w:sz w:val="20"/>
              </w:rPr>
              <w:t>Unallocated operating expenses</w:t>
            </w:r>
          </w:p>
        </w:tc>
        <w:tc>
          <w:tcPr>
            <w:tcW w:w="918"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846,858</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728,753</w:t>
            </w:r>
          </w:p>
        </w:tc>
      </w:tr>
      <w:tr w:rsidR="00B92A3E" w:rsidRPr="00C45B5E" w:rsidTr="00B63B3A">
        <w:trPr>
          <w:cantSplit/>
        </w:trPr>
        <w:tc>
          <w:tcPr>
            <w:tcW w:w="2790" w:type="dxa"/>
          </w:tcPr>
          <w:p w:rsidR="00B92A3E" w:rsidRPr="00C45B5E" w:rsidRDefault="00B92A3E" w:rsidP="00B92A3E">
            <w:pPr>
              <w:spacing w:line="240" w:lineRule="atLeast"/>
              <w:ind w:right="-27"/>
              <w:jc w:val="thaiDistribute"/>
              <w:rPr>
                <w:rFonts w:cs="Times New Roman"/>
                <w:sz w:val="20"/>
              </w:rPr>
            </w:pPr>
            <w:r w:rsidRPr="00C45B5E">
              <w:rPr>
                <w:rFonts w:cs="Times New Roman"/>
                <w:sz w:val="20"/>
              </w:rPr>
              <w:t>Income tax expense</w:t>
            </w:r>
          </w:p>
        </w:tc>
        <w:tc>
          <w:tcPr>
            <w:tcW w:w="918"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884" w:type="dxa"/>
            <w:tcBorders>
              <w:bottom w:val="single" w:sz="4" w:space="0" w:color="auto"/>
            </w:tcBorders>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93,028</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F767B2" w:rsidRPr="003A2119" w:rsidRDefault="00B92A3E" w:rsidP="00627223">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113,20</w:t>
            </w:r>
            <w:r w:rsidR="00B4145D">
              <w:rPr>
                <w:rFonts w:cs="Times New Roman"/>
                <w:sz w:val="20"/>
              </w:rPr>
              <w:t>6</w:t>
            </w:r>
          </w:p>
        </w:tc>
      </w:tr>
      <w:tr w:rsidR="00B92A3E" w:rsidRPr="00E970BF" w:rsidTr="00B63B3A">
        <w:trPr>
          <w:cantSplit/>
        </w:trPr>
        <w:tc>
          <w:tcPr>
            <w:tcW w:w="2790" w:type="dxa"/>
          </w:tcPr>
          <w:p w:rsidR="00B92A3E" w:rsidRPr="00D82950" w:rsidRDefault="00B92A3E" w:rsidP="00D82950">
            <w:pPr>
              <w:spacing w:line="240" w:lineRule="atLeast"/>
              <w:ind w:right="-27"/>
              <w:jc w:val="thaiDistribute"/>
              <w:rPr>
                <w:rFonts w:cs="Times New Roman"/>
                <w:b/>
                <w:bCs/>
                <w:sz w:val="20"/>
              </w:rPr>
            </w:pPr>
            <w:r w:rsidRPr="00D82950">
              <w:rPr>
                <w:rFonts w:cs="Times New Roman"/>
                <w:b/>
                <w:bCs/>
                <w:sz w:val="20"/>
              </w:rPr>
              <w:t>Profit for the year</w:t>
            </w:r>
          </w:p>
        </w:tc>
        <w:tc>
          <w:tcPr>
            <w:tcW w:w="918"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551"/>
              </w:tabs>
              <w:spacing w:line="240" w:lineRule="atLeast"/>
              <w:ind w:left="-79" w:right="-79"/>
              <w:rPr>
                <w:rFonts w:cs="Times New Roman"/>
                <w:sz w:val="20"/>
              </w:rPr>
            </w:pPr>
          </w:p>
        </w:tc>
        <w:tc>
          <w:tcPr>
            <w:tcW w:w="902"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vAlign w:val="bottom"/>
          </w:tcPr>
          <w:p w:rsidR="00B92A3E" w:rsidRPr="003A2119" w:rsidRDefault="00B92A3E" w:rsidP="00B92A3E">
            <w:pPr>
              <w:pStyle w:val="acctfourfigures"/>
              <w:shd w:val="clear" w:color="auto" w:fill="FFFFFF"/>
              <w:tabs>
                <w:tab w:val="clear" w:pos="765"/>
                <w:tab w:val="decimal" w:pos="551"/>
              </w:tabs>
              <w:spacing w:line="240" w:lineRule="atLeast"/>
              <w:ind w:left="-79" w:right="-79"/>
              <w:rPr>
                <w:rFonts w:cs="Times New Roman"/>
                <w:sz w:val="20"/>
              </w:rPr>
            </w:pPr>
          </w:p>
        </w:tc>
        <w:tc>
          <w:tcPr>
            <w:tcW w:w="884" w:type="dxa"/>
            <w:tcBorders>
              <w:top w:val="single" w:sz="4" w:space="0" w:color="auto"/>
              <w:bottom w:val="double" w:sz="4" w:space="0" w:color="auto"/>
            </w:tcBorders>
            <w:vAlign w:val="bottom"/>
          </w:tcPr>
          <w:p w:rsidR="00B92A3E" w:rsidRPr="003A2119" w:rsidRDefault="00F767B2" w:rsidP="00B92A3E">
            <w:pPr>
              <w:pStyle w:val="acctfourfigures"/>
              <w:shd w:val="clear" w:color="auto" w:fill="FFFFFF"/>
              <w:tabs>
                <w:tab w:val="clear" w:pos="765"/>
                <w:tab w:val="decimal" w:pos="726"/>
              </w:tabs>
              <w:spacing w:line="240" w:lineRule="atLeast"/>
              <w:ind w:left="-95" w:right="-79"/>
              <w:rPr>
                <w:rFonts w:cs="Times New Roman"/>
                <w:b/>
                <w:bCs/>
                <w:sz w:val="20"/>
              </w:rPr>
            </w:pPr>
            <w:r>
              <w:rPr>
                <w:rFonts w:cs="Times New Roman"/>
                <w:b/>
                <w:bCs/>
                <w:sz w:val="20"/>
              </w:rPr>
              <w:t>416,867</w:t>
            </w:r>
          </w:p>
        </w:tc>
        <w:tc>
          <w:tcPr>
            <w:tcW w:w="180" w:type="dxa"/>
          </w:tcPr>
          <w:p w:rsidR="00B92A3E" w:rsidRPr="00C45B5E" w:rsidRDefault="00B92A3E" w:rsidP="00B92A3E">
            <w:pPr>
              <w:pStyle w:val="acctfourfigures"/>
              <w:shd w:val="clear" w:color="auto" w:fill="FFFFFF"/>
              <w:tabs>
                <w:tab w:val="clear" w:pos="765"/>
                <w:tab w:val="decimal" w:pos="911"/>
              </w:tabs>
              <w:spacing w:line="240" w:lineRule="atLeast"/>
              <w:ind w:right="-79"/>
              <w:rPr>
                <w:rFonts w:cs="Times New Roman"/>
                <w:b/>
                <w:bCs/>
                <w:sz w:val="20"/>
              </w:rPr>
            </w:pPr>
          </w:p>
        </w:tc>
        <w:tc>
          <w:tcPr>
            <w:tcW w:w="990" w:type="dxa"/>
            <w:vAlign w:val="bottom"/>
          </w:tcPr>
          <w:p w:rsidR="00B92A3E" w:rsidRPr="003A2119" w:rsidRDefault="00B92A3E" w:rsidP="00B92A3E">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551"/>
              </w:tabs>
              <w:spacing w:line="240" w:lineRule="atLeast"/>
              <w:ind w:left="-79" w:right="-79"/>
              <w:rPr>
                <w:rFonts w:cs="Times New Roman"/>
                <w:sz w:val="20"/>
              </w:rPr>
            </w:pPr>
          </w:p>
        </w:tc>
        <w:tc>
          <w:tcPr>
            <w:tcW w:w="900" w:type="dxa"/>
            <w:vAlign w:val="bottom"/>
          </w:tcPr>
          <w:p w:rsidR="00B92A3E" w:rsidRPr="003A2119" w:rsidRDefault="00B92A3E" w:rsidP="00B92A3E">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B92A3E" w:rsidRPr="003A2119" w:rsidRDefault="00B92A3E" w:rsidP="00B92A3E">
            <w:pPr>
              <w:pStyle w:val="acctfourfigures"/>
              <w:shd w:val="clear" w:color="auto" w:fill="FFFFFF"/>
              <w:tabs>
                <w:tab w:val="clear" w:pos="765"/>
                <w:tab w:val="decimal" w:pos="551"/>
              </w:tabs>
              <w:spacing w:line="240" w:lineRule="atLeast"/>
              <w:ind w:left="-79" w:right="-79"/>
              <w:rPr>
                <w:rFonts w:cs="Times New Roman"/>
                <w:sz w:val="20"/>
              </w:rPr>
            </w:pPr>
          </w:p>
        </w:tc>
        <w:tc>
          <w:tcPr>
            <w:tcW w:w="900" w:type="dxa"/>
            <w:tcBorders>
              <w:top w:val="single" w:sz="4" w:space="0" w:color="auto"/>
              <w:bottom w:val="double" w:sz="4" w:space="0" w:color="auto"/>
            </w:tcBorders>
            <w:vAlign w:val="bottom"/>
          </w:tcPr>
          <w:p w:rsidR="00B92A3E" w:rsidRPr="003A2119" w:rsidRDefault="00B92A3E" w:rsidP="00B92A3E">
            <w:pPr>
              <w:pStyle w:val="acctfourfigures"/>
              <w:shd w:val="clear" w:color="auto" w:fill="FFFFFF"/>
              <w:tabs>
                <w:tab w:val="clear" w:pos="765"/>
                <w:tab w:val="decimal" w:pos="726"/>
              </w:tabs>
              <w:spacing w:line="240" w:lineRule="atLeast"/>
              <w:ind w:left="-95" w:right="-79"/>
              <w:rPr>
                <w:rFonts w:cs="Times New Roman"/>
                <w:b/>
                <w:bCs/>
                <w:sz w:val="20"/>
              </w:rPr>
            </w:pPr>
            <w:r>
              <w:rPr>
                <w:rFonts w:cs="Times New Roman"/>
                <w:b/>
                <w:bCs/>
                <w:sz w:val="20"/>
              </w:rPr>
              <w:t>463,307</w:t>
            </w:r>
          </w:p>
        </w:tc>
      </w:tr>
    </w:tbl>
    <w:p w:rsidR="00B92A3E" w:rsidRDefault="00B92A3E" w:rsidP="004E5246">
      <w:pPr>
        <w:spacing w:line="180" w:lineRule="atLeast"/>
        <w:ind w:left="540" w:right="-29"/>
        <w:jc w:val="both"/>
        <w:rPr>
          <w:rFonts w:cs="Times New Roman"/>
          <w:sz w:val="18"/>
          <w:szCs w:val="18"/>
        </w:rPr>
      </w:pPr>
    </w:p>
    <w:p w:rsidR="004E5246" w:rsidRPr="00471BF1" w:rsidRDefault="004E5246" w:rsidP="004E5246">
      <w:pPr>
        <w:spacing w:line="240" w:lineRule="atLeast"/>
        <w:ind w:right="-7" w:firstLine="540"/>
        <w:jc w:val="both"/>
        <w:rPr>
          <w:b/>
          <w:bCs/>
          <w:i/>
          <w:iCs/>
        </w:rPr>
      </w:pPr>
      <w:r>
        <w:rPr>
          <w:b/>
          <w:bCs/>
          <w:i/>
          <w:iCs/>
        </w:rPr>
        <w:t>Geographical segments</w:t>
      </w:r>
    </w:p>
    <w:p w:rsidR="004E5246" w:rsidRPr="00801E27" w:rsidRDefault="004E5246" w:rsidP="004E5246">
      <w:pPr>
        <w:spacing w:line="240" w:lineRule="atLeast"/>
        <w:ind w:left="540" w:right="-29"/>
        <w:jc w:val="both"/>
        <w:rPr>
          <w:rFonts w:cs="Times New Roman"/>
          <w:sz w:val="16"/>
          <w:szCs w:val="16"/>
        </w:rPr>
      </w:pPr>
    </w:p>
    <w:p w:rsidR="00AC426C" w:rsidRPr="00B40990" w:rsidRDefault="004E5246" w:rsidP="00B40990">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operates principally in Thailand. There are no material revenues derived from, or assets located in, foreign countries.</w:t>
      </w:r>
    </w:p>
    <w:p w:rsidR="008248CF" w:rsidRDefault="008248CF">
      <w:pPr>
        <w:spacing w:line="240" w:lineRule="auto"/>
        <w:rPr>
          <w:rFonts w:cs="Times New Roman"/>
          <w:b/>
          <w:sz w:val="24"/>
          <w:szCs w:val="24"/>
        </w:rPr>
      </w:pPr>
    </w:p>
    <w:p w:rsidR="009A4F31" w:rsidRPr="00457678" w:rsidRDefault="009E257C" w:rsidP="00065F80">
      <w:pPr>
        <w:tabs>
          <w:tab w:val="left" w:pos="540"/>
        </w:tabs>
        <w:spacing w:line="240" w:lineRule="atLeast"/>
        <w:jc w:val="both"/>
        <w:rPr>
          <w:rFonts w:cs="Times New Roman"/>
          <w:b/>
          <w:sz w:val="24"/>
          <w:szCs w:val="24"/>
        </w:rPr>
      </w:pPr>
      <w:r>
        <w:rPr>
          <w:rFonts w:cs="Times New Roman"/>
          <w:b/>
          <w:sz w:val="24"/>
          <w:szCs w:val="24"/>
        </w:rPr>
        <w:t>3</w:t>
      </w:r>
      <w:r w:rsidR="00586058">
        <w:rPr>
          <w:rFonts w:cs="Times New Roman"/>
          <w:b/>
          <w:sz w:val="24"/>
          <w:szCs w:val="24"/>
        </w:rPr>
        <w:t>5</w:t>
      </w:r>
      <w:r w:rsidR="009A4F31" w:rsidRPr="00457678">
        <w:rPr>
          <w:rFonts w:cs="Times New Roman"/>
          <w:b/>
          <w:sz w:val="24"/>
          <w:szCs w:val="24"/>
        </w:rPr>
        <w:tab/>
        <w:t>Commitments with non-related parties</w:t>
      </w:r>
    </w:p>
    <w:p w:rsidR="001E3F6C" w:rsidRDefault="00372E13" w:rsidP="00372E13">
      <w:pPr>
        <w:pStyle w:val="index"/>
        <w:tabs>
          <w:tab w:val="num" w:pos="540"/>
        </w:tabs>
        <w:jc w:val="both"/>
        <w:rPr>
          <w:rFonts w:cs="Times New Roman"/>
          <w:bCs/>
          <w:szCs w:val="22"/>
        </w:rPr>
      </w:pPr>
      <w:r>
        <w:rPr>
          <w:rFonts w:cs="Times New Roman"/>
          <w:bCs/>
          <w:szCs w:val="22"/>
        </w:rPr>
        <w:tab/>
      </w:r>
    </w:p>
    <w:p w:rsidR="0004770F" w:rsidRPr="001E3F6C" w:rsidRDefault="0004770F" w:rsidP="0004770F">
      <w:pPr>
        <w:pStyle w:val="index"/>
        <w:tabs>
          <w:tab w:val="num" w:pos="540"/>
        </w:tabs>
        <w:ind w:left="549"/>
        <w:jc w:val="both"/>
        <w:rPr>
          <w:rFonts w:cs="Times New Roman"/>
          <w:bCs/>
          <w:i/>
          <w:iCs/>
          <w:szCs w:val="22"/>
        </w:rPr>
      </w:pPr>
      <w:r w:rsidRPr="001E3F6C">
        <w:rPr>
          <w:rFonts w:cs="Times New Roman"/>
          <w:bCs/>
          <w:i/>
          <w:iCs/>
          <w:szCs w:val="22"/>
        </w:rPr>
        <w:t>Future minimum lease payments</w:t>
      </w:r>
    </w:p>
    <w:p w:rsidR="009A4F31" w:rsidRPr="0004770F" w:rsidRDefault="009A4F31" w:rsidP="00457678">
      <w:pPr>
        <w:spacing w:line="240" w:lineRule="atLeast"/>
        <w:ind w:left="540" w:right="-7"/>
        <w:jc w:val="both"/>
        <w:rPr>
          <w:rFonts w:cs="Times New Roman"/>
          <w:szCs w:val="22"/>
        </w:rPr>
      </w:pPr>
    </w:p>
    <w:p w:rsidR="0004770F" w:rsidRPr="0004770F" w:rsidRDefault="0004770F" w:rsidP="00457678">
      <w:pPr>
        <w:spacing w:line="240" w:lineRule="atLeast"/>
        <w:ind w:left="540" w:right="-7"/>
        <w:jc w:val="both"/>
        <w:rPr>
          <w:rFonts w:cs="Times New Roman"/>
          <w:szCs w:val="22"/>
        </w:rPr>
      </w:pPr>
      <w:r>
        <w:rPr>
          <w:rFonts w:cs="Times New Roman"/>
          <w:szCs w:val="22"/>
        </w:rPr>
        <w:t>Future minimum lease payments under non-cancellable lease</w:t>
      </w:r>
      <w:r w:rsidR="00576CCD">
        <w:rPr>
          <w:rFonts w:cs="Times New Roman"/>
          <w:szCs w:val="22"/>
        </w:rPr>
        <w:t>s</w:t>
      </w:r>
      <w:r>
        <w:rPr>
          <w:rFonts w:cs="Times New Roman"/>
          <w:szCs w:val="22"/>
        </w:rPr>
        <w:t xml:space="preserve"> were payable as follows:</w:t>
      </w:r>
    </w:p>
    <w:p w:rsidR="0004770F" w:rsidRDefault="0004770F" w:rsidP="00457678">
      <w:pPr>
        <w:spacing w:line="240" w:lineRule="atLeast"/>
        <w:ind w:left="540" w:right="-7"/>
        <w:jc w:val="both"/>
        <w:rPr>
          <w:rFonts w:cs="Times New Roman"/>
          <w:sz w:val="20"/>
        </w:rPr>
      </w:pPr>
    </w:p>
    <w:tbl>
      <w:tblPr>
        <w:tblW w:w="9279" w:type="dxa"/>
        <w:tblInd w:w="450" w:type="dxa"/>
        <w:tblLayout w:type="fixed"/>
        <w:tblLook w:val="01E0" w:firstRow="1" w:lastRow="1" w:firstColumn="1" w:lastColumn="1" w:noHBand="0" w:noVBand="0"/>
      </w:tblPr>
      <w:tblGrid>
        <w:gridCol w:w="3438"/>
        <w:gridCol w:w="1242"/>
        <w:gridCol w:w="270"/>
        <w:gridCol w:w="1260"/>
        <w:gridCol w:w="270"/>
        <w:gridCol w:w="1249"/>
        <w:gridCol w:w="236"/>
        <w:gridCol w:w="1314"/>
      </w:tblGrid>
      <w:tr w:rsidR="00544B36" w:rsidRPr="00457678" w:rsidTr="00B92A3E">
        <w:tc>
          <w:tcPr>
            <w:tcW w:w="3438" w:type="dxa"/>
          </w:tcPr>
          <w:p w:rsidR="00544B36" w:rsidRPr="00457678" w:rsidRDefault="00544B36" w:rsidP="00457678">
            <w:pPr>
              <w:pStyle w:val="BodyText"/>
              <w:spacing w:after="0" w:line="240" w:lineRule="atLeast"/>
              <w:ind w:left="9" w:right="-126"/>
              <w:rPr>
                <w:rFonts w:eastAsia="MS Mincho" w:cs="Times New Roman"/>
                <w:szCs w:val="22"/>
              </w:rPr>
            </w:pPr>
          </w:p>
        </w:tc>
        <w:tc>
          <w:tcPr>
            <w:tcW w:w="2772" w:type="dxa"/>
            <w:gridSpan w:val="3"/>
          </w:tcPr>
          <w:p w:rsidR="00544B36" w:rsidRPr="00750421" w:rsidRDefault="00544B36" w:rsidP="004B7DFB">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544B36" w:rsidRPr="008E1640" w:rsidRDefault="008E1640" w:rsidP="008E1640">
            <w:pPr>
              <w:pStyle w:val="BodyText"/>
              <w:spacing w:after="0" w:line="240" w:lineRule="atLeast"/>
              <w:ind w:left="-108" w:right="-108"/>
              <w:jc w:val="center"/>
              <w:rPr>
                <w:rFonts w:eastAsia="MS Mincho" w:cs="Times New Roman"/>
                <w:b/>
                <w:bCs/>
              </w:rPr>
            </w:pPr>
            <w:r>
              <w:rPr>
                <w:rFonts w:eastAsia="MS Mincho" w:cs="Times New Roman"/>
                <w:b/>
                <w:bCs/>
              </w:rPr>
              <w:t>f</w:t>
            </w:r>
            <w:r w:rsidR="00544B36" w:rsidRPr="00750421">
              <w:rPr>
                <w:rFonts w:eastAsia="MS Mincho" w:cs="Times New Roman"/>
                <w:b/>
                <w:bCs/>
              </w:rPr>
              <w:t>inancial</w:t>
            </w:r>
            <w:r>
              <w:rPr>
                <w:rFonts w:eastAsia="MS Mincho" w:cs="Times New Roman"/>
                <w:b/>
                <w:bCs/>
              </w:rPr>
              <w:t xml:space="preserve"> </w:t>
            </w:r>
            <w:r w:rsidR="00544B36" w:rsidRPr="00750421">
              <w:rPr>
                <w:rFonts w:eastAsia="MS Mincho" w:cs="Times New Roman"/>
                <w:b/>
                <w:bCs/>
              </w:rPr>
              <w:t>statements</w:t>
            </w:r>
          </w:p>
        </w:tc>
        <w:tc>
          <w:tcPr>
            <w:tcW w:w="270" w:type="dxa"/>
          </w:tcPr>
          <w:p w:rsidR="00544B36" w:rsidRPr="00457678" w:rsidRDefault="00544B36" w:rsidP="00457678">
            <w:pPr>
              <w:pStyle w:val="BodyText"/>
              <w:spacing w:after="0" w:line="240" w:lineRule="atLeast"/>
              <w:ind w:left="-90" w:right="-108"/>
              <w:jc w:val="center"/>
              <w:rPr>
                <w:rFonts w:eastAsia="MS Mincho" w:cs="Times New Roman"/>
                <w:szCs w:val="22"/>
              </w:rPr>
            </w:pPr>
          </w:p>
        </w:tc>
        <w:tc>
          <w:tcPr>
            <w:tcW w:w="2799" w:type="dxa"/>
            <w:gridSpan w:val="3"/>
          </w:tcPr>
          <w:p w:rsidR="00544B36" w:rsidRDefault="00544B36" w:rsidP="004B7DFB">
            <w:pPr>
              <w:pStyle w:val="acctmergecolhdg"/>
              <w:spacing w:line="240" w:lineRule="atLeast"/>
            </w:pPr>
            <w:r w:rsidRPr="00860461">
              <w:t>Separate</w:t>
            </w:r>
          </w:p>
          <w:p w:rsidR="00544B36" w:rsidRDefault="00544B36"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B92A3E" w:rsidRPr="00457678" w:rsidTr="00B92A3E">
        <w:tc>
          <w:tcPr>
            <w:tcW w:w="3438" w:type="dxa"/>
          </w:tcPr>
          <w:p w:rsidR="00B92A3E" w:rsidRPr="00457678" w:rsidRDefault="00B92A3E" w:rsidP="00B92A3E">
            <w:pPr>
              <w:pStyle w:val="BodyText"/>
              <w:spacing w:after="0" w:line="240" w:lineRule="atLeast"/>
              <w:ind w:left="9" w:right="-126"/>
              <w:rPr>
                <w:rFonts w:eastAsia="MS Mincho" w:cs="Times New Roman"/>
                <w:szCs w:val="22"/>
              </w:rPr>
            </w:pPr>
          </w:p>
        </w:tc>
        <w:tc>
          <w:tcPr>
            <w:tcW w:w="1242" w:type="dxa"/>
          </w:tcPr>
          <w:p w:rsidR="00B92A3E" w:rsidRPr="00457678" w:rsidRDefault="006E315E" w:rsidP="00B92A3E">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70" w:type="dxa"/>
          </w:tcPr>
          <w:p w:rsidR="00B92A3E" w:rsidRPr="00457678" w:rsidRDefault="00B92A3E" w:rsidP="00B92A3E">
            <w:pPr>
              <w:pStyle w:val="BodyText"/>
              <w:spacing w:after="0" w:line="240" w:lineRule="atLeast"/>
              <w:ind w:left="-90" w:right="-108"/>
              <w:jc w:val="center"/>
              <w:rPr>
                <w:rFonts w:eastAsia="MS Mincho" w:cs="Times New Roman"/>
                <w:szCs w:val="22"/>
              </w:rPr>
            </w:pPr>
          </w:p>
        </w:tc>
        <w:tc>
          <w:tcPr>
            <w:tcW w:w="1260" w:type="dxa"/>
          </w:tcPr>
          <w:p w:rsidR="00B92A3E" w:rsidRPr="00457678" w:rsidRDefault="006E315E" w:rsidP="00B92A3E">
            <w:pPr>
              <w:pStyle w:val="BodyText"/>
              <w:spacing w:after="0" w:line="240" w:lineRule="atLeast"/>
              <w:ind w:left="-90" w:right="-108"/>
              <w:jc w:val="center"/>
              <w:rPr>
                <w:rFonts w:eastAsia="MS Mincho" w:cs="Times New Roman"/>
                <w:szCs w:val="22"/>
              </w:rPr>
            </w:pPr>
            <w:r>
              <w:rPr>
                <w:rFonts w:eastAsia="MS Mincho" w:cs="Times New Roman"/>
                <w:szCs w:val="22"/>
              </w:rPr>
              <w:t>2017</w:t>
            </w:r>
          </w:p>
        </w:tc>
        <w:tc>
          <w:tcPr>
            <w:tcW w:w="270" w:type="dxa"/>
          </w:tcPr>
          <w:p w:rsidR="00B92A3E" w:rsidRPr="00457678" w:rsidRDefault="00B92A3E" w:rsidP="00B92A3E">
            <w:pPr>
              <w:pStyle w:val="BodyText"/>
              <w:spacing w:after="0" w:line="240" w:lineRule="atLeast"/>
              <w:ind w:left="-90" w:right="-108"/>
              <w:jc w:val="center"/>
              <w:rPr>
                <w:rFonts w:eastAsia="MS Mincho" w:cs="Times New Roman"/>
                <w:szCs w:val="22"/>
              </w:rPr>
            </w:pPr>
          </w:p>
        </w:tc>
        <w:tc>
          <w:tcPr>
            <w:tcW w:w="1249" w:type="dxa"/>
          </w:tcPr>
          <w:p w:rsidR="00B92A3E" w:rsidRPr="00457678" w:rsidRDefault="006E315E" w:rsidP="00B92A3E">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36" w:type="dxa"/>
          </w:tcPr>
          <w:p w:rsidR="00B92A3E" w:rsidRPr="00E86AEE" w:rsidRDefault="00B92A3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314" w:type="dxa"/>
          </w:tcPr>
          <w:p w:rsidR="00B92A3E" w:rsidRPr="00E86AEE" w:rsidRDefault="006E315E" w:rsidP="00B92A3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2017</w:t>
            </w:r>
          </w:p>
        </w:tc>
      </w:tr>
      <w:tr w:rsidR="00B92A3E" w:rsidRPr="00457678" w:rsidTr="00B92A3E">
        <w:tc>
          <w:tcPr>
            <w:tcW w:w="3438" w:type="dxa"/>
          </w:tcPr>
          <w:p w:rsidR="00B92A3E" w:rsidRPr="00457678" w:rsidRDefault="00B92A3E" w:rsidP="00B92A3E">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43"/>
              <w:rPr>
                <w:rFonts w:eastAsia="MS Mincho" w:cs="Times New Roman"/>
                <w:b/>
                <w:bCs/>
                <w:i/>
                <w:iCs/>
                <w:szCs w:val="22"/>
              </w:rPr>
            </w:pPr>
          </w:p>
        </w:tc>
        <w:tc>
          <w:tcPr>
            <w:tcW w:w="5841" w:type="dxa"/>
            <w:gridSpan w:val="7"/>
            <w:shd w:val="clear" w:color="auto" w:fill="auto"/>
          </w:tcPr>
          <w:p w:rsidR="00B92A3E" w:rsidRPr="00457678" w:rsidRDefault="00B92A3E" w:rsidP="00B92A3E">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r w:rsidRPr="00457678">
              <w:rPr>
                <w:rFonts w:eastAsia="MS Mincho" w:cs="Times New Roman"/>
                <w:i/>
                <w:iCs/>
                <w:szCs w:val="22"/>
              </w:rPr>
              <w:t>(in thousand Baht)</w:t>
            </w:r>
          </w:p>
        </w:tc>
      </w:tr>
      <w:tr w:rsidR="00B92A3E" w:rsidRPr="00457678" w:rsidTr="00B92A3E">
        <w:tc>
          <w:tcPr>
            <w:tcW w:w="3438" w:type="dxa"/>
          </w:tcPr>
          <w:p w:rsidR="00B92A3E" w:rsidRPr="00457678"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szCs w:val="22"/>
              </w:rPr>
              <w:t>Within one yea</w:t>
            </w:r>
            <w:r>
              <w:rPr>
                <w:rFonts w:eastAsia="MS Mincho" w:cs="Times New Roman"/>
                <w:szCs w:val="22"/>
              </w:rPr>
              <w:t>r</w:t>
            </w:r>
          </w:p>
        </w:tc>
        <w:tc>
          <w:tcPr>
            <w:tcW w:w="1242" w:type="dxa"/>
            <w:shd w:val="clear" w:color="auto" w:fill="auto"/>
          </w:tcPr>
          <w:p w:rsidR="00B92A3E" w:rsidRPr="00457678" w:rsidRDefault="00E2391D" w:rsidP="00A86A5D">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12,351</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lang w:val="en-US"/>
              </w:rPr>
            </w:pPr>
          </w:p>
        </w:tc>
        <w:tc>
          <w:tcPr>
            <w:tcW w:w="1260" w:type="dxa"/>
            <w:shd w:val="clear" w:color="auto" w:fill="auto"/>
          </w:tcPr>
          <w:p w:rsidR="00B92A3E" w:rsidRPr="00457678" w:rsidRDefault="00B92A3E" w:rsidP="00B92A3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12,821</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lang w:val="en-US"/>
              </w:rPr>
            </w:pPr>
          </w:p>
        </w:tc>
        <w:tc>
          <w:tcPr>
            <w:tcW w:w="1249" w:type="dxa"/>
            <w:shd w:val="clear" w:color="auto" w:fill="auto"/>
          </w:tcPr>
          <w:p w:rsidR="00B92A3E" w:rsidRPr="00457678" w:rsidRDefault="00E2391D" w:rsidP="002F0E67">
            <w:pPr>
              <w:tabs>
                <w:tab w:val="decimal" w:pos="1033"/>
              </w:tabs>
              <w:spacing w:line="240" w:lineRule="atLeast"/>
              <w:ind w:left="-108" w:right="-119"/>
              <w:rPr>
                <w:rFonts w:eastAsia="MS Mincho" w:cs="Times New Roman"/>
                <w:szCs w:val="22"/>
              </w:rPr>
            </w:pPr>
            <w:r>
              <w:rPr>
                <w:rFonts w:eastAsia="MS Mincho" w:cs="Times New Roman"/>
                <w:szCs w:val="22"/>
              </w:rPr>
              <w:t>7,050</w:t>
            </w:r>
          </w:p>
        </w:tc>
        <w:tc>
          <w:tcPr>
            <w:tcW w:w="236"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rPr>
            </w:pPr>
          </w:p>
        </w:tc>
        <w:tc>
          <w:tcPr>
            <w:tcW w:w="1314" w:type="dxa"/>
            <w:shd w:val="clear" w:color="auto" w:fill="auto"/>
          </w:tcPr>
          <w:p w:rsidR="00B92A3E" w:rsidRPr="00457678" w:rsidRDefault="00B92A3E" w:rsidP="00B92A3E">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Pr>
                <w:rFonts w:eastAsia="MS Mincho" w:cs="Times New Roman"/>
                <w:szCs w:val="22"/>
              </w:rPr>
              <w:t>6,714</w:t>
            </w:r>
          </w:p>
        </w:tc>
      </w:tr>
      <w:tr w:rsidR="00B92A3E" w:rsidRPr="00457678" w:rsidTr="00B92A3E">
        <w:tc>
          <w:tcPr>
            <w:tcW w:w="3438" w:type="dxa"/>
          </w:tcPr>
          <w:p w:rsidR="00B92A3E" w:rsidRPr="00457678"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rPr>
                <w:rFonts w:eastAsia="MS Mincho" w:cs="Times New Roman"/>
                <w:color w:val="000000"/>
                <w:szCs w:val="22"/>
                <w:lang w:val="en-US"/>
              </w:rPr>
            </w:pPr>
            <w:r w:rsidRPr="00457678">
              <w:rPr>
                <w:rFonts w:eastAsia="MS Mincho" w:cs="Times New Roman"/>
                <w:szCs w:val="22"/>
              </w:rPr>
              <w:t>After one year but within five years</w:t>
            </w:r>
          </w:p>
        </w:tc>
        <w:tc>
          <w:tcPr>
            <w:tcW w:w="1242" w:type="dxa"/>
            <w:tcBorders>
              <w:bottom w:val="single" w:sz="4" w:space="0" w:color="auto"/>
            </w:tcBorders>
            <w:shd w:val="clear" w:color="auto" w:fill="auto"/>
          </w:tcPr>
          <w:p w:rsidR="00B92A3E" w:rsidRPr="00457678" w:rsidRDefault="00E2391D" w:rsidP="003F509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16,</w:t>
            </w:r>
            <w:r w:rsidR="003F509E">
              <w:rPr>
                <w:rFonts w:eastAsia="MS Mincho" w:cs="Times New Roman"/>
                <w:szCs w:val="22"/>
                <w:lang w:val="en-US"/>
              </w:rPr>
              <w:t>842</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B92A3E" w:rsidRPr="00457678" w:rsidRDefault="00B92A3E" w:rsidP="00B92A3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11,564</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tcPr>
          <w:p w:rsidR="00B92A3E" w:rsidRPr="00457678" w:rsidRDefault="00627223" w:rsidP="002F0E67">
            <w:pPr>
              <w:tabs>
                <w:tab w:val="decimal" w:pos="1033"/>
              </w:tabs>
              <w:spacing w:line="240" w:lineRule="atLeast"/>
              <w:ind w:left="-108" w:right="-119"/>
              <w:rPr>
                <w:rFonts w:eastAsia="MS Mincho" w:cs="Times New Roman"/>
                <w:szCs w:val="22"/>
              </w:rPr>
            </w:pPr>
            <w:r>
              <w:rPr>
                <w:rFonts w:eastAsia="MS Mincho" w:cs="Times New Roman"/>
                <w:szCs w:val="22"/>
              </w:rPr>
              <w:t>13,308</w:t>
            </w:r>
          </w:p>
        </w:tc>
        <w:tc>
          <w:tcPr>
            <w:tcW w:w="236" w:type="dxa"/>
            <w:shd w:val="clear" w:color="auto" w:fill="auto"/>
          </w:tcPr>
          <w:p w:rsidR="00B92A3E" w:rsidRPr="00457678" w:rsidRDefault="00B92A3E" w:rsidP="00B92A3E">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B92A3E" w:rsidRPr="00457678" w:rsidRDefault="00B92A3E" w:rsidP="00B92A3E">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Pr>
                <w:rFonts w:eastAsia="MS Mincho" w:cs="Times New Roman"/>
                <w:szCs w:val="22"/>
              </w:rPr>
              <w:t>3,766</w:t>
            </w:r>
          </w:p>
        </w:tc>
      </w:tr>
      <w:tr w:rsidR="00B92A3E" w:rsidRPr="00457678" w:rsidTr="00B92A3E">
        <w:tc>
          <w:tcPr>
            <w:tcW w:w="3438" w:type="dxa"/>
          </w:tcPr>
          <w:p w:rsidR="00B92A3E" w:rsidRPr="00457678" w:rsidRDefault="00B92A3E" w:rsidP="00B9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tcPr>
          <w:p w:rsidR="00B92A3E" w:rsidRPr="00457678" w:rsidRDefault="00E2391D" w:rsidP="00A86A5D">
            <w:pPr>
              <w:tabs>
                <w:tab w:val="decimal" w:pos="1044"/>
              </w:tabs>
              <w:spacing w:line="240" w:lineRule="atLeast"/>
              <w:ind w:left="-108" w:right="-108"/>
              <w:rPr>
                <w:rFonts w:eastAsia="MS Mincho" w:cs="Times New Roman"/>
                <w:b/>
                <w:bCs/>
                <w:szCs w:val="22"/>
              </w:rPr>
            </w:pPr>
            <w:r>
              <w:rPr>
                <w:rFonts w:eastAsia="MS Mincho" w:cs="Times New Roman"/>
                <w:b/>
                <w:bCs/>
                <w:szCs w:val="22"/>
              </w:rPr>
              <w:t>29,</w:t>
            </w:r>
            <w:r w:rsidR="00627223">
              <w:rPr>
                <w:rFonts w:eastAsia="MS Mincho" w:cs="Times New Roman"/>
                <w:b/>
                <w:bCs/>
                <w:szCs w:val="22"/>
              </w:rPr>
              <w:t>193</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b/>
                <w:bCs/>
                <w:szCs w:val="22"/>
              </w:rPr>
            </w:pPr>
          </w:p>
        </w:tc>
        <w:tc>
          <w:tcPr>
            <w:tcW w:w="1260" w:type="dxa"/>
            <w:tcBorders>
              <w:top w:val="single" w:sz="4" w:space="0" w:color="auto"/>
              <w:bottom w:val="double" w:sz="4" w:space="0" w:color="auto"/>
            </w:tcBorders>
            <w:shd w:val="clear" w:color="auto" w:fill="auto"/>
          </w:tcPr>
          <w:p w:rsidR="00B92A3E" w:rsidRPr="00457678" w:rsidRDefault="00B92A3E" w:rsidP="00B92A3E">
            <w:pPr>
              <w:tabs>
                <w:tab w:val="decimal" w:pos="1044"/>
              </w:tabs>
              <w:spacing w:line="240" w:lineRule="atLeast"/>
              <w:ind w:left="-108" w:right="-108"/>
              <w:rPr>
                <w:rFonts w:eastAsia="MS Mincho" w:cs="Times New Roman"/>
                <w:b/>
                <w:bCs/>
                <w:szCs w:val="22"/>
              </w:rPr>
            </w:pPr>
            <w:r>
              <w:rPr>
                <w:rFonts w:eastAsia="MS Mincho" w:cs="Times New Roman"/>
                <w:b/>
                <w:bCs/>
                <w:szCs w:val="22"/>
              </w:rPr>
              <w:t>24,385</w:t>
            </w:r>
          </w:p>
        </w:tc>
        <w:tc>
          <w:tcPr>
            <w:tcW w:w="270" w:type="dxa"/>
            <w:shd w:val="clear" w:color="auto" w:fill="auto"/>
          </w:tcPr>
          <w:p w:rsidR="00B92A3E" w:rsidRPr="00457678" w:rsidRDefault="00B92A3E" w:rsidP="00B92A3E">
            <w:pPr>
              <w:tabs>
                <w:tab w:val="decimal" w:pos="954"/>
              </w:tabs>
              <w:spacing w:line="240" w:lineRule="atLeast"/>
              <w:ind w:left="-108" w:right="-108"/>
              <w:rPr>
                <w:rFonts w:eastAsia="MS Mincho" w:cs="Times New Roman"/>
                <w:b/>
                <w:bCs/>
                <w:szCs w:val="22"/>
              </w:rPr>
            </w:pPr>
          </w:p>
        </w:tc>
        <w:tc>
          <w:tcPr>
            <w:tcW w:w="1249" w:type="dxa"/>
            <w:tcBorders>
              <w:top w:val="single" w:sz="4" w:space="0" w:color="auto"/>
              <w:bottom w:val="double" w:sz="4" w:space="0" w:color="auto"/>
            </w:tcBorders>
            <w:shd w:val="clear" w:color="auto" w:fill="auto"/>
          </w:tcPr>
          <w:p w:rsidR="00B92A3E" w:rsidRPr="00457678" w:rsidRDefault="00E2391D" w:rsidP="002F0E67">
            <w:pPr>
              <w:tabs>
                <w:tab w:val="decimal" w:pos="1033"/>
              </w:tabs>
              <w:spacing w:line="240" w:lineRule="atLeast"/>
              <w:ind w:left="-108" w:right="-119"/>
              <w:rPr>
                <w:rFonts w:eastAsia="MS Mincho" w:cs="Times New Roman"/>
                <w:b/>
                <w:bCs/>
                <w:szCs w:val="22"/>
              </w:rPr>
            </w:pPr>
            <w:r>
              <w:rPr>
                <w:rFonts w:eastAsia="MS Mincho" w:cs="Times New Roman"/>
                <w:b/>
                <w:bCs/>
                <w:szCs w:val="22"/>
              </w:rPr>
              <w:t>20,</w:t>
            </w:r>
            <w:r w:rsidR="00627223">
              <w:rPr>
                <w:rFonts w:eastAsia="MS Mincho" w:cs="Times New Roman"/>
                <w:b/>
                <w:bCs/>
                <w:szCs w:val="22"/>
              </w:rPr>
              <w:t>358</w:t>
            </w:r>
          </w:p>
        </w:tc>
        <w:tc>
          <w:tcPr>
            <w:tcW w:w="236" w:type="dxa"/>
            <w:shd w:val="clear" w:color="auto" w:fill="auto"/>
          </w:tcPr>
          <w:p w:rsidR="00B92A3E" w:rsidRPr="00457678" w:rsidRDefault="00B92A3E" w:rsidP="00B92A3E">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B92A3E" w:rsidRPr="00457678" w:rsidRDefault="00B92A3E" w:rsidP="00B92A3E">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b/>
                <w:bCs/>
                <w:szCs w:val="22"/>
              </w:rPr>
            </w:pPr>
            <w:r>
              <w:rPr>
                <w:rFonts w:eastAsia="MS Mincho" w:cs="Times New Roman"/>
                <w:b/>
                <w:bCs/>
                <w:szCs w:val="22"/>
              </w:rPr>
              <w:t>10,480</w:t>
            </w:r>
          </w:p>
        </w:tc>
      </w:tr>
    </w:tbl>
    <w:p w:rsidR="001E3F6C" w:rsidRPr="0004770F" w:rsidRDefault="001E3F6C" w:rsidP="001E3F6C">
      <w:pPr>
        <w:pStyle w:val="index"/>
        <w:tabs>
          <w:tab w:val="num" w:pos="540"/>
        </w:tabs>
        <w:ind w:left="549"/>
        <w:jc w:val="both"/>
        <w:rPr>
          <w:rFonts w:cs="Times New Roman"/>
          <w:b/>
          <w:szCs w:val="22"/>
        </w:rPr>
      </w:pPr>
    </w:p>
    <w:p w:rsidR="001E3F6C" w:rsidRDefault="001E3F6C" w:rsidP="001E3F6C">
      <w:pPr>
        <w:pStyle w:val="index"/>
        <w:tabs>
          <w:tab w:val="num" w:pos="540"/>
        </w:tabs>
        <w:ind w:left="549"/>
        <w:jc w:val="both"/>
        <w:rPr>
          <w:rFonts w:cs="Times New Roman"/>
          <w:bCs/>
          <w:szCs w:val="22"/>
        </w:rPr>
      </w:pPr>
      <w:r>
        <w:rPr>
          <w:rFonts w:cs="Times New Roman"/>
          <w:bCs/>
          <w:szCs w:val="22"/>
        </w:rPr>
        <w:t>The Group and the Company have entered into a number of office lease and service agreements with local companies.  The lease period is for 2 - 3 years.</w:t>
      </w:r>
    </w:p>
    <w:p w:rsidR="001E3F6C" w:rsidRDefault="001E3F6C" w:rsidP="001E3F6C">
      <w:pPr>
        <w:pStyle w:val="index"/>
        <w:tabs>
          <w:tab w:val="num" w:pos="540"/>
        </w:tabs>
        <w:ind w:left="549"/>
        <w:jc w:val="both"/>
        <w:rPr>
          <w:rFonts w:cs="Times New Roman"/>
          <w:bCs/>
          <w:szCs w:val="22"/>
        </w:rPr>
      </w:pPr>
    </w:p>
    <w:p w:rsidR="001E3F6C" w:rsidRDefault="008177A7" w:rsidP="001E3F6C">
      <w:pPr>
        <w:pStyle w:val="index"/>
        <w:tabs>
          <w:tab w:val="num" w:pos="540"/>
        </w:tabs>
        <w:ind w:left="549"/>
        <w:jc w:val="both"/>
        <w:rPr>
          <w:rFonts w:cs="Times New Roman"/>
          <w:bCs/>
          <w:szCs w:val="22"/>
        </w:rPr>
      </w:pPr>
      <w:r>
        <w:rPr>
          <w:rFonts w:cs="Times New Roman"/>
          <w:bCs/>
          <w:szCs w:val="22"/>
        </w:rPr>
        <w:t>T</w:t>
      </w:r>
      <w:r w:rsidR="001E3F6C">
        <w:rPr>
          <w:rFonts w:cs="Times New Roman"/>
          <w:bCs/>
          <w:szCs w:val="22"/>
        </w:rPr>
        <w:t>he Company have entered into a number of vehicle lease agreements with local companies. The lease period is for 5 years.</w:t>
      </w:r>
    </w:p>
    <w:p w:rsidR="00A126C0" w:rsidRDefault="00A126C0" w:rsidP="009833AE">
      <w:pPr>
        <w:pStyle w:val="index"/>
        <w:tabs>
          <w:tab w:val="num" w:pos="540"/>
        </w:tabs>
        <w:rPr>
          <w:sz w:val="24"/>
          <w:szCs w:val="22"/>
        </w:rPr>
      </w:pPr>
    </w:p>
    <w:p w:rsidR="00A126C0" w:rsidRPr="007712C0" w:rsidRDefault="009E257C" w:rsidP="00A126C0">
      <w:pPr>
        <w:tabs>
          <w:tab w:val="left" w:pos="540"/>
        </w:tabs>
        <w:jc w:val="thaiDistribute"/>
        <w:rPr>
          <w:rFonts w:cs="Times New Roman"/>
          <w:b/>
          <w:bCs/>
          <w:sz w:val="24"/>
          <w:szCs w:val="24"/>
        </w:rPr>
      </w:pPr>
      <w:r>
        <w:rPr>
          <w:rFonts w:cs="Times New Roman"/>
          <w:b/>
          <w:bCs/>
          <w:sz w:val="24"/>
          <w:szCs w:val="24"/>
        </w:rPr>
        <w:t>3</w:t>
      </w:r>
      <w:r w:rsidR="003C0E0F">
        <w:rPr>
          <w:rFonts w:cs="Times New Roman"/>
          <w:b/>
          <w:bCs/>
          <w:sz w:val="24"/>
          <w:szCs w:val="24"/>
        </w:rPr>
        <w:t>6</w:t>
      </w:r>
      <w:r w:rsidR="00A126C0">
        <w:rPr>
          <w:rFonts w:cs="Times New Roman"/>
          <w:b/>
          <w:bCs/>
          <w:sz w:val="24"/>
          <w:szCs w:val="24"/>
        </w:rPr>
        <w:tab/>
        <w:t>Thai F</w:t>
      </w:r>
      <w:r w:rsidR="00A126C0" w:rsidRPr="007712C0">
        <w:rPr>
          <w:rFonts w:cs="Times New Roman"/>
          <w:b/>
          <w:bCs/>
          <w:sz w:val="24"/>
          <w:szCs w:val="24"/>
        </w:rPr>
        <w:t>inancial Reporting Standards (TFRS</w:t>
      </w:r>
      <w:r w:rsidR="00A126C0">
        <w:rPr>
          <w:rFonts w:cs="Times New Roman"/>
          <w:b/>
          <w:bCs/>
          <w:sz w:val="24"/>
          <w:szCs w:val="24"/>
        </w:rPr>
        <w:t>s</w:t>
      </w:r>
      <w:r w:rsidR="00A126C0" w:rsidRPr="007712C0">
        <w:rPr>
          <w:rFonts w:cs="Times New Roman"/>
          <w:b/>
          <w:bCs/>
          <w:sz w:val="24"/>
          <w:szCs w:val="24"/>
        </w:rPr>
        <w:t xml:space="preserve">) not yet adopted </w:t>
      </w:r>
    </w:p>
    <w:p w:rsidR="00A126C0" w:rsidRPr="00FC7EE0" w:rsidRDefault="00A126C0" w:rsidP="00A126C0">
      <w:pPr>
        <w:tabs>
          <w:tab w:val="left" w:pos="540"/>
        </w:tabs>
        <w:jc w:val="thaiDistribute"/>
        <w:rPr>
          <w:rFonts w:cs="Times New Roman"/>
          <w:b/>
          <w:bCs/>
          <w:szCs w:val="22"/>
        </w:rPr>
      </w:pPr>
    </w:p>
    <w:p w:rsidR="00A126C0" w:rsidRPr="00CF369C" w:rsidRDefault="00A126C0" w:rsidP="00A126C0">
      <w:pPr>
        <w:ind w:left="547"/>
        <w:jc w:val="both"/>
        <w:rPr>
          <w:rFonts w:cs="Times New Roman"/>
          <w:i/>
          <w:iCs/>
          <w:color w:val="0000FF"/>
          <w:szCs w:val="22"/>
          <w:shd w:val="clear" w:color="auto" w:fill="D9D9D9"/>
        </w:rPr>
      </w:pPr>
      <w:r w:rsidRPr="00CF369C">
        <w:rPr>
          <w:rFonts w:cs="Times New Roman"/>
          <w:szCs w:val="22"/>
        </w:rPr>
        <w:t>A number of new and revised TFRS</w:t>
      </w:r>
      <w:r>
        <w:rPr>
          <w:rFonts w:cs="Times New Roman"/>
          <w:szCs w:val="22"/>
        </w:rPr>
        <w:t>s</w:t>
      </w:r>
      <w:r w:rsidRPr="00CF369C">
        <w:rPr>
          <w:rFonts w:cs="Times New Roman"/>
          <w:szCs w:val="22"/>
        </w:rPr>
        <w:t xml:space="preserve"> which relevant to the </w:t>
      </w:r>
      <w:r w:rsidR="00D82950">
        <w:rPr>
          <w:rFonts w:cs="Times New Roman"/>
          <w:szCs w:val="22"/>
        </w:rPr>
        <w:t>Group’s</w:t>
      </w:r>
      <w:r w:rsidRPr="00CF369C">
        <w:rPr>
          <w:rFonts w:cs="Times New Roman"/>
          <w:szCs w:val="22"/>
        </w:rPr>
        <w:t xml:space="preserve"> operations are expected to have significant impact on the</w:t>
      </w:r>
      <w:r w:rsidR="009E257C">
        <w:rPr>
          <w:rFonts w:cs="Times New Roman"/>
          <w:szCs w:val="22"/>
        </w:rPr>
        <w:t xml:space="preserve"> consolidated and separated</w:t>
      </w:r>
      <w:r w:rsidRPr="00CF369C">
        <w:rPr>
          <w:rFonts w:cs="Times New Roman"/>
          <w:szCs w:val="22"/>
        </w:rPr>
        <w:t xml:space="preserve"> financial statements on the date of initial application. Those TFRS</w:t>
      </w:r>
      <w:r>
        <w:rPr>
          <w:rFonts w:cs="Times New Roman"/>
          <w:szCs w:val="22"/>
        </w:rPr>
        <w:t>s</w:t>
      </w:r>
      <w:r w:rsidRPr="00CF369C">
        <w:rPr>
          <w:rFonts w:cs="Times New Roman"/>
          <w:szCs w:val="22"/>
        </w:rPr>
        <w:t xml:space="preserve"> become effective for annual financial reporting periods beginning on or after 1 January</w:t>
      </w:r>
      <w:r w:rsidRPr="00CF369C">
        <w:rPr>
          <w:rFonts w:cs="Times New Roman"/>
          <w:szCs w:val="22"/>
          <w:rtl/>
          <w:cs/>
        </w:rPr>
        <w:t xml:space="preserve"> </w:t>
      </w:r>
      <w:r w:rsidRPr="00CF369C">
        <w:rPr>
          <w:rFonts w:cs="Times New Roman"/>
          <w:szCs w:val="22"/>
        </w:rPr>
        <w:t xml:space="preserve">of the following years. </w:t>
      </w:r>
    </w:p>
    <w:p w:rsidR="00A126C0" w:rsidRDefault="00A126C0" w:rsidP="00A126C0">
      <w:pPr>
        <w:spacing w:line="240" w:lineRule="auto"/>
        <w:rPr>
          <w:rFonts w:cs="Times New Roman"/>
          <w:szCs w:val="22"/>
        </w:rPr>
      </w:pPr>
    </w:p>
    <w:p w:rsidR="005E531D" w:rsidRPr="00CF369C" w:rsidRDefault="005E531D" w:rsidP="00A126C0">
      <w:pPr>
        <w:spacing w:line="240" w:lineRule="auto"/>
        <w:rPr>
          <w:rFonts w:cs="Times New Roman"/>
          <w:szCs w:val="22"/>
        </w:rPr>
      </w:pPr>
    </w:p>
    <w:tbl>
      <w:tblPr>
        <w:tblW w:w="0" w:type="auto"/>
        <w:tblInd w:w="450" w:type="dxa"/>
        <w:tblLook w:val="04A0" w:firstRow="1" w:lastRow="0" w:firstColumn="1" w:lastColumn="0" w:noHBand="0" w:noVBand="1"/>
      </w:tblPr>
      <w:tblGrid>
        <w:gridCol w:w="3007"/>
        <w:gridCol w:w="5056"/>
        <w:gridCol w:w="1047"/>
      </w:tblGrid>
      <w:tr w:rsidR="00A126C0" w:rsidRPr="00CF369C" w:rsidTr="00DA3663">
        <w:trPr>
          <w:tblHeader/>
        </w:trPr>
        <w:tc>
          <w:tcPr>
            <w:tcW w:w="3021" w:type="dxa"/>
            <w:shd w:val="clear" w:color="auto" w:fill="auto"/>
            <w:vAlign w:val="bottom"/>
          </w:tcPr>
          <w:p w:rsidR="00A126C0" w:rsidRPr="00CF369C" w:rsidRDefault="00A126C0" w:rsidP="00DA3663">
            <w:pPr>
              <w:spacing w:line="240" w:lineRule="auto"/>
              <w:jc w:val="center"/>
              <w:rPr>
                <w:rFonts w:cs="Times New Roman"/>
                <w:b/>
                <w:bCs/>
                <w:szCs w:val="22"/>
                <w:shd w:val="clear" w:color="auto" w:fill="D9D9D9"/>
                <w:rtl/>
                <w:cs/>
              </w:rPr>
            </w:pPr>
            <w:r w:rsidRPr="00CF369C">
              <w:rPr>
                <w:rFonts w:eastAsia="Calibri" w:cs="Times New Roman"/>
                <w:b/>
                <w:bCs/>
                <w:szCs w:val="22"/>
              </w:rPr>
              <w:lastRenderedPageBreak/>
              <w:t>TFRS</w:t>
            </w:r>
          </w:p>
        </w:tc>
        <w:tc>
          <w:tcPr>
            <w:tcW w:w="5079" w:type="dxa"/>
            <w:shd w:val="clear" w:color="auto" w:fill="auto"/>
            <w:vAlign w:val="bottom"/>
          </w:tcPr>
          <w:p w:rsidR="00A126C0" w:rsidRPr="00CF369C" w:rsidRDefault="00A126C0" w:rsidP="00DA3663">
            <w:pPr>
              <w:spacing w:line="240" w:lineRule="auto"/>
              <w:jc w:val="center"/>
              <w:rPr>
                <w:rFonts w:eastAsia="Calibri" w:cs="Times New Roman"/>
                <w:b/>
                <w:bCs/>
                <w:szCs w:val="22"/>
              </w:rPr>
            </w:pPr>
            <w:r w:rsidRPr="00CF369C">
              <w:rPr>
                <w:rFonts w:cs="Times New Roman"/>
                <w:b/>
                <w:bCs/>
                <w:szCs w:val="22"/>
              </w:rPr>
              <w:t>Topic</w:t>
            </w:r>
          </w:p>
        </w:tc>
        <w:tc>
          <w:tcPr>
            <w:tcW w:w="1047" w:type="dxa"/>
            <w:shd w:val="clear" w:color="auto" w:fill="auto"/>
          </w:tcPr>
          <w:p w:rsidR="00A126C0" w:rsidRPr="00CF369C" w:rsidRDefault="00A126C0" w:rsidP="00DA3663">
            <w:pPr>
              <w:spacing w:line="240" w:lineRule="auto"/>
              <w:jc w:val="center"/>
              <w:rPr>
                <w:rFonts w:cs="Times New Roman"/>
                <w:b/>
                <w:bCs/>
                <w:szCs w:val="22"/>
              </w:rPr>
            </w:pPr>
            <w:r w:rsidRPr="00CF369C">
              <w:rPr>
                <w:rFonts w:cs="Times New Roman"/>
                <w:b/>
                <w:bCs/>
                <w:szCs w:val="22"/>
              </w:rPr>
              <w:t>Effective</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TFRS 7*</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Financial Instruments: Disclosures</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TFRS 9*</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Financial Instruments</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TFRS 15</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Pr>
            </w:pPr>
            <w:r w:rsidRPr="00CF369C">
              <w:rPr>
                <w:rFonts w:eastAsia="Calibri" w:cs="Times New Roman"/>
                <w:szCs w:val="22"/>
              </w:rPr>
              <w:t>Revenue from Contracts with Customers</w:t>
            </w:r>
          </w:p>
        </w:tc>
        <w:tc>
          <w:tcPr>
            <w:tcW w:w="1047" w:type="dxa"/>
            <w:shd w:val="clear" w:color="auto" w:fill="auto"/>
          </w:tcPr>
          <w:p w:rsidR="00A126C0" w:rsidRPr="00CF369C" w:rsidRDefault="00A126C0" w:rsidP="00DA3663">
            <w:pPr>
              <w:spacing w:line="240" w:lineRule="auto"/>
              <w:jc w:val="center"/>
              <w:rPr>
                <w:rFonts w:eastAsia="Calibri" w:cs="Times New Roman"/>
                <w:szCs w:val="22"/>
                <w:rtl/>
                <w:cs/>
              </w:rPr>
            </w:pPr>
            <w:r w:rsidRPr="00CF369C">
              <w:rPr>
                <w:rFonts w:eastAsia="Calibri" w:cs="Times New Roman"/>
                <w:szCs w:val="22"/>
              </w:rPr>
              <w:t>2019</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Pr>
            </w:pPr>
            <w:r w:rsidRPr="00CF369C">
              <w:rPr>
                <w:rFonts w:eastAsia="Calibri" w:cs="Times New Roman"/>
                <w:szCs w:val="22"/>
              </w:rPr>
              <w:t>TFRS 16</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Leases</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TAS 32*</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Financial Instruments: Presentation</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TFRIC 16*</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Hedges of a Net Investment in a Foreign Operation</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r w:rsidR="00A126C0" w:rsidRPr="00CF369C" w:rsidTr="00DA3663">
        <w:tc>
          <w:tcPr>
            <w:tcW w:w="3021" w:type="dxa"/>
            <w:shd w:val="clear" w:color="auto" w:fill="auto"/>
          </w:tcPr>
          <w:p w:rsidR="00A126C0" w:rsidRPr="00CF369C" w:rsidRDefault="00A126C0" w:rsidP="00DA3663">
            <w:pPr>
              <w:spacing w:line="240" w:lineRule="auto"/>
              <w:ind w:left="158" w:hanging="68"/>
              <w:rPr>
                <w:rFonts w:eastAsia="Calibri" w:cs="Times New Roman"/>
                <w:szCs w:val="22"/>
                <w:rtl/>
                <w:cs/>
              </w:rPr>
            </w:pPr>
            <w:r w:rsidRPr="00CF369C">
              <w:rPr>
                <w:rFonts w:eastAsia="Calibri" w:cs="Times New Roman"/>
                <w:szCs w:val="22"/>
              </w:rPr>
              <w:t>TFRIC 19*</w:t>
            </w:r>
          </w:p>
        </w:tc>
        <w:tc>
          <w:tcPr>
            <w:tcW w:w="5079" w:type="dxa"/>
            <w:shd w:val="clear" w:color="auto" w:fill="auto"/>
          </w:tcPr>
          <w:p w:rsidR="00A126C0" w:rsidRPr="00CF369C" w:rsidRDefault="00A126C0" w:rsidP="00DA3663">
            <w:pPr>
              <w:spacing w:line="240" w:lineRule="auto"/>
              <w:ind w:left="162" w:hanging="162"/>
              <w:rPr>
                <w:rFonts w:eastAsia="Calibri" w:cs="Times New Roman"/>
                <w:szCs w:val="22"/>
                <w:rtl/>
                <w:cs/>
              </w:rPr>
            </w:pPr>
            <w:r w:rsidRPr="00CF369C">
              <w:rPr>
                <w:rFonts w:eastAsia="Calibri" w:cs="Times New Roman"/>
                <w:szCs w:val="22"/>
              </w:rPr>
              <w:t>Extinguishing Financial Liabilities with Equity Instruments</w:t>
            </w:r>
          </w:p>
        </w:tc>
        <w:tc>
          <w:tcPr>
            <w:tcW w:w="1047" w:type="dxa"/>
            <w:shd w:val="clear" w:color="auto" w:fill="auto"/>
          </w:tcPr>
          <w:p w:rsidR="00A126C0" w:rsidRPr="00CF369C" w:rsidRDefault="00A126C0" w:rsidP="00DA3663">
            <w:pPr>
              <w:spacing w:line="240" w:lineRule="auto"/>
              <w:jc w:val="center"/>
              <w:rPr>
                <w:rFonts w:eastAsia="Calibri" w:cs="Times New Roman"/>
                <w:szCs w:val="22"/>
              </w:rPr>
            </w:pPr>
            <w:r w:rsidRPr="00CF369C">
              <w:rPr>
                <w:rFonts w:eastAsia="Calibri" w:cs="Times New Roman"/>
                <w:szCs w:val="22"/>
              </w:rPr>
              <w:t>2020</w:t>
            </w:r>
          </w:p>
        </w:tc>
      </w:tr>
    </w:tbl>
    <w:p w:rsidR="00A126C0" w:rsidRPr="00CF369C" w:rsidRDefault="00A126C0" w:rsidP="00A126C0">
      <w:pPr>
        <w:ind w:left="540"/>
        <w:jc w:val="both"/>
        <w:rPr>
          <w:rFonts w:cs="Times New Roman"/>
          <w:szCs w:val="22"/>
        </w:rPr>
      </w:pPr>
    </w:p>
    <w:p w:rsidR="00A126C0" w:rsidRDefault="00A126C0" w:rsidP="00A126C0">
      <w:pPr>
        <w:ind w:left="547"/>
        <w:jc w:val="both"/>
        <w:rPr>
          <w:rFonts w:cs="Times New Roman"/>
          <w:i/>
          <w:iCs/>
          <w:szCs w:val="22"/>
        </w:rPr>
      </w:pPr>
      <w:r w:rsidRPr="00420623">
        <w:rPr>
          <w:rFonts w:cs="Times New Roman"/>
          <w:i/>
          <w:iCs/>
          <w:szCs w:val="22"/>
        </w:rPr>
        <w:t>* TFRS - Financial instruments standards</w:t>
      </w:r>
    </w:p>
    <w:p w:rsidR="00586058" w:rsidRPr="00420623" w:rsidRDefault="00586058" w:rsidP="00A126C0">
      <w:pPr>
        <w:ind w:left="547"/>
        <w:jc w:val="both"/>
        <w:rPr>
          <w:rFonts w:cs="Times New Roman"/>
          <w:i/>
          <w:iCs/>
          <w:szCs w:val="22"/>
        </w:rPr>
      </w:pPr>
    </w:p>
    <w:p w:rsidR="00A126C0" w:rsidRPr="00CF369C" w:rsidRDefault="00A126C0" w:rsidP="00A126C0">
      <w:pPr>
        <w:pStyle w:val="ListParagraph"/>
        <w:numPr>
          <w:ilvl w:val="1"/>
          <w:numId w:val="22"/>
        </w:numPr>
        <w:tabs>
          <w:tab w:val="clear" w:pos="60"/>
        </w:tabs>
        <w:spacing w:line="240" w:lineRule="atLeast"/>
        <w:ind w:left="540" w:hanging="540"/>
        <w:contextualSpacing/>
        <w:jc w:val="thaiDistribute"/>
        <w:rPr>
          <w:b/>
          <w:bCs/>
          <w:i/>
          <w:iCs/>
          <w:color w:val="000000"/>
          <w:szCs w:val="22"/>
        </w:rPr>
      </w:pPr>
      <w:r w:rsidRPr="00CF369C">
        <w:rPr>
          <w:rFonts w:eastAsia="Calibri"/>
          <w:b/>
          <w:bCs/>
          <w:i/>
          <w:iCs/>
          <w:szCs w:val="22"/>
          <w:lang w:val="en-US" w:bidi="th-TH"/>
        </w:rPr>
        <w:t>TFRS</w:t>
      </w:r>
      <w:r w:rsidRPr="00CF369C">
        <w:rPr>
          <w:rFonts w:eastAsia="Calibri"/>
          <w:b/>
          <w:bCs/>
          <w:i/>
          <w:iCs/>
          <w:szCs w:val="22"/>
          <w:lang w:val="en-US"/>
        </w:rPr>
        <w:t xml:space="preserve"> </w:t>
      </w:r>
      <w:r w:rsidRPr="00CF369C">
        <w:rPr>
          <w:rFonts w:eastAsia="Calibri"/>
          <w:b/>
          <w:bCs/>
          <w:i/>
          <w:iCs/>
          <w:szCs w:val="22"/>
          <w:lang w:val="en-US" w:bidi="th-TH"/>
        </w:rPr>
        <w:t>15 Revenue from Contracts with Customers</w:t>
      </w:r>
    </w:p>
    <w:p w:rsidR="00A126C0" w:rsidRPr="006479F4" w:rsidRDefault="00A126C0" w:rsidP="00A126C0">
      <w:pPr>
        <w:ind w:firstLine="540"/>
        <w:jc w:val="thaiDistribute"/>
        <w:rPr>
          <w:rFonts w:cs="Times New Roman"/>
          <w:szCs w:val="22"/>
          <w:shd w:val="clear" w:color="auto" w:fill="D9D9D9"/>
          <w:lang w:val="en-US"/>
        </w:rPr>
      </w:pPr>
    </w:p>
    <w:p w:rsidR="00A126C0" w:rsidRDefault="00A126C0" w:rsidP="00A126C0">
      <w:pPr>
        <w:ind w:left="540"/>
        <w:jc w:val="thaiDistribute"/>
        <w:rPr>
          <w:rFonts w:cs="Times New Roman"/>
          <w:color w:val="000000"/>
          <w:szCs w:val="22"/>
        </w:rPr>
      </w:pPr>
      <w:r w:rsidRPr="00CF369C">
        <w:rPr>
          <w:rFonts w:cs="Times New Roman"/>
          <w:color w:val="000000"/>
          <w:szCs w:val="22"/>
        </w:rPr>
        <w:t>TFRS 15 establishes a comprehensive framework for determining whether, how much and when revenue is recognised. Revenue should be recognised when (or as) an entity transfers</w:t>
      </w:r>
      <w:r w:rsidRPr="00CF369C">
        <w:rPr>
          <w:rFonts w:cs="Times New Roman"/>
          <w:color w:val="000000"/>
          <w:szCs w:val="22"/>
          <w:rtl/>
          <w:cs/>
        </w:rPr>
        <w:t xml:space="preserve"> </w:t>
      </w:r>
      <w:r w:rsidRPr="00CF369C">
        <w:rPr>
          <w:rFonts w:cs="Times New Roman"/>
          <w:color w:val="000000"/>
          <w:szCs w:val="22"/>
        </w:rPr>
        <w:t>control over goods or services to a customer, measured at the amount to which the entity expects to be entitled.</w:t>
      </w:r>
    </w:p>
    <w:p w:rsidR="0082643B" w:rsidRPr="00CF369C" w:rsidRDefault="0082643B" w:rsidP="00A126C0">
      <w:pPr>
        <w:ind w:left="540"/>
        <w:jc w:val="thaiDistribute"/>
        <w:rPr>
          <w:rFonts w:cs="Times New Roman"/>
          <w:szCs w:val="22"/>
          <w:shd w:val="clear" w:color="auto" w:fill="D9D9D9"/>
        </w:rPr>
      </w:pPr>
    </w:p>
    <w:p w:rsidR="00531581" w:rsidRDefault="0082643B" w:rsidP="0082643B">
      <w:pPr>
        <w:pStyle w:val="BodyText"/>
        <w:spacing w:after="0" w:line="240" w:lineRule="atLeast"/>
        <w:ind w:left="540"/>
        <w:jc w:val="both"/>
        <w:rPr>
          <w:rFonts w:cs="Times New Roman"/>
          <w:szCs w:val="22"/>
        </w:rPr>
      </w:pPr>
      <w:r w:rsidRPr="00504306">
        <w:rPr>
          <w:rFonts w:cs="Times New Roman"/>
          <w:szCs w:val="22"/>
        </w:rPr>
        <w:t xml:space="preserve">The </w:t>
      </w:r>
      <w:r w:rsidR="00D82950">
        <w:rPr>
          <w:rFonts w:cs="Times New Roman"/>
          <w:color w:val="000000"/>
          <w:szCs w:val="22"/>
        </w:rPr>
        <w:t>Group</w:t>
      </w:r>
      <w:r w:rsidRPr="00504306">
        <w:rPr>
          <w:rFonts w:cs="Times New Roman"/>
          <w:color w:val="000000"/>
          <w:szCs w:val="22"/>
        </w:rPr>
        <w:t xml:space="preserve"> </w:t>
      </w:r>
      <w:r w:rsidRPr="00504306">
        <w:rPr>
          <w:rFonts w:cs="Times New Roman"/>
          <w:szCs w:val="22"/>
        </w:rPr>
        <w:t>has made a preliminary assessment of the potential impact of adopt</w:t>
      </w:r>
      <w:r>
        <w:rPr>
          <w:rFonts w:cs="Times New Roman"/>
          <w:szCs w:val="22"/>
        </w:rPr>
        <w:t xml:space="preserve">ing and </w:t>
      </w:r>
      <w:r w:rsidRPr="00504306">
        <w:rPr>
          <w:rFonts w:cs="Times New Roman"/>
          <w:szCs w:val="22"/>
        </w:rPr>
        <w:t>applying TFRS 15 on the financial statements and expects that there will be no material impact on the financial statements in the period of initial application.</w:t>
      </w:r>
    </w:p>
    <w:p w:rsidR="00494648" w:rsidRPr="00CF369C" w:rsidRDefault="00494648" w:rsidP="00531581">
      <w:pPr>
        <w:pStyle w:val="ListParagraph"/>
        <w:spacing w:line="240" w:lineRule="atLeast"/>
        <w:ind w:left="907"/>
        <w:jc w:val="thaiDistribute"/>
        <w:rPr>
          <w:szCs w:val="22"/>
          <w:highlight w:val="cyan"/>
        </w:rPr>
      </w:pPr>
    </w:p>
    <w:p w:rsidR="00A126C0" w:rsidRPr="00CF369C" w:rsidRDefault="00A126C0" w:rsidP="00531581">
      <w:pPr>
        <w:pStyle w:val="ListParagraph"/>
        <w:numPr>
          <w:ilvl w:val="1"/>
          <w:numId w:val="22"/>
        </w:numPr>
        <w:tabs>
          <w:tab w:val="clear" w:pos="60"/>
        </w:tabs>
        <w:spacing w:line="240" w:lineRule="atLeast"/>
        <w:ind w:left="540" w:hanging="540"/>
        <w:contextualSpacing/>
        <w:jc w:val="thaiDistribute"/>
        <w:rPr>
          <w:b/>
          <w:bCs/>
          <w:i/>
          <w:iCs/>
          <w:color w:val="000000"/>
          <w:szCs w:val="22"/>
        </w:rPr>
      </w:pPr>
      <w:r w:rsidRPr="00CF369C">
        <w:rPr>
          <w:b/>
          <w:bCs/>
          <w:i/>
          <w:iCs/>
          <w:color w:val="000000"/>
          <w:szCs w:val="22"/>
        </w:rPr>
        <w:t>TFRS</w:t>
      </w:r>
      <w:r>
        <w:rPr>
          <w:b/>
          <w:bCs/>
          <w:i/>
          <w:iCs/>
          <w:color w:val="000000"/>
          <w:szCs w:val="22"/>
        </w:rPr>
        <w:t>s</w:t>
      </w:r>
      <w:r w:rsidRPr="00CF369C">
        <w:rPr>
          <w:b/>
          <w:bCs/>
          <w:i/>
          <w:iCs/>
          <w:color w:val="000000"/>
          <w:szCs w:val="22"/>
        </w:rPr>
        <w:t xml:space="preserve"> - Financial instruments standards</w:t>
      </w:r>
    </w:p>
    <w:p w:rsidR="00A126C0" w:rsidRPr="00CF369C" w:rsidRDefault="00A126C0" w:rsidP="00A126C0">
      <w:pPr>
        <w:pStyle w:val="ListParagraph"/>
        <w:spacing w:line="240" w:lineRule="atLeast"/>
        <w:ind w:left="540"/>
        <w:jc w:val="thaiDistribute"/>
        <w:rPr>
          <w:i/>
          <w:iCs/>
          <w:szCs w:val="22"/>
          <w:highlight w:val="cyan"/>
        </w:rPr>
      </w:pPr>
    </w:p>
    <w:p w:rsidR="00A126C0" w:rsidRPr="00CF369C" w:rsidRDefault="00A126C0" w:rsidP="00A126C0">
      <w:pPr>
        <w:pStyle w:val="ListParagraph"/>
        <w:spacing w:line="240" w:lineRule="atLeast"/>
        <w:ind w:left="540"/>
        <w:jc w:val="thaiDistribute"/>
        <w:rPr>
          <w:szCs w:val="22"/>
          <w:lang w:val="en-US" w:bidi="th-TH"/>
        </w:rPr>
      </w:pPr>
      <w:r w:rsidRPr="00CF369C">
        <w:rPr>
          <w:szCs w:val="22"/>
        </w:rPr>
        <w:t>These TFRS</w:t>
      </w:r>
      <w:r>
        <w:rPr>
          <w:szCs w:val="22"/>
        </w:rPr>
        <w:t>s</w:t>
      </w:r>
      <w:r w:rsidRPr="00CF369C">
        <w:rPr>
          <w:szCs w:val="22"/>
        </w:rPr>
        <w:t xml:space="preserve"> </w:t>
      </w:r>
      <w:r w:rsidRPr="00CF369C">
        <w:rPr>
          <w:szCs w:val="22"/>
          <w:lang w:val="en-US" w:bidi="th-TH"/>
        </w:rPr>
        <w:t>establish</w:t>
      </w:r>
      <w:r w:rsidRPr="00CF369C">
        <w:rPr>
          <w:szCs w:val="22"/>
        </w:rPr>
        <w:t xml:space="preserve"> requirements related to definition, recognition, measurement, impairment and </w:t>
      </w:r>
      <w:r w:rsidRPr="00CF369C">
        <w:rPr>
          <w:szCs w:val="22"/>
          <w:lang w:val="en-US" w:bidi="th-TH"/>
        </w:rPr>
        <w:t>derecognition</w:t>
      </w:r>
      <w:r w:rsidRPr="00CF369C">
        <w:rPr>
          <w:szCs w:val="22"/>
        </w:rPr>
        <w:t xml:space="preserve"> of financial assets and financial liabilities</w:t>
      </w:r>
      <w:r w:rsidRPr="00CF369C">
        <w:rPr>
          <w:szCs w:val="22"/>
          <w:lang w:val="en-US" w:bidi="th-TH"/>
        </w:rPr>
        <w:t>, including accounting for derivatives and hedge accounting.</w:t>
      </w:r>
    </w:p>
    <w:p w:rsidR="00A126C0" w:rsidRPr="00CF369C" w:rsidRDefault="00A126C0" w:rsidP="00A126C0">
      <w:pPr>
        <w:pStyle w:val="ListParagraph"/>
        <w:spacing w:line="240" w:lineRule="atLeast"/>
        <w:ind w:left="540"/>
        <w:jc w:val="thaiDistribute"/>
        <w:rPr>
          <w:szCs w:val="22"/>
          <w:lang w:val="en-US" w:bidi="th-TH"/>
        </w:rPr>
      </w:pPr>
    </w:p>
    <w:p w:rsidR="00A126C0" w:rsidRPr="00DA69C8" w:rsidRDefault="00A126C0" w:rsidP="00A126C0">
      <w:pPr>
        <w:ind w:left="547"/>
        <w:jc w:val="both"/>
        <w:rPr>
          <w:rFonts w:cs="Times New Roman"/>
          <w:color w:val="0000FF"/>
          <w:szCs w:val="22"/>
        </w:rPr>
      </w:pPr>
      <w:r w:rsidRPr="00CF369C">
        <w:rPr>
          <w:rFonts w:cs="Times New Roman"/>
          <w:szCs w:val="22"/>
        </w:rPr>
        <w:t>Management is presently considering the potential impact of adopting and initially applying TFRS</w:t>
      </w:r>
      <w:r>
        <w:rPr>
          <w:rFonts w:cs="Times New Roman"/>
          <w:szCs w:val="22"/>
        </w:rPr>
        <w:t>s -</w:t>
      </w:r>
      <w:r w:rsidRPr="00CF369C">
        <w:rPr>
          <w:rFonts w:cs="Times New Roman"/>
          <w:szCs w:val="22"/>
        </w:rPr>
        <w:t xml:space="preserve"> </w:t>
      </w:r>
      <w:r w:rsidRPr="00DA69C8">
        <w:rPr>
          <w:rFonts w:cs="Times New Roman"/>
          <w:szCs w:val="22"/>
        </w:rPr>
        <w:t xml:space="preserve">Financial instruments standards on the </w:t>
      </w:r>
      <w:r w:rsidR="0082643B" w:rsidRPr="00DA69C8">
        <w:rPr>
          <w:rFonts w:cs="Times New Roman"/>
          <w:szCs w:val="22"/>
        </w:rPr>
        <w:t xml:space="preserve">consolidated and separate </w:t>
      </w:r>
      <w:r w:rsidRPr="00DA69C8">
        <w:rPr>
          <w:rFonts w:cs="Times New Roman"/>
          <w:szCs w:val="22"/>
        </w:rPr>
        <w:t xml:space="preserve">financial statements. </w:t>
      </w:r>
    </w:p>
    <w:p w:rsidR="00A126C0" w:rsidRPr="00DA69C8" w:rsidRDefault="00A126C0" w:rsidP="00A126C0">
      <w:pPr>
        <w:ind w:left="547"/>
        <w:jc w:val="both"/>
        <w:rPr>
          <w:rFonts w:cs="Times New Roman"/>
          <w:color w:val="0000FF"/>
          <w:szCs w:val="22"/>
        </w:rPr>
      </w:pPr>
    </w:p>
    <w:p w:rsidR="00DA69C8" w:rsidRPr="00DA69C8" w:rsidRDefault="00DA69C8" w:rsidP="00DA69C8">
      <w:pPr>
        <w:pStyle w:val="ListParagraph"/>
        <w:numPr>
          <w:ilvl w:val="1"/>
          <w:numId w:val="22"/>
        </w:numPr>
        <w:tabs>
          <w:tab w:val="clear" w:pos="60"/>
        </w:tabs>
        <w:spacing w:line="240" w:lineRule="auto"/>
        <w:ind w:left="0"/>
        <w:contextualSpacing/>
        <w:jc w:val="thaiDistribute"/>
        <w:rPr>
          <w:b/>
          <w:bCs/>
          <w:i/>
          <w:iCs/>
          <w:color w:val="000000"/>
          <w:szCs w:val="22"/>
        </w:rPr>
      </w:pPr>
      <w:r w:rsidRPr="00DA69C8">
        <w:rPr>
          <w:rFonts w:eastAsia="Calibri"/>
          <w:b/>
          <w:bCs/>
          <w:i/>
          <w:iCs/>
          <w:szCs w:val="22"/>
          <w:lang w:val="en-US" w:bidi="th-TH"/>
        </w:rPr>
        <w:t>TFRS 16 Leases</w:t>
      </w:r>
    </w:p>
    <w:p w:rsidR="00DA69C8" w:rsidRPr="00DA69C8" w:rsidRDefault="00DA69C8" w:rsidP="00DA69C8">
      <w:pPr>
        <w:pStyle w:val="ListParagraph"/>
        <w:spacing w:line="240" w:lineRule="auto"/>
        <w:ind w:left="562"/>
        <w:jc w:val="thaiDistribute"/>
        <w:rPr>
          <w:rFonts w:eastAsia="Calibri"/>
          <w:b/>
          <w:bCs/>
          <w:i/>
          <w:iCs/>
          <w:szCs w:val="22"/>
          <w:lang w:val="en-US" w:bidi="th-TH"/>
        </w:rPr>
      </w:pPr>
    </w:p>
    <w:p w:rsidR="00DA69C8" w:rsidRPr="00DA69C8" w:rsidRDefault="00DA69C8" w:rsidP="00DA69C8">
      <w:pPr>
        <w:autoSpaceDE w:val="0"/>
        <w:autoSpaceDN w:val="0"/>
        <w:adjustRightInd w:val="0"/>
        <w:spacing w:line="240" w:lineRule="auto"/>
        <w:ind w:left="540"/>
        <w:jc w:val="thaiDistribute"/>
        <w:rPr>
          <w:szCs w:val="22"/>
        </w:rPr>
      </w:pPr>
      <w:r w:rsidRPr="00DA69C8">
        <w:rPr>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DA69C8" w:rsidRPr="00DA69C8" w:rsidRDefault="00DA69C8" w:rsidP="00DA69C8">
      <w:pPr>
        <w:autoSpaceDE w:val="0"/>
        <w:autoSpaceDN w:val="0"/>
        <w:adjustRightInd w:val="0"/>
        <w:spacing w:line="240" w:lineRule="auto"/>
        <w:ind w:left="540"/>
        <w:jc w:val="thaiDistribute"/>
        <w:rPr>
          <w:szCs w:val="22"/>
        </w:rPr>
      </w:pPr>
    </w:p>
    <w:p w:rsidR="00DA69C8" w:rsidRPr="009A045F" w:rsidRDefault="00DA69C8" w:rsidP="00DA69C8">
      <w:pPr>
        <w:spacing w:line="240" w:lineRule="auto"/>
        <w:ind w:left="540"/>
        <w:jc w:val="both"/>
        <w:rPr>
          <w:color w:val="0000FF"/>
        </w:rPr>
      </w:pPr>
      <w:r w:rsidRPr="00DA69C8">
        <w:t xml:space="preserve">Management is presently considering the potential impact of adopting and initially applying TFRS 16 on the consolidated and separate financial statements. </w:t>
      </w:r>
    </w:p>
    <w:p w:rsidR="00DA69C8" w:rsidRPr="00CF369C" w:rsidRDefault="00DA69C8" w:rsidP="00A126C0">
      <w:pPr>
        <w:ind w:left="547"/>
        <w:jc w:val="both"/>
        <w:rPr>
          <w:rFonts w:cs="Times New Roman"/>
          <w:color w:val="0000FF"/>
          <w:szCs w:val="22"/>
        </w:rPr>
      </w:pPr>
    </w:p>
    <w:sectPr w:rsidR="00DA69C8" w:rsidRPr="00CF369C" w:rsidSect="006E1E41">
      <w:headerReference w:type="even" r:id="rId12"/>
      <w:headerReference w:type="first" r:id="rId13"/>
      <w:pgSz w:w="11907" w:h="16840" w:code="9"/>
      <w:pgMar w:top="691" w:right="1195"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AC1" w:rsidRDefault="00212AC1">
      <w:r>
        <w:separator/>
      </w:r>
    </w:p>
  </w:endnote>
  <w:endnote w:type="continuationSeparator" w:id="0">
    <w:p w:rsidR="00212AC1" w:rsidRDefault="0021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Pr="00914FD0" w:rsidRDefault="00C61DC2" w:rsidP="004066AB">
    <w:pPr>
      <w:pStyle w:val="Footer"/>
      <w:jc w:val="center"/>
      <w:rPr>
        <w:sz w:val="22"/>
        <w:szCs w:val="22"/>
        <w:lang w:val="en-US"/>
      </w:rPr>
    </w:pPr>
    <w:r w:rsidRPr="008B218A">
      <w:rPr>
        <w:sz w:val="22"/>
        <w:szCs w:val="22"/>
      </w:rPr>
      <w:fldChar w:fldCharType="begin"/>
    </w:r>
    <w:r w:rsidRPr="008B218A">
      <w:rPr>
        <w:sz w:val="22"/>
        <w:szCs w:val="22"/>
      </w:rPr>
      <w:instrText xml:space="preserve"> PAGE  \* Arabic  \* MERGEFORMAT </w:instrText>
    </w:r>
    <w:r w:rsidRPr="008B218A">
      <w:rPr>
        <w:sz w:val="22"/>
        <w:szCs w:val="22"/>
      </w:rPr>
      <w:fldChar w:fldCharType="separate"/>
    </w:r>
    <w:r w:rsidR="00B35375">
      <w:rPr>
        <w:noProof/>
        <w:sz w:val="22"/>
        <w:szCs w:val="22"/>
      </w:rPr>
      <w:t>55</w:t>
    </w:r>
    <w:r w:rsidRPr="008B218A">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AC1" w:rsidRDefault="00212AC1">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r>
        <w:separator/>
      </w:r>
    </w:p>
  </w:footnote>
  <w:footnote w:type="continuationSeparator" w:id="0">
    <w:p w:rsidR="00212AC1" w:rsidRDefault="0021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Pr="00A77D75" w:rsidRDefault="00C61DC2" w:rsidP="004066AB">
    <w:pPr>
      <w:tabs>
        <w:tab w:val="center" w:pos="4680"/>
      </w:tabs>
      <w:spacing w:line="240" w:lineRule="atLeast"/>
      <w:ind w:right="391"/>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C61DC2" w:rsidRDefault="00C61DC2" w:rsidP="004066AB">
    <w:pPr>
      <w:pStyle w:val="acctmainheading"/>
      <w:spacing w:after="0" w:line="240" w:lineRule="atLeast"/>
      <w:rPr>
        <w:sz w:val="24"/>
        <w:szCs w:val="24"/>
      </w:rPr>
    </w:pPr>
    <w:r>
      <w:rPr>
        <w:sz w:val="24"/>
        <w:szCs w:val="24"/>
      </w:rPr>
      <w:t xml:space="preserve">Notes to the </w:t>
    </w:r>
    <w:r w:rsidRPr="00A77D75">
      <w:rPr>
        <w:sz w:val="24"/>
        <w:szCs w:val="24"/>
      </w:rPr>
      <w:t>financial statements</w:t>
    </w:r>
  </w:p>
  <w:p w:rsidR="00C61DC2" w:rsidRDefault="00C61DC2" w:rsidP="00CC4BC6">
    <w:pPr>
      <w:pStyle w:val="acctmainheading"/>
      <w:spacing w:after="0" w:line="240" w:lineRule="atLeast"/>
      <w:rPr>
        <w:sz w:val="24"/>
        <w:szCs w:val="24"/>
      </w:rPr>
    </w:pPr>
    <w:r>
      <w:rPr>
        <w:sz w:val="24"/>
        <w:szCs w:val="24"/>
      </w:rPr>
      <w:t>For the year ended 31 December 2018</w:t>
    </w:r>
  </w:p>
  <w:p w:rsidR="00C61DC2" w:rsidRDefault="00C61DC2" w:rsidP="00EB2606">
    <w:pPr>
      <w:pStyle w:val="acctmainheading"/>
      <w:spacing w:after="0" w:line="240" w:lineRule="atLeast"/>
      <w:rPr>
        <w:sz w:val="24"/>
        <w:szCs w:val="24"/>
      </w:rPr>
    </w:pPr>
  </w:p>
  <w:p w:rsidR="00C61DC2" w:rsidRPr="00EB2606" w:rsidRDefault="00C61DC2" w:rsidP="00EB260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singleLevel"/>
    <w:tmpl w:val="BF468B18"/>
    <w:lvl w:ilvl="0">
      <w:start w:val="1"/>
      <w:numFmt w:val="decimal"/>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547B8B"/>
    <w:multiLevelType w:val="hybridMultilevel"/>
    <w:tmpl w:val="0324E28C"/>
    <w:lvl w:ilvl="0" w:tplc="8E9683C8">
      <w:start w:val="6"/>
      <w:numFmt w:val="bullet"/>
      <w:lvlText w:val="-"/>
      <w:lvlJc w:val="left"/>
      <w:pPr>
        <w:ind w:left="432" w:hanging="360"/>
      </w:pPr>
      <w:rPr>
        <w:rFonts w:ascii="Times New Roman" w:eastAsia="MS Mincho" w:hAnsi="Times New Roman" w:cs="Times New Roman" w:hint="default"/>
      </w:rPr>
    </w:lvl>
    <w:lvl w:ilvl="1" w:tplc="FD2ADD20" w:tentative="1">
      <w:start w:val="1"/>
      <w:numFmt w:val="bullet"/>
      <w:lvlText w:val="o"/>
      <w:lvlJc w:val="left"/>
      <w:pPr>
        <w:ind w:left="1152" w:hanging="360"/>
      </w:pPr>
      <w:rPr>
        <w:rFonts w:ascii="Courier New" w:hAnsi="Courier New" w:cs="Courier New" w:hint="default"/>
      </w:rPr>
    </w:lvl>
    <w:lvl w:ilvl="2" w:tplc="BF82603E" w:tentative="1">
      <w:start w:val="1"/>
      <w:numFmt w:val="bullet"/>
      <w:lvlText w:val=""/>
      <w:lvlJc w:val="left"/>
      <w:pPr>
        <w:ind w:left="1872" w:hanging="360"/>
      </w:pPr>
      <w:rPr>
        <w:rFonts w:ascii="Wingdings" w:hAnsi="Wingdings" w:hint="default"/>
      </w:rPr>
    </w:lvl>
    <w:lvl w:ilvl="3" w:tplc="986C05C2" w:tentative="1">
      <w:start w:val="1"/>
      <w:numFmt w:val="bullet"/>
      <w:lvlText w:val=""/>
      <w:lvlJc w:val="left"/>
      <w:pPr>
        <w:ind w:left="2592" w:hanging="360"/>
      </w:pPr>
      <w:rPr>
        <w:rFonts w:ascii="Symbol" w:hAnsi="Symbol" w:hint="default"/>
      </w:rPr>
    </w:lvl>
    <w:lvl w:ilvl="4" w:tplc="32EAA22A" w:tentative="1">
      <w:start w:val="1"/>
      <w:numFmt w:val="bullet"/>
      <w:lvlText w:val="o"/>
      <w:lvlJc w:val="left"/>
      <w:pPr>
        <w:ind w:left="3312" w:hanging="360"/>
      </w:pPr>
      <w:rPr>
        <w:rFonts w:ascii="Courier New" w:hAnsi="Courier New" w:cs="Courier New" w:hint="default"/>
      </w:rPr>
    </w:lvl>
    <w:lvl w:ilvl="5" w:tplc="A6A6D648" w:tentative="1">
      <w:start w:val="1"/>
      <w:numFmt w:val="bullet"/>
      <w:lvlText w:val=""/>
      <w:lvlJc w:val="left"/>
      <w:pPr>
        <w:ind w:left="4032" w:hanging="360"/>
      </w:pPr>
      <w:rPr>
        <w:rFonts w:ascii="Wingdings" w:hAnsi="Wingdings" w:hint="default"/>
      </w:rPr>
    </w:lvl>
    <w:lvl w:ilvl="6" w:tplc="0218CA56" w:tentative="1">
      <w:start w:val="1"/>
      <w:numFmt w:val="bullet"/>
      <w:lvlText w:val=""/>
      <w:lvlJc w:val="left"/>
      <w:pPr>
        <w:ind w:left="4752" w:hanging="360"/>
      </w:pPr>
      <w:rPr>
        <w:rFonts w:ascii="Symbol" w:hAnsi="Symbol" w:hint="default"/>
      </w:rPr>
    </w:lvl>
    <w:lvl w:ilvl="7" w:tplc="E0C0D944" w:tentative="1">
      <w:start w:val="1"/>
      <w:numFmt w:val="bullet"/>
      <w:lvlText w:val="o"/>
      <w:lvlJc w:val="left"/>
      <w:pPr>
        <w:ind w:left="5472" w:hanging="360"/>
      </w:pPr>
      <w:rPr>
        <w:rFonts w:ascii="Courier New" w:hAnsi="Courier New" w:cs="Courier New" w:hint="default"/>
      </w:rPr>
    </w:lvl>
    <w:lvl w:ilvl="8" w:tplc="B21A4600" w:tentative="1">
      <w:start w:val="1"/>
      <w:numFmt w:val="bullet"/>
      <w:lvlText w:val=""/>
      <w:lvlJc w:val="left"/>
      <w:pPr>
        <w:ind w:left="6192" w:hanging="360"/>
      </w:pPr>
      <w:rPr>
        <w:rFonts w:ascii="Wingdings" w:hAnsi="Wingdings" w:hint="default"/>
      </w:rPr>
    </w:lvl>
  </w:abstractNum>
  <w:abstractNum w:abstractNumId="10" w15:restartNumberingAfterBreak="0">
    <w:nsid w:val="1BC4745F"/>
    <w:multiLevelType w:val="hybridMultilevel"/>
    <w:tmpl w:val="4DF06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A91381B"/>
    <w:multiLevelType w:val="multilevel"/>
    <w:tmpl w:val="E6A2519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18731FE"/>
    <w:multiLevelType w:val="hybridMultilevel"/>
    <w:tmpl w:val="9670EE94"/>
    <w:lvl w:ilvl="0" w:tplc="A4FE4EDA">
      <w:start w:val="5"/>
      <w:numFmt w:val="bullet"/>
      <w:lvlText w:val="-"/>
      <w:lvlJc w:val="left"/>
      <w:pPr>
        <w:ind w:left="1050" w:hanging="6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6FE51EA"/>
    <w:multiLevelType w:val="hybridMultilevel"/>
    <w:tmpl w:val="23DE8504"/>
    <w:lvl w:ilvl="0" w:tplc="79926474">
      <w:start w:val="23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0"/>
  </w:num>
  <w:num w:numId="3">
    <w:abstractNumId w:val="13"/>
  </w:num>
  <w:num w:numId="4">
    <w:abstractNumId w:val="15"/>
  </w:num>
  <w:num w:numId="5">
    <w:abstractNumId w:val="12"/>
  </w:num>
  <w:num w:numId="6">
    <w:abstractNumId w:val="21"/>
  </w:num>
  <w:num w:numId="7">
    <w:abstractNumId w:val="18"/>
  </w:num>
  <w:num w:numId="8">
    <w:abstractNumId w:val="17"/>
  </w:num>
  <w:num w:numId="9">
    <w:abstractNumId w:val="23"/>
  </w:num>
  <w:num w:numId="10">
    <w:abstractNumId w:val="11"/>
  </w:num>
  <w:num w:numId="11">
    <w:abstractNumId w:val="19"/>
  </w:num>
  <w:num w:numId="12">
    <w:abstractNumId w:val="24"/>
  </w:num>
  <w:num w:numId="13">
    <w:abstractNumId w:val="6"/>
  </w:num>
  <w:num w:numId="14">
    <w:abstractNumId w:val="22"/>
  </w:num>
  <w:num w:numId="15">
    <w:abstractNumId w:val="14"/>
  </w:num>
  <w:num w:numId="16">
    <w:abstractNumId w:val="9"/>
  </w:num>
  <w:num w:numId="17">
    <w:abstractNumId w:val="10"/>
  </w:num>
  <w:num w:numId="18">
    <w:abstractNumId w:val="5"/>
  </w:num>
  <w:num w:numId="19">
    <w:abstractNumId w:val="16"/>
  </w:num>
  <w:num w:numId="20">
    <w:abstractNumId w:val="25"/>
  </w:num>
  <w:num w:numId="21">
    <w:abstractNumId w:val="20"/>
  </w:num>
  <w:num w:numId="22">
    <w:abstractNumId w:val="8"/>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765"/>
    <w:rsid w:val="0000478A"/>
    <w:rsid w:val="0000482D"/>
    <w:rsid w:val="00004AD1"/>
    <w:rsid w:val="00004C73"/>
    <w:rsid w:val="00004DA7"/>
    <w:rsid w:val="000054FC"/>
    <w:rsid w:val="00006B41"/>
    <w:rsid w:val="00006CE2"/>
    <w:rsid w:val="0000712E"/>
    <w:rsid w:val="000073F8"/>
    <w:rsid w:val="0000746E"/>
    <w:rsid w:val="0000780A"/>
    <w:rsid w:val="00007AEF"/>
    <w:rsid w:val="00007C82"/>
    <w:rsid w:val="00007FB8"/>
    <w:rsid w:val="0001080E"/>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CE"/>
    <w:rsid w:val="00023695"/>
    <w:rsid w:val="00023D47"/>
    <w:rsid w:val="00024045"/>
    <w:rsid w:val="000244A3"/>
    <w:rsid w:val="0002480D"/>
    <w:rsid w:val="00024B30"/>
    <w:rsid w:val="00024F3D"/>
    <w:rsid w:val="00024F99"/>
    <w:rsid w:val="000256BD"/>
    <w:rsid w:val="000256EC"/>
    <w:rsid w:val="0002577F"/>
    <w:rsid w:val="00025996"/>
    <w:rsid w:val="00025D0E"/>
    <w:rsid w:val="00025F93"/>
    <w:rsid w:val="0002672F"/>
    <w:rsid w:val="00026A30"/>
    <w:rsid w:val="00026C61"/>
    <w:rsid w:val="00027E10"/>
    <w:rsid w:val="00030359"/>
    <w:rsid w:val="00030675"/>
    <w:rsid w:val="0003087D"/>
    <w:rsid w:val="00031E70"/>
    <w:rsid w:val="00032018"/>
    <w:rsid w:val="000321FA"/>
    <w:rsid w:val="00032F5E"/>
    <w:rsid w:val="0003359B"/>
    <w:rsid w:val="000337EE"/>
    <w:rsid w:val="00033815"/>
    <w:rsid w:val="00034C77"/>
    <w:rsid w:val="000350A3"/>
    <w:rsid w:val="0003584D"/>
    <w:rsid w:val="000361A7"/>
    <w:rsid w:val="0003658B"/>
    <w:rsid w:val="000365F0"/>
    <w:rsid w:val="00036A04"/>
    <w:rsid w:val="000379DF"/>
    <w:rsid w:val="00041198"/>
    <w:rsid w:val="000420ED"/>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658"/>
    <w:rsid w:val="0004770F"/>
    <w:rsid w:val="0004793D"/>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DF2"/>
    <w:rsid w:val="00063FF2"/>
    <w:rsid w:val="000640FD"/>
    <w:rsid w:val="00064237"/>
    <w:rsid w:val="000642E5"/>
    <w:rsid w:val="00064415"/>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E07"/>
    <w:rsid w:val="00080E8C"/>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D40"/>
    <w:rsid w:val="000863FE"/>
    <w:rsid w:val="000868ED"/>
    <w:rsid w:val="0008720A"/>
    <w:rsid w:val="00087543"/>
    <w:rsid w:val="00087D9B"/>
    <w:rsid w:val="0009095D"/>
    <w:rsid w:val="00090DFA"/>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A66"/>
    <w:rsid w:val="000C1E5A"/>
    <w:rsid w:val="000C1E89"/>
    <w:rsid w:val="000C1E92"/>
    <w:rsid w:val="000C2B3F"/>
    <w:rsid w:val="000C3456"/>
    <w:rsid w:val="000C3621"/>
    <w:rsid w:val="000C37A8"/>
    <w:rsid w:val="000C3844"/>
    <w:rsid w:val="000C3907"/>
    <w:rsid w:val="000C3973"/>
    <w:rsid w:val="000C40E5"/>
    <w:rsid w:val="000C48BD"/>
    <w:rsid w:val="000C4BA6"/>
    <w:rsid w:val="000C4E58"/>
    <w:rsid w:val="000C51FE"/>
    <w:rsid w:val="000C5272"/>
    <w:rsid w:val="000C582D"/>
    <w:rsid w:val="000C5900"/>
    <w:rsid w:val="000C5FC5"/>
    <w:rsid w:val="000C6740"/>
    <w:rsid w:val="000C69F9"/>
    <w:rsid w:val="000C6C83"/>
    <w:rsid w:val="000C71AE"/>
    <w:rsid w:val="000C73A0"/>
    <w:rsid w:val="000C753C"/>
    <w:rsid w:val="000C7AA3"/>
    <w:rsid w:val="000D0A2F"/>
    <w:rsid w:val="000D0AEE"/>
    <w:rsid w:val="000D1B68"/>
    <w:rsid w:val="000D1F12"/>
    <w:rsid w:val="000D2069"/>
    <w:rsid w:val="000D2494"/>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9BD"/>
    <w:rsid w:val="000D6A7E"/>
    <w:rsid w:val="000D6E7B"/>
    <w:rsid w:val="000D7000"/>
    <w:rsid w:val="000D7E94"/>
    <w:rsid w:val="000E0154"/>
    <w:rsid w:val="000E0EE7"/>
    <w:rsid w:val="000E15D5"/>
    <w:rsid w:val="000E2522"/>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7174"/>
    <w:rsid w:val="000E71CC"/>
    <w:rsid w:val="000E72C9"/>
    <w:rsid w:val="000E7713"/>
    <w:rsid w:val="000E7A06"/>
    <w:rsid w:val="000E7A41"/>
    <w:rsid w:val="000E7E9E"/>
    <w:rsid w:val="000F006B"/>
    <w:rsid w:val="000F0860"/>
    <w:rsid w:val="000F0BC6"/>
    <w:rsid w:val="000F0D1E"/>
    <w:rsid w:val="000F1370"/>
    <w:rsid w:val="000F1E67"/>
    <w:rsid w:val="000F1FE2"/>
    <w:rsid w:val="000F273D"/>
    <w:rsid w:val="000F2C33"/>
    <w:rsid w:val="000F3698"/>
    <w:rsid w:val="000F36BE"/>
    <w:rsid w:val="000F3DE3"/>
    <w:rsid w:val="000F430A"/>
    <w:rsid w:val="000F45EE"/>
    <w:rsid w:val="000F473A"/>
    <w:rsid w:val="000F4AFD"/>
    <w:rsid w:val="000F4BD9"/>
    <w:rsid w:val="000F4E3A"/>
    <w:rsid w:val="000F5433"/>
    <w:rsid w:val="000F5D28"/>
    <w:rsid w:val="000F6460"/>
    <w:rsid w:val="000F686F"/>
    <w:rsid w:val="000F6B46"/>
    <w:rsid w:val="000F6D02"/>
    <w:rsid w:val="000F7075"/>
    <w:rsid w:val="000F7335"/>
    <w:rsid w:val="000F7E65"/>
    <w:rsid w:val="001005D6"/>
    <w:rsid w:val="001007CA"/>
    <w:rsid w:val="00100B9A"/>
    <w:rsid w:val="001011B9"/>
    <w:rsid w:val="00101304"/>
    <w:rsid w:val="00101393"/>
    <w:rsid w:val="00101645"/>
    <w:rsid w:val="001016C2"/>
    <w:rsid w:val="00101C39"/>
    <w:rsid w:val="00101C4A"/>
    <w:rsid w:val="00101D40"/>
    <w:rsid w:val="001020C1"/>
    <w:rsid w:val="0010224C"/>
    <w:rsid w:val="001027A2"/>
    <w:rsid w:val="001027AF"/>
    <w:rsid w:val="00102853"/>
    <w:rsid w:val="00102F1C"/>
    <w:rsid w:val="00102F9D"/>
    <w:rsid w:val="0010307F"/>
    <w:rsid w:val="00103908"/>
    <w:rsid w:val="00104952"/>
    <w:rsid w:val="00105AE1"/>
    <w:rsid w:val="00106094"/>
    <w:rsid w:val="001065C6"/>
    <w:rsid w:val="0010690B"/>
    <w:rsid w:val="00106DF6"/>
    <w:rsid w:val="00106E85"/>
    <w:rsid w:val="001076E6"/>
    <w:rsid w:val="0010777C"/>
    <w:rsid w:val="00107857"/>
    <w:rsid w:val="001078F6"/>
    <w:rsid w:val="00107940"/>
    <w:rsid w:val="00110378"/>
    <w:rsid w:val="001106D5"/>
    <w:rsid w:val="0011088F"/>
    <w:rsid w:val="00110EDE"/>
    <w:rsid w:val="00110F0D"/>
    <w:rsid w:val="0011113B"/>
    <w:rsid w:val="001112CE"/>
    <w:rsid w:val="00112161"/>
    <w:rsid w:val="0011226D"/>
    <w:rsid w:val="0011228D"/>
    <w:rsid w:val="00112385"/>
    <w:rsid w:val="00112716"/>
    <w:rsid w:val="00112CAF"/>
    <w:rsid w:val="00112EB4"/>
    <w:rsid w:val="00112F51"/>
    <w:rsid w:val="0011304B"/>
    <w:rsid w:val="00113344"/>
    <w:rsid w:val="0011342E"/>
    <w:rsid w:val="001135BF"/>
    <w:rsid w:val="001137E9"/>
    <w:rsid w:val="00113B89"/>
    <w:rsid w:val="00114041"/>
    <w:rsid w:val="00114594"/>
    <w:rsid w:val="0011472C"/>
    <w:rsid w:val="001147F8"/>
    <w:rsid w:val="00114CE4"/>
    <w:rsid w:val="00114DC6"/>
    <w:rsid w:val="00115348"/>
    <w:rsid w:val="00115590"/>
    <w:rsid w:val="001157C8"/>
    <w:rsid w:val="001157E2"/>
    <w:rsid w:val="001179CA"/>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0ED"/>
    <w:rsid w:val="001251BA"/>
    <w:rsid w:val="001251E5"/>
    <w:rsid w:val="0012566B"/>
    <w:rsid w:val="0012569A"/>
    <w:rsid w:val="00125C7B"/>
    <w:rsid w:val="00126340"/>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3"/>
    <w:rsid w:val="001554CA"/>
    <w:rsid w:val="001558E5"/>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A13"/>
    <w:rsid w:val="00172A5A"/>
    <w:rsid w:val="00172C68"/>
    <w:rsid w:val="00172D8F"/>
    <w:rsid w:val="00173316"/>
    <w:rsid w:val="00173630"/>
    <w:rsid w:val="00173887"/>
    <w:rsid w:val="001738D3"/>
    <w:rsid w:val="001739F3"/>
    <w:rsid w:val="001741B0"/>
    <w:rsid w:val="001741E4"/>
    <w:rsid w:val="00174492"/>
    <w:rsid w:val="001747FD"/>
    <w:rsid w:val="0017665E"/>
    <w:rsid w:val="00176734"/>
    <w:rsid w:val="00176F1D"/>
    <w:rsid w:val="00177DD2"/>
    <w:rsid w:val="0018056A"/>
    <w:rsid w:val="00180F83"/>
    <w:rsid w:val="001817E7"/>
    <w:rsid w:val="00181927"/>
    <w:rsid w:val="00181BE9"/>
    <w:rsid w:val="00181CE7"/>
    <w:rsid w:val="00182137"/>
    <w:rsid w:val="00182699"/>
    <w:rsid w:val="00183028"/>
    <w:rsid w:val="001833A0"/>
    <w:rsid w:val="00183D41"/>
    <w:rsid w:val="00184624"/>
    <w:rsid w:val="00184D7A"/>
    <w:rsid w:val="00184DD5"/>
    <w:rsid w:val="00184FFD"/>
    <w:rsid w:val="001852E7"/>
    <w:rsid w:val="00185514"/>
    <w:rsid w:val="0018582E"/>
    <w:rsid w:val="001858EC"/>
    <w:rsid w:val="001858FC"/>
    <w:rsid w:val="00185D3D"/>
    <w:rsid w:val="0018634E"/>
    <w:rsid w:val="00186A0C"/>
    <w:rsid w:val="00186FC6"/>
    <w:rsid w:val="00186FD7"/>
    <w:rsid w:val="0018737C"/>
    <w:rsid w:val="001874B5"/>
    <w:rsid w:val="00187BFC"/>
    <w:rsid w:val="001902AE"/>
    <w:rsid w:val="0019037F"/>
    <w:rsid w:val="0019187F"/>
    <w:rsid w:val="00191889"/>
    <w:rsid w:val="0019279C"/>
    <w:rsid w:val="001927BC"/>
    <w:rsid w:val="00193543"/>
    <w:rsid w:val="00193CA4"/>
    <w:rsid w:val="001945D4"/>
    <w:rsid w:val="00194800"/>
    <w:rsid w:val="00194A06"/>
    <w:rsid w:val="00194B6A"/>
    <w:rsid w:val="00194FFE"/>
    <w:rsid w:val="001951C6"/>
    <w:rsid w:val="0019554A"/>
    <w:rsid w:val="00195778"/>
    <w:rsid w:val="00195D0B"/>
    <w:rsid w:val="00195D77"/>
    <w:rsid w:val="001962F7"/>
    <w:rsid w:val="00196878"/>
    <w:rsid w:val="00196B97"/>
    <w:rsid w:val="00196DD5"/>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1CC"/>
    <w:rsid w:val="001A2326"/>
    <w:rsid w:val="001A24CC"/>
    <w:rsid w:val="001A2852"/>
    <w:rsid w:val="001A2FCA"/>
    <w:rsid w:val="001A3E34"/>
    <w:rsid w:val="001A43F1"/>
    <w:rsid w:val="001A44D8"/>
    <w:rsid w:val="001A47A5"/>
    <w:rsid w:val="001A4FE7"/>
    <w:rsid w:val="001A56E1"/>
    <w:rsid w:val="001A59A7"/>
    <w:rsid w:val="001A6191"/>
    <w:rsid w:val="001A694D"/>
    <w:rsid w:val="001A6B47"/>
    <w:rsid w:val="001A7B41"/>
    <w:rsid w:val="001A7C2A"/>
    <w:rsid w:val="001A7FC1"/>
    <w:rsid w:val="001B0153"/>
    <w:rsid w:val="001B03B0"/>
    <w:rsid w:val="001B06F9"/>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908"/>
    <w:rsid w:val="001D51E7"/>
    <w:rsid w:val="001D5327"/>
    <w:rsid w:val="001D5566"/>
    <w:rsid w:val="001D605A"/>
    <w:rsid w:val="001D60BD"/>
    <w:rsid w:val="001D6113"/>
    <w:rsid w:val="001D61A4"/>
    <w:rsid w:val="001D671E"/>
    <w:rsid w:val="001D6CA5"/>
    <w:rsid w:val="001D6EED"/>
    <w:rsid w:val="001D7366"/>
    <w:rsid w:val="001D7572"/>
    <w:rsid w:val="001D7895"/>
    <w:rsid w:val="001D7EEF"/>
    <w:rsid w:val="001E023B"/>
    <w:rsid w:val="001E02C6"/>
    <w:rsid w:val="001E05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50C9"/>
    <w:rsid w:val="001E50E4"/>
    <w:rsid w:val="001E57B6"/>
    <w:rsid w:val="001E5A10"/>
    <w:rsid w:val="001E65FC"/>
    <w:rsid w:val="001E7333"/>
    <w:rsid w:val="001E7862"/>
    <w:rsid w:val="001E7AC3"/>
    <w:rsid w:val="001E7C1D"/>
    <w:rsid w:val="001F03C6"/>
    <w:rsid w:val="001F0954"/>
    <w:rsid w:val="001F1F25"/>
    <w:rsid w:val="001F25F3"/>
    <w:rsid w:val="001F25F7"/>
    <w:rsid w:val="001F2BAA"/>
    <w:rsid w:val="001F3375"/>
    <w:rsid w:val="001F35CF"/>
    <w:rsid w:val="001F4594"/>
    <w:rsid w:val="001F4C41"/>
    <w:rsid w:val="001F5445"/>
    <w:rsid w:val="001F565E"/>
    <w:rsid w:val="001F5D5F"/>
    <w:rsid w:val="001F62B8"/>
    <w:rsid w:val="001F65AB"/>
    <w:rsid w:val="001F6E5D"/>
    <w:rsid w:val="001F75F6"/>
    <w:rsid w:val="001F7680"/>
    <w:rsid w:val="001F77AC"/>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191"/>
    <w:rsid w:val="00207394"/>
    <w:rsid w:val="002073E8"/>
    <w:rsid w:val="00207678"/>
    <w:rsid w:val="002078DE"/>
    <w:rsid w:val="00210F01"/>
    <w:rsid w:val="00211041"/>
    <w:rsid w:val="002113CE"/>
    <w:rsid w:val="00211468"/>
    <w:rsid w:val="0021192C"/>
    <w:rsid w:val="00211D83"/>
    <w:rsid w:val="00212062"/>
    <w:rsid w:val="00212160"/>
    <w:rsid w:val="002122A4"/>
    <w:rsid w:val="002123BC"/>
    <w:rsid w:val="0021275B"/>
    <w:rsid w:val="00212AC1"/>
    <w:rsid w:val="002131C5"/>
    <w:rsid w:val="00213F97"/>
    <w:rsid w:val="00214073"/>
    <w:rsid w:val="0021448E"/>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D62"/>
    <w:rsid w:val="00227219"/>
    <w:rsid w:val="00227DD4"/>
    <w:rsid w:val="0023026B"/>
    <w:rsid w:val="0023076A"/>
    <w:rsid w:val="002308D4"/>
    <w:rsid w:val="00230CD4"/>
    <w:rsid w:val="00230CDB"/>
    <w:rsid w:val="0023120D"/>
    <w:rsid w:val="0023159A"/>
    <w:rsid w:val="00231758"/>
    <w:rsid w:val="0023199F"/>
    <w:rsid w:val="00232657"/>
    <w:rsid w:val="002329B2"/>
    <w:rsid w:val="00232B70"/>
    <w:rsid w:val="00232F77"/>
    <w:rsid w:val="00233236"/>
    <w:rsid w:val="00233F91"/>
    <w:rsid w:val="00234019"/>
    <w:rsid w:val="00234195"/>
    <w:rsid w:val="00234365"/>
    <w:rsid w:val="00234C1E"/>
    <w:rsid w:val="00234EA8"/>
    <w:rsid w:val="00234F94"/>
    <w:rsid w:val="0023509B"/>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B7F"/>
    <w:rsid w:val="00244F37"/>
    <w:rsid w:val="002450DA"/>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D3B"/>
    <w:rsid w:val="00271F4D"/>
    <w:rsid w:val="002723E9"/>
    <w:rsid w:val="00272667"/>
    <w:rsid w:val="00272BF5"/>
    <w:rsid w:val="002733B8"/>
    <w:rsid w:val="00273449"/>
    <w:rsid w:val="00273C68"/>
    <w:rsid w:val="00273C7A"/>
    <w:rsid w:val="002742D0"/>
    <w:rsid w:val="00274972"/>
    <w:rsid w:val="00274EE1"/>
    <w:rsid w:val="00275299"/>
    <w:rsid w:val="0027581E"/>
    <w:rsid w:val="00275E36"/>
    <w:rsid w:val="00275EB6"/>
    <w:rsid w:val="002764FC"/>
    <w:rsid w:val="00276610"/>
    <w:rsid w:val="002766CF"/>
    <w:rsid w:val="002767B0"/>
    <w:rsid w:val="00276BC5"/>
    <w:rsid w:val="00276F82"/>
    <w:rsid w:val="00277778"/>
    <w:rsid w:val="002807CF"/>
    <w:rsid w:val="00280910"/>
    <w:rsid w:val="00280A92"/>
    <w:rsid w:val="00280A96"/>
    <w:rsid w:val="00280D27"/>
    <w:rsid w:val="00281452"/>
    <w:rsid w:val="00281476"/>
    <w:rsid w:val="00281653"/>
    <w:rsid w:val="002816D3"/>
    <w:rsid w:val="00281ACC"/>
    <w:rsid w:val="00281C74"/>
    <w:rsid w:val="0028210E"/>
    <w:rsid w:val="00283160"/>
    <w:rsid w:val="0028321D"/>
    <w:rsid w:val="002838CA"/>
    <w:rsid w:val="00284075"/>
    <w:rsid w:val="00284379"/>
    <w:rsid w:val="00284844"/>
    <w:rsid w:val="00284E02"/>
    <w:rsid w:val="00284E24"/>
    <w:rsid w:val="00284EAE"/>
    <w:rsid w:val="0028539B"/>
    <w:rsid w:val="0028596B"/>
    <w:rsid w:val="00285D8A"/>
    <w:rsid w:val="0028601F"/>
    <w:rsid w:val="00286126"/>
    <w:rsid w:val="002865BE"/>
    <w:rsid w:val="00286672"/>
    <w:rsid w:val="002869B9"/>
    <w:rsid w:val="00286CEC"/>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577"/>
    <w:rsid w:val="002A5E16"/>
    <w:rsid w:val="002A5FED"/>
    <w:rsid w:val="002A6066"/>
    <w:rsid w:val="002A61CD"/>
    <w:rsid w:val="002A6345"/>
    <w:rsid w:val="002A6461"/>
    <w:rsid w:val="002A67F4"/>
    <w:rsid w:val="002A68D3"/>
    <w:rsid w:val="002A6F32"/>
    <w:rsid w:val="002A755E"/>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54D"/>
    <w:rsid w:val="002B70C6"/>
    <w:rsid w:val="002B7296"/>
    <w:rsid w:val="002C01F7"/>
    <w:rsid w:val="002C0ACB"/>
    <w:rsid w:val="002C0BDD"/>
    <w:rsid w:val="002C0E7E"/>
    <w:rsid w:val="002C1658"/>
    <w:rsid w:val="002C17D2"/>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25E"/>
    <w:rsid w:val="002C72C1"/>
    <w:rsid w:val="002C75FC"/>
    <w:rsid w:val="002C7BB8"/>
    <w:rsid w:val="002D02DE"/>
    <w:rsid w:val="002D0ABE"/>
    <w:rsid w:val="002D0FA0"/>
    <w:rsid w:val="002D1004"/>
    <w:rsid w:val="002D1239"/>
    <w:rsid w:val="002D153E"/>
    <w:rsid w:val="002D17CB"/>
    <w:rsid w:val="002D188F"/>
    <w:rsid w:val="002D1F30"/>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2F8"/>
    <w:rsid w:val="002D635C"/>
    <w:rsid w:val="002D642C"/>
    <w:rsid w:val="002D6518"/>
    <w:rsid w:val="002D6AAE"/>
    <w:rsid w:val="002D6CB7"/>
    <w:rsid w:val="002D6CEB"/>
    <w:rsid w:val="002D77AC"/>
    <w:rsid w:val="002D7817"/>
    <w:rsid w:val="002D7B3F"/>
    <w:rsid w:val="002D7F2E"/>
    <w:rsid w:val="002E0428"/>
    <w:rsid w:val="002E0EC3"/>
    <w:rsid w:val="002E0EDD"/>
    <w:rsid w:val="002E1619"/>
    <w:rsid w:val="002E1ADC"/>
    <w:rsid w:val="002E2039"/>
    <w:rsid w:val="002E2213"/>
    <w:rsid w:val="002E225C"/>
    <w:rsid w:val="002E231B"/>
    <w:rsid w:val="002E24F3"/>
    <w:rsid w:val="002E2D07"/>
    <w:rsid w:val="002E2DBA"/>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E67"/>
    <w:rsid w:val="002F1621"/>
    <w:rsid w:val="002F1EF5"/>
    <w:rsid w:val="002F2049"/>
    <w:rsid w:val="002F2289"/>
    <w:rsid w:val="002F3313"/>
    <w:rsid w:val="002F3488"/>
    <w:rsid w:val="002F4EFB"/>
    <w:rsid w:val="002F511F"/>
    <w:rsid w:val="002F532E"/>
    <w:rsid w:val="002F561F"/>
    <w:rsid w:val="002F6405"/>
    <w:rsid w:val="002F6418"/>
    <w:rsid w:val="002F66FF"/>
    <w:rsid w:val="002F6E4D"/>
    <w:rsid w:val="002F6FF8"/>
    <w:rsid w:val="002F7177"/>
    <w:rsid w:val="002F7958"/>
    <w:rsid w:val="002F79F1"/>
    <w:rsid w:val="002F7CF5"/>
    <w:rsid w:val="00300172"/>
    <w:rsid w:val="003001F1"/>
    <w:rsid w:val="003004A6"/>
    <w:rsid w:val="0030068A"/>
    <w:rsid w:val="003009FF"/>
    <w:rsid w:val="00300B49"/>
    <w:rsid w:val="0030108F"/>
    <w:rsid w:val="003010EA"/>
    <w:rsid w:val="00302027"/>
    <w:rsid w:val="003026D5"/>
    <w:rsid w:val="003026FA"/>
    <w:rsid w:val="00302770"/>
    <w:rsid w:val="00302C62"/>
    <w:rsid w:val="00302F52"/>
    <w:rsid w:val="00303318"/>
    <w:rsid w:val="003033D5"/>
    <w:rsid w:val="0030352A"/>
    <w:rsid w:val="00303651"/>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82A"/>
    <w:rsid w:val="00314C7F"/>
    <w:rsid w:val="00314CAE"/>
    <w:rsid w:val="00314EC3"/>
    <w:rsid w:val="00315549"/>
    <w:rsid w:val="00316309"/>
    <w:rsid w:val="00316CBD"/>
    <w:rsid w:val="0031718F"/>
    <w:rsid w:val="003174E6"/>
    <w:rsid w:val="00317654"/>
    <w:rsid w:val="003179D5"/>
    <w:rsid w:val="00317B38"/>
    <w:rsid w:val="00317CB4"/>
    <w:rsid w:val="00317DE7"/>
    <w:rsid w:val="003201FB"/>
    <w:rsid w:val="00320C87"/>
    <w:rsid w:val="003210BB"/>
    <w:rsid w:val="003210CF"/>
    <w:rsid w:val="003219B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AC"/>
    <w:rsid w:val="00327257"/>
    <w:rsid w:val="003305BB"/>
    <w:rsid w:val="00330B4E"/>
    <w:rsid w:val="00330B9A"/>
    <w:rsid w:val="00330CDF"/>
    <w:rsid w:val="003312E2"/>
    <w:rsid w:val="00331390"/>
    <w:rsid w:val="003314DA"/>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5BF"/>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F1E"/>
    <w:rsid w:val="00351049"/>
    <w:rsid w:val="00351053"/>
    <w:rsid w:val="00351461"/>
    <w:rsid w:val="003518D1"/>
    <w:rsid w:val="00351CE0"/>
    <w:rsid w:val="00351D9A"/>
    <w:rsid w:val="00351E61"/>
    <w:rsid w:val="00351F91"/>
    <w:rsid w:val="00352972"/>
    <w:rsid w:val="00353003"/>
    <w:rsid w:val="00353247"/>
    <w:rsid w:val="003537FB"/>
    <w:rsid w:val="00353A58"/>
    <w:rsid w:val="00354813"/>
    <w:rsid w:val="0035483B"/>
    <w:rsid w:val="003548A4"/>
    <w:rsid w:val="00355630"/>
    <w:rsid w:val="0035568F"/>
    <w:rsid w:val="003557C9"/>
    <w:rsid w:val="00355BBA"/>
    <w:rsid w:val="00355C05"/>
    <w:rsid w:val="00356994"/>
    <w:rsid w:val="00356B6A"/>
    <w:rsid w:val="00356DFD"/>
    <w:rsid w:val="00357312"/>
    <w:rsid w:val="00357557"/>
    <w:rsid w:val="00357FFB"/>
    <w:rsid w:val="00360086"/>
    <w:rsid w:val="00360808"/>
    <w:rsid w:val="00360A26"/>
    <w:rsid w:val="00360A81"/>
    <w:rsid w:val="00361B39"/>
    <w:rsid w:val="00361CCB"/>
    <w:rsid w:val="00362175"/>
    <w:rsid w:val="00362274"/>
    <w:rsid w:val="003623DE"/>
    <w:rsid w:val="003631C1"/>
    <w:rsid w:val="00363242"/>
    <w:rsid w:val="00363B96"/>
    <w:rsid w:val="00363C19"/>
    <w:rsid w:val="0036489F"/>
    <w:rsid w:val="00364D7F"/>
    <w:rsid w:val="00364E2E"/>
    <w:rsid w:val="00364FA7"/>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C4F"/>
    <w:rsid w:val="00372E13"/>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D2F"/>
    <w:rsid w:val="00376F61"/>
    <w:rsid w:val="0037700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53E"/>
    <w:rsid w:val="0038178B"/>
    <w:rsid w:val="003818D5"/>
    <w:rsid w:val="00381964"/>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FC6"/>
    <w:rsid w:val="00386145"/>
    <w:rsid w:val="003861F0"/>
    <w:rsid w:val="00386773"/>
    <w:rsid w:val="00386FDC"/>
    <w:rsid w:val="00387323"/>
    <w:rsid w:val="003873CE"/>
    <w:rsid w:val="003876A2"/>
    <w:rsid w:val="00387B46"/>
    <w:rsid w:val="003908CF"/>
    <w:rsid w:val="003912D8"/>
    <w:rsid w:val="0039175C"/>
    <w:rsid w:val="00391A82"/>
    <w:rsid w:val="0039219B"/>
    <w:rsid w:val="00392246"/>
    <w:rsid w:val="0039234B"/>
    <w:rsid w:val="003925D9"/>
    <w:rsid w:val="00392D93"/>
    <w:rsid w:val="00393478"/>
    <w:rsid w:val="00393831"/>
    <w:rsid w:val="00393B0D"/>
    <w:rsid w:val="00395119"/>
    <w:rsid w:val="00395337"/>
    <w:rsid w:val="00395663"/>
    <w:rsid w:val="00395D30"/>
    <w:rsid w:val="00395F38"/>
    <w:rsid w:val="0039621C"/>
    <w:rsid w:val="003964F9"/>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402"/>
    <w:rsid w:val="003A7674"/>
    <w:rsid w:val="003A7DBD"/>
    <w:rsid w:val="003B0305"/>
    <w:rsid w:val="003B0988"/>
    <w:rsid w:val="003B0CBD"/>
    <w:rsid w:val="003B11F7"/>
    <w:rsid w:val="003B17EB"/>
    <w:rsid w:val="003B1BE2"/>
    <w:rsid w:val="003B200F"/>
    <w:rsid w:val="003B2629"/>
    <w:rsid w:val="003B37CE"/>
    <w:rsid w:val="003B3ADD"/>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737"/>
    <w:rsid w:val="003B7903"/>
    <w:rsid w:val="003B7995"/>
    <w:rsid w:val="003B7A3B"/>
    <w:rsid w:val="003C01B1"/>
    <w:rsid w:val="003C079B"/>
    <w:rsid w:val="003C08AC"/>
    <w:rsid w:val="003C0965"/>
    <w:rsid w:val="003C0B2A"/>
    <w:rsid w:val="003C0E0F"/>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38"/>
    <w:rsid w:val="003C669E"/>
    <w:rsid w:val="003C6B41"/>
    <w:rsid w:val="003C6FF8"/>
    <w:rsid w:val="003C761A"/>
    <w:rsid w:val="003C7983"/>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5F1F"/>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5191"/>
    <w:rsid w:val="003E581F"/>
    <w:rsid w:val="003E5B25"/>
    <w:rsid w:val="003E5BD1"/>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09E"/>
    <w:rsid w:val="003F5BAB"/>
    <w:rsid w:val="003F62D7"/>
    <w:rsid w:val="003F6628"/>
    <w:rsid w:val="003F6830"/>
    <w:rsid w:val="003F6949"/>
    <w:rsid w:val="003F6F25"/>
    <w:rsid w:val="003F72F6"/>
    <w:rsid w:val="003F77DB"/>
    <w:rsid w:val="003F7AD7"/>
    <w:rsid w:val="003F7B25"/>
    <w:rsid w:val="003F7E07"/>
    <w:rsid w:val="0040003C"/>
    <w:rsid w:val="004004F0"/>
    <w:rsid w:val="00400755"/>
    <w:rsid w:val="00400A63"/>
    <w:rsid w:val="00400AAF"/>
    <w:rsid w:val="00400BDF"/>
    <w:rsid w:val="00401215"/>
    <w:rsid w:val="00401894"/>
    <w:rsid w:val="00401A33"/>
    <w:rsid w:val="00401D45"/>
    <w:rsid w:val="00401F6A"/>
    <w:rsid w:val="00401FA5"/>
    <w:rsid w:val="0040223D"/>
    <w:rsid w:val="00402814"/>
    <w:rsid w:val="00402E60"/>
    <w:rsid w:val="00402E7A"/>
    <w:rsid w:val="00402FED"/>
    <w:rsid w:val="004032DA"/>
    <w:rsid w:val="00403311"/>
    <w:rsid w:val="004035EF"/>
    <w:rsid w:val="00403EA3"/>
    <w:rsid w:val="004048B1"/>
    <w:rsid w:val="00404EAA"/>
    <w:rsid w:val="00405A6A"/>
    <w:rsid w:val="00405B91"/>
    <w:rsid w:val="00405D80"/>
    <w:rsid w:val="00405E69"/>
    <w:rsid w:val="00405F54"/>
    <w:rsid w:val="00406180"/>
    <w:rsid w:val="004066AB"/>
    <w:rsid w:val="004069A4"/>
    <w:rsid w:val="00406CA4"/>
    <w:rsid w:val="00406E24"/>
    <w:rsid w:val="00407183"/>
    <w:rsid w:val="00407296"/>
    <w:rsid w:val="004077B7"/>
    <w:rsid w:val="00407CEE"/>
    <w:rsid w:val="00407E15"/>
    <w:rsid w:val="00410067"/>
    <w:rsid w:val="00410965"/>
    <w:rsid w:val="00410CCF"/>
    <w:rsid w:val="00411301"/>
    <w:rsid w:val="004113E1"/>
    <w:rsid w:val="00411E63"/>
    <w:rsid w:val="00412218"/>
    <w:rsid w:val="004122E4"/>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78FE"/>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921"/>
    <w:rsid w:val="00432A52"/>
    <w:rsid w:val="00432B8E"/>
    <w:rsid w:val="0043315C"/>
    <w:rsid w:val="00433924"/>
    <w:rsid w:val="00434785"/>
    <w:rsid w:val="00434B2A"/>
    <w:rsid w:val="00434BC4"/>
    <w:rsid w:val="00434F1C"/>
    <w:rsid w:val="00435207"/>
    <w:rsid w:val="00435E03"/>
    <w:rsid w:val="004361D4"/>
    <w:rsid w:val="004361F4"/>
    <w:rsid w:val="00436A19"/>
    <w:rsid w:val="00437069"/>
    <w:rsid w:val="0043717E"/>
    <w:rsid w:val="00437B11"/>
    <w:rsid w:val="00437DC4"/>
    <w:rsid w:val="004408FD"/>
    <w:rsid w:val="00440F6B"/>
    <w:rsid w:val="00441158"/>
    <w:rsid w:val="00441330"/>
    <w:rsid w:val="00441B30"/>
    <w:rsid w:val="00441FAC"/>
    <w:rsid w:val="00442066"/>
    <w:rsid w:val="0044350E"/>
    <w:rsid w:val="00443D70"/>
    <w:rsid w:val="00444048"/>
    <w:rsid w:val="0044445B"/>
    <w:rsid w:val="00444891"/>
    <w:rsid w:val="00444A12"/>
    <w:rsid w:val="00444D7F"/>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92C"/>
    <w:rsid w:val="004514E0"/>
    <w:rsid w:val="00452046"/>
    <w:rsid w:val="004524AC"/>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41C"/>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6924"/>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58CA"/>
    <w:rsid w:val="00485B13"/>
    <w:rsid w:val="00485E5F"/>
    <w:rsid w:val="00486217"/>
    <w:rsid w:val="004863B6"/>
    <w:rsid w:val="00486D42"/>
    <w:rsid w:val="00486E96"/>
    <w:rsid w:val="00486F4F"/>
    <w:rsid w:val="004871C8"/>
    <w:rsid w:val="0048731A"/>
    <w:rsid w:val="0048754B"/>
    <w:rsid w:val="00487836"/>
    <w:rsid w:val="00487B15"/>
    <w:rsid w:val="00487FB1"/>
    <w:rsid w:val="00490F9D"/>
    <w:rsid w:val="00491163"/>
    <w:rsid w:val="004912AF"/>
    <w:rsid w:val="004917C5"/>
    <w:rsid w:val="00491EFE"/>
    <w:rsid w:val="00492375"/>
    <w:rsid w:val="0049243E"/>
    <w:rsid w:val="00494648"/>
    <w:rsid w:val="00494979"/>
    <w:rsid w:val="00494991"/>
    <w:rsid w:val="00495EA5"/>
    <w:rsid w:val="0049606A"/>
    <w:rsid w:val="004960AE"/>
    <w:rsid w:val="00496153"/>
    <w:rsid w:val="00496FAE"/>
    <w:rsid w:val="00497186"/>
    <w:rsid w:val="00497806"/>
    <w:rsid w:val="00497AC2"/>
    <w:rsid w:val="00497ED8"/>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62D9"/>
    <w:rsid w:val="004A680F"/>
    <w:rsid w:val="004A6E4B"/>
    <w:rsid w:val="004A6F72"/>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3C61"/>
    <w:rsid w:val="004B42D6"/>
    <w:rsid w:val="004B49A2"/>
    <w:rsid w:val="004B52BF"/>
    <w:rsid w:val="004B53DD"/>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F76"/>
    <w:rsid w:val="004C3390"/>
    <w:rsid w:val="004C33A5"/>
    <w:rsid w:val="004C36A9"/>
    <w:rsid w:val="004C37AF"/>
    <w:rsid w:val="004C38B5"/>
    <w:rsid w:val="004C38EC"/>
    <w:rsid w:val="004C3930"/>
    <w:rsid w:val="004C3A62"/>
    <w:rsid w:val="004C3DE7"/>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C22"/>
    <w:rsid w:val="004D7CB5"/>
    <w:rsid w:val="004E0043"/>
    <w:rsid w:val="004E0333"/>
    <w:rsid w:val="004E03F7"/>
    <w:rsid w:val="004E073B"/>
    <w:rsid w:val="004E0D90"/>
    <w:rsid w:val="004E0FC7"/>
    <w:rsid w:val="004E1520"/>
    <w:rsid w:val="004E1A07"/>
    <w:rsid w:val="004E1B39"/>
    <w:rsid w:val="004E1FD3"/>
    <w:rsid w:val="004E2052"/>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627"/>
    <w:rsid w:val="00502AFD"/>
    <w:rsid w:val="00502C4F"/>
    <w:rsid w:val="005033DE"/>
    <w:rsid w:val="0050346F"/>
    <w:rsid w:val="00503659"/>
    <w:rsid w:val="00503A0B"/>
    <w:rsid w:val="00503B1D"/>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A2B"/>
    <w:rsid w:val="00517B88"/>
    <w:rsid w:val="00517C45"/>
    <w:rsid w:val="005201C8"/>
    <w:rsid w:val="00520816"/>
    <w:rsid w:val="00520834"/>
    <w:rsid w:val="00521499"/>
    <w:rsid w:val="00521A18"/>
    <w:rsid w:val="00521A33"/>
    <w:rsid w:val="00521D12"/>
    <w:rsid w:val="00522021"/>
    <w:rsid w:val="00522065"/>
    <w:rsid w:val="00522228"/>
    <w:rsid w:val="00522553"/>
    <w:rsid w:val="0052275A"/>
    <w:rsid w:val="00522AD3"/>
    <w:rsid w:val="00522B03"/>
    <w:rsid w:val="00522B4E"/>
    <w:rsid w:val="00522F23"/>
    <w:rsid w:val="005231CE"/>
    <w:rsid w:val="00523B98"/>
    <w:rsid w:val="00523D11"/>
    <w:rsid w:val="005241B3"/>
    <w:rsid w:val="005245A6"/>
    <w:rsid w:val="005258BB"/>
    <w:rsid w:val="00525B0C"/>
    <w:rsid w:val="005262F5"/>
    <w:rsid w:val="0052639A"/>
    <w:rsid w:val="0052679F"/>
    <w:rsid w:val="005267B2"/>
    <w:rsid w:val="00526CA9"/>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97"/>
    <w:rsid w:val="00531EDD"/>
    <w:rsid w:val="00532E9D"/>
    <w:rsid w:val="00533466"/>
    <w:rsid w:val="00533BA3"/>
    <w:rsid w:val="00534019"/>
    <w:rsid w:val="00534A16"/>
    <w:rsid w:val="005353DA"/>
    <w:rsid w:val="00535656"/>
    <w:rsid w:val="005357D5"/>
    <w:rsid w:val="00535941"/>
    <w:rsid w:val="00535BC8"/>
    <w:rsid w:val="00536AA8"/>
    <w:rsid w:val="00537B70"/>
    <w:rsid w:val="00537BEF"/>
    <w:rsid w:val="00537DC8"/>
    <w:rsid w:val="00540354"/>
    <w:rsid w:val="00540521"/>
    <w:rsid w:val="00540783"/>
    <w:rsid w:val="005419BD"/>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E07"/>
    <w:rsid w:val="00552498"/>
    <w:rsid w:val="00552578"/>
    <w:rsid w:val="00552E44"/>
    <w:rsid w:val="005530BB"/>
    <w:rsid w:val="00553468"/>
    <w:rsid w:val="0055435C"/>
    <w:rsid w:val="00554603"/>
    <w:rsid w:val="005547BB"/>
    <w:rsid w:val="00554EBC"/>
    <w:rsid w:val="005555E6"/>
    <w:rsid w:val="005559A7"/>
    <w:rsid w:val="005561C0"/>
    <w:rsid w:val="005561C3"/>
    <w:rsid w:val="0055670E"/>
    <w:rsid w:val="005568C9"/>
    <w:rsid w:val="00556DAB"/>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5247"/>
    <w:rsid w:val="0056529D"/>
    <w:rsid w:val="00565BEC"/>
    <w:rsid w:val="00565E79"/>
    <w:rsid w:val="00565EDC"/>
    <w:rsid w:val="0056728A"/>
    <w:rsid w:val="0056799A"/>
    <w:rsid w:val="00567A30"/>
    <w:rsid w:val="00567ACA"/>
    <w:rsid w:val="00567B75"/>
    <w:rsid w:val="0057016B"/>
    <w:rsid w:val="005702E3"/>
    <w:rsid w:val="0057031C"/>
    <w:rsid w:val="00570AE4"/>
    <w:rsid w:val="00572356"/>
    <w:rsid w:val="005726EB"/>
    <w:rsid w:val="00572756"/>
    <w:rsid w:val="0057289C"/>
    <w:rsid w:val="00572912"/>
    <w:rsid w:val="005732C0"/>
    <w:rsid w:val="005732FA"/>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058"/>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97C89"/>
    <w:rsid w:val="005A00C0"/>
    <w:rsid w:val="005A0989"/>
    <w:rsid w:val="005A0EEB"/>
    <w:rsid w:val="005A15D1"/>
    <w:rsid w:val="005A1ACE"/>
    <w:rsid w:val="005A1D8E"/>
    <w:rsid w:val="005A1DF6"/>
    <w:rsid w:val="005A1EE1"/>
    <w:rsid w:val="005A294C"/>
    <w:rsid w:val="005A336B"/>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D1"/>
    <w:rsid w:val="005B383E"/>
    <w:rsid w:val="005B3A04"/>
    <w:rsid w:val="005B3B9D"/>
    <w:rsid w:val="005B43F1"/>
    <w:rsid w:val="005B4A92"/>
    <w:rsid w:val="005B4C13"/>
    <w:rsid w:val="005B4CF7"/>
    <w:rsid w:val="005B5628"/>
    <w:rsid w:val="005B5ED3"/>
    <w:rsid w:val="005B6103"/>
    <w:rsid w:val="005B6340"/>
    <w:rsid w:val="005B6386"/>
    <w:rsid w:val="005B64AA"/>
    <w:rsid w:val="005B6824"/>
    <w:rsid w:val="005B6A21"/>
    <w:rsid w:val="005B6AB8"/>
    <w:rsid w:val="005B6E1E"/>
    <w:rsid w:val="005B7006"/>
    <w:rsid w:val="005B70C9"/>
    <w:rsid w:val="005B71B6"/>
    <w:rsid w:val="005B7355"/>
    <w:rsid w:val="005B7AAA"/>
    <w:rsid w:val="005C04B6"/>
    <w:rsid w:val="005C050C"/>
    <w:rsid w:val="005C0B22"/>
    <w:rsid w:val="005C0F67"/>
    <w:rsid w:val="005C1565"/>
    <w:rsid w:val="005C19D6"/>
    <w:rsid w:val="005C1B49"/>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266A"/>
    <w:rsid w:val="005D456B"/>
    <w:rsid w:val="005D4F1E"/>
    <w:rsid w:val="005D508F"/>
    <w:rsid w:val="005D5092"/>
    <w:rsid w:val="005D5351"/>
    <w:rsid w:val="005D5EF8"/>
    <w:rsid w:val="005D5F07"/>
    <w:rsid w:val="005D63B8"/>
    <w:rsid w:val="005D6F41"/>
    <w:rsid w:val="005D716F"/>
    <w:rsid w:val="005D71A2"/>
    <w:rsid w:val="005D7CE1"/>
    <w:rsid w:val="005E036F"/>
    <w:rsid w:val="005E08E3"/>
    <w:rsid w:val="005E165A"/>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6EA"/>
    <w:rsid w:val="005E474E"/>
    <w:rsid w:val="005E476F"/>
    <w:rsid w:val="005E4D27"/>
    <w:rsid w:val="005E4FC0"/>
    <w:rsid w:val="005E4FED"/>
    <w:rsid w:val="005E528D"/>
    <w:rsid w:val="005E531D"/>
    <w:rsid w:val="005E6318"/>
    <w:rsid w:val="005E63A5"/>
    <w:rsid w:val="005E6512"/>
    <w:rsid w:val="005E65BD"/>
    <w:rsid w:val="005E68D9"/>
    <w:rsid w:val="005E6B1E"/>
    <w:rsid w:val="005E6E37"/>
    <w:rsid w:val="005E71C2"/>
    <w:rsid w:val="005E7244"/>
    <w:rsid w:val="005E76E4"/>
    <w:rsid w:val="005E7F02"/>
    <w:rsid w:val="005F00D3"/>
    <w:rsid w:val="005F02AD"/>
    <w:rsid w:val="005F10CF"/>
    <w:rsid w:val="005F16DD"/>
    <w:rsid w:val="005F172E"/>
    <w:rsid w:val="005F19C8"/>
    <w:rsid w:val="005F1AEB"/>
    <w:rsid w:val="005F22E6"/>
    <w:rsid w:val="005F2477"/>
    <w:rsid w:val="005F2893"/>
    <w:rsid w:val="005F3624"/>
    <w:rsid w:val="005F38EB"/>
    <w:rsid w:val="005F4F82"/>
    <w:rsid w:val="005F596F"/>
    <w:rsid w:val="005F5DB4"/>
    <w:rsid w:val="005F647E"/>
    <w:rsid w:val="005F69A1"/>
    <w:rsid w:val="005F6ADE"/>
    <w:rsid w:val="005F6BBE"/>
    <w:rsid w:val="005F6C8B"/>
    <w:rsid w:val="005F6DA2"/>
    <w:rsid w:val="005F6E41"/>
    <w:rsid w:val="005F7278"/>
    <w:rsid w:val="005F72E0"/>
    <w:rsid w:val="005F77E8"/>
    <w:rsid w:val="005F79E1"/>
    <w:rsid w:val="00600185"/>
    <w:rsid w:val="00600722"/>
    <w:rsid w:val="00600DCD"/>
    <w:rsid w:val="00601152"/>
    <w:rsid w:val="006018FB"/>
    <w:rsid w:val="00602392"/>
    <w:rsid w:val="0060256D"/>
    <w:rsid w:val="00603561"/>
    <w:rsid w:val="00603BB5"/>
    <w:rsid w:val="00604026"/>
    <w:rsid w:val="00604ED2"/>
    <w:rsid w:val="00605A5D"/>
    <w:rsid w:val="00606185"/>
    <w:rsid w:val="006062C5"/>
    <w:rsid w:val="00606355"/>
    <w:rsid w:val="00606909"/>
    <w:rsid w:val="00606977"/>
    <w:rsid w:val="00606FBC"/>
    <w:rsid w:val="0060714F"/>
    <w:rsid w:val="006073B0"/>
    <w:rsid w:val="00607491"/>
    <w:rsid w:val="00607B24"/>
    <w:rsid w:val="00607F15"/>
    <w:rsid w:val="006100D4"/>
    <w:rsid w:val="006108F5"/>
    <w:rsid w:val="00610C3A"/>
    <w:rsid w:val="00611003"/>
    <w:rsid w:val="0061102B"/>
    <w:rsid w:val="0061117F"/>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55AC"/>
    <w:rsid w:val="00615683"/>
    <w:rsid w:val="00615F2A"/>
    <w:rsid w:val="006163FE"/>
    <w:rsid w:val="00616530"/>
    <w:rsid w:val="00616B32"/>
    <w:rsid w:val="00617113"/>
    <w:rsid w:val="00617910"/>
    <w:rsid w:val="00617EDA"/>
    <w:rsid w:val="00620A39"/>
    <w:rsid w:val="00620B73"/>
    <w:rsid w:val="00620BBD"/>
    <w:rsid w:val="00621941"/>
    <w:rsid w:val="006229F8"/>
    <w:rsid w:val="00622A7C"/>
    <w:rsid w:val="00622B31"/>
    <w:rsid w:val="00622D5E"/>
    <w:rsid w:val="0062359D"/>
    <w:rsid w:val="00623662"/>
    <w:rsid w:val="00623966"/>
    <w:rsid w:val="00623CCD"/>
    <w:rsid w:val="0062546F"/>
    <w:rsid w:val="0062566B"/>
    <w:rsid w:val="00625916"/>
    <w:rsid w:val="00625BEE"/>
    <w:rsid w:val="00625C1C"/>
    <w:rsid w:val="00625D75"/>
    <w:rsid w:val="006264D7"/>
    <w:rsid w:val="006264EB"/>
    <w:rsid w:val="006268DC"/>
    <w:rsid w:val="0062695F"/>
    <w:rsid w:val="00627223"/>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426A"/>
    <w:rsid w:val="00635247"/>
    <w:rsid w:val="006355FC"/>
    <w:rsid w:val="00635B3E"/>
    <w:rsid w:val="00636156"/>
    <w:rsid w:val="0063623F"/>
    <w:rsid w:val="00636965"/>
    <w:rsid w:val="00636A3B"/>
    <w:rsid w:val="00636B27"/>
    <w:rsid w:val="00636BB6"/>
    <w:rsid w:val="00636F41"/>
    <w:rsid w:val="006375DD"/>
    <w:rsid w:val="00637B67"/>
    <w:rsid w:val="00637E1B"/>
    <w:rsid w:val="00637F16"/>
    <w:rsid w:val="006401FB"/>
    <w:rsid w:val="0064070C"/>
    <w:rsid w:val="00640D64"/>
    <w:rsid w:val="0064119C"/>
    <w:rsid w:val="00641277"/>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CAB"/>
    <w:rsid w:val="00653029"/>
    <w:rsid w:val="0065343B"/>
    <w:rsid w:val="00653647"/>
    <w:rsid w:val="0065374C"/>
    <w:rsid w:val="00654637"/>
    <w:rsid w:val="006546A9"/>
    <w:rsid w:val="006546B1"/>
    <w:rsid w:val="006548E7"/>
    <w:rsid w:val="0065496F"/>
    <w:rsid w:val="00655234"/>
    <w:rsid w:val="006557F5"/>
    <w:rsid w:val="00655FF3"/>
    <w:rsid w:val="00656290"/>
    <w:rsid w:val="00656684"/>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48B"/>
    <w:rsid w:val="006705B7"/>
    <w:rsid w:val="00670A95"/>
    <w:rsid w:val="00670F52"/>
    <w:rsid w:val="00670FD1"/>
    <w:rsid w:val="006713E5"/>
    <w:rsid w:val="0067186A"/>
    <w:rsid w:val="00671872"/>
    <w:rsid w:val="00671A37"/>
    <w:rsid w:val="006723EA"/>
    <w:rsid w:val="006726EC"/>
    <w:rsid w:val="00672738"/>
    <w:rsid w:val="00672CA5"/>
    <w:rsid w:val="00672E28"/>
    <w:rsid w:val="00672EC1"/>
    <w:rsid w:val="00673635"/>
    <w:rsid w:val="00673DF5"/>
    <w:rsid w:val="006740BA"/>
    <w:rsid w:val="00674550"/>
    <w:rsid w:val="006746F8"/>
    <w:rsid w:val="00674755"/>
    <w:rsid w:val="00674C63"/>
    <w:rsid w:val="00675186"/>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132A"/>
    <w:rsid w:val="00681425"/>
    <w:rsid w:val="0068143B"/>
    <w:rsid w:val="00681577"/>
    <w:rsid w:val="0068167D"/>
    <w:rsid w:val="00682237"/>
    <w:rsid w:val="00682336"/>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F6"/>
    <w:rsid w:val="00686027"/>
    <w:rsid w:val="00686194"/>
    <w:rsid w:val="0068620A"/>
    <w:rsid w:val="0068631A"/>
    <w:rsid w:val="006863C7"/>
    <w:rsid w:val="006867E8"/>
    <w:rsid w:val="00686931"/>
    <w:rsid w:val="0068758B"/>
    <w:rsid w:val="006878AC"/>
    <w:rsid w:val="00687C64"/>
    <w:rsid w:val="00687E65"/>
    <w:rsid w:val="006901AA"/>
    <w:rsid w:val="00690399"/>
    <w:rsid w:val="00691B3C"/>
    <w:rsid w:val="00691BC7"/>
    <w:rsid w:val="006920F7"/>
    <w:rsid w:val="006921F5"/>
    <w:rsid w:val="00692371"/>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20B4"/>
    <w:rsid w:val="006A2184"/>
    <w:rsid w:val="006A2F6F"/>
    <w:rsid w:val="006A33E7"/>
    <w:rsid w:val="006A441C"/>
    <w:rsid w:val="006A4B5E"/>
    <w:rsid w:val="006A4F51"/>
    <w:rsid w:val="006A5379"/>
    <w:rsid w:val="006A5637"/>
    <w:rsid w:val="006A5679"/>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291"/>
    <w:rsid w:val="006B0461"/>
    <w:rsid w:val="006B0589"/>
    <w:rsid w:val="006B0602"/>
    <w:rsid w:val="006B06BF"/>
    <w:rsid w:val="006B0830"/>
    <w:rsid w:val="006B09AC"/>
    <w:rsid w:val="006B11E4"/>
    <w:rsid w:val="006B1413"/>
    <w:rsid w:val="006B20E4"/>
    <w:rsid w:val="006B2274"/>
    <w:rsid w:val="006B27AC"/>
    <w:rsid w:val="006B2EBF"/>
    <w:rsid w:val="006B2F48"/>
    <w:rsid w:val="006B30DF"/>
    <w:rsid w:val="006B37D7"/>
    <w:rsid w:val="006B396E"/>
    <w:rsid w:val="006B3C30"/>
    <w:rsid w:val="006B47A9"/>
    <w:rsid w:val="006B4816"/>
    <w:rsid w:val="006B492F"/>
    <w:rsid w:val="006B4C82"/>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3570"/>
    <w:rsid w:val="006D35FD"/>
    <w:rsid w:val="006D36C5"/>
    <w:rsid w:val="006D3927"/>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F75"/>
    <w:rsid w:val="006F602D"/>
    <w:rsid w:val="006F6047"/>
    <w:rsid w:val="006F62E6"/>
    <w:rsid w:val="006F68CE"/>
    <w:rsid w:val="006F69DA"/>
    <w:rsid w:val="006F69F9"/>
    <w:rsid w:val="006F7C77"/>
    <w:rsid w:val="006F7E18"/>
    <w:rsid w:val="00700A60"/>
    <w:rsid w:val="0070101F"/>
    <w:rsid w:val="00701210"/>
    <w:rsid w:val="00701529"/>
    <w:rsid w:val="0070202D"/>
    <w:rsid w:val="00702052"/>
    <w:rsid w:val="00702122"/>
    <w:rsid w:val="007023E3"/>
    <w:rsid w:val="00702891"/>
    <w:rsid w:val="00702D6D"/>
    <w:rsid w:val="007033AD"/>
    <w:rsid w:val="00703F58"/>
    <w:rsid w:val="0070450A"/>
    <w:rsid w:val="00704F68"/>
    <w:rsid w:val="00705633"/>
    <w:rsid w:val="00705D28"/>
    <w:rsid w:val="00705E76"/>
    <w:rsid w:val="00705F9D"/>
    <w:rsid w:val="00706748"/>
    <w:rsid w:val="00706777"/>
    <w:rsid w:val="007067EB"/>
    <w:rsid w:val="00707263"/>
    <w:rsid w:val="00707A09"/>
    <w:rsid w:val="0071047E"/>
    <w:rsid w:val="007109E2"/>
    <w:rsid w:val="00710A7F"/>
    <w:rsid w:val="00710EB2"/>
    <w:rsid w:val="00711085"/>
    <w:rsid w:val="00711D07"/>
    <w:rsid w:val="00711E2F"/>
    <w:rsid w:val="0071210B"/>
    <w:rsid w:val="00712B5F"/>
    <w:rsid w:val="007130C5"/>
    <w:rsid w:val="0071357E"/>
    <w:rsid w:val="00713600"/>
    <w:rsid w:val="00713CFA"/>
    <w:rsid w:val="00714315"/>
    <w:rsid w:val="007145EA"/>
    <w:rsid w:val="00714873"/>
    <w:rsid w:val="00714C05"/>
    <w:rsid w:val="00715C15"/>
    <w:rsid w:val="00715D68"/>
    <w:rsid w:val="00716773"/>
    <w:rsid w:val="007172F8"/>
    <w:rsid w:val="007173DE"/>
    <w:rsid w:val="00717800"/>
    <w:rsid w:val="0072036A"/>
    <w:rsid w:val="007205F2"/>
    <w:rsid w:val="007212C8"/>
    <w:rsid w:val="007214F7"/>
    <w:rsid w:val="00721501"/>
    <w:rsid w:val="00721634"/>
    <w:rsid w:val="00722031"/>
    <w:rsid w:val="007220C2"/>
    <w:rsid w:val="00722204"/>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60A"/>
    <w:rsid w:val="00727CAB"/>
    <w:rsid w:val="00727D14"/>
    <w:rsid w:val="00727FBC"/>
    <w:rsid w:val="00730193"/>
    <w:rsid w:val="00730903"/>
    <w:rsid w:val="00730AAA"/>
    <w:rsid w:val="00730C4A"/>
    <w:rsid w:val="00730DB1"/>
    <w:rsid w:val="00730F50"/>
    <w:rsid w:val="007310C3"/>
    <w:rsid w:val="00731582"/>
    <w:rsid w:val="007317AB"/>
    <w:rsid w:val="00731AE2"/>
    <w:rsid w:val="00731B98"/>
    <w:rsid w:val="00731FA7"/>
    <w:rsid w:val="00732325"/>
    <w:rsid w:val="007323F3"/>
    <w:rsid w:val="00732469"/>
    <w:rsid w:val="00732A32"/>
    <w:rsid w:val="00732D45"/>
    <w:rsid w:val="00732EFF"/>
    <w:rsid w:val="00733001"/>
    <w:rsid w:val="0073349C"/>
    <w:rsid w:val="007336DC"/>
    <w:rsid w:val="00733716"/>
    <w:rsid w:val="00733C37"/>
    <w:rsid w:val="0073412D"/>
    <w:rsid w:val="00734292"/>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44"/>
    <w:rsid w:val="00746B21"/>
    <w:rsid w:val="00746F92"/>
    <w:rsid w:val="0074748E"/>
    <w:rsid w:val="0075025F"/>
    <w:rsid w:val="00750421"/>
    <w:rsid w:val="00750538"/>
    <w:rsid w:val="007506E9"/>
    <w:rsid w:val="00751714"/>
    <w:rsid w:val="00751B94"/>
    <w:rsid w:val="00751DEA"/>
    <w:rsid w:val="00752E22"/>
    <w:rsid w:val="00752E78"/>
    <w:rsid w:val="0075352F"/>
    <w:rsid w:val="00753CC4"/>
    <w:rsid w:val="007540DB"/>
    <w:rsid w:val="00754D87"/>
    <w:rsid w:val="0075509C"/>
    <w:rsid w:val="00755958"/>
    <w:rsid w:val="00756A2A"/>
    <w:rsid w:val="00756A9E"/>
    <w:rsid w:val="007572C2"/>
    <w:rsid w:val="007575C2"/>
    <w:rsid w:val="007579C3"/>
    <w:rsid w:val="00757ADC"/>
    <w:rsid w:val="00757B1B"/>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5A"/>
    <w:rsid w:val="00767CB3"/>
    <w:rsid w:val="0077055C"/>
    <w:rsid w:val="00770927"/>
    <w:rsid w:val="00771488"/>
    <w:rsid w:val="007715BD"/>
    <w:rsid w:val="00771630"/>
    <w:rsid w:val="00771975"/>
    <w:rsid w:val="00771BAC"/>
    <w:rsid w:val="00772347"/>
    <w:rsid w:val="00772C8A"/>
    <w:rsid w:val="00772CFD"/>
    <w:rsid w:val="00772E36"/>
    <w:rsid w:val="00772ECE"/>
    <w:rsid w:val="00772F30"/>
    <w:rsid w:val="00772F72"/>
    <w:rsid w:val="00773299"/>
    <w:rsid w:val="007734AA"/>
    <w:rsid w:val="0077354C"/>
    <w:rsid w:val="00773CA0"/>
    <w:rsid w:val="00773CF2"/>
    <w:rsid w:val="00773E99"/>
    <w:rsid w:val="00773EAE"/>
    <w:rsid w:val="0077432E"/>
    <w:rsid w:val="00774C89"/>
    <w:rsid w:val="00774FC4"/>
    <w:rsid w:val="007753AF"/>
    <w:rsid w:val="00775578"/>
    <w:rsid w:val="00775BB1"/>
    <w:rsid w:val="00776138"/>
    <w:rsid w:val="00776450"/>
    <w:rsid w:val="00776B1D"/>
    <w:rsid w:val="00777033"/>
    <w:rsid w:val="007802C8"/>
    <w:rsid w:val="0078034D"/>
    <w:rsid w:val="00780840"/>
    <w:rsid w:val="00780D57"/>
    <w:rsid w:val="00780E66"/>
    <w:rsid w:val="00781683"/>
    <w:rsid w:val="007818ED"/>
    <w:rsid w:val="00781A8E"/>
    <w:rsid w:val="00781E00"/>
    <w:rsid w:val="00781E97"/>
    <w:rsid w:val="007823E3"/>
    <w:rsid w:val="00782BEB"/>
    <w:rsid w:val="007831D7"/>
    <w:rsid w:val="007834B6"/>
    <w:rsid w:val="007835F4"/>
    <w:rsid w:val="007838FF"/>
    <w:rsid w:val="00783E47"/>
    <w:rsid w:val="00784367"/>
    <w:rsid w:val="007844E8"/>
    <w:rsid w:val="0078485C"/>
    <w:rsid w:val="00785536"/>
    <w:rsid w:val="007876FB"/>
    <w:rsid w:val="00787B35"/>
    <w:rsid w:val="00787BE4"/>
    <w:rsid w:val="00790018"/>
    <w:rsid w:val="00790061"/>
    <w:rsid w:val="00790150"/>
    <w:rsid w:val="00790519"/>
    <w:rsid w:val="0079067D"/>
    <w:rsid w:val="00790961"/>
    <w:rsid w:val="00790C52"/>
    <w:rsid w:val="00790E7C"/>
    <w:rsid w:val="007915DE"/>
    <w:rsid w:val="00791EF7"/>
    <w:rsid w:val="00792A22"/>
    <w:rsid w:val="0079329D"/>
    <w:rsid w:val="00793763"/>
    <w:rsid w:val="0079406B"/>
    <w:rsid w:val="00794869"/>
    <w:rsid w:val="00794F3B"/>
    <w:rsid w:val="00794FD2"/>
    <w:rsid w:val="00795505"/>
    <w:rsid w:val="0079563F"/>
    <w:rsid w:val="00795D56"/>
    <w:rsid w:val="007960B0"/>
    <w:rsid w:val="007961FC"/>
    <w:rsid w:val="0079643F"/>
    <w:rsid w:val="00796850"/>
    <w:rsid w:val="0079715C"/>
    <w:rsid w:val="0079759C"/>
    <w:rsid w:val="007975FC"/>
    <w:rsid w:val="007977B0"/>
    <w:rsid w:val="007A0B1C"/>
    <w:rsid w:val="007A1A2B"/>
    <w:rsid w:val="007A1FBF"/>
    <w:rsid w:val="007A20B9"/>
    <w:rsid w:val="007A22FB"/>
    <w:rsid w:val="007A23DB"/>
    <w:rsid w:val="007A247F"/>
    <w:rsid w:val="007A3144"/>
    <w:rsid w:val="007A3579"/>
    <w:rsid w:val="007A3643"/>
    <w:rsid w:val="007A3A49"/>
    <w:rsid w:val="007A4210"/>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497"/>
    <w:rsid w:val="007A754F"/>
    <w:rsid w:val="007A77E7"/>
    <w:rsid w:val="007A7B7D"/>
    <w:rsid w:val="007A7FF5"/>
    <w:rsid w:val="007B0275"/>
    <w:rsid w:val="007B02DA"/>
    <w:rsid w:val="007B031D"/>
    <w:rsid w:val="007B04A6"/>
    <w:rsid w:val="007B0580"/>
    <w:rsid w:val="007B088A"/>
    <w:rsid w:val="007B094A"/>
    <w:rsid w:val="007B0DFA"/>
    <w:rsid w:val="007B17ED"/>
    <w:rsid w:val="007B1973"/>
    <w:rsid w:val="007B1CCD"/>
    <w:rsid w:val="007B20F5"/>
    <w:rsid w:val="007B22E1"/>
    <w:rsid w:val="007B2E54"/>
    <w:rsid w:val="007B386A"/>
    <w:rsid w:val="007B3DB9"/>
    <w:rsid w:val="007B411A"/>
    <w:rsid w:val="007B43E2"/>
    <w:rsid w:val="007B4DC9"/>
    <w:rsid w:val="007B5389"/>
    <w:rsid w:val="007B5D16"/>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30D1"/>
    <w:rsid w:val="007C3300"/>
    <w:rsid w:val="007C3E39"/>
    <w:rsid w:val="007C3F2A"/>
    <w:rsid w:val="007C40BA"/>
    <w:rsid w:val="007C4335"/>
    <w:rsid w:val="007C43A2"/>
    <w:rsid w:val="007C4C18"/>
    <w:rsid w:val="007C5132"/>
    <w:rsid w:val="007C53B5"/>
    <w:rsid w:val="007C579E"/>
    <w:rsid w:val="007C6372"/>
    <w:rsid w:val="007C6AEB"/>
    <w:rsid w:val="007C6BC7"/>
    <w:rsid w:val="007C6D98"/>
    <w:rsid w:val="007C6FBF"/>
    <w:rsid w:val="007D01A8"/>
    <w:rsid w:val="007D117B"/>
    <w:rsid w:val="007D123C"/>
    <w:rsid w:val="007D1390"/>
    <w:rsid w:val="007D16FC"/>
    <w:rsid w:val="007D170C"/>
    <w:rsid w:val="007D1A1A"/>
    <w:rsid w:val="007D1C54"/>
    <w:rsid w:val="007D1EB3"/>
    <w:rsid w:val="007D1F38"/>
    <w:rsid w:val="007D212C"/>
    <w:rsid w:val="007D2314"/>
    <w:rsid w:val="007D2AA3"/>
    <w:rsid w:val="007D2E54"/>
    <w:rsid w:val="007D35BF"/>
    <w:rsid w:val="007D3707"/>
    <w:rsid w:val="007D4992"/>
    <w:rsid w:val="007D4D19"/>
    <w:rsid w:val="007D555B"/>
    <w:rsid w:val="007D5B62"/>
    <w:rsid w:val="007D5E69"/>
    <w:rsid w:val="007D5F3D"/>
    <w:rsid w:val="007D60FC"/>
    <w:rsid w:val="007D63D8"/>
    <w:rsid w:val="007D6517"/>
    <w:rsid w:val="007D6828"/>
    <w:rsid w:val="007D6E90"/>
    <w:rsid w:val="007D7013"/>
    <w:rsid w:val="007D758E"/>
    <w:rsid w:val="007D7CCC"/>
    <w:rsid w:val="007D7EFF"/>
    <w:rsid w:val="007D7FD0"/>
    <w:rsid w:val="007E089A"/>
    <w:rsid w:val="007E0A7D"/>
    <w:rsid w:val="007E0F0C"/>
    <w:rsid w:val="007E0F24"/>
    <w:rsid w:val="007E1159"/>
    <w:rsid w:val="007E1586"/>
    <w:rsid w:val="007E1AE8"/>
    <w:rsid w:val="007E2401"/>
    <w:rsid w:val="007E2CCE"/>
    <w:rsid w:val="007E2CEB"/>
    <w:rsid w:val="007E2EFE"/>
    <w:rsid w:val="007E30DE"/>
    <w:rsid w:val="007E349F"/>
    <w:rsid w:val="007E352E"/>
    <w:rsid w:val="007E37DB"/>
    <w:rsid w:val="007E3CEC"/>
    <w:rsid w:val="007E426D"/>
    <w:rsid w:val="007E4836"/>
    <w:rsid w:val="007E4A3A"/>
    <w:rsid w:val="007E4BB2"/>
    <w:rsid w:val="007E50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750"/>
    <w:rsid w:val="008069C7"/>
    <w:rsid w:val="00806DCF"/>
    <w:rsid w:val="00806EFD"/>
    <w:rsid w:val="0080710D"/>
    <w:rsid w:val="00807242"/>
    <w:rsid w:val="008074E2"/>
    <w:rsid w:val="00807C0E"/>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C0C"/>
    <w:rsid w:val="00812FD8"/>
    <w:rsid w:val="00813411"/>
    <w:rsid w:val="0081381C"/>
    <w:rsid w:val="00813AC2"/>
    <w:rsid w:val="008145BB"/>
    <w:rsid w:val="00814AC9"/>
    <w:rsid w:val="00814ADC"/>
    <w:rsid w:val="00815151"/>
    <w:rsid w:val="0081517D"/>
    <w:rsid w:val="0081538F"/>
    <w:rsid w:val="00815419"/>
    <w:rsid w:val="00815584"/>
    <w:rsid w:val="008156AB"/>
    <w:rsid w:val="00815FA0"/>
    <w:rsid w:val="008168D6"/>
    <w:rsid w:val="00816E44"/>
    <w:rsid w:val="008177A7"/>
    <w:rsid w:val="008179F1"/>
    <w:rsid w:val="00817A6D"/>
    <w:rsid w:val="0082087E"/>
    <w:rsid w:val="00820D72"/>
    <w:rsid w:val="00820DE8"/>
    <w:rsid w:val="00820EC8"/>
    <w:rsid w:val="0082104F"/>
    <w:rsid w:val="00821B1A"/>
    <w:rsid w:val="00821E8C"/>
    <w:rsid w:val="008222EB"/>
    <w:rsid w:val="008229A4"/>
    <w:rsid w:val="008231AB"/>
    <w:rsid w:val="008232BB"/>
    <w:rsid w:val="00823317"/>
    <w:rsid w:val="008234B8"/>
    <w:rsid w:val="00823A3B"/>
    <w:rsid w:val="008240FA"/>
    <w:rsid w:val="008242BB"/>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286"/>
    <w:rsid w:val="0083542D"/>
    <w:rsid w:val="00835627"/>
    <w:rsid w:val="00835AA0"/>
    <w:rsid w:val="00835C3B"/>
    <w:rsid w:val="00835C43"/>
    <w:rsid w:val="00836327"/>
    <w:rsid w:val="008364DC"/>
    <w:rsid w:val="00837014"/>
    <w:rsid w:val="0083741E"/>
    <w:rsid w:val="00837A3B"/>
    <w:rsid w:val="00837BF4"/>
    <w:rsid w:val="008400BB"/>
    <w:rsid w:val="008403DF"/>
    <w:rsid w:val="00840D4F"/>
    <w:rsid w:val="00840FB6"/>
    <w:rsid w:val="0084189E"/>
    <w:rsid w:val="0084304C"/>
    <w:rsid w:val="008434BC"/>
    <w:rsid w:val="008435B4"/>
    <w:rsid w:val="00844AF9"/>
    <w:rsid w:val="00844F2D"/>
    <w:rsid w:val="008450F5"/>
    <w:rsid w:val="008451FA"/>
    <w:rsid w:val="00845D72"/>
    <w:rsid w:val="00845E87"/>
    <w:rsid w:val="008460DF"/>
    <w:rsid w:val="00846161"/>
    <w:rsid w:val="008466A6"/>
    <w:rsid w:val="0084671F"/>
    <w:rsid w:val="00847228"/>
    <w:rsid w:val="008478FD"/>
    <w:rsid w:val="00847B04"/>
    <w:rsid w:val="00847E71"/>
    <w:rsid w:val="0085029F"/>
    <w:rsid w:val="008506C5"/>
    <w:rsid w:val="00850A21"/>
    <w:rsid w:val="00851A15"/>
    <w:rsid w:val="00851F55"/>
    <w:rsid w:val="008521BA"/>
    <w:rsid w:val="00852415"/>
    <w:rsid w:val="00852447"/>
    <w:rsid w:val="008527DA"/>
    <w:rsid w:val="00852973"/>
    <w:rsid w:val="00852DD1"/>
    <w:rsid w:val="00852FF0"/>
    <w:rsid w:val="0085308B"/>
    <w:rsid w:val="00853188"/>
    <w:rsid w:val="00853528"/>
    <w:rsid w:val="008536CB"/>
    <w:rsid w:val="00854347"/>
    <w:rsid w:val="0085440B"/>
    <w:rsid w:val="0085442F"/>
    <w:rsid w:val="008544C7"/>
    <w:rsid w:val="008549DD"/>
    <w:rsid w:val="00855192"/>
    <w:rsid w:val="00855259"/>
    <w:rsid w:val="0085550B"/>
    <w:rsid w:val="0085566C"/>
    <w:rsid w:val="00855A49"/>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A6A"/>
    <w:rsid w:val="00861C54"/>
    <w:rsid w:val="008624FE"/>
    <w:rsid w:val="00862810"/>
    <w:rsid w:val="00862A52"/>
    <w:rsid w:val="00863307"/>
    <w:rsid w:val="0086378C"/>
    <w:rsid w:val="00863C10"/>
    <w:rsid w:val="00863DF4"/>
    <w:rsid w:val="00863E39"/>
    <w:rsid w:val="00863EDC"/>
    <w:rsid w:val="00863F2E"/>
    <w:rsid w:val="00863F7F"/>
    <w:rsid w:val="008640EC"/>
    <w:rsid w:val="00864551"/>
    <w:rsid w:val="008647BE"/>
    <w:rsid w:val="00864FE5"/>
    <w:rsid w:val="008658B3"/>
    <w:rsid w:val="00865CD4"/>
    <w:rsid w:val="00865EF5"/>
    <w:rsid w:val="00866E63"/>
    <w:rsid w:val="008700B2"/>
    <w:rsid w:val="00870218"/>
    <w:rsid w:val="008704B1"/>
    <w:rsid w:val="00870FFD"/>
    <w:rsid w:val="0087117E"/>
    <w:rsid w:val="00871231"/>
    <w:rsid w:val="00871319"/>
    <w:rsid w:val="008716E2"/>
    <w:rsid w:val="00871748"/>
    <w:rsid w:val="008717DA"/>
    <w:rsid w:val="00872602"/>
    <w:rsid w:val="00872796"/>
    <w:rsid w:val="00872A21"/>
    <w:rsid w:val="00872B20"/>
    <w:rsid w:val="0087308E"/>
    <w:rsid w:val="008733B9"/>
    <w:rsid w:val="0087393A"/>
    <w:rsid w:val="00873C9F"/>
    <w:rsid w:val="00874D33"/>
    <w:rsid w:val="0087506F"/>
    <w:rsid w:val="00875127"/>
    <w:rsid w:val="00875479"/>
    <w:rsid w:val="00875801"/>
    <w:rsid w:val="00875AF1"/>
    <w:rsid w:val="00875CFC"/>
    <w:rsid w:val="00875E68"/>
    <w:rsid w:val="0087640A"/>
    <w:rsid w:val="0087722D"/>
    <w:rsid w:val="0087745C"/>
    <w:rsid w:val="00877769"/>
    <w:rsid w:val="0087780C"/>
    <w:rsid w:val="0087798B"/>
    <w:rsid w:val="00880770"/>
    <w:rsid w:val="008807AE"/>
    <w:rsid w:val="008808BC"/>
    <w:rsid w:val="00880DE8"/>
    <w:rsid w:val="008812D4"/>
    <w:rsid w:val="008814B6"/>
    <w:rsid w:val="00881523"/>
    <w:rsid w:val="00881730"/>
    <w:rsid w:val="00881EBC"/>
    <w:rsid w:val="008825EA"/>
    <w:rsid w:val="008825F7"/>
    <w:rsid w:val="00882965"/>
    <w:rsid w:val="00882D0E"/>
    <w:rsid w:val="008833B4"/>
    <w:rsid w:val="00883555"/>
    <w:rsid w:val="00883636"/>
    <w:rsid w:val="008838DF"/>
    <w:rsid w:val="0088418B"/>
    <w:rsid w:val="008851F2"/>
    <w:rsid w:val="00885533"/>
    <w:rsid w:val="00885602"/>
    <w:rsid w:val="00885865"/>
    <w:rsid w:val="00885B99"/>
    <w:rsid w:val="00886031"/>
    <w:rsid w:val="008860AF"/>
    <w:rsid w:val="008866D1"/>
    <w:rsid w:val="00887D1B"/>
    <w:rsid w:val="00890189"/>
    <w:rsid w:val="00890525"/>
    <w:rsid w:val="00890744"/>
    <w:rsid w:val="00890795"/>
    <w:rsid w:val="00890901"/>
    <w:rsid w:val="008909CE"/>
    <w:rsid w:val="00891613"/>
    <w:rsid w:val="008917CB"/>
    <w:rsid w:val="008919E0"/>
    <w:rsid w:val="00892BE0"/>
    <w:rsid w:val="00893135"/>
    <w:rsid w:val="00893E0D"/>
    <w:rsid w:val="00893EA7"/>
    <w:rsid w:val="00893F02"/>
    <w:rsid w:val="00893F0D"/>
    <w:rsid w:val="00893F9B"/>
    <w:rsid w:val="00894386"/>
    <w:rsid w:val="00894535"/>
    <w:rsid w:val="008945CD"/>
    <w:rsid w:val="00894EDC"/>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0F3"/>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43"/>
    <w:rsid w:val="008B218A"/>
    <w:rsid w:val="008B2346"/>
    <w:rsid w:val="008B2CCD"/>
    <w:rsid w:val="008B3DB3"/>
    <w:rsid w:val="008B41E4"/>
    <w:rsid w:val="008B502C"/>
    <w:rsid w:val="008B525A"/>
    <w:rsid w:val="008B5319"/>
    <w:rsid w:val="008B5461"/>
    <w:rsid w:val="008B563D"/>
    <w:rsid w:val="008B613B"/>
    <w:rsid w:val="008B63FC"/>
    <w:rsid w:val="008B7273"/>
    <w:rsid w:val="008B7324"/>
    <w:rsid w:val="008B757B"/>
    <w:rsid w:val="008B7629"/>
    <w:rsid w:val="008C031A"/>
    <w:rsid w:val="008C03A1"/>
    <w:rsid w:val="008C06ED"/>
    <w:rsid w:val="008C09EA"/>
    <w:rsid w:val="008C0C02"/>
    <w:rsid w:val="008C0CD1"/>
    <w:rsid w:val="008C1158"/>
    <w:rsid w:val="008C1289"/>
    <w:rsid w:val="008C233C"/>
    <w:rsid w:val="008C243C"/>
    <w:rsid w:val="008C25BF"/>
    <w:rsid w:val="008C287B"/>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C22"/>
    <w:rsid w:val="008D1061"/>
    <w:rsid w:val="008D1064"/>
    <w:rsid w:val="008D112A"/>
    <w:rsid w:val="008D1417"/>
    <w:rsid w:val="008D20BF"/>
    <w:rsid w:val="008D2AC4"/>
    <w:rsid w:val="008D2FD5"/>
    <w:rsid w:val="008D2FEA"/>
    <w:rsid w:val="008D3A3D"/>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CD3"/>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9CA"/>
    <w:rsid w:val="008E6DAB"/>
    <w:rsid w:val="008E71FD"/>
    <w:rsid w:val="008E7D49"/>
    <w:rsid w:val="008E7EF8"/>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59BB"/>
    <w:rsid w:val="00906164"/>
    <w:rsid w:val="00906848"/>
    <w:rsid w:val="00906D97"/>
    <w:rsid w:val="00906EBE"/>
    <w:rsid w:val="009076D3"/>
    <w:rsid w:val="00907FA1"/>
    <w:rsid w:val="00910303"/>
    <w:rsid w:val="0091071F"/>
    <w:rsid w:val="0091080E"/>
    <w:rsid w:val="00911C2D"/>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12"/>
    <w:rsid w:val="00920B3E"/>
    <w:rsid w:val="00920DB9"/>
    <w:rsid w:val="009211B1"/>
    <w:rsid w:val="0092159C"/>
    <w:rsid w:val="009217FD"/>
    <w:rsid w:val="00921ED4"/>
    <w:rsid w:val="00922086"/>
    <w:rsid w:val="0092251A"/>
    <w:rsid w:val="009226A0"/>
    <w:rsid w:val="0092278A"/>
    <w:rsid w:val="0092290C"/>
    <w:rsid w:val="00922F64"/>
    <w:rsid w:val="00922FE3"/>
    <w:rsid w:val="00923572"/>
    <w:rsid w:val="00923933"/>
    <w:rsid w:val="00923D7F"/>
    <w:rsid w:val="00924763"/>
    <w:rsid w:val="00924CC0"/>
    <w:rsid w:val="00924E1A"/>
    <w:rsid w:val="00925141"/>
    <w:rsid w:val="009256A7"/>
    <w:rsid w:val="009259FB"/>
    <w:rsid w:val="00925DF2"/>
    <w:rsid w:val="009265C4"/>
    <w:rsid w:val="00926686"/>
    <w:rsid w:val="00926816"/>
    <w:rsid w:val="0092696F"/>
    <w:rsid w:val="0092735B"/>
    <w:rsid w:val="00930131"/>
    <w:rsid w:val="00930465"/>
    <w:rsid w:val="0093069F"/>
    <w:rsid w:val="00930CD7"/>
    <w:rsid w:val="0093122B"/>
    <w:rsid w:val="00931387"/>
    <w:rsid w:val="009319C3"/>
    <w:rsid w:val="00931C41"/>
    <w:rsid w:val="00931CD7"/>
    <w:rsid w:val="00932704"/>
    <w:rsid w:val="0093279D"/>
    <w:rsid w:val="0093293E"/>
    <w:rsid w:val="00932B7A"/>
    <w:rsid w:val="00932BB5"/>
    <w:rsid w:val="00932C9D"/>
    <w:rsid w:val="00932F5F"/>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35E"/>
    <w:rsid w:val="00942465"/>
    <w:rsid w:val="009426DA"/>
    <w:rsid w:val="00943703"/>
    <w:rsid w:val="0094513F"/>
    <w:rsid w:val="0094523E"/>
    <w:rsid w:val="009459BC"/>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5C9"/>
    <w:rsid w:val="00953B82"/>
    <w:rsid w:val="009542FE"/>
    <w:rsid w:val="0095462A"/>
    <w:rsid w:val="009547E7"/>
    <w:rsid w:val="009548D4"/>
    <w:rsid w:val="00954A9C"/>
    <w:rsid w:val="00954E3E"/>
    <w:rsid w:val="009552F0"/>
    <w:rsid w:val="00955BC2"/>
    <w:rsid w:val="00955FA3"/>
    <w:rsid w:val="00955FC1"/>
    <w:rsid w:val="0095689A"/>
    <w:rsid w:val="00956DB5"/>
    <w:rsid w:val="00957413"/>
    <w:rsid w:val="0095776E"/>
    <w:rsid w:val="00960102"/>
    <w:rsid w:val="00960458"/>
    <w:rsid w:val="0096046D"/>
    <w:rsid w:val="00960C76"/>
    <w:rsid w:val="00961666"/>
    <w:rsid w:val="00962181"/>
    <w:rsid w:val="00962D4A"/>
    <w:rsid w:val="00962D96"/>
    <w:rsid w:val="00962E64"/>
    <w:rsid w:val="00962F47"/>
    <w:rsid w:val="00963514"/>
    <w:rsid w:val="00963B77"/>
    <w:rsid w:val="0096423C"/>
    <w:rsid w:val="009646C3"/>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FE5"/>
    <w:rsid w:val="00973062"/>
    <w:rsid w:val="00973989"/>
    <w:rsid w:val="00973CE2"/>
    <w:rsid w:val="00973EAB"/>
    <w:rsid w:val="00974047"/>
    <w:rsid w:val="00974202"/>
    <w:rsid w:val="0097434B"/>
    <w:rsid w:val="00974619"/>
    <w:rsid w:val="0097466D"/>
    <w:rsid w:val="0097501E"/>
    <w:rsid w:val="009750FA"/>
    <w:rsid w:val="009758CD"/>
    <w:rsid w:val="00975D50"/>
    <w:rsid w:val="00976128"/>
    <w:rsid w:val="0097631A"/>
    <w:rsid w:val="00976576"/>
    <w:rsid w:val="00976D0E"/>
    <w:rsid w:val="00977400"/>
    <w:rsid w:val="00977C71"/>
    <w:rsid w:val="00977C87"/>
    <w:rsid w:val="00977CD4"/>
    <w:rsid w:val="00977EFA"/>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57C"/>
    <w:rsid w:val="0098662C"/>
    <w:rsid w:val="00986843"/>
    <w:rsid w:val="00986955"/>
    <w:rsid w:val="00986C28"/>
    <w:rsid w:val="00986DB0"/>
    <w:rsid w:val="00987130"/>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B01"/>
    <w:rsid w:val="009933F0"/>
    <w:rsid w:val="00993441"/>
    <w:rsid w:val="0099369A"/>
    <w:rsid w:val="00993CA3"/>
    <w:rsid w:val="00993CDB"/>
    <w:rsid w:val="00993EFB"/>
    <w:rsid w:val="00994208"/>
    <w:rsid w:val="0099448E"/>
    <w:rsid w:val="0099462B"/>
    <w:rsid w:val="009946AE"/>
    <w:rsid w:val="009946BD"/>
    <w:rsid w:val="00994A31"/>
    <w:rsid w:val="00994B76"/>
    <w:rsid w:val="0099517C"/>
    <w:rsid w:val="009953C9"/>
    <w:rsid w:val="00996380"/>
    <w:rsid w:val="00996F43"/>
    <w:rsid w:val="00997053"/>
    <w:rsid w:val="009979BE"/>
    <w:rsid w:val="00997F65"/>
    <w:rsid w:val="009A0701"/>
    <w:rsid w:val="009A09B2"/>
    <w:rsid w:val="009A0C49"/>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ED3"/>
    <w:rsid w:val="009A742C"/>
    <w:rsid w:val="009B0203"/>
    <w:rsid w:val="009B04F4"/>
    <w:rsid w:val="009B0A9A"/>
    <w:rsid w:val="009B0B44"/>
    <w:rsid w:val="009B0C98"/>
    <w:rsid w:val="009B1133"/>
    <w:rsid w:val="009B114A"/>
    <w:rsid w:val="009B12C2"/>
    <w:rsid w:val="009B14EE"/>
    <w:rsid w:val="009B1BB8"/>
    <w:rsid w:val="009B1BCE"/>
    <w:rsid w:val="009B2C6C"/>
    <w:rsid w:val="009B3074"/>
    <w:rsid w:val="009B308A"/>
    <w:rsid w:val="009B3C7F"/>
    <w:rsid w:val="009B4095"/>
    <w:rsid w:val="009B4178"/>
    <w:rsid w:val="009B4EDC"/>
    <w:rsid w:val="009B509E"/>
    <w:rsid w:val="009B597C"/>
    <w:rsid w:val="009B5BCE"/>
    <w:rsid w:val="009B65E6"/>
    <w:rsid w:val="009B7106"/>
    <w:rsid w:val="009B7677"/>
    <w:rsid w:val="009B791D"/>
    <w:rsid w:val="009C084A"/>
    <w:rsid w:val="009C0F95"/>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56F"/>
    <w:rsid w:val="009C7ACD"/>
    <w:rsid w:val="009C7CE9"/>
    <w:rsid w:val="009C7FE2"/>
    <w:rsid w:val="009D19B7"/>
    <w:rsid w:val="009D1BDE"/>
    <w:rsid w:val="009D1D7B"/>
    <w:rsid w:val="009D1DFC"/>
    <w:rsid w:val="009D2092"/>
    <w:rsid w:val="009D258F"/>
    <w:rsid w:val="009D26CD"/>
    <w:rsid w:val="009D2712"/>
    <w:rsid w:val="009D2EDD"/>
    <w:rsid w:val="009D2F5C"/>
    <w:rsid w:val="009D31F7"/>
    <w:rsid w:val="009D3254"/>
    <w:rsid w:val="009D32EF"/>
    <w:rsid w:val="009D3405"/>
    <w:rsid w:val="009D3461"/>
    <w:rsid w:val="009D3903"/>
    <w:rsid w:val="009D3DB3"/>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F59"/>
    <w:rsid w:val="009E5083"/>
    <w:rsid w:val="009E5128"/>
    <w:rsid w:val="009E5839"/>
    <w:rsid w:val="009E5D89"/>
    <w:rsid w:val="009E5F00"/>
    <w:rsid w:val="009E5F9C"/>
    <w:rsid w:val="009E62B3"/>
    <w:rsid w:val="009E6528"/>
    <w:rsid w:val="009E68D0"/>
    <w:rsid w:val="009E712A"/>
    <w:rsid w:val="009E72D3"/>
    <w:rsid w:val="009E754F"/>
    <w:rsid w:val="009E7749"/>
    <w:rsid w:val="009E7C2B"/>
    <w:rsid w:val="009E7C63"/>
    <w:rsid w:val="009F0517"/>
    <w:rsid w:val="009F0AFD"/>
    <w:rsid w:val="009F0DD0"/>
    <w:rsid w:val="009F0FA1"/>
    <w:rsid w:val="009F12BB"/>
    <w:rsid w:val="009F16B3"/>
    <w:rsid w:val="009F1914"/>
    <w:rsid w:val="009F1AB2"/>
    <w:rsid w:val="009F1C03"/>
    <w:rsid w:val="009F2250"/>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3068"/>
    <w:rsid w:val="00A03155"/>
    <w:rsid w:val="00A032E8"/>
    <w:rsid w:val="00A03ABE"/>
    <w:rsid w:val="00A03C3A"/>
    <w:rsid w:val="00A04585"/>
    <w:rsid w:val="00A05041"/>
    <w:rsid w:val="00A05113"/>
    <w:rsid w:val="00A055A4"/>
    <w:rsid w:val="00A05610"/>
    <w:rsid w:val="00A0571B"/>
    <w:rsid w:val="00A05A8C"/>
    <w:rsid w:val="00A060F6"/>
    <w:rsid w:val="00A070AD"/>
    <w:rsid w:val="00A071FE"/>
    <w:rsid w:val="00A072F5"/>
    <w:rsid w:val="00A10C9C"/>
    <w:rsid w:val="00A10CF3"/>
    <w:rsid w:val="00A10DA9"/>
    <w:rsid w:val="00A113AB"/>
    <w:rsid w:val="00A113B1"/>
    <w:rsid w:val="00A11471"/>
    <w:rsid w:val="00A11706"/>
    <w:rsid w:val="00A11DA7"/>
    <w:rsid w:val="00A11E00"/>
    <w:rsid w:val="00A11EB6"/>
    <w:rsid w:val="00A11F54"/>
    <w:rsid w:val="00A12105"/>
    <w:rsid w:val="00A126C0"/>
    <w:rsid w:val="00A12D4F"/>
    <w:rsid w:val="00A131D7"/>
    <w:rsid w:val="00A133EA"/>
    <w:rsid w:val="00A13624"/>
    <w:rsid w:val="00A137CF"/>
    <w:rsid w:val="00A14059"/>
    <w:rsid w:val="00A14113"/>
    <w:rsid w:val="00A14523"/>
    <w:rsid w:val="00A16909"/>
    <w:rsid w:val="00A16B70"/>
    <w:rsid w:val="00A16BF6"/>
    <w:rsid w:val="00A16C1B"/>
    <w:rsid w:val="00A16E50"/>
    <w:rsid w:val="00A16FE7"/>
    <w:rsid w:val="00A17083"/>
    <w:rsid w:val="00A170E2"/>
    <w:rsid w:val="00A17724"/>
    <w:rsid w:val="00A1778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FD"/>
    <w:rsid w:val="00A3155B"/>
    <w:rsid w:val="00A319C2"/>
    <w:rsid w:val="00A323DC"/>
    <w:rsid w:val="00A3243F"/>
    <w:rsid w:val="00A32798"/>
    <w:rsid w:val="00A32B5B"/>
    <w:rsid w:val="00A32CA3"/>
    <w:rsid w:val="00A32FFC"/>
    <w:rsid w:val="00A33134"/>
    <w:rsid w:val="00A34021"/>
    <w:rsid w:val="00A342A3"/>
    <w:rsid w:val="00A346F8"/>
    <w:rsid w:val="00A357A9"/>
    <w:rsid w:val="00A35B77"/>
    <w:rsid w:val="00A35BED"/>
    <w:rsid w:val="00A35FFC"/>
    <w:rsid w:val="00A368EB"/>
    <w:rsid w:val="00A36AAB"/>
    <w:rsid w:val="00A371AE"/>
    <w:rsid w:val="00A37739"/>
    <w:rsid w:val="00A378E7"/>
    <w:rsid w:val="00A37A29"/>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E86"/>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243"/>
    <w:rsid w:val="00A578EB"/>
    <w:rsid w:val="00A57BE1"/>
    <w:rsid w:val="00A57C30"/>
    <w:rsid w:val="00A57F55"/>
    <w:rsid w:val="00A60590"/>
    <w:rsid w:val="00A60712"/>
    <w:rsid w:val="00A60E95"/>
    <w:rsid w:val="00A62136"/>
    <w:rsid w:val="00A62AB0"/>
    <w:rsid w:val="00A62E8C"/>
    <w:rsid w:val="00A6377F"/>
    <w:rsid w:val="00A63968"/>
    <w:rsid w:val="00A63BAD"/>
    <w:rsid w:val="00A6430B"/>
    <w:rsid w:val="00A65089"/>
    <w:rsid w:val="00A6521E"/>
    <w:rsid w:val="00A653F1"/>
    <w:rsid w:val="00A6561F"/>
    <w:rsid w:val="00A65786"/>
    <w:rsid w:val="00A65D20"/>
    <w:rsid w:val="00A65F38"/>
    <w:rsid w:val="00A65FF6"/>
    <w:rsid w:val="00A662CF"/>
    <w:rsid w:val="00A66617"/>
    <w:rsid w:val="00A66BE3"/>
    <w:rsid w:val="00A66E46"/>
    <w:rsid w:val="00A66EC6"/>
    <w:rsid w:val="00A6700F"/>
    <w:rsid w:val="00A670C8"/>
    <w:rsid w:val="00A67392"/>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507"/>
    <w:rsid w:val="00A75F5C"/>
    <w:rsid w:val="00A762A0"/>
    <w:rsid w:val="00A76439"/>
    <w:rsid w:val="00A76EA0"/>
    <w:rsid w:val="00A76F62"/>
    <w:rsid w:val="00A77010"/>
    <w:rsid w:val="00A7704F"/>
    <w:rsid w:val="00A774C3"/>
    <w:rsid w:val="00A77D75"/>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144E"/>
    <w:rsid w:val="00A91954"/>
    <w:rsid w:val="00A91CED"/>
    <w:rsid w:val="00A9232F"/>
    <w:rsid w:val="00A92387"/>
    <w:rsid w:val="00A92667"/>
    <w:rsid w:val="00A926A0"/>
    <w:rsid w:val="00A92F04"/>
    <w:rsid w:val="00A935A4"/>
    <w:rsid w:val="00A936A5"/>
    <w:rsid w:val="00A93A26"/>
    <w:rsid w:val="00A93BEC"/>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3EFA"/>
    <w:rsid w:val="00AA459B"/>
    <w:rsid w:val="00AA47AA"/>
    <w:rsid w:val="00AA53CF"/>
    <w:rsid w:val="00AA5520"/>
    <w:rsid w:val="00AA5AB9"/>
    <w:rsid w:val="00AA602F"/>
    <w:rsid w:val="00AA619C"/>
    <w:rsid w:val="00AA6808"/>
    <w:rsid w:val="00AA6EE8"/>
    <w:rsid w:val="00AA742B"/>
    <w:rsid w:val="00AA77FF"/>
    <w:rsid w:val="00AA7EC1"/>
    <w:rsid w:val="00AA7F87"/>
    <w:rsid w:val="00AB0C7F"/>
    <w:rsid w:val="00AB0FD9"/>
    <w:rsid w:val="00AB123A"/>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BB9"/>
    <w:rsid w:val="00AB6D25"/>
    <w:rsid w:val="00AB702B"/>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53D7"/>
    <w:rsid w:val="00AC561B"/>
    <w:rsid w:val="00AC588E"/>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6C2"/>
    <w:rsid w:val="00AD3856"/>
    <w:rsid w:val="00AD4275"/>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C0"/>
    <w:rsid w:val="00AF52DB"/>
    <w:rsid w:val="00AF52E4"/>
    <w:rsid w:val="00AF577F"/>
    <w:rsid w:val="00AF57BD"/>
    <w:rsid w:val="00AF5EBE"/>
    <w:rsid w:val="00AF5F20"/>
    <w:rsid w:val="00AF6413"/>
    <w:rsid w:val="00AF663C"/>
    <w:rsid w:val="00AF717F"/>
    <w:rsid w:val="00AF74BF"/>
    <w:rsid w:val="00AF75E3"/>
    <w:rsid w:val="00AF7642"/>
    <w:rsid w:val="00AF7778"/>
    <w:rsid w:val="00AF78D1"/>
    <w:rsid w:val="00AF7B6B"/>
    <w:rsid w:val="00AF7C1C"/>
    <w:rsid w:val="00AF7EDF"/>
    <w:rsid w:val="00B005CA"/>
    <w:rsid w:val="00B00C9E"/>
    <w:rsid w:val="00B01026"/>
    <w:rsid w:val="00B01125"/>
    <w:rsid w:val="00B0131A"/>
    <w:rsid w:val="00B0165E"/>
    <w:rsid w:val="00B016B1"/>
    <w:rsid w:val="00B02BE2"/>
    <w:rsid w:val="00B02BE9"/>
    <w:rsid w:val="00B02F09"/>
    <w:rsid w:val="00B03680"/>
    <w:rsid w:val="00B0368B"/>
    <w:rsid w:val="00B03A9B"/>
    <w:rsid w:val="00B03BB6"/>
    <w:rsid w:val="00B03DAD"/>
    <w:rsid w:val="00B03F1D"/>
    <w:rsid w:val="00B04012"/>
    <w:rsid w:val="00B0403B"/>
    <w:rsid w:val="00B045EE"/>
    <w:rsid w:val="00B0497A"/>
    <w:rsid w:val="00B05384"/>
    <w:rsid w:val="00B05427"/>
    <w:rsid w:val="00B05447"/>
    <w:rsid w:val="00B05634"/>
    <w:rsid w:val="00B05B92"/>
    <w:rsid w:val="00B06A4B"/>
    <w:rsid w:val="00B06B54"/>
    <w:rsid w:val="00B06CEB"/>
    <w:rsid w:val="00B0733F"/>
    <w:rsid w:val="00B073B6"/>
    <w:rsid w:val="00B078DE"/>
    <w:rsid w:val="00B07F2A"/>
    <w:rsid w:val="00B07F49"/>
    <w:rsid w:val="00B1013C"/>
    <w:rsid w:val="00B10381"/>
    <w:rsid w:val="00B104F0"/>
    <w:rsid w:val="00B10EB5"/>
    <w:rsid w:val="00B10FDD"/>
    <w:rsid w:val="00B1100C"/>
    <w:rsid w:val="00B1166D"/>
    <w:rsid w:val="00B118E1"/>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2BF7"/>
    <w:rsid w:val="00B235F3"/>
    <w:rsid w:val="00B236CA"/>
    <w:rsid w:val="00B23715"/>
    <w:rsid w:val="00B238B4"/>
    <w:rsid w:val="00B239AC"/>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FCE"/>
    <w:rsid w:val="00B27495"/>
    <w:rsid w:val="00B274E7"/>
    <w:rsid w:val="00B27502"/>
    <w:rsid w:val="00B27980"/>
    <w:rsid w:val="00B30336"/>
    <w:rsid w:val="00B309E2"/>
    <w:rsid w:val="00B31142"/>
    <w:rsid w:val="00B32023"/>
    <w:rsid w:val="00B32220"/>
    <w:rsid w:val="00B324BC"/>
    <w:rsid w:val="00B32C8B"/>
    <w:rsid w:val="00B32FCF"/>
    <w:rsid w:val="00B33820"/>
    <w:rsid w:val="00B338C3"/>
    <w:rsid w:val="00B3495A"/>
    <w:rsid w:val="00B34FED"/>
    <w:rsid w:val="00B35375"/>
    <w:rsid w:val="00B357AB"/>
    <w:rsid w:val="00B35819"/>
    <w:rsid w:val="00B35974"/>
    <w:rsid w:val="00B35B14"/>
    <w:rsid w:val="00B35C4C"/>
    <w:rsid w:val="00B36B07"/>
    <w:rsid w:val="00B36CE0"/>
    <w:rsid w:val="00B36ECB"/>
    <w:rsid w:val="00B371BE"/>
    <w:rsid w:val="00B37400"/>
    <w:rsid w:val="00B404D4"/>
    <w:rsid w:val="00B40990"/>
    <w:rsid w:val="00B40A28"/>
    <w:rsid w:val="00B40C12"/>
    <w:rsid w:val="00B40CC0"/>
    <w:rsid w:val="00B41378"/>
    <w:rsid w:val="00B4145D"/>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5C7"/>
    <w:rsid w:val="00B47160"/>
    <w:rsid w:val="00B4735B"/>
    <w:rsid w:val="00B4750C"/>
    <w:rsid w:val="00B47532"/>
    <w:rsid w:val="00B475E2"/>
    <w:rsid w:val="00B47793"/>
    <w:rsid w:val="00B47A06"/>
    <w:rsid w:val="00B47CA7"/>
    <w:rsid w:val="00B47E43"/>
    <w:rsid w:val="00B47EA6"/>
    <w:rsid w:val="00B503FE"/>
    <w:rsid w:val="00B5058C"/>
    <w:rsid w:val="00B5092D"/>
    <w:rsid w:val="00B50ACB"/>
    <w:rsid w:val="00B50AFE"/>
    <w:rsid w:val="00B50C02"/>
    <w:rsid w:val="00B51216"/>
    <w:rsid w:val="00B518C7"/>
    <w:rsid w:val="00B51926"/>
    <w:rsid w:val="00B51A9B"/>
    <w:rsid w:val="00B52659"/>
    <w:rsid w:val="00B53053"/>
    <w:rsid w:val="00B5317D"/>
    <w:rsid w:val="00B533BE"/>
    <w:rsid w:val="00B536F9"/>
    <w:rsid w:val="00B537E4"/>
    <w:rsid w:val="00B53ABD"/>
    <w:rsid w:val="00B53B80"/>
    <w:rsid w:val="00B53BDD"/>
    <w:rsid w:val="00B53C3A"/>
    <w:rsid w:val="00B54035"/>
    <w:rsid w:val="00B543F0"/>
    <w:rsid w:val="00B54456"/>
    <w:rsid w:val="00B54932"/>
    <w:rsid w:val="00B549B0"/>
    <w:rsid w:val="00B55971"/>
    <w:rsid w:val="00B55B47"/>
    <w:rsid w:val="00B55D8B"/>
    <w:rsid w:val="00B55DA5"/>
    <w:rsid w:val="00B56459"/>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3A5"/>
    <w:rsid w:val="00B71407"/>
    <w:rsid w:val="00B71451"/>
    <w:rsid w:val="00B716A0"/>
    <w:rsid w:val="00B71A7F"/>
    <w:rsid w:val="00B71B1C"/>
    <w:rsid w:val="00B71C84"/>
    <w:rsid w:val="00B71C92"/>
    <w:rsid w:val="00B722DC"/>
    <w:rsid w:val="00B72360"/>
    <w:rsid w:val="00B723D8"/>
    <w:rsid w:val="00B735C9"/>
    <w:rsid w:val="00B73800"/>
    <w:rsid w:val="00B73A4C"/>
    <w:rsid w:val="00B74160"/>
    <w:rsid w:val="00B74521"/>
    <w:rsid w:val="00B746EF"/>
    <w:rsid w:val="00B74C9F"/>
    <w:rsid w:val="00B757D3"/>
    <w:rsid w:val="00B75D8E"/>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301"/>
    <w:rsid w:val="00B879BC"/>
    <w:rsid w:val="00B87EF0"/>
    <w:rsid w:val="00B87F75"/>
    <w:rsid w:val="00B90A2D"/>
    <w:rsid w:val="00B90F8A"/>
    <w:rsid w:val="00B914D1"/>
    <w:rsid w:val="00B91563"/>
    <w:rsid w:val="00B9175C"/>
    <w:rsid w:val="00B917DA"/>
    <w:rsid w:val="00B91C5E"/>
    <w:rsid w:val="00B91EFB"/>
    <w:rsid w:val="00B92A3E"/>
    <w:rsid w:val="00B92AE6"/>
    <w:rsid w:val="00B92B42"/>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FC7"/>
    <w:rsid w:val="00BA3144"/>
    <w:rsid w:val="00BA3500"/>
    <w:rsid w:val="00BA362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D89"/>
    <w:rsid w:val="00BC5DCA"/>
    <w:rsid w:val="00BC5DD9"/>
    <w:rsid w:val="00BC64A9"/>
    <w:rsid w:val="00BC6662"/>
    <w:rsid w:val="00BC6E5F"/>
    <w:rsid w:val="00BC709B"/>
    <w:rsid w:val="00BC7A0E"/>
    <w:rsid w:val="00BD05C2"/>
    <w:rsid w:val="00BD0730"/>
    <w:rsid w:val="00BD0A84"/>
    <w:rsid w:val="00BD14A4"/>
    <w:rsid w:val="00BD1622"/>
    <w:rsid w:val="00BD1746"/>
    <w:rsid w:val="00BD1955"/>
    <w:rsid w:val="00BD19B2"/>
    <w:rsid w:val="00BD1A2B"/>
    <w:rsid w:val="00BD1FE3"/>
    <w:rsid w:val="00BD29C9"/>
    <w:rsid w:val="00BD355F"/>
    <w:rsid w:val="00BD3B41"/>
    <w:rsid w:val="00BD3F08"/>
    <w:rsid w:val="00BD4717"/>
    <w:rsid w:val="00BD55B0"/>
    <w:rsid w:val="00BD58FC"/>
    <w:rsid w:val="00BD5D40"/>
    <w:rsid w:val="00BD5E37"/>
    <w:rsid w:val="00BD603F"/>
    <w:rsid w:val="00BD65F2"/>
    <w:rsid w:val="00BD73F4"/>
    <w:rsid w:val="00BD7D25"/>
    <w:rsid w:val="00BE0132"/>
    <w:rsid w:val="00BE06A7"/>
    <w:rsid w:val="00BE0843"/>
    <w:rsid w:val="00BE09B6"/>
    <w:rsid w:val="00BE1639"/>
    <w:rsid w:val="00BE1758"/>
    <w:rsid w:val="00BE1787"/>
    <w:rsid w:val="00BE197A"/>
    <w:rsid w:val="00BE1DCF"/>
    <w:rsid w:val="00BE256C"/>
    <w:rsid w:val="00BE2914"/>
    <w:rsid w:val="00BE2EC2"/>
    <w:rsid w:val="00BE3702"/>
    <w:rsid w:val="00BE390A"/>
    <w:rsid w:val="00BE3DFE"/>
    <w:rsid w:val="00BE3FD8"/>
    <w:rsid w:val="00BE4B76"/>
    <w:rsid w:val="00BE5A5C"/>
    <w:rsid w:val="00BE5E8D"/>
    <w:rsid w:val="00BE619B"/>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BD0"/>
    <w:rsid w:val="00BF3E98"/>
    <w:rsid w:val="00BF4223"/>
    <w:rsid w:val="00BF42B1"/>
    <w:rsid w:val="00BF4332"/>
    <w:rsid w:val="00BF4B63"/>
    <w:rsid w:val="00BF4D16"/>
    <w:rsid w:val="00BF6211"/>
    <w:rsid w:val="00BF62B1"/>
    <w:rsid w:val="00BF6983"/>
    <w:rsid w:val="00BF70B1"/>
    <w:rsid w:val="00BF7590"/>
    <w:rsid w:val="00BF782C"/>
    <w:rsid w:val="00BF7B17"/>
    <w:rsid w:val="00BF7B55"/>
    <w:rsid w:val="00BF7FB9"/>
    <w:rsid w:val="00C00302"/>
    <w:rsid w:val="00C00533"/>
    <w:rsid w:val="00C008B6"/>
    <w:rsid w:val="00C00B77"/>
    <w:rsid w:val="00C00C56"/>
    <w:rsid w:val="00C00C65"/>
    <w:rsid w:val="00C00DCC"/>
    <w:rsid w:val="00C01015"/>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E70"/>
    <w:rsid w:val="00C14A69"/>
    <w:rsid w:val="00C14DF9"/>
    <w:rsid w:val="00C14E6F"/>
    <w:rsid w:val="00C14F99"/>
    <w:rsid w:val="00C156BC"/>
    <w:rsid w:val="00C159C9"/>
    <w:rsid w:val="00C15D99"/>
    <w:rsid w:val="00C15E52"/>
    <w:rsid w:val="00C16940"/>
    <w:rsid w:val="00C17BBA"/>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ACE"/>
    <w:rsid w:val="00C343BB"/>
    <w:rsid w:val="00C347D0"/>
    <w:rsid w:val="00C348F7"/>
    <w:rsid w:val="00C34A2E"/>
    <w:rsid w:val="00C34A6E"/>
    <w:rsid w:val="00C34A7E"/>
    <w:rsid w:val="00C3504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1005"/>
    <w:rsid w:val="00C51302"/>
    <w:rsid w:val="00C513A7"/>
    <w:rsid w:val="00C51A96"/>
    <w:rsid w:val="00C51B2E"/>
    <w:rsid w:val="00C51B31"/>
    <w:rsid w:val="00C51BFE"/>
    <w:rsid w:val="00C51D49"/>
    <w:rsid w:val="00C5330D"/>
    <w:rsid w:val="00C53EE6"/>
    <w:rsid w:val="00C5499E"/>
    <w:rsid w:val="00C54EA4"/>
    <w:rsid w:val="00C5523A"/>
    <w:rsid w:val="00C554E0"/>
    <w:rsid w:val="00C5569D"/>
    <w:rsid w:val="00C56704"/>
    <w:rsid w:val="00C5695A"/>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DC2"/>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5F8"/>
    <w:rsid w:val="00C805FA"/>
    <w:rsid w:val="00C80650"/>
    <w:rsid w:val="00C806B2"/>
    <w:rsid w:val="00C80C02"/>
    <w:rsid w:val="00C80FAC"/>
    <w:rsid w:val="00C812E4"/>
    <w:rsid w:val="00C81C42"/>
    <w:rsid w:val="00C81EC8"/>
    <w:rsid w:val="00C81FBA"/>
    <w:rsid w:val="00C823E0"/>
    <w:rsid w:val="00C82CE8"/>
    <w:rsid w:val="00C82D3B"/>
    <w:rsid w:val="00C82E37"/>
    <w:rsid w:val="00C8367B"/>
    <w:rsid w:val="00C839C5"/>
    <w:rsid w:val="00C83C34"/>
    <w:rsid w:val="00C83D00"/>
    <w:rsid w:val="00C84198"/>
    <w:rsid w:val="00C8448A"/>
    <w:rsid w:val="00C84CE3"/>
    <w:rsid w:val="00C85063"/>
    <w:rsid w:val="00C85105"/>
    <w:rsid w:val="00C8567C"/>
    <w:rsid w:val="00C85ADD"/>
    <w:rsid w:val="00C85EC2"/>
    <w:rsid w:val="00C87F0C"/>
    <w:rsid w:val="00C900FB"/>
    <w:rsid w:val="00C904B1"/>
    <w:rsid w:val="00C908E3"/>
    <w:rsid w:val="00C909E8"/>
    <w:rsid w:val="00C9145F"/>
    <w:rsid w:val="00C91BC0"/>
    <w:rsid w:val="00C9210D"/>
    <w:rsid w:val="00C9234C"/>
    <w:rsid w:val="00C92C8C"/>
    <w:rsid w:val="00C92CCB"/>
    <w:rsid w:val="00C92FDB"/>
    <w:rsid w:val="00C9354F"/>
    <w:rsid w:val="00C9373D"/>
    <w:rsid w:val="00C938C6"/>
    <w:rsid w:val="00C939C0"/>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AC3"/>
    <w:rsid w:val="00CA1AE0"/>
    <w:rsid w:val="00CA1E27"/>
    <w:rsid w:val="00CA1E62"/>
    <w:rsid w:val="00CA2334"/>
    <w:rsid w:val="00CA2B52"/>
    <w:rsid w:val="00CA2E0F"/>
    <w:rsid w:val="00CA2FB7"/>
    <w:rsid w:val="00CA3A7E"/>
    <w:rsid w:val="00CA3B9E"/>
    <w:rsid w:val="00CA42F1"/>
    <w:rsid w:val="00CA4DE1"/>
    <w:rsid w:val="00CA54EA"/>
    <w:rsid w:val="00CA592E"/>
    <w:rsid w:val="00CA594B"/>
    <w:rsid w:val="00CA6513"/>
    <w:rsid w:val="00CA6881"/>
    <w:rsid w:val="00CA6D77"/>
    <w:rsid w:val="00CA75FE"/>
    <w:rsid w:val="00CA78F1"/>
    <w:rsid w:val="00CA7ADB"/>
    <w:rsid w:val="00CA7B7C"/>
    <w:rsid w:val="00CA7F75"/>
    <w:rsid w:val="00CB004C"/>
    <w:rsid w:val="00CB118B"/>
    <w:rsid w:val="00CB173E"/>
    <w:rsid w:val="00CB182A"/>
    <w:rsid w:val="00CB217B"/>
    <w:rsid w:val="00CB2456"/>
    <w:rsid w:val="00CB2EFC"/>
    <w:rsid w:val="00CB30F7"/>
    <w:rsid w:val="00CB35EB"/>
    <w:rsid w:val="00CB3770"/>
    <w:rsid w:val="00CB38A2"/>
    <w:rsid w:val="00CB3A58"/>
    <w:rsid w:val="00CB419D"/>
    <w:rsid w:val="00CB42C7"/>
    <w:rsid w:val="00CB4537"/>
    <w:rsid w:val="00CB48C4"/>
    <w:rsid w:val="00CB4958"/>
    <w:rsid w:val="00CB4A83"/>
    <w:rsid w:val="00CB5306"/>
    <w:rsid w:val="00CB570C"/>
    <w:rsid w:val="00CB61DE"/>
    <w:rsid w:val="00CB6EDD"/>
    <w:rsid w:val="00CB6FC8"/>
    <w:rsid w:val="00CB71AE"/>
    <w:rsid w:val="00CB71F9"/>
    <w:rsid w:val="00CB72D0"/>
    <w:rsid w:val="00CB7420"/>
    <w:rsid w:val="00CB7479"/>
    <w:rsid w:val="00CB7A09"/>
    <w:rsid w:val="00CC01DB"/>
    <w:rsid w:val="00CC07DA"/>
    <w:rsid w:val="00CC10C4"/>
    <w:rsid w:val="00CC1300"/>
    <w:rsid w:val="00CC1337"/>
    <w:rsid w:val="00CC1596"/>
    <w:rsid w:val="00CC1AA5"/>
    <w:rsid w:val="00CC1ACF"/>
    <w:rsid w:val="00CC296B"/>
    <w:rsid w:val="00CC340C"/>
    <w:rsid w:val="00CC3AE8"/>
    <w:rsid w:val="00CC3F69"/>
    <w:rsid w:val="00CC4BC6"/>
    <w:rsid w:val="00CC5F75"/>
    <w:rsid w:val="00CC62B7"/>
    <w:rsid w:val="00CC6475"/>
    <w:rsid w:val="00CC656E"/>
    <w:rsid w:val="00CC6B23"/>
    <w:rsid w:val="00CC6E06"/>
    <w:rsid w:val="00CC781A"/>
    <w:rsid w:val="00CD01DB"/>
    <w:rsid w:val="00CD0B83"/>
    <w:rsid w:val="00CD0F68"/>
    <w:rsid w:val="00CD1486"/>
    <w:rsid w:val="00CD1631"/>
    <w:rsid w:val="00CD1A4C"/>
    <w:rsid w:val="00CD1AF1"/>
    <w:rsid w:val="00CD1F8F"/>
    <w:rsid w:val="00CD2106"/>
    <w:rsid w:val="00CD221E"/>
    <w:rsid w:val="00CD27A9"/>
    <w:rsid w:val="00CD27D6"/>
    <w:rsid w:val="00CD2D79"/>
    <w:rsid w:val="00CD2F17"/>
    <w:rsid w:val="00CD3113"/>
    <w:rsid w:val="00CD3205"/>
    <w:rsid w:val="00CD32B4"/>
    <w:rsid w:val="00CD3301"/>
    <w:rsid w:val="00CD380F"/>
    <w:rsid w:val="00CD3E05"/>
    <w:rsid w:val="00CD4108"/>
    <w:rsid w:val="00CD4C81"/>
    <w:rsid w:val="00CD4E3F"/>
    <w:rsid w:val="00CD5722"/>
    <w:rsid w:val="00CD58CA"/>
    <w:rsid w:val="00CD66E3"/>
    <w:rsid w:val="00CD6978"/>
    <w:rsid w:val="00CD72B6"/>
    <w:rsid w:val="00CD77BC"/>
    <w:rsid w:val="00CD7E11"/>
    <w:rsid w:val="00CE0736"/>
    <w:rsid w:val="00CE0970"/>
    <w:rsid w:val="00CE0E70"/>
    <w:rsid w:val="00CE1A89"/>
    <w:rsid w:val="00CE21FF"/>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F5D"/>
    <w:rsid w:val="00D02FAC"/>
    <w:rsid w:val="00D036F8"/>
    <w:rsid w:val="00D03842"/>
    <w:rsid w:val="00D03BB2"/>
    <w:rsid w:val="00D03D75"/>
    <w:rsid w:val="00D03DA9"/>
    <w:rsid w:val="00D04294"/>
    <w:rsid w:val="00D04453"/>
    <w:rsid w:val="00D045F9"/>
    <w:rsid w:val="00D046E8"/>
    <w:rsid w:val="00D04C9F"/>
    <w:rsid w:val="00D04CEE"/>
    <w:rsid w:val="00D04D13"/>
    <w:rsid w:val="00D04F0A"/>
    <w:rsid w:val="00D0545D"/>
    <w:rsid w:val="00D059CB"/>
    <w:rsid w:val="00D05BF5"/>
    <w:rsid w:val="00D070CE"/>
    <w:rsid w:val="00D07679"/>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712B"/>
    <w:rsid w:val="00D17307"/>
    <w:rsid w:val="00D202F1"/>
    <w:rsid w:val="00D203E5"/>
    <w:rsid w:val="00D20AF7"/>
    <w:rsid w:val="00D2102C"/>
    <w:rsid w:val="00D21552"/>
    <w:rsid w:val="00D215AE"/>
    <w:rsid w:val="00D21A8B"/>
    <w:rsid w:val="00D21CF7"/>
    <w:rsid w:val="00D223EC"/>
    <w:rsid w:val="00D22588"/>
    <w:rsid w:val="00D22CCC"/>
    <w:rsid w:val="00D22F9B"/>
    <w:rsid w:val="00D230C5"/>
    <w:rsid w:val="00D23951"/>
    <w:rsid w:val="00D23B6B"/>
    <w:rsid w:val="00D240C5"/>
    <w:rsid w:val="00D244BE"/>
    <w:rsid w:val="00D24660"/>
    <w:rsid w:val="00D25A9D"/>
    <w:rsid w:val="00D25ED6"/>
    <w:rsid w:val="00D25F4F"/>
    <w:rsid w:val="00D26787"/>
    <w:rsid w:val="00D26C79"/>
    <w:rsid w:val="00D26E4F"/>
    <w:rsid w:val="00D26F78"/>
    <w:rsid w:val="00D2713C"/>
    <w:rsid w:val="00D2718F"/>
    <w:rsid w:val="00D2725C"/>
    <w:rsid w:val="00D276DB"/>
    <w:rsid w:val="00D305C4"/>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D34"/>
    <w:rsid w:val="00D51DFC"/>
    <w:rsid w:val="00D51E45"/>
    <w:rsid w:val="00D522C2"/>
    <w:rsid w:val="00D522D8"/>
    <w:rsid w:val="00D52932"/>
    <w:rsid w:val="00D52C70"/>
    <w:rsid w:val="00D52C9F"/>
    <w:rsid w:val="00D5328B"/>
    <w:rsid w:val="00D533C1"/>
    <w:rsid w:val="00D53B0C"/>
    <w:rsid w:val="00D54251"/>
    <w:rsid w:val="00D54AC9"/>
    <w:rsid w:val="00D54C04"/>
    <w:rsid w:val="00D54E84"/>
    <w:rsid w:val="00D5594C"/>
    <w:rsid w:val="00D5650B"/>
    <w:rsid w:val="00D56570"/>
    <w:rsid w:val="00D566CD"/>
    <w:rsid w:val="00D56BE2"/>
    <w:rsid w:val="00D56E1B"/>
    <w:rsid w:val="00D56EA7"/>
    <w:rsid w:val="00D56FD0"/>
    <w:rsid w:val="00D57428"/>
    <w:rsid w:val="00D57B67"/>
    <w:rsid w:val="00D60736"/>
    <w:rsid w:val="00D60C9C"/>
    <w:rsid w:val="00D61391"/>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54FA"/>
    <w:rsid w:val="00D65D4E"/>
    <w:rsid w:val="00D65D55"/>
    <w:rsid w:val="00D65DAB"/>
    <w:rsid w:val="00D6605E"/>
    <w:rsid w:val="00D66B38"/>
    <w:rsid w:val="00D67240"/>
    <w:rsid w:val="00D673D6"/>
    <w:rsid w:val="00D67A3B"/>
    <w:rsid w:val="00D70143"/>
    <w:rsid w:val="00D70C0A"/>
    <w:rsid w:val="00D71F54"/>
    <w:rsid w:val="00D725D3"/>
    <w:rsid w:val="00D728A7"/>
    <w:rsid w:val="00D72949"/>
    <w:rsid w:val="00D729AD"/>
    <w:rsid w:val="00D72DF7"/>
    <w:rsid w:val="00D732BB"/>
    <w:rsid w:val="00D73685"/>
    <w:rsid w:val="00D73745"/>
    <w:rsid w:val="00D737E3"/>
    <w:rsid w:val="00D738AF"/>
    <w:rsid w:val="00D73907"/>
    <w:rsid w:val="00D73AEF"/>
    <w:rsid w:val="00D73D0F"/>
    <w:rsid w:val="00D73EC1"/>
    <w:rsid w:val="00D74041"/>
    <w:rsid w:val="00D743FB"/>
    <w:rsid w:val="00D7454F"/>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532"/>
    <w:rsid w:val="00D83EDC"/>
    <w:rsid w:val="00D845B3"/>
    <w:rsid w:val="00D84933"/>
    <w:rsid w:val="00D84E8E"/>
    <w:rsid w:val="00D84EEC"/>
    <w:rsid w:val="00D851A0"/>
    <w:rsid w:val="00D8576F"/>
    <w:rsid w:val="00D85A52"/>
    <w:rsid w:val="00D85D07"/>
    <w:rsid w:val="00D86124"/>
    <w:rsid w:val="00D862D0"/>
    <w:rsid w:val="00D86E45"/>
    <w:rsid w:val="00D876D1"/>
    <w:rsid w:val="00D87762"/>
    <w:rsid w:val="00D877E5"/>
    <w:rsid w:val="00D908E8"/>
    <w:rsid w:val="00D91627"/>
    <w:rsid w:val="00D91B12"/>
    <w:rsid w:val="00D91B49"/>
    <w:rsid w:val="00D91B5E"/>
    <w:rsid w:val="00D91EAD"/>
    <w:rsid w:val="00D92776"/>
    <w:rsid w:val="00D92964"/>
    <w:rsid w:val="00D92B02"/>
    <w:rsid w:val="00D92E44"/>
    <w:rsid w:val="00D92FEA"/>
    <w:rsid w:val="00D9338A"/>
    <w:rsid w:val="00D9397B"/>
    <w:rsid w:val="00D93AEA"/>
    <w:rsid w:val="00D93E3E"/>
    <w:rsid w:val="00D944AF"/>
    <w:rsid w:val="00D9558C"/>
    <w:rsid w:val="00D955F0"/>
    <w:rsid w:val="00D95790"/>
    <w:rsid w:val="00D958CE"/>
    <w:rsid w:val="00D96462"/>
    <w:rsid w:val="00D9653E"/>
    <w:rsid w:val="00D96810"/>
    <w:rsid w:val="00D969BC"/>
    <w:rsid w:val="00D96EE7"/>
    <w:rsid w:val="00D97519"/>
    <w:rsid w:val="00D97816"/>
    <w:rsid w:val="00D97896"/>
    <w:rsid w:val="00D97A99"/>
    <w:rsid w:val="00D97B07"/>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655"/>
    <w:rsid w:val="00DA48BF"/>
    <w:rsid w:val="00DA5956"/>
    <w:rsid w:val="00DA5DCA"/>
    <w:rsid w:val="00DA5DCB"/>
    <w:rsid w:val="00DA6631"/>
    <w:rsid w:val="00DA68BE"/>
    <w:rsid w:val="00DA69C8"/>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C72"/>
    <w:rsid w:val="00DB3F00"/>
    <w:rsid w:val="00DB48E9"/>
    <w:rsid w:val="00DB4DEA"/>
    <w:rsid w:val="00DB514A"/>
    <w:rsid w:val="00DB5709"/>
    <w:rsid w:val="00DB59F8"/>
    <w:rsid w:val="00DB5BD8"/>
    <w:rsid w:val="00DB5D00"/>
    <w:rsid w:val="00DB6A71"/>
    <w:rsid w:val="00DB6E8B"/>
    <w:rsid w:val="00DB75AF"/>
    <w:rsid w:val="00DB7BF5"/>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3F3"/>
    <w:rsid w:val="00DD09BD"/>
    <w:rsid w:val="00DD0AD0"/>
    <w:rsid w:val="00DD10E4"/>
    <w:rsid w:val="00DD13B6"/>
    <w:rsid w:val="00DD3C11"/>
    <w:rsid w:val="00DD4052"/>
    <w:rsid w:val="00DD4229"/>
    <w:rsid w:val="00DD4961"/>
    <w:rsid w:val="00DD4D76"/>
    <w:rsid w:val="00DD5706"/>
    <w:rsid w:val="00DD62FE"/>
    <w:rsid w:val="00DD6D5D"/>
    <w:rsid w:val="00DD6E1D"/>
    <w:rsid w:val="00DD73BE"/>
    <w:rsid w:val="00DD74B3"/>
    <w:rsid w:val="00DD74D8"/>
    <w:rsid w:val="00DD7EE9"/>
    <w:rsid w:val="00DD7F8F"/>
    <w:rsid w:val="00DE0C7C"/>
    <w:rsid w:val="00DE10E8"/>
    <w:rsid w:val="00DE12D5"/>
    <w:rsid w:val="00DE13B9"/>
    <w:rsid w:val="00DE152A"/>
    <w:rsid w:val="00DE1D23"/>
    <w:rsid w:val="00DE212A"/>
    <w:rsid w:val="00DE2A5E"/>
    <w:rsid w:val="00DE2DF2"/>
    <w:rsid w:val="00DE3640"/>
    <w:rsid w:val="00DE4047"/>
    <w:rsid w:val="00DE4055"/>
    <w:rsid w:val="00DE4B66"/>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B1D"/>
    <w:rsid w:val="00DF1BA6"/>
    <w:rsid w:val="00DF1C6D"/>
    <w:rsid w:val="00DF2434"/>
    <w:rsid w:val="00DF259D"/>
    <w:rsid w:val="00DF25A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1013B"/>
    <w:rsid w:val="00E101EE"/>
    <w:rsid w:val="00E1056A"/>
    <w:rsid w:val="00E10A60"/>
    <w:rsid w:val="00E118B7"/>
    <w:rsid w:val="00E1190A"/>
    <w:rsid w:val="00E11FF4"/>
    <w:rsid w:val="00E122EE"/>
    <w:rsid w:val="00E12BED"/>
    <w:rsid w:val="00E12DDE"/>
    <w:rsid w:val="00E12DF9"/>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4F3"/>
    <w:rsid w:val="00E20544"/>
    <w:rsid w:val="00E208C4"/>
    <w:rsid w:val="00E20917"/>
    <w:rsid w:val="00E20F62"/>
    <w:rsid w:val="00E215F2"/>
    <w:rsid w:val="00E2168F"/>
    <w:rsid w:val="00E21A07"/>
    <w:rsid w:val="00E21BB5"/>
    <w:rsid w:val="00E221E2"/>
    <w:rsid w:val="00E22AE6"/>
    <w:rsid w:val="00E22DBD"/>
    <w:rsid w:val="00E23026"/>
    <w:rsid w:val="00E2391D"/>
    <w:rsid w:val="00E23F5C"/>
    <w:rsid w:val="00E243E0"/>
    <w:rsid w:val="00E24A0F"/>
    <w:rsid w:val="00E24BF7"/>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0F51"/>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C0E"/>
    <w:rsid w:val="00E53F82"/>
    <w:rsid w:val="00E53FE4"/>
    <w:rsid w:val="00E546E1"/>
    <w:rsid w:val="00E54829"/>
    <w:rsid w:val="00E55932"/>
    <w:rsid w:val="00E55C7A"/>
    <w:rsid w:val="00E563C9"/>
    <w:rsid w:val="00E567F6"/>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CE0"/>
    <w:rsid w:val="00E70315"/>
    <w:rsid w:val="00E7046E"/>
    <w:rsid w:val="00E710B0"/>
    <w:rsid w:val="00E71849"/>
    <w:rsid w:val="00E7193D"/>
    <w:rsid w:val="00E71FF5"/>
    <w:rsid w:val="00E721AB"/>
    <w:rsid w:val="00E72664"/>
    <w:rsid w:val="00E73049"/>
    <w:rsid w:val="00E73375"/>
    <w:rsid w:val="00E734D0"/>
    <w:rsid w:val="00E737CB"/>
    <w:rsid w:val="00E738D0"/>
    <w:rsid w:val="00E739AE"/>
    <w:rsid w:val="00E7424D"/>
    <w:rsid w:val="00E7442F"/>
    <w:rsid w:val="00E74501"/>
    <w:rsid w:val="00E74634"/>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13AB"/>
    <w:rsid w:val="00E9155F"/>
    <w:rsid w:val="00E91587"/>
    <w:rsid w:val="00E918AE"/>
    <w:rsid w:val="00E91B80"/>
    <w:rsid w:val="00E92085"/>
    <w:rsid w:val="00E923AD"/>
    <w:rsid w:val="00E92493"/>
    <w:rsid w:val="00E9299E"/>
    <w:rsid w:val="00E92AD5"/>
    <w:rsid w:val="00E92BF7"/>
    <w:rsid w:val="00E92D6E"/>
    <w:rsid w:val="00E931F1"/>
    <w:rsid w:val="00E934DB"/>
    <w:rsid w:val="00E93889"/>
    <w:rsid w:val="00E938D2"/>
    <w:rsid w:val="00E93B6C"/>
    <w:rsid w:val="00E93C4F"/>
    <w:rsid w:val="00E94F2F"/>
    <w:rsid w:val="00E95275"/>
    <w:rsid w:val="00E954F0"/>
    <w:rsid w:val="00E957A6"/>
    <w:rsid w:val="00E95E86"/>
    <w:rsid w:val="00E967E3"/>
    <w:rsid w:val="00E969C9"/>
    <w:rsid w:val="00E977D3"/>
    <w:rsid w:val="00E97FBB"/>
    <w:rsid w:val="00EA07FE"/>
    <w:rsid w:val="00EA0895"/>
    <w:rsid w:val="00EA0936"/>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61EE"/>
    <w:rsid w:val="00EA64B4"/>
    <w:rsid w:val="00EA6598"/>
    <w:rsid w:val="00EA66D9"/>
    <w:rsid w:val="00EA6724"/>
    <w:rsid w:val="00EA6A0E"/>
    <w:rsid w:val="00EA7F1A"/>
    <w:rsid w:val="00EB0279"/>
    <w:rsid w:val="00EB0901"/>
    <w:rsid w:val="00EB09D9"/>
    <w:rsid w:val="00EB0AA0"/>
    <w:rsid w:val="00EB0B77"/>
    <w:rsid w:val="00EB21E7"/>
    <w:rsid w:val="00EB2237"/>
    <w:rsid w:val="00EB2606"/>
    <w:rsid w:val="00EB347F"/>
    <w:rsid w:val="00EB475B"/>
    <w:rsid w:val="00EB5E0B"/>
    <w:rsid w:val="00EB5F53"/>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5F27"/>
    <w:rsid w:val="00EC615F"/>
    <w:rsid w:val="00EC6BD2"/>
    <w:rsid w:val="00EC6E6C"/>
    <w:rsid w:val="00EC715B"/>
    <w:rsid w:val="00EC7251"/>
    <w:rsid w:val="00EC7466"/>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C16"/>
    <w:rsid w:val="00EE2D01"/>
    <w:rsid w:val="00EE302B"/>
    <w:rsid w:val="00EE3119"/>
    <w:rsid w:val="00EE3528"/>
    <w:rsid w:val="00EE377B"/>
    <w:rsid w:val="00EE4045"/>
    <w:rsid w:val="00EE4C7B"/>
    <w:rsid w:val="00EE4FB7"/>
    <w:rsid w:val="00EE4FE6"/>
    <w:rsid w:val="00EE5054"/>
    <w:rsid w:val="00EE5683"/>
    <w:rsid w:val="00EE6C9F"/>
    <w:rsid w:val="00EE755B"/>
    <w:rsid w:val="00EE7AF1"/>
    <w:rsid w:val="00EF0660"/>
    <w:rsid w:val="00EF095C"/>
    <w:rsid w:val="00EF0B37"/>
    <w:rsid w:val="00EF0DAE"/>
    <w:rsid w:val="00EF0F5D"/>
    <w:rsid w:val="00EF1081"/>
    <w:rsid w:val="00EF22A3"/>
    <w:rsid w:val="00EF2756"/>
    <w:rsid w:val="00EF2E1F"/>
    <w:rsid w:val="00EF2FE2"/>
    <w:rsid w:val="00EF308F"/>
    <w:rsid w:val="00EF35EE"/>
    <w:rsid w:val="00EF3863"/>
    <w:rsid w:val="00EF3FF9"/>
    <w:rsid w:val="00EF4313"/>
    <w:rsid w:val="00EF48AB"/>
    <w:rsid w:val="00EF49C8"/>
    <w:rsid w:val="00EF54B0"/>
    <w:rsid w:val="00EF5C1C"/>
    <w:rsid w:val="00EF602F"/>
    <w:rsid w:val="00EF611A"/>
    <w:rsid w:val="00EF6617"/>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E59"/>
    <w:rsid w:val="00F160B4"/>
    <w:rsid w:val="00F16781"/>
    <w:rsid w:val="00F167B1"/>
    <w:rsid w:val="00F1690D"/>
    <w:rsid w:val="00F170D9"/>
    <w:rsid w:val="00F17203"/>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811"/>
    <w:rsid w:val="00F22B95"/>
    <w:rsid w:val="00F2304C"/>
    <w:rsid w:val="00F2365D"/>
    <w:rsid w:val="00F237CF"/>
    <w:rsid w:val="00F23EB3"/>
    <w:rsid w:val="00F24271"/>
    <w:rsid w:val="00F24286"/>
    <w:rsid w:val="00F2438F"/>
    <w:rsid w:val="00F24891"/>
    <w:rsid w:val="00F25324"/>
    <w:rsid w:val="00F2563B"/>
    <w:rsid w:val="00F258B7"/>
    <w:rsid w:val="00F269A3"/>
    <w:rsid w:val="00F26EEE"/>
    <w:rsid w:val="00F27042"/>
    <w:rsid w:val="00F27446"/>
    <w:rsid w:val="00F279D1"/>
    <w:rsid w:val="00F27DA7"/>
    <w:rsid w:val="00F27EF5"/>
    <w:rsid w:val="00F306C7"/>
    <w:rsid w:val="00F308C3"/>
    <w:rsid w:val="00F309D1"/>
    <w:rsid w:val="00F30A88"/>
    <w:rsid w:val="00F30FE1"/>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9D6"/>
    <w:rsid w:val="00F42B87"/>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5B5"/>
    <w:rsid w:val="00F55608"/>
    <w:rsid w:val="00F5581A"/>
    <w:rsid w:val="00F5589D"/>
    <w:rsid w:val="00F55E3E"/>
    <w:rsid w:val="00F560E9"/>
    <w:rsid w:val="00F56383"/>
    <w:rsid w:val="00F569CD"/>
    <w:rsid w:val="00F56B55"/>
    <w:rsid w:val="00F572A5"/>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47F"/>
    <w:rsid w:val="00F736E6"/>
    <w:rsid w:val="00F73997"/>
    <w:rsid w:val="00F73AB8"/>
    <w:rsid w:val="00F73D56"/>
    <w:rsid w:val="00F7422B"/>
    <w:rsid w:val="00F7434C"/>
    <w:rsid w:val="00F750A9"/>
    <w:rsid w:val="00F75187"/>
    <w:rsid w:val="00F7525D"/>
    <w:rsid w:val="00F75D94"/>
    <w:rsid w:val="00F7607E"/>
    <w:rsid w:val="00F760C8"/>
    <w:rsid w:val="00F767B2"/>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3E0"/>
    <w:rsid w:val="00F864FD"/>
    <w:rsid w:val="00F866C2"/>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5C4"/>
    <w:rsid w:val="00FA1749"/>
    <w:rsid w:val="00FA1784"/>
    <w:rsid w:val="00FA18E4"/>
    <w:rsid w:val="00FA2035"/>
    <w:rsid w:val="00FA28BB"/>
    <w:rsid w:val="00FA292D"/>
    <w:rsid w:val="00FA333A"/>
    <w:rsid w:val="00FA3374"/>
    <w:rsid w:val="00FA3CBF"/>
    <w:rsid w:val="00FA3D7E"/>
    <w:rsid w:val="00FA3F70"/>
    <w:rsid w:val="00FA42FE"/>
    <w:rsid w:val="00FA48C5"/>
    <w:rsid w:val="00FA4C9A"/>
    <w:rsid w:val="00FA51A8"/>
    <w:rsid w:val="00FA520B"/>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1D0"/>
    <w:rsid w:val="00FB2468"/>
    <w:rsid w:val="00FB24D2"/>
    <w:rsid w:val="00FB2B0B"/>
    <w:rsid w:val="00FB30BB"/>
    <w:rsid w:val="00FB3642"/>
    <w:rsid w:val="00FB3704"/>
    <w:rsid w:val="00FB3A00"/>
    <w:rsid w:val="00FB3AD9"/>
    <w:rsid w:val="00FB408B"/>
    <w:rsid w:val="00FB446F"/>
    <w:rsid w:val="00FB499E"/>
    <w:rsid w:val="00FB4D49"/>
    <w:rsid w:val="00FB517B"/>
    <w:rsid w:val="00FB6356"/>
    <w:rsid w:val="00FB63B5"/>
    <w:rsid w:val="00FB64BC"/>
    <w:rsid w:val="00FB6912"/>
    <w:rsid w:val="00FB6B02"/>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6E1B"/>
    <w:rsid w:val="00FC7136"/>
    <w:rsid w:val="00FC7AD0"/>
    <w:rsid w:val="00FC7D7E"/>
    <w:rsid w:val="00FC7E84"/>
    <w:rsid w:val="00FD00C6"/>
    <w:rsid w:val="00FD03D6"/>
    <w:rsid w:val="00FD095F"/>
    <w:rsid w:val="00FD134D"/>
    <w:rsid w:val="00FD1928"/>
    <w:rsid w:val="00FD1CBB"/>
    <w:rsid w:val="00FD1EC6"/>
    <w:rsid w:val="00FD2471"/>
    <w:rsid w:val="00FD2512"/>
    <w:rsid w:val="00FD279F"/>
    <w:rsid w:val="00FD290C"/>
    <w:rsid w:val="00FD2AEE"/>
    <w:rsid w:val="00FD33D7"/>
    <w:rsid w:val="00FD354B"/>
    <w:rsid w:val="00FD36A0"/>
    <w:rsid w:val="00FD371B"/>
    <w:rsid w:val="00FD40CF"/>
    <w:rsid w:val="00FD47C8"/>
    <w:rsid w:val="00FD55CA"/>
    <w:rsid w:val="00FD572C"/>
    <w:rsid w:val="00FD5A33"/>
    <w:rsid w:val="00FD6A64"/>
    <w:rsid w:val="00FD7200"/>
    <w:rsid w:val="00FD75B0"/>
    <w:rsid w:val="00FD760A"/>
    <w:rsid w:val="00FD7AA8"/>
    <w:rsid w:val="00FD7BF0"/>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BE4"/>
    <w:rsid w:val="00FE428D"/>
    <w:rsid w:val="00FE43D6"/>
    <w:rsid w:val="00FE451F"/>
    <w:rsid w:val="00FE4805"/>
    <w:rsid w:val="00FE49E7"/>
    <w:rsid w:val="00FE4AFC"/>
    <w:rsid w:val="00FE4D65"/>
    <w:rsid w:val="00FE50E8"/>
    <w:rsid w:val="00FE53CF"/>
    <w:rsid w:val="00FE53DC"/>
    <w:rsid w:val="00FE5596"/>
    <w:rsid w:val="00FE5BE3"/>
    <w:rsid w:val="00FE5F3D"/>
    <w:rsid w:val="00FE61A0"/>
    <w:rsid w:val="00FE66EE"/>
    <w:rsid w:val="00FE6AF6"/>
    <w:rsid w:val="00FE6B46"/>
    <w:rsid w:val="00FE71EE"/>
    <w:rsid w:val="00FE74DF"/>
    <w:rsid w:val="00FE75B4"/>
    <w:rsid w:val="00FE7A64"/>
    <w:rsid w:val="00FF0B27"/>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character" w:styleId="PlaceholderText">
    <w:name w:val="Placeholder Text"/>
    <w:basedOn w:val="DefaultParagraphFont"/>
    <w:uiPriority w:val="99"/>
    <w:semiHidden/>
    <w:rsid w:val="00D25A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D2E79-9477-4EE7-8FDE-A41C0EF8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48</Pages>
  <Words>13690</Words>
  <Characters>78037</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2019-04-17T10:44:00Z</cp:lastPrinted>
  <dcterms:created xsi:type="dcterms:W3CDTF">2019-04-22T06:30:00Z</dcterms:created>
  <dcterms:modified xsi:type="dcterms:W3CDTF">2019-04-22T06:30:00Z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