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8D0BA8" w:rsidRPr="00785F0F" w14:paraId="1CD04711" w14:textId="77777777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4542C69F" w14:textId="3F787569" w:rsidR="008D0BA8" w:rsidRPr="00640EA6" w:rsidRDefault="00917E68" w:rsidP="00F010AC">
            <w:pPr>
              <w:autoSpaceDE w:val="0"/>
              <w:rPr>
                <w:b/>
                <w:bCs/>
                <w:sz w:val="30"/>
                <w:szCs w:val="30"/>
              </w:rPr>
            </w:pPr>
            <w:r w:rsidRPr="00640EA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8D0BA8" w:rsidRPr="00640EA6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2DCAA7F7" w14:textId="77777777" w:rsidR="008D0BA8" w:rsidRPr="00640EA6" w:rsidRDefault="008D0BA8" w:rsidP="00F010AC">
            <w:pPr>
              <w:autoSpaceDE w:val="0"/>
              <w:snapToGrid w:val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29A7F47" w14:textId="77777777" w:rsidR="008D0BA8" w:rsidRPr="00640EA6" w:rsidRDefault="008D0BA8" w:rsidP="00F72653">
            <w:pPr>
              <w:autoSpaceDE w:val="0"/>
              <w:rPr>
                <w:b/>
                <w:bCs/>
                <w:sz w:val="30"/>
                <w:szCs w:val="30"/>
                <w:cs/>
              </w:rPr>
            </w:pPr>
            <w:r w:rsidRPr="00640EA6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0C11AAC0" w14:textId="77777777" w:rsidR="008D0BA8" w:rsidRPr="00785F0F" w:rsidRDefault="001515C0" w:rsidP="001515C0">
            <w:pPr>
              <w:tabs>
                <w:tab w:val="left" w:pos="248"/>
                <w:tab w:val="center" w:pos="456"/>
              </w:tabs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 w:rsidRPr="00785F0F">
              <w:rPr>
                <w:rFonts w:hint="cs"/>
                <w:b/>
                <w:bCs/>
                <w:color w:val="000000"/>
                <w:sz w:val="32"/>
                <w:szCs w:val="30"/>
                <w:cs/>
              </w:rPr>
              <w:t>หน้า</w:t>
            </w:r>
          </w:p>
        </w:tc>
      </w:tr>
      <w:tr w:rsidR="008D0BA8" w:rsidRPr="00785F0F" w14:paraId="0E7116D0" w14:textId="77777777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7D431D4E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2C83A24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14:paraId="266B33D9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14:paraId="79B0CB38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1515C0" w:rsidRPr="00785F0F" w14:paraId="7A1516E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384D998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A9C6041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C2574C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63FCF377" w14:textId="511DC4F2" w:rsidR="001515C0" w:rsidRPr="00785F0F" w:rsidRDefault="005F2DA3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27</w:t>
            </w:r>
          </w:p>
        </w:tc>
      </w:tr>
      <w:tr w:rsidR="001515C0" w:rsidRPr="00785F0F" w14:paraId="78AB74B0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161BE99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DC371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63B52C3" w14:textId="7610274F" w:rsidR="001515C0" w:rsidRPr="00785F0F" w:rsidRDefault="001515C0" w:rsidP="005B2148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  <w:r w:rsidR="004435CE">
              <w:rPr>
                <w:rFonts w:hint="cs"/>
                <w:color w:val="000000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972" w:type="dxa"/>
            <w:shd w:val="clear" w:color="auto" w:fill="auto"/>
          </w:tcPr>
          <w:p w14:paraId="0CE2ED04" w14:textId="2B7C3522" w:rsidR="001515C0" w:rsidRPr="00785F0F" w:rsidRDefault="005F2DA3" w:rsidP="00F8157F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27</w:t>
            </w:r>
          </w:p>
        </w:tc>
      </w:tr>
      <w:tr w:rsidR="001515C0" w:rsidRPr="00785F0F" w14:paraId="62A5E71C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64A873A7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D69C747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E0EC110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27116D96" w14:textId="7ACA4BE3" w:rsidR="001515C0" w:rsidRPr="00785F0F" w:rsidRDefault="005F2DA3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</w:t>
            </w:r>
          </w:p>
        </w:tc>
      </w:tr>
      <w:tr w:rsidR="001515C0" w:rsidRPr="00785F0F" w14:paraId="76E16775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11A0124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4EA50B0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26456E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13427078" w14:textId="2BA818A6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58</w:t>
            </w:r>
          </w:p>
        </w:tc>
      </w:tr>
      <w:tr w:rsidR="001515C0" w:rsidRPr="00785F0F" w14:paraId="51641698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404AF8B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1734CFEA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018FD67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14:paraId="39BE3781" w14:textId="2625B959" w:rsidR="001515C0" w:rsidRPr="00785F0F" w:rsidDel="00B077C1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</w:t>
            </w:r>
            <w:r w:rsidR="00927EEE">
              <w:rPr>
                <w:color w:val="000000"/>
                <w:sz w:val="30"/>
                <w:szCs w:val="30"/>
              </w:rPr>
              <w:t>8</w:t>
            </w:r>
          </w:p>
        </w:tc>
      </w:tr>
      <w:tr w:rsidR="001515C0" w:rsidRPr="00785F0F" w14:paraId="3434FB60" w14:textId="77777777" w:rsidTr="00F010AC">
        <w:trPr>
          <w:trHeight w:val="245"/>
        </w:trPr>
        <w:tc>
          <w:tcPr>
            <w:tcW w:w="986" w:type="dxa"/>
            <w:shd w:val="clear" w:color="auto" w:fill="auto"/>
          </w:tcPr>
          <w:p w14:paraId="07C3B10B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96BB51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40EC869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362B3FA2" w14:textId="29BC483D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</w:t>
            </w:r>
            <w:r w:rsidR="00927EEE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0CAA2D0A" w14:textId="77777777" w:rsidTr="00F010AC">
        <w:trPr>
          <w:trHeight w:val="200"/>
        </w:trPr>
        <w:tc>
          <w:tcPr>
            <w:tcW w:w="986" w:type="dxa"/>
            <w:shd w:val="clear" w:color="auto" w:fill="auto"/>
          </w:tcPr>
          <w:p w14:paraId="6F9C5D53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CB535FB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EE4CFB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1B00E6FD" w14:textId="2F84B02C" w:rsidR="001515C0" w:rsidRPr="00785F0F" w:rsidRDefault="005F2DA3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</w:t>
            </w:r>
            <w:r w:rsidR="00927EEE">
              <w:rPr>
                <w:color w:val="000000"/>
                <w:sz w:val="30"/>
                <w:szCs w:val="30"/>
              </w:rPr>
              <w:t>9</w:t>
            </w:r>
          </w:p>
        </w:tc>
      </w:tr>
      <w:tr w:rsidR="001515C0" w:rsidRPr="00785F0F" w14:paraId="561CFD7D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78E83C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162CE33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68D511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72" w:type="dxa"/>
            <w:shd w:val="clear" w:color="auto" w:fill="auto"/>
          </w:tcPr>
          <w:p w14:paraId="666BF182" w14:textId="64F07D90" w:rsidR="001515C0" w:rsidRPr="00785F0F" w:rsidRDefault="005F2DA3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</w:t>
            </w:r>
            <w:r w:rsidR="00927EEE">
              <w:rPr>
                <w:color w:val="000000"/>
                <w:sz w:val="30"/>
                <w:szCs w:val="30"/>
              </w:rPr>
              <w:t>1</w:t>
            </w:r>
          </w:p>
        </w:tc>
      </w:tr>
      <w:tr w:rsidR="001515C0" w:rsidRPr="00785F0F" w14:paraId="46E52251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31358884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DC2FD3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78982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69719EC7" w14:textId="23572117" w:rsidR="001515C0" w:rsidRPr="00785F0F" w:rsidRDefault="005F2DA3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</w:t>
            </w:r>
            <w:r w:rsidR="00927EEE">
              <w:rPr>
                <w:color w:val="000000"/>
                <w:sz w:val="30"/>
                <w:szCs w:val="30"/>
              </w:rPr>
              <w:t>6</w:t>
            </w:r>
          </w:p>
        </w:tc>
      </w:tr>
      <w:tr w:rsidR="001515C0" w:rsidRPr="00785F0F" w14:paraId="44232A46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F625816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ADA3BF3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13AD211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48998229" w14:textId="0C55DD1E" w:rsidR="001515C0" w:rsidRPr="00785F0F" w:rsidRDefault="005F2DA3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</w:t>
            </w:r>
            <w:r w:rsidR="00927EEE">
              <w:rPr>
                <w:color w:val="000000"/>
                <w:sz w:val="30"/>
                <w:szCs w:val="30"/>
              </w:rPr>
              <w:t>9</w:t>
            </w:r>
          </w:p>
        </w:tc>
      </w:tr>
      <w:tr w:rsidR="001515C0" w:rsidRPr="00785F0F" w14:paraId="7C71D190" w14:textId="77777777" w:rsidTr="00F010AC">
        <w:trPr>
          <w:trHeight w:val="432"/>
        </w:trPr>
        <w:tc>
          <w:tcPr>
            <w:tcW w:w="986" w:type="dxa"/>
            <w:shd w:val="clear" w:color="auto" w:fill="auto"/>
          </w:tcPr>
          <w:p w14:paraId="14199A65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544DBCD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DB10969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BC2D4FC" w14:textId="7390AC99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</w:t>
            </w:r>
            <w:r w:rsidR="00927EEE">
              <w:rPr>
                <w:color w:val="000000"/>
                <w:sz w:val="30"/>
                <w:szCs w:val="30"/>
              </w:rPr>
              <w:t>2</w:t>
            </w:r>
          </w:p>
        </w:tc>
      </w:tr>
      <w:tr w:rsidR="001515C0" w:rsidRPr="00785F0F" w14:paraId="42C51D70" w14:textId="77777777" w:rsidTr="00F010AC">
        <w:trPr>
          <w:trHeight w:val="101"/>
        </w:trPr>
        <w:tc>
          <w:tcPr>
            <w:tcW w:w="986" w:type="dxa"/>
            <w:shd w:val="clear" w:color="auto" w:fill="auto"/>
          </w:tcPr>
          <w:p w14:paraId="358171A2" w14:textId="77777777" w:rsidR="001515C0" w:rsidRPr="008F07F3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1F1121E" w14:textId="77777777" w:rsidR="001515C0" w:rsidRPr="008F07F3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850E090" w14:textId="77777777" w:rsidR="001515C0" w:rsidRPr="008F07F3" w:rsidRDefault="001515C0" w:rsidP="001515C0">
            <w:pPr>
              <w:autoSpaceDE w:val="0"/>
              <w:rPr>
                <w:sz w:val="30"/>
                <w:szCs w:val="30"/>
              </w:rPr>
            </w:pPr>
            <w:r w:rsidRPr="008F07F3"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14:paraId="31C3E215" w14:textId="2924B65C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927EEE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31476316" w14:textId="77777777" w:rsidTr="00F010AC">
        <w:trPr>
          <w:trHeight w:val="200"/>
        </w:trPr>
        <w:tc>
          <w:tcPr>
            <w:tcW w:w="986" w:type="dxa"/>
            <w:shd w:val="clear" w:color="auto" w:fill="auto"/>
          </w:tcPr>
          <w:p w14:paraId="1F073B6A" w14:textId="77777777" w:rsidR="001515C0" w:rsidRPr="008F07F3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37F104B" w14:textId="77777777" w:rsidR="001515C0" w:rsidRPr="008F07F3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A115B0" w14:textId="77777777" w:rsidR="001515C0" w:rsidRPr="008F07F3" w:rsidRDefault="001515C0" w:rsidP="001515C0">
            <w:pPr>
              <w:autoSpaceDE w:val="0"/>
              <w:rPr>
                <w:sz w:val="30"/>
                <w:szCs w:val="30"/>
              </w:rPr>
            </w:pPr>
            <w:r w:rsidRPr="008F07F3">
              <w:rPr>
                <w:color w:val="000000"/>
                <w:sz w:val="30"/>
                <w:szCs w:val="30"/>
                <w:cs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7AC9F84C" w14:textId="15C8CB53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927EEE">
              <w:rPr>
                <w:color w:val="000000"/>
                <w:sz w:val="30"/>
                <w:szCs w:val="30"/>
              </w:rPr>
              <w:t>6</w:t>
            </w:r>
          </w:p>
        </w:tc>
      </w:tr>
      <w:tr w:rsidR="001515C0" w:rsidRPr="00785F0F" w14:paraId="25A4ECD0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AB116FD" w14:textId="77777777" w:rsidR="001515C0" w:rsidRPr="008F07F3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6CBB324" w14:textId="77777777" w:rsidR="001515C0" w:rsidRPr="008F07F3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FA42DA5" w14:textId="30D6BC45" w:rsidR="00036722" w:rsidRPr="008F07F3" w:rsidRDefault="001515C0" w:rsidP="001515C0">
            <w:pPr>
              <w:autoSpaceDE w:val="0"/>
              <w:rPr>
                <w:color w:val="000000"/>
                <w:sz w:val="30"/>
                <w:szCs w:val="30"/>
              </w:rPr>
            </w:pPr>
            <w:r w:rsidRPr="008F07F3">
              <w:rPr>
                <w:color w:val="000000"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877C3F1" w14:textId="7AB48688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11</w:t>
            </w:r>
            <w:r w:rsidR="00927EEE">
              <w:rPr>
                <w:color w:val="000000"/>
                <w:sz w:val="30"/>
                <w:szCs w:val="30"/>
              </w:rPr>
              <w:t>8</w:t>
            </w:r>
          </w:p>
        </w:tc>
      </w:tr>
      <w:tr w:rsidR="00036722" w:rsidRPr="00785F0F" w14:paraId="4FACBA5C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971E42A" w14:textId="77777777" w:rsidR="00036722" w:rsidRPr="008F07F3" w:rsidRDefault="00036722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14B041E" w14:textId="77777777" w:rsidR="00036722" w:rsidRPr="008F07F3" w:rsidRDefault="00036722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5E992BE" w14:textId="5097CFB8" w:rsidR="00036722" w:rsidRPr="008F07F3" w:rsidRDefault="00036722" w:rsidP="001515C0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8F07F3">
              <w:rPr>
                <w:sz w:val="30"/>
                <w:szCs w:val="30"/>
                <w:cs/>
              </w:rPr>
              <w:t>สินทรัพย์</w:t>
            </w:r>
            <w:r w:rsidRPr="008F07F3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  <w:r w:rsidR="008F07F3" w:rsidRPr="008F07F3">
              <w:rPr>
                <w:rFonts w:hint="cs"/>
                <w:sz w:val="30"/>
                <w:szCs w:val="30"/>
                <w:cs/>
              </w:rPr>
              <w:t>และหนี้สินที่เกี่ยวข้องโดยตรงกับสินทรัพย์ที่ถือไว้เพื่อขาย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972" w:type="dxa"/>
            <w:shd w:val="clear" w:color="auto" w:fill="auto"/>
          </w:tcPr>
          <w:p w14:paraId="5CAF646E" w14:textId="5FB7FC70" w:rsidR="00036722" w:rsidRPr="00A21CF7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A21CF7">
              <w:rPr>
                <w:color w:val="000000"/>
                <w:sz w:val="30"/>
                <w:szCs w:val="30"/>
              </w:rPr>
              <w:t>1</w:t>
            </w:r>
            <w:r w:rsidR="00A21CF7" w:rsidRPr="00A21CF7">
              <w:rPr>
                <w:color w:val="000000"/>
                <w:sz w:val="30"/>
                <w:szCs w:val="30"/>
              </w:rPr>
              <w:t>20</w:t>
            </w:r>
          </w:p>
        </w:tc>
      </w:tr>
      <w:tr w:rsidR="001515C0" w:rsidRPr="00785F0F" w14:paraId="43476AF8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31DAF9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4E53CD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95CFFC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0FCCEA5B" w14:textId="5FD2E747" w:rsidR="001515C0" w:rsidRPr="00A21CF7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A21CF7">
              <w:rPr>
                <w:color w:val="000000"/>
                <w:sz w:val="30"/>
                <w:szCs w:val="30"/>
              </w:rPr>
              <w:t>12</w:t>
            </w:r>
            <w:r w:rsidR="00A21CF7" w:rsidRPr="00A21CF7">
              <w:rPr>
                <w:color w:val="000000"/>
                <w:sz w:val="30"/>
                <w:szCs w:val="30"/>
              </w:rPr>
              <w:t>2</w:t>
            </w:r>
          </w:p>
        </w:tc>
      </w:tr>
      <w:tr w:rsidR="001515C0" w:rsidRPr="00785F0F" w14:paraId="13CFD2E6" w14:textId="77777777" w:rsidTr="00F010AC">
        <w:trPr>
          <w:trHeight w:val="101"/>
        </w:trPr>
        <w:tc>
          <w:tcPr>
            <w:tcW w:w="986" w:type="dxa"/>
            <w:shd w:val="clear" w:color="auto" w:fill="auto"/>
          </w:tcPr>
          <w:p w14:paraId="25DF71A1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816F68C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3FD1027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4E61AA51" w14:textId="18D64CAA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12</w:t>
            </w:r>
            <w:r w:rsidR="00927EEE">
              <w:rPr>
                <w:color w:val="000000"/>
                <w:sz w:val="30"/>
                <w:szCs w:val="30"/>
              </w:rPr>
              <w:t>6</w:t>
            </w:r>
          </w:p>
        </w:tc>
      </w:tr>
      <w:tr w:rsidR="001515C0" w:rsidRPr="00785F0F" w14:paraId="2206707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6DA837E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7F34C9F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BCF2D0E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14:paraId="16003BE5" w14:textId="65B04BA6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927EEE">
              <w:rPr>
                <w:color w:val="000000"/>
                <w:sz w:val="30"/>
                <w:szCs w:val="30"/>
              </w:rPr>
              <w:t>30</w:t>
            </w:r>
          </w:p>
        </w:tc>
      </w:tr>
      <w:tr w:rsidR="001515C0" w:rsidRPr="00785F0F" w14:paraId="56E314FD" w14:textId="77777777" w:rsidTr="00F010AC">
        <w:trPr>
          <w:trHeight w:val="92"/>
        </w:trPr>
        <w:tc>
          <w:tcPr>
            <w:tcW w:w="986" w:type="dxa"/>
            <w:shd w:val="clear" w:color="auto" w:fill="auto"/>
          </w:tcPr>
          <w:p w14:paraId="6C149E5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0BD3D6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6CA9D5F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36041D41" w14:textId="7E19DA89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927EEE">
              <w:rPr>
                <w:color w:val="000000"/>
                <w:sz w:val="30"/>
                <w:szCs w:val="30"/>
              </w:rPr>
              <w:t>30</w:t>
            </w:r>
          </w:p>
        </w:tc>
      </w:tr>
      <w:tr w:rsidR="001515C0" w:rsidRPr="00785F0F" w14:paraId="573033B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60A90799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F9562A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0F78ED8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242FC1F2" w14:textId="300CC72B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927EEE">
              <w:rPr>
                <w:color w:val="000000"/>
                <w:sz w:val="30"/>
                <w:szCs w:val="30"/>
              </w:rPr>
              <w:t>1</w:t>
            </w:r>
          </w:p>
        </w:tc>
      </w:tr>
      <w:tr w:rsidR="001515C0" w:rsidRPr="00785F0F" w14:paraId="49100571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6F3C9BF0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33749B1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B12B66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17EBB874" w14:textId="6F58A87F" w:rsidR="001515C0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927EEE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42061487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06ADAEF3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01D4D29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F25F02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3D7B6608" w14:textId="6B521C3C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927EEE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08DE1E61" w14:textId="77777777" w:rsidTr="00F010AC">
        <w:trPr>
          <w:trHeight w:val="182"/>
        </w:trPr>
        <w:tc>
          <w:tcPr>
            <w:tcW w:w="986" w:type="dxa"/>
            <w:shd w:val="clear" w:color="auto" w:fill="auto"/>
          </w:tcPr>
          <w:p w14:paraId="7E4E4DCA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D0B3AE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2DFF8A6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7552E9BE" w14:textId="7A97828B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</w:t>
            </w:r>
            <w:r w:rsidR="00927EEE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0E09E5E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C40288F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460CE10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0CE2D08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14:paraId="20A250FE" w14:textId="4FA19C8B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927EEE">
              <w:rPr>
                <w:color w:val="000000"/>
                <w:sz w:val="30"/>
                <w:szCs w:val="30"/>
              </w:rPr>
              <w:t>40</w:t>
            </w:r>
          </w:p>
        </w:tc>
      </w:tr>
      <w:tr w:rsidR="001D50DB" w:rsidRPr="00785F0F" w14:paraId="31213D30" w14:textId="77777777" w:rsidTr="00F010AC">
        <w:trPr>
          <w:trHeight w:val="92"/>
        </w:trPr>
        <w:tc>
          <w:tcPr>
            <w:tcW w:w="986" w:type="dxa"/>
            <w:shd w:val="clear" w:color="auto" w:fill="auto"/>
          </w:tcPr>
          <w:p w14:paraId="2CC4DF20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7B0A82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F302F6B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14:paraId="269805BF" w14:textId="339A9FFD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439ACB0E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63353B3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C2EAD7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5C07B73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44CDBD7" w14:textId="50597C50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4F5345B4" w14:textId="77777777" w:rsidTr="00F010AC">
        <w:trPr>
          <w:trHeight w:val="432"/>
        </w:trPr>
        <w:tc>
          <w:tcPr>
            <w:tcW w:w="986" w:type="dxa"/>
            <w:shd w:val="clear" w:color="auto" w:fill="auto"/>
          </w:tcPr>
          <w:p w14:paraId="246CACF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834EB4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133EC2D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เงินรับล่วงหน้าจาก</w:t>
            </w: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ธุรกรรม</w:t>
            </w:r>
            <w:r w:rsidRPr="00785F0F">
              <w:rPr>
                <w:color w:val="000000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5FF82FEB" w14:textId="4DCA6976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192EF654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48A5E37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14BE67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9D92B4A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1B5EA6BA" w14:textId="57317250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6EA1568A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39ACB64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1DA943F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975FA6C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2E14CA4A" w14:textId="2B11EBC5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63DF0AB4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3E81EE49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99F2DA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AA63B6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26429872" w14:textId="2B80E0FF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7D5014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22C654B3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7EAA8B8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FB8C390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E336A9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358DFA41" w14:textId="2A4913F2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0EAE6051" w14:textId="77777777" w:rsidTr="00F010AC">
        <w:trPr>
          <w:trHeight w:val="209"/>
        </w:trPr>
        <w:tc>
          <w:tcPr>
            <w:tcW w:w="986" w:type="dxa"/>
            <w:shd w:val="clear" w:color="auto" w:fill="auto"/>
          </w:tcPr>
          <w:p w14:paraId="2DAC1CA3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ED3693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F7922B3" w14:textId="77777777" w:rsidR="001D50DB" w:rsidRPr="00785F0F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75350930" w14:textId="258D1243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7D5014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1B0F303C" w14:textId="77777777" w:rsidTr="00F010AC">
        <w:trPr>
          <w:trHeight w:val="119"/>
        </w:trPr>
        <w:tc>
          <w:tcPr>
            <w:tcW w:w="986" w:type="dxa"/>
            <w:shd w:val="clear" w:color="auto" w:fill="auto"/>
          </w:tcPr>
          <w:p w14:paraId="52B1A9DD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4CE6419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CE2BA44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2110C2D5" w14:textId="30576D29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927EEE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3D1256A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30BA32E2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23ECDB5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E668F23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6F8E319D" w14:textId="48A9FD64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D5014">
              <w:rPr>
                <w:color w:val="000000"/>
                <w:sz w:val="30"/>
                <w:szCs w:val="30"/>
              </w:rPr>
              <w:t>50</w:t>
            </w:r>
          </w:p>
        </w:tc>
      </w:tr>
      <w:tr w:rsidR="001D50DB" w:rsidRPr="00785F0F" w14:paraId="2F0FF1DB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039275C6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BCD624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B6FF92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972" w:type="dxa"/>
            <w:shd w:val="clear" w:color="auto" w:fill="auto"/>
          </w:tcPr>
          <w:p w14:paraId="11B6DB83" w14:textId="56EECC40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D5014">
              <w:rPr>
                <w:color w:val="000000"/>
                <w:sz w:val="30"/>
                <w:szCs w:val="30"/>
              </w:rPr>
              <w:t>51</w:t>
            </w:r>
          </w:p>
        </w:tc>
      </w:tr>
      <w:tr w:rsidR="001D50DB" w:rsidRPr="00785F0F" w14:paraId="789CAB86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11BE1A0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4FA471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0869D3E" w14:textId="3C81FF6D" w:rsidR="001D50DB" w:rsidRPr="00785F0F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574B2379" w14:textId="0B144624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</w:t>
            </w:r>
            <w:r w:rsidR="007D5014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00F0422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D6D3A5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2636BBA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B2895C9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6F072A57" w14:textId="04B868F1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</w:t>
            </w:r>
            <w:r w:rsidR="007D5014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7A229DB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C2646B5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373494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8CDE3C4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DA7D1A7" w14:textId="2E97B9BD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</w:t>
            </w:r>
            <w:r w:rsidR="007D5014">
              <w:rPr>
                <w:color w:val="000000"/>
                <w:sz w:val="30"/>
                <w:szCs w:val="30"/>
              </w:rPr>
              <w:t>8</w:t>
            </w:r>
          </w:p>
        </w:tc>
      </w:tr>
      <w:tr w:rsidR="001D50DB" w:rsidRPr="00785F0F" w14:paraId="4006AFC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D08D869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762FBB3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B5EEDC7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73D4A68F" w14:textId="345268AF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</w:t>
            </w:r>
            <w:r w:rsidR="007D5014">
              <w:rPr>
                <w:color w:val="000000"/>
                <w:sz w:val="30"/>
                <w:szCs w:val="30"/>
              </w:rPr>
              <w:t>9</w:t>
            </w:r>
          </w:p>
        </w:tc>
      </w:tr>
      <w:tr w:rsidR="001D50DB" w:rsidRPr="00785F0F" w14:paraId="429F5849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B92AB5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C39247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DCF82AF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1CD56C10" w14:textId="4604410E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15</w:t>
            </w:r>
            <w:r w:rsidR="007D5014">
              <w:rPr>
                <w:color w:val="000000"/>
                <w:sz w:val="30"/>
                <w:szCs w:val="30"/>
              </w:rPr>
              <w:t>9</w:t>
            </w:r>
          </w:p>
        </w:tc>
      </w:tr>
      <w:tr w:rsidR="001D50DB" w:rsidRPr="00785F0F" w14:paraId="0E0D20A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60AC461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61CB19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5D63E3B" w14:textId="6AF040CD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กำไรสุทธิจากธุรกรรมเพื่อค้า</w:t>
            </w:r>
            <w:r w:rsidR="007D6760">
              <w:rPr>
                <w:rFonts w:hint="cs"/>
                <w:spacing w:val="-4"/>
                <w:sz w:val="30"/>
                <w:szCs w:val="30"/>
                <w:cs/>
              </w:rPr>
              <w:t>และปริวรรตเงินตราต่างประเทศ</w:t>
            </w:r>
          </w:p>
        </w:tc>
        <w:tc>
          <w:tcPr>
            <w:tcW w:w="972" w:type="dxa"/>
            <w:shd w:val="clear" w:color="auto" w:fill="auto"/>
          </w:tcPr>
          <w:p w14:paraId="671E3CBE" w14:textId="131C8EC1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D5014">
              <w:rPr>
                <w:color w:val="000000"/>
                <w:sz w:val="30"/>
                <w:szCs w:val="30"/>
              </w:rPr>
              <w:t>60</w:t>
            </w:r>
          </w:p>
        </w:tc>
      </w:tr>
      <w:tr w:rsidR="001D50DB" w:rsidRPr="00785F0F" w14:paraId="62F8196E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28AAD2D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C67DEC5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7DA02C8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01A99CFC" w14:textId="35F6E59D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D5014">
              <w:rPr>
                <w:color w:val="000000"/>
                <w:sz w:val="30"/>
                <w:szCs w:val="30"/>
              </w:rPr>
              <w:t>60</w:t>
            </w:r>
          </w:p>
        </w:tc>
      </w:tr>
      <w:tr w:rsidR="001C7737" w:rsidRPr="00785F0F" w14:paraId="505B448F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62F47F68" w14:textId="77777777" w:rsidR="001C7737" w:rsidRPr="00785F0F" w:rsidRDefault="001C7737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8C8940B" w14:textId="77777777" w:rsidR="001C7737" w:rsidRPr="00785F0F" w:rsidRDefault="001C7737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1E44CFB" w14:textId="77777777" w:rsidR="001C7737" w:rsidRPr="00785F0F" w:rsidRDefault="001C7737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4E69EAA3" w14:textId="5F50A761" w:rsidR="001C7737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927EEE">
              <w:rPr>
                <w:color w:val="000000"/>
                <w:sz w:val="30"/>
                <w:szCs w:val="30"/>
              </w:rPr>
              <w:t>6</w:t>
            </w:r>
            <w:r w:rsidR="007D5014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0911309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861F78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1616D6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1AFCCB5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14:paraId="604D1AFC" w14:textId="03DF1291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03B5A">
              <w:rPr>
                <w:color w:val="000000"/>
                <w:sz w:val="30"/>
                <w:szCs w:val="30"/>
              </w:rPr>
              <w:t>6</w:t>
            </w:r>
            <w:r w:rsidR="007D5014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2AB3AF36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3818158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A4BF62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F2FAA5C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42A763FD" w14:textId="216986A2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16</w:t>
            </w:r>
            <w:r w:rsidR="007D5014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03E0992B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A557D56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CB63A76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5EDA221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087176A0" w14:textId="3B8190FC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D5014">
              <w:rPr>
                <w:color w:val="000000"/>
                <w:sz w:val="30"/>
                <w:szCs w:val="30"/>
              </w:rPr>
              <w:t>70</w:t>
            </w:r>
          </w:p>
        </w:tc>
      </w:tr>
      <w:tr w:rsidR="001D50DB" w:rsidRPr="00785F0F" w14:paraId="07BB98A5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5A60AD35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9E1B8FF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382FA4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02C98337" w14:textId="1928EFEA" w:rsidR="001D50DB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D5014">
              <w:rPr>
                <w:color w:val="000000"/>
                <w:sz w:val="30"/>
                <w:szCs w:val="30"/>
              </w:rPr>
              <w:t>70</w:t>
            </w:r>
          </w:p>
        </w:tc>
      </w:tr>
      <w:tr w:rsidR="003A6ADF" w:rsidRPr="00785F0F" w14:paraId="43C0C57F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42DBA63E" w14:textId="77777777" w:rsidR="003A6ADF" w:rsidRPr="00785F0F" w:rsidRDefault="003A6ADF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F85811C" w14:textId="77777777" w:rsidR="003A6ADF" w:rsidRPr="00785F0F" w:rsidRDefault="003A6ADF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FB715F8" w14:textId="77777777" w:rsidR="003A6ADF" w:rsidRPr="00785F0F" w:rsidRDefault="003A6ADF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972" w:type="dxa"/>
            <w:shd w:val="clear" w:color="auto" w:fill="auto"/>
          </w:tcPr>
          <w:p w14:paraId="6DD29C3D" w14:textId="067DFBFA" w:rsidR="003A6ADF" w:rsidRPr="00785F0F" w:rsidRDefault="005F2DA3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</w:t>
            </w:r>
            <w:r w:rsidR="00703B5A">
              <w:rPr>
                <w:color w:val="000000"/>
                <w:sz w:val="30"/>
                <w:szCs w:val="30"/>
              </w:rPr>
              <w:t>7</w:t>
            </w:r>
            <w:r w:rsidR="007D5014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776CF067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5565845C" w14:textId="77777777" w:rsidR="001D50DB" w:rsidRPr="00785F0F" w:rsidRDefault="001D50DB" w:rsidP="003A6ADF">
            <w:pPr>
              <w:autoSpaceDE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293947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2B45BCC" w14:textId="77777777" w:rsidR="001D50DB" w:rsidRPr="00785F0F" w:rsidRDefault="001D50DB" w:rsidP="00E234DD">
            <w:pPr>
              <w:pStyle w:val="index0"/>
              <w:suppressAutoHyphens w:val="0"/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3C327986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785F0F" w14:paraId="78F9972F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94FA0BF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D686A4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6F837D1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B8218AD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785F0F" w14:paraId="6C2CF349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A29ED79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587F720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C205AF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04FB057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785F0F" w14:paraId="4CB690B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37E3720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C1586FC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0E872E0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408BC2A2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785F0F" w14:paraId="7433442E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2DAFB2D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5E2AB63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3D5DE18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EB5EC34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</w:tbl>
    <w:p w14:paraId="3E47426B" w14:textId="4C986824" w:rsidR="00574810" w:rsidRDefault="008D0BA8" w:rsidP="0057481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br w:type="page"/>
      </w:r>
      <w:r w:rsidRPr="00785F0F">
        <w:rPr>
          <w:spacing w:val="-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A3621">
        <w:rPr>
          <w:rFonts w:hint="cs"/>
          <w:spacing w:val="-4"/>
          <w:sz w:val="30"/>
          <w:szCs w:val="30"/>
          <w:cs/>
        </w:rPr>
        <w:t>ระหว่างกาล</w:t>
      </w:r>
      <w:r w:rsidRPr="00785F0F">
        <w:rPr>
          <w:spacing w:val="-4"/>
          <w:sz w:val="30"/>
          <w:szCs w:val="30"/>
          <w:cs/>
        </w:rPr>
        <w:t>นี้</w:t>
      </w:r>
    </w:p>
    <w:p w14:paraId="7B977E0A" w14:textId="77777777" w:rsidR="00574810" w:rsidRPr="00780420" w:rsidRDefault="00574810" w:rsidP="0057481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5450B9F1" w14:textId="076A486E" w:rsidR="008D0BA8" w:rsidRPr="00574810" w:rsidRDefault="008D0BA8" w:rsidP="0057481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>งบการเงิน</w:t>
      </w:r>
      <w:r w:rsidR="00BA3621">
        <w:rPr>
          <w:rFonts w:hint="cs"/>
          <w:spacing w:val="-4"/>
          <w:sz w:val="30"/>
          <w:szCs w:val="30"/>
          <w:cs/>
        </w:rPr>
        <w:t>ระห่างกาล</w:t>
      </w:r>
      <w:r w:rsidRPr="00785F0F">
        <w:rPr>
          <w:spacing w:val="-4"/>
          <w:sz w:val="30"/>
          <w:szCs w:val="30"/>
          <w:cs/>
        </w:rPr>
        <w:t>นี้ได้รับอนุมัติให้ออกงบการเงินจาก</w:t>
      </w:r>
      <w:r w:rsidR="009C0EC8" w:rsidRPr="00785F0F">
        <w:rPr>
          <w:spacing w:val="-4"/>
          <w:sz w:val="30"/>
          <w:szCs w:val="30"/>
          <w:cs/>
        </w:rPr>
        <w:t>คณะ</w:t>
      </w:r>
      <w:r w:rsidRPr="00785F0F">
        <w:rPr>
          <w:spacing w:val="-4"/>
          <w:sz w:val="30"/>
          <w:szCs w:val="30"/>
          <w:cs/>
        </w:rPr>
        <w:t xml:space="preserve">กรรมการเมื่อวันที่ </w:t>
      </w:r>
      <w:r w:rsidR="00EF2FB2">
        <w:rPr>
          <w:spacing w:val="-4"/>
          <w:sz w:val="30"/>
          <w:szCs w:val="30"/>
        </w:rPr>
        <w:t>1</w:t>
      </w:r>
      <w:r w:rsidR="00BA3621">
        <w:rPr>
          <w:spacing w:val="-4"/>
          <w:sz w:val="30"/>
          <w:szCs w:val="30"/>
        </w:rPr>
        <w:t>5</w:t>
      </w:r>
      <w:r w:rsidR="00EF2FB2">
        <w:rPr>
          <w:spacing w:val="-4"/>
          <w:sz w:val="30"/>
          <w:szCs w:val="30"/>
          <w:cs/>
        </w:rPr>
        <w:t xml:space="preserve"> </w:t>
      </w:r>
      <w:r w:rsidR="00EF2FB2">
        <w:rPr>
          <w:rFonts w:hint="cs"/>
          <w:spacing w:val="-4"/>
          <w:sz w:val="30"/>
          <w:szCs w:val="30"/>
          <w:cs/>
        </w:rPr>
        <w:t xml:space="preserve">สิงหาคม </w:t>
      </w:r>
      <w:r w:rsidR="00EF2FB2">
        <w:rPr>
          <w:spacing w:val="-4"/>
          <w:sz w:val="30"/>
          <w:szCs w:val="30"/>
        </w:rPr>
        <w:t>2</w:t>
      </w:r>
      <w:r w:rsidR="00732DE6">
        <w:rPr>
          <w:spacing w:val="-4"/>
          <w:sz w:val="30"/>
          <w:szCs w:val="30"/>
        </w:rPr>
        <w:t>562</w:t>
      </w:r>
    </w:p>
    <w:p w14:paraId="37FA468A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1770FCDE" w14:textId="77777777" w:rsidR="002F25FE" w:rsidRPr="00785F0F" w:rsidRDefault="008D0BA8" w:rsidP="00F319A5">
      <w:pPr>
        <w:pStyle w:val="ListParagraph"/>
        <w:numPr>
          <w:ilvl w:val="0"/>
          <w:numId w:val="11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4A1973B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26339052" w14:textId="77777777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785F0F">
        <w:rPr>
          <w:sz w:val="30"/>
          <w:szCs w:val="30"/>
        </w:rPr>
        <w:t xml:space="preserve">9 </w:t>
      </w:r>
      <w:r w:rsidRPr="00785F0F">
        <w:rPr>
          <w:sz w:val="30"/>
          <w:szCs w:val="30"/>
          <w:cs/>
        </w:rPr>
        <w:t>ถนนรัชดาภิเษก จตุจักร กรุงเทพมหานคร</w:t>
      </w:r>
    </w:p>
    <w:p w14:paraId="2334641F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2BF1B3EF" w14:textId="77777777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ธนาคารได้รับพระบรมราชานุญาตให้ก่อตั้งเมื่อวันที่ </w:t>
      </w:r>
      <w:r w:rsidRPr="00785F0F">
        <w:rPr>
          <w:sz w:val="30"/>
          <w:szCs w:val="30"/>
        </w:rPr>
        <w:t xml:space="preserve">30 </w:t>
      </w:r>
      <w:r w:rsidRPr="00785F0F">
        <w:rPr>
          <w:sz w:val="30"/>
          <w:szCs w:val="30"/>
          <w:cs/>
        </w:rPr>
        <w:t xml:space="preserve">มกราคม </w:t>
      </w:r>
      <w:r w:rsidRPr="00785F0F">
        <w:rPr>
          <w:sz w:val="30"/>
          <w:szCs w:val="30"/>
        </w:rPr>
        <w:t xml:space="preserve">2449 </w:t>
      </w:r>
      <w:r w:rsidRPr="00785F0F">
        <w:rPr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Pr="00785F0F">
        <w:rPr>
          <w:sz w:val="30"/>
          <w:szCs w:val="30"/>
        </w:rPr>
        <w:t xml:space="preserve">6 </w:t>
      </w:r>
      <w:r w:rsidRPr="00785F0F">
        <w:rPr>
          <w:sz w:val="30"/>
          <w:szCs w:val="30"/>
          <w:cs/>
        </w:rPr>
        <w:t xml:space="preserve">กุมภาพันธ์ </w:t>
      </w:r>
      <w:r w:rsidRPr="00785F0F">
        <w:rPr>
          <w:sz w:val="30"/>
          <w:szCs w:val="30"/>
        </w:rPr>
        <w:t>2519</w:t>
      </w:r>
    </w:p>
    <w:p w14:paraId="729093EA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2F876BC6" w14:textId="57C6F9CE" w:rsidR="008D0BA8" w:rsidRPr="00785F0F" w:rsidRDefault="008D0BA8" w:rsidP="009B4B7B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E20D39" w:rsidRPr="00785F0F">
        <w:rPr>
          <w:sz w:val="30"/>
          <w:szCs w:val="30"/>
          <w:cs/>
        </w:rPr>
        <w:t>สำนักงานใหญ่และ</w:t>
      </w:r>
      <w:r w:rsidRPr="00785F0F">
        <w:rPr>
          <w:sz w:val="30"/>
          <w:szCs w:val="30"/>
          <w:cs/>
        </w:rPr>
        <w:t>เครือข่าย</w:t>
      </w:r>
      <w:r w:rsidR="009B4B7B">
        <w:rPr>
          <w:rFonts w:hint="cs"/>
          <w:sz w:val="30"/>
          <w:szCs w:val="30"/>
          <w:cs/>
        </w:rPr>
        <w:t>ส</w:t>
      </w:r>
      <w:r w:rsidRPr="00785F0F">
        <w:rPr>
          <w:sz w:val="30"/>
          <w:szCs w:val="30"/>
          <w:cs/>
        </w:rPr>
        <w:t>าขาทั้งในประเทศไทย</w:t>
      </w:r>
      <w:r w:rsidR="00E20D39" w:rsidRPr="00785F0F">
        <w:rPr>
          <w:sz w:val="30"/>
          <w:szCs w:val="30"/>
          <w:cs/>
        </w:rPr>
        <w:t xml:space="preserve"> สิงคโปร์ ฮ่องกง ลาว เวียดนาม </w:t>
      </w:r>
      <w:r w:rsidR="003E6783" w:rsidRPr="00785F0F">
        <w:rPr>
          <w:rFonts w:hint="cs"/>
          <w:sz w:val="30"/>
          <w:szCs w:val="30"/>
          <w:cs/>
        </w:rPr>
        <w:t xml:space="preserve">เซี่ยงไฮ้ </w:t>
      </w:r>
      <w:r w:rsidR="00E20D39" w:rsidRPr="00785F0F">
        <w:rPr>
          <w:sz w:val="30"/>
          <w:szCs w:val="30"/>
          <w:cs/>
        </w:rPr>
        <w:t xml:space="preserve">และหมู่เกาะเคย์แมน </w:t>
      </w:r>
      <w:r w:rsidRPr="00785F0F">
        <w:rPr>
          <w:sz w:val="30"/>
          <w:szCs w:val="30"/>
          <w:cs/>
        </w:rPr>
        <w:t>และบริษัทย่อยในประเทศ</w:t>
      </w:r>
      <w:r w:rsidR="00E20D39" w:rsidRPr="00785F0F">
        <w:rPr>
          <w:sz w:val="30"/>
          <w:szCs w:val="30"/>
          <w:cs/>
        </w:rPr>
        <w:t>ไทยและ</w:t>
      </w:r>
      <w:r w:rsidRPr="00785F0F">
        <w:rPr>
          <w:sz w:val="30"/>
          <w:szCs w:val="30"/>
          <w:cs/>
        </w:rPr>
        <w:t>กัมพู</w:t>
      </w:r>
      <w:r w:rsidR="00E20D39" w:rsidRPr="00785F0F">
        <w:rPr>
          <w:sz w:val="30"/>
          <w:szCs w:val="30"/>
          <w:cs/>
        </w:rPr>
        <w:t xml:space="preserve">ชา </w:t>
      </w:r>
      <w:r w:rsidRPr="00785F0F">
        <w:rPr>
          <w:sz w:val="30"/>
          <w:szCs w:val="30"/>
          <w:cs/>
        </w:rPr>
        <w:t>รายละเอียดของบริษัทย่อย ณ วันที่</w:t>
      </w:r>
      <w:r w:rsidR="00A30603" w:rsidRPr="00785F0F">
        <w:rPr>
          <w:sz w:val="30"/>
          <w:szCs w:val="30"/>
          <w:cs/>
        </w:rPr>
        <w:t xml:space="preserve"> </w:t>
      </w:r>
      <w:r w:rsidR="0061414C">
        <w:rPr>
          <w:sz w:val="30"/>
          <w:szCs w:val="30"/>
        </w:rPr>
        <w:t xml:space="preserve">30 </w:t>
      </w:r>
      <w:r w:rsidR="0061414C">
        <w:rPr>
          <w:rFonts w:hint="cs"/>
          <w:sz w:val="30"/>
          <w:szCs w:val="30"/>
          <w:cs/>
        </w:rPr>
        <w:t xml:space="preserve">มิถุนายน </w:t>
      </w:r>
      <w:r w:rsidR="0061414C">
        <w:rPr>
          <w:sz w:val="30"/>
          <w:szCs w:val="30"/>
        </w:rPr>
        <w:t>2562</w:t>
      </w:r>
      <w:r w:rsidR="0061414C">
        <w:rPr>
          <w:rFonts w:hint="cs"/>
          <w:sz w:val="30"/>
          <w:szCs w:val="30"/>
          <w:cs/>
        </w:rPr>
        <w:t xml:space="preserve"> และ </w:t>
      </w:r>
      <w:r w:rsidR="0061414C">
        <w:rPr>
          <w:sz w:val="30"/>
          <w:szCs w:val="30"/>
        </w:rPr>
        <w:t xml:space="preserve">31 </w:t>
      </w:r>
      <w:r w:rsidR="0061414C">
        <w:rPr>
          <w:rFonts w:hint="cs"/>
          <w:sz w:val="30"/>
          <w:szCs w:val="30"/>
          <w:cs/>
        </w:rPr>
        <w:t xml:space="preserve">ธันวาคม </w:t>
      </w:r>
      <w:r w:rsidR="0061414C">
        <w:rPr>
          <w:sz w:val="30"/>
          <w:szCs w:val="30"/>
        </w:rPr>
        <w:t>2561</w:t>
      </w:r>
      <w:r w:rsidR="00FA43D9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ได้เปิดเผย</w:t>
      </w:r>
      <w:r w:rsidR="00DD73B8" w:rsidRPr="00785F0F">
        <w:rPr>
          <w:sz w:val="30"/>
          <w:szCs w:val="30"/>
          <w:cs/>
        </w:rPr>
        <w:t>ไว้ในหมายเหตุประกอบงบการเงินข้อ</w:t>
      </w:r>
      <w:r w:rsidR="00E54FDB">
        <w:rPr>
          <w:sz w:val="30"/>
          <w:szCs w:val="30"/>
        </w:rPr>
        <w:t xml:space="preserve"> </w:t>
      </w:r>
      <w:r w:rsidR="008D6151" w:rsidRPr="00785F0F">
        <w:rPr>
          <w:sz w:val="30"/>
          <w:szCs w:val="30"/>
          <w:cs/>
        </w:rPr>
        <w:t>1</w:t>
      </w:r>
      <w:r w:rsidR="00E56489" w:rsidRPr="00785F0F">
        <w:rPr>
          <w:sz w:val="30"/>
          <w:szCs w:val="30"/>
        </w:rPr>
        <w:t>0</w:t>
      </w:r>
    </w:p>
    <w:p w14:paraId="793E56D4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6796034A" w14:textId="62DE7EA6" w:rsidR="008D0BA8" w:rsidRPr="00785F0F" w:rsidRDefault="008D0BA8" w:rsidP="00F319A5">
      <w:pPr>
        <w:pStyle w:val="ListParagraph"/>
        <w:numPr>
          <w:ilvl w:val="0"/>
          <w:numId w:val="11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BA3621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01092CE4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580BD5BB" w14:textId="77777777" w:rsidR="008D0BA8" w:rsidRPr="00785F0F" w:rsidRDefault="008D0BA8" w:rsidP="003E6783">
      <w:pPr>
        <w:tabs>
          <w:tab w:val="left" w:pos="540"/>
        </w:tabs>
        <w:spacing w:line="390" w:lineRule="exact"/>
        <w:ind w:right="-25" w:hanging="3"/>
        <w:rPr>
          <w:spacing w:val="8"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(ก)</w:t>
      </w:r>
      <w:r w:rsidRPr="00785F0F">
        <w:rPr>
          <w:b/>
          <w:bCs/>
          <w:i/>
          <w:iCs/>
          <w:sz w:val="30"/>
          <w:szCs w:val="30"/>
        </w:rPr>
        <w:tab/>
      </w:r>
      <w:r w:rsidRPr="00785F0F"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59135BE6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56B95A40" w14:textId="6A5FC80B" w:rsidR="00A16034" w:rsidRPr="00D9779B" w:rsidRDefault="00A16034" w:rsidP="00CB31BE">
      <w:pPr>
        <w:tabs>
          <w:tab w:val="left" w:pos="720"/>
        </w:tabs>
        <w:spacing w:line="390" w:lineRule="exact"/>
        <w:ind w:left="540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งบการเงิน</w:t>
      </w:r>
      <w:r w:rsidR="00AE2C0D">
        <w:rPr>
          <w:rFonts w:hint="cs"/>
          <w:sz w:val="30"/>
          <w:szCs w:val="30"/>
          <w:cs/>
        </w:rPr>
        <w:t>ระหว่างกาล</w:t>
      </w:r>
      <w:r w:rsidRPr="00785F0F">
        <w:rPr>
          <w:rFonts w:hint="cs"/>
          <w:sz w:val="30"/>
          <w:szCs w:val="30"/>
          <w:cs/>
        </w:rPr>
        <w:t>นี้จัดทำขึ้น</w:t>
      </w:r>
      <w:r w:rsidR="003853A7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3853A7">
        <w:rPr>
          <w:sz w:val="30"/>
          <w:szCs w:val="30"/>
        </w:rPr>
        <w:t xml:space="preserve">34 </w:t>
      </w:r>
      <w:r w:rsidR="003853A7">
        <w:rPr>
          <w:sz w:val="30"/>
          <w:szCs w:val="30"/>
          <w:cs/>
        </w:rPr>
        <w:t>(</w:t>
      </w:r>
      <w:r w:rsidR="003853A7">
        <w:rPr>
          <w:rFonts w:hint="cs"/>
          <w:sz w:val="30"/>
          <w:szCs w:val="30"/>
          <w:cs/>
        </w:rPr>
        <w:t xml:space="preserve">ปรับปรุง </w:t>
      </w:r>
      <w:r w:rsidR="003853A7">
        <w:rPr>
          <w:sz w:val="30"/>
          <w:szCs w:val="30"/>
        </w:rPr>
        <w:t>2561</w:t>
      </w:r>
      <w:r w:rsidR="003853A7">
        <w:rPr>
          <w:sz w:val="30"/>
          <w:szCs w:val="30"/>
          <w:cs/>
        </w:rPr>
        <w:t xml:space="preserve">) </w:t>
      </w:r>
      <w:r w:rsidR="003853A7">
        <w:rPr>
          <w:rFonts w:hint="cs"/>
          <w:sz w:val="30"/>
          <w:szCs w:val="30"/>
          <w:cs/>
        </w:rPr>
        <w:t xml:space="preserve">เรื่อง </w:t>
      </w:r>
      <w:r w:rsidR="003853A7" w:rsidRPr="003853A7">
        <w:rPr>
          <w:rFonts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D9779B">
        <w:rPr>
          <w:rFonts w:hint="cs"/>
          <w:i/>
          <w:iCs/>
          <w:sz w:val="30"/>
          <w:szCs w:val="30"/>
          <w:cs/>
        </w:rPr>
        <w:t xml:space="preserve"> </w:t>
      </w:r>
      <w:r w:rsidR="00D9779B">
        <w:rPr>
          <w:rFonts w:hint="cs"/>
          <w:sz w:val="30"/>
          <w:szCs w:val="30"/>
          <w:cs/>
        </w:rPr>
        <w:t>รวมถึงแนวปฏ</w:t>
      </w:r>
      <w:r w:rsidR="00EB74B5">
        <w:rPr>
          <w:rFonts w:hint="cs"/>
          <w:sz w:val="30"/>
          <w:szCs w:val="30"/>
          <w:cs/>
        </w:rPr>
        <w:t>ิ</w:t>
      </w:r>
      <w:r w:rsidR="00D9779B">
        <w:rPr>
          <w:rFonts w:hint="cs"/>
          <w:sz w:val="30"/>
          <w:szCs w:val="30"/>
          <w:cs/>
        </w:rPr>
        <w:t>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และได้แสดงรายการตามข้อกำหนดในประกาศธนาคารแห่งประเทศไทยที่ สนส</w:t>
      </w:r>
      <w:r w:rsidR="00D9779B">
        <w:rPr>
          <w:sz w:val="30"/>
          <w:szCs w:val="30"/>
          <w:cs/>
        </w:rPr>
        <w:t>.</w:t>
      </w:r>
      <w:r w:rsidR="00D9779B">
        <w:rPr>
          <w:sz w:val="30"/>
          <w:szCs w:val="30"/>
        </w:rPr>
        <w:t>21</w:t>
      </w:r>
      <w:r w:rsidR="00D9779B">
        <w:rPr>
          <w:sz w:val="30"/>
          <w:szCs w:val="30"/>
          <w:cs/>
        </w:rPr>
        <w:t>/</w:t>
      </w:r>
      <w:r w:rsidR="00D9779B">
        <w:rPr>
          <w:sz w:val="30"/>
          <w:szCs w:val="30"/>
        </w:rPr>
        <w:t>2558</w:t>
      </w:r>
      <w:r w:rsidR="00D9779B">
        <w:rPr>
          <w:rFonts w:hint="cs"/>
          <w:sz w:val="30"/>
          <w:szCs w:val="30"/>
          <w:cs/>
        </w:rPr>
        <w:t xml:space="preserve"> ลงวันที่ </w:t>
      </w:r>
      <w:r w:rsidR="00D9779B">
        <w:rPr>
          <w:sz w:val="30"/>
          <w:szCs w:val="30"/>
        </w:rPr>
        <w:t>4</w:t>
      </w:r>
      <w:r w:rsidR="00D9779B">
        <w:rPr>
          <w:rFonts w:hint="cs"/>
          <w:sz w:val="30"/>
          <w:szCs w:val="30"/>
          <w:cs/>
        </w:rPr>
        <w:t xml:space="preserve"> ธันวาคม </w:t>
      </w:r>
      <w:r w:rsidR="00D9779B">
        <w:rPr>
          <w:sz w:val="30"/>
          <w:szCs w:val="30"/>
        </w:rPr>
        <w:t>2558</w:t>
      </w:r>
      <w:r w:rsidR="00D9779B">
        <w:rPr>
          <w:rFonts w:hint="cs"/>
          <w:sz w:val="30"/>
          <w:szCs w:val="3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1FC81EF8" w14:textId="77777777" w:rsidR="008D0BA8" w:rsidRPr="00780420" w:rsidRDefault="008D0BA8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6615D550" w14:textId="0DF1E4AE" w:rsidR="008D0BA8" w:rsidRPr="00785F0F" w:rsidRDefault="008D0BA8" w:rsidP="007B7B2F">
      <w:pPr>
        <w:tabs>
          <w:tab w:val="left" w:pos="540"/>
        </w:tabs>
        <w:spacing w:line="370" w:lineRule="exact"/>
        <w:jc w:val="thaiDistribute"/>
        <w:rPr>
          <w:b/>
          <w:bCs/>
          <w:i/>
          <w:i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(ข)</w:t>
      </w:r>
      <w:r w:rsidRPr="00785F0F">
        <w:rPr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4D7F30B4" w14:textId="77777777" w:rsidR="00527DEF" w:rsidRPr="00780420" w:rsidRDefault="00527DEF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14FA3B07" w14:textId="2B363ABB" w:rsidR="00527DEF" w:rsidRDefault="008D0BA8" w:rsidP="00527DEF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งบการเงิน</w:t>
      </w:r>
      <w:r w:rsidR="00BA3621">
        <w:rPr>
          <w:rFonts w:hint="cs"/>
          <w:sz w:val="30"/>
          <w:szCs w:val="30"/>
          <w:cs/>
        </w:rPr>
        <w:t>ระหว่างกาล</w:t>
      </w:r>
      <w:r w:rsidRPr="00785F0F">
        <w:rPr>
          <w:sz w:val="30"/>
          <w:szCs w:val="30"/>
          <w:cs/>
        </w:rPr>
        <w:t>นี้จัดทำขึ้นโดยถือหลักเกณฑ์การบันทึกตามราคาทุนเดิม ยกเว้นรายการ</w:t>
      </w:r>
      <w:r w:rsidR="001412E8" w:rsidRPr="00785F0F">
        <w:rPr>
          <w:sz w:val="30"/>
          <w:szCs w:val="30"/>
          <w:cs/>
        </w:rPr>
        <w:t>ดัง</w:t>
      </w:r>
      <w:r w:rsidR="00A55258" w:rsidRPr="00785F0F">
        <w:rPr>
          <w:sz w:val="30"/>
          <w:szCs w:val="30"/>
          <w:cs/>
        </w:rPr>
        <w:t>ต่อไปนี้</w:t>
      </w:r>
    </w:p>
    <w:p w14:paraId="5A77DF0A" w14:textId="43B46AEF" w:rsidR="00BA3621" w:rsidRPr="00780420" w:rsidRDefault="00BA3621" w:rsidP="00780420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</w:p>
    <w:p w14:paraId="0421B1E7" w14:textId="5AA0BC48" w:rsidR="00780420" w:rsidRDefault="00780420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00"/>
        <w:gridCol w:w="4680"/>
      </w:tblGrid>
      <w:tr w:rsidR="00A55258" w:rsidRPr="00785F0F" w14:paraId="5DDD3F8D" w14:textId="77777777" w:rsidTr="00595A0D">
        <w:tc>
          <w:tcPr>
            <w:tcW w:w="4500" w:type="dxa"/>
            <w:shd w:val="clear" w:color="auto" w:fill="auto"/>
          </w:tcPr>
          <w:p w14:paraId="0E1D3369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</w:p>
        </w:tc>
        <w:tc>
          <w:tcPr>
            <w:tcW w:w="4680" w:type="dxa"/>
            <w:shd w:val="clear" w:color="auto" w:fill="auto"/>
          </w:tcPr>
          <w:p w14:paraId="1149F8DF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A55258" w:rsidRPr="00785F0F" w14:paraId="5229DC93" w14:textId="77777777" w:rsidTr="00595A0D">
        <w:tc>
          <w:tcPr>
            <w:tcW w:w="4500" w:type="dxa"/>
            <w:shd w:val="clear" w:color="auto" w:fill="auto"/>
          </w:tcPr>
          <w:p w14:paraId="0BDBFB70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680" w:type="dxa"/>
            <w:shd w:val="clear" w:color="auto" w:fill="auto"/>
          </w:tcPr>
          <w:p w14:paraId="1149AACB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B2BD1" w:rsidRPr="00785F0F" w14:paraId="2A72BD25" w14:textId="77777777" w:rsidTr="00595A0D">
        <w:tc>
          <w:tcPr>
            <w:tcW w:w="4500" w:type="dxa"/>
            <w:shd w:val="clear" w:color="auto" w:fill="auto"/>
          </w:tcPr>
          <w:p w14:paraId="2AFFE166" w14:textId="77777777" w:rsidR="005B2BD1" w:rsidRPr="00785F0F" w:rsidRDefault="001412E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5B2BD1"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เพื่อค้า</w:t>
            </w:r>
          </w:p>
        </w:tc>
        <w:tc>
          <w:tcPr>
            <w:tcW w:w="4680" w:type="dxa"/>
            <w:shd w:val="clear" w:color="auto" w:fill="auto"/>
          </w:tcPr>
          <w:p w14:paraId="3576D268" w14:textId="77777777" w:rsidR="005B2BD1" w:rsidRPr="00785F0F" w:rsidRDefault="005B2BD1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5258" w:rsidRPr="00785F0F" w14:paraId="587ECD3C" w14:textId="77777777" w:rsidTr="00595A0D">
        <w:tc>
          <w:tcPr>
            <w:tcW w:w="4500" w:type="dxa"/>
            <w:shd w:val="clear" w:color="auto" w:fill="auto"/>
          </w:tcPr>
          <w:p w14:paraId="0ECEF45C" w14:textId="192ADFFB" w:rsidR="00A55258" w:rsidRPr="00785F0F" w:rsidRDefault="001412E8" w:rsidP="009C411F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A55258" w:rsidRPr="00785F0F">
              <w:rPr>
                <w:rFonts w:ascii="Angsana New" w:hAnsi="Angsana New" w:cs="Angsana New"/>
                <w:sz w:val="30"/>
                <w:szCs w:val="30"/>
                <w:cs/>
              </w:rPr>
              <w:t>เผื่อขาย</w:t>
            </w:r>
            <w:r w:rsidR="00E41D7F" w:rsidRPr="00785F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14:paraId="34811E93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481F" w:rsidRPr="00785F0F" w14:paraId="07AE3F15" w14:textId="77777777" w:rsidTr="00595A0D">
        <w:tc>
          <w:tcPr>
            <w:tcW w:w="4500" w:type="dxa"/>
            <w:shd w:val="clear" w:color="auto" w:fill="auto"/>
          </w:tcPr>
          <w:p w14:paraId="42109912" w14:textId="39795EBC" w:rsidR="00BB481F" w:rsidRPr="00785F0F" w:rsidRDefault="00BB481F" w:rsidP="00223BF7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สินทรัพย์ที่ผู้เอาประกันภัยรับความเสี่ยง</w:t>
            </w:r>
          </w:p>
        </w:tc>
        <w:tc>
          <w:tcPr>
            <w:tcW w:w="4680" w:type="dxa"/>
            <w:shd w:val="clear" w:color="auto" w:fill="auto"/>
          </w:tcPr>
          <w:p w14:paraId="11CD2FC4" w14:textId="06F21840" w:rsidR="00BB481F" w:rsidRPr="00785F0F" w:rsidRDefault="00BB481F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36722" w:rsidRPr="00785F0F" w14:paraId="733D3818" w14:textId="77777777" w:rsidTr="00595A0D">
        <w:tc>
          <w:tcPr>
            <w:tcW w:w="4500" w:type="dxa"/>
            <w:shd w:val="clear" w:color="auto" w:fill="auto"/>
          </w:tcPr>
          <w:p w14:paraId="598D7AD7" w14:textId="00341390" w:rsidR="00036722" w:rsidRPr="00036722" w:rsidRDefault="00036722" w:rsidP="00223BF7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8569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885697">
              <w:rPr>
                <w:rFonts w:asciiTheme="majorBidi" w:hAnsiTheme="majorBidi" w:cstheme="majorBidi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4680" w:type="dxa"/>
            <w:shd w:val="clear" w:color="auto" w:fill="auto"/>
          </w:tcPr>
          <w:p w14:paraId="23AE5D47" w14:textId="518C53E3" w:rsidR="00036722" w:rsidRPr="00036722" w:rsidRDefault="004F72EB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595A0D">
              <w:rPr>
                <w:rFonts w:ascii="Angsana New" w:hAnsi="Angsana New" w:cs="Angsana New" w:hint="cs"/>
                <w:sz w:val="30"/>
                <w:szCs w:val="30"/>
                <w:cs/>
              </w:rPr>
              <w:t>ที่ต่ำกว่าระหว่างมูลค่าตามบัญชีกับมูลค่ายุติธรรม</w:t>
            </w:r>
          </w:p>
        </w:tc>
      </w:tr>
      <w:tr w:rsidR="00595A0D" w:rsidRPr="00785F0F" w14:paraId="2C51D6A7" w14:textId="77777777" w:rsidTr="00595A0D">
        <w:tc>
          <w:tcPr>
            <w:tcW w:w="4500" w:type="dxa"/>
            <w:shd w:val="clear" w:color="auto" w:fill="auto"/>
          </w:tcPr>
          <w:p w14:paraId="04FF447A" w14:textId="77777777" w:rsidR="00595A0D" w:rsidRPr="00885697" w:rsidRDefault="00595A0D" w:rsidP="00223BF7">
            <w:pPr>
              <w:pStyle w:val="ListParagraph"/>
              <w:spacing w:line="370" w:lineRule="exact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14:paraId="4FF2AFDF" w14:textId="5E6BB8F8" w:rsidR="00595A0D" w:rsidRDefault="00595A0D" w:rsidP="00595A0D">
            <w:pPr>
              <w:pStyle w:val="ListParagraph"/>
              <w:spacing w:line="370" w:lineRule="exact"/>
              <w:ind w:left="16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หักต้นทุนในการขาย</w:t>
            </w:r>
          </w:p>
        </w:tc>
      </w:tr>
      <w:tr w:rsidR="00D52AC6" w:rsidRPr="00785F0F" w14:paraId="4442A008" w14:textId="77777777" w:rsidTr="00595A0D">
        <w:tc>
          <w:tcPr>
            <w:tcW w:w="4500" w:type="dxa"/>
            <w:shd w:val="clear" w:color="auto" w:fill="auto"/>
          </w:tcPr>
          <w:p w14:paraId="13945CDA" w14:textId="77777777" w:rsidR="00D52AC6" w:rsidRPr="00785F0F" w:rsidRDefault="0002169E" w:rsidP="00223BF7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B52C41" w:rsidRPr="00785F0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D52AC6" w:rsidRPr="00785F0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4680" w:type="dxa"/>
            <w:shd w:val="clear" w:color="auto" w:fill="auto"/>
          </w:tcPr>
          <w:p w14:paraId="3DBAD9CF" w14:textId="77777777" w:rsidR="00D52AC6" w:rsidRPr="00785F0F" w:rsidRDefault="003F54FA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การตีราคาใหม่</w:t>
            </w:r>
            <w:r w:rsidR="00F25896" w:rsidRPr="00785F0F">
              <w:rPr>
                <w:rFonts w:ascii="Angsana New" w:hAnsi="Angsana New" w:cs="Angsana New"/>
                <w:sz w:val="30"/>
                <w:szCs w:val="30"/>
                <w:cs/>
              </w:rPr>
              <w:t>ด้วยมูลค่ายุติธรรม</w:t>
            </w:r>
          </w:p>
        </w:tc>
      </w:tr>
    </w:tbl>
    <w:p w14:paraId="1EEF3493" w14:textId="77777777" w:rsidR="00527DEF" w:rsidRPr="00A23018" w:rsidRDefault="00527DEF" w:rsidP="00527DEF">
      <w:pPr>
        <w:ind w:left="540"/>
        <w:jc w:val="thaiDistribute"/>
        <w:rPr>
          <w:sz w:val="12"/>
          <w:szCs w:val="12"/>
          <w:lang w:val="en-GB"/>
        </w:rPr>
      </w:pPr>
    </w:p>
    <w:p w14:paraId="2F24D9EB" w14:textId="1369495A" w:rsidR="008D0BA8" w:rsidRPr="00785F0F" w:rsidRDefault="008D0BA8" w:rsidP="00E54FDB">
      <w:pPr>
        <w:tabs>
          <w:tab w:val="left" w:pos="522"/>
        </w:tabs>
        <w:spacing w:line="240" w:lineRule="atLeast"/>
        <w:ind w:right="-23"/>
        <w:jc w:val="thaiDistribute"/>
        <w:rPr>
          <w:sz w:val="26"/>
          <w:szCs w:val="26"/>
        </w:rPr>
      </w:pPr>
      <w:r w:rsidRPr="00785F0F">
        <w:rPr>
          <w:b/>
          <w:bCs/>
          <w:i/>
          <w:iCs/>
          <w:sz w:val="30"/>
          <w:szCs w:val="30"/>
          <w:cs/>
        </w:rPr>
        <w:t>(ค)</w:t>
      </w:r>
      <w:r w:rsidR="00262C90" w:rsidRPr="00785F0F">
        <w:rPr>
          <w:b/>
          <w:bCs/>
          <w:i/>
          <w:iCs/>
          <w:sz w:val="30"/>
          <w:szCs w:val="30"/>
        </w:rPr>
        <w:tab/>
      </w:r>
      <w:r w:rsidRPr="00785F0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55D7F72" w14:textId="77777777" w:rsidR="00527DEF" w:rsidRPr="00A23018" w:rsidRDefault="00527DEF" w:rsidP="00E54FDB">
      <w:pPr>
        <w:spacing w:line="240" w:lineRule="atLeast"/>
        <w:ind w:left="540"/>
        <w:jc w:val="thaiDistribute"/>
        <w:rPr>
          <w:sz w:val="12"/>
          <w:szCs w:val="12"/>
          <w:lang w:val="en-GB"/>
        </w:rPr>
      </w:pPr>
    </w:p>
    <w:p w14:paraId="3DB8B157" w14:textId="2918F116" w:rsidR="008D0BA8" w:rsidRPr="00785F0F" w:rsidRDefault="008D0BA8" w:rsidP="00E54FDB">
      <w:pPr>
        <w:spacing w:line="240" w:lineRule="atLeast"/>
        <w:ind w:left="540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</w:rPr>
        <w:t>งบการเงิน</w:t>
      </w:r>
      <w:r w:rsidR="004D29FB">
        <w:rPr>
          <w:rFonts w:hint="cs"/>
          <w:sz w:val="30"/>
          <w:szCs w:val="30"/>
          <w:cs/>
        </w:rPr>
        <w:t>ระหว่างกาล</w:t>
      </w:r>
      <w:r w:rsidRPr="00785F0F">
        <w:rPr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นี้จัดทำและแสดงหน่วยเงินตราเป็นเงินบาทซึ่งเป็นสกุลเงินที่ใช้ในการดำเนินงานของธนาคารและบริษั</w:t>
      </w:r>
      <w:r w:rsidR="002473E1" w:rsidRPr="00785F0F">
        <w:rPr>
          <w:sz w:val="30"/>
          <w:szCs w:val="30"/>
          <w:cs/>
        </w:rPr>
        <w:t>ท</w:t>
      </w:r>
      <w:r w:rsidRPr="00785F0F">
        <w:rPr>
          <w:sz w:val="30"/>
          <w:szCs w:val="30"/>
          <w:cs/>
        </w:rPr>
        <w:t xml:space="preserve">ย่อย </w:t>
      </w:r>
    </w:p>
    <w:p w14:paraId="7DEDEB63" w14:textId="77777777" w:rsidR="00527DEF" w:rsidRPr="00A23018" w:rsidRDefault="00527DEF" w:rsidP="00E54FDB">
      <w:pPr>
        <w:spacing w:line="240" w:lineRule="atLeast"/>
        <w:ind w:left="540"/>
        <w:jc w:val="thaiDistribute"/>
        <w:rPr>
          <w:sz w:val="12"/>
          <w:szCs w:val="12"/>
          <w:lang w:val="en-GB"/>
        </w:rPr>
      </w:pPr>
    </w:p>
    <w:p w14:paraId="2B2C53FC" w14:textId="492FCDAC" w:rsidR="008D0BA8" w:rsidRPr="00785F0F" w:rsidRDefault="008D0BA8" w:rsidP="00E54FDB">
      <w:pPr>
        <w:tabs>
          <w:tab w:val="left" w:pos="522"/>
        </w:tabs>
        <w:spacing w:line="240" w:lineRule="atLeast"/>
        <w:ind w:right="-23"/>
        <w:jc w:val="thaiDistribute"/>
        <w:rPr>
          <w:sz w:val="26"/>
          <w:szCs w:val="26"/>
        </w:rPr>
      </w:pPr>
      <w:r w:rsidRPr="00785F0F">
        <w:rPr>
          <w:b/>
          <w:bCs/>
          <w:i/>
          <w:iCs/>
          <w:sz w:val="30"/>
          <w:szCs w:val="30"/>
          <w:cs/>
        </w:rPr>
        <w:t>(</w:t>
      </w:r>
      <w:r w:rsidR="00FE66DC" w:rsidRPr="00785F0F">
        <w:rPr>
          <w:b/>
          <w:bCs/>
          <w:i/>
          <w:iCs/>
          <w:sz w:val="30"/>
          <w:szCs w:val="30"/>
          <w:cs/>
        </w:rPr>
        <w:t>ง</w:t>
      </w:r>
      <w:r w:rsidR="00711F87" w:rsidRPr="00785F0F">
        <w:rPr>
          <w:b/>
          <w:bCs/>
          <w:i/>
          <w:iCs/>
          <w:sz w:val="30"/>
          <w:szCs w:val="30"/>
          <w:cs/>
        </w:rPr>
        <w:t>)</w:t>
      </w:r>
      <w:r w:rsidR="0064344B" w:rsidRPr="00785F0F">
        <w:rPr>
          <w:b/>
          <w:bCs/>
          <w:i/>
          <w:iCs/>
          <w:sz w:val="30"/>
          <w:szCs w:val="30"/>
          <w:cs/>
        </w:rPr>
        <w:tab/>
      </w:r>
      <w:r w:rsidRPr="00785F0F">
        <w:rPr>
          <w:b/>
          <w:bCs/>
          <w:i/>
          <w:iCs/>
          <w:sz w:val="30"/>
          <w:szCs w:val="30"/>
          <w:cs/>
        </w:rPr>
        <w:t>การ</w:t>
      </w:r>
      <w:r w:rsidR="00587762" w:rsidRPr="00785F0F">
        <w:rPr>
          <w:b/>
          <w:bCs/>
          <w:i/>
          <w:iCs/>
          <w:sz w:val="30"/>
          <w:szCs w:val="30"/>
          <w:cs/>
        </w:rPr>
        <w:t>ใช้วิจารณญาณและ</w:t>
      </w:r>
      <w:r w:rsidR="00F25896" w:rsidRPr="00785F0F">
        <w:rPr>
          <w:b/>
          <w:bCs/>
          <w:i/>
          <w:iCs/>
          <w:sz w:val="30"/>
          <w:szCs w:val="30"/>
          <w:cs/>
        </w:rPr>
        <w:t>การ</w:t>
      </w:r>
      <w:r w:rsidRPr="00785F0F">
        <w:rPr>
          <w:b/>
          <w:bCs/>
          <w:i/>
          <w:iCs/>
          <w:sz w:val="30"/>
          <w:szCs w:val="30"/>
          <w:cs/>
        </w:rPr>
        <w:t>ประมาณการ</w:t>
      </w:r>
    </w:p>
    <w:p w14:paraId="189DEF31" w14:textId="77777777" w:rsidR="00527DEF" w:rsidRPr="00A23018" w:rsidRDefault="00527DEF" w:rsidP="00E54FDB">
      <w:pPr>
        <w:spacing w:line="240" w:lineRule="atLeast"/>
        <w:ind w:left="540"/>
        <w:jc w:val="thaiDistribute"/>
        <w:rPr>
          <w:sz w:val="12"/>
          <w:szCs w:val="12"/>
          <w:lang w:val="en-GB"/>
        </w:rPr>
      </w:pPr>
    </w:p>
    <w:p w14:paraId="08828270" w14:textId="05C3F9AD" w:rsidR="008D0BA8" w:rsidRPr="00785F0F" w:rsidRDefault="008D0BA8" w:rsidP="00E54FDB">
      <w:pPr>
        <w:spacing w:line="240" w:lineRule="atLeast"/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ในการจัดทำงบการเงิน</w:t>
      </w:r>
      <w:r w:rsidR="001F70AE">
        <w:rPr>
          <w:rFonts w:hint="cs"/>
          <w:sz w:val="30"/>
          <w:szCs w:val="30"/>
          <w:cs/>
        </w:rPr>
        <w:t>ระหว่างกาล</w:t>
      </w:r>
      <w:r w:rsidRPr="00785F0F">
        <w:rPr>
          <w:sz w:val="30"/>
          <w:szCs w:val="30"/>
          <w:cs/>
        </w:rPr>
        <w:t>ให้เป็นไปตามมาตรฐานการรายงานทางการเงิน ผู้บริหาร</w:t>
      </w:r>
      <w:r w:rsidR="00F25B3D">
        <w:rPr>
          <w:rFonts w:hint="cs"/>
          <w:sz w:val="30"/>
          <w:szCs w:val="30"/>
          <w:cs/>
        </w:rPr>
        <w:t>ได้มีการ</w:t>
      </w:r>
      <w:r w:rsidRPr="00785F0F">
        <w:rPr>
          <w:sz w:val="30"/>
          <w:szCs w:val="30"/>
          <w:cs/>
        </w:rPr>
        <w:t>ใช้วิจารณญาณ</w:t>
      </w:r>
      <w:r w:rsidR="00223BF7" w:rsidRPr="00785F0F">
        <w:rPr>
          <w:rFonts w:hint="cs"/>
          <w:sz w:val="30"/>
          <w:szCs w:val="30"/>
          <w:cs/>
        </w:rPr>
        <w:t xml:space="preserve"> </w:t>
      </w:r>
      <w:r w:rsidR="001D7B1E" w:rsidRPr="00785F0F">
        <w:rPr>
          <w:sz w:val="30"/>
          <w:szCs w:val="30"/>
          <w:cs/>
        </w:rPr>
        <w:t>การประมาณและข้อสมมติ</w:t>
      </w:r>
      <w:r w:rsidRPr="00785F0F"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C078C4C" w14:textId="77777777" w:rsidR="00527DEF" w:rsidRPr="00A23018" w:rsidRDefault="00527DEF" w:rsidP="00E54FDB">
      <w:pPr>
        <w:spacing w:line="240" w:lineRule="atLeast"/>
        <w:ind w:left="540"/>
        <w:jc w:val="thaiDistribute"/>
        <w:rPr>
          <w:sz w:val="12"/>
          <w:szCs w:val="12"/>
          <w:lang w:val="en-GB"/>
        </w:rPr>
      </w:pPr>
    </w:p>
    <w:p w14:paraId="5CDF6CB4" w14:textId="53829C17" w:rsidR="00EF356A" w:rsidRDefault="001D7B1E" w:rsidP="00E54FDB">
      <w:pPr>
        <w:spacing w:line="240" w:lineRule="atLeast"/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ประมาณการและข้อสมมติ</w:t>
      </w:r>
      <w:r w:rsidR="008D0BA8" w:rsidRPr="00785F0F">
        <w:rPr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37E94" w:rsidRPr="00785F0F">
        <w:rPr>
          <w:sz w:val="30"/>
          <w:szCs w:val="30"/>
          <w:cs/>
        </w:rPr>
        <w:t>โดยวิธีเปลี่ยนทันทีเป็นต้นไป</w:t>
      </w:r>
    </w:p>
    <w:p w14:paraId="75FFC020" w14:textId="364CCF4E" w:rsidR="00CE7B74" w:rsidRPr="00A23018" w:rsidRDefault="00CE7B74" w:rsidP="00E54FDB">
      <w:pPr>
        <w:spacing w:line="240" w:lineRule="atLeast"/>
        <w:ind w:left="540"/>
        <w:jc w:val="thaiDistribute"/>
        <w:rPr>
          <w:sz w:val="12"/>
          <w:szCs w:val="12"/>
          <w:lang w:val="en-GB"/>
        </w:rPr>
      </w:pPr>
    </w:p>
    <w:p w14:paraId="5BCCC4DC" w14:textId="1B4FE455" w:rsidR="00F25B3D" w:rsidRDefault="006905C9" w:rsidP="00E54FD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ตามที่</w:t>
      </w:r>
      <w:r w:rsidR="00F25B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ธนาคารและบริษัทย่อยได้นำมาตรฐานการรายงานทางการเงิน ฉบับที่ </w:t>
      </w:r>
      <w:r w:rsidR="00F25B3D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F25B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เรื่อง รายได้จากสัญญาที่ทำกับลูกค้า </w:t>
      </w:r>
      <w:r w:rsidR="00F25B3D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="00F25B3D">
        <w:rPr>
          <w:rFonts w:ascii="Angsana New" w:hAnsi="Angsana New" w:cs="Angsana New"/>
          <w:sz w:val="30"/>
          <w:szCs w:val="30"/>
          <w:lang w:val="en-US" w:bidi="th-TH"/>
        </w:rPr>
        <w:t>“TFRS 15”</w:t>
      </w:r>
      <w:r w:rsidR="00F25B3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="00F25B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มาถือปฏิบัติเป็นครั้งแรก แทนมาตรฐานการบัญชี ฉบับที่ </w:t>
      </w:r>
      <w:r w:rsidR="00F25B3D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F25B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เรื่อง รายได้</w:t>
      </w:r>
      <w:r w:rsidR="00F25B3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="00F25B3D">
        <w:rPr>
          <w:rFonts w:ascii="Angsana New" w:hAnsi="Angsana New" w:cs="Angsana New"/>
          <w:sz w:val="30"/>
          <w:szCs w:val="30"/>
          <w:lang w:val="en-US" w:bidi="th-TH"/>
        </w:rPr>
        <w:t>“TAS 18”</w:t>
      </w:r>
      <w:r w:rsidR="00F25B3D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="00F25B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และการตีความมาตรฐานการรายงานทางการเงินที่</w:t>
      </w:r>
      <w:r w:rsidR="00F25B3D" w:rsidRPr="004D29FB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เกี่ยวข้อง</w:t>
      </w:r>
      <w:r w:rsidRPr="004D29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D29FB"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Pr="004D29FB">
        <w:rPr>
          <w:rFonts w:asciiTheme="majorBidi" w:hAnsiTheme="majorBidi" w:cstheme="majorBidi"/>
          <w:sz w:val="30"/>
          <w:szCs w:val="30"/>
          <w:cs/>
          <w:lang w:bidi="th-TH"/>
        </w:rPr>
        <w:t>าร</w:t>
      </w:r>
      <w:r w:rsidRPr="004D29FB">
        <w:rPr>
          <w:rFonts w:asciiTheme="majorBidi" w:hAnsiTheme="majorBidi" w:cstheme="majorBidi" w:hint="cs"/>
          <w:sz w:val="30"/>
          <w:szCs w:val="30"/>
          <w:cs/>
          <w:lang w:bidi="th-TH"/>
        </w:rPr>
        <w:t>รับรู้รายได้ต้องมีการ</w:t>
      </w:r>
      <w:r w:rsidRPr="004D29FB">
        <w:rPr>
          <w:rFonts w:asciiTheme="majorBidi" w:hAnsiTheme="majorBidi" w:cstheme="majorBidi"/>
          <w:sz w:val="30"/>
          <w:szCs w:val="30"/>
          <w:cs/>
          <w:lang w:bidi="th-TH"/>
        </w:rPr>
        <w:t>ใช้</w:t>
      </w:r>
      <w:r w:rsidRPr="004D29FB">
        <w:rPr>
          <w:rFonts w:asciiTheme="majorBidi" w:hAnsiTheme="majorBidi" w:cstheme="majorBidi" w:hint="cs"/>
          <w:sz w:val="30"/>
          <w:szCs w:val="30"/>
          <w:cs/>
          <w:lang w:bidi="th-TH"/>
        </w:rPr>
        <w:t>วิจารณญาณ</w:t>
      </w:r>
      <w:r w:rsidRPr="004D29FB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D29FB">
        <w:rPr>
          <w:rFonts w:asciiTheme="majorBidi" w:hAnsiTheme="majorBidi" w:cstheme="majorBidi" w:hint="cs"/>
          <w:sz w:val="30"/>
          <w:szCs w:val="30"/>
          <w:cs/>
          <w:lang w:bidi="th-TH"/>
        </w:rPr>
        <w:t>ตามข้อกำหนดของมาตรฐานการรายงานทางการเงินฉบับนี้</w:t>
      </w:r>
    </w:p>
    <w:p w14:paraId="46A1E0BE" w14:textId="77777777" w:rsidR="00F25B3D" w:rsidRPr="00A23018" w:rsidRDefault="00F25B3D" w:rsidP="00E54FDB">
      <w:pPr>
        <w:spacing w:line="240" w:lineRule="atLeast"/>
        <w:ind w:left="540"/>
        <w:jc w:val="thaiDistribute"/>
        <w:rPr>
          <w:sz w:val="12"/>
          <w:szCs w:val="12"/>
          <w:lang w:val="en-GB"/>
        </w:rPr>
      </w:pPr>
    </w:p>
    <w:p w14:paraId="4B37A959" w14:textId="367E6E13" w:rsidR="00F25B3D" w:rsidRDefault="00F25B3D" w:rsidP="00E54FDB">
      <w:pPr>
        <w:spacing w:line="240" w:lineRule="atLeast"/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ตาม</w:t>
      </w:r>
      <w:r>
        <w:rPr>
          <w:sz w:val="30"/>
          <w:szCs w:val="30"/>
        </w:rPr>
        <w:t xml:space="preserve"> TFRS 15</w:t>
      </w:r>
      <w:r>
        <w:rPr>
          <w:rFonts w:hint="cs"/>
          <w:sz w:val="30"/>
          <w:szCs w:val="30"/>
          <w:cs/>
        </w:rPr>
        <w:t xml:space="preserve"> ธนาคารและบริษัทย่อยรับรู้รายได้เมื่อลูกค้ามีอำนาจควบคุมในบริการ ด้วยจำนวนเงินที่สะท้อนถึงสิ่งตอบแทนธนาคารและบริษัทย่อยคาดว่าจะมีสิทธิได้รับ และมีกา</w:t>
      </w:r>
      <w:r w:rsidR="00722C59">
        <w:rPr>
          <w:rFonts w:hint="cs"/>
          <w:sz w:val="30"/>
          <w:szCs w:val="30"/>
          <w:cs/>
        </w:rPr>
        <w:t>ร</w:t>
      </w:r>
      <w:r>
        <w:rPr>
          <w:rFonts w:hint="cs"/>
          <w:sz w:val="30"/>
          <w:szCs w:val="30"/>
          <w:cs/>
        </w:rPr>
        <w:t>ใช้วิจารณญาณในการพิจารณาจังหวะเวลาใน</w:t>
      </w:r>
      <w:r>
        <w:rPr>
          <w:sz w:val="30"/>
          <w:szCs w:val="30"/>
          <w:cs/>
        </w:rPr>
        <w:br/>
      </w:r>
      <w:r>
        <w:rPr>
          <w:rFonts w:hint="cs"/>
          <w:sz w:val="30"/>
          <w:szCs w:val="30"/>
          <w:cs/>
        </w:rPr>
        <w:t xml:space="preserve">การส่งมอบการควบคุม เพื่อประเมินว่าจะรับรู้รายได้ ณ เวลาใดเวลาหนึ่งหรือรับรู้ตลอดช่วงเวลาหนึ่ง ในขณะที่ </w:t>
      </w:r>
      <w:r>
        <w:rPr>
          <w:sz w:val="30"/>
          <w:szCs w:val="30"/>
        </w:rPr>
        <w:t>TAS 18</w:t>
      </w:r>
      <w:r>
        <w:rPr>
          <w:rFonts w:hint="cs"/>
          <w:sz w:val="30"/>
          <w:szCs w:val="30"/>
          <w:cs/>
        </w:rPr>
        <w:t xml:space="preserve"> ธนาคารและบริษัทย่อยรับรู้รายได้ค่าธรรมเนียมและบริการเมื่อมีการให้บริการที่เกี่ยวข้องแล้ว ธนาคารและบริษัทย่อยจะไม่รับรู้รายได้ถ้ายังมีความไม่แน่นอนที่มีนัยสำคัญในการได้รับประโยชน์เชิงเศรษฐกิจจากการให้</w:t>
      </w:r>
      <w:r w:rsidR="00145103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="00355F28">
        <w:rPr>
          <w:rFonts w:hint="cs"/>
          <w:sz w:val="30"/>
          <w:szCs w:val="30"/>
          <w:cs/>
        </w:rPr>
        <w:t>ระหว่างกาล</w:t>
      </w:r>
    </w:p>
    <w:p w14:paraId="12919D48" w14:textId="721A7524" w:rsidR="00F25B3D" w:rsidRDefault="00F25B3D" w:rsidP="00E54FDB">
      <w:pPr>
        <w:spacing w:line="240" w:lineRule="atLeast"/>
        <w:ind w:left="5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 xml:space="preserve">นอกจากนี้ธนาคารและบริษัทย่อย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ใหม่ที่เกี่ยวกับการดำเนินงานของธนาคารและบริษัทย่อยได้เปิดเผยในหมายเหตุประกอบงบการเงินข้อ </w:t>
      </w:r>
      <w:r>
        <w:rPr>
          <w:sz w:val="30"/>
          <w:szCs w:val="30"/>
        </w:rPr>
        <w:t>4</w:t>
      </w:r>
      <w:r w:rsidR="00FC4275">
        <w:rPr>
          <w:sz w:val="30"/>
          <w:szCs w:val="30"/>
        </w:rPr>
        <w:t>8</w:t>
      </w:r>
    </w:p>
    <w:p w14:paraId="7C0CEC0C" w14:textId="77777777" w:rsidR="00E54FDB" w:rsidRPr="00E54FDB" w:rsidRDefault="00E54FDB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550410B9" w14:textId="5FCA451E" w:rsidR="00621E7F" w:rsidRPr="00785F0F" w:rsidRDefault="002065CA" w:rsidP="00E54FDB">
      <w:pPr>
        <w:spacing w:line="240" w:lineRule="atLeast"/>
        <w:ind w:left="540" w:right="-23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ข้อสมม</w:t>
      </w:r>
      <w:r w:rsidR="00621E7F" w:rsidRPr="00785F0F">
        <w:rPr>
          <w:i/>
          <w:iCs/>
          <w:sz w:val="30"/>
          <w:szCs w:val="30"/>
          <w:cs/>
        </w:rPr>
        <w:t>ติและ</w:t>
      </w:r>
      <w:r w:rsidR="00337E94" w:rsidRPr="00785F0F">
        <w:rPr>
          <w:i/>
          <w:iCs/>
          <w:sz w:val="30"/>
          <w:szCs w:val="30"/>
          <w:cs/>
        </w:rPr>
        <w:t>ความไม่แน่นอนของ</w:t>
      </w:r>
      <w:r w:rsidR="00E44750" w:rsidRPr="00785F0F">
        <w:rPr>
          <w:i/>
          <w:iCs/>
          <w:sz w:val="30"/>
          <w:szCs w:val="30"/>
          <w:cs/>
        </w:rPr>
        <w:t>การ</w:t>
      </w:r>
      <w:r w:rsidR="00621E7F" w:rsidRPr="00785F0F">
        <w:rPr>
          <w:i/>
          <w:iCs/>
          <w:sz w:val="30"/>
          <w:szCs w:val="30"/>
          <w:cs/>
        </w:rPr>
        <w:t>ประมาณการ</w:t>
      </w:r>
    </w:p>
    <w:p w14:paraId="4F6F8446" w14:textId="77777777" w:rsidR="009C411F" w:rsidRPr="00E54FDB" w:rsidRDefault="009C411F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31B2489A" w14:textId="18CDB1A9" w:rsidR="008D0BA8" w:rsidRPr="00785F0F" w:rsidRDefault="008D0BA8" w:rsidP="00E54FDB">
      <w:pPr>
        <w:spacing w:line="240" w:lineRule="atLeast"/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ข้อมูลเกี่ยวกับ</w:t>
      </w:r>
      <w:r w:rsidR="007213AC" w:rsidRPr="00785F0F">
        <w:rPr>
          <w:sz w:val="30"/>
          <w:szCs w:val="30"/>
          <w:cs/>
        </w:rPr>
        <w:t>ข้อสมมติและ</w:t>
      </w:r>
      <w:r w:rsidR="00337E94" w:rsidRPr="00785F0F">
        <w:rPr>
          <w:sz w:val="30"/>
          <w:szCs w:val="30"/>
          <w:cs/>
        </w:rPr>
        <w:t>ความไม่แน่นอนของ</w:t>
      </w:r>
      <w:r w:rsidRPr="00785F0F">
        <w:rPr>
          <w:sz w:val="30"/>
          <w:szCs w:val="30"/>
          <w:cs/>
        </w:rPr>
        <w:t>การประมาณ</w:t>
      </w:r>
      <w:r w:rsidR="009F459C" w:rsidRPr="00785F0F">
        <w:rPr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ที่สำคัญ</w:t>
      </w:r>
      <w:r w:rsidR="00337E94" w:rsidRPr="00785F0F">
        <w:rPr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</w:t>
      </w:r>
      <w:r w:rsidR="00222A81" w:rsidRPr="00785F0F">
        <w:rPr>
          <w:rFonts w:hint="cs"/>
          <w:sz w:val="30"/>
          <w:szCs w:val="30"/>
          <w:cs/>
        </w:rPr>
        <w:t>มูลค่าตามบัญชีของสินทรัพย์และหนี้สินภายใน</w:t>
      </w:r>
      <w:r w:rsidR="009E0EFD">
        <w:rPr>
          <w:rFonts w:hint="cs"/>
          <w:sz w:val="30"/>
          <w:szCs w:val="30"/>
          <w:cs/>
        </w:rPr>
        <w:t>รอบ</w:t>
      </w:r>
      <w:r w:rsidR="00222A81" w:rsidRPr="00785F0F">
        <w:rPr>
          <w:rFonts w:hint="cs"/>
          <w:sz w:val="30"/>
          <w:szCs w:val="30"/>
          <w:cs/>
        </w:rPr>
        <w:t xml:space="preserve">บัญชีสิ้นสุดวันที่ </w:t>
      </w:r>
      <w:r w:rsidR="009E0EFD">
        <w:rPr>
          <w:sz w:val="30"/>
          <w:szCs w:val="30"/>
        </w:rPr>
        <w:t>30</w:t>
      </w:r>
      <w:r w:rsidR="009E0EFD">
        <w:rPr>
          <w:rFonts w:hint="cs"/>
          <w:sz w:val="30"/>
          <w:szCs w:val="30"/>
          <w:cs/>
        </w:rPr>
        <w:t xml:space="preserve"> มิถุนายน </w:t>
      </w:r>
      <w:r w:rsidR="009E0EFD">
        <w:rPr>
          <w:sz w:val="30"/>
          <w:szCs w:val="30"/>
        </w:rPr>
        <w:t>2562</w:t>
      </w:r>
      <w:r w:rsidR="00222A81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ซึ่ง</w:t>
      </w:r>
      <w:r w:rsidR="001412E8" w:rsidRPr="00785F0F">
        <w:rPr>
          <w:sz w:val="30"/>
          <w:szCs w:val="30"/>
          <w:cs/>
        </w:rPr>
        <w:t>ได้เปิดเผยใน</w:t>
      </w:r>
      <w:r w:rsidRPr="00785F0F">
        <w:rPr>
          <w:sz w:val="30"/>
          <w:szCs w:val="30"/>
          <w:cs/>
        </w:rPr>
        <w:t xml:space="preserve">หมายเหตุประกอบงบการเงินต่อไปนี้ </w:t>
      </w:r>
    </w:p>
    <w:p w14:paraId="1098F47E" w14:textId="77777777" w:rsidR="00BB481F" w:rsidRPr="00E54FDB" w:rsidRDefault="00BB481F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1F97FBA3" w14:textId="77777777" w:rsidR="008D0BA8" w:rsidRPr="00785F0F" w:rsidRDefault="008D0BA8" w:rsidP="00E54FDB">
      <w:pPr>
        <w:tabs>
          <w:tab w:val="left" w:pos="5040"/>
        </w:tabs>
        <w:spacing w:line="240" w:lineRule="atLeast"/>
        <w:ind w:left="4230" w:hanging="369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0312A3" w:rsidRPr="00785F0F">
        <w:rPr>
          <w:sz w:val="30"/>
          <w:szCs w:val="30"/>
        </w:rPr>
        <w:t>8</w:t>
      </w:r>
      <w:r w:rsidRPr="00785F0F">
        <w:rPr>
          <w:sz w:val="30"/>
          <w:szCs w:val="30"/>
        </w:rPr>
        <w:tab/>
      </w:r>
      <w:r w:rsidRPr="00785F0F">
        <w:rPr>
          <w:color w:val="000000"/>
          <w:sz w:val="30"/>
          <w:szCs w:val="30"/>
          <w:cs/>
        </w:rPr>
        <w:t>ตราสารอนุพันธ์</w:t>
      </w:r>
    </w:p>
    <w:p w14:paraId="249D5ED4" w14:textId="77777777" w:rsidR="008D0BA8" w:rsidRPr="00785F0F" w:rsidRDefault="008D0BA8" w:rsidP="00E54FDB">
      <w:pPr>
        <w:tabs>
          <w:tab w:val="left" w:pos="5040"/>
        </w:tabs>
        <w:spacing w:line="240" w:lineRule="atLeast"/>
        <w:ind w:left="4230" w:hanging="3690"/>
        <w:rPr>
          <w:color w:val="000000"/>
          <w:sz w:val="30"/>
          <w:szCs w:val="30"/>
        </w:rPr>
      </w:pPr>
      <w:r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BE4A59" w:rsidRPr="00785F0F">
        <w:rPr>
          <w:sz w:val="30"/>
          <w:szCs w:val="30"/>
        </w:rPr>
        <w:t>1</w:t>
      </w:r>
      <w:r w:rsidR="000312A3"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9</w:t>
      </w:r>
      <w:r w:rsidRPr="00785F0F">
        <w:rPr>
          <w:sz w:val="30"/>
          <w:szCs w:val="30"/>
        </w:rPr>
        <w:tab/>
      </w:r>
      <w:r w:rsidRPr="00785F0F">
        <w:rPr>
          <w:color w:val="000000"/>
          <w:sz w:val="30"/>
          <w:szCs w:val="30"/>
          <w:cs/>
        </w:rPr>
        <w:t>ค่าเผื่อหนี้สงสัยจะสูญ</w:t>
      </w:r>
    </w:p>
    <w:p w14:paraId="444BB0D9" w14:textId="26CB223E" w:rsidR="00B10B93" w:rsidRPr="00785F0F" w:rsidRDefault="00D52AC6" w:rsidP="00E54FDB">
      <w:pPr>
        <w:tabs>
          <w:tab w:val="left" w:pos="5040"/>
        </w:tabs>
        <w:spacing w:line="240" w:lineRule="atLeast"/>
        <w:ind w:left="4230" w:hanging="3690"/>
        <w:rPr>
          <w:color w:val="000000"/>
          <w:sz w:val="22"/>
          <w:szCs w:val="22"/>
          <w:cs/>
        </w:rPr>
      </w:pPr>
      <w:r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42572E" w:rsidRPr="00785F0F">
        <w:rPr>
          <w:sz w:val="30"/>
          <w:szCs w:val="30"/>
        </w:rPr>
        <w:t>2</w:t>
      </w:r>
      <w:r w:rsidR="00FC4275">
        <w:rPr>
          <w:sz w:val="30"/>
          <w:szCs w:val="30"/>
        </w:rPr>
        <w:t>4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>หนี้สินจากสัญญาประกันภัย</w:t>
      </w:r>
    </w:p>
    <w:p w14:paraId="26CC59C3" w14:textId="77777777" w:rsidR="00EF257A" w:rsidRPr="00E54FDB" w:rsidRDefault="00EF257A" w:rsidP="00E54FDB">
      <w:pPr>
        <w:spacing w:line="240" w:lineRule="atLeast"/>
        <w:ind w:left="540"/>
        <w:jc w:val="thaiDistribute"/>
        <w:rPr>
          <w:sz w:val="26"/>
          <w:szCs w:val="26"/>
          <w:cs/>
        </w:rPr>
      </w:pPr>
    </w:p>
    <w:p w14:paraId="089C5B05" w14:textId="77777777" w:rsidR="001855CF" w:rsidRPr="00785F0F" w:rsidRDefault="001855CF" w:rsidP="00E54FDB">
      <w:pPr>
        <w:spacing w:line="240" w:lineRule="atLeast"/>
        <w:ind w:left="555" w:right="-43"/>
        <w:jc w:val="thaiDistribute"/>
        <w:rPr>
          <w:i/>
          <w:i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 xml:space="preserve">สำรองประกันภัยสำหรับสัญญาประกันภัยระยะยาว </w:t>
      </w:r>
    </w:p>
    <w:p w14:paraId="715C85BC" w14:textId="77777777" w:rsidR="001855CF" w:rsidRPr="00E54FDB" w:rsidRDefault="001855CF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058382F9" w14:textId="77777777" w:rsidR="000312A3" w:rsidRPr="00785F0F" w:rsidRDefault="000312A3" w:rsidP="00E54FDB">
      <w:pPr>
        <w:spacing w:line="240" w:lineRule="atLeast"/>
        <w:ind w:left="540" w:right="-243"/>
        <w:rPr>
          <w:i/>
          <w:iCs/>
          <w:sz w:val="30"/>
          <w:szCs w:val="30"/>
          <w:lang w:eastAsia="en-US"/>
        </w:rPr>
      </w:pPr>
      <w:r w:rsidRPr="00785F0F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กระบวนการที่เกี่ยวข้องในการกำหนดข้อสมมติของสำรองประกันภัยสำหรับสัญญาประกันระยะยาว</w:t>
      </w:r>
    </w:p>
    <w:p w14:paraId="21443FBC" w14:textId="77777777" w:rsidR="000312A3" w:rsidRPr="00E54FDB" w:rsidRDefault="000312A3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0362F4A7" w14:textId="7F946B45" w:rsidR="008F6C82" w:rsidRDefault="000312A3" w:rsidP="00E54FDB">
      <w:pPr>
        <w:spacing w:line="240" w:lineRule="atLeast"/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 ซึ่งขึ้นอยู่กับข้อสมมติที่จัดทำโดยผู้บริหารของบริษัทย่อย ได้แก่ อัตรามรณะ อัตราทุพพล</w:t>
      </w:r>
      <w:r w:rsidR="00205CB9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ภาพและอัตราดอกเบี้ยที่คิดลด 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ข้อสมมติเหล่านี้ถูกใช้สำหรับการคำนวณหนี้สินดังกล่าวตลอดช่วงอายุสัญญา ซึ่งโดยทั่วไปจะไม่มีการเปลี่ยนแปลง</w:t>
      </w:r>
      <w:r w:rsidR="008F6C82" w:rsidRPr="00785F0F">
        <w:rPr>
          <w:sz w:val="30"/>
          <w:szCs w:val="30"/>
          <w:cs/>
        </w:rPr>
        <w:t xml:space="preserve"> สำหรับสัญญายูนิตลิงค์ สำรองถูกคำนวณตามที่ได้อธิบายใน</w:t>
      </w:r>
      <w:r w:rsidR="005E546C">
        <w:rPr>
          <w:sz w:val="30"/>
          <w:szCs w:val="30"/>
          <w:cs/>
        </w:rPr>
        <w:t xml:space="preserve">  </w:t>
      </w:r>
      <w:r w:rsidR="008F6C82" w:rsidRPr="00785F0F">
        <w:rPr>
          <w:sz w:val="30"/>
          <w:szCs w:val="30"/>
          <w:cs/>
        </w:rPr>
        <w:t>หมายเหตุ</w:t>
      </w:r>
      <w:r w:rsidR="005E546C">
        <w:rPr>
          <w:rFonts w:hint="cs"/>
          <w:sz w:val="30"/>
          <w:szCs w:val="30"/>
          <w:cs/>
        </w:rPr>
        <w:t>ประกอบงบการเงิน</w:t>
      </w:r>
      <w:r w:rsidR="008F6C82" w:rsidRPr="00785F0F">
        <w:rPr>
          <w:sz w:val="30"/>
          <w:szCs w:val="30"/>
          <w:cs/>
        </w:rPr>
        <w:t xml:space="preserve">ข้อ </w:t>
      </w:r>
      <w:r w:rsidR="008F6C82" w:rsidRPr="00785F0F">
        <w:rPr>
          <w:sz w:val="30"/>
          <w:szCs w:val="30"/>
        </w:rPr>
        <w:t>3</w:t>
      </w:r>
      <w:r w:rsidR="003C55DB" w:rsidRPr="00785F0F">
        <w:rPr>
          <w:sz w:val="30"/>
          <w:szCs w:val="30"/>
          <w:cs/>
        </w:rPr>
        <w:t>.</w:t>
      </w:r>
      <w:r w:rsidR="004D29FB">
        <w:rPr>
          <w:sz w:val="30"/>
          <w:szCs w:val="30"/>
        </w:rPr>
        <w:t>30</w:t>
      </w:r>
    </w:p>
    <w:p w14:paraId="499AA7B9" w14:textId="77777777" w:rsidR="00FD17F0" w:rsidRPr="00E54FDB" w:rsidRDefault="00FD17F0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566C1854" w14:textId="7C5DC149" w:rsidR="00FD17F0" w:rsidRPr="00EB00E3" w:rsidRDefault="005E546C" w:rsidP="00E54FDB">
      <w:pPr>
        <w:spacing w:line="240" w:lineRule="atLeast"/>
        <w:ind w:left="5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ทั้งนี้</w:t>
      </w:r>
      <w:r w:rsidR="00FD17F0" w:rsidRPr="00774D5F">
        <w:rPr>
          <w:sz w:val="30"/>
          <w:szCs w:val="30"/>
          <w:cs/>
        </w:rPr>
        <w:t>บริษัท</w:t>
      </w:r>
      <w:r w:rsidR="00FD17F0" w:rsidRPr="00774D5F">
        <w:rPr>
          <w:rFonts w:hint="cs"/>
          <w:sz w:val="30"/>
          <w:szCs w:val="30"/>
          <w:cs/>
        </w:rPr>
        <w:t>ย่อย</w:t>
      </w:r>
      <w:r w:rsidR="00FD17F0" w:rsidRPr="00774D5F">
        <w:rPr>
          <w:sz w:val="30"/>
          <w:szCs w:val="30"/>
          <w:cs/>
        </w:rPr>
        <w:t>กำหนดมูลค่าของสำรองประกันภัยสำหรับสัญญาประกันภัยระยะยาว โดยใช้อัตรามรณะตามตารางมรณะไทยปี 2560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1 กันยายน 2560 เป็นต้นไป</w:t>
      </w:r>
    </w:p>
    <w:p w14:paraId="49E44D08" w14:textId="77777777" w:rsidR="00FD17F0" w:rsidRPr="00E54FDB" w:rsidRDefault="00FD17F0" w:rsidP="00E54FDB">
      <w:pPr>
        <w:spacing w:line="240" w:lineRule="atLeast"/>
        <w:ind w:left="540"/>
        <w:jc w:val="thaiDistribute"/>
        <w:rPr>
          <w:sz w:val="26"/>
          <w:szCs w:val="26"/>
        </w:rPr>
      </w:pPr>
    </w:p>
    <w:p w14:paraId="5C09AE22" w14:textId="77777777" w:rsidR="000312A3" w:rsidRPr="00785F0F" w:rsidRDefault="000312A3" w:rsidP="00E54FDB">
      <w:pPr>
        <w:spacing w:line="240" w:lineRule="atLeast"/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้อสมมติข้างต้นจะถูกทบทวนทุกปีเพื่อประเมินว่าข้อสมมติดังกล่าวสะท้อนประสบการณ์ที่เกิดขึ้นจริงหรือไม่</w:t>
      </w:r>
      <w:r w:rsidRPr="00785F0F">
        <w:rPr>
          <w:sz w:val="30"/>
          <w:szCs w:val="30"/>
          <w:cs/>
        </w:rPr>
        <w:br/>
        <w:t>ในกรณีที่มีข้อบ่งนี้ให้เห็นว่าข้อสมมติดังกล่าวไม่เหมาะสม ข้อสมมติดังกล่าวจะถูกปรับปรุงเพื่อให้สะท้อน</w:t>
      </w:r>
      <w:r w:rsidRPr="00785F0F">
        <w:rPr>
          <w:spacing w:val="-2"/>
          <w:sz w:val="30"/>
          <w:szCs w:val="30"/>
          <w:cs/>
        </w:rPr>
        <w:t>ประสบการณ์ที่เกิดขึ้นจริง แต่ข้อสมมติดังกล่าวจะไม่ถูกปรับปรุงถ้าไม่ขัดแย้งกับความเป็นจริง (</w:t>
      </w:r>
      <w:r w:rsidRPr="00785F0F">
        <w:rPr>
          <w:spacing w:val="-2"/>
          <w:sz w:val="30"/>
          <w:szCs w:val="30"/>
        </w:rPr>
        <w:t>adverse experience</w:t>
      </w:r>
      <w:r w:rsidRPr="00785F0F">
        <w:rPr>
          <w:spacing w:val="-2"/>
          <w:sz w:val="30"/>
          <w:szCs w:val="30"/>
          <w:cs/>
        </w:rPr>
        <w:t>)</w:t>
      </w:r>
    </w:p>
    <w:p w14:paraId="232484D3" w14:textId="1D9F03C5" w:rsidR="00A92980" w:rsidRDefault="000312A3" w:rsidP="00E54FDB">
      <w:pPr>
        <w:spacing w:line="240" w:lineRule="atLeast"/>
        <w:ind w:left="540" w:right="-243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14:paraId="78606F6F" w14:textId="77777777" w:rsidR="00A92980" w:rsidRPr="00E54FDB" w:rsidRDefault="00A92980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6BA3F8E8" w14:textId="269FF17B" w:rsidR="000312A3" w:rsidRDefault="000312A3" w:rsidP="004D29FB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785F0F">
        <w:rPr>
          <w:sz w:val="30"/>
          <w:szCs w:val="30"/>
          <w:cs/>
        </w:rPr>
        <w:br/>
        <w:t>ข้อสมมติที่ใช้ในการประมาณการของสินทรัพย์และหนี้สิน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06119470" w14:textId="57777FC8" w:rsidR="00404C64" w:rsidRPr="00E54FDB" w:rsidRDefault="00404C64" w:rsidP="00E54FDB">
      <w:pPr>
        <w:spacing w:line="240" w:lineRule="atLeast"/>
        <w:ind w:left="540"/>
        <w:jc w:val="thaiDistribute"/>
        <w:rPr>
          <w:sz w:val="30"/>
          <w:szCs w:val="30"/>
          <w:cs/>
          <w:lang w:val="en-GB"/>
        </w:rPr>
      </w:pPr>
    </w:p>
    <w:p w14:paraId="27EF4644" w14:textId="4DE5DB0E" w:rsidR="0064344B" w:rsidRPr="00785F0F" w:rsidRDefault="000312A3" w:rsidP="006120FA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อย่างไรก็ตาม ในความไม่แน่นอนในการตั้งประมาณการหนี้สินสำหรับสินไหมทดแทนมีแนวโน้มว่าผลลัพธ์</w:t>
      </w:r>
      <w:r w:rsidRPr="00785F0F">
        <w:rPr>
          <w:sz w:val="30"/>
          <w:szCs w:val="30"/>
          <w:cs/>
        </w:rPr>
        <w:br/>
        <w:t>สุดท้ายอาจจะมีผลแตกต่างอย่างเป็นสาระสำคัญกับหนี้สินที่ได้ตั้งอยู่เดิม</w:t>
      </w:r>
    </w:p>
    <w:p w14:paraId="2167759F" w14:textId="77777777" w:rsidR="000217CB" w:rsidRPr="00E54FDB" w:rsidRDefault="000217CB" w:rsidP="00E54FDB">
      <w:pPr>
        <w:spacing w:line="240" w:lineRule="atLeast"/>
        <w:ind w:left="540"/>
        <w:jc w:val="thaiDistribute"/>
        <w:rPr>
          <w:sz w:val="30"/>
          <w:szCs w:val="30"/>
          <w:cs/>
          <w:lang w:val="en-GB"/>
        </w:rPr>
      </w:pPr>
    </w:p>
    <w:p w14:paraId="19182337" w14:textId="62E11530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</w:t>
      </w:r>
      <w:r w:rsidR="00A302F7">
        <w:rPr>
          <w:rFonts w:hint="cs"/>
          <w:sz w:val="30"/>
          <w:szCs w:val="30"/>
          <w:cs/>
        </w:rPr>
        <w:t>จะ</w:t>
      </w:r>
      <w:r w:rsidRPr="00785F0F">
        <w:rPr>
          <w:sz w:val="30"/>
          <w:szCs w:val="30"/>
          <w:cs/>
        </w:rPr>
        <w:t>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4E0BAF46" w14:textId="77777777" w:rsidR="000312A3" w:rsidRPr="00E54FDB" w:rsidRDefault="000312A3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314FF669" w14:textId="56E843D0" w:rsidR="008D181B" w:rsidRPr="00785F0F" w:rsidRDefault="000312A3" w:rsidP="008D181B">
      <w:pPr>
        <w:ind w:left="54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ได้ใช้ประสบการณ์ในอดีตและวิธีการทางคณิตศาสตร์ประกันภัยในการประมาณการค่าสินไหมทดแทนทั้งหมดดังกล่าว</w:t>
      </w:r>
    </w:p>
    <w:p w14:paraId="277E6BB0" w14:textId="77777777" w:rsidR="00BB481F" w:rsidRPr="00E54FDB" w:rsidRDefault="00BB481F" w:rsidP="00E54FDB">
      <w:pPr>
        <w:spacing w:line="240" w:lineRule="atLeast"/>
        <w:ind w:left="540"/>
        <w:jc w:val="thaiDistribute"/>
        <w:rPr>
          <w:sz w:val="30"/>
          <w:szCs w:val="30"/>
          <w:cs/>
          <w:lang w:val="en-GB"/>
        </w:rPr>
      </w:pPr>
    </w:p>
    <w:p w14:paraId="63ACD5C9" w14:textId="77777777" w:rsidR="000312A3" w:rsidRPr="00785F0F" w:rsidRDefault="000312A3" w:rsidP="000312A3">
      <w:pPr>
        <w:ind w:left="540"/>
        <w:jc w:val="thaiDistribute"/>
        <w:rPr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กระบวนการที่เกี่ยวข้องในการกำหนดสำรองเบี้ยประกันภัย</w:t>
      </w:r>
    </w:p>
    <w:p w14:paraId="78927055" w14:textId="77777777" w:rsidR="000312A3" w:rsidRPr="00E54FDB" w:rsidRDefault="000312A3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24EC77CC" w14:textId="1965F585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บริษัทย่อยกำหนดมูลค่าของสำรองเบี้ยประกันภัยโดยวิธีสำรองเบี้ย</w:t>
      </w:r>
      <w:r w:rsidR="00A302F7">
        <w:rPr>
          <w:sz w:val="30"/>
          <w:szCs w:val="30"/>
          <w:cs/>
        </w:rPr>
        <w:t>ประกันภัยที่ยังไม่ถือเป็นรายได้</w:t>
      </w:r>
      <w:r w:rsidR="00A302F7">
        <w:rPr>
          <w:rFonts w:hint="cs"/>
          <w:sz w:val="30"/>
          <w:szCs w:val="30"/>
          <w:cs/>
        </w:rPr>
        <w:t xml:space="preserve"> ซึ่ง</w:t>
      </w:r>
      <w:r w:rsidRPr="00785F0F">
        <w:rPr>
          <w:sz w:val="30"/>
          <w:szCs w:val="30"/>
          <w:cs/>
        </w:rPr>
        <w:t>ถูกคำนวณใน</w:t>
      </w:r>
      <w:r w:rsidRPr="00785F0F">
        <w:rPr>
          <w:sz w:val="30"/>
          <w:szCs w:val="30"/>
          <w:cs/>
        </w:rPr>
        <w:br/>
        <w:t xml:space="preserve">รูปแบบเดียวกันสำหรับทุกประเภทของสัญญาประกันภัยระยะสั้น </w:t>
      </w:r>
    </w:p>
    <w:p w14:paraId="1EBC9DF6" w14:textId="77777777" w:rsidR="000312A3" w:rsidRPr="00E54FDB" w:rsidRDefault="000312A3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45049978" w14:textId="77777777" w:rsidR="000312A3" w:rsidRPr="00785F0F" w:rsidRDefault="000312A3" w:rsidP="000312A3">
      <w:pPr>
        <w:ind w:firstLine="54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5C8065C9" w14:textId="77777777" w:rsidR="000312A3" w:rsidRPr="00E54FDB" w:rsidRDefault="000312A3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44CDBE04" w14:textId="06B0EBFD" w:rsidR="00835588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นโยบายการบัญชีและการเปิดเผยข้อมูลของธนาคารและบริษัทย่อยหลายข้อกำหนดให้มีการวัดมูลค่ายุติธรรมทั้งสินทรัพย์ทางการเงินและไม่ใช่ทางการเงิน รายละเอียดของวิธีการและข้อสมมติของการวัดมูลค่ายุติธรรมแสดงในหมายเหตุประกอบงบการเงินข้อ </w:t>
      </w:r>
      <w:r w:rsidRPr="00785F0F">
        <w:rPr>
          <w:sz w:val="30"/>
          <w:szCs w:val="30"/>
        </w:rPr>
        <w:t>5</w:t>
      </w:r>
      <w:r w:rsidRPr="00785F0F">
        <w:rPr>
          <w:sz w:val="30"/>
          <w:szCs w:val="30"/>
          <w:cs/>
        </w:rPr>
        <w:t xml:space="preserve"> และ 1</w:t>
      </w:r>
      <w:r w:rsidR="00FC4275">
        <w:rPr>
          <w:sz w:val="30"/>
          <w:szCs w:val="30"/>
        </w:rPr>
        <w:t>6</w:t>
      </w:r>
    </w:p>
    <w:p w14:paraId="23FF6BCF" w14:textId="77777777" w:rsidR="002372A5" w:rsidRPr="00E54FDB" w:rsidRDefault="002372A5" w:rsidP="00E54FDB">
      <w:pPr>
        <w:spacing w:line="240" w:lineRule="atLeast"/>
        <w:ind w:left="540"/>
        <w:jc w:val="thaiDistribute"/>
        <w:rPr>
          <w:sz w:val="30"/>
          <w:szCs w:val="30"/>
          <w:cs/>
          <w:lang w:val="en-GB"/>
        </w:rPr>
      </w:pPr>
    </w:p>
    <w:p w14:paraId="18D79B33" w14:textId="77777777" w:rsidR="008D0BA8" w:rsidRPr="00785F0F" w:rsidRDefault="00B16DF6" w:rsidP="00921012">
      <w:pPr>
        <w:pStyle w:val="ListParagraph"/>
        <w:tabs>
          <w:tab w:val="left" w:pos="540"/>
        </w:tabs>
        <w:ind w:left="0"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3</w:t>
      </w:r>
      <w:r w:rsidR="00004666"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8D0BA8"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2269B371" w14:textId="77777777" w:rsidR="008D0BA8" w:rsidRPr="00E54FDB" w:rsidRDefault="008D0BA8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4C15CD91" w14:textId="77777777" w:rsidR="00B16DF6" w:rsidRPr="00785F0F" w:rsidRDefault="002B3E21" w:rsidP="000E52E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7C1381" w14:textId="0480320D" w:rsidR="000E52E3" w:rsidRPr="00E54FDB" w:rsidRDefault="000E52E3" w:rsidP="00E54FDB">
      <w:pPr>
        <w:spacing w:line="240" w:lineRule="atLeast"/>
        <w:ind w:left="540"/>
        <w:jc w:val="thaiDistribute"/>
        <w:rPr>
          <w:sz w:val="30"/>
          <w:szCs w:val="30"/>
          <w:lang w:val="en-GB"/>
        </w:rPr>
      </w:pPr>
    </w:p>
    <w:p w14:paraId="3534A473" w14:textId="77777777" w:rsidR="00E54FDB" w:rsidRDefault="00E54FDB">
      <w:pPr>
        <w:suppressAutoHyphens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 w:type="page"/>
      </w:r>
    </w:p>
    <w:p w14:paraId="62054847" w14:textId="52698588" w:rsidR="008D0BA8" w:rsidRPr="00785F0F" w:rsidRDefault="00B16DF6" w:rsidP="009E0EFD">
      <w:pPr>
        <w:suppressAutoHyphens w:val="0"/>
        <w:ind w:firstLine="540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3</w:t>
      </w:r>
      <w:r w:rsidR="00CD1A32" w:rsidRPr="00785F0F">
        <w:rPr>
          <w:sz w:val="30"/>
          <w:szCs w:val="30"/>
          <w:cs/>
        </w:rPr>
        <w:t>.</w:t>
      </w:r>
      <w:r w:rsidR="00CD1A32" w:rsidRPr="00785F0F">
        <w:rPr>
          <w:sz w:val="30"/>
          <w:szCs w:val="30"/>
        </w:rPr>
        <w:t>1</w:t>
      </w:r>
      <w:r w:rsidR="009E0EFD">
        <w:rPr>
          <w:sz w:val="30"/>
          <w:szCs w:val="30"/>
          <w:cs/>
        </w:rPr>
        <w:t xml:space="preserve">      </w:t>
      </w:r>
      <w:r w:rsidR="008D0BA8" w:rsidRPr="00785F0F">
        <w:rPr>
          <w:spacing w:val="-4"/>
          <w:sz w:val="30"/>
          <w:szCs w:val="30"/>
          <w:cs/>
          <w:lang w:val="th-TH"/>
        </w:rPr>
        <w:t>เกณฑ์ในการจัดทำงบการเงินรวม</w:t>
      </w:r>
    </w:p>
    <w:p w14:paraId="7FB2B4EA" w14:textId="77777777" w:rsidR="008D0BA8" w:rsidRPr="00E54FDB" w:rsidRDefault="008D0BA8" w:rsidP="004F509A">
      <w:pPr>
        <w:ind w:left="1080"/>
        <w:rPr>
          <w:sz w:val="26"/>
          <w:szCs w:val="26"/>
        </w:rPr>
      </w:pPr>
    </w:p>
    <w:p w14:paraId="05D36F25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งบการเงินรวมประกอบด้วยงบการเงินของธนาคารและบริษัทย่อย (รวมกันเรียกว่า “ธนาคารและบริษัทย่อย”)</w:t>
      </w:r>
      <w:r w:rsidRPr="00785F0F">
        <w:rPr>
          <w:sz w:val="30"/>
          <w:szCs w:val="30"/>
          <w:cs/>
        </w:rPr>
        <w:t xml:space="preserve"> และส่วนได้เสียในบริษัทร่วม</w:t>
      </w:r>
    </w:p>
    <w:p w14:paraId="1B5B94EB" w14:textId="19F25058" w:rsidR="002A4682" w:rsidRPr="00E54FDB" w:rsidRDefault="002A4682" w:rsidP="00E54FDB">
      <w:pPr>
        <w:ind w:left="1080"/>
        <w:rPr>
          <w:sz w:val="26"/>
          <w:szCs w:val="26"/>
          <w:cs/>
        </w:rPr>
      </w:pPr>
    </w:p>
    <w:p w14:paraId="236CB0DF" w14:textId="5B574298" w:rsidR="00F63F6C" w:rsidRPr="00785F0F" w:rsidRDefault="00F63F6C" w:rsidP="00F63F6C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 xml:space="preserve">การรวมธุรกิจ </w:t>
      </w:r>
    </w:p>
    <w:p w14:paraId="1BCA2904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3594354D" w14:textId="77777777" w:rsidR="0064344B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ธนาคารบันทึกบัญชีสำหรับการรวมธุรกิจตามวิธีซื้อ เมื่อการควบคุม</w:t>
      </w:r>
      <w:r w:rsidR="00AB3F51" w:rsidRPr="00785F0F">
        <w:rPr>
          <w:sz w:val="30"/>
          <w:szCs w:val="30"/>
          <w:cs/>
        </w:rPr>
        <w:t xml:space="preserve"> (ตามที่กล่าวไว้ในส่วนของบริษัทย่อย) </w:t>
      </w:r>
      <w:r w:rsidRPr="00785F0F">
        <w:rPr>
          <w:sz w:val="30"/>
          <w:szCs w:val="30"/>
          <w:cs/>
        </w:rPr>
        <w:t>ถูกโอนไปยังธนาคาร ยกเว้นในกรณีที่เป็นการรวมธุรกิจภายใต้การควบคุมเดียวกัน</w:t>
      </w:r>
    </w:p>
    <w:p w14:paraId="11CDA351" w14:textId="77777777" w:rsidR="0064344B" w:rsidRPr="00E54FDB" w:rsidRDefault="0064344B" w:rsidP="00E54FDB">
      <w:pPr>
        <w:ind w:left="1080"/>
        <w:rPr>
          <w:sz w:val="26"/>
          <w:szCs w:val="26"/>
        </w:rPr>
      </w:pPr>
    </w:p>
    <w:p w14:paraId="18FF13D3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0CA83E60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2D6DAF9C" w14:textId="6DCF61E1"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</w:t>
      </w:r>
      <w:r w:rsidR="005E546C">
        <w:rPr>
          <w:rFonts w:hint="cs"/>
          <w:sz w:val="30"/>
          <w:szCs w:val="30"/>
          <w:cs/>
        </w:rPr>
        <w:t xml:space="preserve"> กำไรจากการซื้อ</w:t>
      </w:r>
      <w:r w:rsidR="00223BF7" w:rsidRPr="00785F0F">
        <w:rPr>
          <w:rFonts w:hint="cs"/>
          <w:sz w:val="30"/>
          <w:szCs w:val="30"/>
          <w:cs/>
        </w:rPr>
        <w:t>ในราคาต่ำกว่ามูลค่ายุติธรรมรับรู้ในกำไรหรือขาดทุนทันที</w:t>
      </w:r>
    </w:p>
    <w:p w14:paraId="33CD07BB" w14:textId="77777777" w:rsidR="005E546C" w:rsidRPr="00E54FDB" w:rsidRDefault="005E546C" w:rsidP="00E54FDB">
      <w:pPr>
        <w:ind w:left="1080"/>
        <w:rPr>
          <w:sz w:val="26"/>
          <w:szCs w:val="26"/>
        </w:rPr>
      </w:pPr>
    </w:p>
    <w:p w14:paraId="63F6B92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และส่วนได้เสียในส่วนของเจ้าของที่ออกโดยธนาคาร ทั้งนี้สิ่งตอบแทนที่โอนให้ยังรวมถึงมูลค่ายุติธรรมของหนี้สินที่อาจเกิดขึ้น</w:t>
      </w:r>
    </w:p>
    <w:p w14:paraId="0B290F71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41421D78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0716002" w14:textId="77777777" w:rsidR="00F63F6C" w:rsidRPr="00E54FDB" w:rsidRDefault="00F63F6C" w:rsidP="00E54FDB">
      <w:pPr>
        <w:ind w:left="1080"/>
        <w:rPr>
          <w:sz w:val="26"/>
          <w:szCs w:val="26"/>
        </w:rPr>
      </w:pPr>
    </w:p>
    <w:p w14:paraId="387CF748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ต้นทุนที่เกี่ยวข้องกับการซื้อของธนาคารที่เกิดขึ้นซึ่งเป็นผลมาจากการรวมธุรกิจ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2D2754BB" w14:textId="77777777" w:rsidR="002372A5" w:rsidRPr="00E54FDB" w:rsidRDefault="002372A5" w:rsidP="00E54FDB">
      <w:pPr>
        <w:ind w:left="1080"/>
        <w:rPr>
          <w:sz w:val="26"/>
          <w:szCs w:val="26"/>
        </w:rPr>
      </w:pPr>
    </w:p>
    <w:p w14:paraId="58EA6006" w14:textId="35224649" w:rsidR="00F63F6C" w:rsidRPr="00785F0F" w:rsidRDefault="00F63F6C" w:rsidP="0067741E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ธนาคารประมาณการมูลค่าของรายการซึ่งข้อมูลทางบัญชียังไม่สมบูรณ์เพื่อรายงาน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767F62CC" w14:textId="35DB2B24" w:rsidR="00F63F6C" w:rsidRPr="00785F0F" w:rsidRDefault="00F63F6C" w:rsidP="00F63F6C">
      <w:pPr>
        <w:pStyle w:val="NoSpacing"/>
        <w:ind w:left="360" w:firstLine="720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การซื้อแบบทยอยซื้อ</w:t>
      </w:r>
    </w:p>
    <w:p w14:paraId="0FFE3455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262A5D0C" w14:textId="77777777" w:rsidR="00B94B65" w:rsidRPr="00785F0F" w:rsidRDefault="00F63F6C" w:rsidP="00AB3F51">
      <w:pPr>
        <w:pStyle w:val="NoSpacing"/>
        <w:ind w:left="108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ในการรวมธุรกิจที่ดำเนินการสำเร็จจากการทยอยซื้อ ธนาคารต้องวัดมูลค่าส่วนได้เสียของเงินลงทุนที่ธนาคาร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76388670" w14:textId="3A16EF52" w:rsidR="00BB481F" w:rsidRPr="00B30195" w:rsidRDefault="00BB481F" w:rsidP="00B30195">
      <w:pPr>
        <w:ind w:left="1080" w:right="-23"/>
        <w:jc w:val="thaiDistribute"/>
        <w:rPr>
          <w:sz w:val="26"/>
          <w:szCs w:val="26"/>
          <w:cs/>
        </w:rPr>
      </w:pPr>
    </w:p>
    <w:p w14:paraId="3C24F2A4" w14:textId="37F612B5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บริษัทย่อย</w:t>
      </w:r>
      <w:r w:rsidRPr="00785F0F">
        <w:rPr>
          <w:rFonts w:cs="Angsana New"/>
          <w:sz w:val="30"/>
          <w:szCs w:val="30"/>
          <w:cs/>
        </w:rPr>
        <w:t xml:space="preserve"> </w:t>
      </w:r>
    </w:p>
    <w:p w14:paraId="707D50E5" w14:textId="77777777" w:rsidR="00F63F6C" w:rsidRPr="00785F0F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129560CC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785F0F">
        <w:rPr>
          <w:spacing w:val="-4"/>
          <w:sz w:val="30"/>
          <w:szCs w:val="30"/>
          <w:cs/>
        </w:rPr>
        <w:br/>
        <w:t>ทำให้เกิดผลกระทบต่อจำนวนเงินผลตอบแทนของธนาคาร งบการเงินของบริษัทย่อยได้รวมอยู่ในงบการเงิน</w:t>
      </w:r>
      <w:r w:rsidRPr="00785F0F">
        <w:rPr>
          <w:sz w:val="30"/>
          <w:szCs w:val="30"/>
          <w:cs/>
        </w:rPr>
        <w:t xml:space="preserve">รวม นับแต่วันที่มีการควบคุมจนถึงวันที่การควบคุมสิ้นสุดลง </w:t>
      </w:r>
    </w:p>
    <w:p w14:paraId="07AF327A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3D51F2D8" w14:textId="77777777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BDE0A69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60420BA0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 xml:space="preserve">ณ วันที่ซื้อธุรกิจ </w:t>
      </w:r>
      <w:r w:rsidRPr="00785F0F">
        <w:rPr>
          <w:rFonts w:cs="Angsana New"/>
          <w:spacing w:val="-4"/>
          <w:sz w:val="30"/>
          <w:szCs w:val="30"/>
          <w:cs/>
        </w:rPr>
        <w:t>ธนาคาร</w:t>
      </w:r>
      <w:r w:rsidRPr="00785F0F">
        <w:rPr>
          <w:rFonts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C4DCC7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7B56AE75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การเปลี่ยนแปลงส่วนได้เสียในบริษัทย่อยของธนาคาร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476FBB7C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24785CFD" w14:textId="4FEF667E" w:rsidR="00F63F6C" w:rsidRPr="009E0EFD" w:rsidRDefault="00F63F6C" w:rsidP="009E0EFD">
      <w:pPr>
        <w:suppressAutoHyphens w:val="0"/>
        <w:ind w:left="360" w:firstLine="720"/>
        <w:rPr>
          <w:i/>
          <w:iCs/>
          <w:color w:val="000000"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 xml:space="preserve">การสูญเสียการควบคุม </w:t>
      </w:r>
    </w:p>
    <w:p w14:paraId="389420B0" w14:textId="77777777" w:rsidR="00AD6613" w:rsidRPr="00B30195" w:rsidRDefault="00AD6613" w:rsidP="00F63F6C">
      <w:pPr>
        <w:ind w:left="1080" w:right="-23"/>
        <w:jc w:val="thaiDistribute"/>
        <w:rPr>
          <w:sz w:val="26"/>
          <w:szCs w:val="26"/>
        </w:rPr>
      </w:pPr>
    </w:p>
    <w:p w14:paraId="25B6E46B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เมื่อธนาคารสูญเสียการควบคุมในบริษัทย่อย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="00223BF7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465A699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7AB53197" w14:textId="77777777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 w:rsidRPr="00785F0F">
        <w:rPr>
          <w:rFonts w:cs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143C715C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6DD5818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ส่วนได้เสียของธนาคารในเงินลงทุนที่บันทึกตามวิธีส่วนได้เสีย ประกอบด้วยส่วนได้เสียในบริษัทร่วม</w:t>
      </w:r>
    </w:p>
    <w:p w14:paraId="64AD1AE3" w14:textId="77777777" w:rsidR="005E546C" w:rsidRDefault="005E546C" w:rsidP="00F63F6C">
      <w:pPr>
        <w:ind w:left="1080" w:right="-23"/>
        <w:jc w:val="thaiDistribute"/>
        <w:rPr>
          <w:spacing w:val="-4"/>
          <w:sz w:val="30"/>
          <w:szCs w:val="30"/>
        </w:rPr>
      </w:pPr>
    </w:p>
    <w:p w14:paraId="5B184CDB" w14:textId="77777777" w:rsidR="00F63F6C" w:rsidRPr="00785F0F" w:rsidRDefault="00F63F6C" w:rsidP="00F63F6C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lastRenderedPageBreak/>
        <w:t>บริษัทร่วมเป็นกิจการที่ธนาคาร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E494620" w14:textId="77777777" w:rsidR="00A02D4E" w:rsidRPr="002A2252" w:rsidRDefault="00A02D4E" w:rsidP="00F63F6C">
      <w:pPr>
        <w:ind w:left="1080" w:right="-23"/>
        <w:jc w:val="thaiDistribute"/>
        <w:rPr>
          <w:spacing w:val="4"/>
          <w:sz w:val="24"/>
          <w:szCs w:val="24"/>
        </w:rPr>
      </w:pPr>
    </w:p>
    <w:p w14:paraId="6C1407EC" w14:textId="778492BC" w:rsidR="00B94B65" w:rsidRPr="00785F0F" w:rsidRDefault="00F63F6C" w:rsidP="007D4A87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</w:t>
      </w:r>
      <w:r w:rsidR="00B74AFC" w:rsidRPr="00785F0F">
        <w:rPr>
          <w:sz w:val="30"/>
          <w:szCs w:val="30"/>
          <w:cs/>
        </w:rPr>
        <w:t>ทุนและกำไรขาดทุนเบ็ดเสร็จอื่นขอ</w:t>
      </w:r>
      <w:r w:rsidR="00B74AFC" w:rsidRPr="00785F0F">
        <w:rPr>
          <w:rFonts w:hint="cs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เงิ</w:t>
      </w:r>
      <w:r w:rsidR="009F72FE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ลงทุนที่บันทึกตามวิธีส่วนได้เสียของธนาคาร จะถูกบันทึกในงบการเงินรวมจนถึงวันที่ธนาคารสูญเ</w:t>
      </w:r>
      <w:r w:rsidR="00B30195">
        <w:rPr>
          <w:sz w:val="30"/>
          <w:szCs w:val="30"/>
          <w:cs/>
        </w:rPr>
        <w:t>สียความมีอิทธิพลอย่างมีนัยสำคัญ</w:t>
      </w:r>
      <w:r w:rsidR="00223BF7" w:rsidRPr="00785F0F">
        <w:rPr>
          <w:rFonts w:hint="cs"/>
          <w:sz w:val="30"/>
          <w:szCs w:val="30"/>
          <w:cs/>
        </w:rPr>
        <w:t xml:space="preserve"> หรือการควมคุมร่วม</w:t>
      </w:r>
    </w:p>
    <w:p w14:paraId="5780E1D1" w14:textId="77777777" w:rsidR="00B94B65" w:rsidRPr="002A2252" w:rsidRDefault="00B94B65" w:rsidP="007D4A87">
      <w:pPr>
        <w:ind w:left="1080" w:right="-23"/>
        <w:jc w:val="thaiDistribute"/>
        <w:rPr>
          <w:spacing w:val="4"/>
          <w:sz w:val="24"/>
          <w:szCs w:val="24"/>
        </w:rPr>
      </w:pPr>
    </w:p>
    <w:p w14:paraId="0663FD2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การตัดรายการในงบการเงินรวม</w:t>
      </w:r>
    </w:p>
    <w:p w14:paraId="44F355B3" w14:textId="77777777" w:rsidR="00F63F6C" w:rsidRPr="002A2252" w:rsidRDefault="00F63F6C" w:rsidP="00F63F6C">
      <w:pPr>
        <w:ind w:left="1080" w:right="-23"/>
        <w:jc w:val="thaiDistribute"/>
        <w:rPr>
          <w:spacing w:val="4"/>
          <w:sz w:val="24"/>
          <w:szCs w:val="24"/>
        </w:rPr>
      </w:pPr>
    </w:p>
    <w:p w14:paraId="462B850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223BF7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ด้อยค่าเกิดขึ้น</w:t>
      </w:r>
    </w:p>
    <w:p w14:paraId="5920FA2B" w14:textId="77777777" w:rsidR="00B442BE" w:rsidRPr="002A2252" w:rsidRDefault="00B442BE" w:rsidP="00F63F6C">
      <w:pPr>
        <w:ind w:left="1080" w:right="-23"/>
        <w:jc w:val="thaiDistribute"/>
        <w:rPr>
          <w:spacing w:val="4"/>
          <w:sz w:val="24"/>
          <w:szCs w:val="24"/>
        </w:rPr>
      </w:pPr>
    </w:p>
    <w:p w14:paraId="0E9B1E96" w14:textId="4E2E1679" w:rsidR="007E0D18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สาขาทั้งในและต่างประเทศและบริษัทย่อยของธนาคาร โดยได้ตัดรายการค้าและยอดคงเหลือระหว่างกันออกแล้ว</w:t>
      </w:r>
    </w:p>
    <w:p w14:paraId="6FF10714" w14:textId="77777777" w:rsidR="007E0D18" w:rsidRPr="002A2252" w:rsidRDefault="007E0D18" w:rsidP="00F63F6C">
      <w:pPr>
        <w:ind w:left="1080" w:right="-23"/>
        <w:jc w:val="thaiDistribute"/>
        <w:rPr>
          <w:spacing w:val="4"/>
          <w:sz w:val="24"/>
          <w:szCs w:val="24"/>
        </w:rPr>
      </w:pPr>
    </w:p>
    <w:p w14:paraId="3BA43C4F" w14:textId="470E5992" w:rsidR="008D0BA8" w:rsidRPr="009E0EFD" w:rsidRDefault="00B16DF6" w:rsidP="009E0EFD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2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เงินสด</w:t>
      </w:r>
    </w:p>
    <w:p w14:paraId="26AA847C" w14:textId="77777777" w:rsidR="008D0BA8" w:rsidRPr="002A2252" w:rsidRDefault="008D0BA8" w:rsidP="008D0BA8">
      <w:pPr>
        <w:ind w:left="1080" w:right="-23"/>
        <w:jc w:val="thaiDistribute"/>
        <w:rPr>
          <w:spacing w:val="4"/>
          <w:sz w:val="24"/>
          <w:szCs w:val="24"/>
          <w:cs/>
        </w:rPr>
      </w:pPr>
    </w:p>
    <w:p w14:paraId="76A93E18" w14:textId="77777777" w:rsidR="00291E65" w:rsidRPr="00785F0F" w:rsidRDefault="008D0BA8" w:rsidP="00291E65">
      <w:pPr>
        <w:ind w:left="900" w:right="-23" w:firstLine="1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55C00FA2" w14:textId="77777777" w:rsidR="00291E65" w:rsidRPr="002A2252" w:rsidRDefault="00291E65" w:rsidP="009778C9">
      <w:pPr>
        <w:ind w:left="1080" w:right="-23"/>
        <w:jc w:val="thaiDistribute"/>
        <w:rPr>
          <w:spacing w:val="4"/>
          <w:sz w:val="24"/>
          <w:szCs w:val="24"/>
          <w:cs/>
        </w:rPr>
      </w:pPr>
    </w:p>
    <w:p w14:paraId="4424AFDD" w14:textId="77777777" w:rsidR="00D374EE" w:rsidRPr="00785F0F" w:rsidRDefault="00A77B9A" w:rsidP="006778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D374EE" w:rsidRPr="00785F0F">
        <w:rPr>
          <w:sz w:val="30"/>
          <w:szCs w:val="30"/>
          <w:cs/>
        </w:rPr>
        <w:t>.3</w:t>
      </w:r>
      <w:r w:rsidR="00D374EE" w:rsidRPr="00785F0F">
        <w:rPr>
          <w:sz w:val="30"/>
          <w:szCs w:val="30"/>
        </w:rPr>
        <w:tab/>
      </w:r>
      <w:r w:rsidR="00D374EE" w:rsidRPr="00785F0F">
        <w:rPr>
          <w:sz w:val="30"/>
          <w:szCs w:val="30"/>
          <w:cs/>
        </w:rPr>
        <w:t>เงินลงทุน</w:t>
      </w:r>
    </w:p>
    <w:p w14:paraId="4E7B8E58" w14:textId="49C0B473" w:rsidR="008D0BA8" w:rsidRPr="002A2252" w:rsidRDefault="008D0BA8" w:rsidP="004F509A">
      <w:pPr>
        <w:ind w:left="1080" w:right="-23"/>
        <w:jc w:val="thaiDistribute"/>
        <w:rPr>
          <w:spacing w:val="4"/>
          <w:sz w:val="24"/>
          <w:szCs w:val="24"/>
          <w:cs/>
        </w:rPr>
      </w:pPr>
    </w:p>
    <w:p w14:paraId="7510B6BC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ธนาคารได้จัดประเภท</w:t>
      </w:r>
      <w:r w:rsidRPr="00785F0F">
        <w:rPr>
          <w:sz w:val="30"/>
          <w:szCs w:val="30"/>
          <w:cs/>
        </w:rPr>
        <w:t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งบแสดงฐานะการเงินเป็นเงินลงทุน และเงินลงทุนในบริษัทย่อยและบริษัทร่วม </w:t>
      </w:r>
    </w:p>
    <w:p w14:paraId="1D3F324D" w14:textId="77777777" w:rsidR="00FA64E2" w:rsidRPr="002A2252" w:rsidRDefault="00FA64E2" w:rsidP="008D0BA8">
      <w:pPr>
        <w:ind w:left="1080" w:right="-23"/>
        <w:jc w:val="thaiDistribute"/>
        <w:rPr>
          <w:spacing w:val="4"/>
          <w:sz w:val="24"/>
          <w:szCs w:val="24"/>
        </w:rPr>
      </w:pPr>
    </w:p>
    <w:p w14:paraId="1C796BF2" w14:textId="2E7CEFDE" w:rsidR="00E24D0C" w:rsidRDefault="00FA64E2" w:rsidP="003322B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</w:t>
      </w:r>
      <w:r w:rsidR="00E24D0C" w:rsidRPr="00785F0F">
        <w:rPr>
          <w:sz w:val="30"/>
          <w:szCs w:val="30"/>
          <w:cs/>
          <w:lang w:val="th-TH"/>
        </w:rPr>
        <w:t>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</w:t>
      </w:r>
      <w:r w:rsidR="000C1609">
        <w:rPr>
          <w:rFonts w:hint="cs"/>
          <w:sz w:val="30"/>
          <w:szCs w:val="30"/>
          <w:cs/>
          <w:lang w:val="th-TH"/>
        </w:rPr>
        <w:t>จัดประเภทเป็นหลักทรัพย์เพื่อค้าซึ่ง</w:t>
      </w:r>
      <w:r w:rsidRPr="00785F0F">
        <w:rPr>
          <w:sz w:val="30"/>
          <w:szCs w:val="30"/>
          <w:cs/>
          <w:lang w:val="th-TH"/>
        </w:rPr>
        <w:t>แสดงใน</w:t>
      </w:r>
      <w:r w:rsidRPr="00785F0F">
        <w:rPr>
          <w:rFonts w:hint="cs"/>
          <w:sz w:val="30"/>
          <w:szCs w:val="30"/>
          <w:cs/>
          <w:lang w:val="th-TH"/>
        </w:rPr>
        <w:t>มูลค่า</w:t>
      </w:r>
      <w:r w:rsidRPr="00785F0F">
        <w:rPr>
          <w:sz w:val="30"/>
          <w:szCs w:val="30"/>
          <w:cs/>
          <w:lang w:val="th-TH"/>
        </w:rPr>
        <w:t xml:space="preserve">ยุติธรรม </w:t>
      </w:r>
      <w:r w:rsidR="00CA6ACC" w:rsidRPr="00785F0F">
        <w:rPr>
          <w:rFonts w:hint="cs"/>
          <w:sz w:val="30"/>
          <w:szCs w:val="30"/>
          <w:cs/>
          <w:lang w:val="th-TH"/>
        </w:rPr>
        <w:t>การเปลี่ยนแปลงของมูลค่ายุติธรรมบันทึกเป็นกำไรสุทธิจากธุรกรรมเพื่อค้าในกำไรหรือขาดทุน</w:t>
      </w:r>
      <w:r w:rsidR="00E24D0C" w:rsidRPr="00785F0F">
        <w:rPr>
          <w:rFonts w:hint="cs"/>
          <w:sz w:val="30"/>
          <w:szCs w:val="30"/>
          <w:cs/>
          <w:lang w:val="th-TH"/>
        </w:rPr>
        <w:t xml:space="preserve"> </w:t>
      </w:r>
      <w:r w:rsidR="00E24D0C" w:rsidRPr="00785F0F">
        <w:rPr>
          <w:sz w:val="30"/>
          <w:szCs w:val="30"/>
          <w:cs/>
          <w:lang w:val="th-TH"/>
        </w:rPr>
        <w:t>รายได้ดอกเบี้ยรับของหลักทรัพย์เพื่อค้าบันทึกตามเกณฑ์คงค้าง</w:t>
      </w:r>
    </w:p>
    <w:p w14:paraId="18D47E9C" w14:textId="7A80B867" w:rsidR="008D0BA8" w:rsidRPr="00785F0F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lastRenderedPageBreak/>
        <w:t>ตราสารหนี้และตราสารทุน</w:t>
      </w:r>
      <w:r w:rsidR="00776382" w:rsidRPr="00785F0F">
        <w:rPr>
          <w:sz w:val="30"/>
          <w:szCs w:val="30"/>
          <w:cs/>
        </w:rPr>
        <w:t>ซึ่งเป็นหลักทรัพย์</w:t>
      </w:r>
      <w:r w:rsidRPr="00785F0F">
        <w:rPr>
          <w:sz w:val="30"/>
          <w:szCs w:val="30"/>
          <w:cs/>
          <w:lang w:val="th-TH"/>
        </w:rPr>
        <w:t>ในความต้องการของตลาด</w:t>
      </w:r>
      <w:r w:rsidR="00A001E0" w:rsidRPr="00785F0F">
        <w:rPr>
          <w:rFonts w:hint="cs"/>
          <w:sz w:val="30"/>
          <w:szCs w:val="30"/>
          <w:cs/>
          <w:lang w:val="th-TH"/>
        </w:rPr>
        <w:t xml:space="preserve"> </w:t>
      </w:r>
      <w:r w:rsidR="00A001E0" w:rsidRPr="00785F0F">
        <w:rPr>
          <w:sz w:val="30"/>
          <w:szCs w:val="30"/>
          <w:cs/>
        </w:rPr>
        <w:t>นอกเหนือจากที่ถือไว้เพื่อค้าหรือตั้งใจถือไว้จนครบกำหนด</w:t>
      </w:r>
      <w:r w:rsidR="00A001E0" w:rsidRPr="00785F0F">
        <w:rPr>
          <w:rFonts w:hint="cs"/>
          <w:sz w:val="30"/>
          <w:szCs w:val="30"/>
          <w:cs/>
        </w:rPr>
        <w:t>จัดประเภทเป็น</w:t>
      </w:r>
      <w:r w:rsidR="00AE6D79">
        <w:rPr>
          <w:rFonts w:hint="cs"/>
          <w:sz w:val="30"/>
          <w:szCs w:val="30"/>
          <w:cs/>
        </w:rPr>
        <w:t>เงินลงทุน</w:t>
      </w:r>
      <w:r w:rsidR="00A001E0" w:rsidRPr="00785F0F">
        <w:rPr>
          <w:rFonts w:hint="cs"/>
          <w:sz w:val="30"/>
          <w:szCs w:val="30"/>
          <w:cs/>
        </w:rPr>
        <w:t>เผื่อขาย</w:t>
      </w:r>
      <w:r w:rsidRPr="00785F0F">
        <w:rPr>
          <w:sz w:val="30"/>
          <w:szCs w:val="30"/>
          <w:cs/>
          <w:lang w:val="th-TH"/>
        </w:rPr>
        <w:t xml:space="preserve">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ตราสารหนี้</w:t>
      </w:r>
      <w:r w:rsidR="00223BF7" w:rsidRPr="00785F0F">
        <w:rPr>
          <w:rFonts w:hint="cs"/>
          <w:sz w:val="30"/>
          <w:szCs w:val="30"/>
          <w:cs/>
          <w:lang w:val="th-TH"/>
        </w:rPr>
        <w:t>ซึ่ง</w:t>
      </w:r>
      <w:r w:rsidRPr="00785F0F">
        <w:rPr>
          <w:sz w:val="30"/>
          <w:szCs w:val="30"/>
          <w:cs/>
          <w:lang w:val="th-TH"/>
        </w:rPr>
        <w:t>ธนาคารตั้งใจและ</w:t>
      </w:r>
      <w:r w:rsidR="00223BF7" w:rsidRPr="00785F0F">
        <w:rPr>
          <w:sz w:val="30"/>
          <w:szCs w:val="30"/>
          <w:cs/>
          <w:lang w:val="th-TH"/>
        </w:rPr>
        <w:t>สามารถถือจนครบกำหนด</w:t>
      </w:r>
      <w:r w:rsidRPr="00785F0F">
        <w:rPr>
          <w:sz w:val="30"/>
          <w:szCs w:val="30"/>
          <w:cs/>
          <w:lang w:val="th-TH"/>
        </w:rPr>
        <w:t>จัดประเภทเป็น</w:t>
      </w:r>
      <w:r w:rsidR="00223BF7" w:rsidRPr="00785F0F">
        <w:rPr>
          <w:rFonts w:hint="cs"/>
          <w:sz w:val="30"/>
          <w:szCs w:val="30"/>
          <w:cs/>
          <w:lang w:val="th-TH"/>
        </w:rPr>
        <w:t>เงินลงทุน</w:t>
      </w:r>
      <w:r w:rsidRPr="00785F0F">
        <w:rPr>
          <w:sz w:val="30"/>
          <w:szCs w:val="30"/>
          <w:cs/>
          <w:lang w:val="th-TH"/>
        </w:rPr>
        <w:t>ที่จะถือจนครบกำหนด ซึ่งแสดง</w:t>
      </w:r>
      <w:r w:rsidR="00223BF7" w:rsidRPr="00785F0F">
        <w:rPr>
          <w:rFonts w:hint="cs"/>
          <w:sz w:val="30"/>
          <w:szCs w:val="30"/>
          <w:cs/>
          <w:lang w:val="th-TH"/>
        </w:rPr>
        <w:t>ใน</w:t>
      </w:r>
      <w:r w:rsidRPr="00785F0F">
        <w:rPr>
          <w:sz w:val="30"/>
          <w:szCs w:val="30"/>
          <w:cs/>
          <w:lang w:val="th-TH"/>
        </w:rPr>
        <w:t>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</w:t>
      </w:r>
      <w:r w:rsidR="00223BF7" w:rsidRPr="00785F0F">
        <w:rPr>
          <w:sz w:val="30"/>
          <w:szCs w:val="30"/>
          <w:cs/>
          <w:lang w:val="th-TH"/>
        </w:rPr>
        <w:t>นทึกในส่วนของเจ้าของโดยตรงเข้า</w:t>
      </w:r>
      <w:r w:rsidRPr="00785F0F">
        <w:rPr>
          <w:sz w:val="30"/>
          <w:szCs w:val="30"/>
          <w:cs/>
          <w:lang w:val="th-TH"/>
        </w:rPr>
        <w:t>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B09E517" w14:textId="77777777" w:rsidR="00317352" w:rsidRPr="00336416" w:rsidRDefault="00317352" w:rsidP="008D0BA8">
      <w:pPr>
        <w:ind w:left="1080" w:right="-23"/>
        <w:jc w:val="thaiDistribute"/>
        <w:rPr>
          <w:sz w:val="24"/>
          <w:szCs w:val="24"/>
          <w:cs/>
        </w:rPr>
      </w:pPr>
    </w:p>
    <w:p w14:paraId="35A66299" w14:textId="77777777" w:rsidR="007E0D18" w:rsidRPr="00785F0F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ตราสารทุน</w:t>
      </w:r>
      <w:r w:rsidR="00223BF7" w:rsidRPr="00785F0F">
        <w:rPr>
          <w:rFonts w:hint="cs"/>
          <w:sz w:val="30"/>
          <w:szCs w:val="30"/>
          <w:cs/>
          <w:lang w:val="th-TH"/>
        </w:rPr>
        <w:t>ซึ่ง</w:t>
      </w:r>
      <w:r w:rsidRPr="00785F0F">
        <w:rPr>
          <w:sz w:val="30"/>
          <w:szCs w:val="30"/>
          <w:cs/>
          <w:lang w:val="th-TH"/>
        </w:rPr>
        <w:t>ไม่ใช่หลักทรัพย์ในความต้องการของตลาดและที่ไม่ใช่บริษัทย่อยและบริษัทร่วม ถูกจัดประเภทเป็นเงินลงทุนทั่วไปซึ่งแสดง</w:t>
      </w:r>
      <w:r w:rsidR="00223BF7" w:rsidRPr="00785F0F">
        <w:rPr>
          <w:rFonts w:hint="cs"/>
          <w:sz w:val="30"/>
          <w:szCs w:val="30"/>
          <w:cs/>
          <w:lang w:val="th-TH"/>
        </w:rPr>
        <w:t>ใน</w:t>
      </w:r>
      <w:r w:rsidRPr="00785F0F">
        <w:rPr>
          <w:sz w:val="30"/>
          <w:szCs w:val="30"/>
          <w:cs/>
          <w:lang w:val="th-TH"/>
        </w:rPr>
        <w:t>ราคาทุนสุทธิจากค่าเผื่อการด้อยค่า (ถ้ามี)</w:t>
      </w:r>
    </w:p>
    <w:p w14:paraId="4B2146BF" w14:textId="77777777" w:rsidR="007E0D18" w:rsidRPr="00336416" w:rsidRDefault="007E0D18" w:rsidP="008D0BA8">
      <w:pPr>
        <w:ind w:left="1080" w:right="-23"/>
        <w:jc w:val="thaiDistribute"/>
        <w:rPr>
          <w:sz w:val="24"/>
          <w:szCs w:val="24"/>
          <w:cs/>
        </w:rPr>
      </w:pPr>
    </w:p>
    <w:p w14:paraId="56A3EBF2" w14:textId="77777777" w:rsidR="002C0FDD" w:rsidRPr="00785F0F" w:rsidRDefault="002C0FDD" w:rsidP="006A4905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</w:t>
      </w:r>
      <w:r w:rsidRPr="00785F0F">
        <w:rPr>
          <w:rFonts w:hint="cs"/>
          <w:sz w:val="30"/>
          <w:szCs w:val="30"/>
          <w:cs/>
          <w:lang w:val="th-TH"/>
        </w:rPr>
        <w:t xml:space="preserve"> </w:t>
      </w:r>
      <w:r w:rsidRPr="00785F0F">
        <w:rPr>
          <w:sz w:val="30"/>
          <w:szCs w:val="30"/>
          <w:cs/>
          <w:lang w:val="th-TH"/>
        </w:rPr>
        <w:t>ณ วันที่</w:t>
      </w:r>
      <w:r w:rsidRPr="00785F0F">
        <w:rPr>
          <w:rFonts w:hint="cs"/>
          <w:sz w:val="30"/>
          <w:szCs w:val="30"/>
          <w:cs/>
          <w:lang w:val="th-TH"/>
        </w:rPr>
        <w:t>รายงาน</w:t>
      </w:r>
    </w:p>
    <w:p w14:paraId="699F8598" w14:textId="77777777" w:rsidR="002C0FDD" w:rsidRPr="00336416" w:rsidRDefault="002C0FDD" w:rsidP="008D0BA8">
      <w:pPr>
        <w:ind w:left="1080" w:right="-23"/>
        <w:jc w:val="thaiDistribute"/>
        <w:rPr>
          <w:sz w:val="24"/>
          <w:szCs w:val="24"/>
          <w:cs/>
        </w:rPr>
      </w:pPr>
    </w:p>
    <w:p w14:paraId="27D4FA87" w14:textId="77777777" w:rsidR="00D9524E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เงินลงทุนในบริษัทย่อยและบริษัทร่วมในงบการเงินเฉพาะธนาคารบันทึกบัญชีโดยใช้วิธีราคาทุนสุทธิจาก</w:t>
      </w:r>
      <w:r w:rsidRPr="00785F0F">
        <w:rPr>
          <w:sz w:val="30"/>
          <w:szCs w:val="30"/>
          <w:cs/>
          <w:lang w:val="th-TH"/>
        </w:rPr>
        <w:br/>
        <w:t>ค่าเผื่อการด้อยค่า (ถ้ามี)</w:t>
      </w:r>
    </w:p>
    <w:p w14:paraId="119EB426" w14:textId="77777777" w:rsidR="00DF6D7F" w:rsidRPr="00336416" w:rsidRDefault="00DF6D7F" w:rsidP="004F509A">
      <w:pPr>
        <w:ind w:left="1080" w:right="-23"/>
        <w:jc w:val="thaiDistribute"/>
        <w:rPr>
          <w:sz w:val="24"/>
          <w:szCs w:val="24"/>
          <w:cs/>
          <w:lang w:val="th-TH"/>
        </w:rPr>
      </w:pPr>
    </w:p>
    <w:p w14:paraId="64016B4B" w14:textId="1C520536" w:rsidR="008D0BA8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เงินลงทุนในบริษัทร่วมในงบการเงินรวมบันทึกบัญชีโดยใช้วิธีส่วนได้เสีย</w:t>
      </w:r>
    </w:p>
    <w:p w14:paraId="257E14CF" w14:textId="77777777" w:rsidR="006778A8" w:rsidRPr="00336416" w:rsidRDefault="006778A8" w:rsidP="008D0BA8">
      <w:pPr>
        <w:ind w:left="1080" w:right="-23"/>
        <w:jc w:val="thaiDistribute"/>
        <w:rPr>
          <w:sz w:val="24"/>
          <w:szCs w:val="24"/>
          <w:cs/>
        </w:rPr>
      </w:pPr>
    </w:p>
    <w:p w14:paraId="1E3EAD3E" w14:textId="77777777" w:rsidR="008D0BA8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14:paraId="6588DDD1" w14:textId="77777777" w:rsidR="008D0BA8" w:rsidRPr="00336416" w:rsidRDefault="008D0BA8" w:rsidP="004F509A">
      <w:pPr>
        <w:ind w:left="1080" w:right="-23"/>
        <w:jc w:val="thaiDistribute"/>
        <w:rPr>
          <w:sz w:val="24"/>
          <w:szCs w:val="24"/>
        </w:rPr>
      </w:pPr>
    </w:p>
    <w:p w14:paraId="695BAEC6" w14:textId="1E250462" w:rsidR="00E41D7F" w:rsidRPr="00785F0F" w:rsidRDefault="00E41D7F" w:rsidP="00E41D7F">
      <w:pPr>
        <w:ind w:left="1080" w:right="-23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สินทรัพย์ที่ผู้เอาประกันภัยรับความเสี่ยง</w:t>
      </w:r>
    </w:p>
    <w:p w14:paraId="7D4CC9C7" w14:textId="77777777" w:rsidR="00E41D7F" w:rsidRPr="00336416" w:rsidRDefault="00E41D7F" w:rsidP="00E41D7F">
      <w:pPr>
        <w:ind w:left="1080" w:right="-23"/>
        <w:jc w:val="thaiDistribute"/>
        <w:rPr>
          <w:sz w:val="24"/>
          <w:szCs w:val="24"/>
          <w:cs/>
        </w:rPr>
      </w:pPr>
    </w:p>
    <w:p w14:paraId="6B9B6173" w14:textId="5A89F7AC" w:rsidR="008779BF" w:rsidRDefault="00E41D7F" w:rsidP="008779B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สินทรัพย์ที่ผู้เอาประกันภัยรับความเสี่ยงเป็นเงินลงทุนในหน่วยลงทุนภายใต้สัญญายูนิตลิงค์ ซึ่งผลประโยชน์ตามกรมธรรม์จะอ้างอิงโดยตรงกับมูลค่าของเงินลงทุนในหลักทรัพย์ เงินลงทุนดังกล่าวแสดงในมูลค่ายุติธรรม</w:t>
      </w:r>
    </w:p>
    <w:p w14:paraId="79EF6E47" w14:textId="77777777" w:rsidR="00336416" w:rsidRPr="00336416" w:rsidRDefault="00336416" w:rsidP="008779BF">
      <w:pPr>
        <w:ind w:left="1080" w:right="-23"/>
        <w:jc w:val="thaiDistribute"/>
        <w:rPr>
          <w:sz w:val="24"/>
          <w:szCs w:val="24"/>
        </w:rPr>
      </w:pPr>
    </w:p>
    <w:p w14:paraId="65339848" w14:textId="42F6729C" w:rsidR="008779BF" w:rsidRDefault="008779BF" w:rsidP="008779BF">
      <w:pPr>
        <w:ind w:left="1080" w:right="-23"/>
        <w:jc w:val="thaiDistribute"/>
        <w:rPr>
          <w:sz w:val="30"/>
          <w:szCs w:val="30"/>
        </w:rPr>
      </w:pPr>
      <w:r w:rsidRPr="00213C20">
        <w:rPr>
          <w:sz w:val="30"/>
          <w:szCs w:val="30"/>
          <w:cs/>
        </w:rPr>
        <w:t>เงินลงทุนในหน่วยลงทุนที่จดทะเบียน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30D3F9BC" w14:textId="4394FEDC" w:rsidR="00336416" w:rsidRDefault="00336416" w:rsidP="008779BF">
      <w:pPr>
        <w:ind w:left="1080" w:right="-23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EB280E7" w14:textId="718A6AF9" w:rsidR="008D0BA8" w:rsidRPr="00785F0F" w:rsidRDefault="008D0BA8" w:rsidP="008D0BA8">
      <w:pPr>
        <w:ind w:left="108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3107FFED" w14:textId="77777777" w:rsidR="008D0BA8" w:rsidRPr="00E54FDB" w:rsidRDefault="008D0BA8" w:rsidP="00E54FDB">
      <w:pPr>
        <w:ind w:left="1080" w:right="-23"/>
        <w:jc w:val="thaiDistribute"/>
        <w:rPr>
          <w:sz w:val="30"/>
          <w:szCs w:val="30"/>
        </w:rPr>
      </w:pPr>
    </w:p>
    <w:p w14:paraId="1AF1F10E" w14:textId="77777777" w:rsidR="008D0BA8" w:rsidRPr="00785F0F" w:rsidRDefault="0010367E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เมื่อมีการจำหน่ายเงินลงทุน </w:t>
      </w:r>
      <w:r w:rsidR="008D0BA8" w:rsidRPr="00785F0F">
        <w:rPr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4EB96447" w14:textId="77777777" w:rsidR="008D0BA8" w:rsidRPr="00E54FDB" w:rsidRDefault="008D0BA8" w:rsidP="00E54FDB">
      <w:pPr>
        <w:ind w:left="1080" w:right="-23"/>
        <w:jc w:val="thaiDistribute"/>
        <w:rPr>
          <w:sz w:val="30"/>
          <w:szCs w:val="30"/>
        </w:rPr>
      </w:pPr>
    </w:p>
    <w:p w14:paraId="3948C87E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ในกรณีที่ธนาคารและบริษัทย่อยจำหน่ายบางส่วนของเงินลงทุนที่ถืออยู่ การคำนวณต้นทุนสำหรับเงินลงทุน  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C0EDB17" w14:textId="77777777" w:rsidR="002A4682" w:rsidRPr="00E54FDB" w:rsidRDefault="002A4682" w:rsidP="00E54FDB">
      <w:pPr>
        <w:ind w:left="1080" w:right="-23"/>
        <w:jc w:val="thaiDistribute"/>
        <w:rPr>
          <w:sz w:val="30"/>
          <w:szCs w:val="30"/>
        </w:rPr>
      </w:pPr>
    </w:p>
    <w:p w14:paraId="17154869" w14:textId="096ED5DB" w:rsidR="008D0BA8" w:rsidRPr="00785F0F" w:rsidRDefault="00A77B9A" w:rsidP="008D0BA8">
      <w:pPr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เงินให้สินเชื่อ</w:t>
      </w:r>
    </w:p>
    <w:p w14:paraId="2687AB07" w14:textId="77777777" w:rsidR="008D0BA8" w:rsidRPr="00E54FDB" w:rsidRDefault="008D0BA8" w:rsidP="00E54FDB">
      <w:pPr>
        <w:ind w:left="1080" w:right="-23"/>
        <w:jc w:val="thaiDistribute"/>
        <w:rPr>
          <w:sz w:val="30"/>
          <w:szCs w:val="30"/>
        </w:rPr>
      </w:pPr>
    </w:p>
    <w:p w14:paraId="3DB8FEF0" w14:textId="77777777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14:paraId="086C82B4" w14:textId="77777777" w:rsidR="005E546C" w:rsidRPr="00E54FDB" w:rsidRDefault="005E546C" w:rsidP="00E54FDB">
      <w:pPr>
        <w:ind w:left="1080" w:right="-23"/>
        <w:jc w:val="thaiDistribute"/>
        <w:rPr>
          <w:sz w:val="30"/>
          <w:szCs w:val="30"/>
        </w:rPr>
      </w:pPr>
    </w:p>
    <w:p w14:paraId="7D191D64" w14:textId="77777777" w:rsidR="00835588" w:rsidRPr="00785F0F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</w:t>
      </w:r>
      <w:r w:rsidR="00D26A4A" w:rsidRPr="00785F0F">
        <w:rPr>
          <w:sz w:val="30"/>
          <w:szCs w:val="30"/>
          <w:cs/>
        </w:rPr>
        <w:t>ตามสัญญา</w:t>
      </w:r>
    </w:p>
    <w:p w14:paraId="47898E39" w14:textId="77777777" w:rsidR="007E0D18" w:rsidRPr="00E54FDB" w:rsidRDefault="007E0D18" w:rsidP="00E54FDB">
      <w:pPr>
        <w:ind w:left="1080" w:right="-23"/>
        <w:jc w:val="thaiDistribute"/>
        <w:rPr>
          <w:sz w:val="30"/>
          <w:szCs w:val="30"/>
        </w:rPr>
      </w:pPr>
    </w:p>
    <w:p w14:paraId="0321F528" w14:textId="77777777" w:rsidR="008D0BA8" w:rsidRPr="00785F0F" w:rsidRDefault="00A77B9A" w:rsidP="00E44750">
      <w:pPr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5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ค่าเผื่อหนี้สงสัยจะสูญ</w:t>
      </w:r>
    </w:p>
    <w:p w14:paraId="48C6A7D8" w14:textId="77777777" w:rsidR="008D0BA8" w:rsidRPr="00E54FDB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158208BE" w14:textId="57D70DC5" w:rsidR="00124838" w:rsidRPr="00785F0F" w:rsidRDefault="008D0BA8" w:rsidP="0018171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 </w:t>
      </w:r>
      <w:r w:rsidRPr="00785F0F">
        <w:rPr>
          <w:sz w:val="30"/>
          <w:szCs w:val="30"/>
        </w:rPr>
        <w:t xml:space="preserve">6 </w:t>
      </w:r>
      <w:r w:rsidRPr="00785F0F">
        <w:rPr>
          <w:sz w:val="30"/>
          <w:szCs w:val="30"/>
          <w:cs/>
        </w:rPr>
        <w:t>ประเภท และมีการตั้งค่าเผื่อหนี้สงสัย</w:t>
      </w:r>
      <w:r w:rsidR="0081043F" w:rsidRPr="00785F0F">
        <w:rPr>
          <w:sz w:val="30"/>
          <w:szCs w:val="30"/>
        </w:rPr>
        <w:br/>
      </w:r>
      <w:r w:rsidR="00D26A4A" w:rsidRPr="00785F0F">
        <w:rPr>
          <w:sz w:val="30"/>
          <w:szCs w:val="30"/>
          <w:cs/>
        </w:rPr>
        <w:t>จะสูญสำหรับสินเชื่อแต่ละชั้น</w:t>
      </w:r>
      <w:r w:rsidRPr="00785F0F">
        <w:rPr>
          <w:sz w:val="30"/>
          <w:szCs w:val="30"/>
          <w:cs/>
        </w:rPr>
        <w:t>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</w:t>
      </w:r>
      <w:r w:rsidR="00124838" w:rsidRPr="00785F0F">
        <w:rPr>
          <w:sz w:val="30"/>
          <w:szCs w:val="30"/>
          <w:cs/>
        </w:rPr>
        <w:t xml:space="preserve">นการตั้งค่าเผื่อหนี้สงสัยจะสูญ </w:t>
      </w:r>
    </w:p>
    <w:p w14:paraId="02E4D3DD" w14:textId="77777777" w:rsidR="008B19B8" w:rsidRPr="00E54FDB" w:rsidRDefault="008B19B8" w:rsidP="00B61CC6">
      <w:pPr>
        <w:ind w:left="1080" w:right="-23"/>
        <w:jc w:val="thaiDistribute"/>
        <w:rPr>
          <w:sz w:val="30"/>
          <w:szCs w:val="30"/>
        </w:rPr>
      </w:pPr>
    </w:p>
    <w:p w14:paraId="389614BA" w14:textId="4C80C3D0" w:rsidR="00B94B65" w:rsidRPr="00785F0F" w:rsidRDefault="008D0BA8" w:rsidP="00B61CC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เงินให้สินเชื่ออย่างต่อเนื่อง ทั้งนี้ธนาคารและบริษัทย่อย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14:paraId="13F22BA3" w14:textId="0CBF72C9" w:rsidR="008B19B8" w:rsidRDefault="008B19B8">
      <w:pPr>
        <w:suppressAutoHyphens w:val="0"/>
        <w:rPr>
          <w:sz w:val="22"/>
          <w:szCs w:val="22"/>
          <w:cs/>
        </w:rPr>
      </w:pPr>
    </w:p>
    <w:p w14:paraId="2720630C" w14:textId="665CDF5F" w:rsidR="008D0BA8" w:rsidRPr="00785F0F" w:rsidRDefault="008D0BA8" w:rsidP="002A0767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สำหรับลูกหนี้เงินให้สินเชื่อรายใหญ่ (</w:t>
      </w:r>
      <w:r w:rsidRPr="00785F0F">
        <w:rPr>
          <w:sz w:val="30"/>
          <w:szCs w:val="30"/>
        </w:rPr>
        <w:t>Corporate loans</w:t>
      </w:r>
      <w:r w:rsidRPr="00785F0F">
        <w:rPr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</w:t>
      </w:r>
      <w:r w:rsidR="006778A8" w:rsidRPr="00785F0F">
        <w:rPr>
          <w:sz w:val="30"/>
          <w:szCs w:val="30"/>
          <w:cs/>
        </w:rPr>
        <w:t>การชำระหนี้ที่ผ่านมา</w:t>
      </w:r>
      <w:r w:rsidR="009C700C" w:rsidRPr="00785F0F">
        <w:rPr>
          <w:sz w:val="30"/>
          <w:szCs w:val="30"/>
          <w:cs/>
        </w:rPr>
        <w:t xml:space="preserve"> </w:t>
      </w:r>
      <w:r w:rsidR="002A0767" w:rsidRPr="00785F0F">
        <w:rPr>
          <w:rFonts w:hint="cs"/>
          <w:sz w:val="30"/>
          <w:szCs w:val="30"/>
          <w:cs/>
        </w:rPr>
        <w:t>ความสามารถ</w:t>
      </w:r>
      <w:r w:rsidR="00FB26AB" w:rsidRPr="00785F0F">
        <w:rPr>
          <w:rFonts w:hint="cs"/>
          <w:sz w:val="30"/>
          <w:szCs w:val="30"/>
          <w:cs/>
        </w:rPr>
        <w:t xml:space="preserve">ในการสร้างกระแสเงินสดในอนาคต </w:t>
      </w:r>
      <w:r w:rsidR="002A0767" w:rsidRPr="00785F0F">
        <w:rPr>
          <w:rFonts w:hint="cs"/>
          <w:sz w:val="30"/>
          <w:szCs w:val="30"/>
          <w:cs/>
        </w:rPr>
        <w:t>ปัจจัยเชิงคุณภาพอื่น ๆ</w:t>
      </w:r>
      <w:r w:rsidR="006778A8" w:rsidRPr="00785F0F">
        <w:rPr>
          <w:sz w:val="30"/>
          <w:szCs w:val="30"/>
          <w:cs/>
        </w:rPr>
        <w:t xml:space="preserve"> </w:t>
      </w:r>
      <w:r w:rsidR="00FB26AB" w:rsidRPr="00785F0F">
        <w:rPr>
          <w:rFonts w:hint="cs"/>
          <w:sz w:val="30"/>
          <w:szCs w:val="30"/>
          <w:cs/>
        </w:rPr>
        <w:t>และมูลค่าปัจจุบันที่ได้จากการขายหลักประกัน</w:t>
      </w:r>
      <w:r w:rsidRPr="00785F0F">
        <w:rPr>
          <w:sz w:val="30"/>
          <w:szCs w:val="30"/>
          <w:cs/>
        </w:rPr>
        <w:t>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</w:t>
      </w:r>
      <w:r w:rsidR="00E44750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785F0F">
        <w:rPr>
          <w:sz w:val="30"/>
          <w:szCs w:val="30"/>
        </w:rPr>
        <w:t>Migration Analysis</w:t>
      </w:r>
      <w:r w:rsidRPr="00785F0F">
        <w:rPr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785F0F">
        <w:rPr>
          <w:sz w:val="30"/>
          <w:szCs w:val="30"/>
        </w:rPr>
        <w:t xml:space="preserve">1 </w:t>
      </w:r>
      <w:r w:rsidRPr="00785F0F">
        <w:rPr>
          <w:sz w:val="30"/>
          <w:szCs w:val="30"/>
          <w:cs/>
        </w:rPr>
        <w:t xml:space="preserve">กันยายน </w:t>
      </w:r>
      <w:r w:rsidRPr="00785F0F">
        <w:rPr>
          <w:sz w:val="30"/>
          <w:szCs w:val="30"/>
        </w:rPr>
        <w:t xml:space="preserve">2555 </w:t>
      </w:r>
      <w:r w:rsidRPr="00785F0F">
        <w:rPr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14:paraId="208492B6" w14:textId="77777777" w:rsidR="00712143" w:rsidRPr="00E54FDB" w:rsidRDefault="00712143" w:rsidP="00E54FDB">
      <w:pPr>
        <w:ind w:left="1080" w:right="-23"/>
        <w:jc w:val="thaiDistribute"/>
        <w:rPr>
          <w:sz w:val="30"/>
          <w:szCs w:val="30"/>
        </w:rPr>
      </w:pPr>
    </w:p>
    <w:p w14:paraId="18FD114F" w14:textId="185529F3" w:rsidR="008D0BA8" w:rsidRDefault="008D0BA8" w:rsidP="0097186B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ค่าเผื่อหนี้สงสัยจะสูญที่สำรองประจำ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รับรู้เป็นค่าใช้จ่ายหนี้สูญแล</w:t>
      </w:r>
      <w:r w:rsidR="0097186B" w:rsidRPr="00785F0F">
        <w:rPr>
          <w:sz w:val="30"/>
          <w:szCs w:val="30"/>
          <w:cs/>
        </w:rPr>
        <w:t>ะหนี้สงสัยจะสูญในกำไรหรือขาดทุน</w:t>
      </w:r>
      <w:r w:rsidR="00D35EE6">
        <w:rPr>
          <w:rFonts w:hint="cs"/>
          <w:sz w:val="30"/>
          <w:szCs w:val="30"/>
          <w:cs/>
        </w:rPr>
        <w:t xml:space="preserve"> </w:t>
      </w:r>
      <w:r w:rsidR="002B5108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14:paraId="13B8DF69" w14:textId="77777777" w:rsidR="005E546C" w:rsidRPr="00E54FDB" w:rsidRDefault="005E546C" w:rsidP="00E54FDB">
      <w:pPr>
        <w:ind w:left="1080" w:right="-23"/>
        <w:jc w:val="thaiDistribute"/>
        <w:rPr>
          <w:sz w:val="30"/>
          <w:szCs w:val="30"/>
        </w:rPr>
      </w:pPr>
    </w:p>
    <w:p w14:paraId="3AE14936" w14:textId="3F42CA80" w:rsidR="00835588" w:rsidRDefault="008D0BA8" w:rsidP="00560563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</w:t>
      </w:r>
      <w:r w:rsidR="00B30195">
        <w:rPr>
          <w:sz w:val="30"/>
          <w:szCs w:val="30"/>
          <w:cs/>
        </w:rPr>
        <w:t xml:space="preserve"> </w:t>
      </w:r>
      <w:r w:rsidR="004D29FB">
        <w:rPr>
          <w:sz w:val="30"/>
          <w:szCs w:val="30"/>
          <w:cs/>
        </w:rPr>
        <w:t xml:space="preserve">  </w:t>
      </w:r>
      <w:r w:rsidRPr="00785F0F">
        <w:rPr>
          <w:sz w:val="30"/>
          <w:szCs w:val="30"/>
          <w:cs/>
        </w:rPr>
        <w:t>การตัดลูกหนี้ออกจากบัญชี</w:t>
      </w:r>
    </w:p>
    <w:p w14:paraId="26EA6AE8" w14:textId="77777777" w:rsidR="002A4682" w:rsidRPr="00E54FDB" w:rsidRDefault="002A4682" w:rsidP="008D0BA8">
      <w:pPr>
        <w:ind w:left="1080" w:right="-23"/>
        <w:jc w:val="thaiDistribute"/>
        <w:rPr>
          <w:sz w:val="30"/>
          <w:szCs w:val="30"/>
        </w:rPr>
      </w:pPr>
    </w:p>
    <w:p w14:paraId="6FC262AC" w14:textId="77777777" w:rsidR="008D0BA8" w:rsidRPr="00785F0F" w:rsidRDefault="00A77B9A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การปรับโครงสร้างหนี้ที่มีปัญหา</w:t>
      </w:r>
    </w:p>
    <w:p w14:paraId="0F505A52" w14:textId="77777777" w:rsidR="008D0BA8" w:rsidRPr="00E54FDB" w:rsidRDefault="008D0BA8" w:rsidP="0081043F">
      <w:pPr>
        <w:ind w:left="1080" w:right="-23"/>
        <w:jc w:val="thaiDistribute"/>
        <w:rPr>
          <w:sz w:val="30"/>
          <w:szCs w:val="30"/>
        </w:rPr>
      </w:pPr>
    </w:p>
    <w:p w14:paraId="18A5BCC1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14:paraId="2946FE19" w14:textId="77777777" w:rsidR="00D374EE" w:rsidRPr="00E54FDB" w:rsidRDefault="00D374EE" w:rsidP="0081043F">
      <w:pPr>
        <w:ind w:left="1080" w:right="-23"/>
        <w:jc w:val="thaiDistribute"/>
        <w:rPr>
          <w:sz w:val="30"/>
          <w:szCs w:val="30"/>
        </w:rPr>
      </w:pPr>
    </w:p>
    <w:p w14:paraId="238ED196" w14:textId="569B5DF7" w:rsidR="008D0BA8" w:rsidRDefault="008D0BA8" w:rsidP="00921012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</w:t>
      </w:r>
      <w:r w:rsidR="00B30195">
        <w:rPr>
          <w:sz w:val="30"/>
          <w:szCs w:val="30"/>
          <w:cs/>
        </w:rPr>
        <w:t xml:space="preserve">ำไรหรือขาดทุน </w:t>
      </w:r>
      <w:r w:rsidR="00B30195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ณ วันที่ปรับโครงสร้างหนี้</w:t>
      </w:r>
    </w:p>
    <w:p w14:paraId="2170A1B4" w14:textId="77777777" w:rsidR="00F40540" w:rsidRPr="00785F0F" w:rsidRDefault="00F40540" w:rsidP="00921012">
      <w:pPr>
        <w:ind w:left="1080" w:right="-23"/>
        <w:jc w:val="thaiDistribute"/>
        <w:rPr>
          <w:sz w:val="30"/>
          <w:szCs w:val="30"/>
        </w:rPr>
      </w:pPr>
    </w:p>
    <w:p w14:paraId="390B2C6D" w14:textId="365F6F06" w:rsidR="008D0BA8" w:rsidRPr="00785F0F" w:rsidRDefault="008D0BA8" w:rsidP="0018171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14:paraId="2794321E" w14:textId="36C895F9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สำห</w:t>
      </w:r>
      <w:r w:rsidR="001412E8" w:rsidRPr="00785F0F">
        <w:rPr>
          <w:sz w:val="30"/>
          <w:szCs w:val="30"/>
          <w:cs/>
        </w:rPr>
        <w:t>รับการโอนสินทรัพย์ชำระหนี้ หรือ</w:t>
      </w:r>
      <w:r w:rsidRPr="00785F0F">
        <w:rPr>
          <w:sz w:val="30"/>
          <w:szCs w:val="30"/>
          <w:cs/>
        </w:rPr>
        <w:t>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</w:t>
      </w:r>
      <w:r w:rsidR="00406AD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กำไรหรือขาดทุนรับรู้</w:t>
      </w:r>
      <w:r w:rsidR="00406ADF" w:rsidRPr="00785F0F">
        <w:rPr>
          <w:sz w:val="30"/>
          <w:szCs w:val="30"/>
          <w:cs/>
        </w:rPr>
        <w:t>ในกำไรหรือขาดทุน</w:t>
      </w:r>
      <w:r w:rsidRPr="00785F0F">
        <w:rPr>
          <w:sz w:val="30"/>
          <w:szCs w:val="30"/>
          <w:cs/>
        </w:rPr>
        <w:t xml:space="preserve"> ณ วันโอน ทั้งนี้เป็นไปตามมาตรฐานการบัญชีฉบับที่ </w:t>
      </w:r>
      <w:r w:rsidRPr="00785F0F">
        <w:rPr>
          <w:sz w:val="30"/>
          <w:szCs w:val="30"/>
        </w:rPr>
        <w:t xml:space="preserve">104 </w:t>
      </w:r>
      <w:r w:rsidR="004C1F2D" w:rsidRPr="00785F0F">
        <w:rPr>
          <w:sz w:val="30"/>
          <w:szCs w:val="30"/>
          <w:cs/>
        </w:rPr>
        <w:t xml:space="preserve">(ปรับปรุง </w:t>
      </w:r>
      <w:r w:rsidR="004C1F2D" w:rsidRPr="00785F0F">
        <w:rPr>
          <w:sz w:val="30"/>
          <w:szCs w:val="30"/>
        </w:rPr>
        <w:t>25</w:t>
      </w:r>
      <w:r w:rsidR="004D29FB">
        <w:rPr>
          <w:sz w:val="30"/>
          <w:szCs w:val="30"/>
        </w:rPr>
        <w:t>59</w:t>
      </w:r>
      <w:r w:rsidR="004C1F2D" w:rsidRPr="00785F0F">
        <w:rPr>
          <w:sz w:val="30"/>
          <w:szCs w:val="30"/>
          <w:cs/>
        </w:rPr>
        <w:t xml:space="preserve">) </w:t>
      </w:r>
      <w:r w:rsidRPr="00785F0F">
        <w:rPr>
          <w:sz w:val="30"/>
          <w:szCs w:val="30"/>
          <w:cs/>
        </w:rPr>
        <w:t xml:space="preserve">เรื่อง </w:t>
      </w:r>
      <w:r w:rsidRPr="00785F0F">
        <w:rPr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14:paraId="7B5381D6" w14:textId="77777777" w:rsidR="001467A4" w:rsidRPr="00B30195" w:rsidRDefault="001467A4" w:rsidP="008D0BA8">
      <w:pPr>
        <w:ind w:left="1080" w:right="-23"/>
        <w:jc w:val="thaiDistribute"/>
        <w:rPr>
          <w:sz w:val="30"/>
          <w:szCs w:val="30"/>
        </w:rPr>
      </w:pPr>
    </w:p>
    <w:p w14:paraId="4DA8DFE2" w14:textId="3F0B751B" w:rsidR="00835588" w:rsidRDefault="008D0BA8" w:rsidP="00E752B4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14:paraId="3598641A" w14:textId="77777777" w:rsidR="00181716" w:rsidRPr="00785F0F" w:rsidRDefault="00181716" w:rsidP="00E752B4">
      <w:pPr>
        <w:ind w:left="1080" w:right="-23"/>
        <w:jc w:val="thaiDistribute"/>
        <w:rPr>
          <w:sz w:val="30"/>
          <w:szCs w:val="30"/>
          <w:cs/>
        </w:rPr>
      </w:pPr>
    </w:p>
    <w:p w14:paraId="732B6E99" w14:textId="77777777" w:rsidR="008D0BA8" w:rsidRPr="00785F0F" w:rsidRDefault="00A77B9A" w:rsidP="008D0BA8">
      <w:pPr>
        <w:ind w:left="1080" w:right="-25" w:hanging="540"/>
        <w:jc w:val="thaiDistribute"/>
        <w:rPr>
          <w:spacing w:val="-10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7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ทรัพย์สินรอการขาย</w:t>
      </w:r>
    </w:p>
    <w:p w14:paraId="643ED15A" w14:textId="77777777" w:rsidR="008D0BA8" w:rsidRPr="00B30195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58F24794" w14:textId="790B653F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ซึ่งแสดงในราคาทุนที่ได้มาหรือราคาตลาดที่ต่ำกว่า ณ วันที่รายงาน ในกรณีที่มูลค่าตามบัญชีของทรัพย์สินรอการขายมีการด้อยค่าจะรับรู้ค่าเผื่อ</w:t>
      </w:r>
      <w:r w:rsidR="0097186B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การด้อยค่าตามมาตรฐานการบัญชี ฉบับที่ </w:t>
      </w:r>
      <w:r w:rsidRPr="00785F0F">
        <w:rPr>
          <w:sz w:val="30"/>
          <w:szCs w:val="30"/>
        </w:rPr>
        <w:t xml:space="preserve">36 </w:t>
      </w:r>
      <w:r w:rsidRPr="00785F0F">
        <w:rPr>
          <w:sz w:val="30"/>
          <w:szCs w:val="30"/>
          <w:cs/>
        </w:rPr>
        <w:t xml:space="preserve">(ปรับปรุง </w:t>
      </w:r>
      <w:r w:rsidR="00546FC6" w:rsidRPr="00785F0F">
        <w:rPr>
          <w:sz w:val="30"/>
          <w:szCs w:val="30"/>
        </w:rPr>
        <w:t>256</w:t>
      </w:r>
      <w:r w:rsidR="00575CB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 xml:space="preserve">) เรื่อง </w:t>
      </w:r>
      <w:r w:rsidRPr="00785F0F">
        <w:rPr>
          <w:i/>
          <w:iCs/>
          <w:sz w:val="30"/>
          <w:szCs w:val="30"/>
          <w:cs/>
        </w:rPr>
        <w:t>การด้อยค่าของสินทรัพย์</w:t>
      </w:r>
    </w:p>
    <w:p w14:paraId="61B0E975" w14:textId="77777777" w:rsidR="004B7AEF" w:rsidRPr="00B30195" w:rsidRDefault="004B7AEF" w:rsidP="008D0BA8">
      <w:pPr>
        <w:ind w:left="1080" w:right="-23"/>
        <w:jc w:val="thaiDistribute"/>
        <w:rPr>
          <w:sz w:val="30"/>
          <w:szCs w:val="30"/>
        </w:rPr>
      </w:pPr>
    </w:p>
    <w:p w14:paraId="5AF90E89" w14:textId="5A420BD5" w:rsidR="00291E65" w:rsidRDefault="008D0BA8" w:rsidP="00291E6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กำไรหรือขาดทุนจากการจำหน่ายทรัพย์สินรอการขายรับรู้เป็นรายได้หรือค่าใช้จ่ายเมื่อมีการจำหน่าย</w:t>
      </w:r>
    </w:p>
    <w:p w14:paraId="32CCC7F7" w14:textId="77777777" w:rsidR="00036722" w:rsidRPr="00785F0F" w:rsidRDefault="00036722" w:rsidP="00291E65">
      <w:pPr>
        <w:ind w:left="1080" w:right="-23"/>
        <w:jc w:val="thaiDistribute"/>
        <w:rPr>
          <w:sz w:val="30"/>
          <w:szCs w:val="30"/>
        </w:rPr>
      </w:pPr>
    </w:p>
    <w:p w14:paraId="66ECC762" w14:textId="2310A7C7" w:rsidR="005E546C" w:rsidRPr="0076615B" w:rsidRDefault="00036722" w:rsidP="0076615B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6615B">
        <w:rPr>
          <w:spacing w:val="-4"/>
          <w:sz w:val="30"/>
          <w:szCs w:val="30"/>
        </w:rPr>
        <w:t>3</w:t>
      </w:r>
      <w:r w:rsidRPr="0076615B">
        <w:rPr>
          <w:spacing w:val="-4"/>
          <w:sz w:val="30"/>
          <w:szCs w:val="30"/>
          <w:cs/>
        </w:rPr>
        <w:t>.</w:t>
      </w:r>
      <w:r w:rsidRPr="0076615B">
        <w:rPr>
          <w:spacing w:val="-4"/>
          <w:sz w:val="30"/>
          <w:szCs w:val="30"/>
        </w:rPr>
        <w:t>8</w:t>
      </w:r>
      <w:r w:rsidR="0076615B">
        <w:rPr>
          <w:spacing w:val="-4"/>
          <w:sz w:val="30"/>
          <w:szCs w:val="30"/>
          <w:cs/>
        </w:rPr>
        <w:tab/>
      </w:r>
      <w:r w:rsidRPr="0076615B">
        <w:rPr>
          <w:spacing w:val="-4"/>
          <w:sz w:val="30"/>
          <w:szCs w:val="30"/>
          <w:cs/>
        </w:rPr>
        <w:t>สินทรัพย์</w:t>
      </w:r>
      <w:r w:rsidRPr="0076615B">
        <w:rPr>
          <w:rFonts w:hint="cs"/>
          <w:spacing w:val="-4"/>
          <w:sz w:val="30"/>
          <w:szCs w:val="30"/>
          <w:cs/>
        </w:rPr>
        <w:t>ที่ถือไว้เพื่อขาย</w:t>
      </w:r>
    </w:p>
    <w:p w14:paraId="0B5BC284" w14:textId="2880B543" w:rsidR="00036722" w:rsidRPr="00AD527B" w:rsidRDefault="00036722" w:rsidP="00291E65">
      <w:pPr>
        <w:ind w:left="1080" w:right="-23"/>
        <w:jc w:val="thaiDistribute"/>
        <w:rPr>
          <w:sz w:val="30"/>
          <w:szCs w:val="30"/>
        </w:rPr>
      </w:pPr>
    </w:p>
    <w:p w14:paraId="35648D76" w14:textId="794F9ADF" w:rsidR="00B20A31" w:rsidRPr="00AD527B" w:rsidRDefault="00B20A31" w:rsidP="004D29FB">
      <w:pPr>
        <w:pStyle w:val="AccPolicyHeading"/>
        <w:ind w:right="-288"/>
        <w:jc w:val="thaiDistribute"/>
        <w:rPr>
          <w:i w:val="0"/>
          <w:iCs w:val="0"/>
          <w:lang w:val="en-US"/>
        </w:rPr>
      </w:pPr>
      <w:r w:rsidRPr="00AD527B">
        <w:rPr>
          <w:rFonts w:hint="cs"/>
          <w:i w:val="0"/>
          <w:iCs w:val="0"/>
          <w:cs/>
        </w:rPr>
        <w:t xml:space="preserve">สินทรัพย์ (หรือกลุ่มสินทรัพย์ที่ยกเลิกซึ่งประกอบด้วยสินทรัพย์และหนี้สิน) </w:t>
      </w:r>
      <w:r w:rsidRPr="00AD527B">
        <w:rPr>
          <w:i w:val="0"/>
          <w:iCs w:val="0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AD527B">
        <w:rPr>
          <w:rFonts w:hint="cs"/>
          <w:i w:val="0"/>
          <w:iCs w:val="0"/>
          <w:cs/>
        </w:rPr>
        <w:t xml:space="preserve">  สินทรัพย์ (หรือกลุ่มสินทรัพย์ที่ยกเลิก) </w:t>
      </w:r>
      <w:r w:rsidRPr="00AD527B">
        <w:rPr>
          <w:rFonts w:hint="cs"/>
          <w:i w:val="0"/>
          <w:iCs w:val="0"/>
          <w:cs/>
          <w:lang w:val="en-US"/>
        </w:rPr>
        <w:t>วัดมูลค่า</w:t>
      </w:r>
      <w:r w:rsidRPr="00AD527B">
        <w:rPr>
          <w:rFonts w:hint="cs"/>
          <w:i w:val="0"/>
          <w:iCs w:val="0"/>
          <w:cs/>
        </w:rPr>
        <w:t>ด้วยจำนวนที่ต่ำกว่าระหว่างมูลค่าตามบัญชีกับมูลค่ายุติธรรมหักต้นทุนในการขาย 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ยกเว้นไม่ปันส่วนรายการขาดทุนให้กับสินทรัพย์ทางการเงิน สินทรัพย์ภาษีเงินได้รอการตัดบัญชี และอสังหาริมทรัพย์เพื่อการลงทุน</w:t>
      </w:r>
      <w:r w:rsidRPr="00AD527B">
        <w:rPr>
          <w:rFonts w:hint="cs"/>
          <w:i w:val="0"/>
          <w:iCs w:val="0"/>
          <w:cs/>
          <w:lang w:val="en-US"/>
        </w:rPr>
        <w:t xml:space="preserve"> </w:t>
      </w:r>
      <w:r w:rsidRPr="00AD527B">
        <w:rPr>
          <w:i w:val="0"/>
          <w:iCs w:val="0"/>
          <w:cs/>
          <w:lang w:val="en-US"/>
        </w:rPr>
        <w:t xml:space="preserve">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จากการวัดมูลค่าในภายหลังรับรู้ในกำไรหรือขาดทุน  </w:t>
      </w:r>
    </w:p>
    <w:p w14:paraId="6D93C334" w14:textId="3D9637F5" w:rsidR="00B20A31" w:rsidRPr="000E472D" w:rsidRDefault="00B20A31" w:rsidP="004D29FB">
      <w:pPr>
        <w:tabs>
          <w:tab w:val="left" w:pos="540"/>
        </w:tabs>
        <w:ind w:left="540" w:right="-288"/>
        <w:jc w:val="thaiDistribute"/>
        <w:rPr>
          <w:sz w:val="24"/>
          <w:szCs w:val="24"/>
          <w:highlight w:val="yellow"/>
        </w:rPr>
      </w:pPr>
    </w:p>
    <w:p w14:paraId="58B48BD7" w14:textId="7CF42757" w:rsidR="00B20A31" w:rsidRPr="00B20A31" w:rsidRDefault="00B20A31" w:rsidP="004D29FB">
      <w:pPr>
        <w:pStyle w:val="AccPolicyHeading"/>
        <w:ind w:right="-288"/>
        <w:jc w:val="thaiDistribute"/>
        <w:rPr>
          <w:i w:val="0"/>
          <w:iCs w:val="0"/>
          <w:lang w:val="en-US"/>
        </w:rPr>
      </w:pPr>
      <w:r w:rsidRPr="00195D73">
        <w:rPr>
          <w:i w:val="0"/>
          <w:iCs w:val="0"/>
          <w:cs/>
          <w:lang w:val="en-US"/>
        </w:rPr>
        <w:lastRenderedPageBreak/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4661943D" w14:textId="77777777" w:rsidR="00B20A31" w:rsidRPr="00576570" w:rsidRDefault="00B20A31" w:rsidP="00B20A31">
      <w:pPr>
        <w:ind w:left="1080" w:right="-23"/>
        <w:jc w:val="thaiDistribute"/>
        <w:rPr>
          <w:sz w:val="28"/>
          <w:szCs w:val="28"/>
        </w:rPr>
      </w:pPr>
    </w:p>
    <w:p w14:paraId="2AD6FE79" w14:textId="744A381E" w:rsidR="008D0BA8" w:rsidRPr="00785F0F" w:rsidRDefault="00A77B9A" w:rsidP="00036722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036722">
        <w:rPr>
          <w:spacing w:val="-4"/>
          <w:sz w:val="30"/>
          <w:szCs w:val="30"/>
        </w:rPr>
        <w:t>9</w:t>
      </w:r>
      <w:r w:rsidR="001467A4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ที่ดิน อาคารและอุปกรณ์</w:t>
      </w:r>
    </w:p>
    <w:p w14:paraId="14ED33CA" w14:textId="77777777" w:rsidR="008D0BA8" w:rsidRPr="00576570" w:rsidRDefault="008D0BA8" w:rsidP="0081043F">
      <w:pPr>
        <w:ind w:left="1080" w:right="-23"/>
        <w:jc w:val="thaiDistribute"/>
        <w:rPr>
          <w:sz w:val="28"/>
          <w:szCs w:val="28"/>
        </w:rPr>
      </w:pPr>
    </w:p>
    <w:p w14:paraId="6AE878F6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22"/>
          <w:szCs w:val="22"/>
        </w:rPr>
      </w:pPr>
      <w:r w:rsidRPr="00785F0F">
        <w:rPr>
          <w:i/>
          <w:iCs/>
          <w:sz w:val="30"/>
          <w:szCs w:val="30"/>
          <w:cs/>
        </w:rPr>
        <w:t>การรับรู้และการวัดมูลค่า</w:t>
      </w:r>
    </w:p>
    <w:p w14:paraId="7375787D" w14:textId="77777777" w:rsidR="008D0BA8" w:rsidRPr="00576570" w:rsidRDefault="008D0BA8" w:rsidP="008D0BA8">
      <w:pPr>
        <w:ind w:left="1080" w:right="-23"/>
        <w:jc w:val="thaiDistribute"/>
        <w:rPr>
          <w:sz w:val="28"/>
          <w:szCs w:val="28"/>
        </w:rPr>
      </w:pPr>
    </w:p>
    <w:p w14:paraId="7C9C4ED0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3888810" w14:textId="77777777" w:rsidR="00BC5CE8" w:rsidRPr="00576570" w:rsidRDefault="00BC5CE8" w:rsidP="008D0BA8">
      <w:pPr>
        <w:ind w:left="1080" w:right="-23"/>
        <w:jc w:val="thaiDistribute"/>
        <w:rPr>
          <w:sz w:val="28"/>
          <w:szCs w:val="28"/>
        </w:rPr>
      </w:pPr>
    </w:p>
    <w:p w14:paraId="77D88315" w14:textId="77777777" w:rsidR="00BC5CE8" w:rsidRPr="00785F0F" w:rsidRDefault="001412E8" w:rsidP="00567835">
      <w:pPr>
        <w:tabs>
          <w:tab w:val="left" w:pos="954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</w:t>
      </w:r>
      <w:r w:rsidR="00686F7C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E419FF9" w14:textId="77777777" w:rsidR="00C77C59" w:rsidRPr="00576570" w:rsidRDefault="00C77C59" w:rsidP="008D0BA8">
      <w:pPr>
        <w:ind w:left="1080" w:right="-23"/>
        <w:jc w:val="thaiDistribute"/>
        <w:rPr>
          <w:sz w:val="28"/>
          <w:szCs w:val="28"/>
        </w:rPr>
      </w:pPr>
    </w:p>
    <w:p w14:paraId="05159F81" w14:textId="27C06455" w:rsidR="00D374EE" w:rsidRPr="00785F0F" w:rsidRDefault="008D0BA8" w:rsidP="004B7AE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4B7AEF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ต้นทุนของการก่อสร้างสินทรัพย์ที่ธนาคารก่อสร้างเอง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</w:t>
      </w:r>
      <w:r w:rsidR="00A77B9A" w:rsidRPr="00785F0F">
        <w:rPr>
          <w:sz w:val="30"/>
          <w:szCs w:val="30"/>
          <w:cs/>
        </w:rPr>
        <w:t>่องมือที่ควบคุมโดยลิขสิทธิ์ซอฟต์</w:t>
      </w:r>
      <w:r w:rsidRPr="00785F0F">
        <w:rPr>
          <w:sz w:val="30"/>
          <w:szCs w:val="30"/>
          <w:cs/>
        </w:rPr>
        <w:t>แวร์ ซึ่งไม่สามารถ</w:t>
      </w:r>
      <w:r w:rsidR="00A77B9A" w:rsidRPr="00785F0F">
        <w:rPr>
          <w:sz w:val="30"/>
          <w:szCs w:val="30"/>
          <w:cs/>
        </w:rPr>
        <w:t>ทำงานได้โดยปราศจากลิขสิทธิ์ซอฟต์</w:t>
      </w:r>
      <w:r w:rsidRPr="00785F0F">
        <w:rPr>
          <w:sz w:val="30"/>
          <w:szCs w:val="30"/>
          <w:cs/>
        </w:rPr>
        <w:t>แวร์นั้นให</w:t>
      </w:r>
      <w:r w:rsidR="00A77B9A" w:rsidRPr="00785F0F">
        <w:rPr>
          <w:sz w:val="30"/>
          <w:szCs w:val="30"/>
          <w:cs/>
        </w:rPr>
        <w:t>้ถือว่า ลิขสิทธิ์ซอฟต์</w:t>
      </w:r>
      <w:r w:rsidRPr="00785F0F">
        <w:rPr>
          <w:sz w:val="30"/>
          <w:szCs w:val="30"/>
          <w:cs/>
        </w:rPr>
        <w:t>แวร์ดังกล่าวเป็นส่วนหนึ่งของอุปกรณ์</w:t>
      </w:r>
    </w:p>
    <w:p w14:paraId="2994D6A8" w14:textId="77777777" w:rsidR="00BD19EE" w:rsidRPr="00576570" w:rsidRDefault="00BD19EE" w:rsidP="001467A4">
      <w:pPr>
        <w:ind w:left="1080" w:right="-23"/>
        <w:jc w:val="thaiDistribute"/>
        <w:rPr>
          <w:sz w:val="28"/>
          <w:szCs w:val="28"/>
        </w:rPr>
      </w:pPr>
    </w:p>
    <w:p w14:paraId="4DFBA6C0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4A38E4AC" w14:textId="77777777" w:rsidR="00835588" w:rsidRPr="00576570" w:rsidRDefault="00835588" w:rsidP="00B30195">
      <w:pPr>
        <w:ind w:left="1080" w:right="-23"/>
        <w:jc w:val="thaiDistribute"/>
        <w:rPr>
          <w:sz w:val="28"/>
          <w:szCs w:val="28"/>
        </w:rPr>
      </w:pPr>
    </w:p>
    <w:p w14:paraId="03A97AEC" w14:textId="77777777" w:rsidR="00513A6B" w:rsidRPr="00785F0F" w:rsidRDefault="008D0BA8" w:rsidP="00291E6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11219AE4" w14:textId="77777777" w:rsidR="003504BF" w:rsidRPr="00576570" w:rsidRDefault="003504BF" w:rsidP="0021066F">
      <w:pPr>
        <w:ind w:left="1080" w:right="-23"/>
        <w:jc w:val="thaiDistribute"/>
        <w:rPr>
          <w:sz w:val="28"/>
          <w:szCs w:val="28"/>
        </w:rPr>
      </w:pPr>
    </w:p>
    <w:p w14:paraId="3201EB11" w14:textId="530565DC" w:rsidR="004B7AEF" w:rsidRPr="00785F0F" w:rsidRDefault="008D0BA8" w:rsidP="0021066F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สินทรัพย์ที่ตีราคาใหม่</w:t>
      </w:r>
      <w:r w:rsidR="0021066F" w:rsidRPr="00785F0F">
        <w:rPr>
          <w:rFonts w:hint="cs"/>
          <w:i/>
          <w:iCs/>
          <w:sz w:val="30"/>
          <w:szCs w:val="30"/>
          <w:cs/>
        </w:rPr>
        <w:t xml:space="preserve"> </w:t>
      </w:r>
    </w:p>
    <w:p w14:paraId="0EA3B3EF" w14:textId="77777777" w:rsidR="004B7AEF" w:rsidRPr="00576570" w:rsidRDefault="004B7AEF" w:rsidP="0021066F">
      <w:pPr>
        <w:ind w:left="1080" w:right="-23"/>
        <w:jc w:val="thaiDistribute"/>
        <w:rPr>
          <w:sz w:val="28"/>
          <w:szCs w:val="28"/>
        </w:rPr>
      </w:pPr>
    </w:p>
    <w:p w14:paraId="393A999D" w14:textId="77777777" w:rsidR="008D0BA8" w:rsidRPr="00785F0F" w:rsidRDefault="008D0BA8" w:rsidP="0021066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</w:p>
    <w:p w14:paraId="339FC673" w14:textId="77777777" w:rsidR="00FD3965" w:rsidRPr="00785F0F" w:rsidRDefault="008D0BA8" w:rsidP="00BC5CE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มูลค่าของสินทรัพย์ส่วนที่ตีเพิ่มขึ้นจะบัน</w:t>
      </w:r>
      <w:r w:rsidR="001412E8" w:rsidRPr="00785F0F">
        <w:rPr>
          <w:sz w:val="30"/>
          <w:szCs w:val="30"/>
          <w:cs/>
        </w:rPr>
        <w:t>ทึกไปยังกำไรขาดทุนเบ็ดเสร็จอื่น</w:t>
      </w:r>
      <w:r w:rsidRPr="00785F0F">
        <w:rPr>
          <w:sz w:val="30"/>
          <w:szCs w:val="30"/>
          <w:cs/>
        </w:rPr>
        <w:t xml:space="preserve">และแสดงเป็น “ส่วนเกินทุนจากการตีราคาสินทรัพย์” </w:t>
      </w:r>
      <w:r w:rsidR="009C1E0F" w:rsidRPr="00785F0F">
        <w:rPr>
          <w:sz w:val="30"/>
          <w:szCs w:val="30"/>
          <w:cs/>
        </w:rPr>
        <w:t>ใน</w:t>
      </w:r>
      <w:r w:rsidRPr="00785F0F">
        <w:rPr>
          <w:sz w:val="30"/>
          <w:szCs w:val="30"/>
          <w:cs/>
        </w:rPr>
        <w:t>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53DD9218" w14:textId="77777777" w:rsidR="004D29FB" w:rsidRPr="00576570" w:rsidRDefault="004D29FB" w:rsidP="00922EBF">
      <w:pPr>
        <w:ind w:left="1080" w:right="-23"/>
        <w:jc w:val="thaiDistribute"/>
        <w:rPr>
          <w:sz w:val="28"/>
          <w:szCs w:val="28"/>
        </w:rPr>
      </w:pPr>
    </w:p>
    <w:p w14:paraId="214CB30B" w14:textId="43EF7162" w:rsidR="008D0BA8" w:rsidRPr="00785F0F" w:rsidRDefault="008D0BA8" w:rsidP="004D29FB">
      <w:pPr>
        <w:ind w:left="360" w:right="-23" w:firstLine="72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ต้นทุนที่เกิดขึ้นในภายหลัง</w:t>
      </w:r>
    </w:p>
    <w:p w14:paraId="167D626C" w14:textId="77777777" w:rsidR="008D0BA8" w:rsidRPr="00576570" w:rsidRDefault="008D0BA8" w:rsidP="008D0BA8">
      <w:pPr>
        <w:ind w:left="1080" w:right="-23"/>
        <w:jc w:val="thaiDistribute"/>
        <w:rPr>
          <w:sz w:val="28"/>
          <w:szCs w:val="28"/>
        </w:rPr>
      </w:pPr>
    </w:p>
    <w:p w14:paraId="63359044" w14:textId="77777777" w:rsidR="00F32663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18EC620A" w14:textId="77777777" w:rsidR="007D1C75" w:rsidRPr="00576570" w:rsidRDefault="007D1C75" w:rsidP="00D9524E">
      <w:pPr>
        <w:ind w:left="1080" w:right="-23"/>
        <w:jc w:val="thaiDistribute"/>
        <w:rPr>
          <w:sz w:val="28"/>
          <w:szCs w:val="28"/>
        </w:rPr>
      </w:pPr>
    </w:p>
    <w:p w14:paraId="3F79CB3C" w14:textId="4407E844" w:rsidR="008D0BA8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ค่าเสื่อมราคา</w:t>
      </w:r>
    </w:p>
    <w:p w14:paraId="3E76A014" w14:textId="77777777" w:rsidR="008D0BA8" w:rsidRPr="00576570" w:rsidRDefault="008D0BA8" w:rsidP="008D0BA8">
      <w:pPr>
        <w:ind w:left="1080" w:right="-23"/>
        <w:jc w:val="thaiDistribute"/>
        <w:rPr>
          <w:sz w:val="28"/>
          <w:szCs w:val="28"/>
        </w:rPr>
      </w:pPr>
    </w:p>
    <w:p w14:paraId="67E7EC9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476C4814" w14:textId="77777777" w:rsidR="00A77B9A" w:rsidRPr="00576570" w:rsidRDefault="00A77B9A" w:rsidP="009C25E2">
      <w:pPr>
        <w:ind w:left="1080" w:right="-23"/>
        <w:jc w:val="thaiDistribute"/>
        <w:rPr>
          <w:sz w:val="28"/>
          <w:szCs w:val="28"/>
        </w:rPr>
      </w:pPr>
    </w:p>
    <w:p w14:paraId="2015FE56" w14:textId="77777777" w:rsidR="007D1C75" w:rsidRPr="00785F0F" w:rsidRDefault="008D0BA8" w:rsidP="009C25E2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06CADF45" w14:textId="77777777" w:rsidR="003065A8" w:rsidRPr="00576570" w:rsidRDefault="003065A8" w:rsidP="009C25E2">
      <w:pPr>
        <w:ind w:left="1080" w:right="-23"/>
        <w:jc w:val="thaiDistribute"/>
        <w:rPr>
          <w:sz w:val="28"/>
          <w:szCs w:val="28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0BA8" w:rsidRPr="00785F0F" w14:paraId="7BE64E3D" w14:textId="77777777" w:rsidTr="005300B4">
        <w:tc>
          <w:tcPr>
            <w:tcW w:w="5390" w:type="dxa"/>
            <w:shd w:val="clear" w:color="auto" w:fill="auto"/>
            <w:vAlign w:val="bottom"/>
          </w:tcPr>
          <w:p w14:paraId="5AB1C1A0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 xml:space="preserve">อาคาร </w:t>
            </w:r>
          </w:p>
        </w:tc>
        <w:tc>
          <w:tcPr>
            <w:tcW w:w="1195" w:type="dxa"/>
            <w:shd w:val="clear" w:color="auto" w:fill="auto"/>
          </w:tcPr>
          <w:p w14:paraId="705DF216" w14:textId="77777777" w:rsidR="008D0BA8" w:rsidRPr="00785F0F" w:rsidRDefault="00E54941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20</w:t>
            </w:r>
            <w:r w:rsidR="00ED154A" w:rsidRPr="00785F0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sz w:val="30"/>
                <w:szCs w:val="30"/>
                <w:cs/>
              </w:rPr>
              <w:t>-</w:t>
            </w:r>
            <w:r w:rsidR="00ED154A" w:rsidRPr="00785F0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sz w:val="30"/>
                <w:szCs w:val="30"/>
              </w:rPr>
              <w:t>5</w:t>
            </w:r>
            <w:r w:rsidR="008D0BA8" w:rsidRPr="00785F0F">
              <w:rPr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5F1D2376" w14:textId="77777777" w:rsidR="008D0BA8" w:rsidRPr="00785F0F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785F0F" w14:paraId="39F35A0E" w14:textId="77777777" w:rsidTr="005300B4">
        <w:tc>
          <w:tcPr>
            <w:tcW w:w="5390" w:type="dxa"/>
            <w:shd w:val="clear" w:color="auto" w:fill="auto"/>
            <w:vAlign w:val="bottom"/>
          </w:tcPr>
          <w:p w14:paraId="4D547B56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3D0C71C7" w14:textId="77777777" w:rsidR="008D0BA8" w:rsidRPr="00785F0F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10</w:t>
            </w:r>
          </w:p>
        </w:tc>
        <w:tc>
          <w:tcPr>
            <w:tcW w:w="675" w:type="dxa"/>
            <w:shd w:val="clear" w:color="auto" w:fill="auto"/>
          </w:tcPr>
          <w:p w14:paraId="2175A979" w14:textId="77777777" w:rsidR="008D0BA8" w:rsidRPr="00785F0F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785F0F" w14:paraId="26ECB230" w14:textId="77777777" w:rsidTr="005300B4">
        <w:tc>
          <w:tcPr>
            <w:tcW w:w="5390" w:type="dxa"/>
            <w:shd w:val="clear" w:color="auto" w:fill="auto"/>
            <w:vAlign w:val="bottom"/>
          </w:tcPr>
          <w:p w14:paraId="47D28F6C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195" w:type="dxa"/>
            <w:shd w:val="clear" w:color="auto" w:fill="auto"/>
          </w:tcPr>
          <w:p w14:paraId="73D4EEE2" w14:textId="77777777" w:rsidR="008D0BA8" w:rsidRPr="00785F0F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14:paraId="4ADD4D56" w14:textId="77777777" w:rsidR="008D0BA8" w:rsidRPr="00785F0F" w:rsidRDefault="008D0BA8" w:rsidP="007213AC">
            <w:pPr>
              <w:ind w:left="-20" w:right="-86"/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</w:tbl>
    <w:p w14:paraId="617C9C06" w14:textId="77777777" w:rsidR="008D0BA8" w:rsidRPr="00576570" w:rsidRDefault="008D0BA8" w:rsidP="008D0BA8">
      <w:pPr>
        <w:ind w:left="1080" w:right="-23"/>
        <w:jc w:val="thaiDistribute"/>
        <w:rPr>
          <w:sz w:val="28"/>
          <w:szCs w:val="28"/>
        </w:rPr>
      </w:pPr>
    </w:p>
    <w:p w14:paraId="047A820D" w14:textId="77777777" w:rsidR="00A77B9A" w:rsidRPr="00785F0F" w:rsidRDefault="005A7890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ไม่มีการคิ</w:t>
      </w:r>
      <w:r w:rsidR="00A77B9A" w:rsidRPr="00785F0F">
        <w:rPr>
          <w:sz w:val="30"/>
          <w:szCs w:val="30"/>
          <w:cs/>
        </w:rPr>
        <w:t>ดค่าเสื่อมราคาสำหรับที่ดินและสินทรัพย์ที่อยู่ระหว่างก่อสร้าง</w:t>
      </w:r>
    </w:p>
    <w:p w14:paraId="114BA9A8" w14:textId="77777777" w:rsidR="008D0BA8" w:rsidRPr="00785F0F" w:rsidRDefault="008D0BA8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วิธีการคิดค่าเสื่อมราคา อายุการให้ประโยชน์ข</w:t>
      </w:r>
      <w:r w:rsidR="005538A1" w:rsidRPr="00785F0F">
        <w:rPr>
          <w:sz w:val="30"/>
          <w:szCs w:val="30"/>
          <w:cs/>
        </w:rPr>
        <w:t>องสินทรัพย์ และมูลค่าคงเหลือจะได้รับการ</w:t>
      </w:r>
      <w:r w:rsidRPr="00785F0F">
        <w:rPr>
          <w:sz w:val="30"/>
          <w:szCs w:val="30"/>
          <w:cs/>
        </w:rPr>
        <w:t>ทบทวนทุก</w:t>
      </w:r>
      <w:r w:rsidR="007213AC" w:rsidRPr="00785F0F">
        <w:rPr>
          <w:sz w:val="30"/>
          <w:szCs w:val="30"/>
          <w:cs/>
        </w:rPr>
        <w:br/>
      </w:r>
      <w:r w:rsidR="00CE6638" w:rsidRPr="00785F0F">
        <w:rPr>
          <w:sz w:val="30"/>
          <w:szCs w:val="30"/>
          <w:cs/>
        </w:rPr>
        <w:t>สิ้น</w:t>
      </w:r>
      <w:r w:rsidR="003A1FAE" w:rsidRPr="00785F0F">
        <w:rPr>
          <w:sz w:val="30"/>
          <w:szCs w:val="30"/>
          <w:cs/>
        </w:rPr>
        <w:t>รอบ</w:t>
      </w:r>
      <w:r w:rsidR="00812F61" w:rsidRPr="00785F0F">
        <w:rPr>
          <w:sz w:val="30"/>
          <w:szCs w:val="30"/>
          <w:cs/>
        </w:rPr>
        <w:t>ปี</w:t>
      </w:r>
      <w:r w:rsidR="00021A69" w:rsidRPr="00785F0F">
        <w:rPr>
          <w:sz w:val="30"/>
          <w:szCs w:val="30"/>
          <w:cs/>
        </w:rPr>
        <w:t>บัญชี</w:t>
      </w:r>
      <w:r w:rsidRPr="00785F0F">
        <w:rPr>
          <w:sz w:val="30"/>
          <w:szCs w:val="30"/>
          <w:cs/>
        </w:rPr>
        <w:t xml:space="preserve"> และปรับปรุงตามความเหมาะสม</w:t>
      </w:r>
    </w:p>
    <w:p w14:paraId="1EB85B63" w14:textId="77777777" w:rsidR="00513A6B" w:rsidRPr="009A165D" w:rsidRDefault="00513A6B" w:rsidP="009E75F9">
      <w:pPr>
        <w:ind w:left="1080" w:right="-23"/>
        <w:jc w:val="thaiDistribute"/>
        <w:rPr>
          <w:sz w:val="30"/>
          <w:szCs w:val="30"/>
        </w:rPr>
      </w:pPr>
    </w:p>
    <w:p w14:paraId="2196B823" w14:textId="62760284" w:rsidR="008D0BA8" w:rsidRPr="00785F0F" w:rsidRDefault="00A77B9A" w:rsidP="00E767E5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036722">
        <w:rPr>
          <w:spacing w:val="-4"/>
          <w:sz w:val="30"/>
          <w:szCs w:val="30"/>
        </w:rPr>
        <w:t>10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ค่าความนิยมและสินทรัพย์ไม่มีตัวตนอื่น</w:t>
      </w:r>
    </w:p>
    <w:p w14:paraId="2E22E205" w14:textId="77777777" w:rsidR="008D0BA8" w:rsidRPr="009A165D" w:rsidRDefault="008D0BA8" w:rsidP="00FD3965">
      <w:pPr>
        <w:ind w:left="1080" w:right="-23"/>
        <w:jc w:val="thaiDistribute"/>
        <w:rPr>
          <w:sz w:val="30"/>
          <w:szCs w:val="30"/>
        </w:rPr>
      </w:pPr>
    </w:p>
    <w:p w14:paraId="0B45A25A" w14:textId="77777777" w:rsidR="008D0BA8" w:rsidRPr="00785F0F" w:rsidRDefault="008D0BA8" w:rsidP="008D0BA8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ค่าความนิยม</w:t>
      </w:r>
    </w:p>
    <w:p w14:paraId="09720395" w14:textId="77777777" w:rsidR="00186475" w:rsidRPr="009A165D" w:rsidRDefault="00186475" w:rsidP="009E75F9">
      <w:pPr>
        <w:ind w:left="1080" w:right="-23"/>
        <w:jc w:val="thaiDistribute"/>
        <w:rPr>
          <w:sz w:val="30"/>
          <w:szCs w:val="30"/>
        </w:rPr>
      </w:pPr>
    </w:p>
    <w:p w14:paraId="7DD1FD01" w14:textId="77777777" w:rsidR="004D29FB" w:rsidRDefault="00CE6638" w:rsidP="004D29FB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B52C41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A77B9A"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1 </w:t>
      </w:r>
      <w:r w:rsidRPr="00785F0F">
        <w:rPr>
          <w:sz w:val="30"/>
          <w:szCs w:val="30"/>
          <w:cs/>
        </w:rPr>
        <w:t>ภายหลังจากการรับรู้เริ่มแรก ค่าความนิยมจ</w:t>
      </w:r>
      <w:r w:rsidR="008E7FE1" w:rsidRPr="00785F0F">
        <w:rPr>
          <w:rFonts w:hint="cs"/>
          <w:sz w:val="30"/>
          <w:szCs w:val="30"/>
          <w:cs/>
        </w:rPr>
        <w:t>ะ</w:t>
      </w:r>
      <w:r w:rsidRPr="00785F0F">
        <w:rPr>
          <w:sz w:val="30"/>
          <w:szCs w:val="30"/>
          <w:cs/>
        </w:rPr>
        <w:t>ถูกวัดมูลค่าด้วยวิธีราคาทุนหัก</w:t>
      </w:r>
      <w:r w:rsidR="00CB7BCF" w:rsidRPr="00785F0F">
        <w:rPr>
          <w:rFonts w:hint="cs"/>
          <w:sz w:val="30"/>
          <w:szCs w:val="30"/>
          <w:cs/>
        </w:rPr>
        <w:t>ผล</w:t>
      </w:r>
      <w:r w:rsidRPr="00785F0F">
        <w:rPr>
          <w:sz w:val="30"/>
          <w:szCs w:val="30"/>
          <w:cs/>
        </w:rPr>
        <w:t xml:space="preserve">ขาดทุนจากการด้อยค่าสะสม ค่าความนิยมได้ถูกทดสอบการด้อยค่าตามที่อธิบายในหมายเหตุประกอบงบการเงินข้อ </w:t>
      </w:r>
      <w:r w:rsidR="00A77B9A"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="004D29FB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 xml:space="preserve"> ค่า</w:t>
      </w:r>
      <w:r w:rsidR="00640223" w:rsidRPr="00785F0F">
        <w:rPr>
          <w:sz w:val="30"/>
          <w:szCs w:val="30"/>
          <w:cs/>
        </w:rPr>
        <w:t>ค</w:t>
      </w:r>
      <w:r w:rsidRPr="00785F0F">
        <w:rPr>
          <w:sz w:val="30"/>
          <w:szCs w:val="30"/>
          <w:cs/>
        </w:rPr>
        <w:t>วามนิยมติดลบรับรู้ทันทีในกำไรหรือขาดทุน</w:t>
      </w:r>
    </w:p>
    <w:p w14:paraId="76F10286" w14:textId="77777777" w:rsidR="004D29FB" w:rsidRPr="009A165D" w:rsidRDefault="004D29FB" w:rsidP="004D29FB">
      <w:pPr>
        <w:ind w:left="1080" w:right="-23"/>
        <w:jc w:val="thaiDistribute"/>
        <w:rPr>
          <w:sz w:val="30"/>
          <w:szCs w:val="30"/>
        </w:rPr>
      </w:pPr>
    </w:p>
    <w:p w14:paraId="6D623CB0" w14:textId="7BE40DC4" w:rsidR="006E24FD" w:rsidRPr="004D29FB" w:rsidRDefault="006E24FD" w:rsidP="004D29FB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eastAsia="Calibri" w:hint="cs"/>
          <w:i/>
          <w:iCs/>
          <w:sz w:val="30"/>
          <w:szCs w:val="30"/>
          <w:cs/>
        </w:rPr>
        <w:t>รายจ่ายในการวิจัยและพัฒนา</w:t>
      </w:r>
    </w:p>
    <w:p w14:paraId="6CBF2817" w14:textId="77777777" w:rsidR="006E24FD" w:rsidRPr="009A165D" w:rsidRDefault="006E24FD" w:rsidP="000D4EEF">
      <w:pPr>
        <w:ind w:left="1080" w:right="-23"/>
        <w:jc w:val="thaiDistribute"/>
        <w:rPr>
          <w:sz w:val="30"/>
          <w:szCs w:val="30"/>
        </w:rPr>
      </w:pPr>
    </w:p>
    <w:p w14:paraId="7C71F9CE" w14:textId="77777777" w:rsidR="008D0BA8" w:rsidRPr="00785F0F" w:rsidRDefault="006E24FD" w:rsidP="004B7AEF">
      <w:pPr>
        <w:ind w:left="1080" w:right="-23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รายจ่ายในขั้นตอน</w:t>
      </w:r>
      <w:r w:rsidRPr="00785F0F">
        <w:rPr>
          <w:sz w:val="30"/>
          <w:szCs w:val="30"/>
          <w:cs/>
        </w:rPr>
        <w:t>การวิจัย</w:t>
      </w:r>
      <w:r w:rsidRPr="00785F0F">
        <w:rPr>
          <w:rFonts w:hint="cs"/>
          <w:sz w:val="30"/>
          <w:szCs w:val="30"/>
          <w:cs/>
        </w:rPr>
        <w:t xml:space="preserve"> ได้แก่ ก</w:t>
      </w:r>
      <w:r w:rsidR="00CB7BCF" w:rsidRPr="00785F0F">
        <w:rPr>
          <w:rFonts w:hint="cs"/>
          <w:sz w:val="30"/>
          <w:szCs w:val="30"/>
          <w:cs/>
        </w:rPr>
        <w:t>ารสำรวจตรวจสอบเพื่อให้ได้มาซึ่ง</w:t>
      </w:r>
      <w:r w:rsidRPr="00785F0F">
        <w:rPr>
          <w:rFonts w:hint="cs"/>
          <w:sz w:val="30"/>
          <w:szCs w:val="30"/>
          <w:cs/>
        </w:rPr>
        <w:t xml:space="preserve">ความรู้ความเข้าใจใหม่ทางด้านวิทยาศาสตร์หรือทางด้านเทคนิค </w:t>
      </w:r>
      <w:r w:rsidRPr="00785F0F">
        <w:rPr>
          <w:sz w:val="30"/>
          <w:szCs w:val="30"/>
          <w:cs/>
        </w:rPr>
        <w:t>รับร</w:t>
      </w:r>
      <w:r w:rsidR="004B7AEF" w:rsidRPr="00785F0F">
        <w:rPr>
          <w:sz w:val="30"/>
          <w:szCs w:val="30"/>
          <w:cs/>
        </w:rPr>
        <w:t>ู้ในกำไรหรือขาดทุนเมื่อเกิดขึ้น</w:t>
      </w:r>
    </w:p>
    <w:p w14:paraId="3B8952FD" w14:textId="77777777" w:rsidR="008D0BA8" w:rsidRPr="009A165D" w:rsidRDefault="008D0BA8" w:rsidP="009E75F9">
      <w:pPr>
        <w:ind w:left="1080" w:right="-23"/>
        <w:jc w:val="thaiDistribute"/>
        <w:rPr>
          <w:sz w:val="30"/>
          <w:szCs w:val="30"/>
        </w:rPr>
      </w:pPr>
    </w:p>
    <w:p w14:paraId="1E419731" w14:textId="317BB669" w:rsidR="00362177" w:rsidRDefault="00362177" w:rsidP="00362177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</w:t>
      </w:r>
      <w:r w:rsidR="00B30195">
        <w:rPr>
          <w:rFonts w:hint="cs"/>
          <w:sz w:val="30"/>
          <w:szCs w:val="30"/>
          <w:cs/>
        </w:rPr>
        <w:t xml:space="preserve">ทุนการพัฒนาได้อย่างน่าเชื่อถือ </w:t>
      </w:r>
      <w:r w:rsidRPr="00785F0F">
        <w:rPr>
          <w:rFonts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5B2BB4" w:rsidRPr="00785F0F">
        <w:rPr>
          <w:sz w:val="30"/>
          <w:szCs w:val="30"/>
          <w:cs/>
        </w:rPr>
        <w:t>ธนาคารและบริษัทย่อย</w:t>
      </w:r>
      <w:r w:rsidRPr="00785F0F">
        <w:rPr>
          <w:rFonts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และนำสินทร</w:t>
      </w:r>
      <w:r w:rsidR="00B30195">
        <w:rPr>
          <w:rFonts w:hint="cs"/>
          <w:sz w:val="30"/>
          <w:szCs w:val="30"/>
          <w:cs/>
        </w:rPr>
        <w:t>ัพย์มาใช้ประโยชน์หรือนำมาขายได้</w:t>
      </w:r>
      <w:r w:rsidRPr="00785F0F">
        <w:rPr>
          <w:rFonts w:hint="cs"/>
          <w:sz w:val="30"/>
          <w:szCs w:val="30"/>
          <w:cs/>
        </w:rPr>
        <w:t xml:space="preserve"> รายจ่ายในการพัฒนารับรู้เป็นสินทรัพย์รวมถึงต้นทุนสำหรับวัตถุดิบ ต้นทุนแรงงานทางตรง ต้นทุน</w:t>
      </w:r>
      <w:r w:rsidRPr="00785F0F">
        <w:rPr>
          <w:sz w:val="30"/>
          <w:szCs w:val="30"/>
          <w:cs/>
        </w:rPr>
        <w:t>ที่เกี่ยวข้องโดยตรง</w:t>
      </w:r>
      <w:r w:rsidRPr="00785F0F">
        <w:rPr>
          <w:rFonts w:hint="cs"/>
          <w:sz w:val="30"/>
          <w:szCs w:val="30"/>
          <w:cs/>
        </w:rPr>
        <w:t>ในการ</w:t>
      </w:r>
      <w:r w:rsidRPr="00785F0F">
        <w:rPr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785F0F">
        <w:rPr>
          <w:rFonts w:hint="cs"/>
          <w:sz w:val="30"/>
          <w:szCs w:val="30"/>
          <w:cs/>
        </w:rPr>
        <w:t>และต้นทุนการกู้ยืม</w:t>
      </w:r>
      <w:r w:rsidRPr="00785F0F">
        <w:rPr>
          <w:sz w:val="30"/>
          <w:szCs w:val="30"/>
          <w:cs/>
        </w:rPr>
        <w:t>สามารถนำมารวมเป็นส่วนหนึ่งของราคาทุนของสินทรัพย์</w:t>
      </w:r>
      <w:r w:rsidRPr="00785F0F">
        <w:rPr>
          <w:rFonts w:hint="cs"/>
          <w:sz w:val="30"/>
          <w:szCs w:val="30"/>
          <w:cs/>
        </w:rPr>
        <w:t xml:space="preserve">  รายจ่ายในการพัฒนาอื่น</w:t>
      </w:r>
      <w:r w:rsidRPr="00785F0F">
        <w:rPr>
          <w:sz w:val="30"/>
          <w:szCs w:val="30"/>
          <w:cs/>
        </w:rPr>
        <w:t>รับรู้ในกำไรหรือขาดทุนเมื่อเกิดขึ้น</w:t>
      </w:r>
    </w:p>
    <w:p w14:paraId="7211ADE9" w14:textId="77777777" w:rsidR="00FD376B" w:rsidRPr="009A165D" w:rsidRDefault="00FD376B" w:rsidP="00362177">
      <w:pPr>
        <w:ind w:left="1080" w:right="-23"/>
        <w:jc w:val="thaiDistribute"/>
        <w:rPr>
          <w:sz w:val="30"/>
          <w:szCs w:val="30"/>
        </w:rPr>
      </w:pPr>
    </w:p>
    <w:p w14:paraId="45DBB6D9" w14:textId="77777777" w:rsidR="00362177" w:rsidRPr="00785F0F" w:rsidRDefault="00362177" w:rsidP="00362177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Pr="00785F0F">
        <w:rPr>
          <w:sz w:val="30"/>
          <w:szCs w:val="30"/>
          <w:cs/>
        </w:rPr>
        <w:t>วัดมูลค่า</w:t>
      </w:r>
      <w:r w:rsidRPr="00785F0F">
        <w:rPr>
          <w:rFonts w:hint="cs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14:paraId="3F88EB73" w14:textId="16FAC54B" w:rsidR="005E546C" w:rsidRPr="00576570" w:rsidRDefault="005E546C" w:rsidP="00362177">
      <w:pPr>
        <w:ind w:left="1080" w:right="-23"/>
        <w:jc w:val="thaiDistribute"/>
        <w:rPr>
          <w:sz w:val="30"/>
          <w:szCs w:val="30"/>
        </w:rPr>
      </w:pPr>
    </w:p>
    <w:p w14:paraId="2D6F9667" w14:textId="2CE9C430" w:rsidR="004D29FB" w:rsidRPr="00576570" w:rsidRDefault="004D29FB" w:rsidP="00362177">
      <w:pPr>
        <w:ind w:left="1080" w:right="-23"/>
        <w:jc w:val="thaiDistribute"/>
        <w:rPr>
          <w:sz w:val="30"/>
          <w:szCs w:val="30"/>
        </w:rPr>
      </w:pPr>
    </w:p>
    <w:p w14:paraId="0F0B48F2" w14:textId="77777777" w:rsidR="00FB7A3C" w:rsidRPr="00785F0F" w:rsidRDefault="00FB7A3C" w:rsidP="00FB7A3C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3EFA1DF7" w14:textId="77777777" w:rsidR="00FB7A3C" w:rsidRPr="006E4D84" w:rsidRDefault="00FB7A3C" w:rsidP="00FB7A3C">
      <w:pPr>
        <w:ind w:left="1080" w:right="-23"/>
        <w:jc w:val="thaiDistribute"/>
        <w:rPr>
          <w:sz w:val="24"/>
          <w:szCs w:val="24"/>
        </w:rPr>
      </w:pPr>
    </w:p>
    <w:p w14:paraId="1C5C7376" w14:textId="77777777" w:rsidR="008D0BA8" w:rsidRPr="00785F0F" w:rsidRDefault="008D0BA8" w:rsidP="00037855">
      <w:pPr>
        <w:pStyle w:val="BodyText"/>
        <w:ind w:left="1080" w:right="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color w:val="auto"/>
          <w:sz w:val="30"/>
          <w:szCs w:val="30"/>
          <w:cs/>
        </w:rPr>
        <w:t>สินทรัพย์ไม่มีตัวตนอื่น ๆ ได้แก่ ค่าลิขสิทธิ์ซอฟ</w:t>
      </w:r>
      <w:r w:rsidR="00A77B9A" w:rsidRPr="00785F0F">
        <w:rPr>
          <w:rFonts w:cs="Angsana New"/>
          <w:color w:val="auto"/>
          <w:sz w:val="30"/>
          <w:szCs w:val="30"/>
          <w:cs/>
        </w:rPr>
        <w:t>ต์</w:t>
      </w:r>
      <w:r w:rsidRPr="00785F0F">
        <w:rPr>
          <w:rFonts w:cs="Angsana New"/>
          <w:color w:val="auto"/>
          <w:sz w:val="30"/>
          <w:szCs w:val="30"/>
          <w:cs/>
        </w:rPr>
        <w:t>แวร์ที่ธนาคารและบริษัทย่อยซื้อมาและมีอายุการ</w:t>
      </w:r>
      <w:r w:rsidR="00FF2BA7" w:rsidRPr="00785F0F">
        <w:rPr>
          <w:rFonts w:cs="Angsana New"/>
          <w:color w:val="auto"/>
          <w:sz w:val="30"/>
          <w:szCs w:val="30"/>
          <w:cs/>
        </w:rPr>
        <w:t>ใช้งาน</w:t>
      </w:r>
      <w:r w:rsidRPr="00785F0F">
        <w:rPr>
          <w:rFonts w:cs="Angsana New"/>
          <w:sz w:val="30"/>
          <w:szCs w:val="30"/>
          <w:cs/>
        </w:rPr>
        <w:t xml:space="preserve">จำกัด </w:t>
      </w:r>
      <w:r w:rsidR="00F61683" w:rsidRPr="00785F0F">
        <w:rPr>
          <w:rFonts w:cs="Angsana New"/>
          <w:sz w:val="30"/>
          <w:szCs w:val="30"/>
          <w:cs/>
        </w:rPr>
        <w:t>วัดมูลค่าด้วยราคาทุน</w:t>
      </w:r>
      <w:r w:rsidRPr="00785F0F">
        <w:rPr>
          <w:rFonts w:cs="Angsana New"/>
          <w:sz w:val="30"/>
          <w:szCs w:val="30"/>
          <w:cs/>
        </w:rPr>
        <w:t>หักค่าตัดจำหน่า</w:t>
      </w:r>
      <w:r w:rsidR="00A77B9A" w:rsidRPr="00785F0F">
        <w:rPr>
          <w:rFonts w:cs="Angsana New"/>
          <w:sz w:val="30"/>
          <w:szCs w:val="30"/>
          <w:cs/>
        </w:rPr>
        <w:t>ยสะสมและ</w:t>
      </w:r>
      <w:r w:rsidR="001412E8" w:rsidRPr="00785F0F">
        <w:rPr>
          <w:rFonts w:cs="Angsana New"/>
          <w:sz w:val="30"/>
          <w:szCs w:val="30"/>
          <w:cs/>
        </w:rPr>
        <w:t>ผล</w:t>
      </w:r>
      <w:r w:rsidR="00A77B9A" w:rsidRPr="00785F0F">
        <w:rPr>
          <w:rFonts w:cs="Angsana New"/>
          <w:sz w:val="30"/>
          <w:szCs w:val="30"/>
          <w:cs/>
        </w:rPr>
        <w:t>ขาดทุนจากการด้อยค่าสะสม</w:t>
      </w:r>
    </w:p>
    <w:p w14:paraId="21C62A78" w14:textId="77777777" w:rsidR="007D1C75" w:rsidRPr="00CE1EA6" w:rsidRDefault="007D1C75" w:rsidP="009E75F9">
      <w:pPr>
        <w:ind w:left="1080" w:right="-23"/>
        <w:jc w:val="thaiDistribute"/>
        <w:rPr>
          <w:sz w:val="24"/>
          <w:szCs w:val="24"/>
        </w:rPr>
      </w:pPr>
    </w:p>
    <w:p w14:paraId="4A5804B3" w14:textId="77777777" w:rsidR="008D0BA8" w:rsidRPr="00785F0F" w:rsidRDefault="008D0BA8" w:rsidP="008D0BA8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DB92F54" w14:textId="77777777" w:rsidR="008D0BA8" w:rsidRPr="00CE1EA6" w:rsidRDefault="008D0BA8" w:rsidP="009E75F9">
      <w:pPr>
        <w:ind w:left="1080" w:right="-23"/>
        <w:jc w:val="thaiDistribute"/>
        <w:rPr>
          <w:sz w:val="24"/>
          <w:szCs w:val="24"/>
        </w:rPr>
      </w:pPr>
    </w:p>
    <w:p w14:paraId="34597D5D" w14:textId="77777777" w:rsidR="008D0BA8" w:rsidRPr="00785F0F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82B1613" w14:textId="77777777" w:rsidR="00A77B9A" w:rsidRPr="00CE1EA6" w:rsidRDefault="00A77B9A" w:rsidP="008D0BA8">
      <w:pPr>
        <w:ind w:left="1080" w:right="-23"/>
        <w:jc w:val="thaiDistribute"/>
        <w:rPr>
          <w:sz w:val="24"/>
          <w:szCs w:val="24"/>
        </w:rPr>
      </w:pPr>
    </w:p>
    <w:p w14:paraId="57FAC712" w14:textId="6DBA4FD3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ค่าตัดจำหน่าย</w:t>
      </w:r>
    </w:p>
    <w:p w14:paraId="4AB3D428" w14:textId="77777777" w:rsidR="008D0BA8" w:rsidRPr="00CE1EA6" w:rsidRDefault="008D0BA8" w:rsidP="005E546C">
      <w:pPr>
        <w:ind w:left="1080" w:right="-23"/>
        <w:jc w:val="thaiDistribute"/>
        <w:rPr>
          <w:sz w:val="24"/>
          <w:szCs w:val="24"/>
        </w:rPr>
      </w:pPr>
    </w:p>
    <w:p w14:paraId="18A37C72" w14:textId="77777777" w:rsidR="006166C3" w:rsidRDefault="008D0BA8" w:rsidP="005E54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ค่าตัดจำหน่ายคำนวณ</w:t>
      </w:r>
      <w:r w:rsidR="001412E8" w:rsidRPr="00785F0F">
        <w:rPr>
          <w:sz w:val="30"/>
          <w:szCs w:val="30"/>
          <w:cs/>
        </w:rPr>
        <w:t>จาก</w:t>
      </w:r>
      <w:r w:rsidRPr="00785F0F">
        <w:rPr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5E546C">
        <w:rPr>
          <w:rFonts w:hint="cs"/>
          <w:sz w:val="30"/>
          <w:szCs w:val="30"/>
          <w:cs/>
        </w:rPr>
        <w:t xml:space="preserve"> </w:t>
      </w:r>
    </w:p>
    <w:p w14:paraId="741F6C61" w14:textId="77777777" w:rsidR="006166C3" w:rsidRPr="00CE1EA6" w:rsidRDefault="006166C3" w:rsidP="005E546C">
      <w:pPr>
        <w:ind w:left="1080" w:right="-23"/>
        <w:jc w:val="thaiDistribute"/>
        <w:rPr>
          <w:sz w:val="24"/>
          <w:szCs w:val="24"/>
        </w:rPr>
      </w:pPr>
    </w:p>
    <w:p w14:paraId="6E4B2EBB" w14:textId="52E9F316" w:rsidR="008779BF" w:rsidRDefault="008D0BA8" w:rsidP="005E54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="0010367E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9C1E0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ระยะเวลาท</w:t>
      </w:r>
      <w:r w:rsidR="00323A13" w:rsidRPr="00785F0F">
        <w:rPr>
          <w:sz w:val="30"/>
          <w:szCs w:val="30"/>
          <w:cs/>
        </w:rPr>
        <w:t>ี่คาดว่าจะได้รับประโยชน์สำหรับ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ปัจจุบันและปีเปรียบเทียบแสดงได้ดังนี้</w:t>
      </w:r>
    </w:p>
    <w:p w14:paraId="77C9CB46" w14:textId="77777777" w:rsidR="008779BF" w:rsidRPr="006E4D84" w:rsidRDefault="008779BF" w:rsidP="006E4D84">
      <w:pPr>
        <w:ind w:left="1080" w:right="-23"/>
        <w:jc w:val="thaiDistribute"/>
        <w:rPr>
          <w:sz w:val="24"/>
          <w:szCs w:val="24"/>
        </w:rPr>
      </w:pPr>
    </w:p>
    <w:tbl>
      <w:tblPr>
        <w:tblW w:w="898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600"/>
        <w:gridCol w:w="1080"/>
        <w:gridCol w:w="3303"/>
      </w:tblGrid>
      <w:tr w:rsidR="008D0BA8" w:rsidRPr="00785F0F" w14:paraId="3FC9FCEF" w14:textId="77777777" w:rsidTr="00037855">
        <w:tc>
          <w:tcPr>
            <w:tcW w:w="4600" w:type="dxa"/>
            <w:shd w:val="clear" w:color="auto" w:fill="auto"/>
          </w:tcPr>
          <w:p w14:paraId="50532C9C" w14:textId="77777777" w:rsidR="008D0BA8" w:rsidRPr="00785F0F" w:rsidRDefault="008D0BA8" w:rsidP="00A77B9A">
            <w:pPr>
              <w:tabs>
                <w:tab w:val="left" w:pos="540"/>
              </w:tabs>
              <w:ind w:left="-108"/>
              <w:jc w:val="both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ค่าลิขสิทธิ์ซอฟ</w:t>
            </w:r>
            <w:r w:rsidR="00A77B9A" w:rsidRPr="00785F0F">
              <w:rPr>
                <w:sz w:val="30"/>
                <w:szCs w:val="30"/>
                <w:cs/>
              </w:rPr>
              <w:t>ต์</w:t>
            </w:r>
            <w:r w:rsidRPr="00785F0F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14:paraId="21E33A7C" w14:textId="21F8787A" w:rsidR="008D0BA8" w:rsidRPr="00785F0F" w:rsidRDefault="008D0BA8" w:rsidP="008779BF">
            <w:pPr>
              <w:tabs>
                <w:tab w:val="left" w:pos="540"/>
              </w:tabs>
              <w:jc w:val="righ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>5</w:t>
            </w:r>
            <w:r w:rsidR="00F55B34">
              <w:rPr>
                <w:sz w:val="30"/>
                <w:szCs w:val="30"/>
              </w:rPr>
              <w:t xml:space="preserve"> - 10</w:t>
            </w:r>
          </w:p>
        </w:tc>
        <w:tc>
          <w:tcPr>
            <w:tcW w:w="3303" w:type="dxa"/>
            <w:shd w:val="clear" w:color="auto" w:fill="auto"/>
          </w:tcPr>
          <w:p w14:paraId="25476A69" w14:textId="77777777" w:rsidR="008D0BA8" w:rsidRPr="00785F0F" w:rsidRDefault="008D0BA8" w:rsidP="00F010AC">
            <w:pPr>
              <w:tabs>
                <w:tab w:val="left" w:pos="540"/>
              </w:tabs>
              <w:jc w:val="both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</w:tbl>
    <w:p w14:paraId="30A70511" w14:textId="77777777" w:rsidR="002A4682" w:rsidRPr="006E4D84" w:rsidRDefault="002A4682" w:rsidP="009E75F9">
      <w:pPr>
        <w:ind w:left="1080" w:right="-23"/>
        <w:jc w:val="thaiDistribute"/>
        <w:rPr>
          <w:sz w:val="24"/>
          <w:szCs w:val="24"/>
        </w:rPr>
      </w:pPr>
    </w:p>
    <w:p w14:paraId="6EEF1B34" w14:textId="46B5345F" w:rsidR="00A77B9A" w:rsidRPr="00785F0F" w:rsidRDefault="00A77B9A" w:rsidP="009E75F9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ไม่มีการคิดค่าตัดจำหน่ายสำหรับซอฟต์แวร์ที่อยู่ระหว่าง</w:t>
      </w:r>
      <w:r w:rsidR="00323A13" w:rsidRPr="00785F0F">
        <w:rPr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ติดตั้ง</w:t>
      </w:r>
    </w:p>
    <w:p w14:paraId="65F37A52" w14:textId="77777777" w:rsidR="00A77B9A" w:rsidRPr="006E4D84" w:rsidRDefault="00A77B9A" w:rsidP="009E75F9">
      <w:pPr>
        <w:ind w:left="1080" w:right="-23"/>
        <w:jc w:val="thaiDistribute"/>
        <w:rPr>
          <w:sz w:val="24"/>
          <w:szCs w:val="24"/>
        </w:rPr>
      </w:pPr>
    </w:p>
    <w:p w14:paraId="48A8934D" w14:textId="77777777" w:rsidR="008D0BA8" w:rsidRPr="00B4073E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B4073E">
        <w:rPr>
          <w:rFonts w:cs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</w:t>
      </w:r>
      <w:r w:rsidR="00812F61" w:rsidRPr="00B4073E">
        <w:rPr>
          <w:rFonts w:cs="Angsana New"/>
          <w:sz w:val="30"/>
          <w:szCs w:val="30"/>
          <w:cs/>
        </w:rPr>
        <w:t>รอบปี</w:t>
      </w:r>
      <w:r w:rsidR="001412E8" w:rsidRPr="00B4073E">
        <w:rPr>
          <w:rFonts w:cs="Angsana New"/>
          <w:sz w:val="30"/>
          <w:szCs w:val="30"/>
          <w:cs/>
        </w:rPr>
        <w:t>บัญชี</w:t>
      </w:r>
      <w:r w:rsidR="00513A6B" w:rsidRPr="00B4073E">
        <w:rPr>
          <w:rFonts w:cs="Angsana New"/>
          <w:sz w:val="30"/>
          <w:szCs w:val="30"/>
          <w:cs/>
        </w:rPr>
        <w:t>และปรับปรุงตามความเหมาะสม</w:t>
      </w:r>
    </w:p>
    <w:p w14:paraId="0627BFF3" w14:textId="77777777" w:rsidR="008D0BA8" w:rsidRPr="006E4D84" w:rsidRDefault="008D0BA8" w:rsidP="009E75F9">
      <w:pPr>
        <w:ind w:left="1080" w:right="-23"/>
        <w:jc w:val="thaiDistribute"/>
        <w:rPr>
          <w:sz w:val="24"/>
          <w:szCs w:val="24"/>
        </w:rPr>
      </w:pPr>
    </w:p>
    <w:p w14:paraId="169D4444" w14:textId="3C7A307C" w:rsidR="008D0BA8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การด้อยค่า</w:t>
      </w:r>
    </w:p>
    <w:p w14:paraId="2A509615" w14:textId="77777777" w:rsidR="008D0BA8" w:rsidRPr="006E4D84" w:rsidRDefault="008D0BA8" w:rsidP="009E75F9">
      <w:pPr>
        <w:ind w:left="1080" w:right="-23"/>
        <w:jc w:val="thaiDistribute"/>
        <w:rPr>
          <w:sz w:val="24"/>
          <w:szCs w:val="24"/>
        </w:rPr>
      </w:pPr>
    </w:p>
    <w:p w14:paraId="709A7200" w14:textId="77777777" w:rsidR="007E0D18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55466F" w:rsidRPr="00785F0F">
        <w:rPr>
          <w:rFonts w:hint="cs"/>
          <w:sz w:val="30"/>
          <w:szCs w:val="30"/>
          <w:cs/>
        </w:rPr>
        <w:t>และสินทรัพย์ไม่มีตัวตนที่มี</w:t>
      </w:r>
      <w:r w:rsidR="00B4422C" w:rsidRPr="00785F0F">
        <w:rPr>
          <w:rFonts w:hint="cs"/>
          <w:sz w:val="30"/>
          <w:szCs w:val="30"/>
          <w:cs/>
        </w:rPr>
        <w:t>อายุการให้ประโยชน์ไม่ทราบแน่นอนหรือ</w:t>
      </w:r>
      <w:r w:rsidR="0055466F" w:rsidRPr="00785F0F">
        <w:rPr>
          <w:rFonts w:hint="cs"/>
          <w:sz w:val="30"/>
          <w:szCs w:val="30"/>
          <w:cs/>
        </w:rPr>
        <w:t xml:space="preserve">ยังไม่พร้อมใช้งาน </w:t>
      </w:r>
      <w:r w:rsidRPr="00785F0F">
        <w:rPr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5A355EE5" w14:textId="77777777" w:rsidR="008D0BA8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C865FDE" w14:textId="77777777" w:rsidR="006E4338" w:rsidRPr="00785F0F" w:rsidRDefault="006E4338" w:rsidP="00D9524E">
      <w:pPr>
        <w:ind w:left="1080" w:right="-23"/>
        <w:jc w:val="thaiDistribute"/>
        <w:rPr>
          <w:sz w:val="30"/>
          <w:szCs w:val="30"/>
        </w:rPr>
      </w:pPr>
    </w:p>
    <w:p w14:paraId="5A1897F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0A5F4C9F" w14:textId="77777777" w:rsidR="00BA72E9" w:rsidRDefault="00BA72E9" w:rsidP="008D0BA8">
      <w:pPr>
        <w:ind w:left="1080" w:right="-23"/>
        <w:jc w:val="thaiDistribute"/>
        <w:rPr>
          <w:iCs/>
          <w:sz w:val="30"/>
          <w:szCs w:val="30"/>
        </w:rPr>
      </w:pPr>
    </w:p>
    <w:p w14:paraId="7AB918E7" w14:textId="46D5926D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9FD4171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73C458B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 </w:t>
      </w:r>
    </w:p>
    <w:p w14:paraId="4E8BC44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62F5144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1DEAF42" w14:textId="77777777" w:rsidR="007050AB" w:rsidRDefault="007050AB" w:rsidP="00323A13">
      <w:pPr>
        <w:ind w:left="1080" w:right="-75"/>
        <w:jc w:val="thaiDistribute"/>
        <w:rPr>
          <w:sz w:val="30"/>
          <w:szCs w:val="30"/>
        </w:rPr>
      </w:pPr>
    </w:p>
    <w:p w14:paraId="34630CE9" w14:textId="5FEA83D9" w:rsidR="007E0D18" w:rsidRPr="00785F0F" w:rsidRDefault="008D0BA8" w:rsidP="00560563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323A13" w:rsidRPr="00785F0F">
        <w:rPr>
          <w:sz w:val="30"/>
          <w:szCs w:val="30"/>
          <w:cs/>
        </w:rPr>
        <w:t>คำนึงถึง</w:t>
      </w:r>
      <w:r w:rsidRPr="00785F0F">
        <w:rPr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</w:t>
      </w:r>
      <w:r w:rsidR="00323A1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323A1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42A389E" w14:textId="6C44A758" w:rsidR="00037855" w:rsidRDefault="00037855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14:paraId="20D4C96A" w14:textId="1E3FB775" w:rsidR="00037855" w:rsidRDefault="00037855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14:paraId="0D6DD614" w14:textId="49BA772F" w:rsidR="00037855" w:rsidRDefault="00037855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14:paraId="117B2F94" w14:textId="3DDCEAA7" w:rsidR="00037855" w:rsidRDefault="00037855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14:paraId="3B4056DC" w14:textId="2E50F816" w:rsidR="00037855" w:rsidRDefault="00037855">
      <w:pPr>
        <w:suppressAutoHyphens w:val="0"/>
        <w:rPr>
          <w:iCs/>
          <w:color w:val="000000"/>
          <w:sz w:val="30"/>
          <w:szCs w:val="30"/>
        </w:rPr>
      </w:pPr>
      <w:r>
        <w:rPr>
          <w:iCs/>
          <w:sz w:val="30"/>
          <w:szCs w:val="30"/>
          <w:cs/>
        </w:rPr>
        <w:br w:type="page"/>
      </w:r>
    </w:p>
    <w:p w14:paraId="461B5EC6" w14:textId="3AE52787" w:rsidR="008D0BA8" w:rsidRPr="00785F0F" w:rsidRDefault="008D0BA8" w:rsidP="008D0BA8">
      <w:pPr>
        <w:pStyle w:val="BodyText"/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230FAA92" w14:textId="77777777" w:rsidR="008D0BA8" w:rsidRPr="004516AB" w:rsidRDefault="008D0BA8" w:rsidP="008D0BA8">
      <w:pPr>
        <w:ind w:left="1080" w:right="-23"/>
        <w:jc w:val="thaiDistribute"/>
        <w:rPr>
          <w:sz w:val="26"/>
          <w:szCs w:val="26"/>
        </w:rPr>
      </w:pPr>
    </w:p>
    <w:p w14:paraId="2B0F784F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</w:t>
      </w:r>
      <w:r w:rsidR="00ED0904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B873D4D" w14:textId="77777777" w:rsidR="00B05B2E" w:rsidRPr="004516AB" w:rsidRDefault="00B05B2E" w:rsidP="008D0BA8">
      <w:pPr>
        <w:ind w:left="1080" w:right="-23"/>
        <w:jc w:val="thaiDistribute"/>
        <w:rPr>
          <w:sz w:val="26"/>
          <w:szCs w:val="26"/>
        </w:rPr>
      </w:pPr>
    </w:p>
    <w:p w14:paraId="5E477B34" w14:textId="77777777" w:rsidR="008D0BA8" w:rsidRPr="00785F0F" w:rsidRDefault="008D0BA8" w:rsidP="001412E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ขาดทุนจากการด้อยค่าของค่าความนิยมจะไม่มีการ</w:t>
      </w:r>
      <w:r w:rsidR="00FF2BA7" w:rsidRPr="00785F0F">
        <w:rPr>
          <w:sz w:val="30"/>
          <w:szCs w:val="30"/>
          <w:cs/>
        </w:rPr>
        <w:t>ปรับปรุง</w:t>
      </w:r>
      <w:r w:rsidRPr="00785F0F">
        <w:rPr>
          <w:sz w:val="30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122B3D2" w14:textId="77777777" w:rsidR="003322B8" w:rsidRPr="004516AB" w:rsidRDefault="003322B8" w:rsidP="004516AB">
      <w:pPr>
        <w:ind w:left="1080" w:right="-23"/>
        <w:jc w:val="thaiDistribute"/>
        <w:rPr>
          <w:sz w:val="26"/>
          <w:szCs w:val="26"/>
        </w:rPr>
      </w:pPr>
    </w:p>
    <w:p w14:paraId="138477E2" w14:textId="20114A5D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2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ภาระในการส่งคืนหลักทรัพย์</w:t>
      </w:r>
    </w:p>
    <w:p w14:paraId="5BF7DC29" w14:textId="77777777" w:rsidR="007151A6" w:rsidRPr="004516AB" w:rsidRDefault="007151A6" w:rsidP="00B4073E">
      <w:pPr>
        <w:ind w:left="1080" w:right="-23"/>
        <w:jc w:val="thaiDistribute"/>
        <w:rPr>
          <w:sz w:val="26"/>
          <w:szCs w:val="26"/>
        </w:rPr>
      </w:pPr>
    </w:p>
    <w:p w14:paraId="4EC60089" w14:textId="77777777" w:rsidR="007151A6" w:rsidRPr="00785F0F" w:rsidRDefault="007151A6" w:rsidP="008D0BA8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ab/>
      </w:r>
      <w:r w:rsidR="000C41AC" w:rsidRPr="00785F0F">
        <w:rPr>
          <w:rFonts w:hint="cs"/>
          <w:sz w:val="30"/>
          <w:szCs w:val="30"/>
          <w:cs/>
        </w:rPr>
        <w:t>บริษัทย่อยบันทึ</w:t>
      </w:r>
      <w:r w:rsidRPr="00785F0F">
        <w:rPr>
          <w:rFonts w:hint="cs"/>
          <w:sz w:val="30"/>
          <w:szCs w:val="30"/>
          <w:cs/>
        </w:rPr>
        <w:t>กบัญชีรับรู้ภาระที่ต้องส่งคืนหลักทรัพย์ที่ยืมมาเป็นภาระในการส่งคืนหลักทรัพย์ในงบแสดงฐานะการเงิน</w:t>
      </w:r>
    </w:p>
    <w:p w14:paraId="1D0F7A56" w14:textId="77777777" w:rsidR="008D0BA8" w:rsidRPr="004516AB" w:rsidRDefault="008D0BA8" w:rsidP="008D0BA8">
      <w:pPr>
        <w:ind w:left="1080" w:right="-23"/>
        <w:jc w:val="thaiDistribute"/>
        <w:rPr>
          <w:sz w:val="26"/>
          <w:szCs w:val="26"/>
          <w:cs/>
        </w:rPr>
      </w:pPr>
    </w:p>
    <w:p w14:paraId="75D504AA" w14:textId="6D9DA16B" w:rsidR="00835588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รายการดังกล่าวแสดงถึง</w:t>
      </w:r>
      <w:r w:rsidRPr="00785F0F">
        <w:rPr>
          <w:spacing w:val="-4"/>
          <w:sz w:val="30"/>
          <w:szCs w:val="30"/>
          <w:cs/>
        </w:rPr>
        <w:t>ภาระในการส่งคืนหลักทรัพย์</w:t>
      </w:r>
      <w:r w:rsidRPr="00785F0F">
        <w:rPr>
          <w:sz w:val="30"/>
          <w:szCs w:val="30"/>
          <w:cs/>
        </w:rPr>
        <w:t>ค้ำประกัน</w:t>
      </w:r>
      <w:r w:rsidRPr="00785F0F">
        <w:rPr>
          <w:spacing w:val="-4"/>
          <w:sz w:val="30"/>
          <w:szCs w:val="30"/>
          <w:cs/>
        </w:rPr>
        <w:t>ของ</w:t>
      </w:r>
      <w:r w:rsidRPr="00785F0F">
        <w:rPr>
          <w:sz w:val="30"/>
          <w:szCs w:val="30"/>
          <w:cs/>
        </w:rPr>
        <w:t>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53466554" w14:textId="77777777" w:rsidR="00892C12" w:rsidRPr="004516AB" w:rsidRDefault="00892C12" w:rsidP="008D0BA8">
      <w:pPr>
        <w:ind w:left="1080" w:right="-23"/>
        <w:jc w:val="thaiDistribute"/>
        <w:rPr>
          <w:sz w:val="26"/>
          <w:szCs w:val="26"/>
          <w:cs/>
        </w:rPr>
      </w:pPr>
    </w:p>
    <w:p w14:paraId="6FAF66A2" w14:textId="2DF38255" w:rsidR="00A244FB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</w:t>
      </w:r>
      <w:r w:rsidR="007151A6" w:rsidRPr="00785F0F">
        <w:rPr>
          <w:rFonts w:hint="cs"/>
          <w:sz w:val="30"/>
          <w:szCs w:val="30"/>
          <w:cs/>
        </w:rPr>
        <w:t>กำไรหรือขาดทุน</w:t>
      </w:r>
      <w:r w:rsidR="00F9288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ค่าธรรมเ</w:t>
      </w:r>
      <w:r w:rsidR="007151A6" w:rsidRPr="00785F0F">
        <w:rPr>
          <w:sz w:val="30"/>
          <w:szCs w:val="30"/>
          <w:cs/>
        </w:rPr>
        <w:t>นียมจากการยืมและให้ยืมหลักทรัพย</w:t>
      </w:r>
      <w:r w:rsidR="007151A6" w:rsidRPr="00785F0F">
        <w:rPr>
          <w:rFonts w:hint="cs"/>
          <w:sz w:val="30"/>
          <w:szCs w:val="30"/>
          <w:cs/>
        </w:rPr>
        <w:t>์บันทึกต</w:t>
      </w:r>
      <w:r w:rsidRPr="00785F0F">
        <w:rPr>
          <w:sz w:val="30"/>
          <w:szCs w:val="30"/>
          <w:cs/>
        </w:rPr>
        <w:t>ามเกณฑ์คงค้าง</w:t>
      </w:r>
    </w:p>
    <w:p w14:paraId="02DC8163" w14:textId="77777777" w:rsidR="005E546C" w:rsidRPr="004516AB" w:rsidRDefault="005E546C" w:rsidP="008D0BA8">
      <w:pPr>
        <w:ind w:left="1080" w:right="-23"/>
        <w:jc w:val="thaiDistribute"/>
        <w:rPr>
          <w:sz w:val="26"/>
          <w:szCs w:val="26"/>
        </w:rPr>
      </w:pPr>
    </w:p>
    <w:p w14:paraId="46688B98" w14:textId="13CB77BC" w:rsidR="00B94607" w:rsidRPr="00785F0F" w:rsidRDefault="00165312" w:rsidP="00921012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785F0F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  <w:cs/>
        </w:rPr>
        <w:t>.</w:t>
      </w:r>
      <w:r w:rsidR="00B94607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z w:val="30"/>
          <w:szCs w:val="30"/>
          <w:cs/>
          <w:lang w:val="th-TH"/>
        </w:rPr>
        <w:t>ผลประโยชน์</w:t>
      </w:r>
      <w:r w:rsidR="0051398E" w:rsidRPr="00785F0F">
        <w:rPr>
          <w:sz w:val="30"/>
          <w:szCs w:val="30"/>
          <w:cs/>
          <w:lang w:val="th-TH"/>
        </w:rPr>
        <w:t>ของ</w:t>
      </w:r>
      <w:r w:rsidR="00B94607" w:rsidRPr="00785F0F">
        <w:rPr>
          <w:sz w:val="30"/>
          <w:szCs w:val="30"/>
          <w:cs/>
          <w:lang w:val="th-TH"/>
        </w:rPr>
        <w:t>พนักงาน</w:t>
      </w:r>
    </w:p>
    <w:p w14:paraId="33C01365" w14:textId="77777777" w:rsidR="00B4422C" w:rsidRPr="004516AB" w:rsidRDefault="00B4422C" w:rsidP="00B4073E">
      <w:pPr>
        <w:ind w:left="1080" w:right="-23"/>
        <w:jc w:val="thaiDistribute"/>
        <w:rPr>
          <w:sz w:val="26"/>
          <w:szCs w:val="26"/>
          <w:cs/>
        </w:rPr>
      </w:pPr>
    </w:p>
    <w:p w14:paraId="6AB4E6FA" w14:textId="77777777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โครงการสมทบเงิน</w:t>
      </w:r>
    </w:p>
    <w:p w14:paraId="390DE421" w14:textId="77777777" w:rsidR="00B4422C" w:rsidRPr="004516AB" w:rsidRDefault="00B4422C" w:rsidP="00B4422C">
      <w:pPr>
        <w:ind w:left="1080" w:right="-23"/>
        <w:jc w:val="thaiDistribute"/>
        <w:rPr>
          <w:sz w:val="26"/>
          <w:szCs w:val="26"/>
        </w:rPr>
      </w:pPr>
    </w:p>
    <w:p w14:paraId="64F5A1A0" w14:textId="5BDF1743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 w:rsidRPr="00785F0F">
        <w:rPr>
          <w:rFonts w:hint="cs"/>
          <w:sz w:val="30"/>
          <w:szCs w:val="30"/>
          <w:cs/>
        </w:rPr>
        <w:t>ในกำไรหรือขาดทุน</w:t>
      </w:r>
      <w:r w:rsidRPr="00785F0F">
        <w:rPr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2B747BB4" w14:textId="77777777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EBA7F9C" w14:textId="77777777" w:rsidR="00B4422C" w:rsidRPr="00025B78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43BE47A2" w14:textId="79BCD72F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สุทธิของธนาคารและบริษัทย่อย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</w:t>
      </w:r>
      <w:r w:rsidR="00037855">
        <w:rPr>
          <w:rFonts w:hint="cs"/>
          <w:sz w:val="30"/>
          <w:szCs w:val="30"/>
          <w:cs/>
        </w:rPr>
        <w:t>ในงวด</w:t>
      </w:r>
      <w:r w:rsidRPr="00785F0F">
        <w:rPr>
          <w:sz w:val="30"/>
          <w:szCs w:val="30"/>
          <w:cs/>
        </w:rPr>
        <w:t>ปัจจุบันและ</w:t>
      </w:r>
      <w:r w:rsidR="00037855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2198E269" w14:textId="77777777" w:rsidR="00037855" w:rsidRPr="00785F0F" w:rsidRDefault="00037855" w:rsidP="00B4422C">
      <w:pPr>
        <w:ind w:left="1080" w:right="-23"/>
        <w:jc w:val="thaiDistribute"/>
        <w:rPr>
          <w:sz w:val="30"/>
          <w:szCs w:val="30"/>
        </w:rPr>
      </w:pPr>
    </w:p>
    <w:p w14:paraId="1CC1E7A8" w14:textId="77777777" w:rsidR="00B4422C" w:rsidRPr="00785F0F" w:rsidRDefault="00B4422C" w:rsidP="00B4422C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โดยใช้วิธีคิดลดแต่ละหน่วยที่ประมาณการไว้ </w:t>
      </w:r>
    </w:p>
    <w:p w14:paraId="442272AA" w14:textId="77777777" w:rsidR="00212253" w:rsidRPr="00025B78" w:rsidRDefault="00212253" w:rsidP="00B4422C">
      <w:pPr>
        <w:ind w:left="1080" w:right="-23"/>
        <w:jc w:val="thaiDistribute"/>
        <w:rPr>
          <w:sz w:val="30"/>
          <w:szCs w:val="30"/>
        </w:rPr>
      </w:pPr>
    </w:p>
    <w:p w14:paraId="30CB93C6" w14:textId="51C5B72E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ธนาคารและบริษัทย่อย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037855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29114398" w14:textId="77777777" w:rsidR="00037855" w:rsidRPr="00785F0F" w:rsidRDefault="00037855" w:rsidP="00B4422C">
      <w:pPr>
        <w:ind w:left="1080" w:right="-23"/>
        <w:jc w:val="thaiDistribute"/>
        <w:rPr>
          <w:sz w:val="30"/>
          <w:szCs w:val="30"/>
        </w:rPr>
      </w:pPr>
    </w:p>
    <w:p w14:paraId="0E14BD25" w14:textId="77777777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ธนาคารและบริษัทย่อยรับรู้กำไรและขาดทุนจากการจ่ายชำระผลประโยชน์พนักงานเมื่อเกิดขึ้น</w:t>
      </w:r>
    </w:p>
    <w:p w14:paraId="7895ABFC" w14:textId="77777777" w:rsidR="00212253" w:rsidRPr="00785F0F" w:rsidRDefault="00212253" w:rsidP="00B4422C">
      <w:pPr>
        <w:ind w:left="1080" w:right="-23"/>
        <w:jc w:val="thaiDistribute"/>
        <w:rPr>
          <w:sz w:val="30"/>
          <w:szCs w:val="30"/>
        </w:rPr>
      </w:pPr>
    </w:p>
    <w:p w14:paraId="17C125B3" w14:textId="68FCD028" w:rsidR="00B4422C" w:rsidRPr="00181716" w:rsidRDefault="00B4422C" w:rsidP="00181716">
      <w:pPr>
        <w:suppressAutoHyphens w:val="0"/>
        <w:ind w:left="360" w:firstLine="720"/>
        <w:rPr>
          <w:iCs/>
          <w:color w:val="000000"/>
          <w:sz w:val="30"/>
          <w:szCs w:val="30"/>
        </w:rPr>
      </w:pPr>
      <w:r w:rsidRPr="00785F0F">
        <w:rPr>
          <w:iCs/>
          <w:sz w:val="30"/>
          <w:szCs w:val="30"/>
          <w:cs/>
        </w:rPr>
        <w:t xml:space="preserve">ผลประโยชน์ระยะยาวอื่น </w:t>
      </w:r>
    </w:p>
    <w:p w14:paraId="67D00570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326D897B" w14:textId="1DBE9D5A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สุทธิของธนาคารและบริษัทย่อยที่เป็นผลประโยชน์ระยะยาวของพนักงานเป็นผลประโยชน์ในอนาคตที่เกิดจากการทำงานของพนักงาน</w:t>
      </w:r>
      <w:r w:rsidR="00CB7BCF" w:rsidRPr="00785F0F">
        <w:rPr>
          <w:sz w:val="30"/>
          <w:szCs w:val="30"/>
          <w:cs/>
        </w:rPr>
        <w:t>ใน</w:t>
      </w:r>
      <w:r w:rsidR="00037855">
        <w:rPr>
          <w:rFonts w:hint="cs"/>
          <w:sz w:val="30"/>
          <w:szCs w:val="30"/>
          <w:cs/>
        </w:rPr>
        <w:t>งวด</w:t>
      </w:r>
      <w:r w:rsidR="00CB7BCF" w:rsidRPr="00785F0F">
        <w:rPr>
          <w:sz w:val="30"/>
          <w:szCs w:val="30"/>
          <w:cs/>
        </w:rPr>
        <w:t>ปัจจุบันและ</w:t>
      </w:r>
      <w:r w:rsidR="00037855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400DD3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475F1ED6" w14:textId="77777777" w:rsidR="00CB7BCF" w:rsidRPr="00785F0F" w:rsidRDefault="00CB7BCF" w:rsidP="00CB7BCF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 w:hint="cs"/>
          <w:iCs/>
          <w:sz w:val="30"/>
          <w:szCs w:val="30"/>
          <w:cs/>
        </w:rPr>
        <w:t>ผลประโยชน์เมื่อเลิกจ้าง</w:t>
      </w:r>
    </w:p>
    <w:p w14:paraId="272EC0A6" w14:textId="77777777" w:rsidR="00CB7BCF" w:rsidRPr="00B4073E" w:rsidRDefault="00CB7BCF" w:rsidP="00CB7BCF">
      <w:pPr>
        <w:ind w:left="1080" w:right="-23"/>
        <w:jc w:val="thaiDistribute"/>
        <w:rPr>
          <w:sz w:val="30"/>
          <w:szCs w:val="30"/>
        </w:rPr>
      </w:pPr>
    </w:p>
    <w:p w14:paraId="47A17007" w14:textId="77777777" w:rsidR="00CB7BCF" w:rsidRPr="00785F0F" w:rsidRDefault="00CB7BCF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 เมื่อธนาคารและบริษัทย่อยไม่สามารถยกเลิกข้อเสนอการให้ผลประโยชน์ดังกล่าวได้อีกต่อไป ผลประโยชน์เมื่อเลิกจ้างจะถูกคิดลดกระแสเงินสด</w:t>
      </w:r>
    </w:p>
    <w:p w14:paraId="32D57973" w14:textId="77777777" w:rsidR="00025B78" w:rsidRDefault="00025B78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  <w:cs/>
        </w:rPr>
      </w:pPr>
      <w:r>
        <w:rPr>
          <w:rFonts w:cs="Angsana New"/>
          <w:iCs/>
          <w:sz w:val="30"/>
          <w:szCs w:val="30"/>
          <w:cs/>
        </w:rPr>
        <w:br w:type="page"/>
      </w:r>
    </w:p>
    <w:p w14:paraId="7E43EDAE" w14:textId="7286A784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0F023AF4" w14:textId="77777777" w:rsidR="00B4422C" w:rsidRPr="00AB767F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639C572A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ธนาคารและบริษัทย่อย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Pr="00785F0F">
        <w:rPr>
          <w:rFonts w:hint="cs"/>
          <w:sz w:val="30"/>
          <w:szCs w:val="30"/>
          <w:cs/>
        </w:rPr>
        <w:t>ล</w:t>
      </w:r>
    </w:p>
    <w:p w14:paraId="3BA3BCD7" w14:textId="4FADB83E" w:rsidR="00212253" w:rsidRPr="00B4073E" w:rsidRDefault="00212253" w:rsidP="00B4073E">
      <w:pPr>
        <w:ind w:left="1080" w:right="-23"/>
        <w:jc w:val="thaiDistribute"/>
        <w:rPr>
          <w:sz w:val="30"/>
          <w:szCs w:val="30"/>
          <w:cs/>
        </w:rPr>
      </w:pPr>
    </w:p>
    <w:p w14:paraId="55641AE6" w14:textId="132C4174" w:rsidR="008D0BA8" w:rsidRPr="00785F0F" w:rsidRDefault="00B4422C" w:rsidP="00181716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181716">
        <w:rPr>
          <w:spacing w:val="-4"/>
          <w:sz w:val="30"/>
          <w:szCs w:val="30"/>
        </w:rPr>
        <w:t>3</w:t>
      </w:r>
      <w:r w:rsidRPr="00181716">
        <w:rPr>
          <w:spacing w:val="-4"/>
          <w:sz w:val="30"/>
          <w:szCs w:val="30"/>
          <w:cs/>
        </w:rPr>
        <w:t>.</w:t>
      </w:r>
      <w:r w:rsidRPr="00181716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4</w:t>
      </w:r>
      <w:r w:rsidRPr="00785F0F">
        <w:rPr>
          <w:spacing w:val="-4"/>
          <w:sz w:val="30"/>
          <w:szCs w:val="30"/>
        </w:rPr>
        <w:tab/>
      </w:r>
      <w:r w:rsidRPr="00785F0F">
        <w:rPr>
          <w:rFonts w:hint="cs"/>
          <w:spacing w:val="-4"/>
          <w:sz w:val="30"/>
          <w:szCs w:val="30"/>
          <w:cs/>
        </w:rPr>
        <w:t>ประมาณการหนี้สิน</w:t>
      </w:r>
    </w:p>
    <w:p w14:paraId="7C68BD19" w14:textId="77777777" w:rsidR="008D0BA8" w:rsidRPr="00B4073E" w:rsidRDefault="008D0BA8" w:rsidP="00E17C5B">
      <w:pPr>
        <w:ind w:left="1080" w:right="-23"/>
        <w:jc w:val="thaiDistribute"/>
        <w:rPr>
          <w:sz w:val="30"/>
          <w:szCs w:val="30"/>
        </w:rPr>
      </w:pPr>
    </w:p>
    <w:p w14:paraId="592B563A" w14:textId="77777777" w:rsidR="00B4422C" w:rsidRPr="00785F0F" w:rsidRDefault="008D0BA8" w:rsidP="00B4422C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ประมาณการหนี้สินจะรับรู้ก็ต่อเมื่อ</w:t>
      </w:r>
      <w:r w:rsidR="00323A13" w:rsidRPr="00785F0F">
        <w:rPr>
          <w:sz w:val="30"/>
          <w:szCs w:val="30"/>
          <w:cs/>
        </w:rPr>
        <w:t>ธนาคารและบริษัทย่อยมีภาระผูกพัน</w:t>
      </w:r>
      <w:r w:rsidRPr="00785F0F">
        <w:rPr>
          <w:sz w:val="30"/>
          <w:szCs w:val="30"/>
          <w:cs/>
        </w:rPr>
        <w:t>ตามกฎหมาย</w:t>
      </w:r>
      <w:r w:rsidR="00323A13" w:rsidRPr="00785F0F">
        <w:rPr>
          <w:sz w:val="30"/>
          <w:szCs w:val="30"/>
          <w:cs/>
        </w:rPr>
        <w:t>หรือภาระผูกพันจากการอนุมาน</w:t>
      </w:r>
      <w:r w:rsidRPr="00785F0F">
        <w:rPr>
          <w:sz w:val="30"/>
          <w:szCs w:val="30"/>
          <w:cs/>
        </w:rPr>
        <w:t>ที่เกิดขึ้นในปัจจุบัน</w:t>
      </w:r>
      <w:r w:rsidR="00ED0904" w:rsidRPr="00785F0F">
        <w:rPr>
          <w:sz w:val="30"/>
          <w:szCs w:val="30"/>
          <w:cs/>
        </w:rPr>
        <w:t>อันเป็นผลมาจากเหตุการณ์ในอดีต</w:t>
      </w:r>
      <w:r w:rsidR="00323A13" w:rsidRPr="00785F0F">
        <w:rPr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85F0F">
        <w:rPr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849B0" w:rsidRPr="00785F0F">
        <w:rPr>
          <w:sz w:val="30"/>
          <w:szCs w:val="30"/>
          <w:cs/>
        </w:rPr>
        <w:t>ผูกพัน</w:t>
      </w:r>
      <w:r w:rsidRPr="00785F0F">
        <w:rPr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323A13" w:rsidRPr="00785F0F">
        <w:rPr>
          <w:sz w:val="30"/>
          <w:szCs w:val="30"/>
          <w:cs/>
        </w:rPr>
        <w:t>ถึง</w:t>
      </w:r>
      <w:r w:rsidRPr="00785F0F">
        <w:rPr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97C982" w14:textId="77777777" w:rsidR="005644A8" w:rsidRPr="00AB767F" w:rsidRDefault="005644A8" w:rsidP="00AB767F">
      <w:pPr>
        <w:ind w:left="1080" w:right="-23"/>
        <w:jc w:val="thaiDistribute"/>
        <w:rPr>
          <w:sz w:val="30"/>
          <w:szCs w:val="30"/>
        </w:rPr>
      </w:pPr>
    </w:p>
    <w:p w14:paraId="501A6348" w14:textId="23D8357D" w:rsidR="00B94607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  <w:cs/>
        </w:rPr>
        <w:t>.</w:t>
      </w:r>
      <w:r w:rsidR="00B94607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5</w:t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pacing w:val="-4"/>
          <w:sz w:val="30"/>
          <w:szCs w:val="30"/>
          <w:cs/>
        </w:rPr>
        <w:t>การรับรู้เมื่อเริ่มแรก</w:t>
      </w:r>
    </w:p>
    <w:p w14:paraId="1F5FA018" w14:textId="77777777" w:rsidR="00B94607" w:rsidRPr="00AB767F" w:rsidRDefault="00B94607" w:rsidP="00B4073E">
      <w:pPr>
        <w:ind w:left="1080" w:right="-23"/>
        <w:jc w:val="thaiDistribute"/>
        <w:rPr>
          <w:sz w:val="30"/>
          <w:szCs w:val="30"/>
        </w:rPr>
      </w:pPr>
    </w:p>
    <w:p w14:paraId="00A93956" w14:textId="7647A777" w:rsidR="00BB481F" w:rsidRPr="00785F0F" w:rsidRDefault="00B94607" w:rsidP="007050AB">
      <w:pPr>
        <w:tabs>
          <w:tab w:val="left" w:pos="900"/>
        </w:tabs>
        <w:ind w:left="1080" w:right="-23"/>
        <w:jc w:val="thaiDistribute"/>
        <w:rPr>
          <w:spacing w:val="-4"/>
          <w:sz w:val="28"/>
          <w:szCs w:val="28"/>
        </w:rPr>
      </w:pPr>
      <w:r w:rsidRPr="00785F0F">
        <w:rPr>
          <w:spacing w:val="4"/>
          <w:sz w:val="30"/>
          <w:szCs w:val="30"/>
          <w:cs/>
        </w:rPr>
        <w:t xml:space="preserve">ธนาคารและบริษัทย่อยรับรู้การซื้อและการขายเงินลงทุนในวันที่ชำระราคา </w:t>
      </w:r>
      <w:r w:rsidR="002A0767" w:rsidRPr="00785F0F">
        <w:rPr>
          <w:rFonts w:hint="cs"/>
          <w:spacing w:val="4"/>
          <w:sz w:val="30"/>
          <w:szCs w:val="30"/>
          <w:cs/>
        </w:rPr>
        <w:t>เครื่องมือ</w:t>
      </w:r>
      <w:r w:rsidRPr="00785F0F">
        <w:rPr>
          <w:spacing w:val="4"/>
          <w:sz w:val="30"/>
          <w:szCs w:val="30"/>
          <w:cs/>
        </w:rPr>
        <w:t>ทางการเงินอื่น</w:t>
      </w:r>
      <w:r w:rsidR="005538A1" w:rsidRPr="00785F0F">
        <w:rPr>
          <w:spacing w:val="4"/>
          <w:sz w:val="30"/>
          <w:szCs w:val="30"/>
          <w:cs/>
        </w:rPr>
        <w:t xml:space="preserve"> </w:t>
      </w:r>
      <w:r w:rsidRPr="00785F0F">
        <w:rPr>
          <w:spacing w:val="4"/>
          <w:sz w:val="30"/>
          <w:szCs w:val="30"/>
          <w:cs/>
        </w:rPr>
        <w:t>ๆ รวมทั้งเงินให้สินเชื่อแก่ลูกหนี้ เงินรับฝากและตราสารหนี้ที่ออกและเงินกู้ยืมจะถูกรับรู้ในวันที่เกิดรายการ ซึ่งเป็นวันที่ธนาคารและบริษัทย่อยเป็นคู่สัญญาภายใต้ข้อกำหนดของตราสารทางการเงินนั้น</w:t>
      </w:r>
    </w:p>
    <w:p w14:paraId="5ACD0CE2" w14:textId="77777777" w:rsidR="005E546C" w:rsidRPr="00AB767F" w:rsidRDefault="005E546C" w:rsidP="00B4073E">
      <w:pPr>
        <w:ind w:left="1080" w:right="-23"/>
        <w:jc w:val="thaiDistribute"/>
        <w:rPr>
          <w:sz w:val="30"/>
          <w:szCs w:val="30"/>
        </w:rPr>
      </w:pPr>
    </w:p>
    <w:p w14:paraId="3894C85F" w14:textId="708B1538" w:rsidR="003E5879" w:rsidRPr="00785F0F" w:rsidRDefault="003E5879" w:rsidP="003E5879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Pr="00785F0F">
        <w:rPr>
          <w:spacing w:val="-4"/>
          <w:sz w:val="30"/>
          <w:szCs w:val="30"/>
          <w:cs/>
        </w:rPr>
        <w:t>.</w:t>
      </w:r>
      <w:r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6</w:t>
      </w:r>
      <w:r w:rsidRPr="00785F0F">
        <w:rPr>
          <w:spacing w:val="-4"/>
          <w:sz w:val="30"/>
          <w:szCs w:val="30"/>
        </w:rPr>
        <w:tab/>
      </w:r>
      <w:r w:rsidRPr="00785F0F">
        <w:rPr>
          <w:spacing w:val="-4"/>
          <w:sz w:val="30"/>
          <w:szCs w:val="30"/>
        </w:rPr>
        <w:tab/>
      </w:r>
      <w:r w:rsidRPr="00785F0F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3ED7A6F9" w14:textId="77777777" w:rsidR="003E5879" w:rsidRPr="00AB767F" w:rsidRDefault="003E5879" w:rsidP="00B4073E">
      <w:pPr>
        <w:ind w:left="1080" w:right="-23"/>
        <w:jc w:val="thaiDistribute"/>
        <w:rPr>
          <w:sz w:val="30"/>
          <w:szCs w:val="30"/>
        </w:rPr>
      </w:pPr>
    </w:p>
    <w:p w14:paraId="722D7CB7" w14:textId="77777777" w:rsidR="0047148E" w:rsidRPr="00785F0F" w:rsidRDefault="0047148E" w:rsidP="0047148E">
      <w:pPr>
        <w:tabs>
          <w:tab w:val="left" w:pos="900"/>
        </w:tabs>
        <w:ind w:left="1080" w:right="-23"/>
        <w:jc w:val="thaiDistribute"/>
        <w:rPr>
          <w:i/>
          <w:iCs/>
          <w:spacing w:val="4"/>
          <w:sz w:val="30"/>
          <w:szCs w:val="30"/>
        </w:rPr>
      </w:pPr>
      <w:r w:rsidRPr="00785F0F">
        <w:rPr>
          <w:i/>
          <w:iCs/>
          <w:spacing w:val="4"/>
          <w:sz w:val="30"/>
          <w:szCs w:val="30"/>
          <w:cs/>
        </w:rPr>
        <w:t>หุ้นบุริมสิทธิ</w:t>
      </w:r>
    </w:p>
    <w:p w14:paraId="561665A6" w14:textId="77777777" w:rsidR="0047148E" w:rsidRPr="00AB767F" w:rsidRDefault="0047148E" w:rsidP="00B4073E">
      <w:pPr>
        <w:ind w:left="1080" w:right="-23"/>
        <w:jc w:val="thaiDistribute"/>
        <w:rPr>
          <w:sz w:val="30"/>
          <w:szCs w:val="30"/>
        </w:rPr>
      </w:pPr>
    </w:p>
    <w:p w14:paraId="3446842C" w14:textId="77777777" w:rsidR="0047148E" w:rsidRDefault="0047148E" w:rsidP="0047148E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</w:t>
      </w:r>
      <w:r w:rsidR="00CB7BCF" w:rsidRPr="00785F0F">
        <w:rPr>
          <w:rFonts w:hint="cs"/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ในการ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1362BD47" w14:textId="4E0410FA" w:rsidR="00037855" w:rsidRPr="00576570" w:rsidRDefault="00037855" w:rsidP="00B4073E">
      <w:pPr>
        <w:ind w:left="1080" w:right="-23"/>
        <w:jc w:val="thaiDistribute"/>
        <w:rPr>
          <w:sz w:val="30"/>
          <w:szCs w:val="30"/>
        </w:rPr>
      </w:pPr>
    </w:p>
    <w:p w14:paraId="4C3D2905" w14:textId="38D652FA" w:rsidR="00576570" w:rsidRDefault="00576570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7B22567" w14:textId="77777777" w:rsidR="008D0BA8" w:rsidRPr="00785F0F" w:rsidRDefault="008D0BA8" w:rsidP="0092101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i/>
          <w:iCs/>
          <w:spacing w:val="4"/>
          <w:sz w:val="30"/>
          <w:szCs w:val="30"/>
          <w:cs/>
        </w:rPr>
        <w:lastRenderedPageBreak/>
        <w:t>หุ้นสามัญ</w:t>
      </w:r>
    </w:p>
    <w:p w14:paraId="3851DF0C" w14:textId="77777777" w:rsidR="008D0BA8" w:rsidRPr="007B4F20" w:rsidRDefault="008D0BA8" w:rsidP="00B4073E">
      <w:pPr>
        <w:ind w:left="1080" w:right="-23"/>
        <w:jc w:val="thaiDistribute"/>
        <w:rPr>
          <w:sz w:val="30"/>
          <w:szCs w:val="30"/>
        </w:rPr>
      </w:pPr>
    </w:p>
    <w:p w14:paraId="37E6A826" w14:textId="69E291BA" w:rsidR="00B1113B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55BF9">
        <w:rPr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14:paraId="33FD8DD3" w14:textId="213697CB" w:rsidR="00181716" w:rsidRPr="007B4F20" w:rsidRDefault="00181716" w:rsidP="007B4F20">
      <w:pPr>
        <w:ind w:left="1080" w:right="-23"/>
        <w:jc w:val="thaiDistribute"/>
        <w:rPr>
          <w:sz w:val="30"/>
          <w:szCs w:val="30"/>
        </w:rPr>
      </w:pPr>
    </w:p>
    <w:p w14:paraId="390D4273" w14:textId="52434255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7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รายได้และค่าใช้จ่ายดอกเบี้ย</w:t>
      </w:r>
    </w:p>
    <w:p w14:paraId="4CBAFEC2" w14:textId="77777777" w:rsidR="008D0BA8" w:rsidRPr="007B4F20" w:rsidRDefault="008D0BA8" w:rsidP="007B4F20">
      <w:pPr>
        <w:ind w:left="1080" w:right="-23"/>
        <w:jc w:val="thaiDistribute"/>
        <w:rPr>
          <w:sz w:val="30"/>
          <w:szCs w:val="30"/>
        </w:rPr>
      </w:pPr>
    </w:p>
    <w:p w14:paraId="3CCC2F2B" w14:textId="77777777" w:rsidR="008D0BA8" w:rsidRPr="00785F0F" w:rsidRDefault="008D0BA8" w:rsidP="00440A10">
      <w:pPr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</w:t>
      </w:r>
      <w:r w:rsidR="0029018C" w:rsidRPr="00785F0F">
        <w:rPr>
          <w:sz w:val="30"/>
          <w:szCs w:val="30"/>
          <w:cs/>
          <w:lang w:val="th-TH"/>
        </w:rPr>
        <w:t xml:space="preserve">สินเชื่อที่ค้างชำระนานเกินกว่า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เดือน ณ วันที่ในงบแสดงฐานะการเงิน และดอกเบี้ยจากเงินให้สินเชื่อ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</w:t>
      </w:r>
      <w:r w:rsidR="00713B03" w:rsidRPr="00785F0F">
        <w:rPr>
          <w:sz w:val="30"/>
          <w:szCs w:val="30"/>
          <w:cs/>
          <w:lang w:val="th-TH"/>
        </w:rPr>
        <w:t>ก</w:t>
      </w:r>
      <w:r w:rsidRPr="00785F0F">
        <w:rPr>
          <w:sz w:val="30"/>
          <w:szCs w:val="30"/>
          <w:cs/>
          <w:lang w:val="th-TH"/>
        </w:rPr>
        <w:t>รายได้ดอกเบี้ยค้างรับที่รับรู้เป็นรายได้ไว้แล้วตามเกณฑ์คงค้างออกทั้งหมด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14:paraId="003A6489" w14:textId="77777777" w:rsidR="008D0BA8" w:rsidRPr="007B4F20" w:rsidRDefault="008D0BA8" w:rsidP="007B4F20">
      <w:pPr>
        <w:ind w:left="1080" w:right="-23"/>
        <w:jc w:val="thaiDistribute"/>
        <w:rPr>
          <w:sz w:val="30"/>
          <w:szCs w:val="30"/>
        </w:rPr>
      </w:pPr>
    </w:p>
    <w:p w14:paraId="5B2F7C10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ธนาคารรับรู้ค่าใช้จ่ายดอกเบี้ยในกำไรหรือขาดทุนโดยใช้เกณฑ์คงค้าง</w:t>
      </w:r>
    </w:p>
    <w:p w14:paraId="47B756AB" w14:textId="77777777" w:rsidR="008D0BA8" w:rsidRPr="007B4F20" w:rsidRDefault="008D0BA8" w:rsidP="007B4F20">
      <w:pPr>
        <w:ind w:left="1080" w:right="-23"/>
        <w:jc w:val="thaiDistribute"/>
        <w:rPr>
          <w:sz w:val="30"/>
          <w:szCs w:val="30"/>
        </w:rPr>
      </w:pPr>
    </w:p>
    <w:p w14:paraId="3971A892" w14:textId="0AB254BD" w:rsidR="00C23B26" w:rsidRDefault="008D0BA8" w:rsidP="009161B2">
      <w:pPr>
        <w:suppressAutoHyphens w:val="0"/>
        <w:ind w:left="1080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ธนาคารและบริษัทย่อย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</w:t>
      </w:r>
      <w:r w:rsidR="0029018C" w:rsidRPr="00785F0F">
        <w:rPr>
          <w:sz w:val="30"/>
          <w:szCs w:val="30"/>
          <w:cs/>
          <w:lang w:val="th-TH"/>
        </w:rPr>
        <w:t xml:space="preserve">งสร้างหนี้ติดต่อกันไม่น้อยกว่า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เดือนหรือ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งวดการชำระเงินแล้วแต่ระยะเวลาใดจะนานกว่า</w:t>
      </w:r>
    </w:p>
    <w:p w14:paraId="76698C61" w14:textId="77777777" w:rsidR="00037855" w:rsidRPr="007B4F20" w:rsidRDefault="00037855" w:rsidP="007B4F20">
      <w:pPr>
        <w:ind w:left="1080" w:right="-23"/>
        <w:jc w:val="thaiDistribute"/>
        <w:rPr>
          <w:sz w:val="30"/>
          <w:szCs w:val="30"/>
          <w:cs/>
        </w:rPr>
      </w:pPr>
    </w:p>
    <w:p w14:paraId="3822A6AD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ดอกเบี้ยหรือส่วนลดดังกล่าวจะตั้งพักไว้และตัดจำหน่ายเป็นรายได้เฉลี่ยเท่า ๆ กัน ตลอดอายุของตั๋วเงินหรือระยะเวลาของเงินให้สินเชื่อนั้น</w:t>
      </w:r>
    </w:p>
    <w:p w14:paraId="1342BE19" w14:textId="4669F706" w:rsidR="00BB481F" w:rsidRPr="007B4F20" w:rsidRDefault="00BB481F" w:rsidP="007B4F20">
      <w:pPr>
        <w:ind w:left="1080" w:right="-23"/>
        <w:jc w:val="thaiDistribute"/>
        <w:rPr>
          <w:sz w:val="30"/>
          <w:szCs w:val="30"/>
        </w:rPr>
      </w:pPr>
    </w:p>
    <w:p w14:paraId="3B77A02B" w14:textId="402627A4" w:rsidR="00BD19EE" w:rsidRPr="00785F0F" w:rsidRDefault="00165312" w:rsidP="00BD19EE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BD19EE" w:rsidRPr="00785F0F">
        <w:rPr>
          <w:spacing w:val="-4"/>
          <w:sz w:val="30"/>
          <w:szCs w:val="30"/>
          <w:cs/>
        </w:rPr>
        <w:t>.</w:t>
      </w:r>
      <w:r w:rsidR="00BD19EE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8</w:t>
      </w:r>
      <w:r w:rsidR="00BD19EE" w:rsidRPr="00785F0F">
        <w:rPr>
          <w:spacing w:val="-4"/>
          <w:sz w:val="30"/>
          <w:szCs w:val="30"/>
        </w:rPr>
        <w:tab/>
      </w:r>
      <w:r w:rsidR="00BD19EE" w:rsidRPr="00785F0F">
        <w:rPr>
          <w:spacing w:val="-4"/>
          <w:sz w:val="30"/>
          <w:szCs w:val="30"/>
          <w:cs/>
        </w:rPr>
        <w:t>รายได้จากสัญญาเช่าการเงิน</w:t>
      </w:r>
    </w:p>
    <w:p w14:paraId="77486C82" w14:textId="77777777" w:rsidR="008D0BA8" w:rsidRPr="007B4F20" w:rsidRDefault="008D0BA8" w:rsidP="007B4F20">
      <w:pPr>
        <w:ind w:left="1080" w:right="-23"/>
        <w:jc w:val="thaiDistribute"/>
        <w:rPr>
          <w:sz w:val="30"/>
          <w:szCs w:val="30"/>
        </w:rPr>
      </w:pPr>
    </w:p>
    <w:p w14:paraId="30779DBB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</w:rPr>
        <w:t>ธนาคารรับรู้รายได้จากสัญญาเช่าการเงิน โดยใช้วิธีอัตราดอกเบี้ยที่แท้จริง (</w:t>
      </w:r>
      <w:r w:rsidRPr="00785F0F">
        <w:rPr>
          <w:sz w:val="30"/>
          <w:szCs w:val="30"/>
        </w:rPr>
        <w:t>Effective Interest Method</w:t>
      </w:r>
      <w:r w:rsidRPr="00785F0F">
        <w:rPr>
          <w:sz w:val="30"/>
          <w:szCs w:val="30"/>
          <w:cs/>
        </w:rPr>
        <w:t xml:space="preserve">) </w:t>
      </w:r>
    </w:p>
    <w:p w14:paraId="77EAD4FD" w14:textId="77777777" w:rsidR="008D0BA8" w:rsidRPr="007B4F20" w:rsidRDefault="008D0BA8" w:rsidP="007B4F20">
      <w:pPr>
        <w:ind w:left="1080" w:right="-23"/>
        <w:jc w:val="thaiDistribute"/>
        <w:rPr>
          <w:sz w:val="30"/>
          <w:szCs w:val="30"/>
        </w:rPr>
      </w:pPr>
    </w:p>
    <w:p w14:paraId="06F9E7BF" w14:textId="2B6DC2FC" w:rsidR="008D0BA8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14:paraId="2CDE1032" w14:textId="77777777" w:rsidR="007B4F20" w:rsidRPr="00785F0F" w:rsidRDefault="007B4F20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702381AD" w14:textId="05E61017" w:rsidR="004B7FFC" w:rsidRPr="00785F0F" w:rsidRDefault="00165312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1</w:t>
      </w:r>
      <w:r w:rsidR="00036722">
        <w:rPr>
          <w:spacing w:val="-4"/>
          <w:sz w:val="30"/>
          <w:szCs w:val="30"/>
        </w:rPr>
        <w:t>9</w:t>
      </w:r>
      <w:r w:rsidR="004B7FFC" w:rsidRPr="00785F0F">
        <w:rPr>
          <w:spacing w:val="-4"/>
          <w:sz w:val="30"/>
          <w:szCs w:val="30"/>
        </w:rPr>
        <w:tab/>
      </w:r>
      <w:r w:rsidR="004B7FFC" w:rsidRPr="00785F0F">
        <w:rPr>
          <w:spacing w:val="-4"/>
          <w:sz w:val="30"/>
          <w:szCs w:val="30"/>
          <w:cs/>
        </w:rPr>
        <w:t>รายได้ค่าธรรมเนียมและบริการ</w:t>
      </w:r>
    </w:p>
    <w:p w14:paraId="1D32BCB7" w14:textId="77777777" w:rsidR="004B7FFC" w:rsidRPr="00A1206A" w:rsidRDefault="004B7FFC" w:rsidP="00A24A62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062A4E68" w14:textId="5DCDBC43" w:rsidR="00004D01" w:rsidRDefault="004B7FFC" w:rsidP="00037855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ab/>
        <w:t>รายได้ค่าธรรมเนียมและบริการจะรับรู้</w:t>
      </w:r>
      <w:r w:rsidR="0047438B">
        <w:rPr>
          <w:rFonts w:hint="cs"/>
          <w:sz w:val="30"/>
          <w:szCs w:val="30"/>
          <w:cs/>
        </w:rPr>
        <w:t>เมื่อลูกค้ามีอำนาจควบคุมในบริการ ด้วยจำนวนเงินที่สะท้อนถึงสิ่งตอบแทนธนาคารและบริษัทย่อยคาดว่าจะมีสิทธิได้รับ</w:t>
      </w:r>
    </w:p>
    <w:p w14:paraId="38BC45AF" w14:textId="77777777" w:rsidR="0047438B" w:rsidRPr="00A1206A" w:rsidRDefault="0047438B" w:rsidP="00A1206A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5DF2FBA7" w14:textId="423C1469" w:rsidR="008D0BA8" w:rsidRPr="00785F0F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030C0F" w:rsidRPr="00785F0F">
        <w:rPr>
          <w:spacing w:val="-4"/>
          <w:sz w:val="30"/>
          <w:szCs w:val="30"/>
          <w:cs/>
        </w:rPr>
        <w:t>.</w:t>
      </w:r>
      <w:r w:rsidR="00036722">
        <w:rPr>
          <w:spacing w:val="-4"/>
          <w:sz w:val="30"/>
          <w:szCs w:val="30"/>
        </w:rPr>
        <w:t>20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รายได้เงินปันผล</w:t>
      </w:r>
    </w:p>
    <w:p w14:paraId="4DAD0ED5" w14:textId="77777777" w:rsidR="008D0BA8" w:rsidRPr="00A1206A" w:rsidRDefault="008D0BA8" w:rsidP="008D0BA8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031EE111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</w:rPr>
        <w:t xml:space="preserve">ธนาคารรับรู้รายได้เงินปันผลในกำไรหรือขาดทุนตามเกณฑ์คงค้าง </w:t>
      </w:r>
      <w:r w:rsidRPr="00785F0F">
        <w:rPr>
          <w:sz w:val="30"/>
          <w:szCs w:val="30"/>
          <w:cs/>
          <w:lang w:val="th-TH"/>
        </w:rPr>
        <w:t>ณ วันที่มีสิทธิได้รับเงินปันผล</w:t>
      </w:r>
    </w:p>
    <w:p w14:paraId="52ACFAED" w14:textId="77777777" w:rsidR="006E4A8B" w:rsidRPr="00A1206A" w:rsidRDefault="006E4A8B" w:rsidP="008D0BA8">
      <w:pPr>
        <w:tabs>
          <w:tab w:val="left" w:pos="900"/>
        </w:tabs>
        <w:ind w:left="1080" w:right="-23"/>
        <w:jc w:val="thaiDistribute"/>
        <w:rPr>
          <w:sz w:val="24"/>
          <w:szCs w:val="24"/>
          <w:cs/>
        </w:rPr>
      </w:pPr>
    </w:p>
    <w:p w14:paraId="51234751" w14:textId="6E714C2C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E2596F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F45480" w:rsidRPr="00785F0F">
        <w:rPr>
          <w:spacing w:val="-4"/>
          <w:sz w:val="30"/>
          <w:szCs w:val="30"/>
          <w:cs/>
        </w:rPr>
        <w:t>กำไรสุทธิจากธุรกรรมเพื่อค้า</w:t>
      </w:r>
      <w:r w:rsidR="007D6760">
        <w:rPr>
          <w:rFonts w:hint="cs"/>
          <w:spacing w:val="-4"/>
          <w:sz w:val="30"/>
          <w:szCs w:val="30"/>
          <w:cs/>
        </w:rPr>
        <w:t>และปริวรรตเงินตราต่างประเทศ</w:t>
      </w:r>
    </w:p>
    <w:p w14:paraId="5173CA83" w14:textId="77777777" w:rsidR="008D0BA8" w:rsidRPr="00A1206A" w:rsidRDefault="008D0BA8" w:rsidP="008D0BA8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622CE67E" w14:textId="696B6BD6" w:rsidR="008D0BA8" w:rsidRPr="007D6760" w:rsidRDefault="00F45480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D6760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="007D6760" w:rsidRPr="007D6760">
        <w:rPr>
          <w:rFonts w:hint="cs"/>
          <w:sz w:val="30"/>
          <w:szCs w:val="30"/>
          <w:cs/>
        </w:rPr>
        <w:t>และปริวรรตเงินตราต่างประเทศ</w:t>
      </w:r>
      <w:r w:rsidR="002A0767" w:rsidRPr="007D6760">
        <w:rPr>
          <w:rFonts w:hint="cs"/>
          <w:color w:val="000000"/>
          <w:sz w:val="30"/>
          <w:szCs w:val="30"/>
          <w:cs/>
        </w:rPr>
        <w:t>คำนวณจากการวัดมูลค่ายุติธรรมของเครื่องทางการเงิน</w:t>
      </w:r>
      <w:r w:rsidR="00FB26AB" w:rsidRPr="007D6760">
        <w:rPr>
          <w:rFonts w:hint="cs"/>
          <w:color w:val="000000"/>
          <w:sz w:val="30"/>
          <w:szCs w:val="30"/>
          <w:cs/>
        </w:rPr>
        <w:t>รับรู้</w:t>
      </w:r>
      <w:r w:rsidR="008D0BA8" w:rsidRPr="007D6760">
        <w:rPr>
          <w:sz w:val="30"/>
          <w:szCs w:val="30"/>
          <w:cs/>
        </w:rPr>
        <w:t>ในกำไรหรือขาดทุนตามเกณฑ์คงค้าง</w:t>
      </w:r>
    </w:p>
    <w:p w14:paraId="6F9366FB" w14:textId="77777777" w:rsidR="008D0BA8" w:rsidRPr="00A1206A" w:rsidRDefault="008D0BA8" w:rsidP="008D0BA8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04E2AB04" w14:textId="3FBA3B92" w:rsidR="008D0BA8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.2</w:t>
      </w:r>
      <w:r w:rsidR="00036722">
        <w:rPr>
          <w:spacing w:val="-4"/>
          <w:sz w:val="30"/>
          <w:szCs w:val="30"/>
        </w:rPr>
        <w:t>2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เงินสมทบกองทุนสถาบันคุ้มครองเงินฝาก</w:t>
      </w:r>
    </w:p>
    <w:p w14:paraId="06C76770" w14:textId="77777777" w:rsidR="008D0BA8" w:rsidRPr="00A1206A" w:rsidRDefault="008D0BA8" w:rsidP="008D0BA8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2AD7E2E5" w14:textId="77777777" w:rsidR="008D0BA8" w:rsidRPr="00785F0F" w:rsidRDefault="008D0BA8" w:rsidP="008D0BA8">
      <w:pPr>
        <w:ind w:left="1080" w:right="-25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</w:rPr>
        <w:t>จำนวน</w:t>
      </w:r>
      <w:r w:rsidR="003E2022" w:rsidRPr="00785F0F">
        <w:rPr>
          <w:spacing w:val="-4"/>
          <w:sz w:val="30"/>
          <w:szCs w:val="30"/>
          <w:cs/>
        </w:rPr>
        <w:t>เงิน</w:t>
      </w:r>
      <w:r w:rsidR="00C22E09" w:rsidRPr="00785F0F">
        <w:rPr>
          <w:spacing w:val="-4"/>
          <w:sz w:val="30"/>
          <w:szCs w:val="30"/>
          <w:cs/>
        </w:rPr>
        <w:t>นำส่งเข้า</w:t>
      </w:r>
      <w:r w:rsidR="003E2022" w:rsidRPr="00785F0F">
        <w:rPr>
          <w:spacing w:val="-4"/>
          <w:sz w:val="30"/>
          <w:szCs w:val="30"/>
          <w:cs/>
        </w:rPr>
        <w:t>กองทุนสถาบันคุ้มครองเงินฝาก</w:t>
      </w:r>
      <w:r w:rsidRPr="00785F0F">
        <w:rPr>
          <w:sz w:val="30"/>
          <w:szCs w:val="30"/>
          <w:cs/>
        </w:rPr>
        <w:t>บันทึกเป็นค่าใช้จ่ายตามเกณฑ์คงค้าง</w:t>
      </w:r>
    </w:p>
    <w:p w14:paraId="37282F4D" w14:textId="77777777" w:rsidR="00281AAB" w:rsidRPr="00A1206A" w:rsidRDefault="00281AAB" w:rsidP="00A24A62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1BAB7B16" w14:textId="28A88000" w:rsidR="008D0BA8" w:rsidRPr="00785F0F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ภาษีเงินได้</w:t>
      </w:r>
    </w:p>
    <w:p w14:paraId="1C9DB3DE" w14:textId="77777777" w:rsidR="008D0BA8" w:rsidRPr="00A1206A" w:rsidRDefault="008D0BA8" w:rsidP="00FD3965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6909F9F4" w14:textId="1DACF7F3" w:rsidR="00835588" w:rsidRPr="00555BF9" w:rsidRDefault="008D0BA8" w:rsidP="00555BF9">
      <w:pPr>
        <w:tabs>
          <w:tab w:val="left" w:pos="900"/>
        </w:tabs>
        <w:ind w:left="1080" w:right="-23"/>
        <w:jc w:val="thaiDistribute"/>
        <w:rPr>
          <w:color w:val="000000"/>
          <w:sz w:val="30"/>
          <w:szCs w:val="30"/>
        </w:rPr>
      </w:pPr>
      <w:r w:rsidRPr="00555BF9">
        <w:rPr>
          <w:color w:val="000000"/>
          <w:sz w:val="30"/>
          <w:szCs w:val="30"/>
          <w:cs/>
        </w:rPr>
        <w:t>ค่าใช้จ่ายภาษีเงินได้สำหรับ</w:t>
      </w:r>
      <w:r w:rsidR="00E30DA7">
        <w:rPr>
          <w:rFonts w:hint="cs"/>
          <w:color w:val="000000"/>
          <w:sz w:val="30"/>
          <w:szCs w:val="30"/>
          <w:cs/>
        </w:rPr>
        <w:t>งวด</w:t>
      </w:r>
      <w:r w:rsidRPr="00555BF9">
        <w:rPr>
          <w:color w:val="000000"/>
          <w:sz w:val="30"/>
          <w:szCs w:val="30"/>
          <w:cs/>
        </w:rPr>
        <w:t>ประกอบด้วยภาษีเงินได้ข</w:t>
      </w:r>
      <w:r w:rsidR="0004130A" w:rsidRPr="00555BF9">
        <w:rPr>
          <w:color w:val="000000"/>
          <w:sz w:val="30"/>
          <w:szCs w:val="30"/>
          <w:cs/>
        </w:rPr>
        <w:t>อง</w:t>
      </w:r>
      <w:r w:rsidR="00560563">
        <w:rPr>
          <w:rFonts w:hint="cs"/>
          <w:color w:val="000000"/>
          <w:sz w:val="30"/>
          <w:szCs w:val="30"/>
          <w:cs/>
        </w:rPr>
        <w:t>งวด</w:t>
      </w:r>
      <w:r w:rsidR="0004130A" w:rsidRPr="00555BF9">
        <w:rPr>
          <w:color w:val="000000"/>
          <w:sz w:val="30"/>
          <w:szCs w:val="30"/>
          <w:cs/>
        </w:rPr>
        <w:t>ปัจจุบันและภาษีเงินได้รอ</w:t>
      </w:r>
      <w:r w:rsidRPr="00555BF9">
        <w:rPr>
          <w:color w:val="000000"/>
          <w:sz w:val="30"/>
          <w:szCs w:val="30"/>
          <w:cs/>
        </w:rPr>
        <w:t>ตัดบัญชี ภาษี</w:t>
      </w:r>
      <w:r w:rsidR="00E20C42" w:rsidRPr="00555BF9">
        <w:rPr>
          <w:color w:val="000000"/>
          <w:sz w:val="30"/>
          <w:szCs w:val="30"/>
          <w:cs/>
        </w:rPr>
        <w:br/>
      </w:r>
      <w:r w:rsidRPr="00555BF9">
        <w:rPr>
          <w:color w:val="000000"/>
          <w:sz w:val="30"/>
          <w:szCs w:val="30"/>
          <w:cs/>
        </w:rPr>
        <w:t>เงินได้ของ</w:t>
      </w:r>
      <w:r w:rsidR="00560563">
        <w:rPr>
          <w:rFonts w:hint="cs"/>
          <w:color w:val="000000"/>
          <w:sz w:val="30"/>
          <w:szCs w:val="30"/>
          <w:cs/>
        </w:rPr>
        <w:t>งวด</w:t>
      </w:r>
      <w:r w:rsidR="0004130A" w:rsidRPr="00555BF9">
        <w:rPr>
          <w:color w:val="000000"/>
          <w:sz w:val="30"/>
          <w:szCs w:val="30"/>
          <w:cs/>
        </w:rPr>
        <w:t>ปัจจุบันและภาษีเงินได้รอ</w:t>
      </w:r>
      <w:r w:rsidRPr="00555BF9">
        <w:rPr>
          <w:color w:val="000000"/>
          <w:sz w:val="30"/>
          <w:szCs w:val="30"/>
          <w:cs/>
        </w:rPr>
        <w:t>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</w:t>
      </w:r>
      <w:r w:rsidR="00513A6B" w:rsidRPr="00555BF9">
        <w:rPr>
          <w:color w:val="000000"/>
          <w:sz w:val="30"/>
          <w:szCs w:val="30"/>
          <w:cs/>
        </w:rPr>
        <w:t>ี่รับรู้โดยตรงในส่วนของเจ้าของหรือกำไรขาดทุนเบ็ดเสร็จอื่น</w:t>
      </w:r>
    </w:p>
    <w:p w14:paraId="3EC6E939" w14:textId="77777777" w:rsidR="00B4422C" w:rsidRPr="00A1206A" w:rsidRDefault="00B4422C" w:rsidP="00A1206A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6FEDF28A" w14:textId="2A9C2BFF" w:rsidR="008D0BA8" w:rsidRPr="00785F0F" w:rsidRDefault="008D0BA8" w:rsidP="008F364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ภาษีเงินได้ของ</w:t>
      </w:r>
      <w:r w:rsidR="00560563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="00037855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</w:t>
      </w:r>
      <w:r w:rsidR="00EF027D" w:rsidRPr="00785F0F">
        <w:rPr>
          <w:sz w:val="30"/>
          <w:szCs w:val="30"/>
          <w:cs/>
        </w:rPr>
        <w:t>น</w:t>
      </w:r>
      <w:r w:rsidR="00560563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 xml:space="preserve">ก่อน ๆ </w:t>
      </w:r>
    </w:p>
    <w:p w14:paraId="167E993D" w14:textId="77777777" w:rsidR="00C46F4E" w:rsidRPr="00A1206A" w:rsidRDefault="00C46F4E" w:rsidP="00A1206A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11C96B71" w14:textId="77777777" w:rsidR="008D0BA8" w:rsidRDefault="0004130A" w:rsidP="008D0BA8">
      <w:pPr>
        <w:ind w:left="1080" w:right="-25"/>
        <w:jc w:val="thaiDistribute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ภาษีเงินได้รอ</w:t>
      </w:r>
      <w:r w:rsidR="008D0BA8" w:rsidRPr="00785F0F">
        <w:rPr>
          <w:sz w:val="30"/>
          <w:szCs w:val="30"/>
          <w:cs/>
        </w:rPr>
        <w:t>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 w:rsidRPr="00785F0F">
        <w:rPr>
          <w:sz w:val="30"/>
          <w:szCs w:val="30"/>
          <w:cs/>
        </w:rPr>
        <w:t>มุ่งหมายทางภาษี ภาษีเงินได้รอ</w:t>
      </w:r>
      <w:r w:rsidR="008D0BA8" w:rsidRPr="00785F0F">
        <w:rPr>
          <w:sz w:val="30"/>
          <w:szCs w:val="30"/>
          <w:cs/>
        </w:rPr>
        <w:t>ตัดบัญชีจะไม่ถูกรับรู้เมื่อ</w:t>
      </w:r>
      <w:r w:rsidR="0047148E" w:rsidRPr="00785F0F">
        <w:rPr>
          <w:sz w:val="30"/>
          <w:szCs w:val="30"/>
          <w:cs/>
        </w:rPr>
        <w:br/>
      </w:r>
      <w:r w:rsidR="008D0BA8" w:rsidRPr="00785F0F">
        <w:rPr>
          <w:sz w:val="30"/>
          <w:szCs w:val="30"/>
          <w:cs/>
        </w:rPr>
        <w:t>เกิดจากผลแตกต่างชั่วคราวต่อไปนี้ การรับรู</w:t>
      </w:r>
      <w:r w:rsidR="00266E12" w:rsidRPr="00785F0F">
        <w:rPr>
          <w:sz w:val="30"/>
          <w:szCs w:val="30"/>
          <w:cs/>
        </w:rPr>
        <w:t>้</w:t>
      </w:r>
      <w:r w:rsidR="008D0BA8" w:rsidRPr="00785F0F">
        <w:rPr>
          <w:sz w:val="30"/>
          <w:szCs w:val="30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8D0BA8" w:rsidRPr="00785F0F">
        <w:rPr>
          <w:spacing w:val="-2"/>
          <w:sz w:val="30"/>
          <w:szCs w:val="30"/>
          <w:cs/>
        </w:rPr>
        <w:t>และผลแตกต่างที่เกี่ย</w:t>
      </w:r>
      <w:r w:rsidR="00921012" w:rsidRPr="00785F0F">
        <w:rPr>
          <w:spacing w:val="-2"/>
          <w:sz w:val="30"/>
          <w:szCs w:val="30"/>
          <w:cs/>
        </w:rPr>
        <w:t>วข้องกับเงินลงทุนในบริษัทย่อย</w:t>
      </w:r>
      <w:r w:rsidR="008D0BA8" w:rsidRPr="00785F0F">
        <w:rPr>
          <w:spacing w:val="-2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7982581" w14:textId="77777777" w:rsidR="005E546C" w:rsidRPr="00A1206A" w:rsidRDefault="005E546C" w:rsidP="00A1206A">
      <w:pPr>
        <w:tabs>
          <w:tab w:val="left" w:pos="900"/>
        </w:tabs>
        <w:ind w:left="1080" w:right="-23"/>
        <w:jc w:val="thaiDistribute"/>
        <w:rPr>
          <w:sz w:val="24"/>
          <w:szCs w:val="24"/>
        </w:rPr>
      </w:pPr>
    </w:p>
    <w:p w14:paraId="5A65919A" w14:textId="0751DD5D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การวัดมูลค่าของภาษีเงิ</w:t>
      </w:r>
      <w:r w:rsidR="0004130A" w:rsidRPr="00785F0F">
        <w:rPr>
          <w:sz w:val="30"/>
          <w:szCs w:val="30"/>
          <w:cs/>
        </w:rPr>
        <w:t>นได้รอ</w:t>
      </w:r>
      <w:r w:rsidRPr="00785F0F">
        <w:rPr>
          <w:sz w:val="30"/>
          <w:szCs w:val="30"/>
          <w:cs/>
        </w:rPr>
        <w:t xml:space="preserve">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6AA5FE17" w14:textId="77777777" w:rsidR="00181716" w:rsidRPr="0040376B" w:rsidRDefault="00181716" w:rsidP="008D0BA8">
      <w:pPr>
        <w:ind w:left="1080" w:right="-25"/>
        <w:jc w:val="thaiDistribute"/>
        <w:rPr>
          <w:sz w:val="30"/>
          <w:szCs w:val="30"/>
        </w:rPr>
      </w:pPr>
    </w:p>
    <w:p w14:paraId="7450FEBC" w14:textId="77777777" w:rsidR="008D0BA8" w:rsidRPr="00785F0F" w:rsidRDefault="0004130A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ภาษีเงินได้รอ</w:t>
      </w:r>
      <w:r w:rsidR="008D0BA8" w:rsidRPr="00785F0F">
        <w:rPr>
          <w:sz w:val="30"/>
          <w:szCs w:val="30"/>
          <w:cs/>
        </w:rPr>
        <w:t>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249774B" w14:textId="77777777" w:rsidR="00E17C5B" w:rsidRPr="00037855" w:rsidRDefault="00E17C5B" w:rsidP="00A24A62">
      <w:pPr>
        <w:ind w:left="1080" w:right="-25"/>
        <w:jc w:val="thaiDistribute"/>
        <w:rPr>
          <w:sz w:val="30"/>
          <w:szCs w:val="30"/>
        </w:rPr>
      </w:pPr>
    </w:p>
    <w:p w14:paraId="377261F9" w14:textId="3D9CA465" w:rsidR="008D0BA8" w:rsidRPr="00785F0F" w:rsidRDefault="008D0BA8" w:rsidP="000E6700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ในการกำหนดมูลค่าของภาษีเงินได้ของ</w:t>
      </w:r>
      <w:r w:rsidR="00560563">
        <w:rPr>
          <w:rFonts w:hint="cs"/>
          <w:sz w:val="30"/>
          <w:szCs w:val="30"/>
          <w:cs/>
        </w:rPr>
        <w:t>งวด</w:t>
      </w:r>
      <w:r w:rsidR="0004130A" w:rsidRPr="00785F0F">
        <w:rPr>
          <w:sz w:val="30"/>
          <w:szCs w:val="30"/>
          <w:cs/>
        </w:rPr>
        <w:t>ปัจจุบันและภาษีเงินได้รอ</w:t>
      </w:r>
      <w:r w:rsidRPr="00785F0F">
        <w:rPr>
          <w:sz w:val="30"/>
          <w:szCs w:val="30"/>
          <w:cs/>
        </w:rPr>
        <w:t>ตัดบัญชี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A02D4E" w:rsidRPr="00785F0F">
        <w:rPr>
          <w:sz w:val="30"/>
          <w:szCs w:val="30"/>
          <w:cs/>
        </w:rPr>
        <w:t>กหลายปัจจัย รวมถึงการตีความทางกฎ</w:t>
      </w:r>
      <w:r w:rsidRPr="00785F0F">
        <w:rPr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11607C" w:rsidRPr="00785F0F">
        <w:rPr>
          <w:sz w:val="30"/>
          <w:szCs w:val="30"/>
          <w:cs/>
        </w:rPr>
        <w:t>ื้นฐานการประมาณการและข้อสมมติ</w:t>
      </w:r>
      <w:r w:rsidRPr="00785F0F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</w:t>
      </w:r>
      <w:r w:rsidR="00CB7BCF" w:rsidRPr="00785F0F">
        <w:rPr>
          <w:sz w:val="30"/>
          <w:szCs w:val="30"/>
          <w:cs/>
        </w:rPr>
        <w:t>นได้ใน</w:t>
      </w:r>
      <w:r w:rsidR="00560563">
        <w:rPr>
          <w:rFonts w:hint="cs"/>
          <w:sz w:val="30"/>
          <w:szCs w:val="30"/>
          <w:cs/>
        </w:rPr>
        <w:t>งวด</w:t>
      </w:r>
      <w:r w:rsidRPr="00785F0F">
        <w:rPr>
          <w:sz w:val="30"/>
          <w:szCs w:val="30"/>
          <w:cs/>
        </w:rPr>
        <w:t>ที่เกิดการเปลี่ยนแปลง</w:t>
      </w:r>
    </w:p>
    <w:p w14:paraId="3A254C3F" w14:textId="77777777" w:rsidR="00CA2FA3" w:rsidRPr="00037855" w:rsidRDefault="00CA2FA3" w:rsidP="00CA2FA3">
      <w:pPr>
        <w:ind w:left="1080" w:right="-25"/>
        <w:jc w:val="thaiDistribute"/>
        <w:rPr>
          <w:sz w:val="30"/>
          <w:szCs w:val="30"/>
        </w:rPr>
      </w:pPr>
    </w:p>
    <w:p w14:paraId="43EAEEF8" w14:textId="58D64D5C" w:rsidR="00B07F6F" w:rsidRPr="00785F0F" w:rsidRDefault="0004130A" w:rsidP="00EB6505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สินทรัพย์ภาษีเงินได้รอ</w:t>
      </w:r>
      <w:r w:rsidR="008D0BA8" w:rsidRPr="00785F0F">
        <w:rPr>
          <w:sz w:val="30"/>
          <w:szCs w:val="30"/>
          <w:cs/>
        </w:rPr>
        <w:t>ตั</w:t>
      </w:r>
      <w:r w:rsidRPr="00785F0F">
        <w:rPr>
          <w:sz w:val="30"/>
          <w:szCs w:val="30"/>
          <w:cs/>
        </w:rPr>
        <w:t>ดบัญชีและหนี้สินภาษีเงินได้รอ</w:t>
      </w:r>
      <w:r w:rsidR="008D0BA8" w:rsidRPr="00785F0F">
        <w:rPr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9F1685">
        <w:rPr>
          <w:rFonts w:hint="cs"/>
          <w:sz w:val="30"/>
          <w:szCs w:val="30"/>
          <w:cs/>
        </w:rPr>
        <w:t>งวด</w:t>
      </w:r>
      <w:r w:rsidR="008D0BA8" w:rsidRPr="00785F0F">
        <w:rPr>
          <w:sz w:val="30"/>
          <w:szCs w:val="30"/>
          <w:cs/>
        </w:rPr>
        <w:t>ปัจจุบันมาหักกลบกับหนี้สินภาษีเงินได้ของ</w:t>
      </w:r>
      <w:r w:rsidR="009F1685">
        <w:rPr>
          <w:rFonts w:hint="cs"/>
          <w:sz w:val="30"/>
          <w:szCs w:val="30"/>
          <w:cs/>
        </w:rPr>
        <w:t>งวด</w:t>
      </w:r>
      <w:r w:rsidR="008D0BA8" w:rsidRPr="00785F0F">
        <w:rPr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EB6505">
        <w:rPr>
          <w:rFonts w:hint="cs"/>
          <w:sz w:val="30"/>
          <w:szCs w:val="30"/>
          <w:cs/>
        </w:rPr>
        <w:t>งวด</w:t>
      </w:r>
      <w:r w:rsidR="008D0BA8" w:rsidRPr="00785F0F">
        <w:rPr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B4691B2" w14:textId="0257CF13" w:rsidR="009F1685" w:rsidRPr="00037855" w:rsidRDefault="009F1685" w:rsidP="0040376B">
      <w:pPr>
        <w:ind w:left="1080" w:right="-25"/>
        <w:jc w:val="thaiDistribute"/>
        <w:rPr>
          <w:sz w:val="30"/>
          <w:szCs w:val="30"/>
          <w:cs/>
        </w:rPr>
      </w:pPr>
    </w:p>
    <w:p w14:paraId="7C1D8389" w14:textId="14B5533A" w:rsidR="00FD3965" w:rsidRPr="00785F0F" w:rsidRDefault="0004130A" w:rsidP="00B05B2E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สินทรัพย์ภาษีเงินได้รอ</w:t>
      </w:r>
      <w:r w:rsidR="008D0BA8" w:rsidRPr="00785F0F">
        <w:rPr>
          <w:sz w:val="30"/>
          <w:szCs w:val="30"/>
          <w:cs/>
        </w:rPr>
        <w:t>ตัดบัญชีจะบันทึกต่อเมื่อมีความเป็นไปได้ค่อนข้างแน่ว่ากำไรเพื่อเสียภาษี</w:t>
      </w:r>
      <w:r w:rsidR="00DC6DD4" w:rsidRPr="00785F0F">
        <w:rPr>
          <w:sz w:val="30"/>
          <w:szCs w:val="30"/>
          <w:cs/>
        </w:rPr>
        <w:br/>
      </w:r>
      <w:r w:rsidR="008D0BA8" w:rsidRPr="00785F0F">
        <w:rPr>
          <w:sz w:val="30"/>
          <w:szCs w:val="30"/>
          <w:cs/>
        </w:rPr>
        <w:t xml:space="preserve">ในอนาคตจะมีจำนวนเพียงพอกับการใช้ประโยชน์จากผลแตกต่างชั่วคราวดังกล่าว </w:t>
      </w:r>
      <w:r w:rsidR="00612118" w:rsidRPr="00785F0F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แล้วอาจมีจำนวนไม่เพียงพอที่จะบันทึกสินทรัพย์ภาษีเงินได้ทั้งจำนวน </w:t>
      </w:r>
      <w:r w:rsidR="008D0BA8" w:rsidRPr="00785F0F">
        <w:rPr>
          <w:sz w:val="30"/>
          <w:szCs w:val="30"/>
          <w:cs/>
        </w:rPr>
        <w:t>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4C0D24" w14:textId="55465FE5" w:rsidR="00B87ADC" w:rsidRDefault="00B87ADC" w:rsidP="00B4073E">
      <w:pPr>
        <w:ind w:left="1080" w:right="-25"/>
        <w:jc w:val="thaiDistribute"/>
        <w:rPr>
          <w:sz w:val="30"/>
          <w:szCs w:val="30"/>
        </w:rPr>
      </w:pPr>
    </w:p>
    <w:p w14:paraId="07D9B082" w14:textId="4555164F" w:rsidR="0047438B" w:rsidRDefault="0047438B" w:rsidP="00B4073E">
      <w:pPr>
        <w:ind w:left="1080" w:right="-25"/>
        <w:jc w:val="thaiDistribute"/>
        <w:rPr>
          <w:sz w:val="30"/>
          <w:szCs w:val="30"/>
        </w:rPr>
      </w:pPr>
    </w:p>
    <w:p w14:paraId="6C45BF8B" w14:textId="4AD23873" w:rsidR="0047438B" w:rsidRDefault="0047438B" w:rsidP="00B4073E">
      <w:pPr>
        <w:ind w:left="1080" w:right="-25"/>
        <w:jc w:val="thaiDistribute"/>
        <w:rPr>
          <w:sz w:val="30"/>
          <w:szCs w:val="30"/>
        </w:rPr>
      </w:pPr>
    </w:p>
    <w:p w14:paraId="67A0E6FB" w14:textId="278A396C" w:rsidR="008D0BA8" w:rsidRPr="00785F0F" w:rsidRDefault="00165312" w:rsidP="00B87AD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4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กำไรต่อหุ้น</w:t>
      </w:r>
    </w:p>
    <w:p w14:paraId="22CA2146" w14:textId="77777777" w:rsidR="008D0BA8" w:rsidRPr="00037855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3F6B3819" w14:textId="04D2EDE0" w:rsidR="00A80EAC" w:rsidRDefault="008D0BA8" w:rsidP="00A80EAC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ตั้งแต่วันที่ </w:t>
      </w:r>
      <w:r w:rsidRPr="00785F0F">
        <w:rPr>
          <w:sz w:val="30"/>
          <w:szCs w:val="30"/>
        </w:rPr>
        <w:t xml:space="preserve">10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2552 </w:t>
      </w:r>
      <w:r w:rsidRPr="00785F0F">
        <w:rPr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หุ้นบุริมสิทธิจึงมีสิทธิเทียบเท่าหุ้นสามัญทุกประการ กำไรต่อหุ้นขั้นพื้นฐานคำนวณ</w:t>
      </w:r>
      <w:r w:rsidR="00CB7BCF" w:rsidRPr="00785F0F">
        <w:rPr>
          <w:rFonts w:hint="cs"/>
          <w:sz w:val="30"/>
          <w:szCs w:val="30"/>
          <w:cs/>
        </w:rPr>
        <w:t>โดยการหาร</w:t>
      </w:r>
      <w:r w:rsidRPr="00785F0F">
        <w:rPr>
          <w:sz w:val="30"/>
          <w:szCs w:val="30"/>
          <w:cs/>
        </w:rPr>
        <w:t>กำไร</w:t>
      </w:r>
      <w:r w:rsidR="008E0789" w:rsidRPr="00785F0F">
        <w:rPr>
          <w:rFonts w:hint="cs"/>
          <w:sz w:val="30"/>
          <w:szCs w:val="30"/>
          <w:cs/>
        </w:rPr>
        <w:t>หรือขาดทุน</w:t>
      </w:r>
      <w:r w:rsidR="007F2559" w:rsidRPr="00785F0F">
        <w:rPr>
          <w:sz w:val="30"/>
          <w:szCs w:val="30"/>
          <w:cs/>
        </w:rPr>
        <w:t>ของผู้ถือหุ้นสามัญของธนาคาร</w:t>
      </w:r>
      <w:r w:rsidRPr="00785F0F">
        <w:rPr>
          <w:sz w:val="30"/>
          <w:szCs w:val="30"/>
          <w:cs/>
        </w:rPr>
        <w:t>ด้วย</w:t>
      </w:r>
      <w:r w:rsidR="008E0789" w:rsidRPr="00785F0F">
        <w:rPr>
          <w:rFonts w:hint="cs"/>
          <w:sz w:val="30"/>
          <w:szCs w:val="30"/>
          <w:cs/>
        </w:rPr>
        <w:t>จำนวน</w:t>
      </w:r>
      <w:r w:rsidRPr="00785F0F">
        <w:rPr>
          <w:sz w:val="30"/>
          <w:szCs w:val="30"/>
          <w:cs/>
        </w:rPr>
        <w:t>หุ้นสามัญและหุ้นบุริมสิทธ</w:t>
      </w:r>
      <w:r w:rsidR="00A80EAC" w:rsidRPr="00785F0F">
        <w:rPr>
          <w:rFonts w:hint="cs"/>
          <w:sz w:val="30"/>
          <w:szCs w:val="30"/>
          <w:cs/>
        </w:rPr>
        <w:t>ิที่ออกจำหน่ายระหว่าง</w:t>
      </w:r>
      <w:r w:rsidR="00037855">
        <w:rPr>
          <w:rFonts w:hint="cs"/>
          <w:sz w:val="30"/>
          <w:szCs w:val="30"/>
          <w:cs/>
        </w:rPr>
        <w:t>งวด</w:t>
      </w:r>
    </w:p>
    <w:p w14:paraId="6FBC4D5A" w14:textId="7DAFC06C" w:rsidR="00212253" w:rsidRPr="007161A6" w:rsidRDefault="00212253" w:rsidP="00A80EAC">
      <w:pPr>
        <w:ind w:left="1080" w:right="-25"/>
        <w:jc w:val="thaiDistribute"/>
        <w:rPr>
          <w:sz w:val="30"/>
          <w:szCs w:val="30"/>
        </w:rPr>
      </w:pPr>
    </w:p>
    <w:p w14:paraId="1F60212A" w14:textId="5D7A6B07" w:rsidR="008D0BA8" w:rsidRPr="00181716" w:rsidRDefault="00165312" w:rsidP="00181716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5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รายงานทางการเงินจำแนกตามส่วนงาน</w:t>
      </w:r>
    </w:p>
    <w:p w14:paraId="45E4FCB5" w14:textId="77777777" w:rsidR="008D0BA8" w:rsidRPr="00037855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7CBF8B49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D3965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การปันส่วนอย่างสมเหตุสมผล</w:t>
      </w:r>
    </w:p>
    <w:p w14:paraId="5B4F600F" w14:textId="77777777" w:rsidR="0047148E" w:rsidRPr="00037855" w:rsidRDefault="0047148E" w:rsidP="008D0BA8">
      <w:pPr>
        <w:ind w:left="1080" w:right="-25"/>
        <w:jc w:val="thaiDistribute"/>
        <w:rPr>
          <w:sz w:val="30"/>
          <w:szCs w:val="30"/>
        </w:rPr>
      </w:pPr>
    </w:p>
    <w:p w14:paraId="0F251910" w14:textId="1D8DEE11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เงินตราต่างประเทศ</w:t>
      </w:r>
    </w:p>
    <w:p w14:paraId="1D3F26B9" w14:textId="77777777" w:rsidR="008D0BA8" w:rsidRPr="00037855" w:rsidRDefault="008D0BA8" w:rsidP="00FD3965">
      <w:pPr>
        <w:ind w:left="1080" w:right="-25"/>
        <w:jc w:val="thaiDistribute"/>
        <w:rPr>
          <w:sz w:val="30"/>
          <w:szCs w:val="30"/>
        </w:rPr>
      </w:pPr>
    </w:p>
    <w:p w14:paraId="1ABD4B9F" w14:textId="77777777" w:rsidR="008D0BA8" w:rsidRPr="00785F0F" w:rsidRDefault="008D0BA8" w:rsidP="008D0BA8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B0AC004" w14:textId="77777777" w:rsidR="008D0BA8" w:rsidRPr="00037855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16754E92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A5320" w:rsidRPr="00785F0F">
        <w:rPr>
          <w:sz w:val="30"/>
          <w:szCs w:val="30"/>
          <w:cs/>
        </w:rPr>
        <w:t>ธนาคาร</w:t>
      </w:r>
      <w:r w:rsidR="004A6C69" w:rsidRPr="00785F0F">
        <w:rPr>
          <w:sz w:val="30"/>
          <w:szCs w:val="30"/>
          <w:cs/>
        </w:rPr>
        <w:t>และบริษัท</w:t>
      </w:r>
      <w:r w:rsidR="004B7FFC" w:rsidRPr="00785F0F">
        <w:rPr>
          <w:sz w:val="30"/>
          <w:szCs w:val="30"/>
          <w:cs/>
        </w:rPr>
        <w:t>ย่อย</w:t>
      </w:r>
      <w:r w:rsidRPr="00785F0F">
        <w:rPr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2D53E6EB" w14:textId="77777777" w:rsidR="00EB7A0D" w:rsidRPr="00037855" w:rsidRDefault="00EB7A0D" w:rsidP="008D0BA8">
      <w:pPr>
        <w:ind w:left="1080" w:right="-25"/>
        <w:jc w:val="thaiDistribute"/>
        <w:rPr>
          <w:sz w:val="30"/>
          <w:szCs w:val="30"/>
        </w:rPr>
      </w:pPr>
    </w:p>
    <w:p w14:paraId="06CEA1D6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E17C5B" w:rsidRPr="00785F0F">
        <w:rPr>
          <w:sz w:val="30"/>
          <w:szCs w:val="30"/>
          <w:cs/>
        </w:rPr>
        <w:t>ดยใช้อัตราแลกเปลี่ยน ณ วันนั้น</w:t>
      </w:r>
    </w:p>
    <w:p w14:paraId="22BD4EC8" w14:textId="77777777" w:rsidR="00B4073E" w:rsidRPr="00037855" w:rsidRDefault="00B4073E" w:rsidP="008D0BA8">
      <w:pPr>
        <w:ind w:left="1080" w:right="-25"/>
        <w:jc w:val="thaiDistribute"/>
        <w:rPr>
          <w:sz w:val="30"/>
          <w:szCs w:val="30"/>
        </w:rPr>
      </w:pPr>
    </w:p>
    <w:p w14:paraId="402347C3" w14:textId="369EEBF0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9CE26AA" w14:textId="77777777" w:rsidR="000E6700" w:rsidRPr="00037855" w:rsidRDefault="000E6700" w:rsidP="008D0BA8">
      <w:pPr>
        <w:ind w:left="1080" w:right="-25"/>
        <w:jc w:val="thaiDistribute"/>
        <w:rPr>
          <w:sz w:val="30"/>
          <w:szCs w:val="30"/>
        </w:rPr>
      </w:pPr>
    </w:p>
    <w:p w14:paraId="19897EC1" w14:textId="77777777" w:rsidR="00835588" w:rsidRDefault="001469F9" w:rsidP="001469F9">
      <w:pPr>
        <w:ind w:left="1080" w:right="-25"/>
        <w:jc w:val="thaiDistribute"/>
        <w:rPr>
          <w:color w:val="000000"/>
          <w:sz w:val="30"/>
          <w:szCs w:val="30"/>
        </w:rPr>
      </w:pPr>
      <w:r w:rsidRPr="00785F0F">
        <w:rPr>
          <w:color w:val="000000"/>
          <w:sz w:val="30"/>
          <w:szCs w:val="30"/>
          <w:cs/>
        </w:rPr>
        <w:t>ผลต่างของอัตราแลก</w:t>
      </w:r>
      <w:r w:rsidR="00CB7BCF" w:rsidRPr="00785F0F">
        <w:rPr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785F0F">
        <w:rPr>
          <w:color w:val="000000"/>
          <w:sz w:val="30"/>
          <w:szCs w:val="30"/>
          <w:cs/>
        </w:rPr>
        <w:t>ให้รับรู้เ</w:t>
      </w:r>
      <w:r w:rsidR="00BC19A0" w:rsidRPr="00785F0F">
        <w:rPr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14:paraId="00C5A687" w14:textId="77777777" w:rsidR="00037855" w:rsidRPr="007161A6" w:rsidRDefault="00037855" w:rsidP="007161A6">
      <w:pPr>
        <w:ind w:left="1080" w:right="-25"/>
        <w:jc w:val="thaiDistribute"/>
        <w:rPr>
          <w:sz w:val="30"/>
          <w:szCs w:val="30"/>
        </w:rPr>
      </w:pPr>
    </w:p>
    <w:p w14:paraId="4AD075B3" w14:textId="78B632BE" w:rsidR="008D0BA8" w:rsidRPr="00785F0F" w:rsidRDefault="008D0BA8" w:rsidP="00037855">
      <w:pPr>
        <w:ind w:left="360" w:right="-25" w:firstLine="720"/>
        <w:jc w:val="thaiDistribute"/>
        <w:rPr>
          <w:spacing w:val="4"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หน่วยงานในต่างประเทศ</w:t>
      </w:r>
    </w:p>
    <w:p w14:paraId="3A4027B9" w14:textId="77777777" w:rsidR="008D0BA8" w:rsidRPr="007161A6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4A40B9ED" w14:textId="77777777" w:rsidR="001849B0" w:rsidRDefault="008D0BA8" w:rsidP="001849B0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44CBE04F" w14:textId="77777777" w:rsidR="00CB137F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5C6916AE" w14:textId="77777777" w:rsidR="00E2596F" w:rsidRPr="00576570" w:rsidRDefault="00E2596F" w:rsidP="008D0BA8">
      <w:pPr>
        <w:ind w:left="1080" w:right="-25"/>
        <w:jc w:val="thaiDistribute"/>
        <w:rPr>
          <w:sz w:val="30"/>
          <w:szCs w:val="30"/>
          <w:cs/>
        </w:rPr>
      </w:pPr>
    </w:p>
    <w:p w14:paraId="46980533" w14:textId="315684A4" w:rsidR="006B18E3" w:rsidRDefault="008D0BA8" w:rsidP="006B18E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  <w:r w:rsidR="006B18E3" w:rsidRPr="00785F0F">
        <w:rPr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5F2B4611" w14:textId="77777777" w:rsidR="009424B5" w:rsidRPr="00576570" w:rsidRDefault="009424B5" w:rsidP="006B18E3">
      <w:pPr>
        <w:ind w:left="1080" w:right="-25"/>
        <w:jc w:val="thaiDistribute"/>
        <w:rPr>
          <w:sz w:val="30"/>
          <w:szCs w:val="30"/>
          <w:cs/>
        </w:rPr>
      </w:pPr>
    </w:p>
    <w:p w14:paraId="61560EEC" w14:textId="77777777" w:rsidR="006B18E3" w:rsidRPr="00785F0F" w:rsidRDefault="006B18E3" w:rsidP="006B18E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</w:t>
      </w:r>
      <w:r w:rsidR="009D5961" w:rsidRPr="00785F0F">
        <w:rPr>
          <w:sz w:val="30"/>
          <w:szCs w:val="30"/>
          <w:cs/>
        </w:rPr>
        <w:t>ต้องถูกจัดประเภท</w:t>
      </w:r>
      <w:r w:rsidRPr="00785F0F">
        <w:rPr>
          <w:sz w:val="30"/>
          <w:szCs w:val="30"/>
          <w:cs/>
        </w:rPr>
        <w:t>เป็นกำไรหรือขาดทุน</w:t>
      </w:r>
      <w:r w:rsidR="009D5961" w:rsidRPr="00785F0F">
        <w:rPr>
          <w:sz w:val="30"/>
          <w:szCs w:val="30"/>
          <w:cs/>
        </w:rPr>
        <w:t>โดย</w:t>
      </w:r>
      <w:r w:rsidRPr="00785F0F">
        <w:rPr>
          <w:sz w:val="30"/>
          <w:szCs w:val="30"/>
          <w:cs/>
        </w:rPr>
        <w:t>เป็นส่วนหนึ่งของกำไรขาดทุนจากการจำหน่าย หากธนาคารจำหน่ายส่วนได้เสียในบริษัทย่อย</w:t>
      </w:r>
      <w:r w:rsidR="009D5961" w:rsidRPr="00785F0F">
        <w:rPr>
          <w:sz w:val="30"/>
          <w:szCs w:val="30"/>
          <w:cs/>
        </w:rPr>
        <w:t>เพียงบางส่วนแต่ยังคงมี</w:t>
      </w:r>
      <w:r w:rsidR="00EE11F7" w:rsidRPr="00785F0F">
        <w:rPr>
          <w:sz w:val="30"/>
          <w:szCs w:val="30"/>
          <w:cs/>
        </w:rPr>
        <w:t xml:space="preserve">การควบคุม </w:t>
      </w:r>
      <w:r w:rsidRPr="00785F0F">
        <w:rPr>
          <w:sz w:val="30"/>
          <w:szCs w:val="30"/>
          <w:cs/>
        </w:rPr>
        <w:t>ผลสะสม</w:t>
      </w:r>
      <w:r w:rsidR="00EE11F7" w:rsidRPr="00785F0F">
        <w:rPr>
          <w:sz w:val="30"/>
          <w:szCs w:val="30"/>
          <w:cs/>
        </w:rPr>
        <w:t>ต้องถูกปันสัดส่วน</w:t>
      </w:r>
      <w:r w:rsidRPr="00785F0F">
        <w:rPr>
          <w:sz w:val="30"/>
          <w:szCs w:val="30"/>
          <w:cs/>
        </w:rPr>
        <w:t>ให้กับส่วนของผู้ถือหุ้นที่ไม่มีอำนาจควบคุม หากธนาคารจำหน่ายเงิ</w:t>
      </w:r>
      <w:r w:rsidR="00DE78D2" w:rsidRPr="00785F0F">
        <w:rPr>
          <w:sz w:val="30"/>
          <w:szCs w:val="30"/>
          <w:cs/>
        </w:rPr>
        <w:t>นลงทุนในบริษัทร่วม</w:t>
      </w:r>
      <w:r w:rsidR="007201CA" w:rsidRPr="00785F0F">
        <w:rPr>
          <w:sz w:val="30"/>
          <w:szCs w:val="30"/>
          <w:cs/>
        </w:rPr>
        <w:t>เพียงบางส่วน</w:t>
      </w:r>
      <w:r w:rsidR="00DE78D2" w:rsidRPr="00785F0F">
        <w:rPr>
          <w:sz w:val="30"/>
          <w:szCs w:val="30"/>
          <w:cs/>
        </w:rPr>
        <w:t>โดยที่</w:t>
      </w:r>
      <w:r w:rsidR="00266E12" w:rsidRPr="00785F0F">
        <w:rPr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ยังคงมีอิทธิพล</w:t>
      </w:r>
      <w:r w:rsidR="007201CA" w:rsidRPr="00785F0F">
        <w:rPr>
          <w:sz w:val="30"/>
          <w:szCs w:val="30"/>
          <w:cs/>
        </w:rPr>
        <w:t>หรือการควบคุมร่วม</w:t>
      </w:r>
      <w:r w:rsidRPr="00785F0F">
        <w:rPr>
          <w:sz w:val="30"/>
          <w:szCs w:val="30"/>
          <w:cs/>
        </w:rPr>
        <w:t>ที่มีสาร</w:t>
      </w:r>
      <w:r w:rsidR="007201CA" w:rsidRPr="00785F0F">
        <w:rPr>
          <w:sz w:val="30"/>
          <w:szCs w:val="30"/>
          <w:cs/>
        </w:rPr>
        <w:t>ะสำคัญอยู่ ธนาคารต้องจัดประเภทยอด</w:t>
      </w:r>
      <w:r w:rsidRPr="00785F0F">
        <w:rPr>
          <w:sz w:val="30"/>
          <w:szCs w:val="30"/>
          <w:cs/>
        </w:rPr>
        <w:t>สะสมบางส่วนที่เกี่ยวข้องเป็นกำไรหรือขาดทุน</w:t>
      </w:r>
    </w:p>
    <w:p w14:paraId="3D87519F" w14:textId="77777777" w:rsidR="004B7FFC" w:rsidRPr="00576570" w:rsidRDefault="004B7FFC" w:rsidP="006B18E3">
      <w:pPr>
        <w:ind w:left="1080" w:right="-25"/>
        <w:jc w:val="thaiDistribute"/>
        <w:rPr>
          <w:sz w:val="30"/>
          <w:szCs w:val="30"/>
        </w:rPr>
      </w:pPr>
    </w:p>
    <w:p w14:paraId="0B530B18" w14:textId="77777777" w:rsidR="00835588" w:rsidRPr="00785F0F" w:rsidRDefault="00EF027D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เมื่อมีการชำระหนี้</w:t>
      </w:r>
      <w:r w:rsidR="008D0BA8" w:rsidRPr="00785F0F">
        <w:rPr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</w:p>
    <w:p w14:paraId="03EC2A6E" w14:textId="77777777" w:rsidR="00BB481F" w:rsidRPr="00576570" w:rsidRDefault="00BB481F" w:rsidP="00B4073E">
      <w:pPr>
        <w:ind w:left="1080" w:right="-25"/>
        <w:jc w:val="thaiDistribute"/>
        <w:rPr>
          <w:sz w:val="30"/>
          <w:szCs w:val="30"/>
        </w:rPr>
      </w:pPr>
    </w:p>
    <w:p w14:paraId="44AE826C" w14:textId="41AB5F4A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EE11F7" w:rsidRPr="00785F0F">
        <w:rPr>
          <w:spacing w:val="-4"/>
          <w:sz w:val="30"/>
          <w:szCs w:val="30"/>
          <w:cs/>
        </w:rPr>
        <w:t>.</w:t>
      </w:r>
      <w:r w:rsidR="00EE11F7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7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ตราสารอนุพันธ์</w:t>
      </w:r>
    </w:p>
    <w:p w14:paraId="75CE36A2" w14:textId="77777777" w:rsidR="008D0BA8" w:rsidRPr="00576570" w:rsidRDefault="008D0BA8" w:rsidP="00D31A09">
      <w:pPr>
        <w:ind w:left="1080" w:right="-25"/>
        <w:jc w:val="thaiDistribute"/>
        <w:rPr>
          <w:sz w:val="30"/>
          <w:szCs w:val="30"/>
        </w:rPr>
      </w:pPr>
    </w:p>
    <w:p w14:paraId="0312D70C" w14:textId="77777777" w:rsidR="008D0BA8" w:rsidRPr="00785F0F" w:rsidRDefault="008D0BA8" w:rsidP="008D0BA8">
      <w:pPr>
        <w:pStyle w:val="BodyText2"/>
        <w:spacing w:after="0" w:line="240" w:lineRule="atLeast"/>
        <w:ind w:left="1080" w:right="4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ตราสารอนุพันธ์มีวิธีการรับรู้รายการดังนี้</w:t>
      </w:r>
    </w:p>
    <w:p w14:paraId="04D093F2" w14:textId="77777777" w:rsidR="00B4422C" w:rsidRPr="00576570" w:rsidRDefault="00B4422C" w:rsidP="00D31A09">
      <w:pPr>
        <w:ind w:left="1080" w:right="-25"/>
        <w:jc w:val="thaiDistribute"/>
        <w:rPr>
          <w:sz w:val="30"/>
          <w:szCs w:val="30"/>
        </w:rPr>
      </w:pPr>
    </w:p>
    <w:p w14:paraId="50C86150" w14:textId="77777777" w:rsidR="008D0BA8" w:rsidRPr="00785F0F" w:rsidRDefault="008D0BA8" w:rsidP="00F319A5">
      <w:pPr>
        <w:numPr>
          <w:ilvl w:val="0"/>
          <w:numId w:val="7"/>
        </w:numPr>
        <w:ind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ตราสารอนุพันธ์เพื่อค้าจะถูกบันทึกบัญชี</w:t>
      </w:r>
      <w:r w:rsidR="003008E3" w:rsidRPr="00785F0F">
        <w:rPr>
          <w:rFonts w:hint="cs"/>
          <w:sz w:val="30"/>
          <w:szCs w:val="30"/>
          <w:cs/>
        </w:rPr>
        <w:t>เมื่อเริ่ม</w:t>
      </w:r>
      <w:r w:rsidR="003008E3" w:rsidRPr="00785F0F">
        <w:rPr>
          <w:sz w:val="30"/>
          <w:szCs w:val="30"/>
          <w:cs/>
        </w:rPr>
        <w:t>แรก</w:t>
      </w:r>
      <w:r w:rsidRPr="00785F0F">
        <w:rPr>
          <w:sz w:val="30"/>
          <w:szCs w:val="30"/>
          <w:cs/>
        </w:rPr>
        <w:t>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619EBB69" w14:textId="77777777" w:rsidR="00E07759" w:rsidRPr="00785F0F" w:rsidRDefault="00907225" w:rsidP="00F319A5">
      <w:pPr>
        <w:numPr>
          <w:ilvl w:val="0"/>
          <w:numId w:val="7"/>
        </w:numPr>
        <w:ind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</w:t>
      </w:r>
      <w:r w:rsidR="008D0BA8" w:rsidRPr="00785F0F">
        <w:rPr>
          <w:sz w:val="30"/>
          <w:szCs w:val="30"/>
          <w:cs/>
        </w:rPr>
        <w:t>อนุพันธ์เพื่อป้องกันความเสี่ยง</w:t>
      </w:r>
      <w:r w:rsidR="00CB7BCF" w:rsidRPr="00785F0F">
        <w:rPr>
          <w:rFonts w:hint="cs"/>
          <w:sz w:val="30"/>
          <w:szCs w:val="30"/>
          <w:cs/>
        </w:rPr>
        <w:t xml:space="preserve"> </w:t>
      </w:r>
      <w:r w:rsidR="00E07759" w:rsidRPr="00785F0F">
        <w:rPr>
          <w:sz w:val="30"/>
          <w:szCs w:val="30"/>
          <w:cs/>
        </w:rPr>
        <w:t>ธนาคารรับรู้กำไรหรือขาดทุนจากการเปลี่ยนแปลงในมูลค่ายุติธรรมของตราสารอนุพันธ์ให้สอดคล้องกับการรับรู้รายได้หรือค่าใช้จ่ายของรายการที่ถูกป้องกัน</w:t>
      </w:r>
      <w:r w:rsidR="00FD3965" w:rsidRPr="00785F0F">
        <w:rPr>
          <w:sz w:val="30"/>
          <w:szCs w:val="30"/>
        </w:rPr>
        <w:br/>
      </w:r>
      <w:r w:rsidR="00E07759" w:rsidRPr="00785F0F">
        <w:rPr>
          <w:sz w:val="30"/>
          <w:szCs w:val="30"/>
          <w:cs/>
        </w:rPr>
        <w:t>ความเสี่ยง (</w:t>
      </w:r>
      <w:r w:rsidR="00E07759" w:rsidRPr="00785F0F">
        <w:rPr>
          <w:sz w:val="30"/>
          <w:szCs w:val="30"/>
        </w:rPr>
        <w:t>Hedged Item</w:t>
      </w:r>
      <w:r w:rsidR="00E07759" w:rsidRPr="00785F0F">
        <w:rPr>
          <w:sz w:val="30"/>
          <w:szCs w:val="30"/>
          <w:cs/>
        </w:rPr>
        <w:t>) ดังนี้</w:t>
      </w:r>
    </w:p>
    <w:p w14:paraId="0DA4A63F" w14:textId="77777777" w:rsidR="00B94607" w:rsidRPr="00785F0F" w:rsidRDefault="00B94607" w:rsidP="00F319A5">
      <w:pPr>
        <w:numPr>
          <w:ilvl w:val="0"/>
          <w:numId w:val="12"/>
        </w:numPr>
        <w:tabs>
          <w:tab w:val="clear" w:pos="1712"/>
        </w:tabs>
        <w:suppressAutoHyphens w:val="0"/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กรณีธนาคารรับรู้รายการที่ถูกป้องกันความเสี่ยงด้วยมูลค่ายุติธรรม ตราสารอนุพันธ์ที่ใช้ป้องกันความเสี่ยงจะรับรู้ด้วยมูลค่ายุติธรรม </w:t>
      </w:r>
    </w:p>
    <w:p w14:paraId="349080E1" w14:textId="54398F0E" w:rsidR="0047438B" w:rsidRDefault="00B94607" w:rsidP="0047438B">
      <w:pPr>
        <w:numPr>
          <w:ilvl w:val="0"/>
          <w:numId w:val="12"/>
        </w:numPr>
        <w:tabs>
          <w:tab w:val="clear" w:pos="1712"/>
        </w:tabs>
        <w:suppressAutoHyphens w:val="0"/>
        <w:ind w:left="180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กรณีธนาคารรับรู้รายการที่ถูกป้องกันความเสี่ยงตามเกณฑ์คงค้าง ตราสารอนุพันธ์ที่ใช้ป้องกัน</w:t>
      </w:r>
      <w:r w:rsidR="00E8394D" w:rsidRPr="00785F0F">
        <w:rPr>
          <w:sz w:val="30"/>
          <w:szCs w:val="30"/>
          <w:cs/>
        </w:rPr>
        <w:t xml:space="preserve">  </w:t>
      </w:r>
      <w:r w:rsidRPr="00785F0F">
        <w:rPr>
          <w:sz w:val="30"/>
          <w:szCs w:val="30"/>
          <w:cs/>
        </w:rPr>
        <w:t>ความเสี่ยงจะรับรู้ตามเกณฑ์คงค้าง</w:t>
      </w:r>
    </w:p>
    <w:p w14:paraId="3F31F091" w14:textId="77777777" w:rsidR="0047438B" w:rsidRPr="0047438B" w:rsidRDefault="0047438B" w:rsidP="0047438B">
      <w:pPr>
        <w:suppressAutoHyphens w:val="0"/>
        <w:ind w:left="1800" w:right="-23"/>
        <w:jc w:val="thaiDistribute"/>
        <w:rPr>
          <w:sz w:val="30"/>
          <w:szCs w:val="30"/>
        </w:rPr>
      </w:pPr>
    </w:p>
    <w:p w14:paraId="443D9DEC" w14:textId="30CC9C2F" w:rsidR="00CF693C" w:rsidRPr="00785F0F" w:rsidRDefault="00165312" w:rsidP="00CF693C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785F0F">
        <w:rPr>
          <w:spacing w:val="-4"/>
          <w:sz w:val="30"/>
          <w:szCs w:val="30"/>
        </w:rPr>
        <w:t>3</w:t>
      </w:r>
      <w:r w:rsidR="0085221B" w:rsidRPr="00785F0F">
        <w:rPr>
          <w:spacing w:val="-4"/>
          <w:sz w:val="30"/>
          <w:szCs w:val="30"/>
          <w:cs/>
        </w:rPr>
        <w:t>.</w:t>
      </w:r>
      <w:r w:rsidR="0085221B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8</w:t>
      </w:r>
      <w:r w:rsidR="00D31A09" w:rsidRPr="00785F0F">
        <w:rPr>
          <w:spacing w:val="-4"/>
          <w:sz w:val="30"/>
          <w:szCs w:val="30"/>
        </w:rPr>
        <w:tab/>
      </w:r>
      <w:r w:rsidR="0085221B" w:rsidRPr="00785F0F">
        <w:rPr>
          <w:sz w:val="30"/>
          <w:szCs w:val="30"/>
          <w:cs/>
          <w:lang w:val="th-TH"/>
        </w:rPr>
        <w:t>การป้องกันความเสี่ยง</w:t>
      </w:r>
    </w:p>
    <w:p w14:paraId="0AE0309E" w14:textId="77777777" w:rsidR="0085221B" w:rsidRPr="00785F0F" w:rsidRDefault="0085221B" w:rsidP="00D31A09">
      <w:pPr>
        <w:ind w:left="1080" w:right="-25"/>
        <w:jc w:val="thaiDistribute"/>
        <w:rPr>
          <w:sz w:val="30"/>
          <w:szCs w:val="30"/>
        </w:rPr>
      </w:pPr>
    </w:p>
    <w:p w14:paraId="55B5D49F" w14:textId="77777777" w:rsidR="0085221B" w:rsidRPr="00785F0F" w:rsidRDefault="0085221B" w:rsidP="0085221B">
      <w:pPr>
        <w:ind w:left="1080"/>
        <w:jc w:val="both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3BAAAC95" w14:textId="77777777" w:rsidR="0085221B" w:rsidRPr="00785F0F" w:rsidRDefault="0085221B" w:rsidP="00D31A09">
      <w:pPr>
        <w:ind w:left="1080" w:right="-25"/>
        <w:jc w:val="thaiDistribute"/>
        <w:rPr>
          <w:sz w:val="30"/>
          <w:szCs w:val="30"/>
        </w:rPr>
      </w:pPr>
    </w:p>
    <w:p w14:paraId="1DAB9B49" w14:textId="77777777" w:rsidR="0085221B" w:rsidRPr="00785F0F" w:rsidRDefault="0085221B" w:rsidP="0085221B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รณีที่นำ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="00CD2098" w:rsidRPr="00785F0F">
        <w:rPr>
          <w:sz w:val="30"/>
          <w:szCs w:val="30"/>
          <w:cs/>
        </w:rPr>
        <w:t xml:space="preserve">ซึ่งมีผลกระทบต่อกำไรหรือขาดทุน </w:t>
      </w:r>
      <w:r w:rsidRPr="00785F0F">
        <w:rPr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 w:rsidR="00DD592F" w:rsidRPr="00785F0F">
        <w:rPr>
          <w:sz w:val="30"/>
          <w:szCs w:val="30"/>
          <w:cs/>
        </w:rPr>
        <w:t>งกระแสเงินสดในส่วนของ</w:t>
      </w:r>
      <w:r w:rsidR="00827D1B" w:rsidRPr="00785F0F">
        <w:rPr>
          <w:sz w:val="30"/>
          <w:szCs w:val="30"/>
          <w:cs/>
        </w:rPr>
        <w:t>เจ้าของ</w:t>
      </w:r>
      <w:r w:rsidRPr="00785F0F">
        <w:rPr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5B70FA1D" w14:textId="77777777" w:rsidR="00B87ADC" w:rsidRPr="00785F0F" w:rsidRDefault="00B87ADC" w:rsidP="0085221B">
      <w:pPr>
        <w:ind w:left="1080"/>
        <w:jc w:val="thaiDistribute"/>
        <w:rPr>
          <w:sz w:val="30"/>
          <w:szCs w:val="30"/>
        </w:rPr>
      </w:pPr>
    </w:p>
    <w:p w14:paraId="18380606" w14:textId="77777777" w:rsidR="00B61CC6" w:rsidRPr="00785F0F" w:rsidRDefault="0085221B" w:rsidP="00B07F6F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</w:t>
      </w:r>
      <w:r w:rsidR="00F8098A" w:rsidRPr="00785F0F">
        <w:rPr>
          <w:sz w:val="30"/>
          <w:szCs w:val="30"/>
          <w:cs/>
        </w:rPr>
        <w:t>ส่วนของเจ้าของ</w:t>
      </w:r>
      <w:r w:rsidRPr="00785F0F">
        <w:rPr>
          <w:sz w:val="30"/>
          <w:szCs w:val="30"/>
          <w:cs/>
        </w:rPr>
        <w:t xml:space="preserve"> และ</w:t>
      </w:r>
      <w:r w:rsidR="00F8098A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14:paraId="04FD7298" w14:textId="77777777" w:rsidR="00555BF9" w:rsidRPr="00785F0F" w:rsidRDefault="00555BF9" w:rsidP="00B07F6F">
      <w:pPr>
        <w:ind w:left="1080"/>
        <w:jc w:val="thaiDistribute"/>
        <w:rPr>
          <w:sz w:val="30"/>
          <w:szCs w:val="30"/>
        </w:rPr>
      </w:pPr>
    </w:p>
    <w:p w14:paraId="52B7F5D8" w14:textId="1F96BEFE" w:rsidR="008D0BA8" w:rsidRPr="00785F0F" w:rsidRDefault="00165312" w:rsidP="009A293A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5A604B" w:rsidRPr="00785F0F">
        <w:rPr>
          <w:spacing w:val="-4"/>
          <w:sz w:val="30"/>
          <w:szCs w:val="30"/>
          <w:cs/>
        </w:rPr>
        <w:t>.</w:t>
      </w:r>
      <w:r w:rsidR="005A604B" w:rsidRPr="00785F0F">
        <w:rPr>
          <w:spacing w:val="-4"/>
          <w:sz w:val="30"/>
          <w:szCs w:val="30"/>
        </w:rPr>
        <w:t>2</w:t>
      </w:r>
      <w:r w:rsidR="00036722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การขายลูกหนี้ตั๋วเงิน</w:t>
      </w:r>
    </w:p>
    <w:p w14:paraId="765F35EF" w14:textId="77777777" w:rsidR="00B4422C" w:rsidRPr="00B4073E" w:rsidRDefault="00B4422C" w:rsidP="00B4073E">
      <w:pPr>
        <w:ind w:left="1080"/>
        <w:jc w:val="thaiDistribute"/>
        <w:rPr>
          <w:sz w:val="30"/>
          <w:szCs w:val="30"/>
        </w:rPr>
      </w:pPr>
    </w:p>
    <w:p w14:paraId="7E7841E5" w14:textId="29DF1FB1" w:rsidR="00B4422C" w:rsidRDefault="00B4422C" w:rsidP="00212253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ab/>
      </w:r>
      <w:r w:rsidRPr="00785F0F">
        <w:rPr>
          <w:sz w:val="30"/>
          <w:szCs w:val="30"/>
          <w:cs/>
        </w:rPr>
        <w:t>รายการขายลดตั๋วเงินประเภทผู้ซื้อมีสิทธิไล่เบี้ยซึ่งไม่มีธนาคารพาณิชย์หรือบริษัทเงินทุนรับรองหรือรับอาวัลเป็นหนี้สินภายใต้บัญชี “ภาระจากการขายลูกหนี้ตั๋วเงิน” บริษัทจะโอนบัญชีเงินให้สินเชื่อตามตั๋วเงินไปหักออกจากบัญชี “ภาระจากการขายลูกหนี้ตั๋วเงิน” เมื่อตั๋วเงินนั้นถึงกำหนดชำระและผู้จ่ายเงินได้จ่ายเงินตาม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ตั๋วเงินแล้ว</w:t>
      </w:r>
    </w:p>
    <w:p w14:paraId="6FCF810B" w14:textId="79E6B467" w:rsidR="00037855" w:rsidRDefault="00037855" w:rsidP="00212253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14:paraId="22A3C96F" w14:textId="00735E1A" w:rsidR="0047438B" w:rsidRDefault="0047438B" w:rsidP="00212253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14:paraId="64EDB674" w14:textId="0E7D6406" w:rsidR="0047438B" w:rsidRDefault="0047438B" w:rsidP="00212253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14:paraId="7B72FDFD" w14:textId="77777777" w:rsidR="0047438B" w:rsidRPr="00212253" w:rsidRDefault="0047438B" w:rsidP="00212253">
      <w:pPr>
        <w:ind w:left="1080" w:right="-25" w:hanging="540"/>
        <w:jc w:val="thaiDistribute"/>
        <w:rPr>
          <w:spacing w:val="-4"/>
          <w:sz w:val="30"/>
          <w:szCs w:val="30"/>
        </w:rPr>
      </w:pPr>
    </w:p>
    <w:p w14:paraId="6684D8E3" w14:textId="20BED73F" w:rsidR="00B4422C" w:rsidRPr="00785F0F" w:rsidRDefault="00B4422C" w:rsidP="00036722">
      <w:pPr>
        <w:suppressAutoHyphens w:val="0"/>
        <w:ind w:firstLine="540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Pr="00785F0F">
        <w:rPr>
          <w:spacing w:val="-4"/>
          <w:sz w:val="30"/>
          <w:szCs w:val="30"/>
          <w:cs/>
        </w:rPr>
        <w:t>.</w:t>
      </w:r>
      <w:r w:rsidR="00036722">
        <w:rPr>
          <w:spacing w:val="-4"/>
          <w:sz w:val="30"/>
          <w:szCs w:val="30"/>
        </w:rPr>
        <w:t xml:space="preserve">30    </w:t>
      </w:r>
      <w:r w:rsidR="008D0BA8" w:rsidRPr="00785F0F">
        <w:rPr>
          <w:spacing w:val="-4"/>
          <w:sz w:val="30"/>
          <w:szCs w:val="30"/>
          <w:cs/>
        </w:rPr>
        <w:t>นโยบายการบัญชีที่สำคัญ</w:t>
      </w:r>
      <w:r w:rsidR="00EA7FE3" w:rsidRPr="00785F0F">
        <w:rPr>
          <w:spacing w:val="-4"/>
          <w:sz w:val="30"/>
          <w:szCs w:val="30"/>
          <w:cs/>
        </w:rPr>
        <w:t>อื่น</w:t>
      </w:r>
      <w:r w:rsidR="008D0BA8" w:rsidRPr="00785F0F">
        <w:rPr>
          <w:spacing w:val="-4"/>
          <w:sz w:val="30"/>
          <w:szCs w:val="30"/>
          <w:cs/>
        </w:rPr>
        <w:t>ของบริษัทย่อยที่เป็นบริษัทประกันชีวิต</w:t>
      </w:r>
    </w:p>
    <w:p w14:paraId="11816F7C" w14:textId="77777777" w:rsidR="00B4422C" w:rsidRPr="00367C43" w:rsidRDefault="00B4422C" w:rsidP="00B4073E">
      <w:pPr>
        <w:ind w:left="1080"/>
        <w:jc w:val="thaiDistribute"/>
        <w:rPr>
          <w:sz w:val="24"/>
          <w:szCs w:val="24"/>
        </w:rPr>
      </w:pPr>
    </w:p>
    <w:p w14:paraId="2D9E948E" w14:textId="5FF0A246" w:rsidR="008D0BA8" w:rsidRPr="00785F0F" w:rsidRDefault="00165312" w:rsidP="00B4073E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7148E" w:rsidRPr="00785F0F">
        <w:rPr>
          <w:spacing w:val="-4"/>
          <w:sz w:val="30"/>
          <w:szCs w:val="30"/>
          <w:cs/>
        </w:rPr>
        <w:t>.</w:t>
      </w:r>
      <w:r w:rsidR="00B20A31">
        <w:rPr>
          <w:spacing w:val="-4"/>
          <w:sz w:val="30"/>
          <w:szCs w:val="30"/>
        </w:rPr>
        <w:t>30</w:t>
      </w:r>
      <w:r w:rsidR="008D0BA8" w:rsidRPr="00785F0F">
        <w:rPr>
          <w:spacing w:val="-4"/>
          <w:sz w:val="30"/>
          <w:szCs w:val="30"/>
          <w:cs/>
        </w:rPr>
        <w:t>.</w:t>
      </w:r>
      <w:r w:rsidR="00B4422C" w:rsidRPr="00785F0F">
        <w:rPr>
          <w:spacing w:val="-4"/>
          <w:sz w:val="30"/>
          <w:szCs w:val="30"/>
        </w:rPr>
        <w:t>1</w:t>
      </w:r>
      <w:r w:rsidR="00B4073E">
        <w:rPr>
          <w:spacing w:val="-4"/>
          <w:sz w:val="30"/>
          <w:szCs w:val="30"/>
        </w:rPr>
        <w:tab/>
      </w:r>
      <w:r w:rsidR="00EA7FE3" w:rsidRPr="00785F0F">
        <w:rPr>
          <w:sz w:val="30"/>
          <w:szCs w:val="30"/>
          <w:cs/>
        </w:rPr>
        <w:t>การจัดประเภทของสัญญาประกันภัย และสัญญาลงทุน</w:t>
      </w:r>
    </w:p>
    <w:p w14:paraId="37B5E161" w14:textId="77777777" w:rsidR="00B4422C" w:rsidRPr="00367C43" w:rsidRDefault="00B4422C" w:rsidP="00B4073E">
      <w:pPr>
        <w:ind w:left="1080"/>
        <w:jc w:val="thaiDistribute"/>
        <w:rPr>
          <w:sz w:val="24"/>
          <w:szCs w:val="24"/>
        </w:rPr>
      </w:pPr>
    </w:p>
    <w:p w14:paraId="57941F41" w14:textId="77777777" w:rsidR="00B4422C" w:rsidRPr="00785F0F" w:rsidRDefault="00B4422C" w:rsidP="00B4422C">
      <w:pPr>
        <w:ind w:left="180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บริษัทย่อยได้ออกสัญญาซึ่งมีการโอนความเสี่ยงด้านการรับประกันภัย หรือความเสี่ยงทางการเงิน หรือทั้งสองความเสี่ยง</w:t>
      </w:r>
    </w:p>
    <w:p w14:paraId="3A1B552E" w14:textId="06BBDEEB" w:rsidR="00B4073E" w:rsidRDefault="00B4073E">
      <w:pPr>
        <w:suppressAutoHyphens w:val="0"/>
        <w:rPr>
          <w:sz w:val="24"/>
          <w:szCs w:val="24"/>
        </w:rPr>
      </w:pPr>
    </w:p>
    <w:p w14:paraId="0AB5F3C9" w14:textId="380F32C4" w:rsidR="00B4422C" w:rsidRPr="00785F0F" w:rsidRDefault="00B4422C" w:rsidP="00B4422C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ัญญาประกันภัยคือสัญญาที่อยู่ภายใต้เงื่อนไขซึ่งบริษัทย่อย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รับผล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เกิดผลกระทบในทางลบต่อผู้เอาประกันภัยหรือผู้รับผลประโยชน์อื่น ทั้งนี้เมื่อสัญญาถูกจัดประเภทเป็นสัญญาประกันภัยแล้วยังคงเป็นสัญญาประกันภัยเท่ากับเวลาที่เหลือของ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</w:p>
    <w:p w14:paraId="015609C4" w14:textId="77777777" w:rsidR="00B4422C" w:rsidRPr="00367C43" w:rsidRDefault="00B4422C" w:rsidP="00B4422C">
      <w:pPr>
        <w:ind w:left="1800" w:right="-25"/>
        <w:jc w:val="thaiDistribute"/>
        <w:rPr>
          <w:sz w:val="24"/>
          <w:szCs w:val="24"/>
        </w:rPr>
      </w:pPr>
    </w:p>
    <w:p w14:paraId="5CC149F7" w14:textId="77777777" w:rsidR="00B4422C" w:rsidRPr="00785F0F" w:rsidRDefault="00B4422C" w:rsidP="00B4422C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7E3F778C" w14:textId="77777777" w:rsidR="00B4422C" w:rsidRPr="00367C43" w:rsidRDefault="00B4422C" w:rsidP="00B4422C">
      <w:pPr>
        <w:ind w:left="1800" w:right="-25"/>
        <w:jc w:val="thaiDistribute"/>
        <w:rPr>
          <w:sz w:val="24"/>
          <w:szCs w:val="24"/>
        </w:rPr>
      </w:pPr>
    </w:p>
    <w:p w14:paraId="6C521A5E" w14:textId="406532D6" w:rsidR="00B4422C" w:rsidRPr="00785F0F" w:rsidRDefault="00B4422C" w:rsidP="003B779D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บริษัทย่อยได้นิยามความเสี่ยงด้านการรับประกันภัยที่มีนัยสำคัญว่าเป็นโอกาสภายใต้สถานการณ์</w:t>
      </w:r>
      <w:r w:rsidRPr="00785F0F">
        <w:rPr>
          <w:sz w:val="30"/>
          <w:szCs w:val="30"/>
          <w:cs/>
        </w:rPr>
        <w:br/>
        <w:t>ใด ๆ ที่การจ่ายผลประโยชน์ในกรณีที่เกิดเหตุการณ์ที่เอาประกันภัยจะมีจำนวนเงินมากกว่าระดับนัยสำคัญที่กำหนดไว้ เมื่อเปรียบเทียบกับการจ่ายผลประโยชน์หากไม่มีเหตุการณ์ที่เอาประกันภัยเกิดขึ้น</w:t>
      </w:r>
    </w:p>
    <w:p w14:paraId="24CA6E21" w14:textId="77777777" w:rsidR="00B4422C" w:rsidRPr="00367C43" w:rsidRDefault="00B4422C" w:rsidP="00B4422C">
      <w:pPr>
        <w:ind w:left="1800" w:right="-25"/>
        <w:jc w:val="thaiDistribute"/>
        <w:rPr>
          <w:sz w:val="24"/>
          <w:szCs w:val="24"/>
        </w:rPr>
      </w:pPr>
    </w:p>
    <w:p w14:paraId="3A451103" w14:textId="77777777" w:rsidR="009A5FC7" w:rsidRDefault="00A23185" w:rsidP="009A5FC7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</w:t>
      </w:r>
      <w:r w:rsidR="008F6C82" w:rsidRPr="00785F0F">
        <w:rPr>
          <w:rFonts w:hint="cs"/>
          <w:sz w:val="30"/>
          <w:szCs w:val="30"/>
          <w:cs/>
        </w:rPr>
        <w:t>ย่อย</w:t>
      </w:r>
      <w:r w:rsidRPr="00785F0F">
        <w:rPr>
          <w:sz w:val="30"/>
          <w:szCs w:val="30"/>
          <w:cs/>
        </w:rPr>
        <w:t>แยกองค์ประกอบที่เป็นการฝากเงินของสัญญาประกันภัย เมื่อเข้าเงื่อนไขทั้งสองข้อต่อไปนี้</w:t>
      </w:r>
    </w:p>
    <w:p w14:paraId="1610A3AE" w14:textId="77777777" w:rsidR="00D87EB7" w:rsidRPr="00367C43" w:rsidRDefault="00D87EB7" w:rsidP="009A5FC7">
      <w:pPr>
        <w:ind w:left="1800" w:right="-25"/>
        <w:jc w:val="thaiDistribute"/>
        <w:rPr>
          <w:sz w:val="24"/>
          <w:szCs w:val="24"/>
        </w:rPr>
      </w:pPr>
    </w:p>
    <w:p w14:paraId="2BE3C1BE" w14:textId="0CF7C8F7" w:rsidR="00D87EB7" w:rsidRPr="00367C43" w:rsidRDefault="00D87EB7" w:rsidP="00F319A5">
      <w:pPr>
        <w:pStyle w:val="ListParagraph"/>
        <w:numPr>
          <w:ilvl w:val="0"/>
          <w:numId w:val="19"/>
        </w:numPr>
        <w:ind w:left="2160"/>
        <w:jc w:val="thaiDistribute"/>
        <w:rPr>
          <w:rFonts w:ascii="Angsana New" w:hAnsi="Angsana New" w:cs="Angsana New"/>
          <w:sz w:val="24"/>
          <w:szCs w:val="24"/>
        </w:rPr>
      </w:pPr>
      <w:r w:rsidRPr="00BA2B76">
        <w:rPr>
          <w:rFonts w:ascii="Angsana New" w:hAnsi="Angsana New" w:cs="Angsana New" w:hint="cs"/>
          <w:sz w:val="30"/>
          <w:szCs w:val="30"/>
          <w:cs/>
        </w:rPr>
        <w:t>บริษัทย่อยสามารถวัดมูลค่าองค์ประกอบที่เป็นการฝากเงิน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A2B76">
        <w:rPr>
          <w:rFonts w:ascii="Angsana New" w:hAnsi="Angsana New" w:cs="Angsana New" w:hint="cs"/>
          <w:sz w:val="30"/>
          <w:szCs w:val="30"/>
          <w:cs/>
        </w:rPr>
        <w:t>รวมถึงสิทธิเลือกเวนคืนแฝงใด</w:t>
      </w:r>
      <w:r w:rsidR="00BA2B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2B76">
        <w:rPr>
          <w:rFonts w:ascii="Angsana New" w:hAnsi="Angsana New" w:cs="Angsana New" w:hint="cs"/>
          <w:sz w:val="30"/>
          <w:szCs w:val="30"/>
          <w:cs/>
        </w:rPr>
        <w:t>ๆ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A2B76">
        <w:rPr>
          <w:rFonts w:ascii="Angsana New" w:hAnsi="Angsana New" w:cs="Angsana New" w:hint="cs"/>
          <w:sz w:val="30"/>
          <w:szCs w:val="30"/>
          <w:cs/>
        </w:rPr>
        <w:t>แยกต่างหากได้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A2B76">
        <w:rPr>
          <w:rFonts w:ascii="Angsana New" w:hAnsi="Angsana New" w:cs="Angsana New" w:hint="cs"/>
          <w:sz w:val="30"/>
          <w:szCs w:val="30"/>
          <w:cs/>
        </w:rPr>
        <w:t>กล่าวคือ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2B76">
        <w:rPr>
          <w:rFonts w:ascii="Angsana New" w:hAnsi="Angsana New" w:cs="Angsana New" w:hint="cs"/>
          <w:sz w:val="30"/>
          <w:szCs w:val="30"/>
          <w:cs/>
        </w:rPr>
        <w:t>สามารถวัดมูลค่าได้โดยไม่ต้องพิจารณาถึงองค์ประกอบที่เป็นการประกันภัย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A2B76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4C8E48BE" w14:textId="2B5A4090" w:rsidR="00FD706C" w:rsidRPr="00367C43" w:rsidRDefault="009A5FC7" w:rsidP="00F319A5">
      <w:pPr>
        <w:pStyle w:val="ListParagraph"/>
        <w:numPr>
          <w:ilvl w:val="0"/>
          <w:numId w:val="19"/>
        </w:numPr>
        <w:ind w:left="2160"/>
        <w:jc w:val="thaiDistribute"/>
        <w:rPr>
          <w:rFonts w:ascii="Angsana New" w:hAnsi="Angsana New" w:cs="Angsana New"/>
          <w:sz w:val="24"/>
          <w:szCs w:val="24"/>
        </w:rPr>
      </w:pPr>
      <w:r w:rsidRPr="00BA2B76">
        <w:rPr>
          <w:rFonts w:ascii="Angsana New" w:hAnsi="Angsana New" w:cs="Angsana New" w:hint="cs"/>
          <w:sz w:val="30"/>
          <w:szCs w:val="30"/>
          <w:cs/>
        </w:rPr>
        <w:t>นโยบายการบัญชีของบริษัทย่อยไม่ได้กำหนดให้รับรู้ภาร</w:t>
      </w:r>
      <w:r w:rsidR="005E546C" w:rsidRPr="00BA2B76">
        <w:rPr>
          <w:rFonts w:ascii="Angsana New" w:hAnsi="Angsana New" w:cs="Angsana New" w:hint="cs"/>
          <w:sz w:val="30"/>
          <w:szCs w:val="30"/>
          <w:cs/>
        </w:rPr>
        <w:t>ะผูกพันและสิทธิทั้งหมดที่เกิดจาก</w:t>
      </w:r>
      <w:r w:rsidRPr="00BA2B76">
        <w:rPr>
          <w:rFonts w:ascii="Angsana New" w:hAnsi="Angsana New" w:cs="Angsana New" w:hint="cs"/>
          <w:sz w:val="30"/>
          <w:szCs w:val="30"/>
          <w:cs/>
        </w:rPr>
        <w:t>องค์ประกอบที่เป็นการฝากเงิน</w:t>
      </w:r>
    </w:p>
    <w:p w14:paraId="580303F6" w14:textId="77777777" w:rsidR="00037855" w:rsidRPr="00576570" w:rsidRDefault="00037855" w:rsidP="00576570">
      <w:pPr>
        <w:ind w:left="1800" w:right="-25"/>
        <w:jc w:val="thaiDistribute"/>
        <w:rPr>
          <w:sz w:val="24"/>
          <w:szCs w:val="24"/>
        </w:rPr>
      </w:pPr>
    </w:p>
    <w:p w14:paraId="336C63A0" w14:textId="06968899" w:rsidR="00367C43" w:rsidRDefault="00A23185" w:rsidP="00037855">
      <w:pPr>
        <w:ind w:left="1080" w:right="-25" w:firstLine="720"/>
        <w:jc w:val="thaiDistribute"/>
        <w:rPr>
          <w:sz w:val="30"/>
          <w:szCs w:val="30"/>
          <w:cs/>
        </w:rPr>
      </w:pPr>
      <w:r w:rsidRPr="009424B5">
        <w:rPr>
          <w:sz w:val="30"/>
          <w:szCs w:val="30"/>
          <w:cs/>
        </w:rPr>
        <w:t>จากเงื่อนไขข้างต้น บริษัท</w:t>
      </w:r>
      <w:r w:rsidR="008F6C82" w:rsidRPr="009424B5">
        <w:rPr>
          <w:rFonts w:hint="cs"/>
          <w:sz w:val="30"/>
          <w:szCs w:val="30"/>
          <w:cs/>
        </w:rPr>
        <w:t>ย่อย</w:t>
      </w:r>
      <w:r w:rsidRPr="009424B5">
        <w:rPr>
          <w:sz w:val="30"/>
          <w:szCs w:val="30"/>
          <w:cs/>
        </w:rPr>
        <w:t>ได้แยกองค์ประกอบที่เป็นการฝากเงินของสัญญายูนิตลิงค์</w:t>
      </w:r>
      <w:r w:rsidR="00367C43">
        <w:rPr>
          <w:sz w:val="30"/>
          <w:szCs w:val="30"/>
          <w:cs/>
        </w:rPr>
        <w:br w:type="page"/>
      </w:r>
    </w:p>
    <w:p w14:paraId="054F823C" w14:textId="0FA40764" w:rsidR="007443CB" w:rsidRPr="009424B5" w:rsidRDefault="00B4422C" w:rsidP="00B4073E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9424B5">
        <w:rPr>
          <w:sz w:val="30"/>
          <w:szCs w:val="30"/>
        </w:rPr>
        <w:lastRenderedPageBreak/>
        <w:t>3</w:t>
      </w:r>
      <w:r w:rsidRPr="009424B5">
        <w:rPr>
          <w:sz w:val="30"/>
          <w:szCs w:val="30"/>
          <w:cs/>
        </w:rPr>
        <w:t>.</w:t>
      </w:r>
      <w:r w:rsidR="00B20A31">
        <w:rPr>
          <w:sz w:val="30"/>
          <w:szCs w:val="30"/>
        </w:rPr>
        <w:t>30</w:t>
      </w:r>
      <w:r w:rsidRPr="009424B5">
        <w:rPr>
          <w:sz w:val="30"/>
          <w:szCs w:val="30"/>
          <w:cs/>
        </w:rPr>
        <w:t>.</w:t>
      </w:r>
      <w:r w:rsidRPr="009424B5">
        <w:rPr>
          <w:sz w:val="30"/>
          <w:szCs w:val="30"/>
        </w:rPr>
        <w:t>2</w:t>
      </w:r>
      <w:r w:rsidR="00B4073E" w:rsidRPr="009424B5">
        <w:rPr>
          <w:sz w:val="30"/>
          <w:szCs w:val="30"/>
        </w:rPr>
        <w:tab/>
      </w:r>
      <w:r w:rsidR="007443CB" w:rsidRPr="009424B5">
        <w:rPr>
          <w:sz w:val="30"/>
          <w:szCs w:val="30"/>
          <w:cs/>
        </w:rPr>
        <w:t>การรับรู้และการวัดมูลค่าของสัญญาประกันภัย</w:t>
      </w:r>
    </w:p>
    <w:p w14:paraId="5643EF3E" w14:textId="77777777" w:rsidR="007443CB" w:rsidRPr="00037855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lang w:val="en-US"/>
        </w:rPr>
      </w:pPr>
    </w:p>
    <w:p w14:paraId="073E0740" w14:textId="77777777" w:rsidR="007443CB" w:rsidRPr="009424B5" w:rsidRDefault="007443CB" w:rsidP="007443CB">
      <w:pPr>
        <w:pStyle w:val="BlockQuotation"/>
        <w:spacing w:before="0" w:line="240" w:lineRule="atLeast"/>
        <w:ind w:right="-45" w:firstLine="1260"/>
        <w:rPr>
          <w:rFonts w:ascii="Angsana New" w:hAnsi="Angsana New" w:cs="Angsana New"/>
          <w:i/>
          <w:iCs/>
          <w:sz w:val="30"/>
          <w:szCs w:val="30"/>
          <w:cs/>
        </w:rPr>
      </w:pPr>
      <w:r w:rsidRPr="009424B5">
        <w:rPr>
          <w:rFonts w:ascii="Angsana New" w:hAnsi="Angsana New" w:cs="Angsana New"/>
          <w:i/>
          <w:iCs/>
          <w:sz w:val="30"/>
          <w:szCs w:val="30"/>
          <w:cs/>
        </w:rPr>
        <w:t xml:space="preserve">เบี้ยประกันภัยค้างรับ </w:t>
      </w:r>
    </w:p>
    <w:p w14:paraId="71A8E10A" w14:textId="77777777" w:rsidR="007443CB" w:rsidRPr="00037855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cs/>
        </w:rPr>
      </w:pPr>
    </w:p>
    <w:p w14:paraId="76CE1EB6" w14:textId="6757DCA8" w:rsidR="007443CB" w:rsidRPr="009424B5" w:rsidRDefault="007443CB" w:rsidP="009D7991">
      <w:pPr>
        <w:ind w:left="1800" w:right="-29"/>
        <w:jc w:val="thaiDistribute"/>
        <w:rPr>
          <w:sz w:val="30"/>
          <w:szCs w:val="30"/>
        </w:rPr>
      </w:pPr>
      <w:r w:rsidRPr="009424B5">
        <w:rPr>
          <w:sz w:val="30"/>
          <w:szCs w:val="30"/>
          <w:cs/>
        </w:rPr>
        <w:t>เบี้ยประกันภัยค้างรับแสดงด้วยมูลค่าสุทธิที่คาดว่าจะได้รับ โดยบริษัทย่อย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</w:t>
      </w:r>
      <w:r w:rsidRPr="009424B5">
        <w:rPr>
          <w:spacing w:val="-6"/>
          <w:sz w:val="30"/>
          <w:szCs w:val="30"/>
          <w:cs/>
        </w:rPr>
        <w:t xml:space="preserve">การเก็บเงิน การคาดการณ์เกี่ยวกับการชำระหนี้ในอนาคต และตามสถานะปัจจุบันของเบี้ยประกันภัย  </w:t>
      </w:r>
      <w:r w:rsidRPr="009424B5">
        <w:rPr>
          <w:sz w:val="30"/>
          <w:szCs w:val="30"/>
          <w:cs/>
        </w:rPr>
        <w:t xml:space="preserve">ค้างรับ ณ วันสิ้นรอบระยะเวลารายงาน </w:t>
      </w:r>
      <w:r w:rsidRPr="009424B5">
        <w:rPr>
          <w:rStyle w:val="PageNumber"/>
          <w:rFonts w:cs="Angsana New"/>
          <w:sz w:val="30"/>
          <w:szCs w:val="30"/>
          <w:cs/>
        </w:rPr>
        <w:t>เบี้ยประกันภัยค้างรับ</w:t>
      </w:r>
      <w:r w:rsidRPr="009424B5">
        <w:rPr>
          <w:sz w:val="30"/>
          <w:szCs w:val="30"/>
          <w:cs/>
        </w:rPr>
        <w:t>จะถูกตัดจำหน่ายบัญชี</w:t>
      </w:r>
      <w:r w:rsidR="000217CB" w:rsidRPr="009424B5">
        <w:rPr>
          <w:rFonts w:hint="cs"/>
          <w:sz w:val="30"/>
          <w:szCs w:val="30"/>
          <w:cs/>
        </w:rPr>
        <w:t>ระหว่าง</w:t>
      </w:r>
      <w:r w:rsidR="00BD1E83" w:rsidRPr="009424B5">
        <w:rPr>
          <w:rFonts w:hint="cs"/>
          <w:sz w:val="30"/>
          <w:szCs w:val="30"/>
          <w:cs/>
        </w:rPr>
        <w:t>ปี</w:t>
      </w:r>
      <w:r w:rsidR="000217CB" w:rsidRPr="009424B5">
        <w:rPr>
          <w:sz w:val="30"/>
          <w:szCs w:val="30"/>
          <w:cs/>
        </w:rPr>
        <w:br/>
      </w:r>
      <w:r w:rsidRPr="009424B5">
        <w:rPr>
          <w:sz w:val="30"/>
          <w:szCs w:val="30"/>
          <w:cs/>
        </w:rPr>
        <w:t>เมื่อทราบว่าเป็นหนี้สูญ</w:t>
      </w:r>
    </w:p>
    <w:p w14:paraId="5C7D237A" w14:textId="77777777" w:rsidR="0047148E" w:rsidRPr="00037855" w:rsidRDefault="0047148E" w:rsidP="002F4A0E">
      <w:pPr>
        <w:pStyle w:val="BlockQuotation"/>
        <w:tabs>
          <w:tab w:val="left" w:pos="2235"/>
        </w:tabs>
        <w:spacing w:before="0"/>
        <w:ind w:left="1800" w:right="-45"/>
        <w:rPr>
          <w:rFonts w:asciiTheme="majorBidi" w:hAnsiTheme="majorBidi" w:cs="Angsana New"/>
          <w:sz w:val="30"/>
          <w:szCs w:val="30"/>
          <w:cs/>
        </w:rPr>
      </w:pPr>
    </w:p>
    <w:p w14:paraId="47C6E6CC" w14:textId="77777777" w:rsidR="007443CB" w:rsidRPr="009424B5" w:rsidRDefault="007443CB" w:rsidP="007443CB">
      <w:pPr>
        <w:pStyle w:val="BlockQuotation"/>
        <w:spacing w:before="0" w:line="240" w:lineRule="atLeast"/>
        <w:ind w:left="1620" w:right="-45" w:firstLine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424B5">
        <w:rPr>
          <w:rFonts w:ascii="Angsana New" w:hAnsi="Angsana New" w:cs="Angsana New"/>
          <w:i/>
          <w:iCs/>
          <w:sz w:val="30"/>
          <w:szCs w:val="30"/>
          <w:cs/>
        </w:rPr>
        <w:t>สำรองประกันภัยสำหรับสัญญาประกันภัยระยะยาว</w:t>
      </w:r>
    </w:p>
    <w:p w14:paraId="3490F408" w14:textId="77777777" w:rsidR="007443CB" w:rsidRPr="00037855" w:rsidRDefault="007443CB" w:rsidP="002F4A0E">
      <w:pPr>
        <w:pStyle w:val="BlockQuotation"/>
        <w:tabs>
          <w:tab w:val="left" w:pos="2235"/>
        </w:tabs>
        <w:spacing w:before="0"/>
        <w:ind w:left="1800" w:right="-45"/>
        <w:rPr>
          <w:sz w:val="30"/>
          <w:szCs w:val="30"/>
          <w:cs/>
        </w:rPr>
      </w:pPr>
    </w:p>
    <w:p w14:paraId="51942D46" w14:textId="77777777" w:rsidR="002F4A0E" w:rsidRPr="009424B5" w:rsidRDefault="007443CB" w:rsidP="001001C0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424B5">
        <w:rPr>
          <w:rFonts w:ascii="Angsana New" w:hAnsi="Angsana New" w:cs="Angsana New"/>
          <w:sz w:val="30"/>
          <w:szCs w:val="30"/>
          <w:cs/>
        </w:rPr>
        <w:t>สำรองประกันภัยสำหรับสัญญาประกันภัยระยะยาวเป็นหนี้สินสำหรับผลประโยชน์จ่ายตามกรมธรรม์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ที่มีผลบังคับอยู่ เงินสำรองถูกคำนวณโดยนักคณิตศาสตร์ประกันภัยภายในของบริษัทย่อยโดยใช้วิธีคำนวณสำรองประกันภัยแบบเบี้ยประกันภัยสุทธิโดยใช้ข้อสมมติคือ อัตรามรณกรรม อัตราทุพพลภาพ และอัตราดอกเบี้ยที่คิดลด กับประมาณการค่าใช้จ่ายที่เกี่ยวข้องกับกรมธรรม์ที่จะเกิดขึ้นในอนาคต ซึ่งข้อสมมติดังกล่าวได้ถูกจัดทำขึ้นเมื่อออกแบบผลิตภัณฑ์ประกันชีวิตและตามที่ได้เสนอแก่สำนักงานคณะกรรมการกำกับและส</w:t>
      </w:r>
      <w:r w:rsidR="001001C0" w:rsidRPr="009424B5">
        <w:rPr>
          <w:rFonts w:ascii="Angsana New" w:hAnsi="Angsana New" w:cs="Angsana New"/>
          <w:sz w:val="30"/>
          <w:szCs w:val="30"/>
          <w:cs/>
        </w:rPr>
        <w:t>่งเสริมการประกอบธุรกิจประกันภัย</w:t>
      </w:r>
      <w:r w:rsidR="001001C0" w:rsidRPr="009424B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F20E64" w14:textId="77777777" w:rsidR="002F4A0E" w:rsidRPr="00037855" w:rsidRDefault="002F4A0E" w:rsidP="002F4A0E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30"/>
          <w:szCs w:val="30"/>
          <w:lang w:val="en-US"/>
        </w:rPr>
      </w:pPr>
    </w:p>
    <w:p w14:paraId="57C3864E" w14:textId="3C99B643" w:rsidR="00A23185" w:rsidRPr="009424B5" w:rsidRDefault="00A23185" w:rsidP="001001C0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424B5">
        <w:rPr>
          <w:rFonts w:ascii="Angsana New" w:hAnsi="Angsana New" w:cs="Angsana New"/>
          <w:sz w:val="30"/>
          <w:szCs w:val="30"/>
          <w:cs/>
        </w:rPr>
        <w:t xml:space="preserve">สำหรับสัญญายูนิตลิงค์ </w:t>
      </w:r>
      <w:r w:rsidR="001001C0" w:rsidRPr="009424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24B5">
        <w:rPr>
          <w:rFonts w:ascii="Angsana New" w:hAnsi="Angsana New" w:cs="Angsana New"/>
          <w:sz w:val="30"/>
          <w:szCs w:val="30"/>
          <w:cs/>
        </w:rPr>
        <w:t>สำรองสำหรับหน่วยลงทุนคำนวณตามมูลค่าของสินทรัพย์ลงทุนที่ใช้หนุนหน่วยลงทุนที่เกี่ยวข้องกับกรมธรรม์นั้นและสำรองที่ไม่ใช่สำหรับหน่วยลงทุนคำนวณโดยใช้วิธีการคำนวณแบบเบี้ยประกันภัยสุทธิ</w:t>
      </w:r>
    </w:p>
    <w:p w14:paraId="4D0F0B0C" w14:textId="4EDA9641" w:rsidR="00212253" w:rsidRDefault="00212253" w:rsidP="001001C0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99B3B15" w14:textId="77777777" w:rsidR="00576570" w:rsidRDefault="00576570">
      <w:pPr>
        <w:suppressAutoHyphens w:val="0"/>
        <w:rPr>
          <w:sz w:val="30"/>
          <w:szCs w:val="30"/>
          <w:cs/>
          <w:lang w:val="th-TH" w:eastAsia="en-US"/>
        </w:rPr>
      </w:pPr>
      <w:r>
        <w:rPr>
          <w:sz w:val="30"/>
          <w:szCs w:val="30"/>
          <w:cs/>
          <w:lang w:val="th-TH" w:eastAsia="en-US"/>
        </w:rPr>
        <w:br w:type="page"/>
      </w:r>
    </w:p>
    <w:p w14:paraId="03043555" w14:textId="08582BF6" w:rsidR="007443CB" w:rsidRPr="00181716" w:rsidRDefault="007443CB" w:rsidP="00181716">
      <w:pPr>
        <w:suppressAutoHyphens w:val="0"/>
        <w:ind w:left="1080" w:firstLine="720"/>
        <w:rPr>
          <w:i/>
          <w:iCs/>
          <w:sz w:val="30"/>
          <w:szCs w:val="30"/>
          <w:cs/>
          <w:lang w:val="th-TH" w:eastAsia="en-US"/>
        </w:rPr>
      </w:pPr>
      <w:r w:rsidRPr="00785F0F">
        <w:rPr>
          <w:i/>
          <w:iCs/>
          <w:sz w:val="30"/>
          <w:szCs w:val="30"/>
          <w:cs/>
        </w:rPr>
        <w:lastRenderedPageBreak/>
        <w:t>สำรองค่าสินไหมทดแทนและค่าสินไหมทดแทนค้างจ่าย</w:t>
      </w:r>
    </w:p>
    <w:p w14:paraId="537EACEF" w14:textId="77777777" w:rsidR="007443CB" w:rsidRPr="00037855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DBD295D" w14:textId="3867D31B" w:rsidR="0016075E" w:rsidRDefault="007443CB" w:rsidP="009C0BFD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85F0F">
        <w:rPr>
          <w:rFonts w:ascii="Angsana New" w:hAnsi="Angsana New" w:cs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</w:t>
      </w:r>
      <w:r w:rsidRPr="00785F0F">
        <w:rPr>
          <w:rStyle w:val="PageNumber"/>
          <w:rFonts w:ascii="Angsana New" w:hAnsi="Angsana New" w:cs="Angsana New"/>
          <w:sz w:val="30"/>
          <w:szCs w:val="30"/>
          <w:cs/>
        </w:rPr>
        <w:t>สิ</w:t>
      </w:r>
      <w:r w:rsidRPr="00785F0F">
        <w:rPr>
          <w:rFonts w:ascii="Angsana New" w:hAnsi="Angsana New" w:cs="Angsana New"/>
          <w:sz w:val="30"/>
          <w:szCs w:val="30"/>
          <w:cs/>
          <w:lang w:val="en-US"/>
        </w:rPr>
        <w:t>นไหมทดแทนทั้งหมดที่เกิดขึ้นแต่ยังไม่ได้ชำระ ณ วันที่รายงานไม่ว่าจะได้รับรายงานหรือไม่ได้รับรายงานก็ตาม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ทั้งภายในและภายนอกของสัญญาประกันภัยระยะสั้น ประมาณการหนี้สินสำหรับค่าสินไหมทดแทนถูกประเมินโดยอาศัยประสบการณ์และใช้ข้อมูลในอดีตของบริษัทย่อย 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14:paraId="021A87DB" w14:textId="77777777" w:rsidR="00037855" w:rsidRDefault="00037855" w:rsidP="009C0BFD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512C6B7" w14:textId="77777777" w:rsidR="007443CB" w:rsidRPr="00785F0F" w:rsidRDefault="007443CB" w:rsidP="0016075E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eastAsia="zh-CN"/>
        </w:rPr>
      </w:pPr>
      <w:r w:rsidRPr="00785F0F">
        <w:rPr>
          <w:rFonts w:ascii="Angsana New" w:hAnsi="Angsana New" w:cs="Angsana New" w:hint="cs"/>
          <w:i/>
          <w:iCs/>
          <w:sz w:val="30"/>
          <w:szCs w:val="30"/>
          <w:cs/>
          <w:lang w:val="en-US" w:eastAsia="zh-CN"/>
        </w:rPr>
        <w:t>สำรองเบี้ยประกันภัย</w:t>
      </w:r>
    </w:p>
    <w:p w14:paraId="5C5E10A7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1FB1BD06" w14:textId="77777777" w:rsidR="007443CB" w:rsidRPr="00785F0F" w:rsidRDefault="007443CB" w:rsidP="00930689">
      <w:pPr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และถูกคำนวณโดยใช้เบี้ยประกันภัยรับของสัญญาประกันภัยระยะสั้น การประกันภัยกลุ่ม ตามรูปแบบของความเสี่ยงที่ได้รับประกันภัย</w:t>
      </w:r>
    </w:p>
    <w:p w14:paraId="00AD474E" w14:textId="77777777" w:rsidR="0047148E" w:rsidRPr="00212253" w:rsidRDefault="0047148E" w:rsidP="007443CB">
      <w:pPr>
        <w:ind w:left="1800"/>
        <w:jc w:val="thaiDistribute"/>
        <w:rPr>
          <w:sz w:val="30"/>
          <w:szCs w:val="30"/>
        </w:rPr>
      </w:pPr>
    </w:p>
    <w:p w14:paraId="129530B0" w14:textId="77777777" w:rsidR="007443CB" w:rsidRPr="00785F0F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ผลประโยชน์ตามกรมธรรม์ประกันภัยค้างจ่าย</w:t>
      </w:r>
    </w:p>
    <w:p w14:paraId="00799002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529640F4" w14:textId="77777777" w:rsidR="007443CB" w:rsidRPr="00785F0F" w:rsidRDefault="007443CB" w:rsidP="00930689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ที่เกี่ยวข้องกับการเสียชีวิต การไถ่ถอนกรมธรรม์ก่อนครบกำหนด การครบกำหนดของกรมธรรม์ ผลประโยชน์อื่น ๆ และเงินฝากของผู้ถือกรมธรรม์ประกันภัย รวมถึงดอกเบี้ยค้างจ่ายที่เกี่ยวข้อง ผลประโยชน์ตามกรมธรรม์ประกันภัยค้างจ่ายแสดงในราคาทุน</w:t>
      </w:r>
    </w:p>
    <w:p w14:paraId="6946B6E1" w14:textId="49B552A6" w:rsidR="00A23185" w:rsidRPr="00B4073E" w:rsidRDefault="00A23185" w:rsidP="00B4073E">
      <w:pPr>
        <w:ind w:left="1800"/>
        <w:jc w:val="thaiDistribute"/>
        <w:rPr>
          <w:sz w:val="30"/>
          <w:szCs w:val="30"/>
        </w:rPr>
      </w:pPr>
    </w:p>
    <w:p w14:paraId="58E2C874" w14:textId="77777777" w:rsidR="007443CB" w:rsidRPr="00785F0F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หนี้สินอื่นตามกรมธรรม์ประกันภัย</w:t>
      </w:r>
    </w:p>
    <w:p w14:paraId="0F30E781" w14:textId="77777777" w:rsidR="007443CB" w:rsidRPr="00B4073E" w:rsidRDefault="007443CB" w:rsidP="00B4073E">
      <w:pPr>
        <w:ind w:left="1800"/>
        <w:jc w:val="thaiDistribute"/>
        <w:rPr>
          <w:sz w:val="30"/>
          <w:szCs w:val="30"/>
          <w:cs/>
        </w:rPr>
      </w:pPr>
    </w:p>
    <w:p w14:paraId="622DFFC6" w14:textId="549A15CB" w:rsidR="00B61CC6" w:rsidRDefault="007443CB" w:rsidP="00037855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ย่อย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35F4BE39" w14:textId="3642F306" w:rsidR="00037855" w:rsidRDefault="00037855">
      <w:pPr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B218109" w14:textId="16980913" w:rsidR="007443CB" w:rsidRPr="00785F0F" w:rsidRDefault="007443CB" w:rsidP="00181716">
      <w:pPr>
        <w:suppressAutoHyphens w:val="0"/>
        <w:ind w:left="1080" w:firstLine="720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เบี้ยประกันภัยรับ และเบี้ยประกันภัยที่ถือเป็นรายได้</w:t>
      </w:r>
    </w:p>
    <w:p w14:paraId="092F967E" w14:textId="77777777" w:rsidR="00555BF9" w:rsidRPr="00B4073E" w:rsidRDefault="00555BF9" w:rsidP="00B4073E">
      <w:pPr>
        <w:ind w:left="1800"/>
        <w:jc w:val="thaiDistribute"/>
        <w:rPr>
          <w:sz w:val="30"/>
          <w:szCs w:val="30"/>
        </w:rPr>
      </w:pPr>
    </w:p>
    <w:p w14:paraId="4F6BA0FA" w14:textId="77777777" w:rsidR="007443CB" w:rsidRPr="00785F0F" w:rsidRDefault="007443CB" w:rsidP="002925CD">
      <w:pPr>
        <w:spacing w:line="396" w:lineRule="exact"/>
        <w:ind w:left="1454" w:firstLine="346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สัญญาประกันภัยระยะสั้น</w:t>
      </w:r>
    </w:p>
    <w:p w14:paraId="6F0B8317" w14:textId="77777777" w:rsidR="007443CB" w:rsidRPr="00212253" w:rsidRDefault="007443CB" w:rsidP="002925CD">
      <w:pPr>
        <w:spacing w:line="396" w:lineRule="exact"/>
        <w:ind w:left="144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0F541" w14:textId="77777777" w:rsidR="007443CB" w:rsidRPr="00785F0F" w:rsidRDefault="007443CB" w:rsidP="0093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14:paraId="4ABD87AB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640A88C8" w14:textId="77777777" w:rsidR="007443CB" w:rsidRPr="00785F0F" w:rsidRDefault="007443CB" w:rsidP="0093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14:paraId="27004CFA" w14:textId="4E2B007F" w:rsidR="008D1014" w:rsidRDefault="008D1014">
      <w:pPr>
        <w:suppressAutoHyphens w:val="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FD1A873" w14:textId="799367C1" w:rsidR="007443CB" w:rsidRPr="00785F0F" w:rsidRDefault="007443CB" w:rsidP="0016075E">
      <w:pPr>
        <w:spacing w:line="396" w:lineRule="exact"/>
        <w:ind w:left="1080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สัญญาประกันภัยระยะยาว</w:t>
      </w:r>
    </w:p>
    <w:p w14:paraId="4937FEBF" w14:textId="77777777" w:rsidR="007443CB" w:rsidRPr="00037855" w:rsidRDefault="007443CB" w:rsidP="00B4073E">
      <w:pPr>
        <w:ind w:left="1800"/>
        <w:jc w:val="thaiDistribute"/>
        <w:rPr>
          <w:sz w:val="30"/>
          <w:szCs w:val="30"/>
          <w:cs/>
        </w:rPr>
      </w:pPr>
    </w:p>
    <w:p w14:paraId="0434D45C" w14:textId="32D26A3C" w:rsidR="007443CB" w:rsidRPr="00785F0F" w:rsidRDefault="007443CB" w:rsidP="00FF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เบี้ยประกันชีวิตปีแรกรับรู้เป็นรายได้เมื่อ</w:t>
      </w:r>
      <w:r w:rsidRPr="00785F0F">
        <w:rPr>
          <w:rFonts w:asciiTheme="majorBidi" w:hAnsiTheme="majorBidi" w:cstheme="majorBidi"/>
          <w:sz w:val="30"/>
          <w:szCs w:val="30"/>
          <w:cs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B4073E">
        <w:rPr>
          <w:rFonts w:asciiTheme="majorBidi" w:hAnsiTheme="majorBidi" w:cstheme="majorBidi"/>
          <w:spacing w:val="-2"/>
          <w:sz w:val="30"/>
          <w:szCs w:val="30"/>
          <w:cs/>
        </w:rPr>
        <w:t>สำหรับเบี้ยประกันปีต่อ</w:t>
      </w:r>
      <w:r w:rsidRPr="00785F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รับรู้เป็นรายได้เมื่อถึงกำหนดชำระเฉพาะเบี้ยประกันของกรมธรรม์ที่มีผลบังคับใช้อยู่ ณ วันสิ้นรอบระยะเวลารายงาน </w:t>
      </w:r>
      <w:r w:rsidRPr="00785F0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 และ</w:t>
      </w:r>
      <w:r w:rsidRPr="00785F0F">
        <w:rPr>
          <w:rFonts w:asciiTheme="majorBidi" w:hAnsiTheme="majorBidi" w:cstheme="majorBidi"/>
          <w:spacing w:val="-2"/>
          <w:sz w:val="30"/>
          <w:szCs w:val="30"/>
          <w:cs/>
        </w:rPr>
        <w:t>เบี้ยประกันปีต่อ</w:t>
      </w:r>
      <w:r w:rsidRPr="00785F0F">
        <w:rPr>
          <w:rFonts w:asciiTheme="majorBidi" w:hAnsiTheme="majorBidi" w:cstheme="majorBidi"/>
          <w:sz w:val="30"/>
          <w:szCs w:val="30"/>
          <w:cs/>
        </w:rPr>
        <w:t>แสดงมูลค่าก่อนเบี้ยประกันภัยเอาต่อ และค่าจ้างและค่าบำเหน็จ</w:t>
      </w:r>
    </w:p>
    <w:p w14:paraId="79C38145" w14:textId="77777777" w:rsidR="007443CB" w:rsidRPr="00037855" w:rsidRDefault="007443CB" w:rsidP="00B4073E">
      <w:pPr>
        <w:ind w:left="1800"/>
        <w:jc w:val="thaiDistribute"/>
        <w:rPr>
          <w:sz w:val="30"/>
          <w:szCs w:val="30"/>
        </w:rPr>
      </w:pPr>
    </w:p>
    <w:p w14:paraId="5C432894" w14:textId="77777777" w:rsidR="007443CB" w:rsidRPr="00785F0F" w:rsidRDefault="007443CB" w:rsidP="002925CD">
      <w:pPr>
        <w:spacing w:line="396" w:lineRule="exact"/>
        <w:ind w:left="1080" w:firstLine="720"/>
        <w:jc w:val="both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375C6E4A" w14:textId="77777777" w:rsidR="00BB481F" w:rsidRPr="00037855" w:rsidRDefault="00BB481F" w:rsidP="002B0828">
      <w:pPr>
        <w:ind w:left="1800"/>
        <w:jc w:val="thaiDistribute"/>
        <w:rPr>
          <w:sz w:val="30"/>
          <w:szCs w:val="30"/>
        </w:rPr>
      </w:pPr>
    </w:p>
    <w:p w14:paraId="09C4E0FB" w14:textId="77777777" w:rsidR="007443CB" w:rsidRPr="00785F0F" w:rsidRDefault="00D4745D" w:rsidP="002925CD">
      <w:pPr>
        <w:spacing w:line="396" w:lineRule="exact"/>
        <w:ind w:left="1267" w:firstLine="53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ค่าจ้าง</w:t>
      </w:r>
      <w:r w:rsidR="007443CB" w:rsidRPr="00785F0F">
        <w:rPr>
          <w:rFonts w:asciiTheme="majorBidi" w:hAnsiTheme="majorBidi" w:cstheme="majorBidi"/>
          <w:i/>
          <w:iCs/>
          <w:sz w:val="30"/>
          <w:szCs w:val="30"/>
          <w:cs/>
        </w:rPr>
        <w:t>และค่าบำเหน็จ</w:t>
      </w:r>
    </w:p>
    <w:p w14:paraId="60F7B335" w14:textId="77777777" w:rsidR="007443CB" w:rsidRPr="00037855" w:rsidRDefault="007443CB" w:rsidP="0065484B">
      <w:pPr>
        <w:ind w:left="1800"/>
        <w:jc w:val="thaiDistribute"/>
        <w:rPr>
          <w:sz w:val="30"/>
          <w:szCs w:val="30"/>
        </w:rPr>
      </w:pPr>
    </w:p>
    <w:p w14:paraId="162C16DA" w14:textId="4C4666AF" w:rsidR="007443CB" w:rsidRPr="00785F0F" w:rsidRDefault="00D4745D" w:rsidP="001635A1">
      <w:pPr>
        <w:spacing w:line="396" w:lineRule="exact"/>
        <w:ind w:left="1454" w:firstLine="346"/>
        <w:jc w:val="both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ค่าจ้าง</w:t>
      </w:r>
      <w:r w:rsidR="007443CB" w:rsidRPr="00785F0F">
        <w:rPr>
          <w:rFonts w:asciiTheme="majorBidi" w:hAnsiTheme="majorBidi" w:cstheme="majorBidi"/>
          <w:sz w:val="30"/>
          <w:szCs w:val="30"/>
          <w:cs/>
        </w:rPr>
        <w:t>และค่าบำเหน็จรับรู้เป็นค่าใช้จ่ายเมื่อเกิดรายการ</w:t>
      </w:r>
    </w:p>
    <w:p w14:paraId="34755DCC" w14:textId="4319E12B" w:rsidR="00FA63B0" w:rsidRPr="00037855" w:rsidRDefault="00FA63B0" w:rsidP="0065484B">
      <w:pPr>
        <w:ind w:left="1800"/>
        <w:jc w:val="thaiDistribute"/>
        <w:rPr>
          <w:sz w:val="30"/>
          <w:szCs w:val="30"/>
          <w:cs/>
        </w:rPr>
      </w:pPr>
    </w:p>
    <w:p w14:paraId="159C2238" w14:textId="77777777" w:rsidR="007443CB" w:rsidRPr="00785F0F" w:rsidRDefault="007443CB" w:rsidP="009D7991">
      <w:pPr>
        <w:spacing w:line="396" w:lineRule="exact"/>
        <w:ind w:left="1080" w:firstLine="72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14:paraId="21D98048" w14:textId="77777777" w:rsidR="007443CB" w:rsidRPr="00037855" w:rsidRDefault="007443CB" w:rsidP="002B0828">
      <w:pPr>
        <w:ind w:left="1800"/>
        <w:jc w:val="thaiDistribute"/>
        <w:rPr>
          <w:sz w:val="30"/>
          <w:szCs w:val="30"/>
          <w:cs/>
        </w:rPr>
      </w:pPr>
    </w:p>
    <w:p w14:paraId="301B1E01" w14:textId="77777777" w:rsidR="00B61CC6" w:rsidRPr="00785F0F" w:rsidRDefault="007443CB" w:rsidP="005C0774">
      <w:pPr>
        <w:pStyle w:val="BodyText"/>
        <w:spacing w:line="396" w:lineRule="exact"/>
        <w:ind w:left="180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</w:t>
      </w:r>
      <w:r w:rsidR="004E0B38" w:rsidRPr="00785F0F">
        <w:rPr>
          <w:rFonts w:asciiTheme="majorBidi" w:hAnsiTheme="majorBidi" w:cstheme="majorBidi"/>
          <w:sz w:val="30"/>
          <w:szCs w:val="30"/>
          <w:cs/>
        </w:rPr>
        <w:t>ะกอบไปด้วยผลประโยชน์</w:t>
      </w:r>
      <w:r w:rsidR="004E0B38" w:rsidRPr="00785F0F">
        <w:rPr>
          <w:rFonts w:asciiTheme="majorBidi" w:hAnsiTheme="majorBidi" w:cstheme="majorBidi"/>
          <w:sz w:val="30"/>
          <w:szCs w:val="30"/>
        </w:rPr>
        <w:br/>
      </w:r>
      <w:r w:rsidRPr="00785F0F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65588BFC" w14:textId="62BEEE30" w:rsidR="00555BF9" w:rsidRPr="00576570" w:rsidRDefault="00555BF9" w:rsidP="002B0828">
      <w:pPr>
        <w:ind w:left="1800"/>
        <w:jc w:val="thaiDistribute"/>
        <w:rPr>
          <w:sz w:val="30"/>
          <w:szCs w:val="30"/>
        </w:rPr>
      </w:pPr>
    </w:p>
    <w:p w14:paraId="04F6FBD7" w14:textId="77777777" w:rsidR="007443CB" w:rsidRPr="00785F0F" w:rsidRDefault="007443CB" w:rsidP="009D7991">
      <w:pPr>
        <w:ind w:left="1620" w:firstLine="18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การประกันภัยต่อ</w:t>
      </w:r>
    </w:p>
    <w:p w14:paraId="1228175D" w14:textId="77777777" w:rsidR="007443CB" w:rsidRPr="00037855" w:rsidRDefault="007443CB" w:rsidP="002B0828">
      <w:pPr>
        <w:ind w:left="1800"/>
        <w:jc w:val="thaiDistribute"/>
        <w:rPr>
          <w:sz w:val="30"/>
          <w:szCs w:val="30"/>
          <w:cs/>
        </w:rPr>
      </w:pPr>
    </w:p>
    <w:p w14:paraId="2714FD5D" w14:textId="77777777" w:rsidR="0016075E" w:rsidRPr="00785F0F" w:rsidRDefault="007443CB" w:rsidP="0016075E">
      <w:pPr>
        <w:pStyle w:val="BodyText"/>
        <w:ind w:left="1800" w:right="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14:paraId="03E97208" w14:textId="77777777" w:rsidR="00212253" w:rsidRPr="00037855" w:rsidRDefault="00212253" w:rsidP="002B0828">
      <w:pPr>
        <w:ind w:left="1800"/>
        <w:jc w:val="thaiDistribute"/>
        <w:rPr>
          <w:sz w:val="30"/>
          <w:szCs w:val="30"/>
        </w:rPr>
      </w:pPr>
    </w:p>
    <w:p w14:paraId="5CB7AFCA" w14:textId="698C99EE" w:rsidR="007443CB" w:rsidRPr="00785F0F" w:rsidRDefault="007443CB" w:rsidP="002B0828">
      <w:pPr>
        <w:pStyle w:val="BodyText"/>
        <w:ind w:left="1800" w:right="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เบี้ยประกันภัยเอาต่อ ส่วนแบ่งการเปลี่ยนแปลงในสำรองเบี้ยประกันภัยที่ยังไม่ถือเป็นรายได้ของ</w:t>
      </w:r>
      <w:r w:rsidR="009D7991" w:rsidRPr="00785F0F">
        <w:rPr>
          <w:rFonts w:cs="Angsana New"/>
          <w:sz w:val="30"/>
          <w:szCs w:val="30"/>
        </w:rPr>
        <w:br/>
      </w:r>
      <w:r w:rsidRPr="00785F0F">
        <w:rPr>
          <w:rFonts w:cs="Angsana New"/>
          <w:sz w:val="30"/>
          <w:szCs w:val="30"/>
          <w:cs/>
        </w:rPr>
        <w:t>ผู้เอาประกันภัยต่อ รายได้ค่าจ้างและค่าบำเหน็จ และผลประโยชน์จ่ายตามกรมธรรม์ประกันภัย</w:t>
      </w:r>
      <w:r w:rsidR="002B0828">
        <w:rPr>
          <w:rFonts w:cs="Angsana New"/>
          <w:sz w:val="30"/>
          <w:szCs w:val="30"/>
        </w:rPr>
        <w:br/>
      </w:r>
      <w:r w:rsidRPr="00785F0F">
        <w:rPr>
          <w:rFonts w:cs="Angsana New"/>
          <w:sz w:val="30"/>
          <w:szCs w:val="30"/>
          <w:cs/>
        </w:rPr>
        <w:t>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7225A10E" w14:textId="77777777" w:rsidR="00181716" w:rsidRDefault="00181716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5D1D9FD7" w14:textId="61A0D559" w:rsidR="007443CB" w:rsidRPr="00785F0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สินทรัพย์หรือหนี้สินจากการประกันภัยต่อ</w:t>
      </w:r>
      <w:r w:rsidR="003E223F" w:rsidRPr="00785F0F">
        <w:rPr>
          <w:rFonts w:cs="Angsana New"/>
          <w:sz w:val="30"/>
          <w:szCs w:val="30"/>
          <w:cs/>
        </w:rPr>
        <w:t>ถูกรับรู้ในงบแสดงฐานะการเงินซึ่งถูกแสดงภายใต้รายการลูกหนี้จากการประกันภัยต่อ</w:t>
      </w:r>
      <w:r w:rsidRPr="00785F0F">
        <w:rPr>
          <w:rFonts w:cs="Angsana New"/>
          <w:sz w:val="30"/>
          <w:szCs w:val="30"/>
          <w:cs/>
        </w:rPr>
        <w:t xml:space="preserve"> ส่วนแบ่งหนี้สินจากสัญญ</w:t>
      </w:r>
      <w:r w:rsidR="0065484B">
        <w:rPr>
          <w:rFonts w:cs="Angsana New"/>
          <w:sz w:val="30"/>
          <w:szCs w:val="30"/>
          <w:cs/>
        </w:rPr>
        <w:t>าประกันภัยของผู้เอาประกันภัยต่อ</w:t>
      </w:r>
      <w:r w:rsidRPr="00785F0F">
        <w:rPr>
          <w:rFonts w:cs="Angsana New"/>
          <w:sz w:val="30"/>
          <w:szCs w:val="30"/>
          <w:cs/>
        </w:rPr>
        <w:t>และเจ้าหนี้บริษัทประกันภัยต่อ ทั้งนี้ยอดสุทธิ</w:t>
      </w:r>
      <w:r w:rsidR="00DB3BBA" w:rsidRPr="00785F0F">
        <w:rPr>
          <w:rFonts w:cs="Angsana New" w:hint="cs"/>
          <w:sz w:val="30"/>
          <w:szCs w:val="30"/>
          <w:cs/>
        </w:rPr>
        <w:t>สามารถแสดง</w:t>
      </w:r>
      <w:r w:rsidRPr="00785F0F">
        <w:rPr>
          <w:rFonts w:cs="Angsana New"/>
          <w:sz w:val="30"/>
          <w:szCs w:val="30"/>
          <w:cs/>
        </w:rPr>
        <w:t>ในงบแสดงฐานะการเงินได้ก็ต่อเมื่อกิจการมีสิทธิตามกฎหมายในการนำมาหักกลบลบกัน และตั้งใจท</w:t>
      </w:r>
      <w:r w:rsidR="0065484B">
        <w:rPr>
          <w:rFonts w:cs="Angsana New"/>
          <w:sz w:val="30"/>
          <w:szCs w:val="30"/>
          <w:cs/>
        </w:rPr>
        <w:t>ี่จะรับหรือจ่ายชำระด้วยยอดสุทธิ</w:t>
      </w:r>
      <w:r w:rsidRPr="00785F0F">
        <w:rPr>
          <w:rFonts w:cs="Angsana New"/>
          <w:sz w:val="30"/>
          <w:szCs w:val="30"/>
          <w:cs/>
        </w:rPr>
        <w:t>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 ๆ</w:t>
      </w:r>
    </w:p>
    <w:p w14:paraId="5489D40B" w14:textId="77777777" w:rsidR="007443CB" w:rsidRPr="00037855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46989B23" w14:textId="77777777" w:rsidR="00F0028F" w:rsidRPr="00785F0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จำนวนที่คาดว่าจะได้รับจะถูกประเมินสำหรับวัดการด้อยค่า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ินทรัพย์จากการประกันภัยต่อเมื่อเริ่มแรก ทำให้บริษัทย่อยอาจจะไม่ได้รับจำนวนเงินทั้งหมดตามเงื่อนไขของสัญญา และผลกระทบต่อจำนวนเงินจากเหตุการณ์ที่บริษัทย่อยจะได้รับจากผู้รับประกันภัยต่อ สามารถวัดมูลค่าได้อย่างน่าเชื่อถือ</w:t>
      </w:r>
    </w:p>
    <w:p w14:paraId="214551D3" w14:textId="5373DCAC" w:rsidR="00555BF9" w:rsidRPr="00576570" w:rsidRDefault="00555BF9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7C3ACB81" w14:textId="77777777" w:rsidR="00576570" w:rsidRDefault="00576570">
      <w:pPr>
        <w:suppressAutoHyphens w:val="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br w:type="page"/>
      </w:r>
    </w:p>
    <w:p w14:paraId="5F1DB1E4" w14:textId="71E513F0" w:rsidR="007443CB" w:rsidRPr="00785F0F" w:rsidRDefault="007443CB" w:rsidP="00181716">
      <w:pPr>
        <w:suppressAutoHyphens w:val="0"/>
        <w:ind w:left="1080" w:firstLine="720"/>
        <w:rPr>
          <w:i/>
          <w:iCs/>
          <w:color w:val="000000"/>
          <w:sz w:val="30"/>
          <w:szCs w:val="30"/>
        </w:rPr>
      </w:pPr>
      <w:r w:rsidRPr="00785F0F">
        <w:rPr>
          <w:i/>
          <w:iCs/>
          <w:color w:val="000000"/>
          <w:sz w:val="30"/>
          <w:szCs w:val="30"/>
          <w:cs/>
        </w:rPr>
        <w:lastRenderedPageBreak/>
        <w:t>การทดสอบความเพียงพอของหนี้สิน</w:t>
      </w:r>
    </w:p>
    <w:p w14:paraId="113E6DD8" w14:textId="77777777" w:rsidR="007443CB" w:rsidRPr="00037855" w:rsidRDefault="007443CB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2308AE2B" w14:textId="77777777" w:rsidR="007443CB" w:rsidRPr="00785F0F" w:rsidRDefault="007443CB" w:rsidP="007443CB">
      <w:pPr>
        <w:ind w:left="1440" w:firstLine="360"/>
        <w:jc w:val="thaiDistribute"/>
        <w:rPr>
          <w:i/>
          <w:iCs/>
          <w:spacing w:val="-6"/>
          <w:sz w:val="30"/>
          <w:szCs w:val="30"/>
        </w:rPr>
      </w:pPr>
      <w:r w:rsidRPr="00785F0F">
        <w:rPr>
          <w:i/>
          <w:iCs/>
          <w:spacing w:val="-6"/>
          <w:sz w:val="30"/>
          <w:szCs w:val="30"/>
          <w:cs/>
        </w:rPr>
        <w:t>สัญญาประกันภัยระยะสั้น</w:t>
      </w:r>
    </w:p>
    <w:p w14:paraId="1F0E7207" w14:textId="77777777" w:rsidR="007443CB" w:rsidRPr="0065484B" w:rsidRDefault="007443CB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0839382F" w14:textId="77777777" w:rsidR="0016075E" w:rsidRPr="00785F0F" w:rsidRDefault="007443CB" w:rsidP="0016075E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</w:t>
      </w:r>
      <w:r w:rsidRPr="00785F0F">
        <w:rPr>
          <w:rFonts w:cs="Angsana New"/>
          <w:sz w:val="30"/>
          <w:szCs w:val="30"/>
          <w:cs/>
        </w:rPr>
        <w:br/>
        <w:t>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7608F091" w14:textId="77777777" w:rsidR="00212253" w:rsidRPr="00037855" w:rsidRDefault="00212253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5B736922" w14:textId="5CCF9C30" w:rsidR="007443CB" w:rsidRPr="00785F0F" w:rsidRDefault="007443CB" w:rsidP="003065A8">
      <w:pPr>
        <w:suppressAutoHyphens w:val="0"/>
        <w:ind w:left="1080" w:firstLine="720"/>
        <w:rPr>
          <w:sz w:val="30"/>
          <w:szCs w:val="30"/>
        </w:rPr>
      </w:pPr>
      <w:r w:rsidRPr="00785F0F">
        <w:rPr>
          <w:rFonts w:hint="cs"/>
          <w:i/>
          <w:iCs/>
          <w:sz w:val="30"/>
          <w:szCs w:val="30"/>
          <w:cs/>
        </w:rPr>
        <w:t>สัญญาประกันภัยระยะยาว</w:t>
      </w:r>
    </w:p>
    <w:p w14:paraId="75952C05" w14:textId="77777777" w:rsidR="007443CB" w:rsidRPr="00037855" w:rsidRDefault="007443CB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  <w:cs/>
        </w:rPr>
      </w:pPr>
    </w:p>
    <w:p w14:paraId="76C6A084" w14:textId="1695735E" w:rsidR="007443CB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7E778E13" w14:textId="77777777" w:rsidR="009424B5" w:rsidRPr="00037855" w:rsidRDefault="009424B5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1A771001" w14:textId="77777777" w:rsidR="007443CB" w:rsidRPr="00785F0F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 ซึ่งอ้างอิงจากหลักการประมาณการที่ดีที่สุดมากกว่าหนี้สินที่ถูกคำนวณโดยใช้วิธีสำรองเบี้ยประกันแบบเบี้ยประกันภัยสุทธิ</w:t>
      </w:r>
    </w:p>
    <w:p w14:paraId="64ADB527" w14:textId="77777777" w:rsidR="007443CB" w:rsidRPr="00BA2B76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14283EF8" w14:textId="77777777" w:rsidR="00213C20" w:rsidRDefault="007443CB" w:rsidP="00EA5BF4">
      <w:pPr>
        <w:pStyle w:val="BodyText"/>
        <w:ind w:left="1800" w:right="-29"/>
        <w:jc w:val="thaiDistribute"/>
        <w:rPr>
          <w:rFonts w:cs="Angsana New"/>
          <w:b/>
          <w:bCs/>
          <w:spacing w:val="-4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ทั้งนี้ข้อสมมติที่ถูกใช้ในวิธีสำรองเบี้ยประกันแบบเบี้ยประกันภัยรวมเป็นไปตามที่กำหนดในประกาศ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2554 ยกเว้นอัตราดอกเบี้ยคิดลดซึ่งบริษัทย่อยได้ใช้อัตราดอกเบี้ยที่ปราศจากความเสี่ยง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</w:t>
      </w:r>
    </w:p>
    <w:p w14:paraId="3C4D1118" w14:textId="764CFCAB" w:rsidR="00213C20" w:rsidRDefault="00213C20" w:rsidP="00213C20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0E84172D" w14:textId="77777777" w:rsidR="008D0BA8" w:rsidRPr="00770F5E" w:rsidRDefault="007443CB" w:rsidP="008D0BA8">
      <w:pPr>
        <w:tabs>
          <w:tab w:val="left" w:pos="540"/>
        </w:tabs>
        <w:jc w:val="thaiDistribute"/>
        <w:rPr>
          <w:b/>
          <w:bCs/>
          <w:spacing w:val="-4"/>
          <w:sz w:val="30"/>
          <w:szCs w:val="30"/>
        </w:rPr>
      </w:pPr>
      <w:r w:rsidRPr="00770F5E">
        <w:rPr>
          <w:b/>
          <w:bCs/>
          <w:spacing w:val="-4"/>
          <w:sz w:val="30"/>
          <w:szCs w:val="30"/>
        </w:rPr>
        <w:lastRenderedPageBreak/>
        <w:t>4</w:t>
      </w:r>
      <w:r w:rsidR="008D0BA8" w:rsidRPr="00770F5E">
        <w:rPr>
          <w:b/>
          <w:bCs/>
          <w:spacing w:val="-4"/>
          <w:sz w:val="30"/>
          <w:szCs w:val="30"/>
        </w:rPr>
        <w:tab/>
      </w:r>
      <w:r w:rsidR="008D0BA8" w:rsidRPr="00770F5E">
        <w:rPr>
          <w:b/>
          <w:bCs/>
          <w:spacing w:val="-4"/>
          <w:sz w:val="30"/>
          <w:szCs w:val="30"/>
          <w:cs/>
        </w:rPr>
        <w:t>การบริหารความเสี่ยง</w:t>
      </w:r>
    </w:p>
    <w:p w14:paraId="7C79D36A" w14:textId="77777777" w:rsidR="00215AC4" w:rsidRPr="0065484B" w:rsidRDefault="00215AC4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68B080F1" w14:textId="77777777" w:rsidR="008D0BA8" w:rsidRPr="00785F0F" w:rsidRDefault="008D0BA8" w:rsidP="008D0BA8">
      <w:pPr>
        <w:ind w:firstLine="54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64F8C12" w14:textId="77777777" w:rsidR="008D0BA8" w:rsidRPr="0065484B" w:rsidRDefault="008D0BA8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44BD654E" w14:textId="1F8F6044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และบริษัทย่อย คณะกรรมการธนาคารได้จัดตั้ง</w:t>
      </w:r>
      <w:r w:rsidR="00776126">
        <w:rPr>
          <w:rFonts w:hint="cs"/>
          <w:sz w:val="30"/>
          <w:szCs w:val="30"/>
          <w:cs/>
        </w:rPr>
        <w:t>ค</w:t>
      </w:r>
      <w:r w:rsidR="00F90CF8">
        <w:rPr>
          <w:rFonts w:hint="cs"/>
          <w:sz w:val="30"/>
          <w:szCs w:val="30"/>
          <w:cs/>
        </w:rPr>
        <w:t>ณะกรรมการกำกับความเสี่ยง</w:t>
      </w:r>
      <w:r w:rsidR="00776126">
        <w:rPr>
          <w:sz w:val="30"/>
          <w:szCs w:val="30"/>
          <w:cs/>
        </w:rPr>
        <w:t xml:space="preserve"> </w:t>
      </w:r>
      <w:r w:rsidR="00776126" w:rsidRPr="00785F0F">
        <w:rPr>
          <w:sz w:val="30"/>
          <w:szCs w:val="30"/>
          <w:cs/>
        </w:rPr>
        <w:t>คณะกรรมการตรวจสอบ</w:t>
      </w:r>
      <w:r w:rsidR="00776126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คณะกรรมการบริหารสินทรัพย์และหนี้สิน </w:t>
      </w:r>
      <w:r w:rsidR="00CD1A32" w:rsidRPr="00785F0F">
        <w:rPr>
          <w:sz w:val="30"/>
          <w:szCs w:val="30"/>
          <w:cs/>
        </w:rPr>
        <w:t xml:space="preserve">คณะกรรมการบริหารความเสี่ยง </w:t>
      </w:r>
      <w:r w:rsidR="00776126" w:rsidRPr="00785F0F">
        <w:rPr>
          <w:sz w:val="30"/>
          <w:szCs w:val="30"/>
          <w:cs/>
        </w:rPr>
        <w:t>และ</w:t>
      </w:r>
      <w:r w:rsidRPr="00785F0F">
        <w:rPr>
          <w:sz w:val="30"/>
          <w:szCs w:val="30"/>
          <w:cs/>
        </w:rPr>
        <w:t>คณะกรรมการ</w:t>
      </w:r>
      <w:r w:rsidR="00907225" w:rsidRPr="00785F0F">
        <w:rPr>
          <w:sz w:val="30"/>
          <w:szCs w:val="30"/>
          <w:cs/>
        </w:rPr>
        <w:t xml:space="preserve">บริหาร </w:t>
      </w:r>
      <w:r w:rsidRPr="00785F0F">
        <w:rPr>
          <w:sz w:val="30"/>
          <w:szCs w:val="30"/>
          <w:cs/>
        </w:rPr>
        <w:t>ซึ่งมีหน้าที่รับผิดชอบเกี่ยวกับการพัฒนา การนำไปปฏิบัติและการควบคุมดูแลนโยบายการบริหารความเสี่ยงของธนาคารและบริษัทย่อยในด้านที่เฉพาะเจาะจง โดยจะรายงานกิจกรรมการดำเนินงานที่ได้จัดทำต่อคณะกรรมการธนาคารอย่างสม่ำเสมอ</w:t>
      </w:r>
    </w:p>
    <w:p w14:paraId="30E44837" w14:textId="77777777" w:rsidR="007443CB" w:rsidRPr="0065484B" w:rsidRDefault="007443CB" w:rsidP="0065484B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40B32884" w14:textId="77777777" w:rsidR="00545456" w:rsidRPr="00785F0F" w:rsidRDefault="00146FA1" w:rsidP="008025DA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  <w:r w:rsidRPr="00785F0F">
        <w:rPr>
          <w:sz w:val="30"/>
          <w:szCs w:val="30"/>
          <w:cs/>
          <w:lang w:eastAsia="en-US"/>
        </w:rPr>
        <w:t>นโยบายการบริหารความเสี่ยงของธนาคารและบริษัทย่อย</w:t>
      </w:r>
      <w:r w:rsidR="001D4010" w:rsidRPr="00785F0F">
        <w:rPr>
          <w:sz w:val="30"/>
          <w:szCs w:val="30"/>
          <w:cs/>
          <w:lang w:eastAsia="en-US"/>
        </w:rPr>
        <w:t xml:space="preserve"> </w:t>
      </w:r>
      <w:r w:rsidRPr="00785F0F">
        <w:rPr>
          <w:sz w:val="30"/>
          <w:szCs w:val="30"/>
          <w:cs/>
          <w:lang w:eastAsia="en-US"/>
        </w:rPr>
        <w:t>รวมถึงนโ</w:t>
      </w:r>
      <w:r w:rsidR="001D4010" w:rsidRPr="00785F0F">
        <w:rPr>
          <w:sz w:val="30"/>
          <w:szCs w:val="30"/>
          <w:cs/>
          <w:lang w:eastAsia="en-US"/>
        </w:rPr>
        <w:t>ยบายการประเมินความ</w:t>
      </w:r>
      <w:r w:rsidR="00CD1A32" w:rsidRPr="00785F0F">
        <w:rPr>
          <w:sz w:val="30"/>
          <w:szCs w:val="30"/>
          <w:cs/>
          <w:lang w:eastAsia="en-US"/>
        </w:rPr>
        <w:t>เพียงพอ</w:t>
      </w:r>
      <w:r w:rsidR="001D4010" w:rsidRPr="00785F0F">
        <w:rPr>
          <w:sz w:val="30"/>
          <w:szCs w:val="30"/>
          <w:cs/>
          <w:lang w:eastAsia="en-US"/>
        </w:rPr>
        <w:t>ของเงินกองทุน (</w:t>
      </w:r>
      <w:r w:rsidR="001D4010" w:rsidRPr="00785F0F">
        <w:rPr>
          <w:sz w:val="30"/>
          <w:szCs w:val="30"/>
          <w:lang w:eastAsia="en-US"/>
        </w:rPr>
        <w:t>ICAAP Policy</w:t>
      </w:r>
      <w:r w:rsidR="001D4010" w:rsidRPr="00785F0F">
        <w:rPr>
          <w:sz w:val="30"/>
          <w:szCs w:val="30"/>
          <w:cs/>
          <w:lang w:eastAsia="en-US"/>
        </w:rPr>
        <w:t xml:space="preserve">) </w:t>
      </w:r>
      <w:r w:rsidRPr="00785F0F">
        <w:rPr>
          <w:sz w:val="30"/>
          <w:szCs w:val="30"/>
          <w:cs/>
          <w:lang w:eastAsia="en-US"/>
        </w:rPr>
        <w:t>ได้ถูกจัดทำขึ้นเพื่อระบุและวิเคราะห์ความเสี่ยงที่เกี่ยวกับธนาคารและบริษัทย่อย เพื่อจัดการและควบคุมดูแลความเส</w:t>
      </w:r>
      <w:r w:rsidR="001D4010" w:rsidRPr="00785F0F">
        <w:rPr>
          <w:sz w:val="30"/>
          <w:szCs w:val="30"/>
          <w:cs/>
          <w:lang w:eastAsia="en-US"/>
        </w:rPr>
        <w:t xml:space="preserve">ี่ยงให้อยู่ในขอบเขตที่ยอมรับได้ </w:t>
      </w:r>
      <w:r w:rsidRPr="00785F0F">
        <w:rPr>
          <w:sz w:val="30"/>
          <w:szCs w:val="30"/>
          <w:cs/>
          <w:lang w:eastAsia="en-US"/>
        </w:rPr>
        <w:t>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ธนาคารและบริษัทย่อย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</w:t>
      </w:r>
      <w:r w:rsidR="001D4010" w:rsidRPr="00785F0F">
        <w:rPr>
          <w:sz w:val="30"/>
          <w:szCs w:val="30"/>
          <w:cs/>
          <w:lang w:eastAsia="en-US"/>
        </w:rPr>
        <w:t>มประสิทธิภาพและประสิทธิ</w:t>
      </w:r>
      <w:r w:rsidRPr="00785F0F">
        <w:rPr>
          <w:sz w:val="30"/>
          <w:szCs w:val="30"/>
          <w:cs/>
          <w:lang w:eastAsia="en-US"/>
        </w:rPr>
        <w:t>ผ</w:t>
      </w:r>
      <w:r w:rsidR="001D4010" w:rsidRPr="00785F0F">
        <w:rPr>
          <w:sz w:val="30"/>
          <w:szCs w:val="30"/>
          <w:cs/>
          <w:lang w:eastAsia="en-US"/>
        </w:rPr>
        <w:t>ลของ</w:t>
      </w:r>
      <w:r w:rsidRPr="00785F0F">
        <w:rPr>
          <w:sz w:val="30"/>
          <w:szCs w:val="30"/>
          <w:cs/>
          <w:lang w:eastAsia="en-US"/>
        </w:rPr>
        <w:t>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3426352F" w14:textId="77777777" w:rsidR="00A02D4E" w:rsidRDefault="00A02D4E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064AC973" w14:textId="77777777" w:rsidR="00F90CF8" w:rsidRDefault="008D0BA8" w:rsidP="00580BA1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ณะกรรมการตรวจสอบของธนาคารมีหน้าที่รับผิดชอบเกี่ยวกับการควบคุมดูแลการดำเนินงานของธนาคารและบริษัทย่อยให้เป็นไปตามนโยบายและระเบียบที่ถูกต้อง 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14:paraId="06BADA33" w14:textId="77777777" w:rsidR="00F90CF8" w:rsidRDefault="00F90CF8" w:rsidP="00580BA1">
      <w:pPr>
        <w:ind w:left="540" w:right="-28"/>
        <w:jc w:val="thaiDistribute"/>
        <w:rPr>
          <w:sz w:val="30"/>
          <w:szCs w:val="30"/>
        </w:rPr>
      </w:pPr>
    </w:p>
    <w:p w14:paraId="38D30EC3" w14:textId="795E24A4" w:rsidR="00EB7A0D" w:rsidRDefault="00F90CF8" w:rsidP="00580BA1">
      <w:pPr>
        <w:ind w:left="540" w:right="-2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คณะกรรมการกำกับความเสี่ยงและคณะกรรมการบริหารความเสี่ยงของธนาคาร </w:t>
      </w:r>
      <w:r>
        <w:rPr>
          <w:sz w:val="30"/>
          <w:szCs w:val="30"/>
          <w:cs/>
        </w:rPr>
        <w:t>มีหน้าที่</w:t>
      </w:r>
      <w:r w:rsidRPr="00785F0F">
        <w:rPr>
          <w:sz w:val="30"/>
          <w:szCs w:val="30"/>
          <w:cs/>
        </w:rPr>
        <w:t>รับผิดชอบเกี่ยวกับการ</w:t>
      </w:r>
      <w:r>
        <w:rPr>
          <w:rFonts w:hint="cs"/>
          <w:sz w:val="30"/>
          <w:szCs w:val="30"/>
          <w:cs/>
        </w:rPr>
        <w:t>ควบคุมดูแล</w:t>
      </w:r>
      <w:r w:rsidRPr="00785F0F">
        <w:rPr>
          <w:sz w:val="30"/>
          <w:szCs w:val="30"/>
          <w:cs/>
        </w:rPr>
        <w:t>กรอบการบริหารความเสี่ยงว่าเหมาะสมหรือไม่ โดยคำนึงถึงความเสี่ยง</w:t>
      </w:r>
      <w:r>
        <w:rPr>
          <w:rFonts w:hint="cs"/>
          <w:sz w:val="30"/>
          <w:szCs w:val="30"/>
          <w:cs/>
        </w:rPr>
        <w:t xml:space="preserve">ในด้านต่าง ๆ </w:t>
      </w:r>
      <w:r w:rsidRPr="00785F0F">
        <w:rPr>
          <w:sz w:val="30"/>
          <w:szCs w:val="30"/>
          <w:cs/>
        </w:rPr>
        <w:t>ที่เกี่ยวข้องกับธนาคารและบริษัทย่อย</w:t>
      </w:r>
    </w:p>
    <w:p w14:paraId="269C6CFD" w14:textId="77777777" w:rsidR="003322B8" w:rsidRPr="00785F0F" w:rsidRDefault="003322B8" w:rsidP="00580BA1">
      <w:pPr>
        <w:ind w:left="540" w:right="-28"/>
        <w:jc w:val="thaiDistribute"/>
        <w:rPr>
          <w:sz w:val="30"/>
          <w:szCs w:val="30"/>
          <w:cs/>
        </w:rPr>
      </w:pPr>
    </w:p>
    <w:p w14:paraId="298BA0E4" w14:textId="77777777" w:rsidR="00576570" w:rsidRDefault="00576570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3EA1BA5" w14:textId="769E14A9" w:rsidR="008D0BA8" w:rsidRPr="00FD1764" w:rsidRDefault="007443CB" w:rsidP="00FD1764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FD1764">
        <w:rPr>
          <w:sz w:val="30"/>
          <w:szCs w:val="30"/>
        </w:rPr>
        <w:lastRenderedPageBreak/>
        <w:t>4</w:t>
      </w:r>
      <w:r w:rsidR="008D0BA8" w:rsidRPr="00FD1764">
        <w:rPr>
          <w:sz w:val="30"/>
          <w:szCs w:val="30"/>
          <w:cs/>
        </w:rPr>
        <w:t>.</w:t>
      </w:r>
      <w:r w:rsidR="008D0BA8" w:rsidRPr="00FD1764">
        <w:rPr>
          <w:sz w:val="30"/>
          <w:szCs w:val="30"/>
        </w:rPr>
        <w:t>1</w:t>
      </w:r>
      <w:r w:rsidR="00E07759" w:rsidRPr="00FD1764">
        <w:rPr>
          <w:sz w:val="30"/>
          <w:szCs w:val="30"/>
        </w:rPr>
        <w:tab/>
      </w:r>
      <w:r w:rsidR="008D0BA8" w:rsidRPr="00FD1764">
        <w:rPr>
          <w:sz w:val="30"/>
          <w:szCs w:val="30"/>
          <w:cs/>
        </w:rPr>
        <w:t>ความเสี่ยงด้านเครดิต</w:t>
      </w:r>
    </w:p>
    <w:p w14:paraId="17334363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24ACFA85" w14:textId="77777777" w:rsidR="008D0BA8" w:rsidRPr="00785F0F" w:rsidRDefault="008D0BA8" w:rsidP="00FD1764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ทั้งธุรกรรมที่อยู่บนงบแสดงฐานะการเงิน เช่น เงินให้กู้ยืม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14:paraId="1B1373B8" w14:textId="77777777" w:rsidR="00A02D4E" w:rsidRPr="00785F0F" w:rsidRDefault="00A02D4E" w:rsidP="00FD1764">
      <w:pPr>
        <w:ind w:left="1080" w:right="-25"/>
        <w:jc w:val="thaiDistribute"/>
        <w:rPr>
          <w:sz w:val="30"/>
          <w:szCs w:val="30"/>
        </w:rPr>
      </w:pPr>
    </w:p>
    <w:p w14:paraId="544B248C" w14:textId="77777777" w:rsidR="008D0BA8" w:rsidRPr="00785F0F" w:rsidRDefault="008D0BA8" w:rsidP="00FD1764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จัดโครงสร้างองค์กรด้านสินเชื่อให้มีการถ่วงดุล (</w:t>
      </w:r>
      <w:r w:rsidRPr="00785F0F">
        <w:rPr>
          <w:sz w:val="30"/>
          <w:szCs w:val="30"/>
        </w:rPr>
        <w:t>Check and Balance</w:t>
      </w:r>
      <w:r w:rsidRPr="00785F0F">
        <w:rPr>
          <w:sz w:val="30"/>
          <w:szCs w:val="30"/>
          <w:cs/>
        </w:rPr>
        <w:t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</w:t>
      </w:r>
      <w:r w:rsidR="00ED0904" w:rsidRPr="00785F0F">
        <w:rPr>
          <w:sz w:val="30"/>
          <w:szCs w:val="30"/>
          <w:cs/>
        </w:rPr>
        <w:t>อในแต่ละระดับ</w:t>
      </w:r>
      <w:r w:rsidRPr="00785F0F">
        <w:rPr>
          <w:sz w:val="30"/>
          <w:szCs w:val="30"/>
          <w:cs/>
        </w:rPr>
        <w:t>ตามระดับความเสี่ยง หรือระดับความสูญเสียที่คาดว่าจะเกิดขึ้น ตลอดจนจัดให้มีนโยบาย</w:t>
      </w:r>
      <w:r w:rsidR="00ED0904" w:rsidRPr="00785F0F">
        <w:rPr>
          <w:sz w:val="30"/>
          <w:szCs w:val="30"/>
          <w:cs/>
        </w:rPr>
        <w:t>และหลักเกณฑ์</w:t>
      </w:r>
      <w:r w:rsidRPr="00785F0F">
        <w:rPr>
          <w:sz w:val="30"/>
          <w:szCs w:val="30"/>
          <w:cs/>
        </w:rPr>
        <w:t xml:space="preserve">การบริหารความเสี่ยงด้านเครดิตที่สำคัญต่าง ๆ โดยได้รับอนุมัติจากคณะกรรมการธนาคาร อาทิเช่น </w:t>
      </w:r>
    </w:p>
    <w:p w14:paraId="69252697" w14:textId="77777777" w:rsidR="00FD1764" w:rsidRPr="00576570" w:rsidRDefault="00FD1764" w:rsidP="00576570">
      <w:pPr>
        <w:ind w:left="1080" w:right="-25"/>
        <w:jc w:val="thaiDistribute"/>
        <w:rPr>
          <w:sz w:val="30"/>
          <w:szCs w:val="30"/>
        </w:rPr>
      </w:pPr>
    </w:p>
    <w:p w14:paraId="0109C65E" w14:textId="33C35F20" w:rsidR="004D7A2C" w:rsidRPr="00785F0F" w:rsidRDefault="004D7A2C" w:rsidP="004D7A2C">
      <w:pPr>
        <w:ind w:left="1800" w:right="-25" w:hanging="360"/>
        <w:jc w:val="thaiDistribute"/>
        <w:rPr>
          <w:sz w:val="30"/>
          <w:szCs w:val="30"/>
        </w:rPr>
      </w:pPr>
      <w:r w:rsidRPr="00785F0F">
        <w:rPr>
          <w:sz w:val="24"/>
          <w:szCs w:val="24"/>
        </w:rPr>
        <w:sym w:font="Symbol" w:char="F0B7"/>
      </w:r>
      <w:r w:rsidRPr="00785F0F">
        <w:rPr>
          <w:sz w:val="24"/>
          <w:szCs w:val="24"/>
          <w:cs/>
        </w:rPr>
        <w:tab/>
      </w:r>
      <w:r w:rsidRPr="00785F0F">
        <w:rPr>
          <w:sz w:val="30"/>
          <w:szCs w:val="30"/>
          <w:cs/>
        </w:rPr>
        <w:t>แนวนโยบายสินเชื่อ</w:t>
      </w:r>
    </w:p>
    <w:p w14:paraId="6F0BAD0F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14:paraId="2DFAF909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นโยบายจัดชั้นสินทรัพย์ การกันเงินสำรอง และการตัดจำหน่ายสินทรัพย์ที่เสียหายออกจากบัญชี</w:t>
      </w:r>
    </w:p>
    <w:p w14:paraId="10309288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นโยบายธรรมาภิบาลแบบจำลองความเสี่ยงด้านเครดิต</w:t>
      </w:r>
    </w:p>
    <w:p w14:paraId="32723117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การให้ </w:t>
      </w:r>
      <w:r w:rsidRPr="00785F0F">
        <w:rPr>
          <w:sz w:val="30"/>
          <w:szCs w:val="30"/>
        </w:rPr>
        <w:t xml:space="preserve">Rating </w:t>
      </w:r>
      <w:r w:rsidRPr="00785F0F">
        <w:rPr>
          <w:sz w:val="30"/>
          <w:szCs w:val="30"/>
          <w:cs/>
        </w:rPr>
        <w:t>สำหรับลูกหนี้สินเชื่อที่ไม่ใช่ลูกหนี้รายย่อย</w:t>
      </w:r>
    </w:p>
    <w:p w14:paraId="61D21658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นโยบายการบริหารความเสี่ยงคู่สัญญา</w:t>
      </w:r>
    </w:p>
    <w:p w14:paraId="53B029C0" w14:textId="45A48A6F" w:rsidR="004D7A2C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นโยบายการบริหารความเสี่ยงของประเทศคู่สัญญา</w:t>
      </w:r>
    </w:p>
    <w:p w14:paraId="545FA2BC" w14:textId="77777777" w:rsidR="00690E11" w:rsidRPr="00785F0F" w:rsidRDefault="00690E11" w:rsidP="003C471B">
      <w:pPr>
        <w:ind w:left="1080" w:right="-25"/>
        <w:jc w:val="thaiDistribute"/>
        <w:rPr>
          <w:sz w:val="30"/>
          <w:szCs w:val="30"/>
        </w:rPr>
      </w:pPr>
    </w:p>
    <w:p w14:paraId="01D8E1E0" w14:textId="77777777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14:paraId="2BB09FB1" w14:textId="77777777" w:rsidR="00F90CF8" w:rsidRPr="00785F0F" w:rsidRDefault="00F90CF8" w:rsidP="008D0BA8">
      <w:pPr>
        <w:ind w:left="1080" w:right="-25"/>
        <w:jc w:val="thaiDistribute"/>
        <w:rPr>
          <w:sz w:val="30"/>
          <w:szCs w:val="30"/>
        </w:rPr>
      </w:pPr>
    </w:p>
    <w:p w14:paraId="01DA2E66" w14:textId="2E9FBD33" w:rsidR="00C279AA" w:rsidRDefault="008D0BA8" w:rsidP="00576570">
      <w:pPr>
        <w:ind w:left="108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="001B006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ความเสี่ยงด้านเครดิตของธนาคารและกลุ่มธุรกิจทางการเงิน จะถูกนำเสนอต่อคณะกรรมการบริหารความเสี่ยงเป็นประจำทุกเดือน ทั้งในเรื่องของการขยายตัวสินเชื่อ คุณภาพหนี้ การกระจุกตัวด้านเครดิตและการกระจายการลงทุน เป็นต้น</w:t>
      </w:r>
      <w:r w:rsidR="00C279AA">
        <w:rPr>
          <w:sz w:val="30"/>
          <w:szCs w:val="30"/>
          <w:cs/>
        </w:rPr>
        <w:br w:type="page"/>
      </w:r>
    </w:p>
    <w:p w14:paraId="17B5AF57" w14:textId="77777777" w:rsidR="008D0BA8" w:rsidRPr="00785F0F" w:rsidRDefault="007443CB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2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ความเสี่ยงด้านอัตราดอกเบี้ย</w:t>
      </w:r>
    </w:p>
    <w:p w14:paraId="30145999" w14:textId="77777777" w:rsidR="008D0BA8" w:rsidRPr="00576570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17BE16E1" w14:textId="77777777" w:rsidR="00447E7A" w:rsidRPr="00785F0F" w:rsidRDefault="008D0BA8" w:rsidP="00205CB9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ความเสี่ยงด้านอัตราดอกเบี้ย เกิดจากการเปลี่ยนแปลงของอัตราดอกเบี้ย </w:t>
      </w:r>
      <w:r w:rsidR="00405D32" w:rsidRPr="00785F0F">
        <w:rPr>
          <w:sz w:val="30"/>
          <w:szCs w:val="30"/>
          <w:cs/>
        </w:rPr>
        <w:t>อันอาจ</w:t>
      </w:r>
      <w:r w:rsidRPr="00785F0F">
        <w:rPr>
          <w:sz w:val="30"/>
          <w:szCs w:val="30"/>
          <w:cs/>
        </w:rPr>
        <w:t>มีผลให้เกิดความผันผวนต่อรายได้ดอกเบี้ยสุทธิใน</w:t>
      </w:r>
      <w:r w:rsidR="00CB7BCF" w:rsidRPr="00785F0F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ปัจจุบันและใ</w:t>
      </w:r>
      <w:r w:rsidR="00DC6DD4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อนาคต</w:t>
      </w:r>
      <w:r w:rsidR="00447E7A" w:rsidRPr="00785F0F">
        <w:rPr>
          <w:sz w:val="30"/>
          <w:szCs w:val="30"/>
          <w:cs/>
        </w:rPr>
        <w:t>และ/หรือเกิดความผันผวนต่อมูลค่าทางเศรษฐกิจ</w:t>
      </w:r>
      <w:r w:rsidR="00B5161C" w:rsidRPr="00785F0F">
        <w:rPr>
          <w:sz w:val="30"/>
          <w:szCs w:val="30"/>
          <w:cs/>
        </w:rPr>
        <w:t xml:space="preserve"> ความเสี่ยง</w:t>
      </w:r>
      <w:r w:rsidR="00C53D21" w:rsidRPr="00785F0F">
        <w:rPr>
          <w:sz w:val="30"/>
          <w:szCs w:val="30"/>
          <w:cs/>
        </w:rPr>
        <w:t>ด้าน</w:t>
      </w:r>
      <w:r w:rsidRPr="00785F0F">
        <w:rPr>
          <w:sz w:val="30"/>
          <w:szCs w:val="30"/>
          <w:cs/>
        </w:rPr>
        <w:t>อัตราดอกเบี้ยเกิดจากโครงสร้างและลักษณะของสินทรัพย์ หนี้สิน</w:t>
      </w:r>
      <w:r w:rsidR="00447E7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ส่วนของเจ้าของ</w:t>
      </w:r>
      <w:r w:rsidR="00A324E6" w:rsidRPr="00785F0F">
        <w:rPr>
          <w:sz w:val="30"/>
          <w:szCs w:val="30"/>
          <w:cs/>
        </w:rPr>
        <w:t>และรายการ</w:t>
      </w:r>
      <w:r w:rsidR="00447E7A" w:rsidRPr="00785F0F">
        <w:rPr>
          <w:sz w:val="30"/>
          <w:szCs w:val="30"/>
          <w:cs/>
        </w:rPr>
        <w:t>นอก</w:t>
      </w:r>
      <w:r w:rsidR="001B0063" w:rsidRPr="00785F0F">
        <w:rPr>
          <w:sz w:val="30"/>
          <w:szCs w:val="30"/>
          <w:cs/>
        </w:rPr>
        <w:br/>
      </w:r>
      <w:r w:rsidR="00447E7A" w:rsidRPr="00785F0F">
        <w:rPr>
          <w:sz w:val="30"/>
          <w:szCs w:val="30"/>
          <w:cs/>
        </w:rPr>
        <w:t>งบ</w:t>
      </w:r>
      <w:r w:rsidR="007F4DAE" w:rsidRPr="00785F0F">
        <w:rPr>
          <w:sz w:val="30"/>
          <w:szCs w:val="30"/>
          <w:cs/>
        </w:rPr>
        <w:t>แสดงฐานะการเงิน</w:t>
      </w:r>
      <w:r w:rsidR="00447E7A" w:rsidRPr="00785F0F">
        <w:rPr>
          <w:sz w:val="30"/>
          <w:szCs w:val="30"/>
          <w:cs/>
        </w:rPr>
        <w:t>ของธนาคาร</w:t>
      </w:r>
      <w:r w:rsidR="00EB7A0D" w:rsidRPr="00785F0F">
        <w:rPr>
          <w:sz w:val="30"/>
          <w:szCs w:val="30"/>
          <w:cs/>
        </w:rPr>
        <w:t>และบริษัทย่อย</w:t>
      </w:r>
    </w:p>
    <w:p w14:paraId="72807679" w14:textId="77777777" w:rsidR="00A02D4E" w:rsidRPr="00576570" w:rsidRDefault="00A02D4E" w:rsidP="00576570">
      <w:pPr>
        <w:ind w:left="1080" w:right="-25"/>
        <w:jc w:val="thaiDistribute"/>
        <w:rPr>
          <w:sz w:val="30"/>
          <w:szCs w:val="30"/>
          <w:cs/>
        </w:rPr>
      </w:pPr>
    </w:p>
    <w:p w14:paraId="3929B66F" w14:textId="77777777" w:rsidR="00C279AA" w:rsidRDefault="00B5161C" w:rsidP="00576570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มีการจัดทำนโยบายเพื่อใช้</w:t>
      </w:r>
      <w:r w:rsidR="008D0BA8" w:rsidRPr="00785F0F">
        <w:rPr>
          <w:sz w:val="30"/>
          <w:szCs w:val="30"/>
          <w:cs/>
        </w:rPr>
        <w:t>ในการบร</w:t>
      </w:r>
      <w:r w:rsidRPr="00785F0F">
        <w:rPr>
          <w:sz w:val="30"/>
          <w:szCs w:val="30"/>
          <w:cs/>
        </w:rPr>
        <w:t>ิหาร</w:t>
      </w:r>
      <w:r w:rsidR="008D0BA8" w:rsidRPr="00785F0F">
        <w:rPr>
          <w:sz w:val="30"/>
          <w:szCs w:val="30"/>
          <w:cs/>
        </w:rPr>
        <w:t>จัดการความเสี่ยง</w:t>
      </w:r>
      <w:r w:rsidRPr="00785F0F">
        <w:rPr>
          <w:sz w:val="30"/>
          <w:szCs w:val="30"/>
          <w:cs/>
        </w:rPr>
        <w:t>ด้านอัตราดอกเบี้ยเพื่อให้มั่นใจว่าความเสี่ยงด้านอัตราดอกเบี้ยอยู่ในระดับที่ยอมรับได้ 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ได้ใช้ธุรกรรมอนุพั</w:t>
      </w:r>
      <w:r w:rsidR="00405D32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ธ์ทางการเงินเป็นส่วนหนึ่งในการบริหารจัดการ</w:t>
      </w:r>
      <w:r w:rsidR="008D0BA8" w:rsidRPr="00785F0F">
        <w:rPr>
          <w:sz w:val="30"/>
          <w:szCs w:val="30"/>
          <w:cs/>
        </w:rPr>
        <w:t>สินทรัพย์และหนี้สินของธนาคารเพื่อป้องกันความเสี่ยงที่อาจจะเกิดขึ้นจาก</w:t>
      </w:r>
      <w:r w:rsidR="00447E7A" w:rsidRPr="00785F0F">
        <w:rPr>
          <w:sz w:val="30"/>
          <w:szCs w:val="30"/>
          <w:cs/>
        </w:rPr>
        <w:t>การเปลี่ยนแปลงของ</w:t>
      </w:r>
      <w:r w:rsidR="008D0BA8" w:rsidRPr="00785F0F">
        <w:rPr>
          <w:sz w:val="30"/>
          <w:szCs w:val="30"/>
          <w:cs/>
        </w:rPr>
        <w:t>อัตราดอกเบี้ย การจัดการความเสี่ยงโดยใช้ตราสารทางการเงินนี้ต้องเป็นไปตามนโยบายและแนวทางที่คณะกรรมการธนาคาร</w:t>
      </w:r>
      <w:r w:rsidR="00E841D2" w:rsidRPr="00785F0F">
        <w:rPr>
          <w:sz w:val="30"/>
          <w:szCs w:val="30"/>
          <w:cs/>
        </w:rPr>
        <w:t>และคณะกรรมการบริหาร</w:t>
      </w:r>
      <w:r w:rsidR="008D0BA8" w:rsidRPr="00785F0F">
        <w:rPr>
          <w:sz w:val="30"/>
          <w:szCs w:val="30"/>
          <w:cs/>
        </w:rPr>
        <w:t>ให้ความเห็นชอบแล้ว รวมถึงมีการควบคุม</w:t>
      </w:r>
      <w:r w:rsidR="0007783D" w:rsidRPr="00785F0F">
        <w:rPr>
          <w:sz w:val="30"/>
          <w:szCs w:val="30"/>
          <w:cs/>
        </w:rPr>
        <w:t>ดูแล</w:t>
      </w:r>
      <w:r w:rsidR="008D0BA8" w:rsidRPr="00785F0F">
        <w:rPr>
          <w:sz w:val="30"/>
          <w:szCs w:val="30"/>
          <w:cs/>
        </w:rPr>
        <w:t>ขั้นตอนการปฏิบัติงานโดยคณะกรรมการบริหารสินทรัพย์และหนี้สินของธนาคา</w:t>
      </w:r>
      <w:r w:rsidR="00C17F66" w:rsidRPr="00785F0F">
        <w:rPr>
          <w:sz w:val="30"/>
          <w:szCs w:val="30"/>
          <w:cs/>
        </w:rPr>
        <w:t>ร</w:t>
      </w:r>
    </w:p>
    <w:p w14:paraId="182B28A5" w14:textId="77777777" w:rsidR="00C279AA" w:rsidRPr="00576570" w:rsidRDefault="00C279AA" w:rsidP="00576570">
      <w:pPr>
        <w:ind w:left="1080" w:right="-25"/>
        <w:jc w:val="thaiDistribute"/>
        <w:rPr>
          <w:sz w:val="30"/>
          <w:szCs w:val="30"/>
        </w:rPr>
      </w:pPr>
    </w:p>
    <w:p w14:paraId="1418DB0D" w14:textId="436D56D2" w:rsidR="00C279AA" w:rsidRDefault="00F0028F" w:rsidP="00A460BB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FD1764">
        <w:rPr>
          <w:sz w:val="30"/>
          <w:szCs w:val="30"/>
        </w:rPr>
        <w:t xml:space="preserve">30 </w:t>
      </w:r>
      <w:r w:rsidR="00FD1764">
        <w:rPr>
          <w:rFonts w:hint="cs"/>
          <w:sz w:val="30"/>
          <w:szCs w:val="30"/>
          <w:cs/>
        </w:rPr>
        <w:t xml:space="preserve">มิถุนายน </w:t>
      </w:r>
      <w:r w:rsidR="00FD1764">
        <w:rPr>
          <w:sz w:val="30"/>
          <w:szCs w:val="30"/>
        </w:rPr>
        <w:t>2562</w:t>
      </w:r>
      <w:r w:rsidR="00FD1764">
        <w:rPr>
          <w:rFonts w:hint="cs"/>
          <w:sz w:val="30"/>
          <w:szCs w:val="30"/>
          <w:cs/>
        </w:rPr>
        <w:t xml:space="preserve"> และ</w:t>
      </w:r>
      <w:r w:rsidR="00FD1764">
        <w:rPr>
          <w:sz w:val="30"/>
          <w:szCs w:val="30"/>
        </w:rPr>
        <w:t xml:space="preserve"> 31</w:t>
      </w:r>
      <w:r w:rsidR="00FD1764">
        <w:rPr>
          <w:rFonts w:hint="cs"/>
          <w:sz w:val="30"/>
          <w:szCs w:val="30"/>
          <w:cs/>
        </w:rPr>
        <w:t xml:space="preserve"> ธันวาคม </w:t>
      </w:r>
      <w:r w:rsidR="00FD1764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54A8A089" w14:textId="578D70A6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68277E72" w14:textId="4E2ADC11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5D494D4B" w14:textId="60271D45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579AD6E7" w14:textId="6A3338E7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4A1ADFB7" w14:textId="04055B9B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5C9800E7" w14:textId="4E679594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76E22BAC" w14:textId="5DB26EAD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214CD32B" w14:textId="1B4DD6D0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1436BA43" w14:textId="129467DF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62618D15" w14:textId="536E4BE0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4961A3C5" w14:textId="41D49CC6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148F3A77" w14:textId="55C2953C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24E40CDE" w14:textId="5BCE73F8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1A43CA56" w14:textId="35B60588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22FF0667" w14:textId="51664104" w:rsidR="00576570" w:rsidRDefault="00576570" w:rsidP="00576570">
      <w:pPr>
        <w:ind w:left="1080" w:right="-25"/>
        <w:jc w:val="thaiDistribute"/>
        <w:rPr>
          <w:sz w:val="30"/>
          <w:szCs w:val="30"/>
        </w:rPr>
      </w:pPr>
    </w:p>
    <w:p w14:paraId="5AD90859" w14:textId="77777777" w:rsidR="00576570" w:rsidRPr="00576570" w:rsidRDefault="00576570" w:rsidP="00576570">
      <w:pPr>
        <w:ind w:left="1080" w:right="-25"/>
        <w:jc w:val="thaiDistribute"/>
        <w:rPr>
          <w:sz w:val="24"/>
          <w:szCs w:val="24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F0028F" w:rsidRPr="00785F0F" w14:paraId="4D699132" w14:textId="77777777" w:rsidTr="006738E6">
        <w:tc>
          <w:tcPr>
            <w:tcW w:w="1710" w:type="dxa"/>
            <w:shd w:val="clear" w:color="auto" w:fill="auto"/>
            <w:vAlign w:val="bottom"/>
          </w:tcPr>
          <w:p w14:paraId="335AA7CE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7E453A4" w14:textId="77777777" w:rsidR="00F0028F" w:rsidRPr="00785F0F" w:rsidRDefault="00F0028F" w:rsidP="00C7790A">
            <w:pPr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0028F" w:rsidRPr="00785F0F" w14:paraId="1F9040F9" w14:textId="77777777" w:rsidTr="006738E6">
        <w:tc>
          <w:tcPr>
            <w:tcW w:w="1710" w:type="dxa"/>
            <w:shd w:val="clear" w:color="auto" w:fill="auto"/>
            <w:vAlign w:val="bottom"/>
          </w:tcPr>
          <w:p w14:paraId="65F4041A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D4E4A96" w14:textId="69FB52C1" w:rsidR="00F0028F" w:rsidRPr="00785F0F" w:rsidRDefault="00732DE6" w:rsidP="00F0028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 w:rsidR="00577F12" w:rsidRPr="00785F0F">
              <w:rPr>
                <w:sz w:val="22"/>
                <w:szCs w:val="22"/>
              </w:rPr>
              <w:t>2</w:t>
            </w:r>
            <w:r w:rsidR="00F0028F" w:rsidRPr="00785F0F">
              <w:rPr>
                <w:sz w:val="22"/>
                <w:szCs w:val="22"/>
                <w:cs/>
                <w:lang w:val="th-TH"/>
              </w:rPr>
              <w:t>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</w:t>
            </w:r>
          </w:p>
        </w:tc>
      </w:tr>
      <w:tr w:rsidR="00F0028F" w:rsidRPr="00785F0F" w14:paraId="650A9ADD" w14:textId="77777777" w:rsidTr="006738E6">
        <w:tc>
          <w:tcPr>
            <w:tcW w:w="1710" w:type="dxa"/>
            <w:shd w:val="clear" w:color="auto" w:fill="auto"/>
            <w:vAlign w:val="bottom"/>
          </w:tcPr>
          <w:p w14:paraId="7C195A2F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5B315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6D43021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473370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78D142D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A4BB69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7F007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6B0397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98C2BF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C740EC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89A2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6EE8F2E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F7965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D4FCED8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BEE74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BBB21C0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0BD3B413" w14:textId="77777777" w:rsidTr="006738E6">
        <w:tc>
          <w:tcPr>
            <w:tcW w:w="1710" w:type="dxa"/>
            <w:shd w:val="clear" w:color="auto" w:fill="auto"/>
            <w:vAlign w:val="bottom"/>
          </w:tcPr>
          <w:p w14:paraId="62E40180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1A76F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2520DE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0EB8D7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9FCDF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8ACBF70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915B7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02C1C7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D0E741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C447B1C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33BA7C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D8614A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3C07FAF2" w14:textId="77777777" w:rsidTr="006738E6">
        <w:tc>
          <w:tcPr>
            <w:tcW w:w="1710" w:type="dxa"/>
            <w:shd w:val="clear" w:color="auto" w:fill="auto"/>
            <w:vAlign w:val="bottom"/>
          </w:tcPr>
          <w:p w14:paraId="53AFE91C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8EB775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20C6A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7151D3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5CFA1A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FF360E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882BC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B1C4ED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8B70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162D1E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1C3C0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37A498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B2431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7C3D9EF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8CA234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13792D0" w14:textId="77777777" w:rsidR="00F0028F" w:rsidRPr="00785F0F" w:rsidRDefault="00F0028F" w:rsidP="00C7790A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785F0F" w14:paraId="4FE17942" w14:textId="77777777" w:rsidTr="006738E6">
        <w:tc>
          <w:tcPr>
            <w:tcW w:w="1710" w:type="dxa"/>
            <w:shd w:val="clear" w:color="auto" w:fill="auto"/>
            <w:vAlign w:val="bottom"/>
          </w:tcPr>
          <w:p w14:paraId="1932F766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349C398" w14:textId="77777777" w:rsidR="00F0028F" w:rsidRPr="00785F0F" w:rsidRDefault="00F0028F" w:rsidP="00C7790A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94AAD" w:rsidRPr="00785F0F" w14:paraId="4ADCE183" w14:textId="77777777" w:rsidTr="00480E30">
        <w:tc>
          <w:tcPr>
            <w:tcW w:w="1710" w:type="dxa"/>
            <w:shd w:val="clear" w:color="auto" w:fill="auto"/>
            <w:vAlign w:val="bottom"/>
          </w:tcPr>
          <w:p w14:paraId="17F5A70E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1681E7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8824F23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A22D1D8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D94D65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F7AF42F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F67669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C294A9F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20A39B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A31563D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1C62F55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B12D387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49C16C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8E5534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367873A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BBA605" w14:textId="77777777" w:rsidR="00894AAD" w:rsidRPr="00785F0F" w:rsidRDefault="00894AAD" w:rsidP="00894AAD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894AAD" w:rsidRPr="00785F0F" w14:paraId="7720EE79" w14:textId="77777777" w:rsidTr="00480E30">
        <w:tc>
          <w:tcPr>
            <w:tcW w:w="1710" w:type="dxa"/>
            <w:shd w:val="clear" w:color="auto" w:fill="auto"/>
            <w:vAlign w:val="bottom"/>
          </w:tcPr>
          <w:p w14:paraId="16C43450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78CC0" w14:textId="08958CC0" w:rsidR="00894AAD" w:rsidRPr="00785F0F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27F5142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D0A9A" w14:textId="607AB96B" w:rsidR="00894AAD" w:rsidRPr="00BC24BE" w:rsidRDefault="00894AAD" w:rsidP="00894AAD">
            <w:pPr>
              <w:tabs>
                <w:tab w:val="decimal" w:pos="163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6C6AD8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BC373" w14:textId="22A09615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5EA98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59E90" w14:textId="73AB6F2B" w:rsidR="00894AAD" w:rsidRPr="00785F0F" w:rsidRDefault="00894AAD" w:rsidP="00894AAD">
            <w:pPr>
              <w:tabs>
                <w:tab w:val="decimal" w:pos="144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B0CFE2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3D536" w14:textId="034595CE" w:rsidR="00894AAD" w:rsidRPr="00785F0F" w:rsidRDefault="00894AAD" w:rsidP="00894AAD">
            <w:pPr>
              <w:tabs>
                <w:tab w:val="decimal" w:pos="181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756BB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6FCCF" w14:textId="0E69A829" w:rsidR="00894AAD" w:rsidRPr="00BC24BE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9D3F82" w14:textId="77777777" w:rsidR="00894AAD" w:rsidRPr="00785F0F" w:rsidRDefault="00894AAD" w:rsidP="00894AAD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right="79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1B72" w14:textId="672ADED9" w:rsidR="00894AAD" w:rsidRPr="00785F0F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D907B5">
              <w:rPr>
                <w:sz w:val="22"/>
                <w:szCs w:val="22"/>
              </w:rPr>
              <w:t xml:space="preserve">37,440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1BA740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1CFD" w14:textId="7CD337BE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37,440 </w:t>
            </w:r>
          </w:p>
        </w:tc>
      </w:tr>
      <w:tr w:rsidR="00894AAD" w:rsidRPr="00785F0F" w14:paraId="69BF9E0E" w14:textId="77777777" w:rsidTr="00480E30">
        <w:tc>
          <w:tcPr>
            <w:tcW w:w="1710" w:type="dxa"/>
            <w:shd w:val="clear" w:color="auto" w:fill="auto"/>
            <w:vAlign w:val="bottom"/>
          </w:tcPr>
          <w:p w14:paraId="45698C9F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828E" w14:textId="77777777" w:rsidR="00894AAD" w:rsidRPr="00785F0F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485176C6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66710" w14:textId="77777777" w:rsidR="00894AAD" w:rsidRPr="00785F0F" w:rsidRDefault="00894AAD" w:rsidP="00894AAD">
            <w:pPr>
              <w:tabs>
                <w:tab w:val="left" w:pos="0"/>
                <w:tab w:val="decimal" w:pos="709"/>
                <w:tab w:val="decimal" w:pos="737"/>
              </w:tabs>
              <w:snapToGrid w:val="0"/>
              <w:spacing w:line="240" w:lineRule="atLeast"/>
              <w:ind w:left="92" w:right="41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FECC88C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86E3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019F1D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1DDB2" w14:textId="77777777" w:rsidR="00894AAD" w:rsidRPr="00785F0F" w:rsidRDefault="00894AAD" w:rsidP="00894AAD">
            <w:pPr>
              <w:tabs>
                <w:tab w:val="left" w:pos="0"/>
                <w:tab w:val="decimal" w:pos="709"/>
                <w:tab w:val="decimal" w:pos="737"/>
              </w:tabs>
              <w:snapToGrid w:val="0"/>
              <w:spacing w:line="240" w:lineRule="atLeast"/>
              <w:ind w:left="92" w:right="41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4E2DE6A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5FF2" w14:textId="77777777" w:rsidR="00894AAD" w:rsidRPr="00785F0F" w:rsidRDefault="00894AAD" w:rsidP="00894AAD">
            <w:pPr>
              <w:tabs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1CC624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A3D68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426898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5054" w14:textId="77777777" w:rsidR="00894AAD" w:rsidRPr="00785F0F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1DA0CC" w14:textId="77777777" w:rsidR="00894AAD" w:rsidRPr="00785F0F" w:rsidRDefault="00894AAD" w:rsidP="00894AAD">
            <w:pPr>
              <w:tabs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E9CBB" w14:textId="77777777" w:rsidR="00894AAD" w:rsidRPr="00BC24BE" w:rsidRDefault="00894AAD" w:rsidP="00894AAD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94AAD" w:rsidRPr="00785F0F" w14:paraId="5B4116A9" w14:textId="77777777" w:rsidTr="00480E30">
        <w:tc>
          <w:tcPr>
            <w:tcW w:w="1710" w:type="dxa"/>
            <w:shd w:val="clear" w:color="auto" w:fill="auto"/>
            <w:vAlign w:val="bottom"/>
          </w:tcPr>
          <w:p w14:paraId="771F5D1E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4688" w14:textId="11089D29" w:rsidR="00894AAD" w:rsidRPr="00785F0F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10,190 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B5281FC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16B53" w14:textId="19ADD739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334,46</w:t>
            </w:r>
            <w:r w:rsidR="00F6368F">
              <w:rPr>
                <w:sz w:val="22"/>
                <w:szCs w:val="22"/>
                <w:lang w:val="en-GB"/>
              </w:rPr>
              <w:t>4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98F33A2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C9795" w14:textId="302A9CFF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1,148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FFEC7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F55B" w14:textId="2B5A0332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</w:t>
            </w:r>
            <w:r w:rsidRPr="00BC24BE">
              <w:rPr>
                <w:sz w:val="22"/>
                <w:szCs w:val="22"/>
                <w:lang w:val="en-GB"/>
              </w:rPr>
              <w:t xml:space="preserve">,277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AA6E77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8CDF" w14:textId="0DCECF7A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23</w:t>
            </w:r>
            <w:r w:rsidR="00F6368F">
              <w:rPr>
                <w:sz w:val="22"/>
                <w:szCs w:val="22"/>
                <w:lang w:val="en-GB"/>
              </w:rPr>
              <w:t>0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94FEFB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6D752" w14:textId="4A4F69E8" w:rsidR="00894AAD" w:rsidRPr="00BC24BE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7F539B" w14:textId="77777777" w:rsidR="00894AAD" w:rsidRPr="00785F0F" w:rsidRDefault="00894AAD" w:rsidP="00894AAD">
            <w:pPr>
              <w:tabs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5407" w14:textId="5948EE97" w:rsidR="00894AAD" w:rsidRPr="00785F0F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>21,84</w:t>
            </w:r>
            <w:r w:rsidR="00AD2E2B">
              <w:rPr>
                <w:sz w:val="22"/>
                <w:szCs w:val="22"/>
              </w:rPr>
              <w:t>7</w:t>
            </w:r>
            <w:r w:rsidRPr="00D907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1F478A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85F6A" w14:textId="23B2D839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369,15</w:t>
            </w:r>
            <w:r w:rsidR="00AD2E2B">
              <w:rPr>
                <w:sz w:val="22"/>
                <w:szCs w:val="22"/>
                <w:lang w:val="en-GB"/>
              </w:rPr>
              <w:t>6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894AAD" w:rsidRPr="00785F0F" w14:paraId="62E986C4" w14:textId="77777777" w:rsidTr="00480E30">
        <w:tc>
          <w:tcPr>
            <w:tcW w:w="1710" w:type="dxa"/>
            <w:shd w:val="clear" w:color="auto" w:fill="auto"/>
            <w:vAlign w:val="bottom"/>
          </w:tcPr>
          <w:p w14:paraId="6B0F313A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0641F" w14:textId="28B58F23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 </w:t>
            </w: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B6DE262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2C3BC" w14:textId="365D11C3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80,895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6BE022" w14:textId="77777777" w:rsidR="00894AAD" w:rsidRPr="00785F0F" w:rsidRDefault="00894AAD" w:rsidP="00894AAD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25436" w14:textId="76BA4AC3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77,853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58FFC" w14:textId="77777777" w:rsidR="00894AAD" w:rsidRPr="00785F0F" w:rsidRDefault="00894AAD" w:rsidP="00894AAD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D66" w14:textId="6EF94403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98,23</w:t>
            </w:r>
            <w:r w:rsidR="0011185E">
              <w:rPr>
                <w:sz w:val="22"/>
                <w:szCs w:val="22"/>
                <w:lang w:val="en-GB"/>
              </w:rPr>
              <w:t>9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5E9407" w14:textId="77777777" w:rsidR="00894AAD" w:rsidRPr="00785F0F" w:rsidRDefault="00894AAD" w:rsidP="00894AAD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D6A9" w14:textId="4ECCC9E6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21,41</w:t>
            </w:r>
            <w:r w:rsidR="0011185E">
              <w:rPr>
                <w:sz w:val="22"/>
                <w:szCs w:val="22"/>
                <w:lang w:val="en-GB"/>
              </w:rPr>
              <w:t>4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7516FE" w14:textId="77777777" w:rsidR="00894AAD" w:rsidRPr="00785F0F" w:rsidRDefault="00894AAD" w:rsidP="00894AAD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E306" w14:textId="5D8DA3F9" w:rsidR="00894AAD" w:rsidRPr="00BC24BE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B4FB00" w14:textId="77777777" w:rsidR="00894AAD" w:rsidRPr="00785F0F" w:rsidRDefault="00894AAD" w:rsidP="00894AAD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right="79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E1415" w14:textId="6C4017D8" w:rsidR="00894AAD" w:rsidRPr="00785F0F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10,044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42529FF" w14:textId="77777777" w:rsidR="00894AAD" w:rsidRPr="00785F0F" w:rsidRDefault="00894AAD" w:rsidP="00894AAD">
            <w:pPr>
              <w:tabs>
                <w:tab w:val="decimal" w:pos="510"/>
                <w:tab w:val="decimal" w:pos="601"/>
                <w:tab w:val="decimal" w:pos="709"/>
              </w:tabs>
              <w:snapToGrid w:val="0"/>
              <w:spacing w:line="240" w:lineRule="atLeast"/>
              <w:ind w:left="92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D03C" w14:textId="22B09821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288,445 </w:t>
            </w:r>
          </w:p>
        </w:tc>
      </w:tr>
      <w:tr w:rsidR="00894AAD" w:rsidRPr="00785F0F" w14:paraId="464C9964" w14:textId="77777777" w:rsidTr="00480E30">
        <w:tc>
          <w:tcPr>
            <w:tcW w:w="1710" w:type="dxa"/>
            <w:shd w:val="clear" w:color="auto" w:fill="auto"/>
            <w:vAlign w:val="bottom"/>
          </w:tcPr>
          <w:p w14:paraId="33E40444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703B" w14:textId="7909696A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999,493 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CD264DE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85E4" w14:textId="08BA4C94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421,102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4175BD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E9B71" w14:textId="5BB1DE68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184,383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AE1858" w14:textId="77777777" w:rsidR="00894AAD" w:rsidRPr="00C50B81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6BA" w14:textId="25E3A13E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433,903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EB1E3C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3B445" w14:textId="4E5A3B12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50,481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57980E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11486" w14:textId="3833A0A7" w:rsidR="00894AAD" w:rsidRPr="00785F0F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 68,885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2D1E71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8CA5" w14:textId="75B5B467" w:rsidR="00894AAD" w:rsidRPr="00785F0F" w:rsidRDefault="00894AAD" w:rsidP="008E16CA">
            <w:pPr>
              <w:tabs>
                <w:tab w:val="decimal" w:pos="25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218D9A" w14:textId="77777777" w:rsidR="00894AAD" w:rsidRPr="00785F0F" w:rsidRDefault="00894AAD" w:rsidP="005B47BE">
            <w:pPr>
              <w:tabs>
                <w:tab w:val="decimal" w:pos="181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229DB" w14:textId="3A56D8F2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2,158,247 </w:t>
            </w:r>
          </w:p>
        </w:tc>
      </w:tr>
      <w:tr w:rsidR="00894AAD" w:rsidRPr="00785F0F" w14:paraId="45AFC0E8" w14:textId="77777777" w:rsidTr="00480E30">
        <w:tc>
          <w:tcPr>
            <w:tcW w:w="1710" w:type="dxa"/>
            <w:shd w:val="clear" w:color="auto" w:fill="auto"/>
            <w:vAlign w:val="bottom"/>
          </w:tcPr>
          <w:p w14:paraId="03A55B36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8DDD6" w14:textId="7A415B32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1,009,683 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5E5355EC" w14:textId="77777777" w:rsidR="00894AAD" w:rsidRPr="007E0879" w:rsidRDefault="00894AAD" w:rsidP="00894AAD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43040" w14:textId="02385D43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>836,46</w:t>
            </w:r>
            <w:r w:rsidR="00F6368F">
              <w:rPr>
                <w:b/>
                <w:bCs/>
                <w:sz w:val="22"/>
                <w:szCs w:val="22"/>
                <w:lang w:val="en-GB"/>
              </w:rPr>
              <w:t>1</w:t>
            </w: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78BE836" w14:textId="77777777" w:rsidR="00894AAD" w:rsidRPr="007E0879" w:rsidRDefault="00894AAD" w:rsidP="00894AAD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814BE" w14:textId="245D2D30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263,384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08E8B" w14:textId="77777777" w:rsidR="00894AAD" w:rsidRPr="007E0879" w:rsidRDefault="00894AAD" w:rsidP="00894AAD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95C50" w14:textId="13075AC4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>533,41</w:t>
            </w:r>
            <w:r w:rsidR="00786195">
              <w:rPr>
                <w:b/>
                <w:bCs/>
                <w:sz w:val="22"/>
                <w:szCs w:val="22"/>
                <w:lang w:val="en-GB"/>
              </w:rPr>
              <w:t>9</w:t>
            </w: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273F9A" w14:textId="77777777" w:rsidR="00894AAD" w:rsidRPr="007E0879" w:rsidRDefault="00894AAD" w:rsidP="00894AAD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FEF47" w14:textId="3FEAEF80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>72,12</w:t>
            </w:r>
            <w:r w:rsidR="00786195">
              <w:rPr>
                <w:b/>
                <w:bCs/>
                <w:sz w:val="22"/>
                <w:szCs w:val="22"/>
              </w:rPr>
              <w:t>5</w:t>
            </w: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4B6C35" w14:textId="77777777" w:rsidR="00894AAD" w:rsidRPr="007E0879" w:rsidRDefault="00894AAD" w:rsidP="00894AAD">
            <w:pPr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2F8EE" w14:textId="373C05FA" w:rsidR="00894AAD" w:rsidRPr="007E0879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68,885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94ADD5" w14:textId="77777777" w:rsidR="00894AAD" w:rsidRPr="007E0879" w:rsidRDefault="00894AAD" w:rsidP="00894AAD">
            <w:pPr>
              <w:tabs>
                <w:tab w:val="decimal" w:pos="510"/>
                <w:tab w:val="decimal" w:pos="709"/>
              </w:tabs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DA962" w14:textId="40841E4D" w:rsidR="00894AAD" w:rsidRPr="007E0879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69,33</w:t>
            </w:r>
            <w:r w:rsidR="00AD2E2B">
              <w:rPr>
                <w:b/>
                <w:bCs/>
                <w:sz w:val="22"/>
                <w:szCs w:val="22"/>
              </w:rPr>
              <w:t>1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B7E8C0" w14:textId="77777777" w:rsidR="00894AAD" w:rsidRPr="007E0879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atLeast"/>
              <w:ind w:left="91" w:hanging="18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8C08D" w14:textId="5352EA31" w:rsidR="00894AAD" w:rsidRPr="007E0879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>2,853,28</w:t>
            </w:r>
            <w:r w:rsidR="00AD2E2B">
              <w:rPr>
                <w:b/>
                <w:bCs/>
                <w:sz w:val="22"/>
                <w:szCs w:val="22"/>
                <w:lang w:val="en-GB"/>
              </w:rPr>
              <w:t>8</w:t>
            </w: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894AAD" w:rsidRPr="00785F0F" w14:paraId="0E06A561" w14:textId="77777777" w:rsidTr="00480E30">
        <w:tc>
          <w:tcPr>
            <w:tcW w:w="1710" w:type="dxa"/>
            <w:shd w:val="clear" w:color="auto" w:fill="auto"/>
            <w:vAlign w:val="bottom"/>
          </w:tcPr>
          <w:p w14:paraId="02885C67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444D7FE8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C30D2BA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12C8C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E6BDD1" w14:textId="77777777" w:rsidR="00894AAD" w:rsidRPr="00BC24BE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right="-180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CD549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F53F8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3413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4B94B8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52C30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CD0301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927D7" w14:textId="77777777" w:rsidR="00894AAD" w:rsidRPr="00BC24BE" w:rsidRDefault="00894AAD" w:rsidP="00894AAD">
            <w:pPr>
              <w:tabs>
                <w:tab w:val="decimal" w:pos="289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C7A1ADB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4FC6F" w14:textId="77777777" w:rsidR="00894AAD" w:rsidRPr="00785F0F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434DCA2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0F012" w14:textId="77777777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94AAD" w:rsidRPr="00785F0F" w14:paraId="022CA12D" w14:textId="77777777" w:rsidTr="00480E30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30032E9D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0159B" w14:textId="6A6A015B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1,457,571 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3AE9833F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DA9C" w14:textId="6B208A0C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   255,873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43B5A88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594"/>
                <w:tab w:val="decimal" w:pos="709"/>
              </w:tabs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CCE4E" w14:textId="6FEB7B06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388,292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330F8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817E" w14:textId="51FCA4C4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11,656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96B218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AE4D0" w14:textId="25868BCE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 </w:t>
            </w: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68CBD7" w14:textId="77777777" w:rsidR="00894AAD" w:rsidRPr="00BC24BE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0D8FF" w14:textId="7C3DA693" w:rsidR="00894AAD" w:rsidRPr="00BC24BE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71A7B9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C2C10" w14:textId="1A880F2F" w:rsidR="00894AAD" w:rsidRPr="0065484B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77,228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D734312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DA8A" w14:textId="170CC55A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2,190,620 </w:t>
            </w:r>
          </w:p>
        </w:tc>
      </w:tr>
      <w:tr w:rsidR="00894AAD" w:rsidRPr="00785F0F" w14:paraId="0ADFFBEF" w14:textId="77777777" w:rsidTr="00480E30">
        <w:tc>
          <w:tcPr>
            <w:tcW w:w="1710" w:type="dxa"/>
            <w:shd w:val="clear" w:color="auto" w:fill="auto"/>
            <w:vAlign w:val="bottom"/>
          </w:tcPr>
          <w:p w14:paraId="052FE1F1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7C93" w14:textId="39DE8EF3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02E6C958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F72A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0505AC" w14:textId="77777777" w:rsidR="00894AAD" w:rsidRPr="00BC24BE" w:rsidRDefault="00894AAD" w:rsidP="00894AAD">
            <w:pPr>
              <w:pStyle w:val="BodyTextIndent3"/>
              <w:tabs>
                <w:tab w:val="decimal" w:pos="510"/>
                <w:tab w:val="decimal" w:pos="547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96F0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B264DFB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A5306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9FF9E6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DBE6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FADD65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C5989" w14:textId="77777777" w:rsidR="00894AAD" w:rsidRPr="00BC24BE" w:rsidRDefault="00894AAD" w:rsidP="00894AAD">
            <w:pPr>
              <w:tabs>
                <w:tab w:val="decimal" w:pos="289"/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6D3C18D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FD77" w14:textId="77777777" w:rsidR="00894AAD" w:rsidRPr="0065484B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6C7D65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6A41" w14:textId="77777777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94AAD" w:rsidRPr="00785F0F" w14:paraId="6A57A591" w14:textId="77777777" w:rsidTr="00480E30">
        <w:tc>
          <w:tcPr>
            <w:tcW w:w="1710" w:type="dxa"/>
            <w:shd w:val="clear" w:color="auto" w:fill="auto"/>
            <w:vAlign w:val="bottom"/>
          </w:tcPr>
          <w:p w14:paraId="4DD0BBC4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03408" w14:textId="53D09B8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12,893 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798EAF9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B4B04" w14:textId="7DCA0068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cs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73,184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F9BC55" w14:textId="77777777" w:rsidR="00894AAD" w:rsidRPr="00BC24BE" w:rsidRDefault="00894AAD" w:rsidP="00894AAD">
            <w:pPr>
              <w:pStyle w:val="BodyTextIndent3"/>
              <w:tabs>
                <w:tab w:val="decimal" w:pos="510"/>
                <w:tab w:val="decimal" w:pos="547"/>
                <w:tab w:val="decimal" w:pos="594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E797" w14:textId="4DF6084C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   6,522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53561D" w14:textId="77777777" w:rsidR="00894AAD" w:rsidRPr="00BC24BE" w:rsidRDefault="00894AAD" w:rsidP="00894AAD">
            <w:pPr>
              <w:tabs>
                <w:tab w:val="decimal" w:pos="510"/>
                <w:tab w:val="decimal" w:pos="547"/>
                <w:tab w:val="decimal" w:pos="709"/>
              </w:tabs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B4A3C" w14:textId="6891E32E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 20,244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FBC65F" w14:textId="77777777" w:rsidR="00894AAD" w:rsidRPr="00785F0F" w:rsidRDefault="00894AAD" w:rsidP="00894AAD">
            <w:pPr>
              <w:tabs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61DE8" w14:textId="06924C4B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center"/>
              <w:rPr>
                <w:sz w:val="22"/>
                <w:szCs w:val="22"/>
                <w:lang w:val="en-GB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 </w:t>
            </w: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E5F645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57641" w14:textId="39F1B07B" w:rsidR="00894AAD" w:rsidRPr="00BC24BE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 w:rsidRPr="00BC24B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367680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F300" w14:textId="675C7A82" w:rsidR="00894AAD" w:rsidRPr="0065484B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   8,260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B3336C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889B5" w14:textId="787A979A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121,103 </w:t>
            </w:r>
          </w:p>
        </w:tc>
      </w:tr>
      <w:tr w:rsidR="00894AAD" w:rsidRPr="00785F0F" w14:paraId="635517F1" w14:textId="77777777" w:rsidTr="00480E30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3F778A16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942BC" w14:textId="60835BA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08210D8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D138B" w14:textId="4D3760A4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73BCF8" w14:textId="77777777" w:rsidR="00894AAD" w:rsidRPr="00BC24BE" w:rsidRDefault="00894AAD" w:rsidP="00894AAD">
            <w:pPr>
              <w:pStyle w:val="BodyTextIndent3"/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57180" w14:textId="7D499790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C801BA2" w14:textId="77777777" w:rsidR="00894AAD" w:rsidRPr="00785F0F" w:rsidRDefault="00894AAD" w:rsidP="00894AAD">
            <w:pPr>
              <w:pStyle w:val="BodyTextIndent3"/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0F16A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2A47FF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8EF54" w14:textId="777777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A266B8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8EC3" w14:textId="5BBD8DC2" w:rsidR="00894AAD" w:rsidRPr="00BC24BE" w:rsidRDefault="00894AAD" w:rsidP="00894AAD">
            <w:pPr>
              <w:tabs>
                <w:tab w:val="decimal" w:pos="289"/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2B0BA97" w14:textId="77777777" w:rsidR="00894AAD" w:rsidRPr="00785F0F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EDFA" w14:textId="77777777" w:rsidR="00894AAD" w:rsidRPr="0065484B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A04F5D" w14:textId="77777777" w:rsidR="00894AAD" w:rsidRPr="00785F0F" w:rsidRDefault="00894AAD" w:rsidP="00894AAD">
            <w:pPr>
              <w:tabs>
                <w:tab w:val="decimal" w:pos="510"/>
                <w:tab w:val="decimal" w:pos="539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5775" w14:textId="0161BFE1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94AAD" w:rsidRPr="00785F0F" w14:paraId="7CEC4300" w14:textId="77777777" w:rsidTr="00480E30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52845CE1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785F0F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C05E5" w14:textId="2CC10A5A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   -</w:t>
            </w:r>
            <w:r w:rsidRPr="00D907B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0BAAFA16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napToGrid w:val="0"/>
              <w:spacing w:line="240" w:lineRule="exac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8D3F1" w14:textId="2AFB9C79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13,23</w:t>
            </w:r>
            <w:r w:rsidR="00AD2E2B">
              <w:rPr>
                <w:sz w:val="22"/>
                <w:szCs w:val="22"/>
                <w:lang w:val="en-GB"/>
              </w:rPr>
              <w:t>2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F79600" w14:textId="77777777" w:rsidR="00894AAD" w:rsidRPr="00BC24BE" w:rsidRDefault="00894AAD" w:rsidP="00894AAD">
            <w:pPr>
              <w:pStyle w:val="BodyTextIndent3"/>
              <w:tabs>
                <w:tab w:val="decimal" w:pos="0"/>
                <w:tab w:val="decimal" w:pos="510"/>
                <w:tab w:val="decimal" w:pos="547"/>
                <w:tab w:val="decimal" w:pos="594"/>
                <w:tab w:val="decimal" w:pos="709"/>
              </w:tabs>
              <w:spacing w:line="240" w:lineRule="atLeast"/>
              <w:ind w:left="92" w:right="-180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2427B" w14:textId="175BB677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45,015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FD69A4" w14:textId="77777777" w:rsidR="00894AAD" w:rsidRPr="00BC24BE" w:rsidRDefault="00894AAD" w:rsidP="00894AAD">
            <w:pPr>
              <w:tabs>
                <w:tab w:val="decimal" w:pos="0"/>
                <w:tab w:val="decimal" w:pos="510"/>
                <w:tab w:val="decimal" w:pos="547"/>
                <w:tab w:val="decimal" w:pos="709"/>
              </w:tabs>
              <w:spacing w:line="240" w:lineRule="atLeast"/>
              <w:ind w:left="92" w:right="79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5CD8" w14:textId="6FF7C74C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43,813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58A104" w14:textId="77777777" w:rsidR="00894AAD" w:rsidRPr="00BC24BE" w:rsidRDefault="00894AAD" w:rsidP="00894AAD">
            <w:pPr>
              <w:tabs>
                <w:tab w:val="decimal" w:pos="0"/>
                <w:tab w:val="decimal" w:pos="510"/>
                <w:tab w:val="decimal" w:pos="547"/>
                <w:tab w:val="decimal" w:pos="709"/>
              </w:tabs>
              <w:spacing w:line="240" w:lineRule="atLeast"/>
              <w:ind w:left="92" w:right="79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C210" w14:textId="374C8554" w:rsidR="00894AAD" w:rsidRPr="00BC24BE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>20,25</w:t>
            </w:r>
            <w:r w:rsidR="00AD2E2B">
              <w:rPr>
                <w:sz w:val="22"/>
                <w:szCs w:val="22"/>
                <w:lang w:val="en-GB"/>
              </w:rPr>
              <w:t>8</w:t>
            </w:r>
            <w:r w:rsidRPr="00BC24BE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92AEB7" w14:textId="77777777" w:rsidR="00894AAD" w:rsidRPr="00BC24BE" w:rsidRDefault="00894AAD" w:rsidP="00894AAD">
            <w:pPr>
              <w:tabs>
                <w:tab w:val="decimal" w:pos="510"/>
                <w:tab w:val="decimal" w:pos="594"/>
                <w:tab w:val="decimal" w:pos="709"/>
                <w:tab w:val="decimal" w:pos="737"/>
              </w:tabs>
              <w:spacing w:line="240" w:lineRule="exact"/>
              <w:ind w:left="92" w:hanging="62"/>
              <w:jc w:val="both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6038" w14:textId="71FC528F" w:rsidR="00894AAD" w:rsidRPr="00BC24BE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8937F5" w14:textId="77777777" w:rsidR="00894AAD" w:rsidRPr="00785F0F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49642" w14:textId="55DF7FA7" w:rsidR="00894AAD" w:rsidRPr="0065484B" w:rsidRDefault="00894AAD" w:rsidP="00A0189C">
            <w:pPr>
              <w:tabs>
                <w:tab w:val="decimal" w:pos="250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D907B5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753D2B" w14:textId="77777777" w:rsidR="00894AAD" w:rsidRPr="00785F0F" w:rsidRDefault="00894AAD" w:rsidP="00A0189C">
            <w:pPr>
              <w:tabs>
                <w:tab w:val="decimal" w:pos="0"/>
                <w:tab w:val="decimal" w:pos="25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right="-11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85046" w14:textId="4DB8F6E3" w:rsidR="00894AAD" w:rsidRPr="00BC24BE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BC24BE">
              <w:rPr>
                <w:sz w:val="22"/>
                <w:szCs w:val="22"/>
                <w:lang w:val="en-GB"/>
              </w:rPr>
              <w:t xml:space="preserve">122,318 </w:t>
            </w:r>
          </w:p>
        </w:tc>
      </w:tr>
      <w:tr w:rsidR="00894AAD" w:rsidRPr="00785F0F" w14:paraId="73D6AC44" w14:textId="77777777" w:rsidTr="00480E30">
        <w:tc>
          <w:tcPr>
            <w:tcW w:w="1710" w:type="dxa"/>
            <w:shd w:val="clear" w:color="auto" w:fill="auto"/>
            <w:vAlign w:val="bottom"/>
          </w:tcPr>
          <w:p w14:paraId="0ED35256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A601E" w14:textId="30113CA5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1,470,464 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16458E" w14:textId="77777777" w:rsidR="00894AAD" w:rsidRPr="007E0879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70638" w14:textId="38EF167F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>342,2</w:t>
            </w:r>
            <w:r w:rsidR="00AD2E2B">
              <w:rPr>
                <w:b/>
                <w:bCs/>
                <w:sz w:val="22"/>
                <w:szCs w:val="22"/>
                <w:lang w:val="en-GB"/>
              </w:rPr>
              <w:t>89</w:t>
            </w: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B365D92" w14:textId="77777777" w:rsidR="00894AAD" w:rsidRPr="007E0879" w:rsidRDefault="00894AAD" w:rsidP="00894AAD">
            <w:pPr>
              <w:pStyle w:val="BodyTextIndent3"/>
              <w:tabs>
                <w:tab w:val="decimal" w:pos="510"/>
                <w:tab w:val="decimal" w:pos="594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091F6" w14:textId="51AF3319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439,829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C882C" w14:textId="77777777" w:rsidR="00894AAD" w:rsidRPr="007E0879" w:rsidRDefault="00894AAD" w:rsidP="00894AAD">
            <w:pPr>
              <w:tabs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0D8ED" w14:textId="7B0F52C4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75,713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6EC6E1" w14:textId="77777777" w:rsidR="00894AAD" w:rsidRPr="007E0879" w:rsidRDefault="00894AAD" w:rsidP="00894AAD">
            <w:pPr>
              <w:tabs>
                <w:tab w:val="decimal" w:pos="510"/>
                <w:tab w:val="decimal" w:pos="709"/>
              </w:tabs>
              <w:snapToGrid w:val="0"/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063DB" w14:textId="5AC279D2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20,25</w:t>
            </w:r>
            <w:r w:rsidR="00AD2E2B">
              <w:rPr>
                <w:b/>
                <w:bCs/>
                <w:sz w:val="22"/>
                <w:szCs w:val="22"/>
                <w:lang w:val="en-GB"/>
              </w:rPr>
              <w:t>8</w:t>
            </w: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39249" w14:textId="77777777" w:rsidR="00894AAD" w:rsidRPr="007E0879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FF089" w14:textId="7B8E3133" w:rsidR="00894AAD" w:rsidRPr="007E0879" w:rsidRDefault="00894AAD" w:rsidP="00894AAD">
            <w:pPr>
              <w:tabs>
                <w:tab w:val="decimal" w:pos="146"/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B6E77" w14:textId="77777777" w:rsidR="00894AAD" w:rsidRPr="007E0879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9BBFF" w14:textId="3DAFEEF8" w:rsidR="00894AAD" w:rsidRPr="007E0879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85,488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E1919" w14:textId="77777777" w:rsidR="00894AAD" w:rsidRPr="007E0879" w:rsidRDefault="00894AAD" w:rsidP="00894AAD">
            <w:pPr>
              <w:tabs>
                <w:tab w:val="decimal" w:pos="510"/>
                <w:tab w:val="decimal" w:pos="709"/>
              </w:tabs>
              <w:spacing w:line="240" w:lineRule="exac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5D0C3" w14:textId="0770FCC6" w:rsidR="00894AAD" w:rsidRPr="007E0879" w:rsidRDefault="00894AAD" w:rsidP="00894AAD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7E0879">
              <w:rPr>
                <w:b/>
                <w:bCs/>
                <w:sz w:val="22"/>
                <w:szCs w:val="22"/>
                <w:lang w:val="en-GB"/>
              </w:rPr>
              <w:t xml:space="preserve">2,434,041 </w:t>
            </w:r>
          </w:p>
        </w:tc>
      </w:tr>
      <w:tr w:rsidR="00894AAD" w:rsidRPr="00AD2E2B" w14:paraId="6AEB4DE5" w14:textId="77777777" w:rsidTr="00480E30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0D9BAE55" w14:textId="77777777" w:rsidR="00894AAD" w:rsidRPr="00785F0F" w:rsidRDefault="00894AAD" w:rsidP="00894AAD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7BAFA6" w14:textId="60A094C2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(460,781)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C0E32B2" w14:textId="77777777" w:rsidR="00894AAD" w:rsidRPr="007E0879" w:rsidRDefault="00894AAD" w:rsidP="00894AAD">
            <w:pPr>
              <w:tabs>
                <w:tab w:val="decimal" w:pos="99"/>
                <w:tab w:val="decimal" w:pos="510"/>
                <w:tab w:val="decimal" w:pos="709"/>
                <w:tab w:val="decimal" w:pos="737"/>
              </w:tabs>
              <w:snapToGrid w:val="0"/>
              <w:spacing w:line="240" w:lineRule="exac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BBA3C4" w14:textId="4E40B83D" w:rsidR="00894AAD" w:rsidRPr="006653FD" w:rsidRDefault="00894AAD" w:rsidP="006653F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6653FD">
              <w:rPr>
                <w:b/>
                <w:bCs/>
                <w:sz w:val="22"/>
                <w:szCs w:val="22"/>
                <w:lang w:val="en-GB"/>
              </w:rPr>
              <w:t xml:space="preserve">  494,17</w:t>
            </w:r>
            <w:r w:rsidR="00AD2E2B" w:rsidRPr="006653FD">
              <w:rPr>
                <w:b/>
                <w:bCs/>
                <w:sz w:val="22"/>
                <w:szCs w:val="22"/>
                <w:lang w:val="en-GB"/>
              </w:rPr>
              <w:t>2</w:t>
            </w:r>
            <w:r w:rsidRPr="006653FD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866C86" w14:textId="77777777" w:rsidR="00894AAD" w:rsidRPr="006653FD" w:rsidRDefault="00894AAD" w:rsidP="006653FD">
            <w:pPr>
              <w:pStyle w:val="BodyTextIndent3"/>
              <w:tabs>
                <w:tab w:val="decimal" w:pos="99"/>
                <w:tab w:val="decimal" w:pos="510"/>
                <w:tab w:val="decimal" w:pos="594"/>
                <w:tab w:val="decimal" w:pos="709"/>
              </w:tabs>
              <w:snapToGrid w:val="0"/>
              <w:spacing w:line="240" w:lineRule="exact"/>
              <w:ind w:left="92" w:right="-6" w:hanging="62"/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FE0DC0" w14:textId="3998AD5F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(176,445)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233A6" w14:textId="77777777" w:rsidR="00894AAD" w:rsidRPr="007E0879" w:rsidRDefault="00894AAD" w:rsidP="00894AAD">
            <w:pPr>
              <w:tabs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644A49" w14:textId="069B3CB7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>457,70</w:t>
            </w:r>
            <w:r w:rsidR="0011185E">
              <w:rPr>
                <w:b/>
                <w:bCs/>
                <w:sz w:val="22"/>
                <w:szCs w:val="22"/>
              </w:rPr>
              <w:t>6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82AA55" w14:textId="77777777" w:rsidR="00894AAD" w:rsidRPr="007E0879" w:rsidRDefault="00894AAD" w:rsidP="00894AAD">
            <w:pPr>
              <w:tabs>
                <w:tab w:val="decimal" w:pos="510"/>
                <w:tab w:val="decimal" w:pos="540"/>
                <w:tab w:val="decimal" w:pos="709"/>
              </w:tabs>
              <w:spacing w:line="240" w:lineRule="atLeas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CD7A95" w14:textId="7A25C359" w:rsidR="00894AAD" w:rsidRPr="007E0879" w:rsidRDefault="00894AAD" w:rsidP="00894AAD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51,8</w:t>
            </w:r>
            <w:r w:rsidR="00AD2E2B">
              <w:rPr>
                <w:b/>
                <w:bCs/>
                <w:sz w:val="22"/>
                <w:szCs w:val="22"/>
              </w:rPr>
              <w:t>6</w:t>
            </w:r>
            <w:r w:rsidR="0011185E">
              <w:rPr>
                <w:b/>
                <w:bCs/>
                <w:sz w:val="22"/>
                <w:szCs w:val="22"/>
              </w:rPr>
              <w:t>7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4A222" w14:textId="77777777" w:rsidR="00894AAD" w:rsidRPr="007E0879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pacing w:line="240" w:lineRule="exac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2CE3CB" w14:textId="34802F3C" w:rsidR="00894AAD" w:rsidRPr="007E0879" w:rsidRDefault="00894AAD" w:rsidP="00894AAD">
            <w:pPr>
              <w:tabs>
                <w:tab w:val="decimal" w:pos="510"/>
                <w:tab w:val="decimal" w:pos="559"/>
                <w:tab w:val="decimal" w:pos="709"/>
              </w:tabs>
              <w:snapToGrid w:val="0"/>
              <w:spacing w:line="240" w:lineRule="atLeas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68,885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2BBCBD" w14:textId="77777777" w:rsidR="00894AAD" w:rsidRPr="007E0879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pacing w:line="240" w:lineRule="exac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F457E7" w14:textId="632D18DB" w:rsidR="00894AAD" w:rsidRPr="007E0879" w:rsidRDefault="00894AAD" w:rsidP="00894AAD">
            <w:pPr>
              <w:tabs>
                <w:tab w:val="decimal" w:pos="559"/>
              </w:tabs>
              <w:snapToGrid w:val="0"/>
              <w:spacing w:line="240" w:lineRule="atLeast"/>
              <w:ind w:right="-36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>(16,15</w:t>
            </w:r>
            <w:r w:rsidR="00AD2E2B">
              <w:rPr>
                <w:b/>
                <w:bCs/>
                <w:sz w:val="22"/>
                <w:szCs w:val="22"/>
              </w:rPr>
              <w:t>7</w:t>
            </w:r>
            <w:r w:rsidRPr="007E087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DD306E" w14:textId="77777777" w:rsidR="00894AAD" w:rsidRPr="007E0879" w:rsidRDefault="00894AAD" w:rsidP="00894AAD">
            <w:pPr>
              <w:tabs>
                <w:tab w:val="decimal" w:pos="510"/>
                <w:tab w:val="decimal" w:pos="709"/>
                <w:tab w:val="decimal" w:pos="737"/>
              </w:tabs>
              <w:spacing w:line="240" w:lineRule="exact"/>
              <w:ind w:left="92" w:right="-36" w:hanging="62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F97BAF0" w14:textId="534650F3" w:rsidR="00894AAD" w:rsidRPr="00AD2E2B" w:rsidRDefault="00894AAD" w:rsidP="00AD2E2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AD2E2B">
              <w:rPr>
                <w:b/>
                <w:bCs/>
                <w:sz w:val="22"/>
                <w:szCs w:val="22"/>
                <w:lang w:val="en-GB"/>
              </w:rPr>
              <w:t>419,24</w:t>
            </w:r>
            <w:r w:rsidR="00AD2E2B" w:rsidRPr="00AD2E2B">
              <w:rPr>
                <w:b/>
                <w:bCs/>
                <w:sz w:val="22"/>
                <w:szCs w:val="22"/>
                <w:lang w:val="en-GB"/>
              </w:rPr>
              <w:t>7</w:t>
            </w:r>
            <w:r w:rsidRPr="00AD2E2B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EC12FD4" w14:textId="1860FA77" w:rsidR="005A36EE" w:rsidRPr="00785F0F" w:rsidRDefault="005A36EE" w:rsidP="00C279AA">
      <w:pPr>
        <w:spacing w:before="120"/>
        <w:ind w:left="420" w:hanging="42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BC24BE" w:rsidRPr="00D907B5">
        <w:rPr>
          <w:sz w:val="20"/>
          <w:szCs w:val="20"/>
        </w:rPr>
        <w:t>182</w:t>
      </w:r>
      <w:r w:rsidR="00BC24BE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7454912F" w14:textId="03E96A5C" w:rsidR="005A36EE" w:rsidRDefault="005A36EE" w:rsidP="005A36EE">
      <w:pPr>
        <w:ind w:left="418" w:hanging="418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2CA1FF33" w14:textId="7CA7F6C5" w:rsidR="00576570" w:rsidRDefault="00576570" w:rsidP="005A36EE">
      <w:pPr>
        <w:ind w:left="418" w:hanging="418"/>
        <w:rPr>
          <w:sz w:val="30"/>
          <w:szCs w:val="30"/>
        </w:rPr>
      </w:pPr>
    </w:p>
    <w:p w14:paraId="52B2DD66" w14:textId="32E47962" w:rsidR="00576570" w:rsidRDefault="00576570" w:rsidP="005A36EE">
      <w:pPr>
        <w:ind w:left="418" w:hanging="418"/>
        <w:rPr>
          <w:sz w:val="30"/>
          <w:szCs w:val="30"/>
        </w:rPr>
      </w:pPr>
    </w:p>
    <w:p w14:paraId="02116A97" w14:textId="7132C8FE" w:rsidR="00576570" w:rsidRDefault="00576570" w:rsidP="005A36EE">
      <w:pPr>
        <w:ind w:left="418" w:hanging="418"/>
        <w:rPr>
          <w:sz w:val="30"/>
          <w:szCs w:val="30"/>
        </w:rPr>
      </w:pPr>
    </w:p>
    <w:p w14:paraId="4455A393" w14:textId="24710D27" w:rsidR="00576570" w:rsidRDefault="00576570" w:rsidP="005A36EE">
      <w:pPr>
        <w:ind w:left="418" w:hanging="418"/>
        <w:rPr>
          <w:sz w:val="30"/>
          <w:szCs w:val="30"/>
        </w:rPr>
      </w:pPr>
    </w:p>
    <w:p w14:paraId="20126756" w14:textId="7D1323BB" w:rsidR="00576570" w:rsidRDefault="00576570" w:rsidP="005A36EE">
      <w:pPr>
        <w:ind w:left="418" w:hanging="418"/>
        <w:rPr>
          <w:sz w:val="30"/>
          <w:szCs w:val="30"/>
        </w:rPr>
      </w:pPr>
    </w:p>
    <w:p w14:paraId="624EC6CD" w14:textId="032D88B5" w:rsidR="00576570" w:rsidRDefault="00576570" w:rsidP="005A36EE">
      <w:pPr>
        <w:ind w:left="418" w:hanging="418"/>
        <w:rPr>
          <w:sz w:val="30"/>
          <w:szCs w:val="30"/>
        </w:rPr>
      </w:pPr>
    </w:p>
    <w:p w14:paraId="04E24041" w14:textId="76C7AF71" w:rsidR="00576570" w:rsidRDefault="00576570" w:rsidP="005A36EE">
      <w:pPr>
        <w:ind w:left="418" w:hanging="418"/>
        <w:rPr>
          <w:sz w:val="30"/>
          <w:szCs w:val="30"/>
        </w:rPr>
      </w:pPr>
    </w:p>
    <w:p w14:paraId="65A26ADD" w14:textId="22EA95B3" w:rsidR="00576570" w:rsidRDefault="00576570" w:rsidP="005A36EE">
      <w:pPr>
        <w:ind w:left="418" w:hanging="418"/>
        <w:rPr>
          <w:sz w:val="30"/>
          <w:szCs w:val="30"/>
        </w:rPr>
      </w:pPr>
    </w:p>
    <w:p w14:paraId="1C7DBFB5" w14:textId="1F3047C4" w:rsidR="00576570" w:rsidRDefault="00576570" w:rsidP="005A36EE">
      <w:pPr>
        <w:ind w:left="418" w:hanging="418"/>
        <w:rPr>
          <w:sz w:val="30"/>
          <w:szCs w:val="30"/>
        </w:rPr>
      </w:pPr>
    </w:p>
    <w:p w14:paraId="1A3DE8D9" w14:textId="541A7A9D" w:rsidR="00576570" w:rsidRDefault="00576570" w:rsidP="005A36EE">
      <w:pPr>
        <w:ind w:left="418" w:hanging="418"/>
        <w:rPr>
          <w:sz w:val="30"/>
          <w:szCs w:val="30"/>
        </w:rPr>
      </w:pPr>
    </w:p>
    <w:p w14:paraId="16DEB234" w14:textId="78672E35" w:rsidR="00576570" w:rsidRDefault="00576570" w:rsidP="005A36EE">
      <w:pPr>
        <w:ind w:left="418" w:hanging="418"/>
        <w:rPr>
          <w:sz w:val="30"/>
          <w:szCs w:val="30"/>
        </w:rPr>
      </w:pPr>
    </w:p>
    <w:p w14:paraId="2964A5BC" w14:textId="69067443" w:rsidR="00576570" w:rsidRDefault="00576570" w:rsidP="005A36EE">
      <w:pPr>
        <w:ind w:left="418" w:hanging="418"/>
        <w:rPr>
          <w:sz w:val="30"/>
          <w:szCs w:val="30"/>
        </w:rPr>
      </w:pPr>
    </w:p>
    <w:p w14:paraId="37A70FF9" w14:textId="1F1C90EF" w:rsidR="00576570" w:rsidRDefault="00576570" w:rsidP="005A36EE">
      <w:pPr>
        <w:ind w:left="418" w:hanging="418"/>
        <w:rPr>
          <w:sz w:val="30"/>
          <w:szCs w:val="30"/>
        </w:rPr>
      </w:pPr>
    </w:p>
    <w:p w14:paraId="25F0F39F" w14:textId="77777777" w:rsidR="00576570" w:rsidRPr="00576570" w:rsidRDefault="00576570" w:rsidP="005A36EE">
      <w:pPr>
        <w:ind w:left="418" w:hanging="418"/>
        <w:rPr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777A8" w:rsidRPr="00785F0F" w14:paraId="3609F9AA" w14:textId="77777777" w:rsidTr="006738E6">
        <w:tc>
          <w:tcPr>
            <w:tcW w:w="1710" w:type="dxa"/>
            <w:shd w:val="clear" w:color="auto" w:fill="auto"/>
            <w:vAlign w:val="bottom"/>
          </w:tcPr>
          <w:p w14:paraId="0B1C12DF" w14:textId="4AC2F903" w:rsidR="00C777A8" w:rsidRPr="00377AC2" w:rsidRDefault="009424B5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  <w:r>
              <w:rPr>
                <w:szCs w:val="36"/>
                <w:cs/>
              </w:rPr>
              <w:lastRenderedPageBreak/>
              <w:br w:type="page"/>
            </w: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F0CB85F" w14:textId="77777777" w:rsidR="00C777A8" w:rsidRPr="00377AC2" w:rsidRDefault="00C777A8" w:rsidP="00F00093">
            <w:pPr>
              <w:jc w:val="center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77A8" w:rsidRPr="00785F0F" w14:paraId="44C681FA" w14:textId="77777777" w:rsidTr="006738E6">
        <w:tc>
          <w:tcPr>
            <w:tcW w:w="1710" w:type="dxa"/>
            <w:shd w:val="clear" w:color="auto" w:fill="auto"/>
            <w:vAlign w:val="bottom"/>
          </w:tcPr>
          <w:p w14:paraId="37BBD0D7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B479907" w14:textId="03634361" w:rsidR="00C777A8" w:rsidRPr="00377AC2" w:rsidRDefault="00732DE6" w:rsidP="006D014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31 ธันวาคม </w:t>
            </w:r>
            <w:r w:rsidR="006D0142" w:rsidRPr="00377AC2">
              <w:rPr>
                <w:sz w:val="22"/>
                <w:szCs w:val="22"/>
                <w:cs/>
                <w:lang w:val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C777A8" w:rsidRPr="00785F0F" w14:paraId="38152D8A" w14:textId="77777777" w:rsidTr="006738E6">
        <w:tc>
          <w:tcPr>
            <w:tcW w:w="1710" w:type="dxa"/>
            <w:shd w:val="clear" w:color="auto" w:fill="auto"/>
            <w:vAlign w:val="bottom"/>
          </w:tcPr>
          <w:p w14:paraId="0E7524E5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152D3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A73C65C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68D802E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7B267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880C269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AEFBC0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9FCEB2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D57742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4CD4C6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8B99C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2984090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F1AE2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3B2DFD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042147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2191A5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785F0F" w14:paraId="34EA2E9D" w14:textId="77777777" w:rsidTr="006738E6">
        <w:tc>
          <w:tcPr>
            <w:tcW w:w="1710" w:type="dxa"/>
            <w:shd w:val="clear" w:color="auto" w:fill="auto"/>
            <w:vAlign w:val="bottom"/>
          </w:tcPr>
          <w:p w14:paraId="1F80D31D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FBA0E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E017F9B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A8932F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7485B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D3ABDD4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9173F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41B820E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9486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3C4250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C899D4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6C23EA6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785F0F" w14:paraId="7A85C0D1" w14:textId="77777777" w:rsidTr="006738E6">
        <w:tc>
          <w:tcPr>
            <w:tcW w:w="1710" w:type="dxa"/>
            <w:shd w:val="clear" w:color="auto" w:fill="auto"/>
            <w:vAlign w:val="bottom"/>
          </w:tcPr>
          <w:p w14:paraId="170AFB61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A708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79B14D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7CB390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15B3A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159795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12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5355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1BB9747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</w:rPr>
              <w:t xml:space="preserve">1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A76EBC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6500A5F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 xml:space="preserve">เกิน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AAC3E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29D27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7B70B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29F6496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E29501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A7AF7EB" w14:textId="77777777" w:rsidR="00C777A8" w:rsidRPr="00377AC2" w:rsidRDefault="00C777A8" w:rsidP="00F00093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C777A8" w:rsidRPr="00785F0F" w14:paraId="258C89A7" w14:textId="77777777" w:rsidTr="006738E6">
        <w:tc>
          <w:tcPr>
            <w:tcW w:w="1710" w:type="dxa"/>
            <w:shd w:val="clear" w:color="auto" w:fill="auto"/>
            <w:vAlign w:val="bottom"/>
          </w:tcPr>
          <w:p w14:paraId="784318F2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120E20B" w14:textId="77777777" w:rsidR="00C777A8" w:rsidRPr="00377AC2" w:rsidRDefault="00C777A8" w:rsidP="00F00093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777A8" w:rsidRPr="00785F0F" w14:paraId="3D052CE2" w14:textId="77777777" w:rsidTr="006738E6">
        <w:tc>
          <w:tcPr>
            <w:tcW w:w="1710" w:type="dxa"/>
            <w:shd w:val="clear" w:color="auto" w:fill="auto"/>
            <w:vAlign w:val="bottom"/>
          </w:tcPr>
          <w:p w14:paraId="1B89945A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0CFB85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7519C0FB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80D48B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0AB1468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E3AACBA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013856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5DAE9C5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A47230D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618868F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5EEF7D0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BA5B490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F0CD587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A684E0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E85F59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2AE7A3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732DE6" w:rsidRPr="00785F0F" w14:paraId="1E08C3A6" w14:textId="77777777" w:rsidTr="00732DE6">
        <w:tc>
          <w:tcPr>
            <w:tcW w:w="1710" w:type="dxa"/>
            <w:shd w:val="clear" w:color="auto" w:fill="auto"/>
            <w:vAlign w:val="bottom"/>
          </w:tcPr>
          <w:p w14:paraId="0A97BDAF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54A568" w14:textId="24FFC5A7" w:rsidR="00732DE6" w:rsidRPr="00377AC2" w:rsidRDefault="00732DE6" w:rsidP="00732DE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C5A87E3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81BC1BE" w14:textId="702F3EE2" w:rsidR="00732DE6" w:rsidRPr="00377AC2" w:rsidRDefault="00732DE6" w:rsidP="00732DE6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E46B4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4F4EAD9" w14:textId="26478027" w:rsidR="00732DE6" w:rsidRPr="00377AC2" w:rsidRDefault="00732DE6" w:rsidP="00732DE6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E24F11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EFFF68C" w14:textId="0CE4BF8D" w:rsidR="00732DE6" w:rsidRPr="00377AC2" w:rsidRDefault="00732DE6" w:rsidP="00732DE6">
            <w:pPr>
              <w:tabs>
                <w:tab w:val="decimal" w:pos="324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A23B9D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6D5F64F" w14:textId="7EC5B157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5733B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16755BB" w14:textId="5D3AF09A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50E2DE" w14:textId="77777777" w:rsidR="00732DE6" w:rsidRPr="00377AC2" w:rsidRDefault="00732DE6" w:rsidP="00732DE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C22E8" w14:textId="156907CD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740A5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BD0F83" w14:textId="00BF3FD4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47,117</w:t>
            </w:r>
          </w:p>
        </w:tc>
      </w:tr>
      <w:tr w:rsidR="00732DE6" w:rsidRPr="00785F0F" w14:paraId="385E3B66" w14:textId="77777777" w:rsidTr="006738E6">
        <w:tc>
          <w:tcPr>
            <w:tcW w:w="1710" w:type="dxa"/>
            <w:shd w:val="clear" w:color="auto" w:fill="auto"/>
            <w:vAlign w:val="bottom"/>
          </w:tcPr>
          <w:p w14:paraId="51466D7A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E2C7AD" w14:textId="77777777" w:rsidR="00732DE6" w:rsidRPr="00377AC2" w:rsidRDefault="00732DE6" w:rsidP="00732DE6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812EFF8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98CD8CE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B663D43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C4918CB" w14:textId="77777777" w:rsidR="00732DE6" w:rsidRPr="00377AC2" w:rsidRDefault="00732DE6" w:rsidP="00732DE6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8FB55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9DEF90B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04FCEE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6C67F97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D97316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102109C2" w14:textId="77777777" w:rsidR="00732DE6" w:rsidRPr="00377AC2" w:rsidRDefault="00732DE6" w:rsidP="00732DE6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800734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A14AC7" w14:textId="777777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BE9BE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0970684E" w14:textId="77777777" w:rsidR="00732DE6" w:rsidRPr="00377AC2" w:rsidRDefault="00732DE6" w:rsidP="00732DE6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732DE6" w:rsidRPr="00785F0F" w14:paraId="17406CF5" w14:textId="77777777" w:rsidTr="00732DE6">
        <w:tc>
          <w:tcPr>
            <w:tcW w:w="1710" w:type="dxa"/>
            <w:shd w:val="clear" w:color="auto" w:fill="auto"/>
            <w:vAlign w:val="bottom"/>
          </w:tcPr>
          <w:p w14:paraId="12198156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38C71" w14:textId="5E6C2F4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4,397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0CAFC0D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D85C043" w14:textId="2C599F49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332,390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F2DA11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48A6FB0" w14:textId="1642ADB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B757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D068830" w14:textId="24ADD640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2,517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A35C2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C12046D" w14:textId="135EA3B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5,8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0AA6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DD62554" w14:textId="0FBB6B2E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6307A5" w14:textId="77777777" w:rsidR="00732DE6" w:rsidRPr="00377AC2" w:rsidRDefault="00732DE6" w:rsidP="00732DE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1290FCC" w14:textId="6A85D4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28,613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4FCA3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0CA5C7" w14:textId="2210F0D5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378,152</w:t>
            </w:r>
          </w:p>
        </w:tc>
      </w:tr>
      <w:tr w:rsidR="00732DE6" w:rsidRPr="00785F0F" w14:paraId="69F3F2B8" w14:textId="77777777" w:rsidTr="00732DE6">
        <w:tc>
          <w:tcPr>
            <w:tcW w:w="1710" w:type="dxa"/>
            <w:shd w:val="clear" w:color="auto" w:fill="auto"/>
            <w:vAlign w:val="bottom"/>
          </w:tcPr>
          <w:p w14:paraId="1DA0A62F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1425E0" w14:textId="6AC0B450" w:rsidR="00732DE6" w:rsidRPr="00377AC2" w:rsidRDefault="00732DE6" w:rsidP="00732DE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AFDE32F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9014FA1" w14:textId="0A604596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35,211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25886E3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93BA387" w14:textId="6408F7EF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182,033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D75E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9A18639" w14:textId="2C3205D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99,116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A7080F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6ECE8A4" w14:textId="1C123D7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227,986</w:t>
            </w:r>
          </w:p>
        </w:tc>
        <w:tc>
          <w:tcPr>
            <w:tcW w:w="239" w:type="dxa"/>
            <w:shd w:val="clear" w:color="auto" w:fill="auto"/>
          </w:tcPr>
          <w:p w14:paraId="19A5901B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F961BF2" w14:textId="296D35E8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BAFF56" w14:textId="77777777" w:rsidR="00732DE6" w:rsidRPr="00377AC2" w:rsidRDefault="00732DE6" w:rsidP="00732DE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CE259C9" w14:textId="3D7B1EE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24,508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9B622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E11BFB2" w14:textId="15EAF5BE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568,854</w:t>
            </w:r>
          </w:p>
        </w:tc>
      </w:tr>
      <w:tr w:rsidR="00732DE6" w:rsidRPr="00785F0F" w14:paraId="097C17B1" w14:textId="77777777" w:rsidTr="00732DE6">
        <w:tc>
          <w:tcPr>
            <w:tcW w:w="1710" w:type="dxa"/>
            <w:shd w:val="clear" w:color="auto" w:fill="auto"/>
            <w:vAlign w:val="bottom"/>
          </w:tcPr>
          <w:p w14:paraId="4EB35BA1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CF00B6" w14:textId="101A551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990,271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D5B1C1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B505266" w14:textId="5BD2678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407,991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37602E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5AF8EA" w14:textId="3CE94F9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50B81">
              <w:rPr>
                <w:sz w:val="22"/>
                <w:szCs w:val="22"/>
                <w:lang w:val="en-GB"/>
              </w:rPr>
              <w:t>176,763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0C1966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D374994" w14:textId="5404215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50B81">
              <w:rPr>
                <w:sz w:val="22"/>
                <w:szCs w:val="22"/>
                <w:lang w:val="en-GB"/>
              </w:rPr>
              <w:t>440,849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D0E7F5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0381EE0" w14:textId="08AE11B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54,298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052AED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54C9EBC" w14:textId="180912D9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70,389</w:t>
            </w:r>
          </w:p>
        </w:tc>
        <w:tc>
          <w:tcPr>
            <w:tcW w:w="239" w:type="dxa"/>
            <w:shd w:val="clear" w:color="auto" w:fill="auto"/>
          </w:tcPr>
          <w:p w14:paraId="47728DEE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0BBB210" w14:textId="308F9EC0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BAAD80C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2EFBBC" w14:textId="312884D2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2,140,561</w:t>
            </w:r>
          </w:p>
        </w:tc>
      </w:tr>
      <w:tr w:rsidR="00732DE6" w:rsidRPr="00785F0F" w14:paraId="3AB914A2" w14:textId="77777777" w:rsidTr="00732DE6">
        <w:tc>
          <w:tcPr>
            <w:tcW w:w="1710" w:type="dxa"/>
            <w:shd w:val="clear" w:color="auto" w:fill="auto"/>
            <w:vAlign w:val="bottom"/>
          </w:tcPr>
          <w:p w14:paraId="78A5A435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98D54" w14:textId="0CF72D86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994,668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6ECF7D98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22542" w14:textId="1427287A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775,592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2C245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A6BB5" w14:textId="24B8267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50B81">
              <w:rPr>
                <w:b/>
                <w:bCs/>
                <w:sz w:val="22"/>
                <w:szCs w:val="22"/>
                <w:lang w:val="en-GB"/>
              </w:rPr>
              <w:t>363,164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2B347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4914C" w14:textId="2B3F4EC0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50B81">
              <w:rPr>
                <w:b/>
                <w:bCs/>
                <w:sz w:val="22"/>
                <w:szCs w:val="22"/>
                <w:lang w:val="en-GB"/>
              </w:rPr>
              <w:t>542,482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E6D6A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63198" w14:textId="04FF0EE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288,151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69552F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F5B20E" w14:textId="1D5D327B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BCB5F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D16A6" w14:textId="42EE3FBE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100,238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77AC34F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381D8" w14:textId="0C9EE017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3,134,684</w:t>
            </w:r>
          </w:p>
        </w:tc>
      </w:tr>
      <w:tr w:rsidR="00732DE6" w:rsidRPr="00785F0F" w14:paraId="6B8569AD" w14:textId="77777777" w:rsidTr="006738E6">
        <w:tc>
          <w:tcPr>
            <w:tcW w:w="1710" w:type="dxa"/>
            <w:shd w:val="clear" w:color="auto" w:fill="auto"/>
            <w:vAlign w:val="bottom"/>
          </w:tcPr>
          <w:p w14:paraId="69596A88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658E1E3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14:paraId="3ADE8C5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B9EAE0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257458F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868B91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3A53993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9EBF01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91253E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2A2DF2" w14:textId="77777777" w:rsidR="00732DE6" w:rsidRPr="00377AC2" w:rsidRDefault="00732DE6" w:rsidP="00732DE6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031732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1BA1FF" w14:textId="77777777" w:rsidR="00732DE6" w:rsidRPr="00377AC2" w:rsidRDefault="00732DE6" w:rsidP="00732DE6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53226CA8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AF4BA2" w14:textId="77777777" w:rsidR="00732DE6" w:rsidRPr="00377AC2" w:rsidRDefault="00732DE6" w:rsidP="00732DE6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1F5878D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5E162C" w14:textId="77777777" w:rsidR="00732DE6" w:rsidRPr="00377AC2" w:rsidRDefault="00732DE6" w:rsidP="00732DE6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732DE6" w:rsidRPr="00785F0F" w14:paraId="62F77624" w14:textId="77777777" w:rsidTr="00732DE6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78340DED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073583" w14:textId="2CD94932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1,433,554</w:t>
            </w:r>
          </w:p>
        </w:tc>
        <w:tc>
          <w:tcPr>
            <w:tcW w:w="251" w:type="dxa"/>
            <w:shd w:val="clear" w:color="auto" w:fill="auto"/>
          </w:tcPr>
          <w:p w14:paraId="2F9C922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A06293" w14:textId="0B658A8D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316,934</w:t>
            </w:r>
          </w:p>
        </w:tc>
        <w:tc>
          <w:tcPr>
            <w:tcW w:w="240" w:type="dxa"/>
            <w:shd w:val="clear" w:color="auto" w:fill="auto"/>
          </w:tcPr>
          <w:p w14:paraId="37F2788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C074FD9" w14:textId="5E39C38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335,589</w:t>
            </w:r>
          </w:p>
        </w:tc>
        <w:tc>
          <w:tcPr>
            <w:tcW w:w="270" w:type="dxa"/>
            <w:shd w:val="clear" w:color="auto" w:fill="auto"/>
          </w:tcPr>
          <w:p w14:paraId="6F8F327D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390CC96" w14:textId="02CE65F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5,485</w:t>
            </w:r>
          </w:p>
        </w:tc>
        <w:tc>
          <w:tcPr>
            <w:tcW w:w="239" w:type="dxa"/>
            <w:shd w:val="clear" w:color="auto" w:fill="auto"/>
          </w:tcPr>
          <w:p w14:paraId="450574F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D657687" w14:textId="4FDAC92C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8125D6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D9541E8" w14:textId="0759E9DC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0E3FD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7B3FDCA" w14:textId="3DF1BEE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68,069</w:t>
            </w:r>
          </w:p>
        </w:tc>
        <w:tc>
          <w:tcPr>
            <w:tcW w:w="240" w:type="dxa"/>
            <w:shd w:val="clear" w:color="auto" w:fill="auto"/>
          </w:tcPr>
          <w:p w14:paraId="3F1BEA67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FC37DA" w14:textId="63B09DF5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2,159,631</w:t>
            </w:r>
          </w:p>
        </w:tc>
      </w:tr>
      <w:tr w:rsidR="00732DE6" w:rsidRPr="00785F0F" w14:paraId="7EEC44CD" w14:textId="77777777" w:rsidTr="006738E6">
        <w:tc>
          <w:tcPr>
            <w:tcW w:w="1710" w:type="dxa"/>
            <w:shd w:val="clear" w:color="auto" w:fill="auto"/>
            <w:vAlign w:val="bottom"/>
          </w:tcPr>
          <w:p w14:paraId="4A7C3C03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B171F60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11B690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986856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8E799B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27FFC4E3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A310B0A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681388D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6362B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DCF2375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0079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767FD54A" w14:textId="77777777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12662F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8AF1A35" w14:textId="777777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08D4EDA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5816D4BD" w14:textId="77777777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732DE6" w:rsidRPr="00785F0F" w14:paraId="573D0584" w14:textId="77777777" w:rsidTr="00732DE6">
        <w:tc>
          <w:tcPr>
            <w:tcW w:w="1710" w:type="dxa"/>
            <w:shd w:val="clear" w:color="auto" w:fill="auto"/>
            <w:vAlign w:val="bottom"/>
          </w:tcPr>
          <w:p w14:paraId="49186D20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1F39D1" w14:textId="299D8608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8,783</w:t>
            </w:r>
          </w:p>
        </w:tc>
        <w:tc>
          <w:tcPr>
            <w:tcW w:w="251" w:type="dxa"/>
            <w:shd w:val="clear" w:color="auto" w:fill="auto"/>
          </w:tcPr>
          <w:p w14:paraId="4DF9F4EC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935CE17" w14:textId="7529DFC4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95,185</w:t>
            </w:r>
          </w:p>
        </w:tc>
        <w:tc>
          <w:tcPr>
            <w:tcW w:w="240" w:type="dxa"/>
            <w:shd w:val="clear" w:color="auto" w:fill="auto"/>
          </w:tcPr>
          <w:p w14:paraId="702FFF5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C6405F8" w14:textId="0B2C8C65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7,550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F90D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B70283D" w14:textId="3466807E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22,633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C46EB3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2D787E4" w14:textId="78B05283" w:rsidR="00732DE6" w:rsidRPr="00377AC2" w:rsidRDefault="00732DE6" w:rsidP="007F6134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851EE0" w14:textId="77777777" w:rsidR="00732DE6" w:rsidRPr="007F6134" w:rsidRDefault="00732DE6" w:rsidP="007F6134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AFE6AB0" w14:textId="68485AB3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4FD0AF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A058F08" w14:textId="4F90C31A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8,378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4D0E5B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12C9AD6" w14:textId="42639D7A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142,529</w:t>
            </w:r>
          </w:p>
        </w:tc>
      </w:tr>
      <w:tr w:rsidR="00732DE6" w:rsidRPr="00785F0F" w14:paraId="6F0F783E" w14:textId="77777777" w:rsidTr="006738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5B0989DE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377AC2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14:paraId="17FAFF97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132BF396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82C9005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009DD11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16ACE1F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725DA5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37F54D6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6E6840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4643580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3651617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80D38BD" w14:textId="77777777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E466FF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0F42579C" w14:textId="77777777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F27BF54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32E3FA8B" w14:textId="77777777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732DE6" w:rsidRPr="00785F0F" w14:paraId="56D3EB1F" w14:textId="77777777" w:rsidTr="00732D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3F84C2E2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377AC2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35225B" w14:textId="6106A727" w:rsidR="00732DE6" w:rsidRPr="00377AC2" w:rsidRDefault="00732DE6" w:rsidP="00732DE6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873D720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F10A6D6" w14:textId="6B3796D3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15,418</w:t>
            </w:r>
          </w:p>
        </w:tc>
        <w:tc>
          <w:tcPr>
            <w:tcW w:w="240" w:type="dxa"/>
            <w:shd w:val="clear" w:color="auto" w:fill="auto"/>
          </w:tcPr>
          <w:p w14:paraId="1CDD532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CB0EB3" w14:textId="3B8A7745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43,463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FD095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1F198CE" w14:textId="25C19B4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28,420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7FE4E8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517DA2D3" w14:textId="3B5F3D32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20,260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DC4CF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D80C704" w14:textId="68116C5E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5FBBE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33B8190F" w14:textId="1E6B8635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A61843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FD8493" w14:textId="43238188" w:rsidR="00732DE6" w:rsidRPr="00377AC2" w:rsidRDefault="00732DE6" w:rsidP="00732DE6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107,561</w:t>
            </w:r>
          </w:p>
        </w:tc>
      </w:tr>
      <w:tr w:rsidR="00732DE6" w:rsidRPr="00785F0F" w14:paraId="480C4532" w14:textId="77777777" w:rsidTr="00732DE6">
        <w:tc>
          <w:tcPr>
            <w:tcW w:w="1710" w:type="dxa"/>
            <w:shd w:val="clear" w:color="auto" w:fill="auto"/>
            <w:vAlign w:val="bottom"/>
          </w:tcPr>
          <w:p w14:paraId="1AEFD76F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E2888A0" w14:textId="1307A38B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65484B">
              <w:rPr>
                <w:b/>
                <w:bCs/>
                <w:sz w:val="22"/>
                <w:szCs w:val="22"/>
              </w:rPr>
              <w:t>1,442,337</w:t>
            </w:r>
          </w:p>
        </w:tc>
        <w:tc>
          <w:tcPr>
            <w:tcW w:w="251" w:type="dxa"/>
            <w:shd w:val="clear" w:color="auto" w:fill="auto"/>
          </w:tcPr>
          <w:p w14:paraId="740E510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447000F" w14:textId="20FCB0ED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427,537</w:t>
            </w:r>
          </w:p>
        </w:tc>
        <w:tc>
          <w:tcPr>
            <w:tcW w:w="240" w:type="dxa"/>
            <w:shd w:val="clear" w:color="auto" w:fill="auto"/>
          </w:tcPr>
          <w:p w14:paraId="12DA3829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A94845" w14:textId="69D630AC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386,602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674ED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7009D96" w14:textId="4384D7E3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56,538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A5624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B763F6" w14:textId="6E51C00F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6882E01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DC62DE" w14:textId="69251C01" w:rsidR="00732DE6" w:rsidRPr="00377AC2" w:rsidRDefault="00732DE6" w:rsidP="00732DE6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4C9D08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D521B92" w14:textId="35FE28A8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76,447</w:t>
            </w:r>
          </w:p>
        </w:tc>
        <w:tc>
          <w:tcPr>
            <w:tcW w:w="240" w:type="dxa"/>
            <w:shd w:val="clear" w:color="auto" w:fill="auto"/>
          </w:tcPr>
          <w:p w14:paraId="21F876EC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F70F21" w14:textId="7BAD418D" w:rsidR="00732DE6" w:rsidRPr="00377AC2" w:rsidRDefault="00732DE6" w:rsidP="00732DE6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2,409,721</w:t>
            </w:r>
          </w:p>
        </w:tc>
      </w:tr>
      <w:tr w:rsidR="00732DE6" w:rsidRPr="00785F0F" w14:paraId="2274C537" w14:textId="77777777" w:rsidTr="00732DE6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19C771B3" w14:textId="77777777" w:rsidR="00732DE6" w:rsidRPr="00377AC2" w:rsidRDefault="00732DE6" w:rsidP="00732DE6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618E09" w14:textId="0C681696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65484B">
              <w:rPr>
                <w:b/>
                <w:bCs/>
                <w:sz w:val="22"/>
                <w:szCs w:val="22"/>
                <w:cs/>
              </w:rPr>
              <w:t>(</w:t>
            </w:r>
            <w:r w:rsidRPr="0065484B">
              <w:rPr>
                <w:b/>
                <w:bCs/>
                <w:sz w:val="22"/>
                <w:szCs w:val="22"/>
              </w:rPr>
              <w:t>447,669</w:t>
            </w:r>
            <w:r w:rsidRPr="0065484B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092B6FA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826824" w14:textId="3122A94F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348,055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E20652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193815" w14:textId="5C4122D1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>
              <w:rPr>
                <w:b/>
                <w:bCs/>
                <w:sz w:val="22"/>
                <w:szCs w:val="22"/>
                <w:lang w:val="en-GB"/>
              </w:rPr>
              <w:t>23,438</w:t>
            </w:r>
            <w:r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92B42" w14:textId="77777777" w:rsidR="00732DE6" w:rsidRPr="00377AC2" w:rsidRDefault="00732DE6" w:rsidP="00732DE6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4D7492" w14:textId="6D3711F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485,944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7DC69B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38D94F" w14:textId="7E4C815D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267,891</w:t>
            </w:r>
          </w:p>
        </w:tc>
        <w:tc>
          <w:tcPr>
            <w:tcW w:w="239" w:type="dxa"/>
            <w:shd w:val="clear" w:color="auto" w:fill="auto"/>
          </w:tcPr>
          <w:p w14:paraId="0AF5A3F6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9FDC4D" w14:textId="59BDC0E5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70,389</w:t>
            </w:r>
          </w:p>
        </w:tc>
        <w:tc>
          <w:tcPr>
            <w:tcW w:w="239" w:type="dxa"/>
            <w:shd w:val="clear" w:color="auto" w:fill="auto"/>
          </w:tcPr>
          <w:p w14:paraId="6BD337D5" w14:textId="77777777" w:rsidR="00732DE6" w:rsidRPr="00377AC2" w:rsidRDefault="00732DE6" w:rsidP="00732DE6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11D99F" w14:textId="49D2721E" w:rsidR="00732DE6" w:rsidRPr="00377AC2" w:rsidRDefault="00732DE6" w:rsidP="00732DE6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23,791</w:t>
            </w:r>
          </w:p>
        </w:tc>
        <w:tc>
          <w:tcPr>
            <w:tcW w:w="240" w:type="dxa"/>
            <w:shd w:val="clear" w:color="auto" w:fill="auto"/>
          </w:tcPr>
          <w:p w14:paraId="44D66A53" w14:textId="77777777" w:rsidR="00732DE6" w:rsidRPr="00377AC2" w:rsidRDefault="00732DE6" w:rsidP="00732DE6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B9C984" w14:textId="68B75E21" w:rsidR="00732DE6" w:rsidRPr="00377AC2" w:rsidRDefault="00732DE6" w:rsidP="00732DE6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724,963</w:t>
            </w:r>
          </w:p>
        </w:tc>
      </w:tr>
    </w:tbl>
    <w:p w14:paraId="74BE96FC" w14:textId="2F186837" w:rsidR="008D0BA8" w:rsidRPr="00785F0F" w:rsidRDefault="008D0BA8" w:rsidP="00C777A8">
      <w:pPr>
        <w:rPr>
          <w:sz w:val="8"/>
          <w:szCs w:val="8"/>
        </w:rPr>
      </w:pPr>
    </w:p>
    <w:p w14:paraId="4EB330BD" w14:textId="5B83B99E" w:rsidR="008D0BA8" w:rsidRPr="00785F0F" w:rsidRDefault="008D0BA8" w:rsidP="006738E6">
      <w:pPr>
        <w:spacing w:before="240"/>
        <w:ind w:left="418" w:hanging="418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="00686F7C"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6040C1">
        <w:rPr>
          <w:sz w:val="20"/>
          <w:szCs w:val="20"/>
        </w:rPr>
        <w:t>247</w:t>
      </w:r>
      <w:r w:rsidR="0001718D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4B61B1C7" w14:textId="77777777" w:rsidR="008D0BA8" w:rsidRPr="00785F0F" w:rsidRDefault="008D0BA8" w:rsidP="006738E6">
      <w:pPr>
        <w:ind w:left="418" w:hanging="418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="006B5E87" w:rsidRPr="00785F0F">
        <w:rPr>
          <w:sz w:val="20"/>
          <w:szCs w:val="20"/>
          <w:cs/>
        </w:rPr>
        <w:t>สุทธิจากรายได้รอตัดบัญชี</w:t>
      </w:r>
    </w:p>
    <w:p w14:paraId="7DEE0771" w14:textId="77777777" w:rsidR="00F0028F" w:rsidRPr="00785F0F" w:rsidRDefault="00F0028F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0028F" w:rsidRPr="00785F0F" w14:paraId="1B6E5FDE" w14:textId="77777777" w:rsidTr="006738E6">
        <w:tc>
          <w:tcPr>
            <w:tcW w:w="1800" w:type="dxa"/>
            <w:shd w:val="clear" w:color="auto" w:fill="auto"/>
            <w:vAlign w:val="bottom"/>
          </w:tcPr>
          <w:p w14:paraId="2FA06653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78243C3" w14:textId="77777777" w:rsidR="00F0028F" w:rsidRPr="00377AC2" w:rsidRDefault="00F0028F" w:rsidP="00C7790A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F0028F" w:rsidRPr="00785F0F" w14:paraId="34423196" w14:textId="77777777" w:rsidTr="006738E6">
        <w:tc>
          <w:tcPr>
            <w:tcW w:w="1800" w:type="dxa"/>
            <w:shd w:val="clear" w:color="auto" w:fill="auto"/>
            <w:vAlign w:val="bottom"/>
          </w:tcPr>
          <w:p w14:paraId="74607AD2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454CCD1" w14:textId="4597C1AE" w:rsidR="00F0028F" w:rsidRPr="00377AC2" w:rsidRDefault="00732DE6" w:rsidP="00F0028F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30 มิถุนายน </w:t>
            </w:r>
            <w:r w:rsidR="00F0028F" w:rsidRPr="00377AC2">
              <w:rPr>
                <w:sz w:val="22"/>
                <w:szCs w:val="22"/>
                <w:cs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</w:tr>
      <w:tr w:rsidR="00F0028F" w:rsidRPr="00785F0F" w14:paraId="52DEFE3A" w14:textId="77777777" w:rsidTr="006738E6">
        <w:tc>
          <w:tcPr>
            <w:tcW w:w="1800" w:type="dxa"/>
            <w:shd w:val="clear" w:color="auto" w:fill="auto"/>
            <w:vAlign w:val="bottom"/>
          </w:tcPr>
          <w:p w14:paraId="6A752227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AAC2A21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D9066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D7BC7F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66F927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9711CA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659B4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019288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5F52A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AF2DC69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FE78C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A6BE22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CEC742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2BEFC7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E7C0F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CE18603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2E160864" w14:textId="77777777" w:rsidTr="006738E6">
        <w:tc>
          <w:tcPr>
            <w:tcW w:w="1800" w:type="dxa"/>
            <w:shd w:val="clear" w:color="auto" w:fill="auto"/>
            <w:vAlign w:val="bottom"/>
          </w:tcPr>
          <w:p w14:paraId="4FCBC871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7D57AEE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D9DB2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47B9F13D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688B3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CB1F049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BED8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B4E335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7D4FE2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E6E4CAB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802578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2A554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67CB17CF" w14:textId="77777777" w:rsidTr="006738E6">
        <w:tc>
          <w:tcPr>
            <w:tcW w:w="1800" w:type="dxa"/>
            <w:shd w:val="clear" w:color="auto" w:fill="auto"/>
            <w:vAlign w:val="bottom"/>
          </w:tcPr>
          <w:p w14:paraId="1E4CB361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F8A5BEA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50B6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8C26D51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E8979D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70D3E0D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12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122E4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E86EE94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</w:rPr>
              <w:t xml:space="preserve">1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7B7CD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71B647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 xml:space="preserve">เกิน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6A77A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97DA59A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46D90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D01999E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6F30C5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1AEBE66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785F0F" w14:paraId="15DF81EB" w14:textId="77777777" w:rsidTr="006738E6">
        <w:tc>
          <w:tcPr>
            <w:tcW w:w="1800" w:type="dxa"/>
            <w:shd w:val="clear" w:color="auto" w:fill="auto"/>
            <w:vAlign w:val="bottom"/>
          </w:tcPr>
          <w:p w14:paraId="755D4859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16AD6A9B" w14:textId="77777777" w:rsidR="00F0028F" w:rsidRPr="00377AC2" w:rsidRDefault="00F0028F" w:rsidP="00C7790A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E0879" w:rsidRPr="00785F0F" w14:paraId="525C2709" w14:textId="77777777" w:rsidTr="006738E6">
        <w:tc>
          <w:tcPr>
            <w:tcW w:w="1800" w:type="dxa"/>
            <w:shd w:val="clear" w:color="auto" w:fill="auto"/>
            <w:vAlign w:val="bottom"/>
          </w:tcPr>
          <w:p w14:paraId="3A87E465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A51D03C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AE4398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B640817" w14:textId="77777777" w:rsidR="007E0879" w:rsidRPr="00377AC2" w:rsidRDefault="007E0879" w:rsidP="007E0879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974D86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85C81F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5B412E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E0352F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65441C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FF2BFB6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B18547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52DEAA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3512DA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020E8AC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8AE027" w14:textId="77777777" w:rsidR="007E0879" w:rsidRPr="00377AC2" w:rsidRDefault="007E0879" w:rsidP="007E0879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FC637EB" w14:textId="77777777" w:rsidR="007E0879" w:rsidRPr="00377AC2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7E0879" w:rsidRPr="00785F0F" w14:paraId="30EC1DAF" w14:textId="77777777" w:rsidTr="002D79AB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14:paraId="345256FE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E01621" w14:textId="1FE7EFCF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BDD140" w14:textId="77777777" w:rsidR="007E0879" w:rsidRPr="00E7211B" w:rsidRDefault="007E0879" w:rsidP="007E0879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112EE2" w14:textId="10E3692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07B80" w14:textId="77777777" w:rsidR="007E0879" w:rsidRPr="00E7211B" w:rsidRDefault="007E0879" w:rsidP="007E0879">
            <w:pPr>
              <w:pStyle w:val="BodyTextIndent3"/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FCED0D0" w14:textId="32554BFF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2DAA62" w14:textId="77777777" w:rsidR="007E0879" w:rsidRPr="00E7211B" w:rsidRDefault="007E0879" w:rsidP="007E0879">
            <w:pPr>
              <w:pStyle w:val="BodyTextIndent3"/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EE3DF4" w14:textId="7EF08034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B9700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16CC148" w14:textId="3E5D08C3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3F984F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C2EE88" w14:textId="5705EBC2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45BD76" w14:textId="77777777" w:rsidR="007E0879" w:rsidRPr="00E7211B" w:rsidRDefault="007E0879" w:rsidP="007E0879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1821AA1" w14:textId="68B77C9B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7211B">
              <w:rPr>
                <w:sz w:val="22"/>
                <w:szCs w:val="22"/>
              </w:rPr>
              <w:t xml:space="preserve">37,330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446643" w14:textId="77777777" w:rsidR="007E0879" w:rsidRPr="00E7211B" w:rsidRDefault="007E0879" w:rsidP="007E0879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3613CEAA" w14:textId="479096D8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37,330 </w:t>
            </w:r>
          </w:p>
        </w:tc>
      </w:tr>
      <w:tr w:rsidR="007E0879" w:rsidRPr="00785F0F" w14:paraId="1033C684" w14:textId="77777777" w:rsidTr="002D79AB">
        <w:tc>
          <w:tcPr>
            <w:tcW w:w="1800" w:type="dxa"/>
            <w:shd w:val="clear" w:color="auto" w:fill="auto"/>
            <w:vAlign w:val="bottom"/>
          </w:tcPr>
          <w:p w14:paraId="6D3B98D0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</w:tcPr>
          <w:p w14:paraId="22626664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FEC380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F9ECFAE" w14:textId="77777777" w:rsidR="007E0879" w:rsidRPr="00E7211B" w:rsidRDefault="007E0879" w:rsidP="007E0879">
            <w:pPr>
              <w:tabs>
                <w:tab w:val="left" w:pos="0"/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A92194F" w14:textId="77777777" w:rsidR="007E0879" w:rsidRPr="00E7211B" w:rsidRDefault="007E0879" w:rsidP="007E0879">
            <w:pPr>
              <w:pStyle w:val="BodyTextIndent3"/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71E1B008" w14:textId="77777777" w:rsidR="007E0879" w:rsidRPr="00E7211B" w:rsidRDefault="007E0879" w:rsidP="007E0879">
            <w:pPr>
              <w:tabs>
                <w:tab w:val="decimal" w:pos="342"/>
                <w:tab w:val="decimal" w:pos="698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A2B15EB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61F4D1AE" w14:textId="77777777" w:rsidR="007E0879" w:rsidRPr="00E7211B" w:rsidRDefault="007E0879" w:rsidP="007E0879">
            <w:pPr>
              <w:tabs>
                <w:tab w:val="left" w:pos="0"/>
                <w:tab w:val="decimal" w:pos="342"/>
                <w:tab w:val="decimal" w:pos="719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81CDD0D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5658F138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D2AE5B5" w14:textId="77777777" w:rsidR="007E0879" w:rsidRPr="00E7211B" w:rsidRDefault="007E0879" w:rsidP="007E0879">
            <w:pPr>
              <w:tabs>
                <w:tab w:val="left" w:pos="0"/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61BB2DF7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4DF3512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6203D34C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7CDE9B1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18B1866" w14:textId="77777777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</w:p>
        </w:tc>
      </w:tr>
      <w:tr w:rsidR="007E0879" w:rsidRPr="00785F0F" w14:paraId="5AE7F2EC" w14:textId="77777777" w:rsidTr="002D79AB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2D53780B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</w:tcPr>
          <w:p w14:paraId="7630F969" w14:textId="1D49AC49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E7211B">
              <w:rPr>
                <w:sz w:val="22"/>
                <w:szCs w:val="22"/>
              </w:rPr>
              <w:t xml:space="preserve">6,470 </w:t>
            </w:r>
          </w:p>
        </w:tc>
        <w:tc>
          <w:tcPr>
            <w:tcW w:w="239" w:type="dxa"/>
            <w:shd w:val="clear" w:color="auto" w:fill="auto"/>
          </w:tcPr>
          <w:p w14:paraId="4FDD32EB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</w:tcPr>
          <w:p w14:paraId="73F75249" w14:textId="2E260868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334,002 </w:t>
            </w:r>
          </w:p>
        </w:tc>
        <w:tc>
          <w:tcPr>
            <w:tcW w:w="240" w:type="dxa"/>
            <w:shd w:val="clear" w:color="auto" w:fill="auto"/>
          </w:tcPr>
          <w:p w14:paraId="721CB074" w14:textId="77777777" w:rsidR="007E0879" w:rsidRPr="00E7211B" w:rsidRDefault="007E0879" w:rsidP="007E0879">
            <w:pPr>
              <w:pStyle w:val="BodyTextIndent3"/>
              <w:tabs>
                <w:tab w:val="decimal" w:pos="342"/>
                <w:tab w:val="decimal" w:pos="562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51AA4EBF" w14:textId="03C83731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7211B">
              <w:rPr>
                <w:sz w:val="22"/>
                <w:szCs w:val="22"/>
              </w:rPr>
              <w:t xml:space="preserve">370 </w:t>
            </w:r>
          </w:p>
        </w:tc>
        <w:tc>
          <w:tcPr>
            <w:tcW w:w="239" w:type="dxa"/>
            <w:shd w:val="clear" w:color="auto" w:fill="auto"/>
          </w:tcPr>
          <w:p w14:paraId="0D9BD1ED" w14:textId="77777777" w:rsidR="007E0879" w:rsidRPr="00E7211B" w:rsidRDefault="007E0879" w:rsidP="007E0879">
            <w:pPr>
              <w:tabs>
                <w:tab w:val="decimal" w:pos="342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DD13116" w14:textId="15F286D9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E7211B">
              <w:rPr>
                <w:sz w:val="22"/>
                <w:szCs w:val="22"/>
              </w:rPr>
              <w:t xml:space="preserve">1,277 </w:t>
            </w:r>
          </w:p>
        </w:tc>
        <w:tc>
          <w:tcPr>
            <w:tcW w:w="239" w:type="dxa"/>
            <w:shd w:val="clear" w:color="auto" w:fill="auto"/>
          </w:tcPr>
          <w:p w14:paraId="4D54F77A" w14:textId="77777777" w:rsidR="007E0879" w:rsidRPr="00E7211B" w:rsidRDefault="007E0879" w:rsidP="007E0879">
            <w:pPr>
              <w:tabs>
                <w:tab w:val="decimal" w:pos="342"/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4FA6DF08" w14:textId="14C698A4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FC71C55" w14:textId="77777777" w:rsidR="007E0879" w:rsidRPr="00E7211B" w:rsidRDefault="007E0879" w:rsidP="007E0879">
            <w:pPr>
              <w:tabs>
                <w:tab w:val="decimal" w:pos="342"/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496CE55" w14:textId="09806711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D300A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766A78" w14:textId="77777777" w:rsidR="007E0879" w:rsidRPr="00E7211B" w:rsidRDefault="007E0879" w:rsidP="007E0879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01DF6466" w14:textId="53C1AE3A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21,323 </w:t>
            </w:r>
          </w:p>
        </w:tc>
        <w:tc>
          <w:tcPr>
            <w:tcW w:w="240" w:type="dxa"/>
            <w:shd w:val="clear" w:color="auto" w:fill="auto"/>
          </w:tcPr>
          <w:p w14:paraId="721B589F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1E23B51E" w14:textId="660E861E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7211B">
              <w:rPr>
                <w:sz w:val="22"/>
                <w:szCs w:val="22"/>
              </w:rPr>
              <w:t xml:space="preserve">363,442 </w:t>
            </w:r>
          </w:p>
        </w:tc>
      </w:tr>
      <w:tr w:rsidR="007E0879" w:rsidRPr="00785F0F" w14:paraId="44C8E7DF" w14:textId="77777777" w:rsidTr="002D79AB">
        <w:tc>
          <w:tcPr>
            <w:tcW w:w="1800" w:type="dxa"/>
            <w:shd w:val="clear" w:color="auto" w:fill="auto"/>
            <w:vAlign w:val="bottom"/>
          </w:tcPr>
          <w:p w14:paraId="0F5F3C53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9A07E7" w14:textId="0CCA3BBD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2E1B42" w14:textId="77777777" w:rsidR="007E0879" w:rsidRPr="00E7211B" w:rsidRDefault="007E0879" w:rsidP="007E0879">
            <w:pPr>
              <w:tabs>
                <w:tab w:val="decimal" w:pos="34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ED893DC" w14:textId="7D514782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80,314 </w:t>
            </w:r>
          </w:p>
        </w:tc>
        <w:tc>
          <w:tcPr>
            <w:tcW w:w="240" w:type="dxa"/>
            <w:shd w:val="clear" w:color="auto" w:fill="auto"/>
          </w:tcPr>
          <w:p w14:paraId="75AD3370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109B4BB2" w14:textId="1659542A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7211B">
              <w:rPr>
                <w:sz w:val="22"/>
                <w:szCs w:val="22"/>
              </w:rPr>
              <w:t xml:space="preserve">78,197 </w:t>
            </w:r>
          </w:p>
        </w:tc>
        <w:tc>
          <w:tcPr>
            <w:tcW w:w="239" w:type="dxa"/>
            <w:shd w:val="clear" w:color="auto" w:fill="auto"/>
          </w:tcPr>
          <w:p w14:paraId="30B3B6D2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797950E1" w14:textId="4F7BF87C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98,153 </w:t>
            </w:r>
          </w:p>
        </w:tc>
        <w:tc>
          <w:tcPr>
            <w:tcW w:w="239" w:type="dxa"/>
            <w:shd w:val="clear" w:color="auto" w:fill="auto"/>
          </w:tcPr>
          <w:p w14:paraId="3E20C997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AE27775" w14:textId="74263F8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>21,41</w:t>
            </w:r>
            <w:r w:rsidR="004B40AF">
              <w:rPr>
                <w:sz w:val="22"/>
                <w:szCs w:val="22"/>
              </w:rPr>
              <w:t>4</w:t>
            </w:r>
            <w:r w:rsidRPr="00E721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D0D6F90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777DB9A8" w14:textId="4BA99413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D300A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4853C6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4AC2A294" w14:textId="698EA548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>8,12</w:t>
            </w:r>
            <w:r w:rsidR="004B40AF">
              <w:rPr>
                <w:sz w:val="22"/>
                <w:szCs w:val="22"/>
              </w:rPr>
              <w:t>9</w:t>
            </w:r>
            <w:r w:rsidRPr="00E721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7E3E4D4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6CCE636B" w14:textId="20478D76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286,207 </w:t>
            </w:r>
          </w:p>
        </w:tc>
      </w:tr>
      <w:tr w:rsidR="007E0879" w:rsidRPr="00785F0F" w14:paraId="08D1849D" w14:textId="77777777" w:rsidTr="002D79AB">
        <w:tc>
          <w:tcPr>
            <w:tcW w:w="1800" w:type="dxa"/>
            <w:shd w:val="clear" w:color="auto" w:fill="auto"/>
            <w:vAlign w:val="bottom"/>
          </w:tcPr>
          <w:p w14:paraId="6A743458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</w:tcPr>
          <w:p w14:paraId="0709081D" w14:textId="4F73E4E8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7211B">
              <w:rPr>
                <w:sz w:val="22"/>
                <w:szCs w:val="22"/>
              </w:rPr>
              <w:t xml:space="preserve">998,052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88E27B" w14:textId="77777777" w:rsidR="007E0879" w:rsidRPr="00E7211B" w:rsidRDefault="007E0879" w:rsidP="007E0879">
            <w:pPr>
              <w:tabs>
                <w:tab w:val="decimal" w:pos="99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E654707" w14:textId="368E24E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7211B">
              <w:rPr>
                <w:sz w:val="22"/>
                <w:szCs w:val="22"/>
              </w:rPr>
              <w:t xml:space="preserve">421,102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628FD1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163413B7" w14:textId="010F009E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184,383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519F3" w14:textId="77777777" w:rsidR="007E0879" w:rsidRPr="00E7211B" w:rsidRDefault="007E0879" w:rsidP="007E0879">
            <w:pPr>
              <w:tabs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7E2165E3" w14:textId="4223BCEC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431,701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4EBF7B" w14:textId="77777777" w:rsidR="007E0879" w:rsidRPr="00E7211B" w:rsidRDefault="007E0879" w:rsidP="007E0879">
            <w:pPr>
              <w:tabs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214C201" w14:textId="3CC2C1C5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50,481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635E8D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0C2F3E4A" w14:textId="734CFEC9" w:rsidR="007E0879" w:rsidRPr="00E7211B" w:rsidRDefault="007E0879" w:rsidP="007E0879">
            <w:pPr>
              <w:tabs>
                <w:tab w:val="decimal" w:pos="54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67,895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75590E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FE61C18" w14:textId="625E57FE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E7211B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D08C6D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0A804EB" w14:textId="01EDB359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2,153,614 </w:t>
            </w:r>
          </w:p>
        </w:tc>
      </w:tr>
      <w:tr w:rsidR="007E0879" w:rsidRPr="00785F0F" w14:paraId="369E3B0B" w14:textId="77777777" w:rsidTr="002D79AB">
        <w:tc>
          <w:tcPr>
            <w:tcW w:w="1800" w:type="dxa"/>
            <w:shd w:val="clear" w:color="auto" w:fill="auto"/>
            <w:vAlign w:val="bottom"/>
          </w:tcPr>
          <w:p w14:paraId="68D93B52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C5B325" w14:textId="701FEF2C" w:rsidR="007E0879" w:rsidRPr="007E0879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1,004,522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768408" w14:textId="77777777" w:rsidR="007E0879" w:rsidRPr="007E0879" w:rsidRDefault="007E0879" w:rsidP="007E0879">
            <w:pPr>
              <w:tabs>
                <w:tab w:val="decimal" w:pos="99"/>
                <w:tab w:val="decimal" w:pos="34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B40ED5" w14:textId="0CDEDAC9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835,418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A9D8D2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EFC928" w14:textId="6C2AFA51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262,950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04C758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603D34" w14:textId="2963DF48" w:rsidR="007E0879" w:rsidRPr="007E0879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531,131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8E39B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E0AAD8" w14:textId="50677765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71,89</w:t>
            </w:r>
            <w:r w:rsidR="004B40AF">
              <w:rPr>
                <w:b/>
                <w:bCs/>
                <w:sz w:val="22"/>
                <w:szCs w:val="22"/>
              </w:rPr>
              <w:t>5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06EBEB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959334" w14:textId="7D528DAD" w:rsidR="007E0879" w:rsidRPr="007E0879" w:rsidRDefault="007E0879" w:rsidP="007E0879">
            <w:pPr>
              <w:tabs>
                <w:tab w:val="decimal" w:pos="54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67,895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3CFD0C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C46FF5" w14:textId="44B9DF0B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66,78</w:t>
            </w:r>
            <w:r w:rsidR="004B40AF">
              <w:rPr>
                <w:b/>
                <w:bCs/>
                <w:sz w:val="22"/>
                <w:szCs w:val="22"/>
              </w:rPr>
              <w:t>2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07BF21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3C2682" w14:textId="0B68FF9C" w:rsidR="007E0879" w:rsidRPr="007E0879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2,840,593 </w:t>
            </w:r>
          </w:p>
        </w:tc>
      </w:tr>
      <w:tr w:rsidR="007E0879" w:rsidRPr="00785F0F" w14:paraId="184B308E" w14:textId="77777777" w:rsidTr="002D79AB">
        <w:tc>
          <w:tcPr>
            <w:tcW w:w="1800" w:type="dxa"/>
            <w:shd w:val="clear" w:color="auto" w:fill="auto"/>
            <w:vAlign w:val="bottom"/>
          </w:tcPr>
          <w:p w14:paraId="6F4BEB89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</w:tcPr>
          <w:p w14:paraId="4E97DF1B" w14:textId="7777777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56DDDC" w14:textId="77777777" w:rsidR="007E0879" w:rsidRPr="00E7211B" w:rsidRDefault="007E0879" w:rsidP="007E0879">
            <w:pPr>
              <w:tabs>
                <w:tab w:val="decimal" w:pos="342"/>
                <w:tab w:val="decimal" w:pos="737"/>
              </w:tabs>
              <w:spacing w:line="240" w:lineRule="atLeast"/>
              <w:ind w:left="-87" w:right="-110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14:paraId="268A0C9A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91234F5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</w:tcPr>
          <w:p w14:paraId="6A8659A4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F29E316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</w:tcPr>
          <w:p w14:paraId="44F99C28" w14:textId="7777777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6E88A37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14:paraId="120B3819" w14:textId="77777777" w:rsidR="007E0879" w:rsidRPr="00E7211B" w:rsidRDefault="007E0879" w:rsidP="007E0879">
            <w:pPr>
              <w:tabs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373E1EF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1FAF7946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9CC380A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14:paraId="1A8EA7A9" w14:textId="77777777" w:rsidR="007E0879" w:rsidRPr="00E7211B" w:rsidRDefault="007E0879" w:rsidP="007E0879">
            <w:pPr>
              <w:tabs>
                <w:tab w:val="decimal" w:pos="342"/>
                <w:tab w:val="decimal" w:pos="78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DC2B191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</w:tcPr>
          <w:p w14:paraId="61230A33" w14:textId="77777777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</w:rPr>
            </w:pPr>
          </w:p>
        </w:tc>
      </w:tr>
      <w:tr w:rsidR="007E0879" w:rsidRPr="00785F0F" w14:paraId="5E4FEF85" w14:textId="77777777" w:rsidTr="002D79AB">
        <w:tc>
          <w:tcPr>
            <w:tcW w:w="1800" w:type="dxa"/>
            <w:shd w:val="clear" w:color="auto" w:fill="auto"/>
            <w:vAlign w:val="bottom"/>
          </w:tcPr>
          <w:p w14:paraId="17926BE4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</w:tcPr>
          <w:p w14:paraId="6741B50F" w14:textId="20B6F6A2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1,456,672 </w:t>
            </w:r>
          </w:p>
        </w:tc>
        <w:tc>
          <w:tcPr>
            <w:tcW w:w="239" w:type="dxa"/>
            <w:shd w:val="clear" w:color="auto" w:fill="auto"/>
          </w:tcPr>
          <w:p w14:paraId="5ECBF93B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2254524" w14:textId="6335308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255,426 </w:t>
            </w:r>
          </w:p>
        </w:tc>
        <w:tc>
          <w:tcPr>
            <w:tcW w:w="240" w:type="dxa"/>
            <w:shd w:val="clear" w:color="auto" w:fill="auto"/>
          </w:tcPr>
          <w:p w14:paraId="7ADA67D1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27CDB2CA" w14:textId="2E89F332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388,292 </w:t>
            </w:r>
          </w:p>
        </w:tc>
        <w:tc>
          <w:tcPr>
            <w:tcW w:w="239" w:type="dxa"/>
            <w:shd w:val="clear" w:color="auto" w:fill="auto"/>
          </w:tcPr>
          <w:p w14:paraId="1950BE96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9AC33BE" w14:textId="5AD4849B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E7211B">
              <w:rPr>
                <w:sz w:val="22"/>
                <w:szCs w:val="22"/>
              </w:rPr>
              <w:t xml:space="preserve">11,656 </w:t>
            </w:r>
          </w:p>
        </w:tc>
        <w:tc>
          <w:tcPr>
            <w:tcW w:w="239" w:type="dxa"/>
            <w:shd w:val="clear" w:color="auto" w:fill="auto"/>
          </w:tcPr>
          <w:p w14:paraId="6E49E327" w14:textId="77777777" w:rsidR="007E0879" w:rsidRPr="00E7211B" w:rsidRDefault="007E0879" w:rsidP="007E0879">
            <w:pPr>
              <w:tabs>
                <w:tab w:val="decimal" w:pos="342"/>
                <w:tab w:val="decimal" w:pos="510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39C34EC" w14:textId="484A12E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E7211B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39" w:type="dxa"/>
            <w:shd w:val="clear" w:color="auto" w:fill="auto"/>
          </w:tcPr>
          <w:p w14:paraId="3AA70EFC" w14:textId="77777777" w:rsidR="007E0879" w:rsidRPr="00E7211B" w:rsidRDefault="007E0879" w:rsidP="007E0879">
            <w:pPr>
              <w:tabs>
                <w:tab w:val="decimal" w:pos="342"/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35F6BDCD" w14:textId="239CF459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D300A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DC3CA9" w14:textId="77777777" w:rsidR="007E0879" w:rsidRPr="00E7211B" w:rsidRDefault="007E0879" w:rsidP="007E0879">
            <w:pPr>
              <w:tabs>
                <w:tab w:val="decimal" w:pos="342"/>
                <w:tab w:val="decimal" w:pos="510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7D0FFB67" w14:textId="0A51E92B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76,053 </w:t>
            </w:r>
          </w:p>
        </w:tc>
        <w:tc>
          <w:tcPr>
            <w:tcW w:w="240" w:type="dxa"/>
            <w:shd w:val="clear" w:color="auto" w:fill="auto"/>
          </w:tcPr>
          <w:p w14:paraId="692CA0B7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701E87E2" w14:textId="6FC28F8A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2,188,099 </w:t>
            </w:r>
          </w:p>
        </w:tc>
      </w:tr>
      <w:tr w:rsidR="007E0879" w:rsidRPr="00785F0F" w14:paraId="1CC3B127" w14:textId="77777777" w:rsidTr="002D79AB">
        <w:tc>
          <w:tcPr>
            <w:tcW w:w="1800" w:type="dxa"/>
            <w:shd w:val="clear" w:color="auto" w:fill="auto"/>
            <w:vAlign w:val="bottom"/>
          </w:tcPr>
          <w:p w14:paraId="3BA4BC6D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</w:tcPr>
          <w:p w14:paraId="39DD65C8" w14:textId="7777777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D968EBB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3EE9D6A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4199A30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253D037F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0BBF3BB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3582298C" w14:textId="7777777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80A6D1" w14:textId="77777777" w:rsidR="007E0879" w:rsidRPr="00E7211B" w:rsidRDefault="007E0879" w:rsidP="007E0879">
            <w:pPr>
              <w:tabs>
                <w:tab w:val="decimal" w:pos="342"/>
                <w:tab w:val="decimal" w:pos="510"/>
                <w:tab w:val="decimal" w:pos="539"/>
              </w:tabs>
              <w:spacing w:line="240" w:lineRule="atLeast"/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B8C7A4A" w14:textId="47F9AB9B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73C44F8" w14:textId="77777777" w:rsidR="007E0879" w:rsidRPr="00E7211B" w:rsidRDefault="007E0879" w:rsidP="007E0879">
            <w:pPr>
              <w:tabs>
                <w:tab w:val="decimal" w:pos="342"/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6E2EC0FF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2AEEDDA" w14:textId="77777777" w:rsidR="007E0879" w:rsidRPr="00E7211B" w:rsidRDefault="007E0879" w:rsidP="007E0879">
            <w:pPr>
              <w:tabs>
                <w:tab w:val="decimal" w:pos="342"/>
                <w:tab w:val="decimal" w:pos="510"/>
                <w:tab w:val="decimal" w:pos="539"/>
              </w:tabs>
              <w:spacing w:line="240" w:lineRule="atLeast"/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BE7775F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9DB53AC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E25D75C" w14:textId="77777777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</w:p>
        </w:tc>
      </w:tr>
      <w:tr w:rsidR="007E0879" w:rsidRPr="00785F0F" w14:paraId="2D345B12" w14:textId="77777777" w:rsidTr="002D79AB">
        <w:tc>
          <w:tcPr>
            <w:tcW w:w="1800" w:type="dxa"/>
            <w:shd w:val="clear" w:color="auto" w:fill="auto"/>
            <w:vAlign w:val="bottom"/>
          </w:tcPr>
          <w:p w14:paraId="1A6FD8A5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</w:tcPr>
          <w:p w14:paraId="4FD7039D" w14:textId="1DE42909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E7211B">
              <w:rPr>
                <w:sz w:val="22"/>
                <w:szCs w:val="22"/>
              </w:rPr>
              <w:t xml:space="preserve">13,395 </w:t>
            </w:r>
          </w:p>
        </w:tc>
        <w:tc>
          <w:tcPr>
            <w:tcW w:w="239" w:type="dxa"/>
            <w:shd w:val="clear" w:color="auto" w:fill="auto"/>
          </w:tcPr>
          <w:p w14:paraId="06B2776E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</w:tcPr>
          <w:p w14:paraId="079C5ED4" w14:textId="375EC4D1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73,227 </w:t>
            </w:r>
          </w:p>
        </w:tc>
        <w:tc>
          <w:tcPr>
            <w:tcW w:w="240" w:type="dxa"/>
            <w:shd w:val="clear" w:color="auto" w:fill="auto"/>
          </w:tcPr>
          <w:p w14:paraId="14EE9068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1F26B1C3" w14:textId="4D793DF8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6,522 </w:t>
            </w:r>
          </w:p>
        </w:tc>
        <w:tc>
          <w:tcPr>
            <w:tcW w:w="239" w:type="dxa"/>
            <w:shd w:val="clear" w:color="auto" w:fill="auto"/>
          </w:tcPr>
          <w:p w14:paraId="2A7E405C" w14:textId="77777777" w:rsidR="007E0879" w:rsidRPr="00E7211B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877DDF1" w14:textId="65D7DC7E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20,244 </w:t>
            </w:r>
          </w:p>
        </w:tc>
        <w:tc>
          <w:tcPr>
            <w:tcW w:w="239" w:type="dxa"/>
            <w:shd w:val="clear" w:color="auto" w:fill="auto"/>
          </w:tcPr>
          <w:p w14:paraId="398A3C32" w14:textId="77777777" w:rsidR="007E0879" w:rsidRPr="00E7211B" w:rsidRDefault="007E0879" w:rsidP="007E0879">
            <w:pPr>
              <w:tabs>
                <w:tab w:val="decimal" w:pos="342"/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734153F" w14:textId="6BBCC4B3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E7211B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239" w:type="dxa"/>
            <w:shd w:val="clear" w:color="auto" w:fill="auto"/>
          </w:tcPr>
          <w:p w14:paraId="741FC582" w14:textId="77777777" w:rsidR="007E0879" w:rsidRPr="00E7211B" w:rsidRDefault="007E0879" w:rsidP="007E0879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01E91234" w14:textId="3F79C1A2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D300A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6BFFAC" w14:textId="77777777" w:rsidR="007E0879" w:rsidRPr="00E7211B" w:rsidRDefault="007E0879" w:rsidP="007E0879">
            <w:pPr>
              <w:tabs>
                <w:tab w:val="decimal" w:pos="342"/>
                <w:tab w:val="decimal" w:pos="510"/>
              </w:tabs>
              <w:spacing w:line="240" w:lineRule="atLeast"/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7B3C5ED2" w14:textId="4B1290D5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E7211B">
              <w:rPr>
                <w:sz w:val="22"/>
                <w:szCs w:val="22"/>
              </w:rPr>
              <w:t xml:space="preserve">8,333 </w:t>
            </w:r>
          </w:p>
        </w:tc>
        <w:tc>
          <w:tcPr>
            <w:tcW w:w="240" w:type="dxa"/>
            <w:shd w:val="clear" w:color="auto" w:fill="auto"/>
          </w:tcPr>
          <w:p w14:paraId="560EA05D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0A2AF637" w14:textId="36FBDC47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121,721 </w:t>
            </w:r>
          </w:p>
        </w:tc>
      </w:tr>
      <w:tr w:rsidR="007E0879" w:rsidRPr="00785F0F" w14:paraId="0251CFD5" w14:textId="77777777" w:rsidTr="002D79AB">
        <w:tc>
          <w:tcPr>
            <w:tcW w:w="1800" w:type="dxa"/>
            <w:shd w:val="clear" w:color="auto" w:fill="auto"/>
            <w:vAlign w:val="bottom"/>
          </w:tcPr>
          <w:p w14:paraId="4C969921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14:paraId="487D6DCA" w14:textId="7777777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EE9C051" w14:textId="77777777" w:rsidR="007E0879" w:rsidRPr="00E7211B" w:rsidRDefault="007E0879" w:rsidP="007E0879">
            <w:pPr>
              <w:tabs>
                <w:tab w:val="decimal" w:pos="342"/>
                <w:tab w:val="decimal" w:pos="67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3883A66A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D93F2D2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1FD7329D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DBD8016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09E797AC" w14:textId="7777777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4B2667F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1B12D4C8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C79AA70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28C63DB" w14:textId="7777777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EDF81E0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F866CDA" w14:textId="77777777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30AD869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121D1F98" w14:textId="77777777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</w:p>
        </w:tc>
      </w:tr>
      <w:tr w:rsidR="007E0879" w:rsidRPr="00785F0F" w14:paraId="20B328A3" w14:textId="77777777" w:rsidTr="002D79AB">
        <w:tc>
          <w:tcPr>
            <w:tcW w:w="1800" w:type="dxa"/>
            <w:shd w:val="clear" w:color="auto" w:fill="auto"/>
            <w:vAlign w:val="bottom"/>
          </w:tcPr>
          <w:p w14:paraId="179EC80B" w14:textId="77777777" w:rsidR="007E0879" w:rsidRPr="00377AC2" w:rsidRDefault="007E0879" w:rsidP="007E0879">
            <w:pPr>
              <w:tabs>
                <w:tab w:val="left" w:pos="72"/>
                <w:tab w:val="left" w:pos="234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16D012D" w14:textId="0D16A8E7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D2E827" w14:textId="77777777" w:rsidR="007E0879" w:rsidRPr="00E7211B" w:rsidRDefault="007E0879" w:rsidP="007E0879">
            <w:pPr>
              <w:tabs>
                <w:tab w:val="decimal" w:pos="342"/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F20DA9C" w14:textId="291D038D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 11,31</w:t>
            </w:r>
            <w:r w:rsidR="004B40AF">
              <w:rPr>
                <w:sz w:val="22"/>
                <w:szCs w:val="22"/>
              </w:rPr>
              <w:t>0</w:t>
            </w:r>
            <w:r w:rsidRPr="00E721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5A6F8696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038B0256" w14:textId="32BAACE3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E7211B">
              <w:rPr>
                <w:sz w:val="22"/>
                <w:szCs w:val="22"/>
              </w:rPr>
              <w:t xml:space="preserve">45,015 </w:t>
            </w:r>
          </w:p>
        </w:tc>
        <w:tc>
          <w:tcPr>
            <w:tcW w:w="239" w:type="dxa"/>
            <w:shd w:val="clear" w:color="auto" w:fill="auto"/>
          </w:tcPr>
          <w:p w14:paraId="06E5488E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51D229D" w14:textId="2D030247" w:rsidR="007E0879" w:rsidRPr="00E7211B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E7211B">
              <w:rPr>
                <w:sz w:val="22"/>
                <w:szCs w:val="22"/>
              </w:rPr>
              <w:t xml:space="preserve">43,813 </w:t>
            </w:r>
          </w:p>
        </w:tc>
        <w:tc>
          <w:tcPr>
            <w:tcW w:w="239" w:type="dxa"/>
            <w:shd w:val="clear" w:color="auto" w:fill="auto"/>
          </w:tcPr>
          <w:p w14:paraId="69C5AF42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5FE16917" w14:textId="6326759F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E7211B">
              <w:rPr>
                <w:sz w:val="22"/>
                <w:szCs w:val="22"/>
              </w:rPr>
              <w:t>20,25</w:t>
            </w:r>
            <w:r w:rsidR="004B40AF">
              <w:rPr>
                <w:sz w:val="22"/>
                <w:szCs w:val="22"/>
              </w:rPr>
              <w:t>8</w:t>
            </w:r>
            <w:r w:rsidRPr="00E721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658989B2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6874528B" w14:textId="0FA6E6B2" w:rsidR="007E0879" w:rsidRPr="00E7211B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D300A8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8F9961" w14:textId="77777777" w:rsidR="007E0879" w:rsidRPr="00E7211B" w:rsidRDefault="007E0879" w:rsidP="007E0879">
            <w:pPr>
              <w:tabs>
                <w:tab w:val="decimal" w:pos="342"/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0CFBF3E2" w14:textId="4138BF99" w:rsidR="007E0879" w:rsidRPr="00E7211B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E7211B">
              <w:rPr>
                <w:sz w:val="22"/>
                <w:szCs w:val="22"/>
              </w:rPr>
              <w:t xml:space="preserve">       -   </w:t>
            </w:r>
          </w:p>
        </w:tc>
        <w:tc>
          <w:tcPr>
            <w:tcW w:w="240" w:type="dxa"/>
            <w:shd w:val="clear" w:color="auto" w:fill="auto"/>
          </w:tcPr>
          <w:p w14:paraId="38C7F02E" w14:textId="77777777" w:rsidR="007E0879" w:rsidRPr="00E7211B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6955EEB3" w14:textId="6A663C5E" w:rsidR="007E0879" w:rsidRPr="00E7211B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7211B">
              <w:rPr>
                <w:sz w:val="22"/>
                <w:szCs w:val="22"/>
              </w:rPr>
              <w:t xml:space="preserve">120,396 </w:t>
            </w:r>
          </w:p>
        </w:tc>
      </w:tr>
      <w:tr w:rsidR="007E0879" w:rsidRPr="00785F0F" w14:paraId="26C05721" w14:textId="77777777" w:rsidTr="002D79AB">
        <w:tc>
          <w:tcPr>
            <w:tcW w:w="1800" w:type="dxa"/>
            <w:shd w:val="clear" w:color="auto" w:fill="auto"/>
            <w:vAlign w:val="bottom"/>
          </w:tcPr>
          <w:p w14:paraId="142AC65D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</w:tcPr>
          <w:p w14:paraId="4808ACC2" w14:textId="5339D449" w:rsidR="007E0879" w:rsidRPr="007E0879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1,470,067 </w:t>
            </w:r>
          </w:p>
        </w:tc>
        <w:tc>
          <w:tcPr>
            <w:tcW w:w="239" w:type="dxa"/>
            <w:shd w:val="clear" w:color="auto" w:fill="auto"/>
          </w:tcPr>
          <w:p w14:paraId="0FD8798D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539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14:paraId="7EBBDF59" w14:textId="6ECDA255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339,96</w:t>
            </w:r>
            <w:r w:rsidR="004B40AF">
              <w:rPr>
                <w:b/>
                <w:bCs/>
                <w:sz w:val="22"/>
                <w:szCs w:val="22"/>
              </w:rPr>
              <w:t>3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08746454" w14:textId="77777777" w:rsidR="007E0879" w:rsidRPr="007E0879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</w:tcPr>
          <w:p w14:paraId="74399BE4" w14:textId="005E3457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439,829 </w:t>
            </w:r>
          </w:p>
        </w:tc>
        <w:tc>
          <w:tcPr>
            <w:tcW w:w="239" w:type="dxa"/>
            <w:shd w:val="clear" w:color="auto" w:fill="auto"/>
          </w:tcPr>
          <w:p w14:paraId="611E6E91" w14:textId="77777777" w:rsidR="007E0879" w:rsidRPr="007E0879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</w:tcPr>
          <w:p w14:paraId="67848A83" w14:textId="3D355841" w:rsidR="007E0879" w:rsidRPr="007E0879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75,713 </w:t>
            </w:r>
          </w:p>
        </w:tc>
        <w:tc>
          <w:tcPr>
            <w:tcW w:w="239" w:type="dxa"/>
            <w:shd w:val="clear" w:color="auto" w:fill="auto"/>
          </w:tcPr>
          <w:p w14:paraId="62C2BBA0" w14:textId="77777777" w:rsidR="007E0879" w:rsidRPr="007E0879" w:rsidRDefault="007E0879" w:rsidP="007E0879">
            <w:pPr>
              <w:tabs>
                <w:tab w:val="decimal" w:pos="0"/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14:paraId="63A4C283" w14:textId="729AB166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20,25</w:t>
            </w:r>
            <w:r w:rsidR="004B40AF">
              <w:rPr>
                <w:b/>
                <w:bCs/>
                <w:sz w:val="22"/>
                <w:szCs w:val="22"/>
              </w:rPr>
              <w:t>8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42C7102E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778"/>
              </w:tabs>
              <w:snapToGrid w:val="0"/>
              <w:spacing w:line="24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69C48076" w14:textId="7507C430" w:rsidR="007E0879" w:rsidRPr="007E0879" w:rsidRDefault="00C2690A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812135" w14:textId="77777777" w:rsidR="007E0879" w:rsidRPr="007E0879" w:rsidRDefault="007E0879" w:rsidP="007E0879">
            <w:pPr>
              <w:tabs>
                <w:tab w:val="decimal" w:pos="342"/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14:paraId="1EE3CF23" w14:textId="72C8B081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84,386 </w:t>
            </w:r>
          </w:p>
        </w:tc>
        <w:tc>
          <w:tcPr>
            <w:tcW w:w="240" w:type="dxa"/>
            <w:shd w:val="clear" w:color="auto" w:fill="auto"/>
          </w:tcPr>
          <w:p w14:paraId="248E463C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</w:tcPr>
          <w:p w14:paraId="01294172" w14:textId="6E40ABFA" w:rsidR="007E0879" w:rsidRPr="007E0879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right="-29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2,430,216 </w:t>
            </w:r>
          </w:p>
        </w:tc>
      </w:tr>
      <w:tr w:rsidR="007E0879" w:rsidRPr="00785F0F" w14:paraId="573365AC" w14:textId="77777777" w:rsidTr="002D79AB">
        <w:tc>
          <w:tcPr>
            <w:tcW w:w="1800" w:type="dxa"/>
            <w:shd w:val="clear" w:color="auto" w:fill="auto"/>
            <w:vAlign w:val="bottom"/>
          </w:tcPr>
          <w:p w14:paraId="3BDB66FB" w14:textId="77777777" w:rsidR="007E0879" w:rsidRPr="00377AC2" w:rsidRDefault="007E0879" w:rsidP="007E0879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0A6FEE" w14:textId="058F4944" w:rsidR="007E0879" w:rsidRPr="007E0879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(465,545)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74DD39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578C94" w14:textId="6F58827B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495,45</w:t>
            </w:r>
            <w:r w:rsidR="004B40AF">
              <w:rPr>
                <w:b/>
                <w:bCs/>
                <w:sz w:val="22"/>
                <w:szCs w:val="22"/>
              </w:rPr>
              <w:t>5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B8DE6E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3A2BE7" w14:textId="4EF74AF7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(176,879)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B32632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CD0782" w14:textId="4ACB46F4" w:rsidR="007E0879" w:rsidRPr="007E0879" w:rsidRDefault="007E0879" w:rsidP="007E0879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455,418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A5DAAC" w14:textId="77777777" w:rsidR="007E0879" w:rsidRPr="007E0879" w:rsidRDefault="007E0879" w:rsidP="007E0879">
            <w:pPr>
              <w:tabs>
                <w:tab w:val="decimal" w:pos="34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2C2C728" w14:textId="637834A0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51,63</w:t>
            </w:r>
            <w:r w:rsidR="004B40AF">
              <w:rPr>
                <w:b/>
                <w:bCs/>
                <w:sz w:val="22"/>
                <w:szCs w:val="22"/>
              </w:rPr>
              <w:t>7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5F3F17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2045556" w14:textId="669D3B78" w:rsidR="007E0879" w:rsidRPr="007E0879" w:rsidRDefault="007E0879" w:rsidP="007E0879">
            <w:pPr>
              <w:tabs>
                <w:tab w:val="decimal" w:pos="342"/>
                <w:tab w:val="decimal" w:pos="54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67,895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4A8102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4440F7C" w14:textId="14D9D730" w:rsidR="007E0879" w:rsidRPr="007E0879" w:rsidRDefault="007E0879" w:rsidP="007E0879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(17,60</w:t>
            </w:r>
            <w:r w:rsidR="004B40AF">
              <w:rPr>
                <w:b/>
                <w:bCs/>
                <w:sz w:val="22"/>
                <w:szCs w:val="22"/>
              </w:rPr>
              <w:t>4</w:t>
            </w:r>
            <w:r w:rsidRPr="007E087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12AEC9" w14:textId="77777777" w:rsidR="007E0879" w:rsidRPr="007E0879" w:rsidRDefault="007E0879" w:rsidP="007E0879">
            <w:pPr>
              <w:tabs>
                <w:tab w:val="decimal" w:pos="0"/>
                <w:tab w:val="decimal" w:pos="342"/>
                <w:tab w:val="decimal" w:pos="709"/>
              </w:tabs>
              <w:spacing w:line="240" w:lineRule="atLeas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1C82B56" w14:textId="08A9E1A3" w:rsidR="007E0879" w:rsidRPr="007E0879" w:rsidRDefault="007E0879" w:rsidP="007E0879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410,377 </w:t>
            </w:r>
          </w:p>
        </w:tc>
      </w:tr>
    </w:tbl>
    <w:p w14:paraId="69D052BF" w14:textId="77777777" w:rsidR="00F0028F" w:rsidRPr="00785F0F" w:rsidRDefault="00F0028F" w:rsidP="00F0028F">
      <w:pPr>
        <w:ind w:left="90"/>
        <w:rPr>
          <w:sz w:val="30"/>
          <w:szCs w:val="30"/>
        </w:rPr>
      </w:pPr>
    </w:p>
    <w:p w14:paraId="78034C5D" w14:textId="4D6C72B0" w:rsidR="00F0028F" w:rsidRPr="00785F0F" w:rsidRDefault="00F0028F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ก่อนหักค่าเผื่อหนี้สงสัยจะสูญจำนวน</w:t>
      </w:r>
      <w:r w:rsidR="00E7211B">
        <w:rPr>
          <w:sz w:val="20"/>
          <w:szCs w:val="20"/>
        </w:rPr>
        <w:t xml:space="preserve"> </w:t>
      </w:r>
      <w:r w:rsidR="00E7211B" w:rsidRPr="00D907B5">
        <w:rPr>
          <w:sz w:val="20"/>
          <w:szCs w:val="20"/>
        </w:rPr>
        <w:t>182</w:t>
      </w:r>
      <w:r w:rsidRPr="00785F0F">
        <w:rPr>
          <w:sz w:val="20"/>
          <w:szCs w:val="20"/>
          <w:cs/>
        </w:rPr>
        <w:t xml:space="preserve"> ล้านบาท</w:t>
      </w:r>
    </w:p>
    <w:p w14:paraId="319589F7" w14:textId="77777777" w:rsidR="00F0028F" w:rsidRPr="00785F0F" w:rsidRDefault="00F0028F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50DA9E13" w14:textId="77777777" w:rsidR="005F0A8B" w:rsidRPr="00785F0F" w:rsidRDefault="005F0A8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6DEF1478" w14:textId="77777777" w:rsidR="008D0BA8" w:rsidRPr="00785F0F" w:rsidRDefault="008D0BA8" w:rsidP="008D0BA8">
      <w:pPr>
        <w:pageBreakBefore/>
        <w:tabs>
          <w:tab w:val="decimal" w:pos="601"/>
        </w:tabs>
        <w:ind w:left="-87" w:right="-110"/>
        <w:rPr>
          <w:sz w:val="2"/>
          <w:szCs w:val="2"/>
        </w:rPr>
      </w:pPr>
    </w:p>
    <w:p w14:paraId="07F12A12" w14:textId="77777777" w:rsidR="008D0BA8" w:rsidRPr="00785F0F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RPr="00785F0F" w14:paraId="4EB269AC" w14:textId="77777777" w:rsidTr="006738E6">
        <w:tc>
          <w:tcPr>
            <w:tcW w:w="1800" w:type="dxa"/>
            <w:shd w:val="clear" w:color="auto" w:fill="auto"/>
            <w:vAlign w:val="bottom"/>
          </w:tcPr>
          <w:p w14:paraId="49E7AC5C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57CC2B9F" w14:textId="77777777" w:rsidR="008D0BA8" w:rsidRPr="00785F0F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785F0F" w14:paraId="06189949" w14:textId="77777777" w:rsidTr="006738E6">
        <w:tc>
          <w:tcPr>
            <w:tcW w:w="1800" w:type="dxa"/>
            <w:shd w:val="clear" w:color="auto" w:fill="auto"/>
            <w:vAlign w:val="bottom"/>
          </w:tcPr>
          <w:p w14:paraId="2D8CCF71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0DFEE15E" w14:textId="59322092" w:rsidR="008D0BA8" w:rsidRPr="00785F0F" w:rsidRDefault="00732DE6" w:rsidP="003A3DD8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31 ธันวาคม </w:t>
            </w:r>
            <w:r w:rsidR="00B04E69" w:rsidRPr="00785F0F">
              <w:rPr>
                <w:sz w:val="22"/>
                <w:szCs w:val="22"/>
                <w:cs/>
                <w:lang w:val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8D0BA8" w:rsidRPr="00785F0F" w14:paraId="01EDE154" w14:textId="77777777" w:rsidTr="006738E6">
        <w:tc>
          <w:tcPr>
            <w:tcW w:w="1800" w:type="dxa"/>
            <w:shd w:val="clear" w:color="auto" w:fill="auto"/>
            <w:vAlign w:val="bottom"/>
          </w:tcPr>
          <w:p w14:paraId="78BD3997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575F47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EEDF5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EFBD1F3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B1FE9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081B4BC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FF791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5D67885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DA73A2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930E94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A32000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B0F90D8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347713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AC8EE1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63C30C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33E8E82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785F0F" w14:paraId="08C06B9B" w14:textId="77777777" w:rsidTr="006738E6">
        <w:tc>
          <w:tcPr>
            <w:tcW w:w="1800" w:type="dxa"/>
            <w:shd w:val="clear" w:color="auto" w:fill="auto"/>
            <w:vAlign w:val="bottom"/>
          </w:tcPr>
          <w:p w14:paraId="1DEA0DAA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1AE470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BA7794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158A28E8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501256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ADC6713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6B2B3B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E663C6B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28A15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8C3A4CF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96773B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B69110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785F0F" w14:paraId="796F2289" w14:textId="77777777" w:rsidTr="006738E6">
        <w:tc>
          <w:tcPr>
            <w:tcW w:w="1800" w:type="dxa"/>
            <w:shd w:val="clear" w:color="auto" w:fill="auto"/>
            <w:vAlign w:val="bottom"/>
          </w:tcPr>
          <w:p w14:paraId="58ECD639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E33C66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90D9E9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804BD13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D65E71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F1D509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86BF1E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65EBDAF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9FCFF8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CFA3E6C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9B391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BAA7EBD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D1A4A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7645A7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5AD70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8F9278D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785F0F" w14:paraId="0F45A042" w14:textId="77777777" w:rsidTr="006738E6">
        <w:tc>
          <w:tcPr>
            <w:tcW w:w="1800" w:type="dxa"/>
            <w:shd w:val="clear" w:color="auto" w:fill="auto"/>
            <w:vAlign w:val="bottom"/>
          </w:tcPr>
          <w:p w14:paraId="378CEB90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435CEA7" w14:textId="77777777" w:rsidR="008D0BA8" w:rsidRPr="00785F0F" w:rsidRDefault="008D0BA8" w:rsidP="00EA49B3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RPr="00785F0F" w14:paraId="1EFFEFE4" w14:textId="77777777" w:rsidTr="006738E6">
        <w:tc>
          <w:tcPr>
            <w:tcW w:w="1800" w:type="dxa"/>
            <w:shd w:val="clear" w:color="auto" w:fill="auto"/>
            <w:vAlign w:val="bottom"/>
          </w:tcPr>
          <w:p w14:paraId="7D21B14E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09BF96C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BC4FEB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552C03D" w14:textId="77777777" w:rsidR="008D0BA8" w:rsidRPr="00785F0F" w:rsidRDefault="008D0BA8" w:rsidP="00EA49B3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A5C425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C628D11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CAA5E9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84BA24D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9E48D4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5CB33A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4731C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D0FE79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BF20D4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5B39AF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C0D228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94B0B5F" w14:textId="77777777" w:rsidR="008D0BA8" w:rsidRPr="00785F0F" w:rsidRDefault="008D0BA8" w:rsidP="00EA49B3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732DE6" w:rsidRPr="00785F0F" w14:paraId="6E2828AA" w14:textId="77777777" w:rsidTr="00732DE6">
        <w:tc>
          <w:tcPr>
            <w:tcW w:w="1800" w:type="dxa"/>
            <w:shd w:val="clear" w:color="auto" w:fill="auto"/>
            <w:vAlign w:val="bottom"/>
          </w:tcPr>
          <w:p w14:paraId="5BA2B007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B47F136" w14:textId="7102A2E1" w:rsidR="00732DE6" w:rsidRPr="00785F0F" w:rsidRDefault="00732DE6" w:rsidP="00732DE6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FD50F9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E184EAD" w14:textId="7301D343" w:rsidR="00732DE6" w:rsidRPr="00785F0F" w:rsidRDefault="00732DE6" w:rsidP="00732DE6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8F241C" w14:textId="77777777" w:rsidR="00732DE6" w:rsidRPr="00785F0F" w:rsidRDefault="00732DE6" w:rsidP="00732DE6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F68F0CF" w14:textId="6C8BBD59" w:rsidR="00732DE6" w:rsidRPr="00785F0F" w:rsidRDefault="00732DE6" w:rsidP="00732DE6">
            <w:pPr>
              <w:tabs>
                <w:tab w:val="decimal" w:pos="27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EAF63C" w14:textId="77777777" w:rsidR="00732DE6" w:rsidRPr="00785F0F" w:rsidRDefault="00732DE6" w:rsidP="00732DE6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F54F1D" w14:textId="3F7B4D59" w:rsidR="00732DE6" w:rsidRPr="00785F0F" w:rsidRDefault="00732DE6" w:rsidP="00732DE6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E8D3EA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6A3AF" w14:textId="2881F89E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E9224B9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797B73B" w14:textId="294A29B8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5D2D18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97E9AD" w14:textId="39079326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46,443</w:t>
            </w:r>
          </w:p>
        </w:tc>
        <w:tc>
          <w:tcPr>
            <w:tcW w:w="240" w:type="dxa"/>
            <w:shd w:val="clear" w:color="auto" w:fill="auto"/>
          </w:tcPr>
          <w:p w14:paraId="0DEC8AB6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6921B25" w14:textId="392661D8" w:rsidR="00732DE6" w:rsidRPr="00785F0F" w:rsidRDefault="00732DE6" w:rsidP="00732DE6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46,443</w:t>
            </w:r>
          </w:p>
        </w:tc>
      </w:tr>
      <w:tr w:rsidR="00732DE6" w:rsidRPr="00785F0F" w14:paraId="2E025B65" w14:textId="77777777" w:rsidTr="006738E6">
        <w:tc>
          <w:tcPr>
            <w:tcW w:w="1800" w:type="dxa"/>
            <w:shd w:val="clear" w:color="auto" w:fill="auto"/>
            <w:vAlign w:val="bottom"/>
          </w:tcPr>
          <w:p w14:paraId="15ACF3E0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14A46E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F4D172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13F92E" w14:textId="77777777" w:rsidR="00732DE6" w:rsidRPr="00785F0F" w:rsidRDefault="00732DE6" w:rsidP="00732DE6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D4B095D" w14:textId="77777777" w:rsidR="00732DE6" w:rsidRPr="00785F0F" w:rsidRDefault="00732DE6" w:rsidP="00732DE6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B322B5" w14:textId="77777777" w:rsidR="00732DE6" w:rsidRPr="00785F0F" w:rsidRDefault="00732DE6" w:rsidP="00732DE6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D473F23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4E0332" w14:textId="77777777" w:rsidR="00732DE6" w:rsidRPr="00785F0F" w:rsidRDefault="00732DE6" w:rsidP="00732DE6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8DD7B10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13C71637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AC0A0E" w14:textId="77777777" w:rsidR="00732DE6" w:rsidRPr="00785F0F" w:rsidRDefault="00732DE6" w:rsidP="00732DE6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E0A9F43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88CC7EB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BDE88DE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358849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27BA37FB" w14:textId="77777777" w:rsidR="00732DE6" w:rsidRPr="00785F0F" w:rsidRDefault="00732DE6" w:rsidP="00732DE6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32DE6" w:rsidRPr="00785F0F" w14:paraId="019B1827" w14:textId="77777777" w:rsidTr="00732DE6">
        <w:tc>
          <w:tcPr>
            <w:tcW w:w="1800" w:type="dxa"/>
            <w:shd w:val="clear" w:color="auto" w:fill="auto"/>
            <w:vAlign w:val="bottom"/>
          </w:tcPr>
          <w:p w14:paraId="2B7908E9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D57969A" w14:textId="4302BB7A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2,146</w:t>
            </w:r>
          </w:p>
        </w:tc>
        <w:tc>
          <w:tcPr>
            <w:tcW w:w="239" w:type="dxa"/>
            <w:shd w:val="clear" w:color="auto" w:fill="auto"/>
          </w:tcPr>
          <w:p w14:paraId="0439887C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E35BE29" w14:textId="3ACA61C2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331,717</w:t>
            </w:r>
          </w:p>
        </w:tc>
        <w:tc>
          <w:tcPr>
            <w:tcW w:w="240" w:type="dxa"/>
            <w:shd w:val="clear" w:color="auto" w:fill="auto"/>
          </w:tcPr>
          <w:p w14:paraId="5ECCFED0" w14:textId="77777777" w:rsidR="00732DE6" w:rsidRPr="00785F0F" w:rsidRDefault="00732DE6" w:rsidP="00732DE6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9585C2F" w14:textId="20E7FC3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340</w:t>
            </w:r>
          </w:p>
        </w:tc>
        <w:tc>
          <w:tcPr>
            <w:tcW w:w="239" w:type="dxa"/>
            <w:shd w:val="clear" w:color="auto" w:fill="auto"/>
          </w:tcPr>
          <w:p w14:paraId="4DD5631F" w14:textId="77777777" w:rsidR="00732DE6" w:rsidRPr="00785F0F" w:rsidRDefault="00732DE6" w:rsidP="00732DE6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E487368" w14:textId="6324643E" w:rsidR="00732DE6" w:rsidRPr="00FF5EC6" w:rsidRDefault="00FF5EC6" w:rsidP="00FF5EC6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  </w:t>
            </w:r>
            <w:r w:rsidR="00732DE6" w:rsidRPr="00377AC2">
              <w:rPr>
                <w:sz w:val="22"/>
                <w:szCs w:val="22"/>
              </w:rPr>
              <w:t>1,329</w:t>
            </w:r>
          </w:p>
        </w:tc>
        <w:tc>
          <w:tcPr>
            <w:tcW w:w="239" w:type="dxa"/>
            <w:shd w:val="clear" w:color="auto" w:fill="auto"/>
          </w:tcPr>
          <w:p w14:paraId="0C8019C7" w14:textId="77777777" w:rsidR="00732DE6" w:rsidRPr="00FF5EC6" w:rsidRDefault="00732DE6" w:rsidP="00FF5EC6">
            <w:pPr>
              <w:tabs>
                <w:tab w:val="decimal" w:pos="405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2969953A" w14:textId="041D9FD9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28E92CF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2A2E6A4" w14:textId="6CD98797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76FA71" w14:textId="77777777" w:rsidR="00732DE6" w:rsidRPr="00785F0F" w:rsidRDefault="00732DE6" w:rsidP="00732DE6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572AB3A" w14:textId="08B014F6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26,748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1F9263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53F89EC" w14:textId="125ECD7E" w:rsidR="00732DE6" w:rsidRPr="00785F0F" w:rsidRDefault="00732DE6" w:rsidP="00732DE6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</w:rPr>
              <w:t>362,280</w:t>
            </w:r>
          </w:p>
        </w:tc>
      </w:tr>
      <w:tr w:rsidR="00732DE6" w:rsidRPr="00785F0F" w14:paraId="27C165D0" w14:textId="77777777" w:rsidTr="00732DE6">
        <w:tc>
          <w:tcPr>
            <w:tcW w:w="1800" w:type="dxa"/>
            <w:shd w:val="clear" w:color="auto" w:fill="auto"/>
            <w:vAlign w:val="bottom"/>
          </w:tcPr>
          <w:p w14:paraId="35FA357C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AE29B0E" w14:textId="02B4BC15" w:rsidR="00732DE6" w:rsidRPr="00785F0F" w:rsidRDefault="00732DE6" w:rsidP="00732DE6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63588E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490BB6" w14:textId="1A946751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30,772</w:t>
            </w:r>
          </w:p>
        </w:tc>
        <w:tc>
          <w:tcPr>
            <w:tcW w:w="240" w:type="dxa"/>
            <w:shd w:val="clear" w:color="auto" w:fill="auto"/>
          </w:tcPr>
          <w:p w14:paraId="255333F0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3FC4A8B" w14:textId="6BC25E7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165,556</w:t>
            </w:r>
          </w:p>
        </w:tc>
        <w:tc>
          <w:tcPr>
            <w:tcW w:w="239" w:type="dxa"/>
            <w:shd w:val="clear" w:color="auto" w:fill="auto"/>
          </w:tcPr>
          <w:p w14:paraId="00C46D7F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AA9610E" w14:textId="6A0A235C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48,180</w:t>
            </w:r>
          </w:p>
        </w:tc>
        <w:tc>
          <w:tcPr>
            <w:tcW w:w="239" w:type="dxa"/>
            <w:shd w:val="clear" w:color="auto" w:fill="auto"/>
          </w:tcPr>
          <w:p w14:paraId="1EFD073E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C0B9A7E" w14:textId="4873EC71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19,590</w:t>
            </w:r>
          </w:p>
        </w:tc>
        <w:tc>
          <w:tcPr>
            <w:tcW w:w="239" w:type="dxa"/>
            <w:shd w:val="clear" w:color="auto" w:fill="auto"/>
          </w:tcPr>
          <w:p w14:paraId="1432C87A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B41B361" w14:textId="6FF62DB5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8B7FE2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B5CD74" w14:textId="28683AC0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8,897</w:t>
            </w:r>
          </w:p>
        </w:tc>
        <w:tc>
          <w:tcPr>
            <w:tcW w:w="240" w:type="dxa"/>
            <w:shd w:val="clear" w:color="auto" w:fill="auto"/>
          </w:tcPr>
          <w:p w14:paraId="4597B880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88DECC6" w14:textId="15818DB3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272,995</w:t>
            </w:r>
          </w:p>
        </w:tc>
      </w:tr>
      <w:tr w:rsidR="00732DE6" w:rsidRPr="00785F0F" w14:paraId="56E47B8A" w14:textId="77777777" w:rsidTr="006738E6">
        <w:tc>
          <w:tcPr>
            <w:tcW w:w="1800" w:type="dxa"/>
            <w:shd w:val="clear" w:color="auto" w:fill="auto"/>
            <w:vAlign w:val="bottom"/>
          </w:tcPr>
          <w:p w14:paraId="416B9608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76796F5" w14:textId="1321D32A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977,909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71DFB" w14:textId="77777777" w:rsidR="00732DE6" w:rsidRPr="00785F0F" w:rsidRDefault="00732DE6" w:rsidP="00732DE6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E5EC04" w14:textId="306BF43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407,991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9C3A61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C788EC6" w14:textId="3EBA323F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176,763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0A4594" w14:textId="77777777" w:rsidR="00732DE6" w:rsidRPr="00785F0F" w:rsidRDefault="00732DE6" w:rsidP="00732DE6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D1C1E25" w14:textId="44398DAF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438,449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D7A69" w14:textId="77777777" w:rsidR="00732DE6" w:rsidRPr="00785F0F" w:rsidRDefault="00732DE6" w:rsidP="00732DE6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E97C" w14:textId="08159CEA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54,298</w:t>
            </w:r>
          </w:p>
        </w:tc>
        <w:tc>
          <w:tcPr>
            <w:tcW w:w="239" w:type="dxa"/>
            <w:shd w:val="clear" w:color="auto" w:fill="auto"/>
          </w:tcPr>
          <w:p w14:paraId="3AC2FDA2" w14:textId="77777777" w:rsidR="00732DE6" w:rsidRPr="00785F0F" w:rsidRDefault="00732DE6" w:rsidP="00732DE6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89038B" w14:textId="439E17C1" w:rsidR="00732DE6" w:rsidRPr="00785F0F" w:rsidRDefault="00732DE6" w:rsidP="00732DE6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5459E794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15EAD1" w14:textId="22D6CC67" w:rsidR="00732DE6" w:rsidRPr="00785F0F" w:rsidRDefault="00732DE6" w:rsidP="00732DE6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DE036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F3672F2" w14:textId="46D2108D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2,124,793</w:t>
            </w:r>
          </w:p>
        </w:tc>
      </w:tr>
      <w:tr w:rsidR="00732DE6" w:rsidRPr="00785F0F" w14:paraId="3E3B51E4" w14:textId="77777777" w:rsidTr="006738E6">
        <w:tc>
          <w:tcPr>
            <w:tcW w:w="1800" w:type="dxa"/>
            <w:shd w:val="clear" w:color="auto" w:fill="auto"/>
            <w:vAlign w:val="bottom"/>
          </w:tcPr>
          <w:p w14:paraId="16643DDE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A6343C" w14:textId="21374432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980,055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2E9951" w14:textId="77777777" w:rsidR="00732DE6" w:rsidRPr="00785F0F" w:rsidRDefault="00732DE6" w:rsidP="00732DE6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BCA91E" w14:textId="10817D6C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770,480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B0C4EE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7FC0EB" w14:textId="123CFEBD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342,659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18C4C5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41ABC1" w14:textId="6B522BDE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487,958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67046D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218013" w14:textId="58CD512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73,888</w:t>
            </w:r>
          </w:p>
        </w:tc>
        <w:tc>
          <w:tcPr>
            <w:tcW w:w="239" w:type="dxa"/>
            <w:shd w:val="clear" w:color="auto" w:fill="auto"/>
          </w:tcPr>
          <w:p w14:paraId="653B0E66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A4536C" w14:textId="0DD69AED" w:rsidR="00732DE6" w:rsidRPr="00785F0F" w:rsidRDefault="00732DE6" w:rsidP="00732DE6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2C210D1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FB6F9" w14:textId="593DC456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82,088</w:t>
            </w:r>
          </w:p>
        </w:tc>
        <w:tc>
          <w:tcPr>
            <w:tcW w:w="240" w:type="dxa"/>
            <w:shd w:val="clear" w:color="auto" w:fill="auto"/>
          </w:tcPr>
          <w:p w14:paraId="0F1B27DB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D4B548" w14:textId="30311BB2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2,806,511</w:t>
            </w:r>
          </w:p>
        </w:tc>
      </w:tr>
      <w:tr w:rsidR="00732DE6" w:rsidRPr="00785F0F" w14:paraId="22E84854" w14:textId="77777777" w:rsidTr="006738E6">
        <w:tc>
          <w:tcPr>
            <w:tcW w:w="1800" w:type="dxa"/>
            <w:shd w:val="clear" w:color="auto" w:fill="auto"/>
            <w:vAlign w:val="bottom"/>
          </w:tcPr>
          <w:p w14:paraId="04C15D4A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24A1F9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6688E0" w14:textId="77777777" w:rsidR="00732DE6" w:rsidRPr="00785F0F" w:rsidRDefault="00732DE6" w:rsidP="00732DE6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9DD4CA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F913E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7EADC4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ADCE7EE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A8A59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A5A5FF4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01BDB" w14:textId="77777777" w:rsidR="00732DE6" w:rsidRPr="00785F0F" w:rsidRDefault="00732DE6" w:rsidP="00732DE6">
            <w:pPr>
              <w:tabs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2D9A97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69B95" w14:textId="77777777" w:rsidR="00732DE6" w:rsidRPr="00785F0F" w:rsidRDefault="00732DE6" w:rsidP="00732DE6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6CB982B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998FE5" w14:textId="77777777" w:rsidR="00732DE6" w:rsidRPr="00785F0F" w:rsidRDefault="00732DE6" w:rsidP="00732DE6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D32422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206C52" w14:textId="77777777" w:rsidR="00732DE6" w:rsidRPr="00785F0F" w:rsidRDefault="00732DE6" w:rsidP="00732DE6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32DE6" w:rsidRPr="00785F0F" w14:paraId="153574A5" w14:textId="77777777" w:rsidTr="00732DE6">
        <w:tc>
          <w:tcPr>
            <w:tcW w:w="1800" w:type="dxa"/>
            <w:shd w:val="clear" w:color="auto" w:fill="auto"/>
            <w:vAlign w:val="bottom"/>
          </w:tcPr>
          <w:p w14:paraId="442B7D61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75DB49" w14:textId="0E98B8AF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1,432,850</w:t>
            </w:r>
          </w:p>
        </w:tc>
        <w:tc>
          <w:tcPr>
            <w:tcW w:w="239" w:type="dxa"/>
            <w:shd w:val="clear" w:color="auto" w:fill="auto"/>
          </w:tcPr>
          <w:p w14:paraId="6B6A72AF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DBE8461" w14:textId="3C07A212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316,294</w:t>
            </w:r>
          </w:p>
        </w:tc>
        <w:tc>
          <w:tcPr>
            <w:tcW w:w="240" w:type="dxa"/>
            <w:shd w:val="clear" w:color="auto" w:fill="auto"/>
          </w:tcPr>
          <w:p w14:paraId="40E97127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6A6BF02" w14:textId="5E5888F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335,589</w:t>
            </w:r>
          </w:p>
        </w:tc>
        <w:tc>
          <w:tcPr>
            <w:tcW w:w="239" w:type="dxa"/>
            <w:shd w:val="clear" w:color="auto" w:fill="auto"/>
          </w:tcPr>
          <w:p w14:paraId="55FA8166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642FF73" w14:textId="65955135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5,485</w:t>
            </w:r>
          </w:p>
        </w:tc>
        <w:tc>
          <w:tcPr>
            <w:tcW w:w="239" w:type="dxa"/>
            <w:shd w:val="clear" w:color="auto" w:fill="auto"/>
          </w:tcPr>
          <w:p w14:paraId="534E86A3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900D56" w14:textId="78142801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5C41DB" w14:textId="77777777" w:rsidR="00732DE6" w:rsidRPr="00785F0F" w:rsidRDefault="00732DE6" w:rsidP="00732DE6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1574F70" w14:textId="6455FD82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8F7692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C494AF" w14:textId="493A3E0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66,718</w:t>
            </w:r>
          </w:p>
        </w:tc>
        <w:tc>
          <w:tcPr>
            <w:tcW w:w="240" w:type="dxa"/>
            <w:shd w:val="clear" w:color="auto" w:fill="auto"/>
          </w:tcPr>
          <w:p w14:paraId="6788C8A6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58688A9" w14:textId="40AFD30F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2,156,936</w:t>
            </w:r>
          </w:p>
        </w:tc>
      </w:tr>
      <w:tr w:rsidR="00732DE6" w:rsidRPr="00785F0F" w14:paraId="2F7C661E" w14:textId="77777777" w:rsidTr="00732DE6">
        <w:tc>
          <w:tcPr>
            <w:tcW w:w="1800" w:type="dxa"/>
            <w:shd w:val="clear" w:color="auto" w:fill="auto"/>
            <w:vAlign w:val="bottom"/>
          </w:tcPr>
          <w:p w14:paraId="3EC888BA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E32168C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297BD91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250532C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937D3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B38D7EA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EC019ED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AF84EC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8B13D1" w14:textId="77777777" w:rsidR="00732DE6" w:rsidRPr="00785F0F" w:rsidRDefault="00732DE6" w:rsidP="00732DE6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4844112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C12B07" w14:textId="77777777" w:rsidR="00732DE6" w:rsidRPr="00785F0F" w:rsidRDefault="00732DE6" w:rsidP="00732DE6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9C7D11" w14:textId="77777777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776C0A0" w14:textId="77777777" w:rsidR="00732DE6" w:rsidRPr="00785F0F" w:rsidRDefault="00732DE6" w:rsidP="00732DE6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1C8B6F4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1FA002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044A3FC0" w14:textId="77777777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732DE6" w:rsidRPr="00785F0F" w14:paraId="3272FFF0" w14:textId="77777777" w:rsidTr="00732DE6">
        <w:tc>
          <w:tcPr>
            <w:tcW w:w="1800" w:type="dxa"/>
            <w:shd w:val="clear" w:color="auto" w:fill="auto"/>
            <w:vAlign w:val="bottom"/>
          </w:tcPr>
          <w:p w14:paraId="52665DAC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2461FB" w14:textId="3040A989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10,256</w:t>
            </w:r>
          </w:p>
        </w:tc>
        <w:tc>
          <w:tcPr>
            <w:tcW w:w="239" w:type="dxa"/>
            <w:shd w:val="clear" w:color="auto" w:fill="auto"/>
          </w:tcPr>
          <w:p w14:paraId="5ACFB37F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D25FCC1" w14:textId="1DA4E958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96,707</w:t>
            </w:r>
          </w:p>
        </w:tc>
        <w:tc>
          <w:tcPr>
            <w:tcW w:w="240" w:type="dxa"/>
            <w:shd w:val="clear" w:color="auto" w:fill="auto"/>
          </w:tcPr>
          <w:p w14:paraId="655E6E59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BC3E72" w14:textId="28F3AC5F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7,550</w:t>
            </w:r>
          </w:p>
        </w:tc>
        <w:tc>
          <w:tcPr>
            <w:tcW w:w="239" w:type="dxa"/>
            <w:shd w:val="clear" w:color="auto" w:fill="auto"/>
          </w:tcPr>
          <w:p w14:paraId="3AB48DC1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AF0625" w14:textId="58F98A15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22,633</w:t>
            </w:r>
          </w:p>
        </w:tc>
        <w:tc>
          <w:tcPr>
            <w:tcW w:w="239" w:type="dxa"/>
            <w:shd w:val="clear" w:color="auto" w:fill="auto"/>
          </w:tcPr>
          <w:p w14:paraId="448B9BE6" w14:textId="77777777" w:rsidR="00732DE6" w:rsidRPr="00785F0F" w:rsidRDefault="00732DE6" w:rsidP="00732DE6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AE893F5" w14:textId="60A57B94" w:rsidR="00732DE6" w:rsidRPr="0042788D" w:rsidRDefault="00732DE6" w:rsidP="0042788D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42788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80E9D6" w14:textId="77777777" w:rsidR="00732DE6" w:rsidRPr="0042788D" w:rsidRDefault="00732DE6" w:rsidP="0042788D">
            <w:pPr>
              <w:tabs>
                <w:tab w:val="decimal" w:pos="344"/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976352" w14:textId="7DDA9C03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CA43EB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B9C3D0D" w14:textId="0456BA9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8,453</w:t>
            </w:r>
          </w:p>
        </w:tc>
        <w:tc>
          <w:tcPr>
            <w:tcW w:w="240" w:type="dxa"/>
            <w:shd w:val="clear" w:color="auto" w:fill="auto"/>
          </w:tcPr>
          <w:p w14:paraId="73DEFBC7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C6DFC40" w14:textId="013D7A4B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145,599</w:t>
            </w:r>
          </w:p>
        </w:tc>
      </w:tr>
      <w:tr w:rsidR="00732DE6" w:rsidRPr="00785F0F" w14:paraId="63F31394" w14:textId="77777777" w:rsidTr="006738E6">
        <w:tc>
          <w:tcPr>
            <w:tcW w:w="1800" w:type="dxa"/>
            <w:shd w:val="clear" w:color="auto" w:fill="auto"/>
            <w:vAlign w:val="bottom"/>
          </w:tcPr>
          <w:p w14:paraId="00D1681E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C93F6C6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36F0CC1" w14:textId="77777777" w:rsidR="00732DE6" w:rsidRPr="00785F0F" w:rsidRDefault="00732DE6" w:rsidP="00732DE6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6493309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137C1D4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13A885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434F398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E720309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6EB2A90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CCBC4A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76044E4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33FA8C9" w14:textId="77777777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C3AE536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A781951" w14:textId="7777777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C701AF5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C6FD5F" w14:textId="77777777" w:rsidR="00732DE6" w:rsidRPr="00785F0F" w:rsidRDefault="00732DE6" w:rsidP="00732DE6">
            <w:pPr>
              <w:snapToGrid w:val="0"/>
              <w:spacing w:line="240" w:lineRule="atLeast"/>
              <w:ind w:left="-54" w:right="-2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32DE6" w:rsidRPr="00785F0F" w14:paraId="4F446A2D" w14:textId="77777777" w:rsidTr="006738E6">
        <w:tc>
          <w:tcPr>
            <w:tcW w:w="1800" w:type="dxa"/>
            <w:shd w:val="clear" w:color="auto" w:fill="auto"/>
            <w:vAlign w:val="bottom"/>
          </w:tcPr>
          <w:p w14:paraId="7F430E72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A8E2B04" w14:textId="5FC0C82F" w:rsidR="00732DE6" w:rsidRPr="00785F0F" w:rsidRDefault="00732DE6" w:rsidP="00732DE6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51F2E" w14:textId="77777777" w:rsidR="00732DE6" w:rsidRPr="00785F0F" w:rsidRDefault="00732DE6" w:rsidP="00732DE6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5A02AE" w14:textId="22CEC5F9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14,821</w:t>
            </w:r>
          </w:p>
        </w:tc>
        <w:tc>
          <w:tcPr>
            <w:tcW w:w="240" w:type="dxa"/>
            <w:shd w:val="clear" w:color="auto" w:fill="auto"/>
          </w:tcPr>
          <w:p w14:paraId="0C256DF5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2F811F2" w14:textId="603E35FF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41,918</w:t>
            </w:r>
          </w:p>
        </w:tc>
        <w:tc>
          <w:tcPr>
            <w:tcW w:w="239" w:type="dxa"/>
            <w:shd w:val="clear" w:color="auto" w:fill="auto"/>
          </w:tcPr>
          <w:p w14:paraId="51D51E65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7FBEC58" w14:textId="1D06E456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29,066</w:t>
            </w:r>
          </w:p>
        </w:tc>
        <w:tc>
          <w:tcPr>
            <w:tcW w:w="239" w:type="dxa"/>
            <w:shd w:val="clear" w:color="auto" w:fill="auto"/>
          </w:tcPr>
          <w:p w14:paraId="16A6DC24" w14:textId="77777777" w:rsidR="00732DE6" w:rsidRPr="00785F0F" w:rsidRDefault="00732DE6" w:rsidP="00732DE6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A580169" w14:textId="3D9A195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3D3AD2B1" w14:textId="77777777" w:rsidR="00732DE6" w:rsidRPr="00785F0F" w:rsidRDefault="00732DE6" w:rsidP="00732DE6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4B196F6" w14:textId="7DD905DF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F919DB" w14:textId="77777777" w:rsidR="00732DE6" w:rsidRPr="00785F0F" w:rsidRDefault="00732DE6" w:rsidP="00732DE6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61D322" w14:textId="237689E2" w:rsidR="00732DE6" w:rsidRPr="00785F0F" w:rsidRDefault="00732DE6" w:rsidP="00732DE6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9ED7A79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6803380" w14:textId="78C7068B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</w:rPr>
              <w:t>106,065</w:t>
            </w:r>
          </w:p>
        </w:tc>
      </w:tr>
      <w:tr w:rsidR="00732DE6" w:rsidRPr="00785F0F" w14:paraId="567C5AD2" w14:textId="77777777" w:rsidTr="00732DE6">
        <w:tc>
          <w:tcPr>
            <w:tcW w:w="1800" w:type="dxa"/>
            <w:shd w:val="clear" w:color="auto" w:fill="auto"/>
            <w:vAlign w:val="bottom"/>
          </w:tcPr>
          <w:p w14:paraId="0EAA0E6D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8296A" w14:textId="39760088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1,443,106</w:t>
            </w:r>
          </w:p>
        </w:tc>
        <w:tc>
          <w:tcPr>
            <w:tcW w:w="239" w:type="dxa"/>
            <w:shd w:val="clear" w:color="auto" w:fill="auto"/>
          </w:tcPr>
          <w:p w14:paraId="47599BBA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B80EB4" w14:textId="1F1DE23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427,822</w:t>
            </w:r>
          </w:p>
        </w:tc>
        <w:tc>
          <w:tcPr>
            <w:tcW w:w="240" w:type="dxa"/>
            <w:shd w:val="clear" w:color="auto" w:fill="auto"/>
          </w:tcPr>
          <w:p w14:paraId="5718EAF4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FA6B21" w14:textId="56EE118B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385,057</w:t>
            </w:r>
          </w:p>
        </w:tc>
        <w:tc>
          <w:tcPr>
            <w:tcW w:w="239" w:type="dxa"/>
            <w:shd w:val="clear" w:color="auto" w:fill="auto"/>
          </w:tcPr>
          <w:p w14:paraId="2EECBEAF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5C166A" w14:textId="2ABEAB9A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57,184</w:t>
            </w:r>
          </w:p>
        </w:tc>
        <w:tc>
          <w:tcPr>
            <w:tcW w:w="239" w:type="dxa"/>
            <w:shd w:val="clear" w:color="auto" w:fill="auto"/>
          </w:tcPr>
          <w:p w14:paraId="26D4CE5B" w14:textId="77777777" w:rsidR="00732DE6" w:rsidRPr="00785F0F" w:rsidRDefault="00732DE6" w:rsidP="00732DE6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FD3779" w14:textId="34289A67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29460290" w14:textId="77777777" w:rsidR="00732DE6" w:rsidRPr="00785F0F" w:rsidRDefault="00732DE6" w:rsidP="00732DE6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7DDD0D79" w14:textId="772E4E08" w:rsidR="00732DE6" w:rsidRPr="00785F0F" w:rsidRDefault="00732DE6" w:rsidP="00732DE6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5ADFE2" w14:textId="77777777" w:rsidR="00732DE6" w:rsidRPr="00785F0F" w:rsidRDefault="00732DE6" w:rsidP="00732DE6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4B9D91" w14:textId="7C13B31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75,171</w:t>
            </w:r>
          </w:p>
        </w:tc>
        <w:tc>
          <w:tcPr>
            <w:tcW w:w="240" w:type="dxa"/>
            <w:shd w:val="clear" w:color="auto" w:fill="auto"/>
          </w:tcPr>
          <w:p w14:paraId="68E8B3EB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4B1BF5" w14:textId="4EBE10EF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2,408,600</w:t>
            </w:r>
          </w:p>
        </w:tc>
      </w:tr>
      <w:tr w:rsidR="00732DE6" w:rsidRPr="00785F0F" w14:paraId="3DDF12C5" w14:textId="77777777" w:rsidTr="006738E6">
        <w:tc>
          <w:tcPr>
            <w:tcW w:w="1800" w:type="dxa"/>
            <w:shd w:val="clear" w:color="auto" w:fill="auto"/>
            <w:vAlign w:val="bottom"/>
          </w:tcPr>
          <w:p w14:paraId="7BB51BCD" w14:textId="77777777" w:rsidR="00732DE6" w:rsidRPr="00785F0F" w:rsidRDefault="00732DE6" w:rsidP="00732DE6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F88ECA" w14:textId="4D5F17CC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(</w:t>
            </w:r>
            <w:r w:rsidRPr="00377AC2">
              <w:rPr>
                <w:b/>
                <w:bCs/>
                <w:sz w:val="22"/>
                <w:szCs w:val="22"/>
              </w:rPr>
              <w:t>463,051</w:t>
            </w:r>
            <w:r w:rsidRPr="00377AC2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8ADD61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15BD823" w14:textId="06F07BCD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342,658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7F80F8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838428" w14:textId="2D64BA5E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(</w:t>
            </w:r>
            <w:r w:rsidRPr="00377AC2">
              <w:rPr>
                <w:b/>
                <w:bCs/>
                <w:sz w:val="22"/>
                <w:szCs w:val="22"/>
              </w:rPr>
              <w:t>42,398</w:t>
            </w:r>
            <w:r w:rsidRPr="00377AC2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1D91C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A2D432" w14:textId="36D886E2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430,774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377E0" w14:textId="77777777" w:rsidR="00732DE6" w:rsidRPr="00785F0F" w:rsidRDefault="00732DE6" w:rsidP="00732DE6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0AB400" w14:textId="4C1244F3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53,628</w:t>
            </w:r>
          </w:p>
        </w:tc>
        <w:tc>
          <w:tcPr>
            <w:tcW w:w="239" w:type="dxa"/>
            <w:shd w:val="clear" w:color="auto" w:fill="auto"/>
          </w:tcPr>
          <w:p w14:paraId="51A845DB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CC4F1" w14:textId="417487B9" w:rsidR="00732DE6" w:rsidRPr="00785F0F" w:rsidRDefault="00732DE6" w:rsidP="00732DE6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166C17FC" w14:textId="77777777" w:rsidR="00732DE6" w:rsidRPr="00785F0F" w:rsidRDefault="00732DE6" w:rsidP="00732DE6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E0EE7F" w14:textId="221217B1" w:rsidR="00732DE6" w:rsidRPr="00785F0F" w:rsidRDefault="00732DE6" w:rsidP="00732DE6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6,917</w:t>
            </w:r>
          </w:p>
        </w:tc>
        <w:tc>
          <w:tcPr>
            <w:tcW w:w="240" w:type="dxa"/>
            <w:shd w:val="clear" w:color="auto" w:fill="auto"/>
          </w:tcPr>
          <w:p w14:paraId="0F2A50B6" w14:textId="77777777" w:rsidR="00732DE6" w:rsidRPr="00785F0F" w:rsidRDefault="00732DE6" w:rsidP="00732DE6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671009" w14:textId="10E11304" w:rsidR="00732DE6" w:rsidRPr="00785F0F" w:rsidRDefault="00732DE6" w:rsidP="00732DE6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397,911</w:t>
            </w:r>
          </w:p>
        </w:tc>
      </w:tr>
    </w:tbl>
    <w:p w14:paraId="31DFDFD1" w14:textId="77777777" w:rsidR="008D0BA8" w:rsidRPr="00785F0F" w:rsidRDefault="008D0BA8" w:rsidP="008D0BA8">
      <w:pPr>
        <w:ind w:left="90"/>
        <w:rPr>
          <w:sz w:val="30"/>
          <w:szCs w:val="30"/>
        </w:rPr>
      </w:pPr>
    </w:p>
    <w:p w14:paraId="749A1D01" w14:textId="42CD6C51" w:rsidR="008D0BA8" w:rsidRPr="00785F0F" w:rsidRDefault="008D0BA8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6040C1">
        <w:rPr>
          <w:sz w:val="20"/>
          <w:szCs w:val="20"/>
        </w:rPr>
        <w:t>247</w:t>
      </w:r>
      <w:r w:rsidR="00934B2F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5757A586" w14:textId="77777777" w:rsidR="008D0BA8" w:rsidRPr="00785F0F" w:rsidRDefault="008D0BA8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="006B5E87" w:rsidRPr="00785F0F">
        <w:rPr>
          <w:sz w:val="20"/>
          <w:szCs w:val="20"/>
          <w:cs/>
        </w:rPr>
        <w:t>สุทธิจากรายได้รอตัดบัญชี</w:t>
      </w:r>
    </w:p>
    <w:p w14:paraId="5875F0C0" w14:textId="77777777" w:rsidR="005F0A8B" w:rsidRPr="00785F0F" w:rsidRDefault="005F0A8B">
      <w:pPr>
        <w:suppressAutoHyphens w:val="0"/>
        <w:rPr>
          <w:sz w:val="20"/>
          <w:szCs w:val="20"/>
        </w:rPr>
      </w:pPr>
      <w:r w:rsidRPr="00785F0F">
        <w:rPr>
          <w:sz w:val="20"/>
          <w:szCs w:val="20"/>
          <w:cs/>
        </w:rPr>
        <w:br w:type="page"/>
      </w:r>
    </w:p>
    <w:p w14:paraId="66BD1482" w14:textId="300F9B84" w:rsidR="00732DE6" w:rsidRPr="00567835" w:rsidRDefault="00732DE6" w:rsidP="00732DE6">
      <w:pPr>
        <w:pageBreakBefore/>
        <w:ind w:left="1080" w:right="-28"/>
        <w:jc w:val="thaiDistribute"/>
        <w:rPr>
          <w:spacing w:val="-6"/>
          <w:sz w:val="30"/>
          <w:szCs w:val="30"/>
        </w:rPr>
      </w:pPr>
      <w:r w:rsidRPr="00567835">
        <w:rPr>
          <w:sz w:val="30"/>
          <w:szCs w:val="30"/>
          <w:cs/>
        </w:rPr>
        <w:lastRenderedPageBreak/>
        <w:t xml:space="preserve">ณ วันที่ </w:t>
      </w:r>
      <w:r>
        <w:rPr>
          <w:sz w:val="30"/>
          <w:szCs w:val="30"/>
        </w:rPr>
        <w:t>30</w:t>
      </w:r>
      <w:r>
        <w:rPr>
          <w:rFonts w:hint="cs"/>
          <w:sz w:val="30"/>
          <w:szCs w:val="30"/>
          <w:cs/>
        </w:rPr>
        <w:t xml:space="preserve"> มิถุนายน </w:t>
      </w:r>
      <w:r>
        <w:rPr>
          <w:sz w:val="30"/>
          <w:szCs w:val="30"/>
        </w:rPr>
        <w:t>256</w:t>
      </w:r>
      <w:r>
        <w:rPr>
          <w:rFonts w:hint="cs"/>
          <w:sz w:val="30"/>
          <w:szCs w:val="30"/>
          <w:cs/>
        </w:rPr>
        <w:t xml:space="preserve">2 และ </w:t>
      </w:r>
      <w:r w:rsidRPr="00567835">
        <w:rPr>
          <w:sz w:val="30"/>
          <w:szCs w:val="30"/>
        </w:rPr>
        <w:t xml:space="preserve">31 </w:t>
      </w:r>
      <w:r w:rsidRPr="00567835">
        <w:rPr>
          <w:sz w:val="30"/>
          <w:szCs w:val="30"/>
          <w:cs/>
        </w:rPr>
        <w:t xml:space="preserve">ธันวาคม </w:t>
      </w:r>
      <w:r w:rsidRPr="00567835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>1</w:t>
      </w:r>
      <w:r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</w:rPr>
        <w:t>ดอกเบี้ยรับและดอกเบี้ยจ่ายจากตราสารการเงินมีดังนี้</w:t>
      </w:r>
    </w:p>
    <w:p w14:paraId="40E46027" w14:textId="77777777" w:rsidR="008D0BA8" w:rsidRPr="00785F0F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6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61"/>
      </w:tblGrid>
      <w:tr w:rsidR="008D0BA8" w:rsidRPr="00785F0F" w14:paraId="0FE7AB9E" w14:textId="77777777" w:rsidTr="00F010AC">
        <w:tc>
          <w:tcPr>
            <w:tcW w:w="3240" w:type="dxa"/>
            <w:shd w:val="clear" w:color="auto" w:fill="auto"/>
            <w:vAlign w:val="bottom"/>
          </w:tcPr>
          <w:p w14:paraId="14498FD6" w14:textId="77777777" w:rsidR="008D0BA8" w:rsidRPr="00785F0F" w:rsidRDefault="008D0BA8" w:rsidP="00F010AC">
            <w:pPr>
              <w:snapToGrid w:val="0"/>
              <w:ind w:right="-296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14:paraId="651FCC26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785F0F" w14:paraId="6F542609" w14:textId="77777777" w:rsidTr="00F010AC">
        <w:tc>
          <w:tcPr>
            <w:tcW w:w="3240" w:type="dxa"/>
            <w:shd w:val="clear" w:color="auto" w:fill="auto"/>
            <w:vAlign w:val="bottom"/>
          </w:tcPr>
          <w:p w14:paraId="45AF8FC2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7B2AEAA0" w14:textId="4E47CB6E" w:rsidR="008D0BA8" w:rsidRPr="00785F0F" w:rsidRDefault="00DD34A3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B04E69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14:paraId="38780492" w14:textId="1E5A1275" w:rsidR="008D0BA8" w:rsidRPr="00785F0F" w:rsidRDefault="00DD34A3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B04E69" w:rsidRPr="00785F0F">
              <w:rPr>
                <w:sz w:val="24"/>
                <w:szCs w:val="24"/>
              </w:rPr>
              <w:t>25</w:t>
            </w:r>
            <w:r w:rsidR="00F0028F"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8D0BA8" w:rsidRPr="00785F0F" w14:paraId="5A7F2AB9" w14:textId="77777777" w:rsidTr="00F010AC">
        <w:tc>
          <w:tcPr>
            <w:tcW w:w="3240" w:type="dxa"/>
            <w:shd w:val="clear" w:color="auto" w:fill="auto"/>
            <w:vAlign w:val="bottom"/>
          </w:tcPr>
          <w:p w14:paraId="0A440EAD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F3A96F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1B7F611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967D600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F898029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9068DA5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B74CA3C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785F0F" w14:paraId="0723EA2C" w14:textId="77777777" w:rsidTr="00F010AC">
        <w:tc>
          <w:tcPr>
            <w:tcW w:w="3240" w:type="dxa"/>
            <w:shd w:val="clear" w:color="auto" w:fill="auto"/>
            <w:vAlign w:val="bottom"/>
          </w:tcPr>
          <w:p w14:paraId="5B96ED9F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826D49D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4B75B70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93B8757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BC40286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9A1BA6E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C79C915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785F0F" w14:paraId="52DD81C0" w14:textId="77777777" w:rsidTr="00F010AC">
        <w:tc>
          <w:tcPr>
            <w:tcW w:w="3240" w:type="dxa"/>
            <w:shd w:val="clear" w:color="auto" w:fill="auto"/>
            <w:vAlign w:val="bottom"/>
          </w:tcPr>
          <w:p w14:paraId="07DB4EAA" w14:textId="77777777" w:rsidR="008D0BA8" w:rsidRPr="00785F0F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03657779" w14:textId="77777777" w:rsidR="008D0BA8" w:rsidRPr="00785F0F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6A51AC5" w14:textId="77777777" w:rsidR="008D0BA8" w:rsidRPr="00785F0F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6700F226" w14:textId="77777777" w:rsidR="008D0BA8" w:rsidRPr="00785F0F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A567BF0" w14:textId="77777777" w:rsidR="008D0BA8" w:rsidRPr="00785F0F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B04E69" w:rsidRPr="00785F0F" w14:paraId="01C6AD8D" w14:textId="77777777" w:rsidTr="00F010AC">
        <w:trPr>
          <w:trHeight w:val="353"/>
        </w:trPr>
        <w:tc>
          <w:tcPr>
            <w:tcW w:w="3240" w:type="dxa"/>
            <w:shd w:val="clear" w:color="auto" w:fill="auto"/>
            <w:vAlign w:val="bottom"/>
          </w:tcPr>
          <w:p w14:paraId="16C77B3E" w14:textId="77777777" w:rsidR="00B04E69" w:rsidRPr="00785F0F" w:rsidRDefault="00B04E69" w:rsidP="00B04E6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DCFC0DA" w14:textId="77777777" w:rsidR="00B04E69" w:rsidRPr="00785F0F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266867" w14:textId="77777777" w:rsidR="00B04E69" w:rsidRPr="00785F0F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7FFEFA" w14:textId="77777777" w:rsidR="00B04E69" w:rsidRPr="00785F0F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B658235" w14:textId="77777777" w:rsidR="00B04E69" w:rsidRPr="00785F0F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040E65F" w14:textId="77777777" w:rsidR="00B04E69" w:rsidRPr="00785F0F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4D2B06A" w14:textId="77777777" w:rsidR="00B04E69" w:rsidRPr="00785F0F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</w:tr>
      <w:tr w:rsidR="00DD34A3" w:rsidRPr="00785F0F" w14:paraId="26132334" w14:textId="77777777" w:rsidTr="006127F9">
        <w:tc>
          <w:tcPr>
            <w:tcW w:w="3240" w:type="dxa"/>
            <w:shd w:val="clear" w:color="auto" w:fill="auto"/>
            <w:vAlign w:val="bottom"/>
          </w:tcPr>
          <w:p w14:paraId="3DFCA1EF" w14:textId="77777777" w:rsidR="00DD34A3" w:rsidRPr="00785F0F" w:rsidRDefault="00DD34A3" w:rsidP="00DD34A3">
            <w:pPr>
              <w:rPr>
                <w:sz w:val="24"/>
                <w:szCs w:val="24"/>
                <w:cs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14:paraId="1FDD3202" w14:textId="320F6564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380,121</w:t>
            </w:r>
          </w:p>
        </w:tc>
        <w:tc>
          <w:tcPr>
            <w:tcW w:w="962" w:type="dxa"/>
            <w:shd w:val="clear" w:color="auto" w:fill="auto"/>
          </w:tcPr>
          <w:p w14:paraId="03D43B97" w14:textId="7614767C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2,916</w:t>
            </w:r>
          </w:p>
        </w:tc>
        <w:tc>
          <w:tcPr>
            <w:tcW w:w="961" w:type="dxa"/>
            <w:shd w:val="clear" w:color="auto" w:fill="auto"/>
          </w:tcPr>
          <w:p w14:paraId="7FFEC08E" w14:textId="6B239C3A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14:paraId="6B2E0A55" w14:textId="3D94F33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347,319</w:t>
            </w:r>
          </w:p>
        </w:tc>
        <w:tc>
          <w:tcPr>
            <w:tcW w:w="1014" w:type="dxa"/>
            <w:shd w:val="clear" w:color="auto" w:fill="auto"/>
          </w:tcPr>
          <w:p w14:paraId="604F5DBB" w14:textId="3A9AC83E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5,456</w:t>
            </w:r>
          </w:p>
        </w:tc>
        <w:tc>
          <w:tcPr>
            <w:tcW w:w="961" w:type="dxa"/>
            <w:shd w:val="clear" w:color="auto" w:fill="auto"/>
          </w:tcPr>
          <w:p w14:paraId="5FCBBCB4" w14:textId="3BBB6852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</w:tr>
      <w:tr w:rsidR="00DD34A3" w:rsidRPr="00785F0F" w14:paraId="0E29C3D1" w14:textId="77777777" w:rsidTr="006127F9">
        <w:tc>
          <w:tcPr>
            <w:tcW w:w="3240" w:type="dxa"/>
            <w:shd w:val="clear" w:color="auto" w:fill="auto"/>
            <w:vAlign w:val="bottom"/>
          </w:tcPr>
          <w:p w14:paraId="473A4540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14:paraId="217F8D68" w14:textId="13B18C7D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584,981</w:t>
            </w:r>
          </w:p>
        </w:tc>
        <w:tc>
          <w:tcPr>
            <w:tcW w:w="962" w:type="dxa"/>
            <w:shd w:val="clear" w:color="auto" w:fill="auto"/>
          </w:tcPr>
          <w:p w14:paraId="35608A80" w14:textId="0A125E59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7,729</w:t>
            </w:r>
          </w:p>
        </w:tc>
        <w:tc>
          <w:tcPr>
            <w:tcW w:w="961" w:type="dxa"/>
            <w:shd w:val="clear" w:color="auto" w:fill="auto"/>
          </w:tcPr>
          <w:p w14:paraId="53AE216C" w14:textId="502D484B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14:paraId="5A450CAA" w14:textId="08769063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569,612</w:t>
            </w:r>
          </w:p>
        </w:tc>
        <w:tc>
          <w:tcPr>
            <w:tcW w:w="1014" w:type="dxa"/>
            <w:shd w:val="clear" w:color="auto" w:fill="auto"/>
          </w:tcPr>
          <w:p w14:paraId="2603CD32" w14:textId="29D57EF7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13,495</w:t>
            </w:r>
          </w:p>
        </w:tc>
        <w:tc>
          <w:tcPr>
            <w:tcW w:w="961" w:type="dxa"/>
            <w:shd w:val="clear" w:color="auto" w:fill="auto"/>
          </w:tcPr>
          <w:p w14:paraId="7AE3BF2B" w14:textId="566CE67E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4</w:t>
            </w:r>
          </w:p>
        </w:tc>
      </w:tr>
      <w:tr w:rsidR="00DD34A3" w:rsidRPr="00785F0F" w14:paraId="05E111FC" w14:textId="77777777" w:rsidTr="006127F9">
        <w:tc>
          <w:tcPr>
            <w:tcW w:w="3240" w:type="dxa"/>
            <w:shd w:val="clear" w:color="auto" w:fill="auto"/>
            <w:vAlign w:val="bottom"/>
          </w:tcPr>
          <w:p w14:paraId="7349F1AE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</w:tcPr>
          <w:p w14:paraId="76C9885C" w14:textId="1D67651D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2,154,807</w:t>
            </w:r>
          </w:p>
        </w:tc>
        <w:tc>
          <w:tcPr>
            <w:tcW w:w="962" w:type="dxa"/>
            <w:shd w:val="clear" w:color="auto" w:fill="auto"/>
          </w:tcPr>
          <w:p w14:paraId="2C811DD8" w14:textId="7DBA3400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57,177</w:t>
            </w:r>
          </w:p>
        </w:tc>
        <w:tc>
          <w:tcPr>
            <w:tcW w:w="961" w:type="dxa"/>
            <w:shd w:val="clear" w:color="auto" w:fill="auto"/>
          </w:tcPr>
          <w:p w14:paraId="7062BB03" w14:textId="743B3C63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14:paraId="16AD503D" w14:textId="09793E28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2,087,646</w:t>
            </w:r>
          </w:p>
        </w:tc>
        <w:tc>
          <w:tcPr>
            <w:tcW w:w="1014" w:type="dxa"/>
            <w:shd w:val="clear" w:color="auto" w:fill="auto"/>
          </w:tcPr>
          <w:p w14:paraId="11EBE83D" w14:textId="6AF3C524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110,038</w:t>
            </w:r>
          </w:p>
        </w:tc>
        <w:tc>
          <w:tcPr>
            <w:tcW w:w="961" w:type="dxa"/>
            <w:shd w:val="clear" w:color="auto" w:fill="auto"/>
          </w:tcPr>
          <w:p w14:paraId="223928DB" w14:textId="14342C9A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DD34A3" w:rsidRPr="00785F0F" w14:paraId="77E97C7A" w14:textId="77777777" w:rsidTr="006127F9">
        <w:tc>
          <w:tcPr>
            <w:tcW w:w="3240" w:type="dxa"/>
            <w:shd w:val="clear" w:color="auto" w:fill="auto"/>
            <w:vAlign w:val="bottom"/>
          </w:tcPr>
          <w:p w14:paraId="267B9B68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14:paraId="6F05BAB9" w14:textId="40D9B5D6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2,175,125</w:t>
            </w:r>
          </w:p>
        </w:tc>
        <w:tc>
          <w:tcPr>
            <w:tcW w:w="962" w:type="dxa"/>
            <w:shd w:val="clear" w:color="auto" w:fill="auto"/>
          </w:tcPr>
          <w:p w14:paraId="49D93229" w14:textId="6B69E2A0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9,558</w:t>
            </w:r>
          </w:p>
        </w:tc>
        <w:tc>
          <w:tcPr>
            <w:tcW w:w="961" w:type="dxa"/>
            <w:shd w:val="clear" w:color="auto" w:fill="auto"/>
          </w:tcPr>
          <w:p w14:paraId="2C66188D" w14:textId="1F888552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61" w:type="dxa"/>
            <w:shd w:val="clear" w:color="auto" w:fill="auto"/>
          </w:tcPr>
          <w:p w14:paraId="63C8A1E7" w14:textId="7DB3E56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2,126,044</w:t>
            </w:r>
          </w:p>
        </w:tc>
        <w:tc>
          <w:tcPr>
            <w:tcW w:w="1014" w:type="dxa"/>
            <w:shd w:val="clear" w:color="auto" w:fill="auto"/>
          </w:tcPr>
          <w:p w14:paraId="22F7FC1A" w14:textId="139D39B5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18,301</w:t>
            </w:r>
          </w:p>
        </w:tc>
        <w:tc>
          <w:tcPr>
            <w:tcW w:w="961" w:type="dxa"/>
            <w:shd w:val="clear" w:color="auto" w:fill="auto"/>
          </w:tcPr>
          <w:p w14:paraId="1E8F3B7A" w14:textId="65516F7B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</w:tr>
      <w:tr w:rsidR="00DD34A3" w:rsidRPr="00785F0F" w14:paraId="0AAF4731" w14:textId="77777777" w:rsidTr="006127F9">
        <w:tc>
          <w:tcPr>
            <w:tcW w:w="3240" w:type="dxa"/>
            <w:shd w:val="clear" w:color="auto" w:fill="auto"/>
            <w:vAlign w:val="bottom"/>
          </w:tcPr>
          <w:p w14:paraId="53594742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</w:tcPr>
          <w:p w14:paraId="230FA165" w14:textId="7B21B100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131,816</w:t>
            </w:r>
          </w:p>
        </w:tc>
        <w:tc>
          <w:tcPr>
            <w:tcW w:w="962" w:type="dxa"/>
            <w:shd w:val="clear" w:color="auto" w:fill="auto"/>
          </w:tcPr>
          <w:p w14:paraId="29AF612E" w14:textId="58281347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961" w:type="dxa"/>
            <w:shd w:val="clear" w:color="auto" w:fill="auto"/>
          </w:tcPr>
          <w:p w14:paraId="482FF21C" w14:textId="536F6F15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14:paraId="7267F230" w14:textId="1767717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125,551</w:t>
            </w:r>
          </w:p>
        </w:tc>
        <w:tc>
          <w:tcPr>
            <w:tcW w:w="1014" w:type="dxa"/>
            <w:shd w:val="clear" w:color="auto" w:fill="auto"/>
          </w:tcPr>
          <w:p w14:paraId="18C3095C" w14:textId="1AFA69AC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1,534</w:t>
            </w:r>
          </w:p>
        </w:tc>
        <w:tc>
          <w:tcPr>
            <w:tcW w:w="961" w:type="dxa"/>
            <w:shd w:val="clear" w:color="auto" w:fill="auto"/>
          </w:tcPr>
          <w:p w14:paraId="0D4AD3E2" w14:textId="130997A1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  <w:tr w:rsidR="00DD34A3" w:rsidRPr="00785F0F" w14:paraId="1DA26742" w14:textId="77777777" w:rsidTr="006127F9">
        <w:tc>
          <w:tcPr>
            <w:tcW w:w="3240" w:type="dxa"/>
            <w:shd w:val="clear" w:color="auto" w:fill="auto"/>
            <w:vAlign w:val="bottom"/>
          </w:tcPr>
          <w:p w14:paraId="014ADE39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14:paraId="303BE5C2" w14:textId="56903A2B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114,939</w:t>
            </w:r>
          </w:p>
        </w:tc>
        <w:tc>
          <w:tcPr>
            <w:tcW w:w="962" w:type="dxa"/>
            <w:shd w:val="clear" w:color="auto" w:fill="auto"/>
          </w:tcPr>
          <w:p w14:paraId="04EA0E09" w14:textId="590CC9B0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C85F07">
              <w:rPr>
                <w:sz w:val="24"/>
                <w:szCs w:val="24"/>
              </w:rPr>
              <w:t>087</w:t>
            </w:r>
          </w:p>
        </w:tc>
        <w:tc>
          <w:tcPr>
            <w:tcW w:w="961" w:type="dxa"/>
            <w:shd w:val="clear" w:color="auto" w:fill="auto"/>
          </w:tcPr>
          <w:p w14:paraId="222923FC" w14:textId="1C3296C5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 w:rsidR="00C85F07">
              <w:rPr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</w:tcPr>
          <w:p w14:paraId="1F5638ED" w14:textId="1FB0425A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93,049</w:t>
            </w:r>
          </w:p>
        </w:tc>
        <w:tc>
          <w:tcPr>
            <w:tcW w:w="1014" w:type="dxa"/>
            <w:shd w:val="clear" w:color="auto" w:fill="auto"/>
          </w:tcPr>
          <w:p w14:paraId="49D2AB09" w14:textId="19868C9F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3,012</w:t>
            </w:r>
          </w:p>
        </w:tc>
        <w:tc>
          <w:tcPr>
            <w:tcW w:w="961" w:type="dxa"/>
            <w:shd w:val="clear" w:color="auto" w:fill="auto"/>
          </w:tcPr>
          <w:p w14:paraId="31F84CAD" w14:textId="38959F20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</w:tbl>
    <w:p w14:paraId="7A6023B8" w14:textId="77777777" w:rsidR="008D0BA8" w:rsidRPr="00785F0F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90"/>
      </w:tblGrid>
      <w:tr w:rsidR="008D0BA8" w:rsidRPr="00785F0F" w14:paraId="69F4C1A2" w14:textId="77777777" w:rsidTr="00447E7A">
        <w:tc>
          <w:tcPr>
            <w:tcW w:w="3240" w:type="dxa"/>
            <w:shd w:val="clear" w:color="auto" w:fill="auto"/>
            <w:vAlign w:val="bottom"/>
          </w:tcPr>
          <w:p w14:paraId="55473464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14:paraId="27B1C58F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D34A3" w:rsidRPr="00785F0F" w14:paraId="128E9C98" w14:textId="77777777" w:rsidTr="00447E7A">
        <w:tc>
          <w:tcPr>
            <w:tcW w:w="3240" w:type="dxa"/>
            <w:shd w:val="clear" w:color="auto" w:fill="auto"/>
            <w:vAlign w:val="bottom"/>
          </w:tcPr>
          <w:p w14:paraId="6DB55704" w14:textId="77777777" w:rsidR="00DD34A3" w:rsidRPr="00785F0F" w:rsidRDefault="00DD34A3" w:rsidP="00DD34A3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60D81542" w14:textId="2B14AE34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14:paraId="5CB478E4" w14:textId="6B9C0AA3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DD34A3" w:rsidRPr="00785F0F" w14:paraId="08A2858B" w14:textId="77777777" w:rsidTr="00447E7A">
        <w:tc>
          <w:tcPr>
            <w:tcW w:w="3240" w:type="dxa"/>
            <w:shd w:val="clear" w:color="auto" w:fill="auto"/>
            <w:vAlign w:val="bottom"/>
          </w:tcPr>
          <w:p w14:paraId="041A3DED" w14:textId="77777777" w:rsidR="00DD34A3" w:rsidRPr="00785F0F" w:rsidRDefault="00DD34A3" w:rsidP="00DD34A3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DC6643E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F0092BD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40A2C03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5473047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713EEAE" w14:textId="77777777" w:rsidR="00DD34A3" w:rsidRPr="00785F0F" w:rsidRDefault="00DD34A3" w:rsidP="00DD34A3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86FB6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DD34A3" w:rsidRPr="00785F0F" w14:paraId="295F665F" w14:textId="77777777" w:rsidTr="00447E7A">
        <w:tc>
          <w:tcPr>
            <w:tcW w:w="3240" w:type="dxa"/>
            <w:shd w:val="clear" w:color="auto" w:fill="auto"/>
            <w:vAlign w:val="bottom"/>
          </w:tcPr>
          <w:p w14:paraId="5DE9D29A" w14:textId="77777777" w:rsidR="00DD34A3" w:rsidRPr="00785F0F" w:rsidRDefault="00DD34A3" w:rsidP="00DD34A3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E41451E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90594AC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6255F3A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2C31E9F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27A787A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6CBB6F" w14:textId="77777777" w:rsidR="00DD34A3" w:rsidRPr="00785F0F" w:rsidRDefault="00DD34A3" w:rsidP="00DD34A3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DD34A3" w:rsidRPr="00785F0F" w14:paraId="1CD89577" w14:textId="77777777" w:rsidTr="00447E7A">
        <w:tc>
          <w:tcPr>
            <w:tcW w:w="3240" w:type="dxa"/>
            <w:shd w:val="clear" w:color="auto" w:fill="auto"/>
            <w:vAlign w:val="bottom"/>
          </w:tcPr>
          <w:p w14:paraId="4BE70435" w14:textId="77777777" w:rsidR="00DD34A3" w:rsidRPr="00785F0F" w:rsidRDefault="00DD34A3" w:rsidP="00DD34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789939D8" w14:textId="77777777" w:rsidR="00DD34A3" w:rsidRPr="00785F0F" w:rsidRDefault="00DD34A3" w:rsidP="00DD34A3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94D1672" w14:textId="77777777" w:rsidR="00DD34A3" w:rsidRPr="00785F0F" w:rsidRDefault="00DD34A3" w:rsidP="00DD34A3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0D62DA60" w14:textId="77777777" w:rsidR="00DD34A3" w:rsidRPr="00785F0F" w:rsidRDefault="00DD34A3" w:rsidP="00DD34A3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6048E1" w14:textId="77777777" w:rsidR="00DD34A3" w:rsidRPr="00785F0F" w:rsidRDefault="00DD34A3" w:rsidP="00DD34A3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DD34A3" w:rsidRPr="00785F0F" w14:paraId="0077AFF4" w14:textId="77777777" w:rsidTr="00447E7A">
        <w:tc>
          <w:tcPr>
            <w:tcW w:w="3240" w:type="dxa"/>
            <w:shd w:val="clear" w:color="auto" w:fill="auto"/>
            <w:vAlign w:val="bottom"/>
          </w:tcPr>
          <w:p w14:paraId="3BEAB2C6" w14:textId="77777777" w:rsidR="00DD34A3" w:rsidRPr="00785F0F" w:rsidRDefault="00DD34A3" w:rsidP="00DD34A3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5D926C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6B179C1" w14:textId="77777777" w:rsidR="00DD34A3" w:rsidRPr="00785F0F" w:rsidRDefault="00DD34A3" w:rsidP="00DD34A3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198DCAC" w14:textId="77777777" w:rsidR="00DD34A3" w:rsidRPr="00785F0F" w:rsidRDefault="00DD34A3" w:rsidP="00DD34A3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0567A1E" w14:textId="77777777" w:rsidR="00DD34A3" w:rsidRPr="00785F0F" w:rsidRDefault="00DD34A3" w:rsidP="00DD34A3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0979D40" w14:textId="77777777" w:rsidR="00DD34A3" w:rsidRPr="00785F0F" w:rsidRDefault="00DD34A3" w:rsidP="00DD34A3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787D9C" w14:textId="77777777" w:rsidR="00DD34A3" w:rsidRPr="00785F0F" w:rsidRDefault="00DD34A3" w:rsidP="00DD34A3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</w:tr>
      <w:tr w:rsidR="00DD34A3" w:rsidRPr="00785F0F" w14:paraId="348B3E46" w14:textId="77777777" w:rsidTr="00C7790A">
        <w:tc>
          <w:tcPr>
            <w:tcW w:w="3240" w:type="dxa"/>
            <w:shd w:val="clear" w:color="auto" w:fill="auto"/>
            <w:vAlign w:val="bottom"/>
          </w:tcPr>
          <w:p w14:paraId="0AA5D4CC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6E14F95" w14:textId="6A36605F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362,647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CB6D251" w14:textId="2DDEE657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2,655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CAF650C" w14:textId="7AB9CBD1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FC46A02" w14:textId="185A3258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332,755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2390E3" w14:textId="536D8C7C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A3D36" w14:textId="76078FBA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</w:tr>
      <w:tr w:rsidR="00DD34A3" w:rsidRPr="00785F0F" w14:paraId="36478392" w14:textId="77777777" w:rsidTr="00C7790A">
        <w:tc>
          <w:tcPr>
            <w:tcW w:w="3240" w:type="dxa"/>
            <w:shd w:val="clear" w:color="auto" w:fill="auto"/>
            <w:vAlign w:val="bottom"/>
          </w:tcPr>
          <w:p w14:paraId="5CE0CE5B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7596B7A" w14:textId="431C1BD1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279,601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7CE8CE" w14:textId="5B3775F0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2,833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EFC1D99" w14:textId="44CD15D9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9084CAE" w14:textId="7BA8675C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286,014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725760" w14:textId="3224CE02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EBF24" w14:textId="1E0AC98D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5</w:t>
            </w:r>
          </w:p>
        </w:tc>
      </w:tr>
      <w:tr w:rsidR="00DD34A3" w:rsidRPr="00785F0F" w14:paraId="38292150" w14:textId="77777777" w:rsidTr="00C7790A">
        <w:tc>
          <w:tcPr>
            <w:tcW w:w="3240" w:type="dxa"/>
            <w:shd w:val="clear" w:color="auto" w:fill="auto"/>
            <w:vAlign w:val="bottom"/>
          </w:tcPr>
          <w:p w14:paraId="708F5A6B" w14:textId="77777777" w:rsidR="00DD34A3" w:rsidRPr="00785F0F" w:rsidRDefault="00DD34A3" w:rsidP="00DD34A3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 xml:space="preserve">เงินให้สินเชื่อแก่ลูกหนี้ </w:t>
            </w:r>
            <w:r w:rsidRPr="00785F0F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68CA7AB" w14:textId="1C563CDF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2,139,203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091B12" w14:textId="79B46C53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56,690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160541D" w14:textId="0ACC0884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7879674" w14:textId="015BC778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2,072,929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7A3C9A4" w14:textId="4E4080B0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109,120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7B744A" w14:textId="59F399BD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</w:tr>
      <w:tr w:rsidR="00DD34A3" w:rsidRPr="00785F0F" w14:paraId="04F10317" w14:textId="77777777" w:rsidTr="00C7790A">
        <w:tc>
          <w:tcPr>
            <w:tcW w:w="3240" w:type="dxa"/>
            <w:shd w:val="clear" w:color="auto" w:fill="auto"/>
            <w:vAlign w:val="bottom"/>
          </w:tcPr>
          <w:p w14:paraId="1CEFB928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9EE4C3" w14:textId="04AB48AD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2,172,518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BACD47" w14:textId="19AC9AD3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9,542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661FEBA" w14:textId="506F6BE5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875E8A2" w14:textId="38787345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2,122,413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6A5821" w14:textId="7549448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C3DC8E" w14:textId="584D2669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</w:t>
            </w:r>
          </w:p>
        </w:tc>
      </w:tr>
      <w:tr w:rsidR="00DD34A3" w:rsidRPr="00785F0F" w14:paraId="28C94E07" w14:textId="77777777" w:rsidTr="00C7790A">
        <w:tc>
          <w:tcPr>
            <w:tcW w:w="3240" w:type="dxa"/>
            <w:shd w:val="clear" w:color="auto" w:fill="auto"/>
            <w:vAlign w:val="bottom"/>
          </w:tcPr>
          <w:p w14:paraId="2D10321E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5F7B8B" w14:textId="3A0FCB8C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133,660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7136AC0" w14:textId="0DBC4F12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EF306C4" w14:textId="5D8B1604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C575DD4" w14:textId="5AD9F81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128,256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B75292" w14:textId="3405513D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7B2F5" w14:textId="67A6C877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  <w:tr w:rsidR="00DD34A3" w:rsidRPr="00785F0F" w14:paraId="583CD283" w14:textId="77777777" w:rsidTr="00C7790A">
        <w:tc>
          <w:tcPr>
            <w:tcW w:w="3240" w:type="dxa"/>
            <w:shd w:val="clear" w:color="auto" w:fill="auto"/>
            <w:vAlign w:val="bottom"/>
          </w:tcPr>
          <w:p w14:paraId="4DC32108" w14:textId="77777777" w:rsidR="00DD34A3" w:rsidRPr="00785F0F" w:rsidRDefault="00DD34A3" w:rsidP="00DD34A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D71C7A" w14:textId="0B008444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113,231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46C55BA" w14:textId="1E605780" w:rsidR="00DD34A3" w:rsidRPr="00785F0F" w:rsidRDefault="00B34F52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C85F07">
              <w:rPr>
                <w:sz w:val="24"/>
                <w:szCs w:val="24"/>
              </w:rPr>
              <w:t>042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B219F82" w14:textId="160EDD59" w:rsidR="00DD34A3" w:rsidRPr="00785F0F" w:rsidRDefault="00B34F52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 w:rsidR="00C85F07">
              <w:rPr>
                <w:sz w:val="24"/>
                <w:szCs w:val="24"/>
              </w:rPr>
              <w:t>6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3F0F706" w14:textId="431FAD4B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90,723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416EE1" w14:textId="2D14ED39" w:rsidR="00DD34A3" w:rsidRPr="00785F0F" w:rsidRDefault="00DD34A3" w:rsidP="00DD34A3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479570" w14:textId="458BAA8E" w:rsidR="00DD34A3" w:rsidRPr="00785F0F" w:rsidRDefault="00DD34A3" w:rsidP="00DD34A3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</w:tr>
    </w:tbl>
    <w:p w14:paraId="3064C9DA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25A07701" w14:textId="77777777" w:rsidR="00AD03F0" w:rsidRPr="00785F0F" w:rsidRDefault="008D0BA8" w:rsidP="006738E6">
      <w:pPr>
        <w:tabs>
          <w:tab w:val="left" w:pos="1080"/>
        </w:tabs>
        <w:ind w:left="720" w:firstLine="86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18022DCB" w14:textId="77777777" w:rsidR="00AD03F0" w:rsidRPr="00785F0F" w:rsidRDefault="00AD03F0" w:rsidP="00FD3965">
      <w:pPr>
        <w:ind w:left="1080" w:right="-28"/>
        <w:jc w:val="thaiDistribute"/>
        <w:rPr>
          <w:sz w:val="30"/>
          <w:szCs w:val="30"/>
        </w:rPr>
      </w:pPr>
    </w:p>
    <w:p w14:paraId="26A382B7" w14:textId="77777777" w:rsidR="00CF5A51" w:rsidRPr="00785F0F" w:rsidRDefault="00CF5A51" w:rsidP="00921012">
      <w:pPr>
        <w:tabs>
          <w:tab w:val="left" w:pos="1080"/>
        </w:tabs>
        <w:ind w:left="1080" w:right="-29" w:hanging="540"/>
        <w:rPr>
          <w:spacing w:val="-6"/>
          <w:sz w:val="30"/>
          <w:szCs w:val="30"/>
        </w:rPr>
      </w:pPr>
      <w:r w:rsidRPr="00785F0F">
        <w:rPr>
          <w:spacing w:val="-6"/>
          <w:sz w:val="30"/>
          <w:szCs w:val="30"/>
          <w:cs/>
        </w:rPr>
        <w:br w:type="page"/>
      </w:r>
    </w:p>
    <w:p w14:paraId="69DA6245" w14:textId="77777777" w:rsidR="00AD03F0" w:rsidRPr="00785F0F" w:rsidRDefault="007443CB" w:rsidP="00921012">
      <w:pPr>
        <w:tabs>
          <w:tab w:val="left" w:pos="1080"/>
        </w:tabs>
        <w:ind w:left="1080" w:right="-29" w:hanging="540"/>
        <w:rPr>
          <w:sz w:val="30"/>
          <w:szCs w:val="30"/>
        </w:rPr>
      </w:pPr>
      <w:r w:rsidRPr="00785F0F">
        <w:rPr>
          <w:spacing w:val="-6"/>
          <w:sz w:val="30"/>
          <w:szCs w:val="30"/>
        </w:rPr>
        <w:lastRenderedPageBreak/>
        <w:t>4</w:t>
      </w:r>
      <w:r w:rsidR="00AD03F0" w:rsidRPr="00785F0F">
        <w:rPr>
          <w:spacing w:val="-6"/>
          <w:sz w:val="30"/>
          <w:szCs w:val="30"/>
          <w:cs/>
        </w:rPr>
        <w:t>.</w:t>
      </w:r>
      <w:r w:rsidR="00AD03F0" w:rsidRPr="00785F0F">
        <w:rPr>
          <w:spacing w:val="-6"/>
          <w:sz w:val="30"/>
          <w:szCs w:val="30"/>
        </w:rPr>
        <w:t>3</w:t>
      </w:r>
      <w:r w:rsidR="00AD03F0" w:rsidRPr="00785F0F">
        <w:rPr>
          <w:spacing w:val="-6"/>
          <w:sz w:val="30"/>
          <w:szCs w:val="30"/>
        </w:rPr>
        <w:tab/>
      </w:r>
      <w:r w:rsidR="00AD03F0" w:rsidRPr="00785F0F">
        <w:rPr>
          <w:spacing w:val="-6"/>
          <w:sz w:val="30"/>
          <w:szCs w:val="30"/>
          <w:cs/>
        </w:rPr>
        <w:t>ความเสี่ยงด้านอัตราแลกเปลี่ยน</w:t>
      </w:r>
    </w:p>
    <w:p w14:paraId="79F8EF51" w14:textId="77777777" w:rsidR="00AD03F0" w:rsidRPr="00785F0F" w:rsidRDefault="00AD03F0" w:rsidP="00AD03F0">
      <w:pPr>
        <w:ind w:left="1080" w:right="-28"/>
        <w:jc w:val="thaiDistribute"/>
        <w:rPr>
          <w:sz w:val="22"/>
          <w:szCs w:val="22"/>
        </w:rPr>
      </w:pPr>
    </w:p>
    <w:p w14:paraId="5E01F919" w14:textId="77777777" w:rsidR="00CF5A51" w:rsidRPr="00785F0F" w:rsidRDefault="00AD03F0" w:rsidP="00CF5A51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การเงินเปลี่ยนแปลงไปหรือทำให้เกิดความผันผวนต่อรายได้หรือ</w:t>
      </w:r>
      <w:r w:rsidRPr="00785F0F">
        <w:rPr>
          <w:sz w:val="30"/>
          <w:szCs w:val="30"/>
          <w:cs/>
          <w:lang w:val="th-TH"/>
        </w:rPr>
        <w:t>มู</w:t>
      </w:r>
      <w:r w:rsidRPr="00785F0F">
        <w:rPr>
          <w:sz w:val="30"/>
          <w:szCs w:val="30"/>
          <w:cs/>
        </w:rPr>
        <w:t>ลค่าของสินทรัพย์หรือหนี้สินทางการเงิน</w:t>
      </w:r>
    </w:p>
    <w:p w14:paraId="0CBE2BE5" w14:textId="77777777" w:rsidR="00CF5A51" w:rsidRPr="00785F0F" w:rsidRDefault="00CF5A51" w:rsidP="00CF5A51">
      <w:pPr>
        <w:ind w:left="1080" w:right="-28"/>
        <w:jc w:val="thaiDistribute"/>
        <w:rPr>
          <w:sz w:val="22"/>
          <w:szCs w:val="22"/>
        </w:rPr>
      </w:pPr>
    </w:p>
    <w:p w14:paraId="76A6B4AC" w14:textId="77777777" w:rsidR="008D0BA8" w:rsidRPr="00785F0F" w:rsidRDefault="001D6C80" w:rsidP="00CF5A51">
      <w:pPr>
        <w:ind w:left="108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</w:t>
      </w:r>
      <w:r w:rsidR="008D0BA8" w:rsidRPr="00785F0F">
        <w:rPr>
          <w:sz w:val="30"/>
          <w:szCs w:val="30"/>
          <w:cs/>
        </w:rPr>
        <w:t xml:space="preserve">นาคารมีนโยบายจัดการด้านความเสี่ยงของเงินตราต่างประเทศโดยกำหนดวงเงินของฐานะอัตราแลกเปลี่ยน โดยวงเงินเหล่านี้ได้แก่ </w:t>
      </w:r>
      <w:r w:rsidR="008D0BA8" w:rsidRPr="00785F0F">
        <w:rPr>
          <w:sz w:val="30"/>
          <w:szCs w:val="30"/>
        </w:rPr>
        <w:t xml:space="preserve">Net Open Position Limits, Open Position by Currency, Management Action Triggers </w:t>
      </w:r>
      <w:r w:rsidR="008D0BA8" w:rsidRPr="00785F0F">
        <w:rPr>
          <w:sz w:val="30"/>
          <w:szCs w:val="30"/>
          <w:cs/>
        </w:rPr>
        <w:t xml:space="preserve">และ </w:t>
      </w:r>
      <w:r w:rsidR="008D0BA8" w:rsidRPr="00785F0F">
        <w:rPr>
          <w:sz w:val="30"/>
          <w:szCs w:val="30"/>
        </w:rPr>
        <w:t xml:space="preserve">Value at Risk </w:t>
      </w:r>
      <w:r w:rsidR="008D0BA8" w:rsidRPr="00785F0F">
        <w:rPr>
          <w:sz w:val="30"/>
          <w:szCs w:val="30"/>
          <w:cs/>
        </w:rPr>
        <w:t>โดยมีการกำกับดูแลทุกวัน และเป็นไปตามข้อบังคับของธนาคารแห่งประเทศไทยเกี่ยวกับอัตราแลกเปลี่ยน</w:t>
      </w:r>
    </w:p>
    <w:p w14:paraId="746E2B6F" w14:textId="77777777" w:rsidR="008D0BA8" w:rsidRPr="00785F0F" w:rsidRDefault="008D0BA8" w:rsidP="008D0BA8">
      <w:pPr>
        <w:ind w:left="1080" w:right="-28"/>
        <w:jc w:val="thaiDistribute"/>
        <w:rPr>
          <w:sz w:val="22"/>
          <w:szCs w:val="22"/>
          <w:cs/>
        </w:rPr>
      </w:pPr>
    </w:p>
    <w:p w14:paraId="14C19C34" w14:textId="0EBEBB6C" w:rsidR="00DD34A3" w:rsidRPr="00567835" w:rsidRDefault="00DD34A3" w:rsidP="00DD34A3">
      <w:pPr>
        <w:ind w:left="1080" w:right="-28"/>
        <w:jc w:val="thaiDistribute"/>
        <w:rPr>
          <w:sz w:val="30"/>
          <w:szCs w:val="30"/>
          <w:cs/>
          <w:lang w:val="th-TH"/>
        </w:rPr>
      </w:pPr>
      <w:r w:rsidRPr="00567835">
        <w:rPr>
          <w:sz w:val="30"/>
          <w:szCs w:val="30"/>
          <w:cs/>
        </w:rPr>
        <w:t xml:space="preserve">ณ วันที่ </w:t>
      </w:r>
      <w:r w:rsidRPr="00A36B09">
        <w:rPr>
          <w:sz w:val="30"/>
          <w:szCs w:val="30"/>
          <w:cs/>
        </w:rPr>
        <w:t>30</w:t>
      </w:r>
      <w:r>
        <w:rPr>
          <w:rFonts w:hint="cs"/>
          <w:sz w:val="30"/>
          <w:szCs w:val="30"/>
          <w:cs/>
        </w:rPr>
        <w:t xml:space="preserve"> </w:t>
      </w:r>
      <w:r w:rsidRPr="00A36B09">
        <w:rPr>
          <w:sz w:val="30"/>
          <w:szCs w:val="30"/>
          <w:cs/>
        </w:rPr>
        <w:t>มิถุนายน 256</w:t>
      </w:r>
      <w:r>
        <w:rPr>
          <w:rFonts w:hint="cs"/>
          <w:sz w:val="30"/>
          <w:szCs w:val="30"/>
          <w:cs/>
        </w:rPr>
        <w:t>2</w:t>
      </w:r>
      <w:r w:rsidRPr="00A36B09">
        <w:rPr>
          <w:sz w:val="30"/>
          <w:szCs w:val="30"/>
          <w:cs/>
        </w:rPr>
        <w:t xml:space="preserve"> และ </w:t>
      </w:r>
      <w:r w:rsidRPr="00A36B09">
        <w:rPr>
          <w:sz w:val="30"/>
          <w:szCs w:val="30"/>
        </w:rPr>
        <w:t xml:space="preserve">31 </w:t>
      </w:r>
      <w:r w:rsidRPr="00A36B09">
        <w:rPr>
          <w:sz w:val="30"/>
          <w:szCs w:val="30"/>
          <w:cs/>
        </w:rPr>
        <w:t>ธันวาคม 2</w:t>
      </w:r>
      <w:r w:rsidRPr="00A36B09">
        <w:rPr>
          <w:sz w:val="30"/>
          <w:szCs w:val="30"/>
        </w:rPr>
        <w:t>56</w:t>
      </w:r>
      <w:r>
        <w:rPr>
          <w:rFonts w:hint="cs"/>
          <w:sz w:val="30"/>
          <w:szCs w:val="30"/>
          <w:cs/>
        </w:rPr>
        <w:t>1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สินทรัพย์และหนี้สินทางการเงินในสกุลเงินตราต่าง</w:t>
      </w:r>
      <w:r w:rsidRPr="00567835">
        <w:rPr>
          <w:sz w:val="30"/>
          <w:szCs w:val="30"/>
          <w:cs/>
        </w:rPr>
        <w:t xml:space="preserve"> </w:t>
      </w:r>
      <w:r w:rsidRPr="00567835">
        <w:rPr>
          <w:sz w:val="30"/>
          <w:szCs w:val="30"/>
          <w:cs/>
          <w:lang w:val="th-TH"/>
        </w:rPr>
        <w:t>ๆ ดังนี้</w:t>
      </w:r>
    </w:p>
    <w:p w14:paraId="2DEB03EA" w14:textId="77777777" w:rsidR="008D0BA8" w:rsidRPr="00785F0F" w:rsidRDefault="008D0BA8" w:rsidP="001755F2">
      <w:pPr>
        <w:ind w:left="1080" w:right="-28"/>
        <w:jc w:val="thaiDistribute"/>
        <w:rPr>
          <w:sz w:val="22"/>
          <w:szCs w:val="22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C35C30" w:rsidRPr="00377AC2" w14:paraId="203E7E95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C01FCD4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634D1C2B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35C30" w:rsidRPr="00377AC2" w14:paraId="7C4D842A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88ACF41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203DC223" w14:textId="3C23EEDF" w:rsidR="00C35C30" w:rsidRPr="00377AC2" w:rsidRDefault="00DD34A3" w:rsidP="00A36B09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30 มิถุนายน </w:t>
            </w:r>
            <w:r w:rsidR="00C35C30" w:rsidRPr="00377AC2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2</w:t>
            </w:r>
          </w:p>
        </w:tc>
      </w:tr>
      <w:tr w:rsidR="00FD2E0D" w:rsidRPr="00377AC2" w14:paraId="7BAF47FB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4D43C17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120983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03A12F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4B6390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375CD6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14931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691D9A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56E6DA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E33294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83B7F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377AC2" w14:paraId="3E5FD006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696804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C8106E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2B47E5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1E073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BC87D3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380CC" w14:textId="77777777" w:rsidR="00FD2E0D" w:rsidRPr="00377AC2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0860CF1B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F5ECBE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7F5C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C1149" w14:textId="77777777" w:rsidR="00FD2E0D" w:rsidRPr="00377AC2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C35C30" w:rsidRPr="00377AC2" w14:paraId="74A075F1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BC39FD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5C098782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5C30" w:rsidRPr="00377AC2" w14:paraId="020C4268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D99816" w14:textId="77777777" w:rsidR="00C35C30" w:rsidRPr="00377AC2" w:rsidRDefault="00C35C30" w:rsidP="00C35C30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C4F73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709EE2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C0F1A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2C51D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C15BF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58EB1129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CFE246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6E9A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E263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7242" w:rsidRPr="00377AC2" w14:paraId="7E1FE856" w14:textId="77777777" w:rsidTr="00667AB9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B5C3506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AE53A" w14:textId="7555D33D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1EE89579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B0DA9" w14:textId="4E75409D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3207E9E8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53721" w14:textId="125CBA80" w:rsidR="006E7242" w:rsidRPr="00377AC2" w:rsidRDefault="00420593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0140E2A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42F4DC" w14:textId="3717A700" w:rsidR="006E7242" w:rsidRPr="00377AC2" w:rsidRDefault="006E3CA6" w:rsidP="00667AB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70B86281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7D83F" w14:textId="585569C3" w:rsidR="006E7242" w:rsidRPr="00377AC2" w:rsidRDefault="006E3CA6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183</w:t>
            </w:r>
          </w:p>
        </w:tc>
      </w:tr>
      <w:tr w:rsidR="006E7242" w:rsidRPr="00377AC2" w14:paraId="1104C6CD" w14:textId="77777777" w:rsidTr="00667AB9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212A66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377AC2">
              <w:rPr>
                <w:sz w:val="24"/>
                <w:szCs w:val="24"/>
                <w:cs/>
              </w:rPr>
              <w:t xml:space="preserve">ตลาดเงิน </w:t>
            </w:r>
            <w:r w:rsidRPr="00377AC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6447F8" w14:textId="441E038A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25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3A29E8C9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42BE0" w14:textId="43BA17C3" w:rsidR="006E7242" w:rsidRPr="00377AC2" w:rsidRDefault="00420593" w:rsidP="0021225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0AA42DCF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E145F" w14:textId="3B8E169D" w:rsidR="006E7242" w:rsidRPr="00377AC2" w:rsidRDefault="00420593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1AE066DE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D70AC5" w14:textId="426C0E81" w:rsidR="006E7242" w:rsidRPr="00377AC2" w:rsidRDefault="006E3CA6" w:rsidP="00667AB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2DC50348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1BA137" w14:textId="5C60E864" w:rsidR="006E7242" w:rsidRPr="00377AC2" w:rsidRDefault="006E3CA6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6E3CA6">
              <w:rPr>
                <w:sz w:val="24"/>
                <w:szCs w:val="24"/>
              </w:rPr>
              <w:t>509</w:t>
            </w:r>
          </w:p>
        </w:tc>
      </w:tr>
      <w:tr w:rsidR="006E7242" w:rsidRPr="00377AC2" w14:paraId="1C85775C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4B57D9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61493" w14:textId="53EE563D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5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34FFFEE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1CF69" w14:textId="5A79C48E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00DEC88A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FFDFE" w14:textId="374E3C85" w:rsidR="006E7242" w:rsidRPr="00377AC2" w:rsidRDefault="00420593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8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677</w:t>
            </w:r>
          </w:p>
        </w:tc>
        <w:tc>
          <w:tcPr>
            <w:tcW w:w="90" w:type="dxa"/>
          </w:tcPr>
          <w:p w14:paraId="497FEB64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B7632EB" w14:textId="4956168B" w:rsidR="006E7242" w:rsidRPr="00377AC2" w:rsidRDefault="006E3CA6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108C482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9A1EA" w14:textId="3CA43200" w:rsidR="006E7242" w:rsidRPr="00377AC2" w:rsidRDefault="006E3CA6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525</w:t>
            </w:r>
          </w:p>
        </w:tc>
      </w:tr>
      <w:tr w:rsidR="006E7242" w:rsidRPr="00377AC2" w14:paraId="3F6B9367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40C6E2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377AC2">
              <w:rPr>
                <w:sz w:val="24"/>
                <w:szCs w:val="24"/>
                <w:cs/>
              </w:rPr>
              <w:t xml:space="preserve"> </w:t>
            </w:r>
            <w:r w:rsidRPr="00377AC2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1AAA5D" w14:textId="24B69B69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69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69067897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4D2BA5" w14:textId="5B935282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5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03903D46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8B6239" w14:textId="094D0611" w:rsidR="006E7242" w:rsidRPr="00377AC2" w:rsidRDefault="00420593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3143FC99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83E55E5" w14:textId="1C6D4569" w:rsidR="006E7242" w:rsidRPr="00377AC2" w:rsidRDefault="006E3CA6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6E3CA6">
              <w:rPr>
                <w:sz w:val="24"/>
                <w:szCs w:val="24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2A7203A4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26F0F" w14:textId="39F0A264" w:rsidR="006E7242" w:rsidRPr="00377AC2" w:rsidRDefault="006E3CA6" w:rsidP="0021225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6E3CA6">
              <w:rPr>
                <w:sz w:val="24"/>
                <w:szCs w:val="24"/>
              </w:rPr>
              <w:t>131</w:t>
            </w:r>
          </w:p>
        </w:tc>
      </w:tr>
      <w:tr w:rsidR="006E7242" w:rsidRPr="00377AC2" w14:paraId="2B3C2EEB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D02A120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EBFFC7" w14:textId="467E8508" w:rsidR="006E7242" w:rsidRPr="00377AC2" w:rsidRDefault="00420593" w:rsidP="006E7242">
            <w:pPr>
              <w:tabs>
                <w:tab w:val="decimal" w:pos="900"/>
              </w:tabs>
              <w:snapToGrid w:val="0"/>
              <w:ind w:left="-54"/>
              <w:rPr>
                <w:sz w:val="24"/>
                <w:szCs w:val="24"/>
                <w:cs/>
              </w:rPr>
            </w:pPr>
            <w:r w:rsidRPr="00420593">
              <w:rPr>
                <w:sz w:val="24"/>
                <w:szCs w:val="24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14:paraId="60C01CC7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1CF3EE" w14:textId="7547DB69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2C6D20C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74CF02" w14:textId="4359FC9B" w:rsidR="006E7242" w:rsidRPr="00377AC2" w:rsidRDefault="00420593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C363F7E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2EA55C" w14:textId="33D1955E" w:rsidR="006E7242" w:rsidRPr="00377AC2" w:rsidRDefault="006E3CA6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008A7312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D394D" w14:textId="2624A587" w:rsidR="006E7242" w:rsidRPr="00377AC2" w:rsidRDefault="006E3CA6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8</w:t>
            </w:r>
          </w:p>
        </w:tc>
      </w:tr>
      <w:tr w:rsidR="006E7242" w:rsidRPr="00377AC2" w14:paraId="05177FF3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EE0BA8C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616A25" w14:textId="30F68F23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100</w:t>
            </w:r>
            <w:r w:rsidR="006E3CA6"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14:paraId="0A31ECC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545D63" w14:textId="442EFE81" w:rsidR="006E7242" w:rsidRPr="00377AC2" w:rsidRDefault="00420593" w:rsidP="0021225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5</w:t>
            </w:r>
            <w:r w:rsidR="006E3CA6"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178F7E6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F1DECE" w14:textId="54C1F773" w:rsidR="006E7242" w:rsidRPr="00377AC2" w:rsidRDefault="00420593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9</w:t>
            </w:r>
            <w:r w:rsidR="006E3CA6"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14:paraId="37FD826B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8106D6" w14:textId="7E3D39F9" w:rsidR="006E7242" w:rsidRPr="00377AC2" w:rsidRDefault="006E3CA6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6E3CA6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57EFE98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DFADB3" w14:textId="1C83D48B" w:rsidR="006E7242" w:rsidRPr="00377AC2" w:rsidRDefault="006E3CA6" w:rsidP="0021225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6E3CA6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356</w:t>
            </w:r>
          </w:p>
        </w:tc>
      </w:tr>
      <w:tr w:rsidR="006E7242" w:rsidRPr="00377AC2" w14:paraId="132B99D8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945189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E0D0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A58912" w14:textId="77777777" w:rsidR="006E7242" w:rsidRPr="00377AC2" w:rsidRDefault="006E7242" w:rsidP="006E7242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83488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5419B4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6ACF2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798FC6D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18E0D3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75E8D4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1CF53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7242" w:rsidRPr="00377AC2" w14:paraId="0D0E695D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AB99C29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87636" w14:textId="647A6307" w:rsidR="006E7242" w:rsidRPr="00377AC2" w:rsidRDefault="00420593" w:rsidP="00582988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32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12CBBAA1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37121" w14:textId="005C94BA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1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60D7D322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B9884" w14:textId="7CD2456A" w:rsidR="006E7242" w:rsidRPr="00377AC2" w:rsidRDefault="00420593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14:paraId="67A6DFA2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7DE4856" w14:textId="2754B58C" w:rsidR="006E7242" w:rsidRPr="00377AC2" w:rsidRDefault="006E3CA6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9AFBB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78462" w14:textId="77BF5648" w:rsidR="006E7242" w:rsidRPr="00377AC2" w:rsidRDefault="006E3CA6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6E3CA6">
              <w:rPr>
                <w:sz w:val="24"/>
                <w:szCs w:val="24"/>
              </w:rPr>
              <w:t>971</w:t>
            </w:r>
          </w:p>
        </w:tc>
      </w:tr>
      <w:tr w:rsidR="006E7242" w:rsidRPr="00377AC2" w14:paraId="2D08EC53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ECCC61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699CE7" w14:textId="41DBE7C0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5</w:t>
            </w:r>
            <w:r w:rsidR="006E3CA6"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17</w:t>
            </w:r>
            <w:r w:rsidR="003071E2">
              <w:rPr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5B5008B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297EF" w14:textId="1CABB9D3" w:rsidR="006E7242" w:rsidRPr="00377AC2" w:rsidRDefault="0042059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2EEB7195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13F17" w14:textId="19ECD679" w:rsidR="006E7242" w:rsidRPr="00377AC2" w:rsidRDefault="00420593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8E26A8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06DB194" w14:textId="070EA77C" w:rsidR="006E7242" w:rsidRPr="00377AC2" w:rsidRDefault="006E3CA6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25D99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D8088" w14:textId="2BF171FB" w:rsidR="006E7242" w:rsidRPr="00377AC2" w:rsidRDefault="006E3CA6" w:rsidP="006A28A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153</w:t>
            </w:r>
          </w:p>
        </w:tc>
      </w:tr>
      <w:tr w:rsidR="002163D4" w:rsidRPr="00377AC2" w14:paraId="510B2147" w14:textId="77777777" w:rsidTr="00E10F34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4A5EFD00" w14:textId="77777777" w:rsidR="002163D4" w:rsidRPr="00377AC2" w:rsidRDefault="002163D4" w:rsidP="002163D4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1CC277" w14:textId="6698520F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420593">
              <w:rPr>
                <w:sz w:val="24"/>
                <w:szCs w:val="24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1F5D246D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4B313A" w14:textId="21A7BE74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06AC70CA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6FAC62" w14:textId="733792CC" w:rsidR="002163D4" w:rsidRPr="00377AC2" w:rsidRDefault="002163D4" w:rsidP="002163D4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734EB83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3BFE78" w14:textId="025FF2BA" w:rsidR="002163D4" w:rsidRPr="00377AC2" w:rsidRDefault="002163D4" w:rsidP="002163D4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E216D" w14:textId="77777777" w:rsidR="002163D4" w:rsidRPr="00377AC2" w:rsidRDefault="002163D4" w:rsidP="002163D4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538A6" w14:textId="786AB6FA" w:rsidR="002163D4" w:rsidRPr="00377AC2" w:rsidRDefault="002163D4" w:rsidP="002163D4">
            <w:pPr>
              <w:tabs>
                <w:tab w:val="decimal" w:pos="810"/>
              </w:tabs>
              <w:snapToGrid w:val="0"/>
              <w:spacing w:line="240" w:lineRule="atLeast"/>
              <w:ind w:right="72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  <w:r>
              <w:rPr>
                <w:sz w:val="24"/>
                <w:szCs w:val="24"/>
              </w:rPr>
              <w:t xml:space="preserve">     </w:t>
            </w:r>
          </w:p>
        </w:tc>
      </w:tr>
      <w:tr w:rsidR="002163D4" w:rsidRPr="00377AC2" w14:paraId="79D98BC9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3088CFE" w14:textId="77777777" w:rsidR="002163D4" w:rsidRPr="00377AC2" w:rsidRDefault="002163D4" w:rsidP="002163D4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</w:r>
            <w:r w:rsidRPr="00377AC2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5AAD6" w14:textId="65EC24BE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20593">
              <w:rPr>
                <w:sz w:val="24"/>
                <w:szCs w:val="24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5C47C748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B4F271" w14:textId="53E573CC" w:rsidR="002163D4" w:rsidRPr="00377AC2" w:rsidRDefault="002163D4" w:rsidP="002163D4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C5B85C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E7D10" w14:textId="7A7A46AC" w:rsidR="002163D4" w:rsidRPr="00377AC2" w:rsidRDefault="002163D4" w:rsidP="002163D4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45087E9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7AB8DB" w14:textId="717F1135" w:rsidR="002163D4" w:rsidRPr="00377AC2" w:rsidRDefault="002163D4" w:rsidP="002163D4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280C7" w14:textId="77777777" w:rsidR="002163D4" w:rsidRPr="00377AC2" w:rsidRDefault="002163D4" w:rsidP="002163D4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E31641" w14:textId="6E83A6BF" w:rsidR="002163D4" w:rsidRPr="00377AC2" w:rsidRDefault="002163D4" w:rsidP="002163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6E3CA6">
              <w:rPr>
                <w:sz w:val="24"/>
                <w:szCs w:val="24"/>
              </w:rPr>
              <w:t>14</w:t>
            </w:r>
          </w:p>
        </w:tc>
      </w:tr>
      <w:tr w:rsidR="002163D4" w:rsidRPr="00377AC2" w14:paraId="238B5BBE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D4857F" w14:textId="77777777" w:rsidR="002163D4" w:rsidRPr="00377AC2" w:rsidRDefault="002163D4" w:rsidP="002163D4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122D21" w14:textId="63B04424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97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0</w:t>
            </w:r>
            <w:r w:rsidR="003071E2">
              <w:rPr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90" w:type="dxa"/>
            <w:shd w:val="clear" w:color="auto" w:fill="auto"/>
          </w:tcPr>
          <w:p w14:paraId="295A3C95" w14:textId="77777777" w:rsidR="002163D4" w:rsidRPr="00377AC2" w:rsidRDefault="002163D4" w:rsidP="002163D4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D2E1B2" w14:textId="654EAA0E" w:rsidR="002163D4" w:rsidRPr="002163D4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2163D4">
              <w:rPr>
                <w:b/>
                <w:bCs/>
                <w:sz w:val="24"/>
                <w:szCs w:val="24"/>
              </w:rPr>
              <w:t>1,654</w:t>
            </w:r>
          </w:p>
        </w:tc>
        <w:tc>
          <w:tcPr>
            <w:tcW w:w="90" w:type="dxa"/>
            <w:shd w:val="clear" w:color="auto" w:fill="auto"/>
          </w:tcPr>
          <w:p w14:paraId="06291AAC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F0E404" w14:textId="5D96D00B" w:rsidR="002163D4" w:rsidRPr="00377AC2" w:rsidRDefault="002163D4" w:rsidP="002163D4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14:paraId="41685BBF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94969C" w14:textId="119B5D23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6E3CA6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62D1E9" w14:textId="77777777" w:rsidR="002163D4" w:rsidRPr="00377AC2" w:rsidRDefault="002163D4" w:rsidP="002163D4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1BBF6B" w14:textId="3447349D" w:rsidR="002163D4" w:rsidRPr="00377AC2" w:rsidRDefault="002163D4" w:rsidP="002163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6E3CA6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138</w:t>
            </w:r>
          </w:p>
        </w:tc>
      </w:tr>
      <w:tr w:rsidR="002163D4" w:rsidRPr="00377AC2" w14:paraId="55B455D2" w14:textId="77777777" w:rsidTr="00E10F34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344B42C5" w14:textId="77777777" w:rsidR="002163D4" w:rsidRPr="00377AC2" w:rsidRDefault="002163D4" w:rsidP="002163D4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64D42A1" w14:textId="4EC56325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64</w:t>
            </w:r>
            <w:r w:rsidR="003071E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D01E3C5" w14:textId="77777777" w:rsidR="002163D4" w:rsidRPr="00377AC2" w:rsidRDefault="002163D4" w:rsidP="002163D4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8BC8C4" w14:textId="078F2233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49A1FCFD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73646D" w14:textId="5237E0EF" w:rsidR="002163D4" w:rsidRPr="00377AC2" w:rsidRDefault="002163D4" w:rsidP="002163D4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952</w:t>
            </w:r>
          </w:p>
        </w:tc>
        <w:tc>
          <w:tcPr>
            <w:tcW w:w="90" w:type="dxa"/>
          </w:tcPr>
          <w:p w14:paraId="73E0A6BA" w14:textId="77777777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691473" w14:textId="2BE9F4F9" w:rsidR="002163D4" w:rsidRPr="00377AC2" w:rsidRDefault="002163D4" w:rsidP="002163D4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6E3CA6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24264" w14:textId="77777777" w:rsidR="002163D4" w:rsidRPr="00377AC2" w:rsidRDefault="002163D4" w:rsidP="002163D4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F9BC2A" w14:textId="7230FAB7" w:rsidR="002163D4" w:rsidRPr="00377AC2" w:rsidRDefault="002163D4" w:rsidP="002163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  <w:cs/>
              </w:rPr>
            </w:pPr>
            <w:r w:rsidRPr="006E3CA6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218</w:t>
            </w:r>
          </w:p>
        </w:tc>
      </w:tr>
      <w:tr w:rsidR="002163D4" w:rsidRPr="00377AC2" w14:paraId="068A6520" w14:textId="77777777" w:rsidTr="00420593">
        <w:trPr>
          <w:cantSplit/>
          <w:trHeight w:val="134"/>
        </w:trPr>
        <w:tc>
          <w:tcPr>
            <w:tcW w:w="3330" w:type="dxa"/>
            <w:shd w:val="clear" w:color="auto" w:fill="auto"/>
            <w:vAlign w:val="bottom"/>
          </w:tcPr>
          <w:p w14:paraId="024D4CD5" w14:textId="77777777" w:rsidR="002163D4" w:rsidRPr="00377AC2" w:rsidRDefault="002163D4" w:rsidP="002163D4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377AC2">
              <w:rPr>
                <w:b/>
                <w:bCs/>
                <w:sz w:val="24"/>
                <w:szCs w:val="24"/>
                <w:cs/>
              </w:rPr>
              <w:t>-</w:t>
            </w: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6A893E4D" w14:textId="7AC21855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27EF49" w14:textId="77777777" w:rsidR="002163D4" w:rsidRPr="00377AC2" w:rsidRDefault="002163D4" w:rsidP="002163D4">
            <w:pPr>
              <w:pStyle w:val="BodyTextIndent3"/>
              <w:tabs>
                <w:tab w:val="decimal" w:pos="526"/>
                <w:tab w:val="decimal" w:pos="900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138FCC" w14:textId="79EFACB8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2805B81" w14:textId="77777777" w:rsidR="002163D4" w:rsidRPr="00377AC2" w:rsidRDefault="002163D4" w:rsidP="002163D4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114327E7" w14:textId="789B53ED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5E79B3" w14:textId="77777777" w:rsidR="002163D4" w:rsidRPr="00377AC2" w:rsidRDefault="002163D4" w:rsidP="002163D4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6F9C06" w14:textId="60F02A80" w:rsidR="002163D4" w:rsidRPr="00377AC2" w:rsidRDefault="002163D4" w:rsidP="002163D4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C15D68" w14:textId="77777777" w:rsidR="002163D4" w:rsidRPr="00377AC2" w:rsidRDefault="002163D4" w:rsidP="002163D4">
            <w:pPr>
              <w:tabs>
                <w:tab w:val="decimal" w:pos="737"/>
                <w:tab w:val="decimal" w:pos="900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6C2946B4" w14:textId="5C8B23FB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</w:tr>
      <w:tr w:rsidR="002163D4" w:rsidRPr="00377AC2" w14:paraId="7E398ADC" w14:textId="77777777" w:rsidTr="00DC4771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6562850" w14:textId="77777777" w:rsidR="002163D4" w:rsidRPr="00377AC2" w:rsidRDefault="002163D4" w:rsidP="002163D4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32553491" w14:textId="3DB97B7C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09CE7EAA" w14:textId="77777777" w:rsidR="002163D4" w:rsidRPr="00377AC2" w:rsidRDefault="002163D4" w:rsidP="002163D4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1DDE705" w14:textId="49B7D226" w:rsidR="002163D4" w:rsidRPr="00377AC2" w:rsidRDefault="002163D4" w:rsidP="002163D4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20593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14:paraId="48F48B8C" w14:textId="77777777" w:rsidR="002163D4" w:rsidRPr="00377AC2" w:rsidRDefault="002163D4" w:rsidP="002163D4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689A66CE" w14:textId="759D1B39" w:rsidR="002163D4" w:rsidRPr="00377AC2" w:rsidRDefault="002163D4" w:rsidP="002163D4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420593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20593">
              <w:rPr>
                <w:b/>
                <w:bCs/>
                <w:sz w:val="24"/>
                <w:szCs w:val="24"/>
              </w:rPr>
              <w:t>267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666CABA" w14:textId="77777777" w:rsidR="002163D4" w:rsidRPr="00377AC2" w:rsidRDefault="002163D4" w:rsidP="002163D4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07BE58A" w14:textId="1F82E8EA" w:rsidR="002163D4" w:rsidRPr="00377AC2" w:rsidRDefault="002163D4" w:rsidP="002163D4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6E3CA6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303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2199CE" w14:textId="77777777" w:rsidR="002163D4" w:rsidRPr="00377AC2" w:rsidRDefault="002163D4" w:rsidP="002163D4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0162FEE" w14:textId="0DAA6256" w:rsidR="002163D4" w:rsidRPr="00377AC2" w:rsidRDefault="002163D4" w:rsidP="002163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6E3CA6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6E3CA6">
              <w:rPr>
                <w:b/>
                <w:bCs/>
                <w:sz w:val="24"/>
                <w:szCs w:val="24"/>
              </w:rPr>
              <w:t>665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00910C1E" w14:textId="77777777" w:rsidR="00D609E2" w:rsidRPr="00785F0F" w:rsidRDefault="00D609E2" w:rsidP="001755F2">
      <w:pPr>
        <w:ind w:left="1080" w:right="-28"/>
        <w:jc w:val="thaiDistribute"/>
        <w:rPr>
          <w:sz w:val="22"/>
          <w:szCs w:val="22"/>
          <w:cs/>
        </w:rPr>
      </w:pPr>
    </w:p>
    <w:p w14:paraId="578A877B" w14:textId="77777777" w:rsidR="008D0BA8" w:rsidRPr="00785F0F" w:rsidRDefault="008D0BA8" w:rsidP="00CD3F70">
      <w:pPr>
        <w:ind w:left="900" w:firstLine="180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787C5671" w14:textId="77777777" w:rsidR="00CF5A51" w:rsidRPr="00785F0F" w:rsidRDefault="008D0BA8" w:rsidP="00CD3F70">
      <w:pPr>
        <w:ind w:left="900" w:firstLine="18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  <w:r w:rsidR="00CF5A51" w:rsidRPr="00785F0F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785F0F" w14:paraId="5A08CE2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0D33C5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687FD2E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47029" w:rsidRPr="00785F0F" w14:paraId="0F87D590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D8FB72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532F905" w14:textId="21AA0B4B" w:rsidR="00347029" w:rsidRPr="00785F0F" w:rsidRDefault="00DD34A3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31 ธันวาคม </w:t>
            </w:r>
            <w:r w:rsidR="00347029" w:rsidRPr="00785F0F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347029" w:rsidRPr="00785F0F" w14:paraId="1007017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918B73F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AE618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9A0A60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CCED4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E77F92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5D4BD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28F222F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1F68D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072054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03751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785F0F" w14:paraId="16CFA49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7D0AA9D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E4E8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891CC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E34B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A63F9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A001A" w14:textId="77777777" w:rsidR="00347029" w:rsidRPr="00785F0F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6B12CB92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188FFB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8786A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02105" w14:textId="77777777" w:rsidR="00347029" w:rsidRPr="00785F0F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785F0F" w14:paraId="67D8B29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EA24A6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4F8CCE7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785F0F" w14:paraId="491B10F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48607C" w14:textId="77777777" w:rsidR="00347029" w:rsidRPr="00785F0F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AA6B2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DCDB6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904E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9D3A7A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9352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AD838E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40B26B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D93AE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5BCD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D34A3" w:rsidRPr="00785F0F" w14:paraId="40A1A87C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E6609A1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8C26AE" w14:textId="27608F5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1,021</w:t>
            </w:r>
          </w:p>
        </w:tc>
        <w:tc>
          <w:tcPr>
            <w:tcW w:w="90" w:type="dxa"/>
            <w:shd w:val="clear" w:color="auto" w:fill="auto"/>
          </w:tcPr>
          <w:p w14:paraId="6AB495BC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133CD" w14:textId="331028C4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568D058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A05E0" w14:textId="17FC183C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3060498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284B4" w14:textId="07F0710F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0AD9EF7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48EA8" w14:textId="350AE0EB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280</w:t>
            </w:r>
          </w:p>
        </w:tc>
      </w:tr>
      <w:tr w:rsidR="00DD34A3" w:rsidRPr="00785F0F" w14:paraId="62E218C2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4C974A4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785F0F">
              <w:rPr>
                <w:sz w:val="24"/>
                <w:szCs w:val="24"/>
                <w:cs/>
              </w:rPr>
              <w:t xml:space="preserve">ตลาดเงิน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8C7805" w14:textId="6993A674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39,072</w:t>
            </w:r>
          </w:p>
        </w:tc>
        <w:tc>
          <w:tcPr>
            <w:tcW w:w="90" w:type="dxa"/>
            <w:shd w:val="clear" w:color="auto" w:fill="auto"/>
          </w:tcPr>
          <w:p w14:paraId="1AE51363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57FF3" w14:textId="34D2582E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76AA75F3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BE1F8" w14:textId="4BA110E5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1F988FC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D0B756" w14:textId="35C6F45B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74162340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33342" w14:textId="0773818B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2,052</w:t>
            </w:r>
          </w:p>
        </w:tc>
      </w:tr>
      <w:tr w:rsidR="00DD34A3" w:rsidRPr="00785F0F" w14:paraId="3E7A3229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6DCA3A5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7EAA43" w14:textId="5065A9F9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17,465</w:t>
            </w:r>
          </w:p>
        </w:tc>
        <w:tc>
          <w:tcPr>
            <w:tcW w:w="90" w:type="dxa"/>
            <w:shd w:val="clear" w:color="auto" w:fill="auto"/>
          </w:tcPr>
          <w:p w14:paraId="7B56A47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EFE75B" w14:textId="32832F86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5,616</w:t>
            </w:r>
          </w:p>
        </w:tc>
        <w:tc>
          <w:tcPr>
            <w:tcW w:w="90" w:type="dxa"/>
            <w:shd w:val="clear" w:color="auto" w:fill="auto"/>
          </w:tcPr>
          <w:p w14:paraId="1F8B7995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415B5" w14:textId="6D23DCBA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5,937</w:t>
            </w:r>
          </w:p>
        </w:tc>
        <w:tc>
          <w:tcPr>
            <w:tcW w:w="90" w:type="dxa"/>
          </w:tcPr>
          <w:p w14:paraId="31818CA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DE2F2" w14:textId="5763CBA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13F8368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51BADB" w14:textId="7C7AF8D5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508</w:t>
            </w:r>
          </w:p>
        </w:tc>
      </w:tr>
      <w:tr w:rsidR="00DD34A3" w:rsidRPr="00785F0F" w14:paraId="4BF5E194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0E3171F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B045C" w14:textId="34A7898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81,747</w:t>
            </w:r>
          </w:p>
        </w:tc>
        <w:tc>
          <w:tcPr>
            <w:tcW w:w="90" w:type="dxa"/>
            <w:shd w:val="clear" w:color="auto" w:fill="auto"/>
          </w:tcPr>
          <w:p w14:paraId="02E32042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9277E" w14:textId="238063B9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5,804</w:t>
            </w:r>
          </w:p>
        </w:tc>
        <w:tc>
          <w:tcPr>
            <w:tcW w:w="90" w:type="dxa"/>
            <w:shd w:val="clear" w:color="auto" w:fill="auto"/>
          </w:tcPr>
          <w:p w14:paraId="1D4CEA5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7B73F" w14:textId="0440A302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4ACDADF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80B3D" w14:textId="0B88192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11,074</w:t>
            </w:r>
          </w:p>
        </w:tc>
        <w:tc>
          <w:tcPr>
            <w:tcW w:w="90" w:type="dxa"/>
            <w:shd w:val="clear" w:color="auto" w:fill="auto"/>
          </w:tcPr>
          <w:p w14:paraId="16F3FE93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7A17F5" w14:textId="01DA8F45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2,098</w:t>
            </w:r>
          </w:p>
        </w:tc>
      </w:tr>
      <w:tr w:rsidR="00DD34A3" w:rsidRPr="00785F0F" w14:paraId="3566AD1B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2DBC0D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828673" w14:textId="5F858B0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316CAB0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EA807E" w14:textId="5262461A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F501DC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93BB2E" w14:textId="61BD4DF1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80A3A9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135CF7" w14:textId="3648B8A0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4E25004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46C96" w14:textId="05819828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</w:tr>
      <w:tr w:rsidR="00DD34A3" w:rsidRPr="00785F0F" w14:paraId="7072A877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F0BACE4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F476A1" w14:textId="1FD4798C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139,548</w:t>
            </w:r>
          </w:p>
        </w:tc>
        <w:tc>
          <w:tcPr>
            <w:tcW w:w="90" w:type="dxa"/>
            <w:shd w:val="clear" w:color="auto" w:fill="auto"/>
          </w:tcPr>
          <w:p w14:paraId="6677C31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8564CA" w14:textId="1A03F863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11,859</w:t>
            </w:r>
          </w:p>
        </w:tc>
        <w:tc>
          <w:tcPr>
            <w:tcW w:w="90" w:type="dxa"/>
            <w:shd w:val="clear" w:color="auto" w:fill="auto"/>
          </w:tcPr>
          <w:p w14:paraId="67785BC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656BDC" w14:textId="7213EAE5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6,693</w:t>
            </w:r>
          </w:p>
        </w:tc>
        <w:tc>
          <w:tcPr>
            <w:tcW w:w="90" w:type="dxa"/>
          </w:tcPr>
          <w:p w14:paraId="40E7A1DA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38F440" w14:textId="5B66CAA5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12,437</w:t>
            </w:r>
          </w:p>
        </w:tc>
        <w:tc>
          <w:tcPr>
            <w:tcW w:w="90" w:type="dxa"/>
            <w:shd w:val="clear" w:color="auto" w:fill="auto"/>
          </w:tcPr>
          <w:p w14:paraId="50FEFCB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32AF0E" w14:textId="6803FC18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4,943</w:t>
            </w:r>
          </w:p>
        </w:tc>
      </w:tr>
      <w:tr w:rsidR="00DD34A3" w:rsidRPr="00785F0F" w14:paraId="11C4D79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9B5CB26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3F5CA0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D14EA6" w14:textId="77777777" w:rsidR="00DD34A3" w:rsidRPr="00785F0F" w:rsidRDefault="00DD34A3" w:rsidP="00DD34A3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31F0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8B338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49AE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F7A075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D36ABE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B2C460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24906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34A3" w:rsidRPr="00785F0F" w14:paraId="0AB2C79A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8FDF0D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6CC0B9" w14:textId="0242B97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49,526</w:t>
            </w:r>
          </w:p>
        </w:tc>
        <w:tc>
          <w:tcPr>
            <w:tcW w:w="90" w:type="dxa"/>
            <w:shd w:val="clear" w:color="auto" w:fill="auto"/>
          </w:tcPr>
          <w:p w14:paraId="682A7297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7AEE96" w14:textId="12865F7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1,510</w:t>
            </w:r>
          </w:p>
        </w:tc>
        <w:tc>
          <w:tcPr>
            <w:tcW w:w="90" w:type="dxa"/>
            <w:shd w:val="clear" w:color="auto" w:fill="auto"/>
          </w:tcPr>
          <w:p w14:paraId="6A1FC143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462033" w14:textId="160BACE6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204E1DD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DBAEB9" w14:textId="3B8ADD2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CAE571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1122A" w14:textId="66BDD977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1,871</w:t>
            </w:r>
          </w:p>
        </w:tc>
      </w:tr>
      <w:tr w:rsidR="00DD34A3" w:rsidRPr="00785F0F" w14:paraId="283D97E4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A0197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DBEC0" w14:textId="4003063C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5,168</w:t>
            </w:r>
          </w:p>
        </w:tc>
        <w:tc>
          <w:tcPr>
            <w:tcW w:w="90" w:type="dxa"/>
            <w:shd w:val="clear" w:color="auto" w:fill="auto"/>
          </w:tcPr>
          <w:p w14:paraId="588BA164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B6AC4" w14:textId="281F6C23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53FBE18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8E446" w14:textId="66F1C5A9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D2A032E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C8ECED" w14:textId="757B7531" w:rsidR="00DD34A3" w:rsidRPr="00785F0F" w:rsidRDefault="00DD34A3" w:rsidP="00DD34A3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363702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E92BAE" w14:textId="228387B3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507</w:t>
            </w:r>
          </w:p>
        </w:tc>
      </w:tr>
      <w:tr w:rsidR="00DD34A3" w:rsidRPr="00367AAA" w14:paraId="6F719F98" w14:textId="77777777" w:rsidTr="00DD34A3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5DF8CBF6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B576CF" w14:textId="4574DAD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53,479</w:t>
            </w:r>
          </w:p>
        </w:tc>
        <w:tc>
          <w:tcPr>
            <w:tcW w:w="90" w:type="dxa"/>
            <w:shd w:val="clear" w:color="auto" w:fill="auto"/>
          </w:tcPr>
          <w:p w14:paraId="489B9FE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51CC9E" w14:textId="15FCB1DA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E23744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FDDEC" w14:textId="183C5090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61676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88486" w14:textId="4E81F04D" w:rsidR="00DD34A3" w:rsidRPr="00785F0F" w:rsidRDefault="00DD34A3" w:rsidP="00DD34A3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10C07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7526A" w14:textId="33A78778" w:rsidR="00DD34A3" w:rsidRPr="00367AAA" w:rsidRDefault="00DD34A3" w:rsidP="00367AA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411</w:t>
            </w:r>
          </w:p>
        </w:tc>
      </w:tr>
      <w:tr w:rsidR="00DD34A3" w:rsidRPr="00785F0F" w14:paraId="4166C7B7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5048A6B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</w:r>
            <w:r w:rsidRPr="00785F0F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3F22FB" w14:textId="7D42C99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732DD79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B59979" w14:textId="5F51040E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CD7F1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92524E" w14:textId="4BFA6E2C" w:rsidR="00DD34A3" w:rsidRPr="00785F0F" w:rsidRDefault="00DD34A3" w:rsidP="00DD34A3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F6C3AD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1A7FBC" w14:textId="7120B817" w:rsidR="00DD34A3" w:rsidRPr="00785F0F" w:rsidRDefault="00DD34A3" w:rsidP="00DD34A3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A30E29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6323F2" w14:textId="1F8DEFF1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</w:t>
            </w:r>
          </w:p>
        </w:tc>
      </w:tr>
      <w:tr w:rsidR="00DD34A3" w:rsidRPr="00785F0F" w14:paraId="5D6F111D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F08984A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C71C6F" w14:textId="1FBB63CA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108,743</w:t>
            </w:r>
          </w:p>
        </w:tc>
        <w:tc>
          <w:tcPr>
            <w:tcW w:w="90" w:type="dxa"/>
            <w:shd w:val="clear" w:color="auto" w:fill="auto"/>
          </w:tcPr>
          <w:p w14:paraId="1C9AA817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2F450E" w14:textId="7C41608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1,639</w:t>
            </w:r>
          </w:p>
        </w:tc>
        <w:tc>
          <w:tcPr>
            <w:tcW w:w="90" w:type="dxa"/>
            <w:shd w:val="clear" w:color="auto" w:fill="auto"/>
          </w:tcPr>
          <w:p w14:paraId="54792DF5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E50438" w14:textId="5647A6D8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37DFA79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2E38FC" w14:textId="2D6EE45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CD430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7541ED" w14:textId="6F40BD3E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2,797</w:t>
            </w:r>
          </w:p>
        </w:tc>
      </w:tr>
      <w:tr w:rsidR="00DD34A3" w:rsidRPr="00785F0F" w14:paraId="6FB946F4" w14:textId="77777777" w:rsidTr="00DD34A3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08F074A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B812D2" w14:textId="67001652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30,805</w:t>
            </w:r>
          </w:p>
        </w:tc>
        <w:tc>
          <w:tcPr>
            <w:tcW w:w="90" w:type="dxa"/>
            <w:shd w:val="clear" w:color="auto" w:fill="auto"/>
          </w:tcPr>
          <w:p w14:paraId="2FB6C833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2B1210" w14:textId="084F0916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10,220</w:t>
            </w:r>
          </w:p>
        </w:tc>
        <w:tc>
          <w:tcPr>
            <w:tcW w:w="90" w:type="dxa"/>
            <w:shd w:val="clear" w:color="auto" w:fill="auto"/>
          </w:tcPr>
          <w:p w14:paraId="1960B8D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A0FA4F" w14:textId="66226546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6,263</w:t>
            </w:r>
          </w:p>
        </w:tc>
        <w:tc>
          <w:tcPr>
            <w:tcW w:w="90" w:type="dxa"/>
          </w:tcPr>
          <w:p w14:paraId="70AF847C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7A7672" w14:textId="5BE29BA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EAE62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14BD92" w14:textId="35FD5E00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2,146</w:t>
            </w:r>
          </w:p>
        </w:tc>
      </w:tr>
      <w:tr w:rsidR="00DD34A3" w:rsidRPr="00785F0F" w14:paraId="63CEC96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1E3F255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785F0F">
              <w:rPr>
                <w:b/>
                <w:bCs/>
                <w:sz w:val="24"/>
                <w:szCs w:val="24"/>
                <w:cs/>
              </w:rPr>
              <w:t>-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10D46BBE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3608BA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73F9A3F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B13C66B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50AFDD99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5D5118D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0EEEF7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F26209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32A7A0C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34A3" w:rsidRPr="00785F0F" w14:paraId="3524260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F116497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แลกเปลี่ยน</w:t>
            </w:r>
            <w:r w:rsidRPr="00785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เงินตรา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294CA51C" w14:textId="697CE2A2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18,855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66FC1C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15E2AF51" w14:textId="1F1D4089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1,529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6C74B1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3FC581F8" w14:textId="2BFC67BB" w:rsidR="00DD34A3" w:rsidRPr="00785F0F" w:rsidRDefault="00DD34A3" w:rsidP="00DD34A3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6,439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717CE81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59E250" w14:textId="4352AB3E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11,980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4BDA6D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F074663" w14:textId="32AB2F38" w:rsidR="00DD34A3" w:rsidRPr="00785F0F" w:rsidRDefault="00DD34A3" w:rsidP="00DD34A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984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46D46B48" w14:textId="77777777" w:rsidR="00347029" w:rsidRPr="00785F0F" w:rsidRDefault="00347029" w:rsidP="00347029">
      <w:pPr>
        <w:ind w:left="1080" w:right="-28"/>
        <w:jc w:val="thaiDistribute"/>
        <w:rPr>
          <w:sz w:val="30"/>
          <w:szCs w:val="30"/>
          <w:cs/>
        </w:rPr>
      </w:pPr>
    </w:p>
    <w:p w14:paraId="5E248996" w14:textId="77777777" w:rsidR="00347029" w:rsidRPr="00785F0F" w:rsidRDefault="00347029" w:rsidP="00347029">
      <w:pPr>
        <w:ind w:left="900" w:firstLine="180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3ABF36EE" w14:textId="77777777" w:rsidR="003E1FDD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  <w:r w:rsidR="003E1FDD" w:rsidRPr="00785F0F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377AC2" w14:paraId="3B81E25B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4AB1077" w14:textId="77777777" w:rsidR="006E4152" w:rsidRPr="00377AC2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1A3946D" w14:textId="77777777" w:rsidR="006E4152" w:rsidRPr="00377AC2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E4152" w:rsidRPr="00377AC2" w14:paraId="7B3F0E8E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0D57EDA" w14:textId="77777777" w:rsidR="006E4152" w:rsidRPr="00377AC2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197010BE" w14:textId="6180443A" w:rsidR="006E4152" w:rsidRPr="00377AC2" w:rsidRDefault="00DD34A3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30 มิถุนายน </w:t>
            </w:r>
            <w:r w:rsidR="006E4152" w:rsidRPr="00377AC2">
              <w:rPr>
                <w:sz w:val="24"/>
                <w:szCs w:val="24"/>
                <w:cs/>
                <w:lang w:val="th-TH"/>
              </w:rPr>
              <w:t>25</w:t>
            </w:r>
            <w:r w:rsidR="006E4152" w:rsidRPr="00377AC2">
              <w:rPr>
                <w:sz w:val="24"/>
                <w:szCs w:val="24"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FD2E0D" w:rsidRPr="00377AC2" w14:paraId="01343079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D1E5882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63949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4078FD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E6917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C24F67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6CF729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952CA7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2D3621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26B1B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3997D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377AC2" w14:paraId="22C5D504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344056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50DCA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3EEEEC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0CD32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ACBB80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1EA28" w14:textId="77777777" w:rsidR="00FD2E0D" w:rsidRPr="00377AC2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2EA0AD0A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1B2E6C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D0E49C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F2CC9" w14:textId="77777777" w:rsidR="00FD2E0D" w:rsidRPr="00377AC2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377AC2" w14:paraId="52F9BDB8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A89C48F" w14:textId="77777777" w:rsidR="006E4152" w:rsidRPr="00377AC2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32466E14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377AC2" w14:paraId="04FD61A7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1F02E7C" w14:textId="77777777" w:rsidR="006E4152" w:rsidRPr="00377AC2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342171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F3B017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71322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65E2B5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70E0C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9A2C977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5178B50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482E90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F347C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F90E06" w:rsidRPr="00377AC2" w14:paraId="3A674AA9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97E6AA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78B490" w14:textId="7D98B1EA" w:rsidR="00F90E06" w:rsidRPr="00377AC2" w:rsidRDefault="00530D55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30D55">
              <w:rPr>
                <w:sz w:val="24"/>
                <w:szCs w:val="24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56B3E9FA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40AB7" w14:textId="6072F979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6</w:t>
            </w:r>
            <w:r w:rsidR="00443A54">
              <w:rPr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4BBE1BA" w14:textId="77777777" w:rsidR="00F90E06" w:rsidRPr="00377AC2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F6ED8" w14:textId="26266A3A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7EDC18E0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CB3435B" w14:textId="682834C1" w:rsidR="00F90E06" w:rsidRPr="00377AC2" w:rsidRDefault="005B1212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42BEF2B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34128" w14:textId="731D4F4B" w:rsidR="00F90E06" w:rsidRPr="00377AC2" w:rsidRDefault="005B1212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181</w:t>
            </w:r>
          </w:p>
        </w:tc>
      </w:tr>
      <w:tr w:rsidR="00F90E06" w:rsidRPr="00377AC2" w14:paraId="0511980C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7A818E7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377AC2">
              <w:rPr>
                <w:sz w:val="24"/>
                <w:szCs w:val="24"/>
                <w:cs/>
              </w:rPr>
              <w:t xml:space="preserve">ตลาดเงิน </w:t>
            </w:r>
            <w:r w:rsidRPr="00377AC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011C8" w14:textId="4333C56F" w:rsidR="00F90E06" w:rsidRPr="00377AC2" w:rsidRDefault="00530D55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30D55">
              <w:rPr>
                <w:sz w:val="24"/>
                <w:szCs w:val="24"/>
              </w:rPr>
              <w:t>19</w:t>
            </w:r>
            <w:r w:rsidR="008019C2">
              <w:rPr>
                <w:sz w:val="24"/>
                <w:szCs w:val="24"/>
              </w:rPr>
              <w:t>,</w:t>
            </w:r>
            <w:r w:rsidRPr="00530D55">
              <w:rPr>
                <w:sz w:val="24"/>
                <w:szCs w:val="24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27472AE1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4D213" w14:textId="0169D0EF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1B3C2907" w14:textId="77777777" w:rsidR="00F90E06" w:rsidRPr="00377AC2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EAA69" w14:textId="1BEF7683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5DDC792D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E219713" w14:textId="080079F0" w:rsidR="00F90E06" w:rsidRPr="00377AC2" w:rsidRDefault="005B1212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19ADAB0A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77148" w14:textId="2AD65FAB" w:rsidR="00F90E06" w:rsidRPr="00377AC2" w:rsidRDefault="005B1212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2</w:t>
            </w:r>
            <w:r w:rsidR="008019C2">
              <w:rPr>
                <w:sz w:val="24"/>
                <w:szCs w:val="24"/>
              </w:rPr>
              <w:t>,</w:t>
            </w:r>
            <w:r w:rsidRPr="005B1212">
              <w:rPr>
                <w:sz w:val="24"/>
                <w:szCs w:val="24"/>
              </w:rPr>
              <w:t>500</w:t>
            </w:r>
          </w:p>
        </w:tc>
      </w:tr>
      <w:tr w:rsidR="00F90E06" w:rsidRPr="00377AC2" w14:paraId="20E4E2DA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F02C361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0E0A7F" w14:textId="6250BE2E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5</w:t>
            </w:r>
            <w:r w:rsidR="008019C2"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4DB5950F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44215" w14:textId="70B24300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6C07ED1A" w14:textId="77777777" w:rsidR="00F90E06" w:rsidRPr="00377AC2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FF79C" w14:textId="5F92457E" w:rsidR="00F90E06" w:rsidRPr="00377AC2" w:rsidRDefault="00444647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8</w:t>
            </w:r>
            <w:r w:rsidR="008019C2"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677</w:t>
            </w:r>
          </w:p>
        </w:tc>
        <w:tc>
          <w:tcPr>
            <w:tcW w:w="90" w:type="dxa"/>
          </w:tcPr>
          <w:p w14:paraId="706AC435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AF6095C" w14:textId="4536D611" w:rsidR="00F90E06" w:rsidRPr="00377AC2" w:rsidRDefault="005B1212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5BD1DBAC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539BE" w14:textId="5D62FE0D" w:rsidR="00F90E06" w:rsidRPr="00377AC2" w:rsidRDefault="008019C2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8019C2">
              <w:rPr>
                <w:sz w:val="24"/>
                <w:szCs w:val="24"/>
              </w:rPr>
              <w:t>525</w:t>
            </w:r>
          </w:p>
        </w:tc>
      </w:tr>
      <w:tr w:rsidR="008019C2" w:rsidRPr="00377AC2" w14:paraId="41C822A3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DF7AD9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377AC2">
              <w:rPr>
                <w:sz w:val="24"/>
                <w:szCs w:val="24"/>
                <w:cs/>
              </w:rPr>
              <w:t xml:space="preserve"> </w:t>
            </w:r>
            <w:r w:rsidRPr="00377AC2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88C68" w14:textId="764008F3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62AF46C0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3A0CD6" w14:textId="2C8BD4FC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430B6CD2" w14:textId="77777777" w:rsidR="008019C2" w:rsidRPr="00377AC2" w:rsidRDefault="008019C2" w:rsidP="008019C2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A9087" w14:textId="5E99368F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265</w:t>
            </w:r>
          </w:p>
        </w:tc>
        <w:tc>
          <w:tcPr>
            <w:tcW w:w="90" w:type="dxa"/>
          </w:tcPr>
          <w:p w14:paraId="35675586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848BE49" w14:textId="6E1027E4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5B1212">
              <w:rPr>
                <w:sz w:val="24"/>
                <w:szCs w:val="24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79B8D0BB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C8A73" w14:textId="2FDF9BE0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8019C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8019C2">
              <w:rPr>
                <w:sz w:val="24"/>
                <w:szCs w:val="24"/>
              </w:rPr>
              <w:t>010</w:t>
            </w:r>
          </w:p>
        </w:tc>
      </w:tr>
      <w:tr w:rsidR="008019C2" w:rsidRPr="00377AC2" w14:paraId="6796C659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E59E48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F60C8B" w14:textId="5C3E825F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2E4C08EA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FEB95F" w14:textId="67A207AD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81A4C7A" w14:textId="77777777" w:rsidR="008019C2" w:rsidRPr="00377AC2" w:rsidRDefault="008019C2" w:rsidP="008019C2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F4AB6D" w14:textId="01622FB9" w:rsidR="008019C2" w:rsidRPr="00377AC2" w:rsidRDefault="008019C2" w:rsidP="008019C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C615CE7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35B767" w14:textId="66CD2DD1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3DC9A7B6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33BAEB" w14:textId="3C000138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8019C2">
              <w:rPr>
                <w:sz w:val="24"/>
                <w:szCs w:val="24"/>
              </w:rPr>
              <w:t>8</w:t>
            </w:r>
          </w:p>
        </w:tc>
      </w:tr>
      <w:tr w:rsidR="008019C2" w:rsidRPr="00377AC2" w14:paraId="60ED9628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4443A3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E38EFE" w14:textId="751C9E71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92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645</w:t>
            </w:r>
          </w:p>
        </w:tc>
        <w:tc>
          <w:tcPr>
            <w:tcW w:w="90" w:type="dxa"/>
            <w:shd w:val="clear" w:color="auto" w:fill="auto"/>
          </w:tcPr>
          <w:p w14:paraId="23F18AC1" w14:textId="77777777" w:rsidR="008019C2" w:rsidRPr="00377AC2" w:rsidRDefault="008019C2" w:rsidP="008019C2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64D7D9" w14:textId="74023A2C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95</w:t>
            </w:r>
            <w:r w:rsidR="00443A5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BB9491E" w14:textId="77777777" w:rsidR="008019C2" w:rsidRPr="00377AC2" w:rsidRDefault="008019C2" w:rsidP="008019C2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36E0F5" w14:textId="47E4AC1A" w:rsidR="008019C2" w:rsidRPr="00377AC2" w:rsidRDefault="008019C2" w:rsidP="008019C2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90" w:type="dxa"/>
          </w:tcPr>
          <w:p w14:paraId="1A6107C6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73F8A5" w14:textId="7B933A5F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5B1212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B1212">
              <w:rPr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571690E1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0F7C2" w14:textId="4CBA197E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8019C2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8019C2">
              <w:rPr>
                <w:b/>
                <w:bCs/>
                <w:sz w:val="24"/>
                <w:szCs w:val="24"/>
              </w:rPr>
              <w:t>224</w:t>
            </w:r>
          </w:p>
        </w:tc>
      </w:tr>
      <w:tr w:rsidR="008019C2" w:rsidRPr="00377AC2" w14:paraId="54E8F767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A65DB7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5FF83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0809C0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AD754" w14:textId="0FF12E03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D37D6B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F4BCA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208B36A9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BCC6AA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1E365C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82FA7" w14:textId="77777777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8019C2" w:rsidRPr="00377AC2" w14:paraId="747ACFCA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8680D2D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E3A43" w14:textId="1AF0438B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36</w:t>
            </w:r>
            <w:r w:rsidR="0011185E">
              <w:rPr>
                <w:sz w:val="24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9DD7AE" w14:textId="77777777" w:rsidR="008019C2" w:rsidRPr="00377AC2" w:rsidRDefault="008019C2" w:rsidP="008019C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82904" w14:textId="48CA1369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FA7391" w14:textId="77777777" w:rsidR="008019C2" w:rsidRPr="00377AC2" w:rsidRDefault="008019C2" w:rsidP="008019C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057D8" w14:textId="54BA44B7" w:rsidR="008019C2" w:rsidRPr="00377AC2" w:rsidRDefault="008019C2" w:rsidP="008019C2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14:paraId="74A6CEF6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E5E96DF" w14:textId="645515F6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5B1212">
              <w:rPr>
                <w:sz w:val="24"/>
                <w:szCs w:val="24"/>
              </w:rPr>
              <w:t>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CECB3E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57E863" w14:textId="17E1473A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8019C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8019C2">
              <w:rPr>
                <w:sz w:val="24"/>
                <w:szCs w:val="24"/>
              </w:rPr>
              <w:t>966</w:t>
            </w:r>
          </w:p>
        </w:tc>
      </w:tr>
      <w:tr w:rsidR="008019C2" w:rsidRPr="00377AC2" w14:paraId="0756488E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6827092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255200" w14:textId="030189C2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36</w:t>
            </w:r>
            <w:r w:rsidR="005B4D8E">
              <w:rPr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C7B659" w14:textId="77777777" w:rsidR="008019C2" w:rsidRPr="00377AC2" w:rsidRDefault="008019C2" w:rsidP="008019C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B40FD" w14:textId="3161EBD2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8D66B" w14:textId="77777777" w:rsidR="008019C2" w:rsidRPr="00377AC2" w:rsidRDefault="008019C2" w:rsidP="008019C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69CA9" w14:textId="314694EB" w:rsidR="008019C2" w:rsidRPr="00377AC2" w:rsidRDefault="008019C2" w:rsidP="008019C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64FEC6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8EC3AD" w14:textId="76B66E79" w:rsidR="008019C2" w:rsidRPr="00377AC2" w:rsidRDefault="008019C2" w:rsidP="008019C2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F5A435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A94F5B" w14:textId="77356DBD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8019C2">
              <w:rPr>
                <w:sz w:val="24"/>
                <w:szCs w:val="24"/>
              </w:rPr>
              <w:t>2</w:t>
            </w:r>
          </w:p>
        </w:tc>
      </w:tr>
      <w:tr w:rsidR="008019C2" w:rsidRPr="00377AC2" w14:paraId="696CE1B6" w14:textId="77777777" w:rsidTr="00E10F34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142A11AE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50C7D" w14:textId="14C61BA0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444647">
              <w:rPr>
                <w:sz w:val="24"/>
                <w:szCs w:val="24"/>
              </w:rPr>
              <w:t>969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CEDCD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6BBBDF" w14:textId="41634FDD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73133127" w14:textId="77777777" w:rsidR="008019C2" w:rsidRPr="00377AC2" w:rsidRDefault="008019C2" w:rsidP="008019C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18886" w14:textId="73E5785D" w:rsidR="008019C2" w:rsidRPr="00377AC2" w:rsidRDefault="008019C2" w:rsidP="008019C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CEF5120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408074D" w14:textId="2C54B5AE" w:rsidR="008019C2" w:rsidRPr="00377AC2" w:rsidRDefault="008019C2" w:rsidP="008019C2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0CE42D" w14:textId="77777777" w:rsidR="008019C2" w:rsidRPr="00377AC2" w:rsidRDefault="008019C2" w:rsidP="008019C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A4599" w14:textId="54DFDD7E" w:rsidR="008019C2" w:rsidRPr="00377AC2" w:rsidRDefault="008019C2" w:rsidP="00C65201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</w:tr>
      <w:tr w:rsidR="008019C2" w:rsidRPr="00377AC2" w14:paraId="61B3491F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11BE8F3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</w:r>
            <w:r w:rsidRPr="00377AC2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45FFB" w14:textId="779C7012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444647">
              <w:rPr>
                <w:sz w:val="24"/>
                <w:szCs w:val="24"/>
              </w:rPr>
              <w:t>72</w:t>
            </w:r>
            <w:r w:rsidR="0011185E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318BE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F914E8" w14:textId="0048CF2E" w:rsidR="008019C2" w:rsidRPr="00377AC2" w:rsidRDefault="008019C2" w:rsidP="008019C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3C0A2" w14:textId="77777777" w:rsidR="008019C2" w:rsidRPr="00377AC2" w:rsidRDefault="008019C2" w:rsidP="008019C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21AABE" w14:textId="289D5F7F" w:rsidR="008019C2" w:rsidRPr="00377AC2" w:rsidRDefault="008019C2" w:rsidP="008019C2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2A01516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55D393" w14:textId="2AC0989C" w:rsidR="008019C2" w:rsidRPr="00377AC2" w:rsidRDefault="008019C2" w:rsidP="008019C2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25524" w14:textId="77777777" w:rsidR="008019C2" w:rsidRPr="00377AC2" w:rsidRDefault="008019C2" w:rsidP="008019C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A91C66" w14:textId="37476F97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019C2" w:rsidRPr="00377AC2" w14:paraId="62EA13E3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0922D3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89B619" w14:textId="2C58B81D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91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428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1B8E76" w14:textId="77777777" w:rsidR="008019C2" w:rsidRPr="00377AC2" w:rsidRDefault="008019C2" w:rsidP="008019C2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35133E" w14:textId="168C3DE0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654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00B36" w14:textId="77777777" w:rsidR="008019C2" w:rsidRPr="00377AC2" w:rsidRDefault="008019C2" w:rsidP="008019C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2B00B7" w14:textId="3F7F3F4D" w:rsidR="008019C2" w:rsidRPr="00377AC2" w:rsidRDefault="008019C2" w:rsidP="008019C2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14:paraId="3EC74E1D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0C7C02" w14:textId="2A395A8C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5B1212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FE51E3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98405D" w14:textId="3D6AA5E2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8019C2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8019C2">
              <w:rPr>
                <w:b/>
                <w:bCs/>
                <w:sz w:val="24"/>
                <w:szCs w:val="24"/>
              </w:rPr>
              <w:t>980</w:t>
            </w:r>
          </w:p>
        </w:tc>
      </w:tr>
      <w:tr w:rsidR="008019C2" w:rsidRPr="00377AC2" w14:paraId="2D3DDBF1" w14:textId="77777777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4909DF14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BFE686" w14:textId="299062E6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217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FB5781" w14:textId="77777777" w:rsidR="008019C2" w:rsidRPr="00377AC2" w:rsidRDefault="008019C2" w:rsidP="008019C2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58CBE1" w14:textId="58B5D7CE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29</w:t>
            </w:r>
            <w:r w:rsidR="00443A5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922C50" w14:textId="77777777" w:rsidR="008019C2" w:rsidRPr="00377AC2" w:rsidRDefault="008019C2" w:rsidP="008019C2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BACE08" w14:textId="35D934F3" w:rsidR="008019C2" w:rsidRPr="00377AC2" w:rsidRDefault="008019C2" w:rsidP="008019C2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952</w:t>
            </w:r>
          </w:p>
        </w:tc>
        <w:tc>
          <w:tcPr>
            <w:tcW w:w="90" w:type="dxa"/>
          </w:tcPr>
          <w:p w14:paraId="4B7EE1FF" w14:textId="7777777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B0CC5A" w14:textId="755A9A5D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5B1212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B1212">
              <w:rPr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C74EE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3EBF4E" w14:textId="76FA39C1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8019C2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8019C2">
              <w:rPr>
                <w:b/>
                <w:bCs/>
                <w:sz w:val="24"/>
                <w:szCs w:val="24"/>
              </w:rPr>
              <w:t>244</w:t>
            </w:r>
          </w:p>
        </w:tc>
      </w:tr>
      <w:tr w:rsidR="008019C2" w:rsidRPr="00377AC2" w14:paraId="2B6F12E2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92B86C4" w14:textId="77777777" w:rsidR="008019C2" w:rsidRPr="00377AC2" w:rsidRDefault="008019C2" w:rsidP="008019C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377AC2">
              <w:rPr>
                <w:b/>
                <w:bCs/>
                <w:sz w:val="24"/>
                <w:szCs w:val="24"/>
                <w:cs/>
              </w:rPr>
              <w:t>-</w:t>
            </w: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DDDB5A" w14:textId="5711DD61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34F6D8" w14:textId="77777777" w:rsidR="008019C2" w:rsidRPr="00377AC2" w:rsidRDefault="008019C2" w:rsidP="008019C2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EE8C90" w14:textId="7478BDAF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93772F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501E1D" w14:textId="69BC3637" w:rsidR="008019C2" w:rsidRPr="00377AC2" w:rsidRDefault="008019C2" w:rsidP="008019C2">
            <w:pPr>
              <w:tabs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7A028CA" w14:textId="77777777" w:rsidR="008019C2" w:rsidRPr="00377AC2" w:rsidRDefault="008019C2" w:rsidP="008019C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49703A" w14:textId="6601AFA5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63264D" w14:textId="77777777" w:rsidR="008019C2" w:rsidRPr="00377AC2" w:rsidRDefault="008019C2" w:rsidP="008019C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C151E1" w14:textId="118CEA35" w:rsidR="008019C2" w:rsidRPr="00377AC2" w:rsidRDefault="008019C2" w:rsidP="008019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</w:tr>
      <w:tr w:rsidR="00DA476F" w:rsidRPr="00377AC2" w14:paraId="766C8EA7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F34428A" w14:textId="7B4FC640" w:rsidR="00DA476F" w:rsidRPr="00377AC2" w:rsidRDefault="00DA476F" w:rsidP="00DA476F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2E98B2F" w14:textId="330D7F5B" w:rsidR="00DA476F" w:rsidRPr="00377AC2" w:rsidRDefault="00DA476F" w:rsidP="00DA476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444647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048D8F3A" w14:textId="77777777" w:rsidR="00DA476F" w:rsidRPr="00377AC2" w:rsidRDefault="00DA476F" w:rsidP="00DA476F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5BC4F01" w14:textId="2F640E4C" w:rsidR="00DA476F" w:rsidRPr="00377AC2" w:rsidRDefault="00DA476F" w:rsidP="00DA476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Pr="00444647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017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2FB646" w14:textId="77777777" w:rsidR="00DA476F" w:rsidRPr="00377AC2" w:rsidRDefault="00DA476F" w:rsidP="00DA476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5707E43" w14:textId="103007DA" w:rsidR="00DA476F" w:rsidRPr="00377AC2" w:rsidRDefault="00DA476F" w:rsidP="00DA476F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444647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444647">
              <w:rPr>
                <w:b/>
                <w:bCs/>
                <w:sz w:val="24"/>
                <w:szCs w:val="24"/>
              </w:rPr>
              <w:t>267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7A89A39" w14:textId="77777777" w:rsidR="00DA476F" w:rsidRPr="00377AC2" w:rsidRDefault="00DA476F" w:rsidP="00DA476F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3133EE" w14:textId="1B0BB66F" w:rsidR="00DA476F" w:rsidRPr="00377AC2" w:rsidRDefault="00DA476F" w:rsidP="00DA476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5B1212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5B1212">
              <w:rPr>
                <w:b/>
                <w:bCs/>
                <w:sz w:val="24"/>
                <w:szCs w:val="24"/>
              </w:rPr>
              <w:t>303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A20649" w14:textId="77777777" w:rsidR="00DA476F" w:rsidRPr="00377AC2" w:rsidRDefault="00DA476F" w:rsidP="00DA476F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ED7C34F" w14:textId="7D517680" w:rsidR="00DA476F" w:rsidRPr="00377AC2" w:rsidRDefault="00DA476F" w:rsidP="00DA476F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 w:rsidRPr="008019C2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8019C2">
              <w:rPr>
                <w:b/>
                <w:bCs/>
                <w:sz w:val="24"/>
                <w:szCs w:val="24"/>
              </w:rPr>
              <w:t>665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3DA99E85" w14:textId="77777777" w:rsidR="008D0BA8" w:rsidRPr="00785F0F" w:rsidRDefault="008D0BA8" w:rsidP="00377AC2">
      <w:pPr>
        <w:ind w:left="1080"/>
        <w:rPr>
          <w:sz w:val="30"/>
          <w:szCs w:val="30"/>
        </w:rPr>
      </w:pPr>
    </w:p>
    <w:p w14:paraId="2F3325EA" w14:textId="77777777" w:rsidR="008D0BA8" w:rsidRPr="00785F0F" w:rsidRDefault="008D0BA8" w:rsidP="00CD3F70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5842546E" w14:textId="77777777" w:rsidR="008D0BA8" w:rsidRPr="00785F0F" w:rsidRDefault="008D0BA8" w:rsidP="00CD3F70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03ADD250" w14:textId="77777777" w:rsidR="005F0A8B" w:rsidRPr="00785F0F" w:rsidRDefault="005F0A8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785F0F" w14:paraId="10E25055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E69EC14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0928AC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347029" w:rsidRPr="00785F0F" w14:paraId="39E309EE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307929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3FA50CA6" w14:textId="626F4917" w:rsidR="00347029" w:rsidRPr="00785F0F" w:rsidRDefault="00DD34A3" w:rsidP="00C7790A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31 ธันวาคม </w:t>
            </w:r>
            <w:r w:rsidR="00347029" w:rsidRPr="00785F0F">
              <w:rPr>
                <w:sz w:val="24"/>
                <w:szCs w:val="24"/>
                <w:cs/>
                <w:lang w:val="th-TH"/>
              </w:rPr>
              <w:t>25</w:t>
            </w:r>
            <w:r w:rsidR="00347029" w:rsidRPr="00785F0F">
              <w:rPr>
                <w:sz w:val="24"/>
                <w:szCs w:val="24"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347029" w:rsidRPr="00785F0F" w14:paraId="54459BE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600D031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FD4BE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D18146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5924D5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E6E762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75292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5379F2D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E27005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F02E29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7932A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785F0F" w14:paraId="683003C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D7AF178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E486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D9AE0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B40F7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82969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96748" w14:textId="77777777" w:rsidR="00347029" w:rsidRPr="00785F0F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254BE93C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3F5F7D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3F1D32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FD876" w14:textId="77777777" w:rsidR="00347029" w:rsidRPr="00785F0F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785F0F" w14:paraId="78127F72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0DCC20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4D5CB18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785F0F" w14:paraId="0865180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8B03398" w14:textId="77777777" w:rsidR="00347029" w:rsidRPr="00785F0F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83FBD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71F05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A8F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E825DB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0134C0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5517CB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229956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564B7D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9AF2E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DD34A3" w:rsidRPr="00785F0F" w14:paraId="2C08D87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57A06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B183C9" w14:textId="47AB5596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32196CDE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258FE" w14:textId="61A586F5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01CCC1AC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2E9C35" w14:textId="32EDF990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422B63F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7BD60" w14:textId="034372A2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5F18C4E5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4667CC" w14:textId="5FC2652B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280</w:t>
            </w:r>
          </w:p>
        </w:tc>
      </w:tr>
      <w:tr w:rsidR="00DD34A3" w:rsidRPr="00785F0F" w14:paraId="6DD281B5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A64775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785F0F">
              <w:rPr>
                <w:sz w:val="24"/>
                <w:szCs w:val="24"/>
                <w:cs/>
              </w:rPr>
              <w:t xml:space="preserve">ตลาดเงิน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43FE7B" w14:textId="60240DA1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33,710</w:t>
            </w:r>
          </w:p>
        </w:tc>
        <w:tc>
          <w:tcPr>
            <w:tcW w:w="90" w:type="dxa"/>
            <w:shd w:val="clear" w:color="auto" w:fill="auto"/>
          </w:tcPr>
          <w:p w14:paraId="6A868A66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86377" w14:textId="435A3A5E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138CA21A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337911" w14:textId="365BCCE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72B84ECC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B3EF35" w14:textId="16ED9D95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48EC8AE9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99F180" w14:textId="3A04E01F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2,042</w:t>
            </w:r>
          </w:p>
        </w:tc>
      </w:tr>
      <w:tr w:rsidR="00DD34A3" w:rsidRPr="00785F0F" w14:paraId="52FE554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FC6DE29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45A9D4" w14:textId="4D2CA02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9,352</w:t>
            </w:r>
          </w:p>
        </w:tc>
        <w:tc>
          <w:tcPr>
            <w:tcW w:w="90" w:type="dxa"/>
            <w:shd w:val="clear" w:color="auto" w:fill="auto"/>
          </w:tcPr>
          <w:p w14:paraId="4A91092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9D10D" w14:textId="0DB5CB7F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2E75A110" w14:textId="77777777" w:rsidR="00DD34A3" w:rsidRPr="00785F0F" w:rsidRDefault="00DD34A3" w:rsidP="00DD34A3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A545" w14:textId="1E9AC195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5,937</w:t>
            </w:r>
          </w:p>
        </w:tc>
        <w:tc>
          <w:tcPr>
            <w:tcW w:w="90" w:type="dxa"/>
          </w:tcPr>
          <w:p w14:paraId="20C14CB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A7E942" w14:textId="75A8E925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6EAC6356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BDCB1" w14:textId="1AF1E0AE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508</w:t>
            </w:r>
          </w:p>
        </w:tc>
      </w:tr>
      <w:tr w:rsidR="00DD34A3" w:rsidRPr="00785F0F" w14:paraId="078BE0CF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21A82FA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F5FCD" w14:textId="134EC699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78,818</w:t>
            </w:r>
          </w:p>
        </w:tc>
        <w:tc>
          <w:tcPr>
            <w:tcW w:w="90" w:type="dxa"/>
            <w:shd w:val="clear" w:color="auto" w:fill="auto"/>
          </w:tcPr>
          <w:p w14:paraId="24AB110C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B9AE1C" w14:textId="4AB7921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5,804</w:t>
            </w:r>
          </w:p>
        </w:tc>
        <w:tc>
          <w:tcPr>
            <w:tcW w:w="90" w:type="dxa"/>
            <w:shd w:val="clear" w:color="auto" w:fill="auto"/>
          </w:tcPr>
          <w:p w14:paraId="5B593D37" w14:textId="77777777" w:rsidR="00DD34A3" w:rsidRPr="00785F0F" w:rsidRDefault="00DD34A3" w:rsidP="00DD34A3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E470B" w14:textId="77D7E8FE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32481F3A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2D0AF" w14:textId="253E3013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11,074</w:t>
            </w:r>
          </w:p>
        </w:tc>
        <w:tc>
          <w:tcPr>
            <w:tcW w:w="90" w:type="dxa"/>
            <w:shd w:val="clear" w:color="auto" w:fill="auto"/>
          </w:tcPr>
          <w:p w14:paraId="7F6C908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F18BC6" w14:textId="365400D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2,098</w:t>
            </w:r>
          </w:p>
        </w:tc>
      </w:tr>
      <w:tr w:rsidR="00DD34A3" w:rsidRPr="00785F0F" w14:paraId="33EDDD31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C3C0952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3E4806" w14:textId="4B31AB06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5E5DF67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C4308E" w14:textId="459F1F6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28799D1" w14:textId="77777777" w:rsidR="00DD34A3" w:rsidRPr="00785F0F" w:rsidRDefault="00DD34A3" w:rsidP="00DD34A3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24C5CA" w14:textId="74858FBF" w:rsidR="00DD34A3" w:rsidRPr="00785F0F" w:rsidRDefault="00DD34A3" w:rsidP="00DD34A3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C48836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AA5171" w14:textId="6D66B288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F031D04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7CE86F" w14:textId="6CDEF236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</w:tr>
      <w:tr w:rsidR="00DD34A3" w:rsidRPr="00785F0F" w14:paraId="0D08326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4B65B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8ABB55" w14:textId="3240E648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122,476</w:t>
            </w:r>
          </w:p>
        </w:tc>
        <w:tc>
          <w:tcPr>
            <w:tcW w:w="90" w:type="dxa"/>
            <w:shd w:val="clear" w:color="auto" w:fill="auto"/>
          </w:tcPr>
          <w:p w14:paraId="0F418426" w14:textId="77777777" w:rsidR="00DD34A3" w:rsidRPr="00785F0F" w:rsidRDefault="00DD34A3" w:rsidP="00DD34A3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77583B" w14:textId="695FA79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6,276</w:t>
            </w:r>
          </w:p>
        </w:tc>
        <w:tc>
          <w:tcPr>
            <w:tcW w:w="90" w:type="dxa"/>
            <w:shd w:val="clear" w:color="auto" w:fill="auto"/>
          </w:tcPr>
          <w:p w14:paraId="0080B2A5" w14:textId="77777777" w:rsidR="00DD34A3" w:rsidRPr="00785F0F" w:rsidRDefault="00DD34A3" w:rsidP="00DD34A3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5203EF" w14:textId="55826E93" w:rsidR="00DD34A3" w:rsidRPr="00785F0F" w:rsidRDefault="00DD34A3" w:rsidP="00DD34A3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6,693</w:t>
            </w:r>
          </w:p>
        </w:tc>
        <w:tc>
          <w:tcPr>
            <w:tcW w:w="90" w:type="dxa"/>
          </w:tcPr>
          <w:p w14:paraId="396DD72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E46EC7" w14:textId="261F27AE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12,437</w:t>
            </w:r>
          </w:p>
        </w:tc>
        <w:tc>
          <w:tcPr>
            <w:tcW w:w="90" w:type="dxa"/>
            <w:shd w:val="clear" w:color="auto" w:fill="auto"/>
          </w:tcPr>
          <w:p w14:paraId="677AA02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600762" w14:textId="41717825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4,933</w:t>
            </w:r>
          </w:p>
        </w:tc>
      </w:tr>
      <w:tr w:rsidR="00DD34A3" w:rsidRPr="00785F0F" w14:paraId="50A8299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82D0FF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987AD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AE3AEA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6F98D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706833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A150F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E6EAEC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CF069F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3DE604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E02A5" w14:textId="7777777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34A3" w:rsidRPr="00785F0F" w14:paraId="2FC11CE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E5061CA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C47DB7" w14:textId="59401E2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43,034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17AE92" w14:textId="77777777" w:rsidR="00DD34A3" w:rsidRPr="00785F0F" w:rsidRDefault="00DD34A3" w:rsidP="00DD34A3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0EFC2" w14:textId="257F0644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1,510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4A9B5A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6962C" w14:textId="0DFE1700" w:rsidR="00DD34A3" w:rsidRPr="00785F0F" w:rsidRDefault="00DD34A3" w:rsidP="00DD34A3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352C04F4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C6DEDA" w14:textId="114FC763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6045B6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5F1BF9" w14:textId="027E33A8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1,866</w:t>
            </w:r>
          </w:p>
        </w:tc>
      </w:tr>
      <w:tr w:rsidR="00DD34A3" w:rsidRPr="00785F0F" w14:paraId="5FA5A3F1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7E0CDB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BFDF9C" w14:textId="43C6049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24A66" w14:textId="77777777" w:rsidR="00DD34A3" w:rsidRPr="00785F0F" w:rsidRDefault="00DD34A3" w:rsidP="00DD34A3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1D0604" w14:textId="083E9592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7CB4EC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5AA1D" w14:textId="6EC9D1C6" w:rsidR="00DD34A3" w:rsidRPr="00785F0F" w:rsidRDefault="00DD34A3" w:rsidP="00DD34A3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9CBCEFC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07915" w14:textId="355BD309" w:rsidR="00DD34A3" w:rsidRPr="00785F0F" w:rsidRDefault="00DD34A3" w:rsidP="00DD34A3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1E4CF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73AC4C" w14:textId="2460FBBD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475</w:t>
            </w:r>
          </w:p>
        </w:tc>
      </w:tr>
      <w:tr w:rsidR="00DD34A3" w:rsidRPr="00367AAA" w14:paraId="1BE4DB84" w14:textId="77777777" w:rsidTr="00DD34A3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708F479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B9588C" w14:textId="00FA92BE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54,124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86C8CE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2476D" w14:textId="436EDD5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0F0AEA1B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3C88E" w14:textId="7A700757" w:rsidR="00DD34A3" w:rsidRPr="00785F0F" w:rsidRDefault="00DD34A3" w:rsidP="00DD34A3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F1B2A5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5F5396" w14:textId="621A4F4E" w:rsidR="00DD34A3" w:rsidRPr="00785F0F" w:rsidRDefault="00DD34A3" w:rsidP="00DD34A3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66DB2" w14:textId="77777777" w:rsidR="00DD34A3" w:rsidRPr="00785F0F" w:rsidRDefault="00DD34A3" w:rsidP="00DD34A3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7B1516" w14:textId="7E5777C7" w:rsidR="00DD34A3" w:rsidRPr="00367AAA" w:rsidRDefault="00DD34A3" w:rsidP="00367AA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411</w:t>
            </w:r>
          </w:p>
        </w:tc>
      </w:tr>
      <w:tr w:rsidR="00DD34A3" w:rsidRPr="00785F0F" w14:paraId="37EC8E81" w14:textId="77777777" w:rsidTr="00DD34A3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C6075C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</w:r>
            <w:r w:rsidRPr="00785F0F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514F0" w14:textId="659219B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0FDBA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2876F" w14:textId="5B1D8245" w:rsidR="00DD34A3" w:rsidRPr="00785F0F" w:rsidRDefault="00DD34A3" w:rsidP="00DD34A3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2965F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FADAE" w14:textId="3895AD47" w:rsidR="00DD34A3" w:rsidRPr="00785F0F" w:rsidRDefault="00DD34A3" w:rsidP="00DD34A3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76A6BB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E72875" w14:textId="6DD2F50B" w:rsidR="00DD34A3" w:rsidRPr="00785F0F" w:rsidRDefault="00DD34A3" w:rsidP="00DD34A3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7D6C9" w14:textId="77777777" w:rsidR="00DD34A3" w:rsidRPr="00785F0F" w:rsidRDefault="00DD34A3" w:rsidP="00DD34A3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C7C566" w14:textId="5CC28CFC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</w:t>
            </w:r>
          </w:p>
        </w:tc>
      </w:tr>
      <w:tr w:rsidR="00DD34A3" w:rsidRPr="00785F0F" w14:paraId="26DD98FF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923CA67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8753C" w14:textId="6CA8DCF3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103,103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651E4" w14:textId="77777777" w:rsidR="00DD34A3" w:rsidRPr="00785F0F" w:rsidRDefault="00DD34A3" w:rsidP="00DD34A3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908288" w14:textId="6EE9B45C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1,639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EC41B2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A11C88" w14:textId="5640E5AA" w:rsidR="00DD34A3" w:rsidRPr="00785F0F" w:rsidRDefault="00DD34A3" w:rsidP="00DD34A3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4BD0950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BF1FEB1" w14:textId="2871B035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49B47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5B780" w14:textId="073E418B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2,760</w:t>
            </w:r>
          </w:p>
        </w:tc>
      </w:tr>
      <w:tr w:rsidR="00DD34A3" w:rsidRPr="00785F0F" w14:paraId="0BF430D2" w14:textId="77777777" w:rsidTr="00C7790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1E432CE8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1E7196" w14:textId="13E0E64C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19,373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84EE6" w14:textId="77777777" w:rsidR="00DD34A3" w:rsidRPr="00785F0F" w:rsidRDefault="00DD34A3" w:rsidP="00DD34A3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F7AB5E" w14:textId="480432F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4,637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75F883" w14:textId="77777777" w:rsidR="00DD34A3" w:rsidRPr="00785F0F" w:rsidRDefault="00DD34A3" w:rsidP="00DD34A3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CB7860" w14:textId="77C1B06B" w:rsidR="00DD34A3" w:rsidRPr="00785F0F" w:rsidRDefault="00DD34A3" w:rsidP="00DD34A3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6,263</w:t>
            </w:r>
          </w:p>
        </w:tc>
        <w:tc>
          <w:tcPr>
            <w:tcW w:w="90" w:type="dxa"/>
          </w:tcPr>
          <w:p w14:paraId="3CD60352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4A31C9" w14:textId="19E3E06D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4D36C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0FA32F" w14:textId="78EB79A4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2,173</w:t>
            </w:r>
          </w:p>
        </w:tc>
      </w:tr>
      <w:tr w:rsidR="00DD34A3" w:rsidRPr="00785F0F" w14:paraId="3EAAABD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201ADC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785F0F">
              <w:rPr>
                <w:b/>
                <w:bCs/>
                <w:sz w:val="24"/>
                <w:szCs w:val="24"/>
                <w:cs/>
              </w:rPr>
              <w:t>-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7360D7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56D386" w14:textId="77777777" w:rsidR="00DD34A3" w:rsidRPr="00785F0F" w:rsidRDefault="00DD34A3" w:rsidP="00DD34A3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FD9718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9A3E47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53D301" w14:textId="77777777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CD2A374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D58E08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B68A2A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DF757A" w14:textId="77777777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34A3" w:rsidRPr="00785F0F" w14:paraId="6AF5BC14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48F9E91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แลกเปลี่ยน</w:t>
            </w:r>
            <w:r w:rsidRPr="00785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เงินตรา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4C2E863" w14:textId="1CF6C5AD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11,871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59CAEC" w14:textId="77777777" w:rsidR="00DD34A3" w:rsidRPr="00785F0F" w:rsidRDefault="00DD34A3" w:rsidP="00DD34A3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3CA98F9" w14:textId="2034DF3C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3,797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B6F1C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4C2592B" w14:textId="600554D6" w:rsidR="00DD34A3" w:rsidRPr="00785F0F" w:rsidRDefault="00DD34A3" w:rsidP="00DD34A3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6,439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EE391D9" w14:textId="77777777" w:rsidR="00DD34A3" w:rsidRPr="00785F0F" w:rsidRDefault="00DD34A3" w:rsidP="00DD34A3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5F19C3" w14:textId="296EC06B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11,980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6BFED7" w14:textId="77777777" w:rsidR="00DD34A3" w:rsidRPr="00785F0F" w:rsidRDefault="00DD34A3" w:rsidP="00DD34A3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C1C765D" w14:textId="450769EB" w:rsidR="00DD34A3" w:rsidRPr="00785F0F" w:rsidRDefault="00DD34A3" w:rsidP="00DD34A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</w:rPr>
              <w:t>(</w:t>
            </w:r>
            <w:r w:rsidRPr="00377AC2">
              <w:rPr>
                <w:b/>
                <w:bCs/>
                <w:sz w:val="24"/>
                <w:szCs w:val="24"/>
              </w:rPr>
              <w:t>984</w:t>
            </w:r>
            <w:r w:rsidRPr="00377AC2">
              <w:rPr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703D337D" w14:textId="77777777" w:rsidR="00347029" w:rsidRPr="00785F0F" w:rsidRDefault="00347029" w:rsidP="006909BC">
      <w:pPr>
        <w:ind w:left="1080"/>
        <w:rPr>
          <w:sz w:val="20"/>
          <w:szCs w:val="20"/>
        </w:rPr>
      </w:pPr>
    </w:p>
    <w:p w14:paraId="76ED35B9" w14:textId="77777777" w:rsidR="00347029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0532E908" w14:textId="77777777" w:rsidR="00347029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0D227DE6" w14:textId="77777777" w:rsidR="00A0714D" w:rsidRPr="006909BC" w:rsidRDefault="00A0714D" w:rsidP="006909BC">
      <w:pPr>
        <w:ind w:left="1080" w:right="-28"/>
        <w:jc w:val="thaiDistribute"/>
        <w:rPr>
          <w:sz w:val="30"/>
          <w:szCs w:val="30"/>
        </w:rPr>
      </w:pPr>
    </w:p>
    <w:p w14:paraId="7F44978C" w14:textId="77777777" w:rsidR="008D0BA8" w:rsidRPr="00785F0F" w:rsidRDefault="007443CB" w:rsidP="00BF3707">
      <w:pPr>
        <w:tabs>
          <w:tab w:val="left" w:pos="1080"/>
        </w:tabs>
        <w:ind w:left="900" w:hanging="270"/>
        <w:rPr>
          <w:spacing w:val="-6"/>
          <w:sz w:val="30"/>
          <w:szCs w:val="30"/>
        </w:rPr>
      </w:pPr>
      <w:r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BF3707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ความเสี่ยงด้านราคาตราสารทุน</w:t>
      </w:r>
    </w:p>
    <w:p w14:paraId="0576E281" w14:textId="77777777" w:rsidR="008D0BA8" w:rsidRPr="006909BC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3CDC2017" w14:textId="77777777" w:rsidR="008A1883" w:rsidRPr="00785F0F" w:rsidRDefault="008D0BA8" w:rsidP="00347029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 หรือหุ้นทุนทำให้เกิดความผันผวนต่อรายได้ หรือมูลค่าของสินทรัพย์ทางการเงิน ธนาคารและบริษัทย่อยมีนโยบายป้องกันความเสี่ยงโดยเน้นนโยบายการลงทุนในหลักทรัพย์ระยะยาว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(</w:t>
      </w:r>
      <w:r w:rsidRPr="00785F0F">
        <w:rPr>
          <w:sz w:val="30"/>
          <w:szCs w:val="30"/>
        </w:rPr>
        <w:t>Portfolio Management</w:t>
      </w:r>
      <w:r w:rsidRPr="00785F0F">
        <w:rPr>
          <w:sz w:val="30"/>
          <w:szCs w:val="30"/>
          <w:cs/>
        </w:rPr>
        <w:t xml:space="preserve">) </w:t>
      </w:r>
      <w:r w:rsidR="003815EE" w:rsidRPr="00785F0F">
        <w:rPr>
          <w:sz w:val="30"/>
          <w:szCs w:val="30"/>
          <w:cs/>
        </w:rPr>
        <w:t>เท่านั้น</w:t>
      </w:r>
      <w:r w:rsidR="0003743C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ที่สามารถทำรายการลงทุนได้ โดยปฏิบัติตามข้อกำหนดและระเบียบต่าง ๆ</w:t>
      </w:r>
      <w:r w:rsidR="003815EE" w:rsidRPr="00785F0F">
        <w:rPr>
          <w:sz w:val="30"/>
          <w:szCs w:val="30"/>
          <w:cs/>
        </w:rPr>
        <w:t xml:space="preserve"> ของทางการที่เกี่ยวข้อง ทั้งนี้</w:t>
      </w:r>
      <w:r w:rsidRPr="00785F0F">
        <w:rPr>
          <w:sz w:val="30"/>
          <w:szCs w:val="30"/>
          <w:cs/>
        </w:rPr>
        <w:t>ธนาคารมีการบริหารและติดตามสภาพตลาดอย่างใกล้ชิด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</w:t>
      </w:r>
      <w:r w:rsidR="00EC6290" w:rsidRPr="00785F0F">
        <w:rPr>
          <w:sz w:val="30"/>
          <w:szCs w:val="30"/>
          <w:cs/>
        </w:rPr>
        <w:t xml:space="preserve"> </w:t>
      </w:r>
      <w:r w:rsidR="00BD19EE" w:rsidRPr="00785F0F">
        <w:rPr>
          <w:sz w:val="30"/>
          <w:szCs w:val="30"/>
          <w:cs/>
        </w:rPr>
        <w:t>(รายละเอียดของเงินลงทุนในตราสารทุนได้แสดงใน</w:t>
      </w:r>
      <w:r w:rsidR="00EC6290"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7443CB" w:rsidRPr="00785F0F">
        <w:rPr>
          <w:sz w:val="30"/>
          <w:szCs w:val="30"/>
        </w:rPr>
        <w:t>9</w:t>
      </w:r>
      <w:r w:rsidR="00EC6290" w:rsidRPr="00785F0F">
        <w:rPr>
          <w:sz w:val="30"/>
          <w:szCs w:val="30"/>
          <w:cs/>
        </w:rPr>
        <w:t xml:space="preserve"> และ 1</w:t>
      </w:r>
      <w:r w:rsidR="007443CB" w:rsidRPr="00785F0F">
        <w:rPr>
          <w:sz w:val="30"/>
          <w:szCs w:val="30"/>
        </w:rPr>
        <w:t>0</w:t>
      </w:r>
      <w:r w:rsidR="00BD19EE" w:rsidRPr="00785F0F">
        <w:rPr>
          <w:sz w:val="30"/>
          <w:szCs w:val="30"/>
          <w:cs/>
        </w:rPr>
        <w:t>)</w:t>
      </w:r>
      <w:r w:rsidR="008A1883" w:rsidRPr="00785F0F">
        <w:rPr>
          <w:sz w:val="30"/>
          <w:szCs w:val="30"/>
          <w:cs/>
        </w:rPr>
        <w:br w:type="page"/>
      </w:r>
    </w:p>
    <w:p w14:paraId="63C7F928" w14:textId="77777777" w:rsidR="008D0BA8" w:rsidRPr="00785F0F" w:rsidRDefault="007443CB" w:rsidP="008D0BA8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5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ความเสี่ยงด้านสภาพคล่อง</w:t>
      </w:r>
    </w:p>
    <w:p w14:paraId="09AE5577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00117938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เนื่องจากไม่สามารถแปลงสภาพสินทรัพย์หรือ</w:t>
      </w:r>
      <w:r w:rsidR="00405D32" w:rsidRPr="00785F0F">
        <w:rPr>
          <w:sz w:val="30"/>
          <w:szCs w:val="30"/>
          <w:cs/>
        </w:rPr>
        <w:t>ไม่สามารถ</w:t>
      </w:r>
      <w:r w:rsidRPr="00785F0F">
        <w:rPr>
          <w:sz w:val="30"/>
          <w:szCs w:val="30"/>
          <w:cs/>
        </w:rPr>
        <w:t>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14:paraId="39641BA8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5085CC5B" w14:textId="7AFF48DE" w:rsidR="003815EE" w:rsidRPr="00785F0F" w:rsidRDefault="003815EE" w:rsidP="001C33AB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ในการจัดการ</w:t>
      </w:r>
      <w:r w:rsidR="008D0BA8" w:rsidRPr="00785F0F">
        <w:rPr>
          <w:sz w:val="30"/>
          <w:szCs w:val="30"/>
          <w:cs/>
        </w:rPr>
        <w:t>บริหารความเสี่ยงด้านสภาพคล่อง</w:t>
      </w:r>
      <w:r w:rsidRPr="00785F0F">
        <w:rPr>
          <w:sz w:val="30"/>
          <w:szCs w:val="30"/>
          <w:cs/>
        </w:rPr>
        <w:t>ของธนาคารนั้น</w:t>
      </w:r>
      <w:r w:rsidR="008D0BA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ธนาคารมีการ</w:t>
      </w:r>
      <w:r w:rsidR="008D0BA8" w:rsidRPr="00785F0F">
        <w:rPr>
          <w:sz w:val="30"/>
          <w:szCs w:val="30"/>
          <w:cs/>
        </w:rPr>
        <w:t>กำหนด</w:t>
      </w:r>
      <w:r w:rsidRPr="00785F0F">
        <w:rPr>
          <w:sz w:val="30"/>
          <w:szCs w:val="30"/>
          <w:cs/>
        </w:rPr>
        <w:t>นโยบาย</w:t>
      </w:r>
      <w:r w:rsidR="008D0BA8" w:rsidRPr="00785F0F">
        <w:rPr>
          <w:sz w:val="30"/>
          <w:szCs w:val="30"/>
          <w:cs/>
        </w:rPr>
        <w:t>การบริหารความเสี่ยง</w:t>
      </w:r>
      <w:r w:rsidRPr="00785F0F">
        <w:rPr>
          <w:sz w:val="30"/>
          <w:szCs w:val="30"/>
          <w:cs/>
        </w:rPr>
        <w:t>ด้านสภาพคล่องซึ่ง</w:t>
      </w:r>
      <w:r w:rsidR="00696B7C" w:rsidRPr="00785F0F">
        <w:rPr>
          <w:sz w:val="30"/>
          <w:szCs w:val="30"/>
          <w:cs/>
        </w:rPr>
        <w:t>ต้อง</w:t>
      </w:r>
      <w:r w:rsidRPr="00785F0F">
        <w:rPr>
          <w:sz w:val="30"/>
          <w:szCs w:val="30"/>
          <w:cs/>
        </w:rPr>
        <w:t>ได้รับการเห็นชอบจากคณะกรรมการธนาคาร ส่วนคณะกรรมการบริหารสินทรัพย์และหนี้สินมีหน้าที่ดูแลให้การ</w:t>
      </w:r>
      <w:r w:rsidR="008D0BA8" w:rsidRPr="00785F0F">
        <w:rPr>
          <w:sz w:val="30"/>
          <w:szCs w:val="30"/>
          <w:cs/>
        </w:rPr>
        <w:t>บริหารความเสี่ยง</w:t>
      </w:r>
      <w:r w:rsidRPr="00785F0F">
        <w:rPr>
          <w:sz w:val="30"/>
          <w:szCs w:val="30"/>
          <w:cs/>
        </w:rPr>
        <w:t>ด้านสภาพคล่องเป็นไปตามนโยบายดังกล่าว</w:t>
      </w:r>
      <w:r w:rsidR="008D0BA8" w:rsidRPr="00785F0F">
        <w:rPr>
          <w:sz w:val="30"/>
          <w:szCs w:val="30"/>
          <w:cs/>
        </w:rPr>
        <w:t xml:space="preserve"> </w:t>
      </w:r>
    </w:p>
    <w:p w14:paraId="37FD9BBF" w14:textId="77777777" w:rsidR="003815EE" w:rsidRPr="00785F0F" w:rsidRDefault="003815EE" w:rsidP="001C33AB">
      <w:pPr>
        <w:ind w:left="1080" w:right="-28"/>
        <w:jc w:val="thaiDistribute"/>
        <w:rPr>
          <w:sz w:val="30"/>
          <w:szCs w:val="30"/>
        </w:rPr>
      </w:pPr>
    </w:p>
    <w:p w14:paraId="174CBC51" w14:textId="77777777" w:rsidR="003815EE" w:rsidRPr="00785F0F" w:rsidRDefault="008D0BA8" w:rsidP="001C33AB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นอกจากนี้ธนาคารได้มีระบบงานเพื่อรองรับการบริหารสภาพคล่องรายวัน ทั้งสกุลเงินบาทและสกุลเงินตราต่างประเทศ โดยใช้เครื่องมือต่าง ๆ ในการบริหารความเสี่ยง </w:t>
      </w:r>
      <w:r w:rsidR="002A223D" w:rsidRPr="00785F0F">
        <w:rPr>
          <w:sz w:val="30"/>
          <w:szCs w:val="30"/>
          <w:cs/>
        </w:rPr>
        <w:t>เช่น</w:t>
      </w:r>
      <w:r w:rsidRPr="00785F0F">
        <w:rPr>
          <w:sz w:val="30"/>
          <w:szCs w:val="30"/>
          <w:cs/>
        </w:rPr>
        <w:t xml:space="preserve"> รายงานฐานะสภาพคล่องสุทธิรายวัน</w:t>
      </w:r>
      <w:r w:rsidR="007443CB" w:rsidRPr="00785F0F">
        <w:rPr>
          <w:sz w:val="30"/>
          <w:szCs w:val="30"/>
          <w:cs/>
        </w:rPr>
        <w:t xml:space="preserve">        </w:t>
      </w:r>
      <w:r w:rsidRPr="00785F0F">
        <w:rPr>
          <w:sz w:val="30"/>
          <w:szCs w:val="30"/>
          <w:cs/>
        </w:rPr>
        <w:t>ทั้งแบบรายงานที่เป็นตามระยะเวลาคงเหลือก่อนครบกำหนด และรายงานแบบปรับพฤติกรรม</w:t>
      </w:r>
      <w:r w:rsidR="001C33AB" w:rsidRPr="00785F0F">
        <w:rPr>
          <w:sz w:val="30"/>
          <w:szCs w:val="30"/>
          <w:cs/>
        </w:rPr>
        <w:t xml:space="preserve"> รายงานฐานะเงินตราต่างประเทศรายสกุล</w:t>
      </w:r>
      <w:r w:rsidRPr="00785F0F">
        <w:rPr>
          <w:sz w:val="30"/>
          <w:szCs w:val="30"/>
          <w:cs/>
        </w:rPr>
        <w:t xml:space="preserve"> เป็นต้น นอกจากนี้ธนาคารได้กำหนดระดับเพดานความเสี่ยงต่าง ๆ (</w:t>
      </w:r>
      <w:r w:rsidRPr="00785F0F">
        <w:rPr>
          <w:sz w:val="30"/>
          <w:szCs w:val="30"/>
        </w:rPr>
        <w:t>Risk Limit</w:t>
      </w:r>
      <w:r w:rsidRPr="00785F0F">
        <w:rPr>
          <w:sz w:val="30"/>
          <w:szCs w:val="30"/>
          <w:cs/>
        </w:rPr>
        <w:t>) ที่เกี่ยวข้อง เพื่อใช้ในการวัด ติดตาม และควบคุมความเสี่ยงด้านสภาพคล่องให้อยู่ภายใต้ระดับความเสี่ยงที่ธนาคารยอมรับได้ จากนั้นรายงานต่อผู้บริหารของธนาคารให้ทราบเป็นรายวัน</w:t>
      </w:r>
    </w:p>
    <w:p w14:paraId="75E11F4D" w14:textId="77777777" w:rsidR="00A0714D" w:rsidRPr="00785F0F" w:rsidRDefault="00A0714D" w:rsidP="001C33AB">
      <w:pPr>
        <w:ind w:left="1080" w:right="-28"/>
        <w:jc w:val="thaiDistribute"/>
        <w:rPr>
          <w:sz w:val="30"/>
          <w:szCs w:val="30"/>
        </w:rPr>
      </w:pPr>
    </w:p>
    <w:p w14:paraId="587ACFCC" w14:textId="77777777" w:rsidR="000B6CAD" w:rsidRPr="00785F0F" w:rsidRDefault="000B6CAD" w:rsidP="000B6CAD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ธนาคารได้จัดทำการประเมินผลกระทบด้านสภาพคล่องในภาวะวิกฤติ (</w:t>
      </w:r>
      <w:r w:rsidRPr="00785F0F">
        <w:rPr>
          <w:sz w:val="30"/>
          <w:szCs w:val="30"/>
        </w:rPr>
        <w:t>Stress test</w:t>
      </w:r>
      <w:r w:rsidRPr="00785F0F">
        <w:rPr>
          <w:sz w:val="30"/>
          <w:szCs w:val="30"/>
          <w:cs/>
        </w:rPr>
        <w:t>) อย่างเป็นประจำ ภายใต้สถานการณ์จำลองต่าง ๆ ทั้งที่กำหนดโดยธนาคารแห่งประเทศไทย และที่ธนาคารกำหนดเอง ผลลัพธ์ที่ได้จากการประเมินยังได้ถูกนำมาใช้เป็นส่วนหนึ่งในการจัดทำแผนรองรับเหตุฉุกเฉินด้านสภาพคล่อง (</w:t>
      </w:r>
      <w:r w:rsidRPr="00785F0F">
        <w:rPr>
          <w:sz w:val="30"/>
          <w:szCs w:val="30"/>
        </w:rPr>
        <w:t>Contingency Funding Plan</w:t>
      </w:r>
      <w:r w:rsidRPr="00785F0F">
        <w:rPr>
          <w:sz w:val="30"/>
          <w:szCs w:val="30"/>
          <w:cs/>
        </w:rPr>
        <w:t>) ซึ่งแผนดังกล่าวจะระบุแนวทางปฏิบัติที่เหมาะสมภายใต้สถานการณ์ต่าง ๆ และระบุหน้าที่และความรับผิดชอบอย่างชัดเจนในการจัดการด้านสภาพคล่องภายใต้ภาวะวิกฤติ</w:t>
      </w:r>
    </w:p>
    <w:p w14:paraId="7A82A4A4" w14:textId="77777777" w:rsidR="000B6CAD" w:rsidRPr="00785F0F" w:rsidRDefault="000B6CAD" w:rsidP="000B6CAD">
      <w:pPr>
        <w:ind w:left="1080" w:right="-28"/>
        <w:jc w:val="thaiDistribute"/>
        <w:rPr>
          <w:sz w:val="30"/>
          <w:szCs w:val="30"/>
          <w:cs/>
        </w:rPr>
      </w:pPr>
    </w:p>
    <w:p w14:paraId="00F31820" w14:textId="77777777" w:rsidR="00A27543" w:rsidRPr="00785F0F" w:rsidRDefault="00A27543" w:rsidP="00335F65">
      <w:pPr>
        <w:ind w:left="1080" w:right="-28"/>
        <w:jc w:val="thaiDistribute"/>
        <w:rPr>
          <w:sz w:val="30"/>
          <w:szCs w:val="30"/>
        </w:rPr>
      </w:pPr>
    </w:p>
    <w:p w14:paraId="08F13083" w14:textId="77777777" w:rsidR="00257174" w:rsidRPr="00785F0F" w:rsidRDefault="00257174">
      <w:pPr>
        <w:suppressAutoHyphens w:val="0"/>
        <w:rPr>
          <w:spacing w:val="4"/>
          <w:sz w:val="30"/>
          <w:szCs w:val="30"/>
          <w:cs/>
        </w:rPr>
      </w:pPr>
      <w:r w:rsidRPr="00785F0F">
        <w:rPr>
          <w:spacing w:val="4"/>
          <w:sz w:val="30"/>
          <w:szCs w:val="30"/>
          <w:cs/>
        </w:rPr>
        <w:br w:type="page"/>
      </w:r>
    </w:p>
    <w:p w14:paraId="27DEBD80" w14:textId="4F4F14AC" w:rsidR="00EC6290" w:rsidRPr="00785F0F" w:rsidRDefault="00EC6290" w:rsidP="00A6580A">
      <w:pPr>
        <w:ind w:left="1080"/>
        <w:jc w:val="thaiDistribute"/>
        <w:rPr>
          <w:spacing w:val="4"/>
          <w:sz w:val="30"/>
          <w:szCs w:val="30"/>
        </w:rPr>
      </w:pPr>
      <w:r w:rsidRPr="00785F0F">
        <w:rPr>
          <w:spacing w:val="4"/>
          <w:sz w:val="30"/>
          <w:szCs w:val="30"/>
          <w:cs/>
        </w:rPr>
        <w:lastRenderedPageBreak/>
        <w:t>ณ วัน</w:t>
      </w:r>
      <w:r w:rsidR="00A6580A" w:rsidRPr="00785F0F">
        <w:rPr>
          <w:spacing w:val="4"/>
          <w:sz w:val="30"/>
          <w:szCs w:val="30"/>
          <w:cs/>
        </w:rPr>
        <w:t xml:space="preserve">ที่ </w:t>
      </w:r>
      <w:r w:rsidR="00DD34A3">
        <w:rPr>
          <w:rFonts w:hint="cs"/>
          <w:spacing w:val="4"/>
          <w:sz w:val="30"/>
          <w:szCs w:val="30"/>
          <w:cs/>
        </w:rPr>
        <w:t xml:space="preserve">30 มิถุนายน 2562 และ </w:t>
      </w:r>
      <w:r w:rsidR="00C720D7" w:rsidRPr="00785F0F">
        <w:rPr>
          <w:spacing w:val="4"/>
          <w:sz w:val="30"/>
          <w:szCs w:val="30"/>
        </w:rPr>
        <w:t>31</w:t>
      </w:r>
      <w:r w:rsidR="00C720D7" w:rsidRPr="00785F0F">
        <w:rPr>
          <w:spacing w:val="4"/>
          <w:sz w:val="30"/>
          <w:szCs w:val="30"/>
          <w:cs/>
        </w:rPr>
        <w:t xml:space="preserve"> ธันวาคม </w:t>
      </w:r>
      <w:r w:rsidR="00596C37" w:rsidRPr="00785F0F">
        <w:rPr>
          <w:spacing w:val="4"/>
          <w:sz w:val="30"/>
          <w:szCs w:val="30"/>
        </w:rPr>
        <w:t>2561</w:t>
      </w:r>
      <w:r w:rsidR="00B5334A">
        <w:rPr>
          <w:spacing w:val="4"/>
          <w:sz w:val="30"/>
          <w:szCs w:val="30"/>
          <w:cs/>
        </w:rPr>
        <w:t xml:space="preserve"> </w:t>
      </w:r>
      <w:r w:rsidR="00A6580A" w:rsidRPr="00785F0F">
        <w:rPr>
          <w:spacing w:val="4"/>
          <w:sz w:val="30"/>
          <w:szCs w:val="30"/>
          <w:cs/>
        </w:rPr>
        <w:t>สินทรัพย์และหนี้สินทางการเงินได้ถูกจัดประเ</w:t>
      </w:r>
      <w:r w:rsidR="00CD3F70" w:rsidRPr="00785F0F">
        <w:rPr>
          <w:spacing w:val="4"/>
          <w:sz w:val="30"/>
          <w:szCs w:val="30"/>
          <w:cs/>
        </w:rPr>
        <w:t>ภทตามระยะเวลาที่ครบกำหนดในสัญญา</w:t>
      </w:r>
      <w:r w:rsidR="00A6580A" w:rsidRPr="00785F0F">
        <w:rPr>
          <w:spacing w:val="4"/>
          <w:sz w:val="30"/>
          <w:szCs w:val="30"/>
          <w:cs/>
        </w:rPr>
        <w:t>ดังนี้</w:t>
      </w:r>
    </w:p>
    <w:p w14:paraId="2718A76A" w14:textId="77777777" w:rsidR="00A6580A" w:rsidRPr="00785F0F" w:rsidRDefault="00A6580A" w:rsidP="00335F65">
      <w:pPr>
        <w:ind w:left="1080" w:right="-28"/>
        <w:jc w:val="thaiDistribute"/>
        <w:rPr>
          <w:sz w:val="30"/>
          <w:szCs w:val="30"/>
        </w:rPr>
      </w:pP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885712" w:rsidRPr="00785F0F" w14:paraId="2DEA278C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7DB4969" w14:textId="77777777" w:rsidR="00885712" w:rsidRPr="00785F0F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329C36AC" w14:textId="77777777" w:rsidR="00885712" w:rsidRPr="00785F0F" w:rsidRDefault="00885712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785F0F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5712" w:rsidRPr="00785F0F" w14:paraId="143B0D95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0AFBEF25" w14:textId="77777777" w:rsidR="00885712" w:rsidRPr="00785F0F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7E120447" w14:textId="0295C992" w:rsidR="00885712" w:rsidRPr="00785F0F" w:rsidRDefault="00DD34A3" w:rsidP="00596C37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30 มิถุนายน </w:t>
            </w:r>
            <w:r w:rsidR="00885712" w:rsidRPr="00785F0F">
              <w:rPr>
                <w:sz w:val="22"/>
                <w:szCs w:val="22"/>
                <w:cs/>
                <w:lang w:val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</w:t>
            </w:r>
          </w:p>
        </w:tc>
      </w:tr>
      <w:tr w:rsidR="00F60DA8" w:rsidRPr="00785F0F" w14:paraId="482F36A7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884D549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AF72849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D15F65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39458E97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C7C1C16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4E3AAF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42DF203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AA3DE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B157C7D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255C2BF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F1CD7A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14:paraId="0089F95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F60DA8" w:rsidRPr="00785F0F" w14:paraId="6D7C5D6C" w14:textId="77777777" w:rsidTr="002E4A78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6507969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84EA728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6F8698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4D8B3F9F" w14:textId="77777777" w:rsidR="001F70D4" w:rsidRPr="00785F0F" w:rsidRDefault="001F70D4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2149EC2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1B7D2D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14:paraId="659DF532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7D474CC" w14:textId="77777777" w:rsidR="001F70D4" w:rsidRPr="00785F0F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2C91BD0F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0EA12B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249DBB8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67EE74E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0F4D41" w:rsidRPr="00785F0F" w14:paraId="6E97EB31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718DA04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70A6F0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C13D12" w14:textId="77777777" w:rsidR="001F70D4" w:rsidRPr="00785F0F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350CD5B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E2F287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7EF00C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CBCF61" w14:textId="77777777" w:rsidR="001F70D4" w:rsidRPr="00785F0F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BDF9FF8" w14:textId="77777777" w:rsidR="001F70D4" w:rsidRPr="00785F0F" w:rsidRDefault="001F70D4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D08BDDD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368C025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54A024C1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EAEEDBC" w14:textId="77777777" w:rsidR="001F70D4" w:rsidRPr="00785F0F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7E3152C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DB00497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4ACD2E6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5238450" w14:textId="77777777" w:rsidR="001F70D4" w:rsidRPr="00785F0F" w:rsidRDefault="001F70D4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3F0EAD" w:rsidRPr="00785F0F" w14:paraId="10186529" w14:textId="77777777" w:rsidTr="006E483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526BA00" w14:textId="77777777" w:rsidR="003F0EAD" w:rsidRPr="00785F0F" w:rsidRDefault="003F0EAD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14:paraId="49BA6DF0" w14:textId="77777777" w:rsidR="003F0EAD" w:rsidRPr="00785F0F" w:rsidRDefault="003F0EAD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F4D41" w:rsidRPr="00785F0F" w14:paraId="3D5CC754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2ED88A0" w14:textId="77777777" w:rsidR="001F70D4" w:rsidRPr="00785F0F" w:rsidRDefault="001F70D4" w:rsidP="002E4A78">
            <w:pPr>
              <w:tabs>
                <w:tab w:val="left" w:pos="181"/>
              </w:tabs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D9F147A" w14:textId="77777777" w:rsidR="001F70D4" w:rsidRPr="00785F0F" w:rsidRDefault="001F70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E1688F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475006D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9E449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DB948E3" w14:textId="77777777" w:rsidR="001F70D4" w:rsidRPr="00785F0F" w:rsidRDefault="001F70D4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2E20FA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B4020B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0BF371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2B03D34" w14:textId="77777777" w:rsidR="001F70D4" w:rsidRPr="00785F0F" w:rsidRDefault="001F70D4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E28A5F2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72F547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D387FC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89FC95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7ABC880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437D7C1" w14:textId="77777777" w:rsidR="001F70D4" w:rsidRPr="00785F0F" w:rsidRDefault="001F70D4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7E0879" w:rsidRPr="00785F0F" w14:paraId="00D7C893" w14:textId="77777777" w:rsidTr="002D79AB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14:paraId="2B57AE8B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DCFD9D8" w14:textId="2AEBEB8F" w:rsidR="007E0879" w:rsidRPr="007E0879" w:rsidRDefault="007E0879" w:rsidP="007E0879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E51B06" w14:textId="77777777" w:rsidR="007E0879" w:rsidRPr="007E0879" w:rsidRDefault="007E0879" w:rsidP="007E0879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54A69B5" w14:textId="3DA4D5F1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604E6" w14:textId="77777777" w:rsidR="007E0879" w:rsidRPr="007E0879" w:rsidRDefault="007E0879" w:rsidP="007E0879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B68B41" w14:textId="40E5E0E6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08E9B9" w14:textId="77777777" w:rsidR="007E0879" w:rsidRPr="007E0879" w:rsidRDefault="007E0879" w:rsidP="007E0879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7FB3605" w14:textId="4E1DAB1E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542B85" w14:textId="77777777" w:rsidR="007E0879" w:rsidRPr="007E0879" w:rsidRDefault="007E0879" w:rsidP="007E0879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7164EA8" w14:textId="58017D73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DD4457D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37AD108" w14:textId="60BE4F6A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9B20D3A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EB2446F" w14:textId="1B871B60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37,440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7F8326A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7B2C90C" w14:textId="2931DFE2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37,440 </w:t>
            </w:r>
          </w:p>
        </w:tc>
      </w:tr>
      <w:tr w:rsidR="007E0879" w:rsidRPr="00785F0F" w14:paraId="3293E274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1366280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</w:tcPr>
          <w:p w14:paraId="4E6DC40F" w14:textId="3628546D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38,52</w:t>
            </w:r>
            <w:r w:rsidR="007C49F9">
              <w:rPr>
                <w:sz w:val="22"/>
                <w:szCs w:val="22"/>
              </w:rPr>
              <w:t>4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40746B1" w14:textId="77777777" w:rsidR="007E0879" w:rsidRPr="007E0879" w:rsidRDefault="007E0879" w:rsidP="007E0879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062FECF0" w14:textId="7266E084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327,977 </w:t>
            </w:r>
          </w:p>
        </w:tc>
        <w:tc>
          <w:tcPr>
            <w:tcW w:w="90" w:type="dxa"/>
            <w:shd w:val="clear" w:color="auto" w:fill="auto"/>
          </w:tcPr>
          <w:p w14:paraId="77A17798" w14:textId="77777777" w:rsidR="007E0879" w:rsidRPr="007E0879" w:rsidRDefault="007E0879" w:rsidP="007E0879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0875FC35" w14:textId="6FC0278E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1,148 </w:t>
            </w:r>
          </w:p>
        </w:tc>
        <w:tc>
          <w:tcPr>
            <w:tcW w:w="90" w:type="dxa"/>
            <w:shd w:val="clear" w:color="auto" w:fill="auto"/>
          </w:tcPr>
          <w:p w14:paraId="315925A4" w14:textId="77777777" w:rsidR="007E0879" w:rsidRPr="007E0879" w:rsidRDefault="007E0879" w:rsidP="007E0879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405DABF" w14:textId="39BA5950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1,277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FA5A6E2" w14:textId="77777777" w:rsidR="007E0879" w:rsidRPr="007E0879" w:rsidRDefault="007E0879" w:rsidP="007E0879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0FFE93F" w14:textId="0E213538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   23</w:t>
            </w:r>
            <w:r w:rsidR="005B4D8E">
              <w:rPr>
                <w:sz w:val="22"/>
                <w:szCs w:val="22"/>
              </w:rPr>
              <w:t>0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74A3D1C0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BB2B7F9" w14:textId="438942FF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248AF30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9759535" w14:textId="34388FD0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EEA0B1E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3B930DA" w14:textId="3A25A574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369,15</w:t>
            </w:r>
            <w:r w:rsidR="005B4D8E">
              <w:rPr>
                <w:sz w:val="22"/>
                <w:szCs w:val="22"/>
              </w:rPr>
              <w:t>6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</w:tr>
      <w:tr w:rsidR="007E0879" w:rsidRPr="00785F0F" w14:paraId="062CC64B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E634C03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268010E" w14:textId="539595F8" w:rsidR="007E0879" w:rsidRPr="007E0879" w:rsidRDefault="007E0879" w:rsidP="007E0879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D5A91" w14:textId="3D2A32B1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0488367C" w14:textId="265BD641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80,895 </w:t>
            </w:r>
          </w:p>
        </w:tc>
        <w:tc>
          <w:tcPr>
            <w:tcW w:w="90" w:type="dxa"/>
            <w:shd w:val="clear" w:color="auto" w:fill="auto"/>
          </w:tcPr>
          <w:p w14:paraId="789EE34C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0282D9EB" w14:textId="2C37547B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77,853 </w:t>
            </w:r>
          </w:p>
        </w:tc>
        <w:tc>
          <w:tcPr>
            <w:tcW w:w="90" w:type="dxa"/>
            <w:shd w:val="clear" w:color="auto" w:fill="auto"/>
          </w:tcPr>
          <w:p w14:paraId="70EEB0DC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003D360" w14:textId="61B0B67E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98,207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0C032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C6A3274" w14:textId="5355E85F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21,468 </w:t>
            </w:r>
          </w:p>
        </w:tc>
        <w:tc>
          <w:tcPr>
            <w:tcW w:w="90" w:type="dxa"/>
            <w:gridSpan w:val="2"/>
          </w:tcPr>
          <w:p w14:paraId="211E6263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5B12611" w14:textId="2CAFEECD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80E1333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F0347C4" w14:textId="6F37CE9A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10,022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BE52BE7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1D226F1" w14:textId="4AFDDB9C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288,445 </w:t>
            </w:r>
          </w:p>
        </w:tc>
      </w:tr>
      <w:tr w:rsidR="007E0879" w:rsidRPr="00785F0F" w14:paraId="344A0A4D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EBFDD72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35" w:type="dxa"/>
            <w:shd w:val="clear" w:color="auto" w:fill="auto"/>
          </w:tcPr>
          <w:p w14:paraId="219F5314" w14:textId="5F311CA8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183,8</w:t>
            </w:r>
            <w:r w:rsidR="00630422">
              <w:rPr>
                <w:sz w:val="22"/>
                <w:szCs w:val="22"/>
              </w:rPr>
              <w:t>49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842F90F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3C59A9A3" w14:textId="0C1013CC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298,497 </w:t>
            </w:r>
          </w:p>
        </w:tc>
        <w:tc>
          <w:tcPr>
            <w:tcW w:w="90" w:type="dxa"/>
            <w:shd w:val="clear" w:color="auto" w:fill="auto"/>
          </w:tcPr>
          <w:p w14:paraId="56CDAF5A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BCCE112" w14:textId="41735CB9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284,8</w:t>
            </w:r>
            <w:r w:rsidR="0011185E">
              <w:rPr>
                <w:sz w:val="22"/>
                <w:szCs w:val="22"/>
              </w:rPr>
              <w:t>30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DE32D0D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F4450CC" w14:textId="67FEDC56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680,986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DC6C5D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53605DA" w14:textId="3757C5B4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641,200 </w:t>
            </w:r>
          </w:p>
        </w:tc>
        <w:tc>
          <w:tcPr>
            <w:tcW w:w="90" w:type="dxa"/>
            <w:gridSpan w:val="2"/>
          </w:tcPr>
          <w:p w14:paraId="748B3C68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C99552C" w14:textId="3D486AE6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68,885 </w:t>
            </w:r>
          </w:p>
        </w:tc>
        <w:tc>
          <w:tcPr>
            <w:tcW w:w="90" w:type="dxa"/>
            <w:gridSpan w:val="2"/>
          </w:tcPr>
          <w:p w14:paraId="41654855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94CC6E" w14:textId="3D9BACEB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87372DA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009D556" w14:textId="2B2A9E78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2,158,247 </w:t>
            </w:r>
          </w:p>
        </w:tc>
      </w:tr>
      <w:tr w:rsidR="007E0879" w:rsidRPr="00785F0F" w14:paraId="5B768D7A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779FF72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E49793A" w14:textId="3A5DDF77" w:rsidR="007E0879" w:rsidRPr="007E0879" w:rsidRDefault="007E0879" w:rsidP="007E0879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C847B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1233376E" w14:textId="438CBFB5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3,066 </w:t>
            </w:r>
          </w:p>
        </w:tc>
        <w:tc>
          <w:tcPr>
            <w:tcW w:w="90" w:type="dxa"/>
            <w:shd w:val="clear" w:color="auto" w:fill="auto"/>
          </w:tcPr>
          <w:p w14:paraId="51E23B25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03DF84" w14:textId="48A4422A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A2CC6F" w14:textId="77777777" w:rsidR="007E0879" w:rsidRPr="007E0879" w:rsidRDefault="007E0879" w:rsidP="007E0879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896D01" w14:textId="55B042AF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5279F6C" w14:textId="77777777" w:rsidR="007E0879" w:rsidRPr="007E0879" w:rsidRDefault="007E0879" w:rsidP="007E0879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1BDDD5" w14:textId="6A24B9DA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41A07EC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D6E2" w14:textId="39B69ACD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F76502D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EEB167" w14:textId="40807431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8189B34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306EB1D" w14:textId="075A599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3,066 </w:t>
            </w:r>
          </w:p>
        </w:tc>
      </w:tr>
      <w:tr w:rsidR="007E0879" w:rsidRPr="00785F0F" w14:paraId="4F4822B1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E1E6845" w14:textId="77777777" w:rsidR="007E0879" w:rsidRPr="00785F0F" w:rsidRDefault="007E0879" w:rsidP="007E0879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930EF0" w14:textId="6056F786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222,37</w:t>
            </w:r>
            <w:r w:rsidR="0011185E">
              <w:rPr>
                <w:b/>
                <w:bCs/>
                <w:sz w:val="22"/>
                <w:szCs w:val="22"/>
              </w:rPr>
              <w:t>3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7B0C801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F5BEC2" w14:textId="143768A2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710,435 </w:t>
            </w:r>
          </w:p>
        </w:tc>
        <w:tc>
          <w:tcPr>
            <w:tcW w:w="90" w:type="dxa"/>
            <w:shd w:val="clear" w:color="auto" w:fill="auto"/>
          </w:tcPr>
          <w:p w14:paraId="05A3DDA4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7A82CA" w14:textId="303D0B1F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363,83</w:t>
            </w:r>
            <w:r w:rsidR="0011185E">
              <w:rPr>
                <w:b/>
                <w:bCs/>
                <w:sz w:val="22"/>
                <w:szCs w:val="22"/>
              </w:rPr>
              <w:t>1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8F871A6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2CC74A" w14:textId="56C9E135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780,470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E667DC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2B0DB5" w14:textId="19D19EF3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662,898 </w:t>
            </w:r>
          </w:p>
        </w:tc>
        <w:tc>
          <w:tcPr>
            <w:tcW w:w="90" w:type="dxa"/>
            <w:gridSpan w:val="2"/>
          </w:tcPr>
          <w:p w14:paraId="2EB9A7BB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475A5" w14:textId="19CB8AF3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  68,885 </w:t>
            </w:r>
          </w:p>
        </w:tc>
        <w:tc>
          <w:tcPr>
            <w:tcW w:w="90" w:type="dxa"/>
            <w:gridSpan w:val="2"/>
          </w:tcPr>
          <w:p w14:paraId="60020412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630B2B" w14:textId="309E485F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  47,462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AB0484A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D20649" w14:textId="35C5E98B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2,856,35</w:t>
            </w:r>
            <w:r w:rsidR="005B4D8E">
              <w:rPr>
                <w:b/>
                <w:bCs/>
                <w:sz w:val="22"/>
                <w:szCs w:val="22"/>
              </w:rPr>
              <w:t>4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E0879" w:rsidRPr="00785F0F" w14:paraId="403E2EC8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D67CA07" w14:textId="77777777" w:rsidR="007E0879" w:rsidRPr="00785F0F" w:rsidRDefault="007E0879" w:rsidP="007E0879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</w:tcPr>
          <w:p w14:paraId="31BE2D56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DDF7F5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497E694A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19A1C52" w14:textId="77777777" w:rsidR="007E0879" w:rsidRPr="007E0879" w:rsidRDefault="007E0879" w:rsidP="007E08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603D207F" w14:textId="77777777" w:rsidR="007E0879" w:rsidRPr="007E0879" w:rsidRDefault="007E0879" w:rsidP="007E0879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4149682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4DEC20F" w14:textId="77777777" w:rsidR="007E0879" w:rsidRPr="007E0879" w:rsidRDefault="007E0879" w:rsidP="007E0879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0C78235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0DAED0A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C484E8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B7DE4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68963DA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FC87BBB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793FB775" w14:textId="77777777" w:rsidR="007E0879" w:rsidRPr="007E0879" w:rsidRDefault="007E0879" w:rsidP="007E08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C6DED88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7E0879" w:rsidRPr="00785F0F" w14:paraId="6003E05A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C958739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</w:tcPr>
          <w:p w14:paraId="7F716401" w14:textId="36C6A9D6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1,520,508 </w:t>
            </w:r>
          </w:p>
        </w:tc>
        <w:tc>
          <w:tcPr>
            <w:tcW w:w="90" w:type="dxa"/>
            <w:shd w:val="clear" w:color="auto" w:fill="auto"/>
          </w:tcPr>
          <w:p w14:paraId="3C167373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4457CAA2" w14:textId="7E6E49AF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258,178 </w:t>
            </w:r>
          </w:p>
        </w:tc>
        <w:tc>
          <w:tcPr>
            <w:tcW w:w="90" w:type="dxa"/>
            <w:shd w:val="clear" w:color="auto" w:fill="auto"/>
          </w:tcPr>
          <w:p w14:paraId="77058A1B" w14:textId="77777777" w:rsidR="007E0879" w:rsidRPr="007E0879" w:rsidRDefault="007E0879" w:rsidP="007E08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A90252C" w14:textId="680DC1B2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395,604 </w:t>
            </w:r>
          </w:p>
        </w:tc>
        <w:tc>
          <w:tcPr>
            <w:tcW w:w="90" w:type="dxa"/>
            <w:shd w:val="clear" w:color="auto" w:fill="auto"/>
          </w:tcPr>
          <w:p w14:paraId="76EECA18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1CBF500" w14:textId="72CCC511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16,330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82EB9F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1961ECE" w14:textId="5CFEBEA9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728C231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AEA738" w14:textId="17C6EB58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451EBE2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D2FD17" w14:textId="417DB5F0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4A4439D7" w14:textId="77777777" w:rsidR="007E0879" w:rsidRPr="007E0879" w:rsidRDefault="007E0879" w:rsidP="007E08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66BC8D2" w14:textId="6DD46B1A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2,190,620 </w:t>
            </w:r>
          </w:p>
        </w:tc>
      </w:tr>
      <w:tr w:rsidR="007E0879" w:rsidRPr="00785F0F" w14:paraId="43150293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FC2C227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</w:tcPr>
          <w:p w14:paraId="3D9F0365" w14:textId="091DC5ED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21,748 </w:t>
            </w:r>
          </w:p>
        </w:tc>
        <w:tc>
          <w:tcPr>
            <w:tcW w:w="90" w:type="dxa"/>
            <w:shd w:val="clear" w:color="auto" w:fill="auto"/>
          </w:tcPr>
          <w:p w14:paraId="1852207F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1B563B5" w14:textId="563EC3C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56,531 </w:t>
            </w:r>
          </w:p>
        </w:tc>
        <w:tc>
          <w:tcPr>
            <w:tcW w:w="90" w:type="dxa"/>
            <w:shd w:val="clear" w:color="auto" w:fill="auto"/>
          </w:tcPr>
          <w:p w14:paraId="46BED9BD" w14:textId="77777777" w:rsidR="007E0879" w:rsidRPr="007E0879" w:rsidRDefault="007E0879" w:rsidP="007E08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2B41056" w14:textId="40E9895A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8,060 </w:t>
            </w:r>
          </w:p>
        </w:tc>
        <w:tc>
          <w:tcPr>
            <w:tcW w:w="90" w:type="dxa"/>
            <w:shd w:val="clear" w:color="auto" w:fill="auto"/>
          </w:tcPr>
          <w:p w14:paraId="70E38390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33B20B9" w14:textId="5A47164A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25,864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634B52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24D7B20" w14:textId="742EF17E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8,900 </w:t>
            </w:r>
          </w:p>
        </w:tc>
        <w:tc>
          <w:tcPr>
            <w:tcW w:w="90" w:type="dxa"/>
            <w:gridSpan w:val="2"/>
          </w:tcPr>
          <w:p w14:paraId="21798206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D7DDC59" w14:textId="28B96C02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07B16B3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D22BF19" w14:textId="02239133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7909F579" w14:textId="77777777" w:rsidR="007E0879" w:rsidRPr="007E0879" w:rsidRDefault="007E0879" w:rsidP="007E08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E1B2988" w14:textId="2E1DE496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121,103 </w:t>
            </w:r>
          </w:p>
        </w:tc>
      </w:tr>
      <w:tr w:rsidR="007E0879" w:rsidRPr="00785F0F" w14:paraId="1AB69734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81095C6" w14:textId="77777777" w:rsidR="007E0879" w:rsidRPr="00785F0F" w:rsidRDefault="007E0879" w:rsidP="007E0879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</w:tcPr>
          <w:p w14:paraId="4F4E94A3" w14:textId="141FDD0B" w:rsidR="007E0879" w:rsidRPr="007E0879" w:rsidRDefault="007E0879" w:rsidP="007E0879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F5057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A9048A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331FD503" w14:textId="18F0CE05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13,232 </w:t>
            </w:r>
          </w:p>
        </w:tc>
        <w:tc>
          <w:tcPr>
            <w:tcW w:w="90" w:type="dxa"/>
            <w:shd w:val="clear" w:color="auto" w:fill="auto"/>
          </w:tcPr>
          <w:p w14:paraId="673B9460" w14:textId="77777777" w:rsidR="007E0879" w:rsidRPr="007E0879" w:rsidRDefault="007E0879" w:rsidP="007E08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73B8213B" w14:textId="691C4565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29,750 </w:t>
            </w:r>
          </w:p>
        </w:tc>
        <w:tc>
          <w:tcPr>
            <w:tcW w:w="90" w:type="dxa"/>
            <w:shd w:val="clear" w:color="auto" w:fill="auto"/>
          </w:tcPr>
          <w:p w14:paraId="79DFC606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8BCBC1C" w14:textId="7C9F1AA4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43,708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B892F41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8E6831D" w14:textId="7ECDF571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35,628 </w:t>
            </w:r>
          </w:p>
        </w:tc>
        <w:tc>
          <w:tcPr>
            <w:tcW w:w="90" w:type="dxa"/>
            <w:gridSpan w:val="2"/>
          </w:tcPr>
          <w:p w14:paraId="3E40D9B5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ECDD6D" w14:textId="51DFA8E0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1F7954A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226E091" w14:textId="14B751D6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8820CB8" w14:textId="77777777" w:rsidR="007E0879" w:rsidRPr="007E0879" w:rsidRDefault="007E0879" w:rsidP="007E08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02EB3DB" w14:textId="07DC9612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122,318 </w:t>
            </w:r>
          </w:p>
        </w:tc>
      </w:tr>
      <w:tr w:rsidR="007E0879" w:rsidRPr="00785F0F" w14:paraId="017E9586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9D353AC" w14:textId="77777777" w:rsidR="007E0879" w:rsidRPr="00785F0F" w:rsidRDefault="007E0879" w:rsidP="007E0879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</w:tcPr>
          <w:p w14:paraId="6B3DD508" w14:textId="45AD79A8" w:rsidR="007E0879" w:rsidRPr="007E0879" w:rsidRDefault="007E0879" w:rsidP="007E0879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F50576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229528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4FC1061C" w14:textId="271E5D21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2,514 </w:t>
            </w:r>
          </w:p>
        </w:tc>
        <w:tc>
          <w:tcPr>
            <w:tcW w:w="90" w:type="dxa"/>
            <w:shd w:val="clear" w:color="auto" w:fill="auto"/>
          </w:tcPr>
          <w:p w14:paraId="3B142D33" w14:textId="77777777" w:rsidR="007E0879" w:rsidRPr="007E0879" w:rsidRDefault="007E0879" w:rsidP="007E08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1016CCE1" w14:textId="52E79161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2,471 </w:t>
            </w:r>
          </w:p>
        </w:tc>
        <w:tc>
          <w:tcPr>
            <w:tcW w:w="90" w:type="dxa"/>
            <w:shd w:val="clear" w:color="auto" w:fill="auto"/>
          </w:tcPr>
          <w:p w14:paraId="55BE94ED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B6422FD" w14:textId="18C120A4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   155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B9F040D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6B2CC8" w14:textId="6595E47D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A1C821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5ACD" w14:textId="31B3BFC1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8B348E1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0FFDAD9" w14:textId="65AC223C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27B7B05" w14:textId="77777777" w:rsidR="007E0879" w:rsidRPr="007E0879" w:rsidRDefault="007E0879" w:rsidP="007E0879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62B2D88" w14:textId="28C46793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5,140 </w:t>
            </w:r>
          </w:p>
        </w:tc>
      </w:tr>
      <w:tr w:rsidR="007E0879" w:rsidRPr="00785F0F" w14:paraId="7BFBFD25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03AE45B" w14:textId="77777777" w:rsidR="007E0879" w:rsidRPr="00785F0F" w:rsidRDefault="007E0879" w:rsidP="007E0879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577D7C" w14:textId="11C649D9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1,542,256 </w:t>
            </w:r>
          </w:p>
        </w:tc>
        <w:tc>
          <w:tcPr>
            <w:tcW w:w="90" w:type="dxa"/>
            <w:shd w:val="clear" w:color="auto" w:fill="auto"/>
          </w:tcPr>
          <w:p w14:paraId="1D75B7D2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19A87D" w14:textId="7F0BBC55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330,455 </w:t>
            </w:r>
          </w:p>
        </w:tc>
        <w:tc>
          <w:tcPr>
            <w:tcW w:w="90" w:type="dxa"/>
            <w:shd w:val="clear" w:color="auto" w:fill="auto"/>
          </w:tcPr>
          <w:p w14:paraId="1B619BE7" w14:textId="77777777" w:rsidR="007E0879" w:rsidRPr="007E0879" w:rsidRDefault="007E0879" w:rsidP="007E0879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A6B441" w14:textId="0044F30E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435,885 </w:t>
            </w:r>
          </w:p>
        </w:tc>
        <w:tc>
          <w:tcPr>
            <w:tcW w:w="90" w:type="dxa"/>
            <w:shd w:val="clear" w:color="auto" w:fill="auto"/>
          </w:tcPr>
          <w:p w14:paraId="385DD218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51AA34" w14:textId="702D2265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  86,057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FB4B4F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84D4F0" w14:textId="0E8D7362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  44,528 </w:t>
            </w:r>
          </w:p>
        </w:tc>
        <w:tc>
          <w:tcPr>
            <w:tcW w:w="90" w:type="dxa"/>
            <w:gridSpan w:val="2"/>
          </w:tcPr>
          <w:p w14:paraId="32E9F7B8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1237C" w14:textId="66A61198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64B3D7C" w14:textId="77777777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BE66" w14:textId="250A4DC6" w:rsidR="007E0879" w:rsidRPr="007E0879" w:rsidRDefault="007E0879" w:rsidP="007E0879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5CF2EBE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40E0C7" w14:textId="67363554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2,439,181 </w:t>
            </w:r>
          </w:p>
        </w:tc>
      </w:tr>
      <w:tr w:rsidR="007E0879" w:rsidRPr="00785F0F" w14:paraId="06BCDB09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D2B5FE4" w14:textId="77777777" w:rsidR="007E0879" w:rsidRPr="00785F0F" w:rsidRDefault="007E0879" w:rsidP="007E0879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0A7396" w14:textId="7B61813C" w:rsidR="007E0879" w:rsidRPr="007E0879" w:rsidRDefault="007E0879" w:rsidP="007E0879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(1,319,88</w:t>
            </w:r>
            <w:r w:rsidR="0011185E">
              <w:rPr>
                <w:b/>
                <w:bCs/>
                <w:sz w:val="22"/>
                <w:szCs w:val="22"/>
              </w:rPr>
              <w:t>3</w:t>
            </w:r>
            <w:r w:rsidRPr="007E087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011F74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207670" w14:textId="549D16BD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379,980 </w:t>
            </w:r>
          </w:p>
        </w:tc>
        <w:tc>
          <w:tcPr>
            <w:tcW w:w="90" w:type="dxa"/>
            <w:shd w:val="clear" w:color="auto" w:fill="auto"/>
          </w:tcPr>
          <w:p w14:paraId="166C839A" w14:textId="77777777" w:rsidR="007E0879" w:rsidRPr="007E0879" w:rsidRDefault="007E0879" w:rsidP="007E0879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016769" w14:textId="2BAF3E06" w:rsidR="007E0879" w:rsidRPr="007E0879" w:rsidRDefault="007E0879" w:rsidP="007E0879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>(72,05</w:t>
            </w:r>
            <w:r w:rsidR="0011185E">
              <w:rPr>
                <w:b/>
                <w:bCs/>
                <w:sz w:val="22"/>
                <w:szCs w:val="22"/>
              </w:rPr>
              <w:t>4</w:t>
            </w:r>
            <w:r w:rsidRPr="007E0879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E91763" w14:textId="77777777" w:rsidR="007E0879" w:rsidRPr="007E0879" w:rsidRDefault="007E0879" w:rsidP="007E0879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330E8D" w14:textId="675F6B9C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694,413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2C20C0B" w14:textId="77777777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954CD27" w14:textId="52B0395B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618,370 </w:t>
            </w:r>
          </w:p>
        </w:tc>
        <w:tc>
          <w:tcPr>
            <w:tcW w:w="90" w:type="dxa"/>
            <w:gridSpan w:val="2"/>
          </w:tcPr>
          <w:p w14:paraId="154F0BC4" w14:textId="77777777" w:rsidR="007E0879" w:rsidRPr="007E0879" w:rsidRDefault="007E0879" w:rsidP="007E087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1355" w14:textId="4D95314C" w:rsidR="007E0879" w:rsidRPr="007E0879" w:rsidRDefault="007E0879" w:rsidP="007E0879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  68,885 </w:t>
            </w:r>
          </w:p>
        </w:tc>
        <w:tc>
          <w:tcPr>
            <w:tcW w:w="90" w:type="dxa"/>
            <w:gridSpan w:val="2"/>
          </w:tcPr>
          <w:p w14:paraId="03894F0B" w14:textId="77777777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A9FE16" w14:textId="6F911742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    47,462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5856876" w14:textId="77777777" w:rsidR="007E0879" w:rsidRPr="007E0879" w:rsidRDefault="007E0879" w:rsidP="007E0879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0541E0" w14:textId="56B3BCC2" w:rsidR="007E0879" w:rsidRPr="007E0879" w:rsidRDefault="007E0879" w:rsidP="007E087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E0879">
              <w:rPr>
                <w:b/>
                <w:bCs/>
                <w:sz w:val="22"/>
                <w:szCs w:val="22"/>
              </w:rPr>
              <w:t xml:space="preserve">       417,17</w:t>
            </w:r>
            <w:r w:rsidR="00AC4FD2">
              <w:rPr>
                <w:b/>
                <w:bCs/>
                <w:sz w:val="22"/>
                <w:szCs w:val="22"/>
              </w:rPr>
              <w:t>3</w:t>
            </w:r>
            <w:r w:rsidRPr="007E087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62BA5A4" w14:textId="77777777" w:rsidR="008D0BA8" w:rsidRPr="00785F0F" w:rsidRDefault="008D0BA8" w:rsidP="008D0BA8">
      <w:pPr>
        <w:ind w:left="270"/>
        <w:rPr>
          <w:sz w:val="30"/>
          <w:szCs w:val="30"/>
        </w:rPr>
      </w:pPr>
    </w:p>
    <w:p w14:paraId="237E2EFD" w14:textId="76C97B15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7E0879" w:rsidRPr="00E63E63">
        <w:rPr>
          <w:sz w:val="20"/>
          <w:szCs w:val="20"/>
          <w:lang w:val="en-GB"/>
        </w:rPr>
        <w:t>182</w:t>
      </w:r>
      <w:r w:rsidR="009668B3" w:rsidRPr="00785F0F">
        <w:rPr>
          <w:sz w:val="20"/>
          <w:szCs w:val="20"/>
          <w:cs/>
          <w:lang w:val="en-GB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3ADD7268" w14:textId="77777777" w:rsidR="00433F59" w:rsidRPr="00785F0F" w:rsidRDefault="00491107" w:rsidP="005348B1">
      <w:pPr>
        <w:autoSpaceDE w:val="0"/>
        <w:autoSpaceDN w:val="0"/>
        <w:ind w:left="540" w:hanging="450"/>
        <w:rPr>
          <w:sz w:val="20"/>
          <w:szCs w:val="20"/>
          <w:lang w:eastAsia="en-US"/>
        </w:rPr>
      </w:pPr>
      <w:r w:rsidRPr="00785F0F">
        <w:rPr>
          <w:sz w:val="24"/>
          <w:szCs w:val="24"/>
          <w:vertAlign w:val="superscript"/>
          <w:cs/>
        </w:rPr>
        <w:t xml:space="preserve">** </w:t>
      </w:r>
      <w:r w:rsidRPr="00785F0F">
        <w:rPr>
          <w:sz w:val="24"/>
          <w:szCs w:val="24"/>
        </w:rPr>
        <w:tab/>
      </w:r>
      <w:r w:rsidR="00433F59" w:rsidRPr="00785F0F">
        <w:rPr>
          <w:sz w:val="20"/>
          <w:szCs w:val="20"/>
          <w:cs/>
        </w:rPr>
        <w:t>เงินลงทุนของบริ</w:t>
      </w:r>
      <w:r w:rsidR="00D816E5" w:rsidRPr="00785F0F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785F0F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14:paraId="5C7AD918" w14:textId="77777777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="00491107"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6FE75B56" w14:textId="77777777" w:rsidR="005F0A8B" w:rsidRPr="00785F0F" w:rsidRDefault="005F0A8B">
      <w:pPr>
        <w:suppressAutoHyphens w:val="0"/>
        <w:rPr>
          <w:sz w:val="20"/>
          <w:szCs w:val="20"/>
        </w:rPr>
      </w:pPr>
      <w:r w:rsidRPr="00785F0F">
        <w:rPr>
          <w:sz w:val="20"/>
          <w:szCs w:val="20"/>
          <w:cs/>
        </w:rPr>
        <w:br w:type="page"/>
      </w: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6A3AD6" w:rsidRPr="00785F0F" w14:paraId="4B2ECEA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9A7E87B" w14:textId="77777777" w:rsidR="006A3AD6" w:rsidRPr="00785F0F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598E826F" w14:textId="77777777" w:rsidR="006A3AD6" w:rsidRPr="00785F0F" w:rsidRDefault="006A3AD6" w:rsidP="00DF73DA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A3AD6" w:rsidRPr="00785F0F" w14:paraId="1F800CB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DBB30A3" w14:textId="77777777" w:rsidR="006A3AD6" w:rsidRPr="00785F0F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7145D818" w14:textId="1FC612B3" w:rsidR="006A3AD6" w:rsidRPr="00785F0F" w:rsidRDefault="00DD34A3" w:rsidP="00DF73DA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31 ธันวาคม </w:t>
            </w:r>
            <w:r w:rsidR="006A3AD6"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6A3AD6" w:rsidRPr="00785F0F" w14:paraId="300398B3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E7506BA" w14:textId="77777777" w:rsidR="006A3AD6" w:rsidRPr="00785F0F" w:rsidRDefault="006A3AD6" w:rsidP="006A3AD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14:paraId="3A8FC82A" w14:textId="77777777" w:rsidR="006A3AD6" w:rsidRPr="00785F0F" w:rsidRDefault="006A3AD6" w:rsidP="006A3AD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38FECEBF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E46E9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0032419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038CA98E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14:paraId="4651513A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A5F117" w14:textId="77777777" w:rsidR="006A3AD6" w:rsidRPr="00785F0F" w:rsidRDefault="00B24863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1EE316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FA93C4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B24863" w:rsidRPr="00785F0F" w14:paraId="5E275FF4" w14:textId="77777777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505E458" w14:textId="77777777" w:rsidR="00B24863" w:rsidRPr="00785F0F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15CB3A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223FF2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14:paraId="4DFBF284" w14:textId="77777777" w:rsidR="00B24863" w:rsidRPr="00785F0F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3965B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FC0A30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51F80D7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49EBB27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14:paraId="687EBB88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ED2D9E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5FBDEBE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9CD86C" w14:textId="77777777" w:rsidR="00B24863" w:rsidRPr="00785F0F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24863" w:rsidRPr="00785F0F" w14:paraId="575264D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79900BD" w14:textId="77777777" w:rsidR="00B24863" w:rsidRPr="00785F0F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BE181F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B01F5A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AF7B1D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812E2F3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994ED5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F7210F4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0136BC" w14:textId="77777777" w:rsidR="00B24863" w:rsidRPr="00785F0F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79D98D2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FC97EB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C5CCDDE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F5279AA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14:paraId="7A125B8D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D4F2689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086286A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C951C2" w14:textId="77777777" w:rsidR="00B24863" w:rsidRPr="00785F0F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B24863" w:rsidRPr="00785F0F" w14:paraId="463B8168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EF3F62F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40382DA2" w14:textId="77777777" w:rsidR="00B24863" w:rsidRPr="00785F0F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785F0F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24863" w:rsidRPr="00785F0F" w14:paraId="4F035049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E05FA6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1C26097" w14:textId="77777777" w:rsidR="00B24863" w:rsidRPr="00785F0F" w:rsidRDefault="00B24863" w:rsidP="00B2486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0028F2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62F8636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83C9C3C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4282BD" w14:textId="77777777" w:rsidR="00B24863" w:rsidRPr="00785F0F" w:rsidRDefault="00B24863" w:rsidP="00B24863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1A9E5771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8D482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1216635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EE4357" w14:textId="77777777" w:rsidR="00B24863" w:rsidRPr="00785F0F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29A6407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27FC5176" w14:textId="77777777" w:rsidR="00B24863" w:rsidRPr="00785F0F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15CDEB85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10404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4893D7D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CCD48F" w14:textId="77777777" w:rsidR="00B24863" w:rsidRPr="00785F0F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DD34A3" w:rsidRPr="00785F0F" w14:paraId="2244E389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D2BCE5F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98E1CA" w14:textId="3F07BDED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ABC9B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C23EF4" w14:textId="616C0881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AF5FCC5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EEDB26" w14:textId="74C5A4CB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B5A0285" w14:textId="77777777" w:rsidR="00DD34A3" w:rsidRPr="00785F0F" w:rsidRDefault="00DD34A3" w:rsidP="00DD34A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1F6742" w14:textId="5DE7A3F5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AC918A1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C2C789" w14:textId="32939D57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E6D8D97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BDDA3E3" w14:textId="1DF58F60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20E500A0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55C6B5" w14:textId="7BB2269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B4B34B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F1E2A" w14:textId="13E19E6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</w:tr>
      <w:tr w:rsidR="00DD34A3" w:rsidRPr="00785F0F" w14:paraId="0DA6B4D1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7D9D40A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A8523C" w14:textId="12522F08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79006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E0D3A46" w14:textId="1E8901A8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313,083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C81989F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C8FC14" w14:textId="7800D869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37B6FD2" w14:textId="77777777" w:rsidR="00DD34A3" w:rsidRPr="00785F0F" w:rsidRDefault="00DD34A3" w:rsidP="00DD34A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7D9C23" w14:textId="35AE6D7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2,517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ADBC42E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01EDE8" w14:textId="25335EE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6,500</w:t>
            </w:r>
          </w:p>
        </w:tc>
        <w:tc>
          <w:tcPr>
            <w:tcW w:w="154" w:type="dxa"/>
            <w:shd w:val="clear" w:color="auto" w:fill="auto"/>
          </w:tcPr>
          <w:p w14:paraId="3110A4EA" w14:textId="77777777" w:rsidR="00DD34A3" w:rsidRPr="00785F0F" w:rsidRDefault="00DD34A3" w:rsidP="00DD34A3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693715C" w14:textId="5DEF10C7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170B3C8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ADE5F0" w14:textId="7E47B9E6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95AD95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50BE71" w14:textId="292DD24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378,152</w:t>
            </w:r>
          </w:p>
        </w:tc>
      </w:tr>
      <w:tr w:rsidR="00DD34A3" w:rsidRPr="00785F0F" w14:paraId="4B77B711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F737F81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EF5FF1" w14:textId="27056B2E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405F7E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9C2E6E" w14:textId="56326DD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29,288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8ADFAA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7546C2" w14:textId="13AEEB2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165,691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2870DE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7EE02C" w14:textId="3D5A088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47,551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6AC48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039437" w14:textId="1409B8A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20,557</w:t>
            </w:r>
          </w:p>
        </w:tc>
        <w:tc>
          <w:tcPr>
            <w:tcW w:w="154" w:type="dxa"/>
            <w:shd w:val="clear" w:color="auto" w:fill="auto"/>
          </w:tcPr>
          <w:p w14:paraId="6259DBF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C5898B4" w14:textId="5426F471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5DE70289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59371C" w14:textId="416758A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10,902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3A3F1E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83343C" w14:textId="43500BB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273,989</w:t>
            </w:r>
          </w:p>
        </w:tc>
      </w:tr>
      <w:tr w:rsidR="00DD34A3" w:rsidRPr="00785F0F" w14:paraId="66562B09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B6D5C6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333FB86" w14:textId="2362416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202,836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5216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1FC243" w14:textId="561BCDD5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46C6D9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B601BD" w14:textId="371F60D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223,087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6DAA79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318C45" w14:textId="560FFD4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662,421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8DF024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66C452" w14:textId="0EDD913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654,035</w:t>
            </w:r>
          </w:p>
        </w:tc>
        <w:tc>
          <w:tcPr>
            <w:tcW w:w="154" w:type="dxa"/>
            <w:shd w:val="clear" w:color="auto" w:fill="auto"/>
          </w:tcPr>
          <w:p w14:paraId="17863A8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3813F57" w14:textId="6DC869D9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70,389</w:t>
            </w:r>
          </w:p>
        </w:tc>
        <w:tc>
          <w:tcPr>
            <w:tcW w:w="117" w:type="dxa"/>
          </w:tcPr>
          <w:p w14:paraId="6067B9B4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4C2B13" w14:textId="3AC7B1EE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31D34F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5E95C" w14:textId="543A17F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2,140,561</w:t>
            </w:r>
          </w:p>
        </w:tc>
      </w:tr>
      <w:tr w:rsidR="00DD34A3" w:rsidRPr="00785F0F" w14:paraId="71611A30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2BDF674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A48620" w14:textId="0BA5E444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BA462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2124EB" w14:textId="119CFC3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3,334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1924FC5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0B10E9" w14:textId="5A161EAC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494740A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3482B8" w14:textId="276498CE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F879393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355A3A" w14:textId="10C87751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CD3253C" w14:textId="77777777" w:rsidR="00DD34A3" w:rsidRPr="00785F0F" w:rsidRDefault="00DD34A3" w:rsidP="00DD34A3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483130" w14:textId="1AE8C932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3B93AF5E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BB7414" w14:textId="64340B86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60EF51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C9DE48" w14:textId="2C631F9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3,334</w:t>
            </w:r>
          </w:p>
        </w:tc>
      </w:tr>
      <w:tr w:rsidR="00DD34A3" w:rsidRPr="00785F0F" w14:paraId="42DAEB7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5369FD2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9E02D9" w14:textId="430DE13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254,443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E0043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0E9376" w14:textId="67C98F9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673,498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3BFBC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368F9B" w14:textId="3CF19E2D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393,223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22FFB6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CBC2C8" w14:textId="7448E9B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712,489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FC46F3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3ABF61" w14:textId="54B9BF8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681,092</w:t>
            </w:r>
          </w:p>
        </w:tc>
        <w:tc>
          <w:tcPr>
            <w:tcW w:w="154" w:type="dxa"/>
            <w:shd w:val="clear" w:color="auto" w:fill="auto"/>
          </w:tcPr>
          <w:p w14:paraId="11CCC3A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C313" w14:textId="767814E8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117" w:type="dxa"/>
          </w:tcPr>
          <w:p w14:paraId="61F79A13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DEB393" w14:textId="28FC560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58,019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9C051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7C1267" w14:textId="2F7D046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2,843,153</w:t>
            </w:r>
          </w:p>
        </w:tc>
      </w:tr>
      <w:tr w:rsidR="00DD34A3" w:rsidRPr="00785F0F" w14:paraId="621D6EFC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387D2E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B1C060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2E1D61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2A11D7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26FB4BD6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990558" w14:textId="77777777" w:rsidR="00DD34A3" w:rsidRPr="00785F0F" w:rsidRDefault="00DD34A3" w:rsidP="00DD34A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66EC81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FE6934" w14:textId="77777777" w:rsidR="00DD34A3" w:rsidRPr="00785F0F" w:rsidRDefault="00DD34A3" w:rsidP="00DD34A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0516C3B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FE6F3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</w:tcPr>
          <w:p w14:paraId="5B2BE87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E813408" w14:textId="77777777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7DB5EFD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7BF229C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0A9F9F4E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AF24A4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DD34A3" w:rsidRPr="00785F0F" w14:paraId="0E425E4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E37975C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5B667C8" w14:textId="5EB6245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1,486,921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B848C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CE0F48" w14:textId="1187F35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320,963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D2D0E14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481F5B2" w14:textId="49CF7722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340,038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8BBA52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BC7E66" w14:textId="034736D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11,709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749DABC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59234F" w14:textId="113597D0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1AC4C5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9F979BF" w14:textId="397BC53F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72C093FD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FA37A3" w14:textId="3C8EFAC1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A354340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61E2B0" w14:textId="4D7E9CA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2,159,631</w:t>
            </w:r>
          </w:p>
        </w:tc>
      </w:tr>
      <w:tr w:rsidR="00DD34A3" w:rsidRPr="00785F0F" w14:paraId="0E55E632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32738DC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2BD27D0" w14:textId="608E646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AD32E0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858CD3" w14:textId="1155206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81,578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6783F23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1AFC4D" w14:textId="209D510A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C4E06F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6E0845" w14:textId="3CC6653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040376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9A3952" w14:textId="7F227C3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8,450</w:t>
            </w:r>
          </w:p>
        </w:tc>
        <w:tc>
          <w:tcPr>
            <w:tcW w:w="154" w:type="dxa"/>
            <w:shd w:val="clear" w:color="auto" w:fill="auto"/>
          </w:tcPr>
          <w:p w14:paraId="2995BC8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06E7AA8" w14:textId="4CEAAFC1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59646349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41C2DB" w14:textId="63AB0A7A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4DD3582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A9012" w14:textId="147F6F0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142,529</w:t>
            </w:r>
          </w:p>
        </w:tc>
      </w:tr>
      <w:tr w:rsidR="00DD34A3" w:rsidRPr="00785F0F" w14:paraId="683235BA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06CD5F9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A5961B6" w14:textId="726BD396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065C0F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06763B" w14:textId="1A0F35F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15,419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7F2738D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47B1F4" w14:textId="3327867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43,462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882AD4B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3ECCF2" w14:textId="70AAB03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28,420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C492A51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94D6C" w14:textId="7834FDE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20,260</w:t>
            </w:r>
          </w:p>
        </w:tc>
        <w:tc>
          <w:tcPr>
            <w:tcW w:w="154" w:type="dxa"/>
            <w:shd w:val="clear" w:color="auto" w:fill="auto"/>
          </w:tcPr>
          <w:p w14:paraId="7A4C2CEE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7649AAC" w14:textId="765FEA80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98EAE32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BD9BB8" w14:textId="1507CC58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20B965E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47AA6" w14:textId="43EFAA3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107,561</w:t>
            </w:r>
          </w:p>
        </w:tc>
      </w:tr>
      <w:tr w:rsidR="00DD34A3" w:rsidRPr="00785F0F" w14:paraId="4F2BE59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944117C" w14:textId="77777777" w:rsidR="00DD34A3" w:rsidRPr="00785F0F" w:rsidRDefault="00DD34A3" w:rsidP="00DD34A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35FB7FB" w14:textId="317AF8A0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214A4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7EA62D" w14:textId="17F3E6A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B9FAF1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DCCD4A" w14:textId="7A37A2D5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2,210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BBC4C47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702B4" w14:textId="092F09F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ABF951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C7B488" w14:textId="6889E9D5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42656DB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2EFB0C" w14:textId="5F1F92C5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D61C59D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E6F219" w14:textId="30794918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8E28FA9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AE136C" w14:textId="6D86AFE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4,951</w:t>
            </w:r>
          </w:p>
        </w:tc>
      </w:tr>
      <w:tr w:rsidR="00DD34A3" w:rsidRPr="00785F0F" w14:paraId="69447822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2136CAE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3D2A1A" w14:textId="076EB5E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1,504,934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84E79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B52B8D" w14:textId="49C3E4D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420,391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55493B1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B2D47B" w14:textId="40692830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391,660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F8E2ABA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0A1CAE" w14:textId="76F4A9A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68,977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AFB037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C0FEA4" w14:textId="3A6F9F6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28,710</w:t>
            </w:r>
          </w:p>
        </w:tc>
        <w:tc>
          <w:tcPr>
            <w:tcW w:w="154" w:type="dxa"/>
            <w:shd w:val="clear" w:color="auto" w:fill="auto"/>
          </w:tcPr>
          <w:p w14:paraId="18F5B0B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96633" w14:textId="70C1332B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462286D2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9B0D64" w14:textId="06D41C72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85D8CC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EE3A6E" w14:textId="3B81AE02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2,414,672</w:t>
            </w:r>
          </w:p>
        </w:tc>
      </w:tr>
      <w:tr w:rsidR="00DD34A3" w:rsidRPr="00785F0F" w14:paraId="59A43353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2C198F5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1591FF" w14:textId="28AFF10D" w:rsidR="00DD34A3" w:rsidRPr="00785F0F" w:rsidRDefault="00DD34A3" w:rsidP="00DD34A3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1,250,491</w:t>
            </w:r>
            <w:r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EB6C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4080581" w14:textId="45075B9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253,107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2C80BB1" w14:textId="77777777" w:rsidR="00DD34A3" w:rsidRPr="00785F0F" w:rsidRDefault="00DD34A3" w:rsidP="00DD34A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75595E" w14:textId="2A7393C8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1,563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3F263B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E7FA8E" w14:textId="27930C2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643,512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28417B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8DAFC1" w14:textId="60F8750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652,382</w:t>
            </w:r>
          </w:p>
        </w:tc>
        <w:tc>
          <w:tcPr>
            <w:tcW w:w="154" w:type="dxa"/>
            <w:shd w:val="clear" w:color="auto" w:fill="auto"/>
          </w:tcPr>
          <w:p w14:paraId="769C396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47C3" w14:textId="00F41FD2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117" w:type="dxa"/>
          </w:tcPr>
          <w:p w14:paraId="2FF4DCC8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C6AF6F" w14:textId="24B9C048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58,019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4519CD" w14:textId="77777777" w:rsidR="00DD34A3" w:rsidRPr="00785F0F" w:rsidRDefault="00DD34A3" w:rsidP="00DD34A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FBBD91" w14:textId="2C7ABBE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428,481</w:t>
            </w:r>
          </w:p>
        </w:tc>
      </w:tr>
    </w:tbl>
    <w:p w14:paraId="0B51D438" w14:textId="77777777" w:rsidR="0024036C" w:rsidRPr="00785F0F" w:rsidRDefault="0024036C" w:rsidP="0024036C">
      <w:pPr>
        <w:ind w:left="270"/>
        <w:rPr>
          <w:sz w:val="30"/>
          <w:szCs w:val="30"/>
        </w:rPr>
      </w:pPr>
    </w:p>
    <w:p w14:paraId="5D470C62" w14:textId="69E2BB8E" w:rsidR="0024036C" w:rsidRPr="00785F0F" w:rsidRDefault="0024036C" w:rsidP="00857755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6040C1">
        <w:rPr>
          <w:sz w:val="20"/>
          <w:szCs w:val="20"/>
          <w:lang w:val="en-GB"/>
        </w:rPr>
        <w:t>247</w:t>
      </w:r>
      <w:r w:rsidRPr="00785F0F">
        <w:rPr>
          <w:sz w:val="20"/>
          <w:szCs w:val="20"/>
          <w:cs/>
          <w:lang w:val="en-GB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09B2F39B" w14:textId="77777777" w:rsidR="0024036C" w:rsidRPr="00785F0F" w:rsidRDefault="0024036C" w:rsidP="00857755">
      <w:pPr>
        <w:autoSpaceDE w:val="0"/>
        <w:autoSpaceDN w:val="0"/>
        <w:ind w:left="540" w:hanging="450"/>
        <w:rPr>
          <w:sz w:val="20"/>
          <w:szCs w:val="20"/>
          <w:lang w:eastAsia="en-US"/>
        </w:rPr>
      </w:pPr>
      <w:r w:rsidRPr="00785F0F">
        <w:rPr>
          <w:sz w:val="24"/>
          <w:szCs w:val="24"/>
          <w:vertAlign w:val="superscript"/>
          <w:cs/>
        </w:rPr>
        <w:t xml:space="preserve">** 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เงินลงทุนของบริษัทย่อยที่เป็นบริษัทประกันชีวิต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14:paraId="31383948" w14:textId="77777777" w:rsidR="005F0A8B" w:rsidRPr="00785F0F" w:rsidRDefault="0024036C" w:rsidP="00857755">
      <w:pPr>
        <w:ind w:left="540" w:hanging="45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54FA4CEE" w14:textId="77777777" w:rsidR="005F0A8B" w:rsidRPr="00785F0F" w:rsidRDefault="005F0A8B">
      <w:pPr>
        <w:suppressAutoHyphens w:val="0"/>
        <w:rPr>
          <w:sz w:val="20"/>
          <w:szCs w:val="20"/>
          <w:cs/>
        </w:rPr>
      </w:pPr>
      <w:r w:rsidRPr="00785F0F">
        <w:rPr>
          <w:sz w:val="20"/>
          <w:szCs w:val="20"/>
          <w:cs/>
        </w:rPr>
        <w:br w:type="page"/>
      </w: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2337C6" w:rsidRPr="00785F0F" w14:paraId="4FC6BFEF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21663522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317" w:type="dxa"/>
            <w:gridSpan w:val="25"/>
          </w:tcPr>
          <w:p w14:paraId="691117B1" w14:textId="77777777" w:rsidR="002337C6" w:rsidRPr="00785F0F" w:rsidRDefault="002337C6" w:rsidP="00D279F5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785F0F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337C6" w:rsidRPr="00785F0F" w14:paraId="69031047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16BE1D7A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167D8925" w14:textId="200BC385" w:rsidR="002337C6" w:rsidRPr="00785F0F" w:rsidRDefault="00DD34A3" w:rsidP="00D279F5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30 มิถุนายน </w:t>
            </w:r>
            <w:r w:rsidR="002337C6" w:rsidRPr="00785F0F">
              <w:rPr>
                <w:sz w:val="22"/>
                <w:szCs w:val="22"/>
                <w:cs/>
                <w:lang w:val="th-TH"/>
              </w:rPr>
              <w:t>256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2</w:t>
            </w:r>
          </w:p>
        </w:tc>
      </w:tr>
      <w:tr w:rsidR="002337C6" w:rsidRPr="00785F0F" w14:paraId="560CBDFD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5946AB5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9CE5F59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C98A6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52E8DE70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AAA4920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C433AF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EFF78FE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9D19FD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49EEA7DE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AACD88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A9BCB1A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14:paraId="35CB5F1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785F0F" w14:paraId="6B55D088" w14:textId="77777777" w:rsidTr="00857755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41E186AD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F866AE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7CDCA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53EEC182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9826D46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BA6D01F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14:paraId="798B303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BC5B10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254DE9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2A9A92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1788BF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9F1E2F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785F0F" w14:paraId="715C32A8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62DDAFB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36A67A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9D6140" w14:textId="77777777" w:rsidR="002337C6" w:rsidRPr="00785F0F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8A04D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A91D3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591C0D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5F4BD" w14:textId="77777777" w:rsidR="002337C6" w:rsidRPr="00785F0F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DAE494" w14:textId="77777777" w:rsidR="002337C6" w:rsidRPr="00785F0F" w:rsidRDefault="002337C6" w:rsidP="00D279F5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57FED83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7C79C13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2FBB4471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3D7E1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81B066E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D28E24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BA3CF4C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5476BF" w14:textId="77777777" w:rsidR="002337C6" w:rsidRPr="00785F0F" w:rsidRDefault="002337C6" w:rsidP="00D279F5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9B6466" w:rsidRPr="00785F0F" w14:paraId="047B1C9A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9105CDA" w14:textId="77777777" w:rsidR="009B6466" w:rsidRPr="00785F0F" w:rsidRDefault="009B6466" w:rsidP="00D279F5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14:paraId="03C700EC" w14:textId="77777777" w:rsidR="009B6466" w:rsidRPr="00785F0F" w:rsidRDefault="009B6466" w:rsidP="00D279F5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337C6" w:rsidRPr="00785F0F" w14:paraId="2DFD00AE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20502A3" w14:textId="77777777" w:rsidR="002337C6" w:rsidRPr="00785F0F" w:rsidRDefault="002337C6" w:rsidP="00D279F5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542CDA8" w14:textId="77777777" w:rsidR="002337C6" w:rsidRPr="00785F0F" w:rsidRDefault="002337C6" w:rsidP="00D279F5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D8607A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DFA0CE1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CBE13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A4AA6E" w14:textId="77777777" w:rsidR="002337C6" w:rsidRPr="00785F0F" w:rsidRDefault="002337C6" w:rsidP="00D279F5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2B1B6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C6DEF1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96370BC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6E8A414" w14:textId="77777777" w:rsidR="002337C6" w:rsidRPr="00785F0F" w:rsidRDefault="002337C6" w:rsidP="00D279F5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5EB6D8F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3D6B5B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F05A16A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0E5657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F134AF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2F5C84" w14:textId="77777777" w:rsidR="002337C6" w:rsidRPr="00785F0F" w:rsidRDefault="002337C6" w:rsidP="00D279F5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7C49F9" w:rsidRPr="00785F0F" w14:paraId="59875152" w14:textId="77777777" w:rsidTr="002D79AB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14:paraId="5E0FED0C" w14:textId="77777777" w:rsidR="007C49F9" w:rsidRPr="00785F0F" w:rsidRDefault="007C49F9" w:rsidP="007C49F9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405DD66" w14:textId="3FE1D8BF" w:rsidR="007C49F9" w:rsidRPr="007E0879" w:rsidRDefault="007C49F9" w:rsidP="007C49F9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B4516" w14:textId="77777777" w:rsidR="007C49F9" w:rsidRPr="007E0879" w:rsidRDefault="007C49F9" w:rsidP="007C49F9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B6604DB" w14:textId="665A6CC9" w:rsidR="007C49F9" w:rsidRPr="007E0879" w:rsidRDefault="007C49F9" w:rsidP="007C49F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D51150" w14:textId="77777777" w:rsidR="007C49F9" w:rsidRPr="007E0879" w:rsidRDefault="007C49F9" w:rsidP="007C49F9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005F60B" w14:textId="11488013" w:rsidR="007C49F9" w:rsidRPr="007E0879" w:rsidRDefault="007C49F9" w:rsidP="007C49F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BCBE84" w14:textId="77777777" w:rsidR="007C49F9" w:rsidRPr="007E0879" w:rsidRDefault="007C49F9" w:rsidP="007C49F9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6E5A27A" w14:textId="57F86B45" w:rsidR="007C49F9" w:rsidRPr="007E0879" w:rsidRDefault="007C49F9" w:rsidP="007C49F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296D19B" w14:textId="77777777" w:rsidR="007C49F9" w:rsidRPr="007E0879" w:rsidRDefault="007C49F9" w:rsidP="007C49F9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F3CC05" w14:textId="339E73BF" w:rsidR="007C49F9" w:rsidRPr="007E0879" w:rsidRDefault="007C49F9" w:rsidP="007C49F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9E6DC2C" w14:textId="77777777" w:rsidR="007C49F9" w:rsidRPr="007E0879" w:rsidRDefault="007C49F9" w:rsidP="007C49F9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99543B" w14:textId="6CD3EC20" w:rsidR="007C49F9" w:rsidRPr="007E0879" w:rsidRDefault="007C49F9" w:rsidP="007C49F9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D4149E1" w14:textId="77777777" w:rsidR="007C49F9" w:rsidRPr="007E0879" w:rsidRDefault="007C49F9" w:rsidP="007C49F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CBC0C8A" w14:textId="3522E25B" w:rsidR="007C49F9" w:rsidRPr="007E0879" w:rsidRDefault="007C49F9" w:rsidP="007C49F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37,330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539CEC5" w14:textId="77777777" w:rsidR="007C49F9" w:rsidRPr="007E0879" w:rsidRDefault="007C49F9" w:rsidP="007C49F9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5BE1DBB" w14:textId="1652813F" w:rsidR="007C49F9" w:rsidRPr="007E0879" w:rsidRDefault="007C49F9" w:rsidP="007C49F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37,330 </w:t>
            </w:r>
          </w:p>
        </w:tc>
      </w:tr>
      <w:tr w:rsidR="002D79AB" w:rsidRPr="00785F0F" w14:paraId="050F3AF9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37478E15" w14:textId="77777777" w:rsidR="002D79AB" w:rsidRPr="00785F0F" w:rsidRDefault="002D79AB" w:rsidP="002D79A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</w:tcPr>
          <w:p w14:paraId="4F22868E" w14:textId="76350C99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36,298 </w:t>
            </w:r>
          </w:p>
        </w:tc>
        <w:tc>
          <w:tcPr>
            <w:tcW w:w="90" w:type="dxa"/>
            <w:shd w:val="clear" w:color="auto" w:fill="auto"/>
          </w:tcPr>
          <w:p w14:paraId="7A90E800" w14:textId="77777777" w:rsidR="002D79AB" w:rsidRPr="007E0879" w:rsidRDefault="002D79AB" w:rsidP="002D79AB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4212FDA" w14:textId="6C314B0E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325,497 </w:t>
            </w:r>
          </w:p>
        </w:tc>
        <w:tc>
          <w:tcPr>
            <w:tcW w:w="90" w:type="dxa"/>
            <w:shd w:val="clear" w:color="auto" w:fill="auto"/>
          </w:tcPr>
          <w:p w14:paraId="28358EBF" w14:textId="77777777" w:rsidR="002D79AB" w:rsidRPr="007E0879" w:rsidRDefault="002D79AB" w:rsidP="002D79AB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9B1F2FB" w14:textId="3A19537E" w:rsidR="002D79AB" w:rsidRPr="007E087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   370 </w:t>
            </w:r>
          </w:p>
        </w:tc>
        <w:tc>
          <w:tcPr>
            <w:tcW w:w="90" w:type="dxa"/>
            <w:shd w:val="clear" w:color="auto" w:fill="auto"/>
          </w:tcPr>
          <w:p w14:paraId="2AC34680" w14:textId="77777777" w:rsidR="002D79AB" w:rsidRPr="007E0879" w:rsidRDefault="002D79AB" w:rsidP="002D79AB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07462A3" w14:textId="78A4E8E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1,277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F8BB4B" w14:textId="77777777" w:rsidR="002D79AB" w:rsidRPr="007E0879" w:rsidRDefault="002D79AB" w:rsidP="002D79AB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35E8F1" w14:textId="1B5DA5E5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F361DF9" w14:textId="77777777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A28AAAE" w14:textId="1FCADF1F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528B98B" w14:textId="77777777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62C54A" w14:textId="4CB9391E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6377FC7" w14:textId="77777777" w:rsidR="002D79AB" w:rsidRPr="007E0879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A2DAB3E" w14:textId="5991FAA6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363,442 </w:t>
            </w:r>
          </w:p>
        </w:tc>
      </w:tr>
      <w:tr w:rsidR="002D79AB" w:rsidRPr="00785F0F" w14:paraId="65A8204C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345626F1" w14:textId="77777777" w:rsidR="002D79AB" w:rsidRPr="00785F0F" w:rsidRDefault="002D79AB" w:rsidP="002D79A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</w:tcPr>
          <w:p w14:paraId="6820C623" w14:textId="6796BF52" w:rsidR="002D79AB" w:rsidRPr="007E0879" w:rsidRDefault="002D79AB" w:rsidP="002D79AB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9D155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5E1DB5" w14:textId="1D36A8B9" w:rsidR="002D79AB" w:rsidRPr="007E0879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9D155E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5" w:type="dxa"/>
            <w:shd w:val="clear" w:color="auto" w:fill="auto"/>
          </w:tcPr>
          <w:p w14:paraId="51A67F4C" w14:textId="33AE754B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80,314 </w:t>
            </w:r>
          </w:p>
        </w:tc>
        <w:tc>
          <w:tcPr>
            <w:tcW w:w="90" w:type="dxa"/>
            <w:shd w:val="clear" w:color="auto" w:fill="auto"/>
          </w:tcPr>
          <w:p w14:paraId="7B6E5894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3491B07" w14:textId="46D67AA3" w:rsidR="002D79AB" w:rsidRPr="007E087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78,197 </w:t>
            </w:r>
          </w:p>
        </w:tc>
        <w:tc>
          <w:tcPr>
            <w:tcW w:w="90" w:type="dxa"/>
            <w:shd w:val="clear" w:color="auto" w:fill="auto"/>
          </w:tcPr>
          <w:p w14:paraId="369EBFB9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32DF06E" w14:textId="2D2BA87E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98,153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6D65BC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3E49280" w14:textId="7EEBA51D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21,414 </w:t>
            </w:r>
          </w:p>
        </w:tc>
        <w:tc>
          <w:tcPr>
            <w:tcW w:w="90" w:type="dxa"/>
            <w:gridSpan w:val="2"/>
          </w:tcPr>
          <w:p w14:paraId="32D501A2" w14:textId="77777777" w:rsidR="002D79AB" w:rsidRPr="007E0879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AC621E" w14:textId="25EA3FDD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03CF090" w14:textId="7777777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CE5B216" w14:textId="3D8CB2B8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8,129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2EDAD71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3238B69" w14:textId="59B11303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286,207 </w:t>
            </w:r>
          </w:p>
        </w:tc>
      </w:tr>
      <w:tr w:rsidR="002D79AB" w:rsidRPr="00785F0F" w14:paraId="65CBD7E4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DEBE5B0" w14:textId="77777777" w:rsidR="002D79AB" w:rsidRPr="00785F0F" w:rsidRDefault="002D79AB" w:rsidP="002D79AB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</w:tcPr>
          <w:p w14:paraId="5DD78839" w14:textId="79332F94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182,408 </w:t>
            </w:r>
          </w:p>
        </w:tc>
        <w:tc>
          <w:tcPr>
            <w:tcW w:w="90" w:type="dxa"/>
            <w:shd w:val="clear" w:color="auto" w:fill="auto"/>
          </w:tcPr>
          <w:p w14:paraId="3091D324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655DDD26" w14:textId="3BB54AA2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298,497 </w:t>
            </w:r>
          </w:p>
        </w:tc>
        <w:tc>
          <w:tcPr>
            <w:tcW w:w="90" w:type="dxa"/>
            <w:shd w:val="clear" w:color="auto" w:fill="auto"/>
          </w:tcPr>
          <w:p w14:paraId="5CF9E92C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7A732C2D" w14:textId="34FD0B15" w:rsidR="002D79AB" w:rsidRPr="007E087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284,830 </w:t>
            </w:r>
          </w:p>
        </w:tc>
        <w:tc>
          <w:tcPr>
            <w:tcW w:w="90" w:type="dxa"/>
            <w:shd w:val="clear" w:color="auto" w:fill="auto"/>
          </w:tcPr>
          <w:p w14:paraId="2F72A978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CDC2274" w14:textId="6A9F037C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678,784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22AF62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1AF0404" w14:textId="7155AA99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641,200 </w:t>
            </w:r>
          </w:p>
        </w:tc>
        <w:tc>
          <w:tcPr>
            <w:tcW w:w="90" w:type="dxa"/>
            <w:gridSpan w:val="2"/>
          </w:tcPr>
          <w:p w14:paraId="7239D6E1" w14:textId="77777777" w:rsidR="002D79AB" w:rsidRPr="007E0879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FF5763E" w14:textId="7E7EA7C3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67,895 </w:t>
            </w:r>
          </w:p>
        </w:tc>
        <w:tc>
          <w:tcPr>
            <w:tcW w:w="90" w:type="dxa"/>
            <w:gridSpan w:val="2"/>
          </w:tcPr>
          <w:p w14:paraId="76C5EFC7" w14:textId="77777777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28C9B88" w14:textId="42489C63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7377C2A" w14:textId="77777777" w:rsidR="002D79AB" w:rsidRPr="007E0879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6A2FCDE" w14:textId="2B9CB47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2,153,614 </w:t>
            </w:r>
          </w:p>
        </w:tc>
      </w:tr>
      <w:tr w:rsidR="002163D4" w:rsidRPr="00785F0F" w14:paraId="325C6A15" w14:textId="77777777" w:rsidTr="00CC57F6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82640C9" w14:textId="77777777" w:rsidR="002163D4" w:rsidRPr="00785F0F" w:rsidRDefault="002163D4" w:rsidP="002163D4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E903BA1" w14:textId="2BD72B96" w:rsidR="002163D4" w:rsidRPr="007E0879" w:rsidRDefault="002163D4" w:rsidP="002163D4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C7CD0" w14:textId="78AFF294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35" w:type="dxa"/>
            <w:shd w:val="clear" w:color="auto" w:fill="auto"/>
          </w:tcPr>
          <w:p w14:paraId="275CEB91" w14:textId="4E2FE1F0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7E0879">
              <w:rPr>
                <w:sz w:val="22"/>
                <w:szCs w:val="22"/>
              </w:rPr>
              <w:t xml:space="preserve">3,037 </w:t>
            </w:r>
          </w:p>
        </w:tc>
        <w:tc>
          <w:tcPr>
            <w:tcW w:w="90" w:type="dxa"/>
            <w:shd w:val="clear" w:color="auto" w:fill="auto"/>
          </w:tcPr>
          <w:p w14:paraId="32C5CF67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9B25EF5" w14:textId="79941FA9" w:rsidR="002163D4" w:rsidRPr="007E0879" w:rsidRDefault="002163D4" w:rsidP="004705F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1D436" w14:textId="77777777" w:rsidR="002163D4" w:rsidRPr="007E0879" w:rsidRDefault="002163D4" w:rsidP="004705FF">
            <w:pPr>
              <w:tabs>
                <w:tab w:val="decimal" w:pos="510"/>
                <w:tab w:val="decimal" w:pos="550"/>
              </w:tabs>
              <w:spacing w:line="240" w:lineRule="atLeast"/>
              <w:ind w:right="134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A671B72" w14:textId="1871CA44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094B9C2" w14:textId="77777777" w:rsidR="002163D4" w:rsidRPr="007E0879" w:rsidRDefault="002163D4" w:rsidP="002163D4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4A71D0B" w14:textId="4134CA34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A121978" w14:textId="77777777" w:rsidR="002163D4" w:rsidRPr="007E0879" w:rsidRDefault="002163D4" w:rsidP="002163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EEC8" w14:textId="628F715F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5402E7F" w14:textId="77777777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A448EAE" w14:textId="186E9603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322B388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54E27DF" w14:textId="647C1569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7E0879">
              <w:rPr>
                <w:sz w:val="22"/>
                <w:szCs w:val="22"/>
              </w:rPr>
              <w:t xml:space="preserve">3,037 </w:t>
            </w:r>
          </w:p>
        </w:tc>
      </w:tr>
      <w:tr w:rsidR="002D79AB" w:rsidRPr="00785F0F" w14:paraId="1F289C95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E5E79D4" w14:textId="77777777" w:rsidR="002D79AB" w:rsidRPr="00785F0F" w:rsidRDefault="002D79AB" w:rsidP="002D79A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747775" w14:textId="66DBA5ED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218,706 </w:t>
            </w:r>
          </w:p>
        </w:tc>
        <w:tc>
          <w:tcPr>
            <w:tcW w:w="90" w:type="dxa"/>
            <w:shd w:val="clear" w:color="auto" w:fill="auto"/>
          </w:tcPr>
          <w:p w14:paraId="74179B3E" w14:textId="77777777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AB8E43" w14:textId="1379700F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707,345 </w:t>
            </w:r>
          </w:p>
        </w:tc>
        <w:tc>
          <w:tcPr>
            <w:tcW w:w="90" w:type="dxa"/>
            <w:shd w:val="clear" w:color="auto" w:fill="auto"/>
          </w:tcPr>
          <w:p w14:paraId="787D7A2D" w14:textId="77777777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C50863" w14:textId="34CCA5B3" w:rsidR="002D79AB" w:rsidRPr="009F553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9F5539">
              <w:rPr>
                <w:b/>
                <w:bCs/>
                <w:sz w:val="22"/>
                <w:szCs w:val="22"/>
              </w:rPr>
              <w:t xml:space="preserve">         363,397 </w:t>
            </w:r>
          </w:p>
        </w:tc>
        <w:tc>
          <w:tcPr>
            <w:tcW w:w="90" w:type="dxa"/>
            <w:shd w:val="clear" w:color="auto" w:fill="auto"/>
          </w:tcPr>
          <w:p w14:paraId="21DF7125" w14:textId="77777777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044E3E" w14:textId="29FD8AFC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778,214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3A6F8A" w14:textId="77777777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D5B625" w14:textId="7EC9BFE8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662,614 </w:t>
            </w:r>
          </w:p>
        </w:tc>
        <w:tc>
          <w:tcPr>
            <w:tcW w:w="90" w:type="dxa"/>
            <w:gridSpan w:val="2"/>
          </w:tcPr>
          <w:p w14:paraId="31B983B2" w14:textId="77777777" w:rsidR="002D79AB" w:rsidRPr="002D79AB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E0228" w14:textId="1CD429BC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  67,895 </w:t>
            </w:r>
          </w:p>
        </w:tc>
        <w:tc>
          <w:tcPr>
            <w:tcW w:w="90" w:type="dxa"/>
            <w:gridSpan w:val="2"/>
          </w:tcPr>
          <w:p w14:paraId="0FA57EBE" w14:textId="77777777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FBFA11" w14:textId="1251CDEB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  45,459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0FB53D1D" w14:textId="77777777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F63A55" w14:textId="675561D2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2,843,630 </w:t>
            </w:r>
          </w:p>
        </w:tc>
      </w:tr>
      <w:tr w:rsidR="002D79AB" w:rsidRPr="00785F0F" w14:paraId="3C3F0E10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40BC177" w14:textId="77777777" w:rsidR="002D79AB" w:rsidRPr="00785F0F" w:rsidRDefault="002D79AB" w:rsidP="002D79AB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</w:tcPr>
          <w:p w14:paraId="0209DB0F" w14:textId="7777777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25866C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6DA2AB03" w14:textId="7777777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877167" w14:textId="77777777" w:rsidR="002D79AB" w:rsidRPr="007E0879" w:rsidRDefault="002D79AB" w:rsidP="002D79A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B1631B2" w14:textId="77777777" w:rsidR="002D79AB" w:rsidRPr="007E087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7D32C3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711260E" w14:textId="77777777" w:rsidR="002D79AB" w:rsidRPr="007E0879" w:rsidRDefault="002D79AB" w:rsidP="002D79AB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7ED97F1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0EABC83" w14:textId="7777777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84EBDC4" w14:textId="77777777" w:rsidR="002D79AB" w:rsidRPr="007E0879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D2C951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6481FC58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9BAA697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</w:tcPr>
          <w:p w14:paraId="3895DAE7" w14:textId="77777777" w:rsidR="002D79AB" w:rsidRPr="007E0879" w:rsidRDefault="002D79AB" w:rsidP="002D79A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7FBA6E8" w14:textId="77777777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2D79AB" w:rsidRPr="00785F0F" w14:paraId="5E2C484C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A0B5859" w14:textId="77777777" w:rsidR="002D79AB" w:rsidRPr="00785F0F" w:rsidRDefault="002D79AB" w:rsidP="002D79A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</w:tcPr>
          <w:p w14:paraId="004934B0" w14:textId="5196B0FF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1,518,433 </w:t>
            </w:r>
          </w:p>
        </w:tc>
        <w:tc>
          <w:tcPr>
            <w:tcW w:w="90" w:type="dxa"/>
            <w:shd w:val="clear" w:color="auto" w:fill="auto"/>
          </w:tcPr>
          <w:p w14:paraId="1376FC10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6B0A729" w14:textId="1D10FC35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257,732 </w:t>
            </w:r>
          </w:p>
        </w:tc>
        <w:tc>
          <w:tcPr>
            <w:tcW w:w="90" w:type="dxa"/>
            <w:shd w:val="clear" w:color="auto" w:fill="auto"/>
          </w:tcPr>
          <w:p w14:paraId="5209C4B0" w14:textId="77777777" w:rsidR="002D79AB" w:rsidRPr="007E0879" w:rsidRDefault="002D79AB" w:rsidP="002D79A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BCB7C76" w14:textId="2FA8415D" w:rsidR="002D79AB" w:rsidRPr="007E087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395,604 </w:t>
            </w:r>
          </w:p>
        </w:tc>
        <w:tc>
          <w:tcPr>
            <w:tcW w:w="90" w:type="dxa"/>
            <w:shd w:val="clear" w:color="auto" w:fill="auto"/>
          </w:tcPr>
          <w:p w14:paraId="2872A39E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0FBBBB0" w14:textId="64E06AE5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16,330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5C403A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18E37C" w14:textId="2D4E806F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FDBF3E6" w14:textId="77777777" w:rsidR="002D79AB" w:rsidRPr="007E0879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288EF4" w14:textId="7C0A0201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300FCA8" w14:textId="77777777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E9A6F4" w14:textId="3AF7F08B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19B6A407" w14:textId="77777777" w:rsidR="002D79AB" w:rsidRPr="007E0879" w:rsidRDefault="002D79AB" w:rsidP="002D79A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EBF5BAA" w14:textId="62A26B6E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2,188,099 </w:t>
            </w:r>
          </w:p>
        </w:tc>
      </w:tr>
      <w:tr w:rsidR="002D79AB" w:rsidRPr="00785F0F" w14:paraId="20A1BF52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3DE66A5" w14:textId="77777777" w:rsidR="002D79AB" w:rsidRPr="00785F0F" w:rsidRDefault="002D79AB" w:rsidP="002D79AB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</w:tcPr>
          <w:p w14:paraId="6614BC61" w14:textId="2E2C4020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22,32</w:t>
            </w:r>
            <w:r w:rsidR="00CC2BCF">
              <w:rPr>
                <w:sz w:val="22"/>
                <w:szCs w:val="22"/>
              </w:rPr>
              <w:t>4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48BB96B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3F551217" w14:textId="52AAF043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56,57</w:t>
            </w:r>
            <w:r w:rsidR="00CC2BCF">
              <w:rPr>
                <w:sz w:val="22"/>
                <w:szCs w:val="22"/>
              </w:rPr>
              <w:t>3</w:t>
            </w:r>
            <w:r w:rsidRPr="007E0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DA3DC7D" w14:textId="77777777" w:rsidR="002D79AB" w:rsidRPr="007E0879" w:rsidRDefault="002D79AB" w:rsidP="002D79A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24E82F9" w14:textId="7814333D" w:rsidR="002D79AB" w:rsidRPr="007E087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8,060 </w:t>
            </w:r>
          </w:p>
        </w:tc>
        <w:tc>
          <w:tcPr>
            <w:tcW w:w="90" w:type="dxa"/>
            <w:shd w:val="clear" w:color="auto" w:fill="auto"/>
          </w:tcPr>
          <w:p w14:paraId="290362F3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1F7CB9D" w14:textId="39FEA119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25,864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4AF684" w14:textId="77777777" w:rsidR="002D79AB" w:rsidRPr="007E0879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8DFED70" w14:textId="7877208F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8,900 </w:t>
            </w:r>
          </w:p>
        </w:tc>
        <w:tc>
          <w:tcPr>
            <w:tcW w:w="90" w:type="dxa"/>
            <w:gridSpan w:val="2"/>
          </w:tcPr>
          <w:p w14:paraId="51A4B71B" w14:textId="77777777" w:rsidR="002D79AB" w:rsidRPr="007E0879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116359" w14:textId="2786F090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11D0D52" w14:textId="77777777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94E146" w14:textId="5C0E7D0E" w:rsidR="002D79AB" w:rsidRPr="007E0879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4931624" w14:textId="77777777" w:rsidR="002D79AB" w:rsidRPr="007E0879" w:rsidRDefault="002D79AB" w:rsidP="002D79AB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9C54980" w14:textId="2F798601" w:rsidR="002D79AB" w:rsidRPr="007E0879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121,721 </w:t>
            </w:r>
          </w:p>
        </w:tc>
      </w:tr>
      <w:tr w:rsidR="002163D4" w:rsidRPr="00785F0F" w14:paraId="6DB87537" w14:textId="77777777" w:rsidTr="00CC57F6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8355E2A" w14:textId="77777777" w:rsidR="002163D4" w:rsidRPr="00785F0F" w:rsidRDefault="002163D4" w:rsidP="002163D4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26A65FF" w14:textId="5E96C9D9" w:rsidR="002163D4" w:rsidRPr="007E0879" w:rsidRDefault="002163D4" w:rsidP="002163D4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D7C17A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0E2636FF" w14:textId="52DB6CF2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11,310 </w:t>
            </w:r>
          </w:p>
        </w:tc>
        <w:tc>
          <w:tcPr>
            <w:tcW w:w="90" w:type="dxa"/>
            <w:shd w:val="clear" w:color="auto" w:fill="auto"/>
          </w:tcPr>
          <w:p w14:paraId="6B1887A9" w14:textId="77777777" w:rsidR="002163D4" w:rsidRPr="007E0879" w:rsidRDefault="002163D4" w:rsidP="002163D4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71952FC" w14:textId="46EF5602" w:rsidR="002163D4" w:rsidRPr="007E0879" w:rsidRDefault="002163D4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29,750 </w:t>
            </w:r>
          </w:p>
        </w:tc>
        <w:tc>
          <w:tcPr>
            <w:tcW w:w="90" w:type="dxa"/>
            <w:shd w:val="clear" w:color="auto" w:fill="auto"/>
          </w:tcPr>
          <w:p w14:paraId="1191594D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01BAAF4" w14:textId="66C35940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43,708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7A0D2A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557B26A" w14:textId="6F43D3E0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35,628 </w:t>
            </w:r>
          </w:p>
        </w:tc>
        <w:tc>
          <w:tcPr>
            <w:tcW w:w="90" w:type="dxa"/>
            <w:gridSpan w:val="2"/>
          </w:tcPr>
          <w:p w14:paraId="00646228" w14:textId="77777777" w:rsidR="002163D4" w:rsidRPr="007E0879" w:rsidRDefault="002163D4" w:rsidP="002163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6163D3F" w14:textId="48C949D6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E3873E1" w14:textId="77777777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6C2465F" w14:textId="66330DBF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61276DD" w14:textId="77777777" w:rsidR="002163D4" w:rsidRPr="007E0879" w:rsidRDefault="002163D4" w:rsidP="002163D4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D66D9A4" w14:textId="2D16771A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120,396 </w:t>
            </w:r>
          </w:p>
        </w:tc>
      </w:tr>
      <w:tr w:rsidR="002163D4" w:rsidRPr="00785F0F" w14:paraId="1D52AA74" w14:textId="77777777" w:rsidTr="00CC57F6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875BCEF" w14:textId="77777777" w:rsidR="002163D4" w:rsidRPr="00785F0F" w:rsidRDefault="002163D4" w:rsidP="002163D4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7DE03B4" w14:textId="45390554" w:rsidR="002163D4" w:rsidRPr="007E0879" w:rsidRDefault="002163D4" w:rsidP="002163D4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40D2ED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60E8B353" w14:textId="2F4DF37D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2,511 </w:t>
            </w:r>
          </w:p>
        </w:tc>
        <w:tc>
          <w:tcPr>
            <w:tcW w:w="90" w:type="dxa"/>
            <w:shd w:val="clear" w:color="auto" w:fill="auto"/>
          </w:tcPr>
          <w:p w14:paraId="5A346033" w14:textId="77777777" w:rsidR="002163D4" w:rsidRPr="007E0879" w:rsidRDefault="002163D4" w:rsidP="002163D4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265B77B2" w14:textId="5C82DBA6" w:rsidR="002163D4" w:rsidRPr="007E0879" w:rsidRDefault="002163D4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2,471 </w:t>
            </w:r>
          </w:p>
        </w:tc>
        <w:tc>
          <w:tcPr>
            <w:tcW w:w="90" w:type="dxa"/>
            <w:shd w:val="clear" w:color="auto" w:fill="auto"/>
          </w:tcPr>
          <w:p w14:paraId="1E0BA21C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F56D9B9" w14:textId="233155F5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      155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EB67FA" w14:textId="77777777" w:rsidR="002163D4" w:rsidRPr="007E0879" w:rsidRDefault="002163D4" w:rsidP="002163D4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008629" w14:textId="1C438F42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227B069" w14:textId="77777777" w:rsidR="002163D4" w:rsidRPr="007E0879" w:rsidRDefault="002163D4" w:rsidP="002163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6AA3" w14:textId="5ADEB17A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CB2B56D" w14:textId="77777777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E6D1A4" w14:textId="47C6F352" w:rsidR="002163D4" w:rsidRPr="007E0879" w:rsidRDefault="002163D4" w:rsidP="002163D4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8055F83" w14:textId="77777777" w:rsidR="002163D4" w:rsidRPr="007E0879" w:rsidRDefault="002163D4" w:rsidP="002163D4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12E03C0" w14:textId="4C8EC501" w:rsidR="002163D4" w:rsidRPr="007E0879" w:rsidRDefault="002163D4" w:rsidP="002163D4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E0879">
              <w:rPr>
                <w:sz w:val="22"/>
                <w:szCs w:val="22"/>
              </w:rPr>
              <w:t xml:space="preserve">          5,137 </w:t>
            </w:r>
          </w:p>
        </w:tc>
      </w:tr>
      <w:tr w:rsidR="002D79AB" w:rsidRPr="00785F0F" w14:paraId="446D2DDF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761E57B" w14:textId="77777777" w:rsidR="002D79AB" w:rsidRPr="00785F0F" w:rsidRDefault="002D79AB" w:rsidP="002D79A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AD6225" w14:textId="36A2CA57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1,540,75</w:t>
            </w:r>
            <w:r w:rsidR="00CC2BCF">
              <w:rPr>
                <w:b/>
                <w:bCs/>
                <w:sz w:val="22"/>
                <w:szCs w:val="22"/>
              </w:rPr>
              <w:t>7</w:t>
            </w:r>
            <w:r w:rsidRPr="002D79A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39B03B5" w14:textId="77777777" w:rsidR="002D79AB" w:rsidRPr="002D79AB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E9D732" w14:textId="14E5493C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328,12</w:t>
            </w:r>
            <w:r w:rsidR="00CC2BCF">
              <w:rPr>
                <w:b/>
                <w:bCs/>
                <w:sz w:val="22"/>
                <w:szCs w:val="22"/>
              </w:rPr>
              <w:t>6</w:t>
            </w:r>
            <w:r w:rsidRPr="002D79A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1F18BF4" w14:textId="77777777" w:rsidR="002D79AB" w:rsidRPr="002D79AB" w:rsidRDefault="002D79AB" w:rsidP="002D79AB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92F3F9" w14:textId="15861A4B" w:rsidR="002D79AB" w:rsidRPr="009F5539" w:rsidRDefault="002D79AB" w:rsidP="009F5539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9F5539">
              <w:rPr>
                <w:b/>
                <w:bCs/>
                <w:sz w:val="22"/>
                <w:szCs w:val="22"/>
              </w:rPr>
              <w:t xml:space="preserve">         435,885 </w:t>
            </w:r>
          </w:p>
        </w:tc>
        <w:tc>
          <w:tcPr>
            <w:tcW w:w="90" w:type="dxa"/>
            <w:shd w:val="clear" w:color="auto" w:fill="auto"/>
          </w:tcPr>
          <w:p w14:paraId="42A65340" w14:textId="77777777" w:rsidR="002D79AB" w:rsidRPr="002D79AB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D49625" w14:textId="54AB7C1F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  86,057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390BF64" w14:textId="77777777" w:rsidR="002D79AB" w:rsidRPr="002D79AB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0B30C6" w14:textId="51C59909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  44,528 </w:t>
            </w:r>
          </w:p>
        </w:tc>
        <w:tc>
          <w:tcPr>
            <w:tcW w:w="90" w:type="dxa"/>
            <w:gridSpan w:val="2"/>
          </w:tcPr>
          <w:p w14:paraId="0F5B1DC9" w14:textId="77777777" w:rsidR="002D79AB" w:rsidRPr="002D79AB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25341" w14:textId="58358CC9" w:rsidR="002D79AB" w:rsidRPr="002D79AB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990B709" w14:textId="77777777" w:rsidR="002D79AB" w:rsidRPr="002D79AB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CAA69D" w14:textId="19FAE258" w:rsidR="002D79AB" w:rsidRPr="002D79AB" w:rsidRDefault="002D79AB" w:rsidP="002D79AB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2C66C6C7" w14:textId="77777777" w:rsidR="002D79AB" w:rsidRPr="002D79AB" w:rsidRDefault="002D79AB" w:rsidP="002D79AB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E48FCA" w14:textId="079588D4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2,435,353 </w:t>
            </w:r>
          </w:p>
        </w:tc>
      </w:tr>
      <w:tr w:rsidR="002D79AB" w:rsidRPr="00785F0F" w14:paraId="699A085A" w14:textId="77777777" w:rsidTr="002D79AB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B8596A9" w14:textId="77777777" w:rsidR="002D79AB" w:rsidRPr="00785F0F" w:rsidRDefault="002D79AB" w:rsidP="002D79AB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EF19248" w14:textId="157D7FD9" w:rsidR="002D79AB" w:rsidRPr="002D79AB" w:rsidRDefault="002D79AB" w:rsidP="002D79AB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(1,322,05</w:t>
            </w:r>
            <w:r w:rsidR="00CC2BCF">
              <w:rPr>
                <w:b/>
                <w:bCs/>
                <w:sz w:val="22"/>
                <w:szCs w:val="22"/>
              </w:rPr>
              <w:t>1</w:t>
            </w:r>
            <w:r w:rsidRPr="002D79AB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85B989" w14:textId="77777777" w:rsidR="002D79AB" w:rsidRPr="002D79AB" w:rsidRDefault="002D79AB" w:rsidP="002D79AB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2B8D65" w14:textId="7A9FDAA8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379,21</w:t>
            </w:r>
            <w:r w:rsidR="00CC2BCF">
              <w:rPr>
                <w:b/>
                <w:bCs/>
                <w:sz w:val="22"/>
                <w:szCs w:val="22"/>
              </w:rPr>
              <w:t>9</w:t>
            </w:r>
            <w:r w:rsidRPr="002D79A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6DC2041" w14:textId="77777777" w:rsidR="002D79AB" w:rsidRPr="002D79AB" w:rsidRDefault="002D79AB" w:rsidP="002D79AB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CE18CE" w14:textId="1CC6729C" w:rsidR="002D79AB" w:rsidRPr="009F5539" w:rsidRDefault="002D79AB" w:rsidP="009F5539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 w:rsidRPr="009F5539">
              <w:rPr>
                <w:b/>
                <w:bCs/>
                <w:sz w:val="22"/>
                <w:szCs w:val="22"/>
              </w:rPr>
              <w:t>(72,488)</w:t>
            </w:r>
          </w:p>
        </w:tc>
        <w:tc>
          <w:tcPr>
            <w:tcW w:w="90" w:type="dxa"/>
            <w:shd w:val="clear" w:color="auto" w:fill="auto"/>
          </w:tcPr>
          <w:p w14:paraId="0E9A83B6" w14:textId="77777777" w:rsidR="002D79AB" w:rsidRPr="002D79AB" w:rsidRDefault="002D79AB" w:rsidP="009F5539">
            <w:pPr>
              <w:tabs>
                <w:tab w:val="decimal" w:pos="90"/>
                <w:tab w:val="decimal" w:pos="54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BB8DAB" w14:textId="4575403C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692,157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E36CDF0" w14:textId="77777777" w:rsidR="002D79AB" w:rsidRPr="002D79AB" w:rsidRDefault="002D79AB" w:rsidP="002D79AB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7872A7C" w14:textId="3E2E262C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618,086 </w:t>
            </w:r>
          </w:p>
        </w:tc>
        <w:tc>
          <w:tcPr>
            <w:tcW w:w="90" w:type="dxa"/>
            <w:gridSpan w:val="2"/>
          </w:tcPr>
          <w:p w14:paraId="677596A9" w14:textId="77777777" w:rsidR="002D79AB" w:rsidRPr="002D79AB" w:rsidRDefault="002D79AB" w:rsidP="002D79AB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1B367" w14:textId="0B7B40CD" w:rsidR="002D79AB" w:rsidRPr="002D79AB" w:rsidRDefault="002D79AB" w:rsidP="002D79AB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  67,895 </w:t>
            </w:r>
          </w:p>
        </w:tc>
        <w:tc>
          <w:tcPr>
            <w:tcW w:w="90" w:type="dxa"/>
            <w:gridSpan w:val="2"/>
          </w:tcPr>
          <w:p w14:paraId="18EC4060" w14:textId="77777777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A6E6111" w14:textId="1271B1A5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    45,459 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78E99E0" w14:textId="77777777" w:rsidR="002D79AB" w:rsidRPr="002D79AB" w:rsidRDefault="002D79AB" w:rsidP="002D79AB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B1F1E6" w14:textId="2EB8D11F" w:rsidR="002D79AB" w:rsidRPr="002D79AB" w:rsidRDefault="002D79AB" w:rsidP="002D79AB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2D79AB">
              <w:rPr>
                <w:b/>
                <w:bCs/>
                <w:sz w:val="22"/>
                <w:szCs w:val="22"/>
              </w:rPr>
              <w:t xml:space="preserve">       408,277 </w:t>
            </w:r>
          </w:p>
        </w:tc>
      </w:tr>
    </w:tbl>
    <w:p w14:paraId="553F5204" w14:textId="77777777" w:rsidR="002337C6" w:rsidRPr="00785F0F" w:rsidRDefault="002337C6" w:rsidP="008D0BA8">
      <w:pPr>
        <w:ind w:left="270"/>
        <w:rPr>
          <w:sz w:val="30"/>
          <w:szCs w:val="30"/>
        </w:rPr>
      </w:pPr>
    </w:p>
    <w:p w14:paraId="793A3DD0" w14:textId="5CA51DCA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ก่อนหักค่าเผื่อหนี้สงสัยจะสูญจำนวน</w:t>
      </w:r>
      <w:r w:rsidR="009668B3" w:rsidRPr="00785F0F">
        <w:rPr>
          <w:sz w:val="20"/>
          <w:szCs w:val="20"/>
          <w:cs/>
        </w:rPr>
        <w:t xml:space="preserve"> </w:t>
      </w:r>
      <w:r w:rsidR="007E0879" w:rsidRPr="00E63E63">
        <w:rPr>
          <w:sz w:val="20"/>
          <w:szCs w:val="20"/>
          <w:lang w:val="en-GB"/>
        </w:rPr>
        <w:t>182</w:t>
      </w:r>
      <w:r w:rsidR="007E0879">
        <w:rPr>
          <w:sz w:val="20"/>
          <w:szCs w:val="20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4A625703" w14:textId="77777777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39B0F112" w14:textId="77777777" w:rsidR="008D0BA8" w:rsidRPr="00785F0F" w:rsidRDefault="008D0BA8" w:rsidP="008D0BA8">
      <w:pPr>
        <w:ind w:left="270"/>
        <w:rPr>
          <w:sz w:val="30"/>
          <w:szCs w:val="30"/>
        </w:rPr>
      </w:pPr>
    </w:p>
    <w:p w14:paraId="541D175B" w14:textId="05D67E91" w:rsidR="003E2D45" w:rsidRDefault="003E2D45" w:rsidP="008D0BA8">
      <w:pPr>
        <w:ind w:left="270"/>
        <w:rPr>
          <w:sz w:val="30"/>
          <w:szCs w:val="30"/>
        </w:rPr>
      </w:pPr>
    </w:p>
    <w:p w14:paraId="24F91F81" w14:textId="77777777" w:rsidR="003E2D45" w:rsidRPr="003E2D45" w:rsidRDefault="003E2D45" w:rsidP="003E2D45">
      <w:pPr>
        <w:rPr>
          <w:sz w:val="30"/>
          <w:szCs w:val="30"/>
        </w:rPr>
      </w:pPr>
    </w:p>
    <w:p w14:paraId="4D0CDE66" w14:textId="77777777" w:rsidR="003E2D45" w:rsidRPr="003E2D45" w:rsidRDefault="003E2D45" w:rsidP="003E2D45">
      <w:pPr>
        <w:rPr>
          <w:sz w:val="30"/>
          <w:szCs w:val="30"/>
        </w:rPr>
      </w:pPr>
    </w:p>
    <w:p w14:paraId="42D86656" w14:textId="77777777" w:rsidR="003E2D45" w:rsidRPr="003E2D45" w:rsidRDefault="003E2D45" w:rsidP="003E2D45">
      <w:pPr>
        <w:rPr>
          <w:sz w:val="30"/>
          <w:szCs w:val="30"/>
        </w:rPr>
      </w:pPr>
    </w:p>
    <w:p w14:paraId="1FFE1E2D" w14:textId="77777777" w:rsidR="003E2D45" w:rsidRPr="003E2D45" w:rsidRDefault="003E2D45" w:rsidP="003E2D45">
      <w:pPr>
        <w:rPr>
          <w:sz w:val="30"/>
          <w:szCs w:val="30"/>
        </w:rPr>
      </w:pPr>
    </w:p>
    <w:p w14:paraId="71BC562B" w14:textId="77777777" w:rsidR="003E2D45" w:rsidRPr="003E2D45" w:rsidRDefault="003E2D45" w:rsidP="003E2D45">
      <w:pPr>
        <w:rPr>
          <w:sz w:val="30"/>
          <w:szCs w:val="30"/>
        </w:rPr>
      </w:pPr>
    </w:p>
    <w:p w14:paraId="54661A29" w14:textId="77777777" w:rsidR="003E2D45" w:rsidRPr="003E2D45" w:rsidRDefault="003E2D45" w:rsidP="003E2D45">
      <w:pPr>
        <w:rPr>
          <w:sz w:val="30"/>
          <w:szCs w:val="30"/>
        </w:rPr>
      </w:pPr>
    </w:p>
    <w:p w14:paraId="4E8FC8ED" w14:textId="77777777" w:rsidR="003E2D45" w:rsidRPr="003E2D45" w:rsidRDefault="003E2D45" w:rsidP="003E2D45">
      <w:pPr>
        <w:rPr>
          <w:sz w:val="30"/>
          <w:szCs w:val="30"/>
        </w:rPr>
      </w:pPr>
    </w:p>
    <w:p w14:paraId="10C221A6" w14:textId="7D1BFE4A" w:rsidR="003E2D45" w:rsidRDefault="003E2D45" w:rsidP="003E2D45">
      <w:pPr>
        <w:rPr>
          <w:sz w:val="30"/>
          <w:szCs w:val="30"/>
        </w:rPr>
      </w:pPr>
    </w:p>
    <w:p w14:paraId="35F7670D" w14:textId="6F393576" w:rsidR="008D0BA8" w:rsidRPr="003E2D45" w:rsidRDefault="003E2D45" w:rsidP="003E2D45">
      <w:pPr>
        <w:tabs>
          <w:tab w:val="left" w:pos="5733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14:paraId="7B15D366" w14:textId="77777777" w:rsidR="008D0BA8" w:rsidRPr="00785F0F" w:rsidRDefault="008D0BA8" w:rsidP="008D0BA8">
      <w:pPr>
        <w:pageBreakBefore/>
        <w:ind w:right="36"/>
        <w:rPr>
          <w:sz w:val="2"/>
          <w:szCs w:val="2"/>
        </w:rPr>
      </w:pP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E80E94" w:rsidRPr="00785F0F" w14:paraId="42FB16AB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F5BEBFD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54790D2B" w14:textId="77777777" w:rsidR="00E80E94" w:rsidRPr="00785F0F" w:rsidRDefault="00E80E94" w:rsidP="007806FE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85F0F">
              <w:rPr>
                <w:rFonts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7806FE" w:rsidRPr="00785F0F"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E80E94" w:rsidRPr="00785F0F" w14:paraId="1742A32E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5A1751D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0E16AEF5" w14:textId="6DE9946C" w:rsidR="00E80E94" w:rsidRPr="00785F0F" w:rsidRDefault="00DD34A3" w:rsidP="00604156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31 ธันวาคม </w:t>
            </w:r>
            <w:r w:rsidR="00E80E94"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E80E94" w:rsidRPr="00785F0F" w14:paraId="2E187846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27ADBB2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14:paraId="6E4B4082" w14:textId="77777777" w:rsidR="00E80E94" w:rsidRPr="00785F0F" w:rsidRDefault="00E80E94" w:rsidP="0060415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7F6BD60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BF959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F298D45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381D63E9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14:paraId="5A8EC54C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33E4C7" w14:textId="77777777" w:rsidR="00E80E94" w:rsidRPr="00785F0F" w:rsidRDefault="0047032F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BDC7CEA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B0CF96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47032F" w:rsidRPr="00785F0F" w14:paraId="792EDC29" w14:textId="77777777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BCAD38B" w14:textId="77777777" w:rsidR="0047032F" w:rsidRPr="00785F0F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F226B97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864F81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14:paraId="79A4E4EC" w14:textId="77777777" w:rsidR="0047032F" w:rsidRPr="00785F0F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5EF2280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0B7094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BEA9CB5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28A9569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14:paraId="5992BCD1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628D1E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8CCA704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02CAD" w14:textId="77777777" w:rsidR="0047032F" w:rsidRPr="00785F0F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7032F" w:rsidRPr="00785F0F" w14:paraId="7403D9CA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5C0FFA4" w14:textId="77777777" w:rsidR="0047032F" w:rsidRPr="00785F0F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1BFC0A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A0CDB8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00EDA0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6A8EE8A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9D3EEAF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278A584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7268AE" w14:textId="77777777" w:rsidR="0047032F" w:rsidRPr="00785F0F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526D019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0A4DB7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F5417E9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826027C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14:paraId="753A3BC4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13BD8C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E5B7AB3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F12E0" w14:textId="77777777" w:rsidR="0047032F" w:rsidRPr="00785F0F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47032F" w:rsidRPr="00785F0F" w14:paraId="2B0E537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2C6FFFC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37574C13" w14:textId="77777777" w:rsidR="0047032F" w:rsidRPr="00785F0F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785F0F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7032F" w:rsidRPr="00785F0F" w14:paraId="1943313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FA4B88C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48B52A" w14:textId="77777777" w:rsidR="0047032F" w:rsidRPr="00785F0F" w:rsidRDefault="0047032F" w:rsidP="0047032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5AF215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060A1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FBCDA28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0A2246" w14:textId="77777777" w:rsidR="0047032F" w:rsidRPr="00785F0F" w:rsidRDefault="0047032F" w:rsidP="0047032F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ED1A6ED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DC795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1DE9823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7F5E0A" w14:textId="77777777" w:rsidR="0047032F" w:rsidRPr="00785F0F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284791FB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CB816AF" w14:textId="77777777" w:rsidR="0047032F" w:rsidRPr="00785F0F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  <w:vAlign w:val="bottom"/>
          </w:tcPr>
          <w:p w14:paraId="1D4B22E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85A30B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2FCCDBA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261EA" w14:textId="77777777" w:rsidR="0047032F" w:rsidRPr="00785F0F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DD34A3" w:rsidRPr="00785F0F" w14:paraId="7970B098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1C3D157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42BF97" w14:textId="03F259CB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BCB42F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1594EFC" w14:textId="4C733F16" w:rsidR="00DD34A3" w:rsidRPr="00785F0F" w:rsidRDefault="00DD34A3" w:rsidP="00DD34A3">
            <w:pPr>
              <w:tabs>
                <w:tab w:val="decimal" w:pos="51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A37E035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A10FBE" w14:textId="72092ABD" w:rsidR="00DD34A3" w:rsidRPr="00785F0F" w:rsidRDefault="00DD34A3" w:rsidP="00DD34A3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9E5D897" w14:textId="77777777" w:rsidR="00DD34A3" w:rsidRPr="00785F0F" w:rsidRDefault="00DD34A3" w:rsidP="00DD34A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B320B4" w14:textId="3CF2C6A8" w:rsidR="00DD34A3" w:rsidRPr="00785F0F" w:rsidRDefault="00DD34A3" w:rsidP="00DD34A3">
            <w:pPr>
              <w:tabs>
                <w:tab w:val="decimal" w:pos="39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FFA5901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355D5F" w14:textId="6B9A189B" w:rsidR="00DD34A3" w:rsidRPr="00785F0F" w:rsidRDefault="00DD34A3" w:rsidP="00DD34A3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644BE678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ED56515" w14:textId="7ECE4671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6B93A826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A6ABA0" w14:textId="77DD11E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46,443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712C94F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C1874E" w14:textId="16A4F1D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46,443</w:t>
            </w:r>
          </w:p>
        </w:tc>
      </w:tr>
      <w:tr w:rsidR="00DD34A3" w:rsidRPr="00785F0F" w14:paraId="39AE09F9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33C1C2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39D2A23" w14:textId="1F18EC0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664187" w14:textId="77777777" w:rsidR="00DD34A3" w:rsidRPr="00785F0F" w:rsidRDefault="00DD34A3" w:rsidP="00DD34A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0ECB673" w14:textId="3E2B502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311,605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42054E2" w14:textId="77777777" w:rsidR="00DD34A3" w:rsidRPr="00785F0F" w:rsidRDefault="00DD34A3" w:rsidP="00DD34A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654CBA" w14:textId="1987AA92" w:rsidR="00DD34A3" w:rsidRPr="00785F0F" w:rsidRDefault="00DD34A3" w:rsidP="00B5334A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43D4140" w14:textId="77777777" w:rsidR="00DD34A3" w:rsidRPr="00785F0F" w:rsidRDefault="00DD34A3" w:rsidP="00B5334A">
            <w:pPr>
              <w:tabs>
                <w:tab w:val="decimal" w:pos="510"/>
                <w:tab w:val="decimal" w:pos="557"/>
                <w:tab w:val="decimal" w:pos="810"/>
              </w:tabs>
              <w:spacing w:line="240" w:lineRule="atLeast"/>
              <w:ind w:left="92" w:right="9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FD319A" w14:textId="26D667C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1,328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864DCCD" w14:textId="77777777" w:rsidR="00DD34A3" w:rsidRPr="00785F0F" w:rsidRDefault="00DD34A3" w:rsidP="00DD34A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77880D" w14:textId="6C20F733" w:rsidR="00DD34A3" w:rsidRPr="00785F0F" w:rsidRDefault="00DD34A3" w:rsidP="00DD34A3">
            <w:pPr>
              <w:tabs>
                <w:tab w:val="decimal" w:pos="36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64AB43EC" w14:textId="77777777" w:rsidR="00DD34A3" w:rsidRPr="00785F0F" w:rsidRDefault="00DD34A3" w:rsidP="00DD34A3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9598F7A" w14:textId="0554B0AB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1BE1ED86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61FBFB" w14:textId="304B59AD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B0C9EE7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38F224" w14:textId="282C526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362,280</w:t>
            </w:r>
          </w:p>
        </w:tc>
      </w:tr>
      <w:tr w:rsidR="00DD34A3" w:rsidRPr="00785F0F" w14:paraId="5C4E7DAA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4C16674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84578A" w14:textId="14C6A7FA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left="-54" w:right="13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1F3C7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5ED029" w14:textId="00AC37F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30,772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7647A5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B6B725" w14:textId="1456B374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165,556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09CE839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85AE1F" w14:textId="7421A2C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48,180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975A5D1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67127F" w14:textId="47C247B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19,590</w:t>
            </w:r>
          </w:p>
        </w:tc>
        <w:tc>
          <w:tcPr>
            <w:tcW w:w="154" w:type="dxa"/>
            <w:shd w:val="clear" w:color="auto" w:fill="auto"/>
          </w:tcPr>
          <w:p w14:paraId="1A3D8E9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6942BD2" w14:textId="54389F2E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3D61DF85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EC8CF0D" w14:textId="702E71D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8,897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8BC087B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9E19BE" w14:textId="36DFF8E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272,995</w:t>
            </w:r>
          </w:p>
        </w:tc>
      </w:tr>
      <w:tr w:rsidR="00DD34A3" w:rsidRPr="00785F0F" w14:paraId="5924CD84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37D553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FFA093" w14:textId="0F65BA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190,475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C015E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15D581" w14:textId="761EB23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327,793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7AC7660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4629C6" w14:textId="584AD440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223,087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4BD762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6AC595" w14:textId="08C830E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660,020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22AB1E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F8D844" w14:textId="1171BEC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654,035</w:t>
            </w:r>
          </w:p>
        </w:tc>
        <w:tc>
          <w:tcPr>
            <w:tcW w:w="154" w:type="dxa"/>
            <w:shd w:val="clear" w:color="auto" w:fill="auto"/>
          </w:tcPr>
          <w:p w14:paraId="178D9C9F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EBE332A" w14:textId="295BA999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69,383</w:t>
            </w:r>
          </w:p>
        </w:tc>
        <w:tc>
          <w:tcPr>
            <w:tcW w:w="117" w:type="dxa"/>
          </w:tcPr>
          <w:p w14:paraId="51BD9CF6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3B66E0" w14:textId="003B15BE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BE69396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B8D735" w14:textId="0B4852C9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2,124,793</w:t>
            </w:r>
          </w:p>
        </w:tc>
      </w:tr>
      <w:tr w:rsidR="00DD34A3" w:rsidRPr="00785F0F" w14:paraId="67D559CF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ED22CE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5D4194" w14:textId="41101E1F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A9B7A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F6BF35" w14:textId="68275BB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51229C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867E4" w14:textId="1A179893" w:rsidR="00DD34A3" w:rsidRPr="00785F0F" w:rsidRDefault="00DD34A3" w:rsidP="00DD34A3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D16780F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08B650" w14:textId="72DDBD17" w:rsidR="00DD34A3" w:rsidRPr="00785F0F" w:rsidRDefault="00DD34A3" w:rsidP="00DD34A3">
            <w:pPr>
              <w:tabs>
                <w:tab w:val="decimal" w:pos="39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346CCE4" w14:textId="77777777" w:rsidR="00DD34A3" w:rsidRPr="00785F0F" w:rsidRDefault="00DD34A3" w:rsidP="00DD34A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2F18A7" w14:textId="47EC573B" w:rsidR="00DD34A3" w:rsidRPr="00785F0F" w:rsidRDefault="00DD34A3" w:rsidP="00DD34A3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FD17FA2" w14:textId="77777777" w:rsidR="00DD34A3" w:rsidRPr="00785F0F" w:rsidRDefault="00DD34A3" w:rsidP="00DD34A3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1A2FD5" w14:textId="098839E8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7EA9F13E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8C2D2" w14:textId="1A6413F0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76D05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22D86B" w14:textId="7F19BC5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3,028</w:t>
            </w:r>
          </w:p>
        </w:tc>
      </w:tr>
      <w:tr w:rsidR="00DD34A3" w:rsidRPr="00785F0F" w14:paraId="076FED27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EE34B56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E2D15" w14:textId="009BE01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239,482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A46ECC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3B5ECE" w14:textId="6DBC31D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673,198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3B0BE62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847C41" w14:textId="7BD9656E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388,983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B9FD4D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B4B5BC" w14:textId="6B0E31A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709,528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8ACDCA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99566C" w14:textId="078C062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673,625</w:t>
            </w:r>
          </w:p>
        </w:tc>
        <w:tc>
          <w:tcPr>
            <w:tcW w:w="154" w:type="dxa"/>
            <w:shd w:val="clear" w:color="auto" w:fill="auto"/>
          </w:tcPr>
          <w:p w14:paraId="279534B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3543" w14:textId="0D667457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117" w:type="dxa"/>
          </w:tcPr>
          <w:p w14:paraId="7C4C0A93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3EB54C" w14:textId="78FD264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55,340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CBDDCE1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CF8D62" w14:textId="2C967CF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2,809,539</w:t>
            </w:r>
          </w:p>
        </w:tc>
      </w:tr>
      <w:tr w:rsidR="00DD34A3" w:rsidRPr="00785F0F" w14:paraId="228E950F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BE9B114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F3B4A24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984D4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D95C8F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6C0A387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4E5A1F" w14:textId="77777777" w:rsidR="00DD34A3" w:rsidRPr="00785F0F" w:rsidRDefault="00DD34A3" w:rsidP="00DD34A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3E41633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34928C" w14:textId="77777777" w:rsidR="00DD34A3" w:rsidRPr="00785F0F" w:rsidRDefault="00DD34A3" w:rsidP="00DD34A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3BE6CD8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680851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</w:tcPr>
          <w:p w14:paraId="5213D57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DF0AEA9" w14:textId="77777777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75697C55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D3BB2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7BF546E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16DFA5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DD34A3" w:rsidRPr="00785F0F" w14:paraId="0D113680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2F92B4D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BFF146C" w14:textId="1299413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1,484,867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F38D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F4867F" w14:textId="6AF3E98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320,322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4D86950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4CFE3A" w14:textId="6B8E2E4E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340,038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DC1BA9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1FB2DA" w14:textId="569E52D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11,709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71D5567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61FBCD" w14:textId="157F964B" w:rsidR="00DD34A3" w:rsidRPr="00785F0F" w:rsidRDefault="00DD34A3" w:rsidP="00DD34A3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5905C7D4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DD0007C" w14:textId="7C546D29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3FAF612D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62FC3CE" w14:textId="0F622A1B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177821D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C768ED" w14:textId="4DFB51F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2,156,936</w:t>
            </w:r>
          </w:p>
        </w:tc>
      </w:tr>
      <w:tr w:rsidR="00DD34A3" w:rsidRPr="00785F0F" w14:paraId="28F131F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8647D47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226F025" w14:textId="77EDDC9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D7B619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071C443" w14:textId="57BEDC4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81,750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782F663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3308B6" w14:textId="05B29133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EE1F24D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19590C" w14:textId="74F27B5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07A22EA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A20BB" w14:textId="53DF5230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9,800</w:t>
            </w:r>
          </w:p>
        </w:tc>
        <w:tc>
          <w:tcPr>
            <w:tcW w:w="154" w:type="dxa"/>
            <w:shd w:val="clear" w:color="auto" w:fill="auto"/>
          </w:tcPr>
          <w:p w14:paraId="7BE688D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61C7C6B" w14:textId="535E70E7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1DDDE652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D99C46" w14:textId="470756B5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B4D0406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9FFE72" w14:textId="3F10C8B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145,599</w:t>
            </w:r>
          </w:p>
        </w:tc>
      </w:tr>
      <w:tr w:rsidR="00DD34A3" w:rsidRPr="00785F0F" w14:paraId="14952914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81655FA" w14:textId="77777777" w:rsidR="00DD34A3" w:rsidRPr="00785F0F" w:rsidRDefault="00DD34A3" w:rsidP="00DD34A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BED26B9" w14:textId="0ED780CC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F344F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A8EB87" w14:textId="288D5FFE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14,821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9607E60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DCE4AA" w14:textId="22690378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41,918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63D4C03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9EB79" w14:textId="4D0464C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29,066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3EB7FBC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903606" w14:textId="0953BF0B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20,260</w:t>
            </w:r>
          </w:p>
        </w:tc>
        <w:tc>
          <w:tcPr>
            <w:tcW w:w="154" w:type="dxa"/>
            <w:shd w:val="clear" w:color="auto" w:fill="auto"/>
          </w:tcPr>
          <w:p w14:paraId="33755F38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8D2B56B" w14:textId="38CDB9F0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0686AE0E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CFFCF0" w14:textId="3E71FAA0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12789B0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9DA36" w14:textId="24216D51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106,065</w:t>
            </w:r>
          </w:p>
        </w:tc>
      </w:tr>
      <w:tr w:rsidR="00DD34A3" w:rsidRPr="00785F0F" w14:paraId="7EDC1CDE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955B2F1" w14:textId="77777777" w:rsidR="00DD34A3" w:rsidRPr="00785F0F" w:rsidRDefault="00DD34A3" w:rsidP="00DD34A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BE96C0" w14:textId="028B38C4" w:rsidR="00DD34A3" w:rsidRPr="00785F0F" w:rsidRDefault="00DD34A3" w:rsidP="00DD34A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AA1D5D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355BE9" w14:textId="46BFB28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2,488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C1405C2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DD717" w14:textId="3BD0870C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2,210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A171B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9328BC" w14:textId="3EF428C3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88E65D2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E52BF8" w14:textId="3D1510E1" w:rsidR="00DD34A3" w:rsidRPr="00785F0F" w:rsidRDefault="00DD34A3" w:rsidP="00DD34A3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7D4742E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C79CD31" w14:textId="5483383E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17C1D1C1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98A3D2" w14:textId="3F5B47C4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7D1666F" w14:textId="77777777" w:rsidR="00DD34A3" w:rsidRPr="00785F0F" w:rsidRDefault="00DD34A3" w:rsidP="00DD34A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53A48B" w14:textId="5A721A5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5,008</w:t>
            </w:r>
          </w:p>
        </w:tc>
      </w:tr>
      <w:tr w:rsidR="00DD34A3" w:rsidRPr="00785F0F" w14:paraId="72E8C56C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D4C6F93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614F37" w14:textId="6FA9E2FC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1,504,428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28D1A4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FF4031" w14:textId="37F1CCBA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419,381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B4E79CF" w14:textId="77777777" w:rsidR="00DD34A3" w:rsidRPr="00785F0F" w:rsidRDefault="00DD34A3" w:rsidP="00DD34A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A3C428" w14:textId="284BD4E5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390,116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1A8F0B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7B9E7" w14:textId="46D6B51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69,623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413C4CF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7216A2" w14:textId="362D68FF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30,060</w:t>
            </w:r>
          </w:p>
        </w:tc>
        <w:tc>
          <w:tcPr>
            <w:tcW w:w="154" w:type="dxa"/>
            <w:shd w:val="clear" w:color="auto" w:fill="auto"/>
          </w:tcPr>
          <w:p w14:paraId="34DB3219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DBCA0" w14:textId="371EC1A4" w:rsidR="00DD34A3" w:rsidRPr="00785F0F" w:rsidRDefault="00DD34A3" w:rsidP="00DD34A3">
            <w:pPr>
              <w:tabs>
                <w:tab w:val="decimal" w:pos="394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</w:tcPr>
          <w:p w14:paraId="07DA3446" w14:textId="77777777" w:rsidR="00DD34A3" w:rsidRPr="00785F0F" w:rsidRDefault="00DD34A3" w:rsidP="00DD34A3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14155B" w14:textId="0071DD74" w:rsidR="00DD34A3" w:rsidRPr="00785F0F" w:rsidRDefault="00DD34A3" w:rsidP="00DD34A3">
            <w:pPr>
              <w:tabs>
                <w:tab w:val="decimal" w:pos="475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284192D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C6BA60" w14:textId="3741564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2,413,608</w:t>
            </w:r>
          </w:p>
        </w:tc>
      </w:tr>
      <w:tr w:rsidR="00DD34A3" w:rsidRPr="00785F0F" w14:paraId="2A2191E5" w14:textId="77777777" w:rsidTr="00DD34A3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6EAA430" w14:textId="77777777" w:rsidR="00DD34A3" w:rsidRPr="00785F0F" w:rsidRDefault="00DD34A3" w:rsidP="00DD34A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A9AB44" w14:textId="2FD515D5" w:rsidR="00DD34A3" w:rsidRPr="00785F0F" w:rsidRDefault="00DD34A3" w:rsidP="00DD34A3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1,264,946</w:t>
            </w:r>
            <w:r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1C23C6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953521" w14:textId="2526B4E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253,817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323F06E" w14:textId="77777777" w:rsidR="00DD34A3" w:rsidRPr="00785F0F" w:rsidRDefault="00DD34A3" w:rsidP="00DD34A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CB83B4" w14:textId="0F038E0D" w:rsidR="00DD34A3" w:rsidRPr="00785F0F" w:rsidRDefault="00DD34A3" w:rsidP="00DD34A3">
            <w:pPr>
              <w:tabs>
                <w:tab w:val="decimal" w:pos="810"/>
              </w:tabs>
              <w:spacing w:line="240" w:lineRule="atLeast"/>
              <w:ind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>(</w:t>
            </w:r>
            <w:r>
              <w:rPr>
                <w:b/>
                <w:bCs/>
                <w:sz w:val="22"/>
                <w:szCs w:val="22"/>
              </w:rPr>
              <w:t>1,133</w:t>
            </w:r>
            <w:r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E885EC3" w14:textId="77777777" w:rsidR="00DD34A3" w:rsidRPr="00785F0F" w:rsidRDefault="00DD34A3" w:rsidP="00DD34A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A85EE4" w14:textId="7993EC36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639,905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64D3B00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DD579A" w14:textId="500D832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643,565</w:t>
            </w:r>
          </w:p>
        </w:tc>
        <w:tc>
          <w:tcPr>
            <w:tcW w:w="154" w:type="dxa"/>
            <w:shd w:val="clear" w:color="auto" w:fill="auto"/>
          </w:tcPr>
          <w:p w14:paraId="3576784D" w14:textId="77777777" w:rsidR="00DD34A3" w:rsidRPr="00785F0F" w:rsidRDefault="00DD34A3" w:rsidP="00DD34A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1F525" w14:textId="388AFC35" w:rsidR="00DD34A3" w:rsidRPr="00785F0F" w:rsidRDefault="00DD34A3" w:rsidP="00DD34A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117" w:type="dxa"/>
          </w:tcPr>
          <w:p w14:paraId="095657BF" w14:textId="77777777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7102EB" w14:textId="0A0386E4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55,340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A89C49E" w14:textId="77777777" w:rsidR="00DD34A3" w:rsidRPr="00785F0F" w:rsidRDefault="00DD34A3" w:rsidP="00DD34A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248B3AC" w14:textId="5FAE8A8D" w:rsidR="00DD34A3" w:rsidRPr="00785F0F" w:rsidRDefault="00DD34A3" w:rsidP="00DD34A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395,931</w:t>
            </w:r>
          </w:p>
        </w:tc>
      </w:tr>
    </w:tbl>
    <w:p w14:paraId="64E6D1CF" w14:textId="77777777" w:rsidR="0024036C" w:rsidRPr="00785F0F" w:rsidRDefault="0024036C" w:rsidP="0024036C">
      <w:pPr>
        <w:ind w:left="270"/>
        <w:rPr>
          <w:sz w:val="30"/>
          <w:szCs w:val="30"/>
        </w:rPr>
      </w:pPr>
    </w:p>
    <w:p w14:paraId="060BE751" w14:textId="14756E86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0578E5" w:rsidRPr="00785F0F">
        <w:rPr>
          <w:sz w:val="20"/>
          <w:szCs w:val="20"/>
        </w:rPr>
        <w:t>2</w:t>
      </w:r>
      <w:r w:rsidR="00B5334A">
        <w:rPr>
          <w:sz w:val="20"/>
          <w:szCs w:val="20"/>
        </w:rPr>
        <w:t>47</w:t>
      </w:r>
      <w:r w:rsidRPr="00785F0F">
        <w:rPr>
          <w:sz w:val="20"/>
          <w:szCs w:val="20"/>
          <w:cs/>
        </w:rPr>
        <w:t xml:space="preserve"> ล้านบาท</w:t>
      </w:r>
    </w:p>
    <w:p w14:paraId="11B5BE3C" w14:textId="77777777" w:rsidR="008D0BA8" w:rsidRPr="00785F0F" w:rsidRDefault="008D0BA8" w:rsidP="005348B1">
      <w:pPr>
        <w:ind w:left="540" w:hanging="450"/>
        <w:rPr>
          <w:sz w:val="20"/>
          <w:szCs w:val="20"/>
          <w:cs/>
          <w:lang w:val="th-TH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044FB2EE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p w14:paraId="0090119B" w14:textId="4F973543" w:rsidR="00E34FE1" w:rsidRPr="00785F0F" w:rsidRDefault="00E34FE1" w:rsidP="00E34FE1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C720D7" w:rsidRPr="00785F0F">
        <w:rPr>
          <w:sz w:val="30"/>
          <w:szCs w:val="30"/>
        </w:rPr>
        <w:t>3</w:t>
      </w:r>
      <w:r w:rsidR="00DD34A3">
        <w:rPr>
          <w:rFonts w:hint="cs"/>
          <w:sz w:val="30"/>
          <w:szCs w:val="30"/>
          <w:cs/>
        </w:rPr>
        <w:t>0</w:t>
      </w:r>
      <w:r w:rsidR="00C720D7" w:rsidRPr="00785F0F">
        <w:rPr>
          <w:sz w:val="30"/>
          <w:szCs w:val="30"/>
          <w:cs/>
        </w:rPr>
        <w:t xml:space="preserve"> </w:t>
      </w:r>
      <w:r w:rsidR="00DD34A3">
        <w:rPr>
          <w:rFonts w:hint="cs"/>
          <w:sz w:val="30"/>
          <w:szCs w:val="30"/>
          <w:cs/>
        </w:rPr>
        <w:t>มิถุนายน</w:t>
      </w:r>
      <w:r w:rsidR="00C720D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</w:t>
      </w:r>
      <w:r w:rsidR="00DD34A3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 xml:space="preserve"> ธนาคารมีอัตราส่วนสภาพคล่อง (สินทรัพย์สภาพคล่องต่อเงินรับฝากรวม) ร้อยละ</w:t>
      </w:r>
      <w:r w:rsidR="008E672B">
        <w:rPr>
          <w:sz w:val="30"/>
          <w:szCs w:val="30"/>
          <w:cs/>
          <w:lang w:val="en-GB"/>
        </w:rPr>
        <w:t xml:space="preserve"> </w:t>
      </w:r>
      <w:r w:rsidR="00DE2E83">
        <w:rPr>
          <w:sz w:val="30"/>
          <w:szCs w:val="30"/>
        </w:rPr>
        <w:t>27</w:t>
      </w:r>
      <w:r w:rsidR="00DE2E83">
        <w:rPr>
          <w:sz w:val="30"/>
          <w:szCs w:val="30"/>
          <w:cs/>
        </w:rPr>
        <w:t>.</w:t>
      </w:r>
      <w:r w:rsidR="00DE2E83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 xml:space="preserve"> </w:t>
      </w:r>
      <w:r w:rsidR="00770F5E">
        <w:rPr>
          <w:sz w:val="30"/>
          <w:szCs w:val="30"/>
          <w:cs/>
        </w:rPr>
        <w:br/>
      </w:r>
      <w:r w:rsidRPr="00785F0F">
        <w:rPr>
          <w:i/>
          <w:iCs/>
          <w:sz w:val="30"/>
          <w:szCs w:val="30"/>
          <w:cs/>
        </w:rPr>
        <w:t>(</w:t>
      </w:r>
      <w:r w:rsidR="00770F5E">
        <w:rPr>
          <w:i/>
          <w:iCs/>
          <w:sz w:val="30"/>
          <w:szCs w:val="30"/>
        </w:rPr>
        <w:t xml:space="preserve">31 </w:t>
      </w:r>
      <w:r w:rsidR="00770F5E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72269A" w:rsidRPr="00785F0F">
        <w:rPr>
          <w:i/>
          <w:iCs/>
          <w:sz w:val="30"/>
          <w:szCs w:val="30"/>
        </w:rPr>
        <w:t>2</w:t>
      </w:r>
      <w:r w:rsidRPr="00785F0F">
        <w:rPr>
          <w:i/>
          <w:iCs/>
          <w:sz w:val="30"/>
          <w:szCs w:val="30"/>
        </w:rPr>
        <w:t>56</w:t>
      </w:r>
      <w:r w:rsidR="00DD34A3">
        <w:rPr>
          <w:rFonts w:hint="cs"/>
          <w:i/>
          <w:iCs/>
          <w:sz w:val="30"/>
          <w:szCs w:val="30"/>
          <w:cs/>
        </w:rPr>
        <w:t>1</w:t>
      </w:r>
      <w:r w:rsidRPr="00785F0F">
        <w:rPr>
          <w:i/>
          <w:iCs/>
          <w:sz w:val="30"/>
          <w:szCs w:val="30"/>
          <w:cs/>
        </w:rPr>
        <w:t xml:space="preserve">: ร้อยละ </w:t>
      </w:r>
      <w:r w:rsidRPr="00785F0F">
        <w:rPr>
          <w:i/>
          <w:iCs/>
          <w:sz w:val="30"/>
          <w:szCs w:val="30"/>
        </w:rPr>
        <w:t>2</w:t>
      </w:r>
      <w:r w:rsidR="00DD34A3">
        <w:rPr>
          <w:rFonts w:hint="cs"/>
          <w:i/>
          <w:iCs/>
          <w:sz w:val="30"/>
          <w:szCs w:val="30"/>
          <w:cs/>
        </w:rPr>
        <w:t>5.0</w:t>
      </w:r>
      <w:r w:rsidRPr="00785F0F">
        <w:rPr>
          <w:i/>
          <w:iCs/>
          <w:sz w:val="30"/>
          <w:szCs w:val="30"/>
          <w:cs/>
        </w:rPr>
        <w:t>)</w:t>
      </w:r>
    </w:p>
    <w:p w14:paraId="3200232D" w14:textId="77777777" w:rsidR="00E34FE1" w:rsidRPr="00785F0F" w:rsidRDefault="00E34FE1" w:rsidP="008D0BA8">
      <w:pPr>
        <w:ind w:left="540" w:right="-28"/>
        <w:jc w:val="thaiDistribute"/>
        <w:rPr>
          <w:sz w:val="30"/>
          <w:szCs w:val="30"/>
        </w:rPr>
      </w:pPr>
    </w:p>
    <w:p w14:paraId="4A525435" w14:textId="77777777" w:rsidR="008D0BA8" w:rsidRPr="00785F0F" w:rsidRDefault="008D0BA8" w:rsidP="008D0BA8">
      <w:pPr>
        <w:ind w:left="540"/>
        <w:jc w:val="thaiDistribute"/>
        <w:rPr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537558F2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p w14:paraId="57E21C6C" w14:textId="50A47672" w:rsidR="008D0BA8" w:rsidRPr="00785F0F" w:rsidRDefault="00F010AC" w:rsidP="00F010AC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C720D7" w:rsidRPr="00785F0F">
        <w:rPr>
          <w:sz w:val="30"/>
          <w:szCs w:val="30"/>
        </w:rPr>
        <w:t>3</w:t>
      </w:r>
      <w:r w:rsidR="00DD34A3">
        <w:rPr>
          <w:rFonts w:hint="cs"/>
          <w:sz w:val="30"/>
          <w:szCs w:val="30"/>
          <w:cs/>
        </w:rPr>
        <w:t>0</w:t>
      </w:r>
      <w:r w:rsidR="00C720D7" w:rsidRPr="00785F0F">
        <w:rPr>
          <w:sz w:val="30"/>
          <w:szCs w:val="30"/>
          <w:cs/>
        </w:rPr>
        <w:t xml:space="preserve"> </w:t>
      </w:r>
      <w:r w:rsidR="00DD34A3">
        <w:rPr>
          <w:rFonts w:hint="cs"/>
          <w:sz w:val="30"/>
          <w:szCs w:val="30"/>
          <w:cs/>
        </w:rPr>
        <w:t xml:space="preserve">มิถุนายน </w:t>
      </w:r>
      <w:r w:rsidR="000578E5" w:rsidRPr="00785F0F">
        <w:rPr>
          <w:sz w:val="30"/>
          <w:szCs w:val="30"/>
        </w:rPr>
        <w:t>256</w:t>
      </w:r>
      <w:r w:rsidR="00DD34A3">
        <w:rPr>
          <w:rFonts w:hint="cs"/>
          <w:sz w:val="30"/>
          <w:szCs w:val="30"/>
          <w:cs/>
        </w:rPr>
        <w:t>2</w:t>
      </w:r>
      <w:r w:rsidR="0024036C" w:rsidRPr="00785F0F">
        <w:rPr>
          <w:rFonts w:hint="cs"/>
          <w:sz w:val="30"/>
          <w:szCs w:val="30"/>
          <w:cs/>
        </w:rPr>
        <w:t xml:space="preserve"> และ </w:t>
      </w:r>
      <w:r w:rsidR="00B5334A">
        <w:rPr>
          <w:sz w:val="30"/>
          <w:szCs w:val="30"/>
        </w:rPr>
        <w:t xml:space="preserve">31 </w:t>
      </w:r>
      <w:r w:rsidR="00B5334A">
        <w:rPr>
          <w:rFonts w:hint="cs"/>
          <w:sz w:val="30"/>
          <w:szCs w:val="30"/>
          <w:cs/>
        </w:rPr>
        <w:t xml:space="preserve">ธันวาคม </w:t>
      </w:r>
      <w:r w:rsidR="00B356FE" w:rsidRPr="00785F0F">
        <w:rPr>
          <w:sz w:val="30"/>
          <w:szCs w:val="30"/>
          <w:cs/>
        </w:rPr>
        <w:t>256</w:t>
      </w:r>
      <w:r w:rsidR="00DD34A3">
        <w:rPr>
          <w:rFonts w:hint="cs"/>
          <w:sz w:val="30"/>
          <w:szCs w:val="30"/>
          <w:cs/>
        </w:rPr>
        <w:t>1</w:t>
      </w:r>
      <w:r w:rsidR="00B356FE" w:rsidRPr="00785F0F">
        <w:rPr>
          <w:sz w:val="30"/>
          <w:szCs w:val="30"/>
          <w:cs/>
        </w:rPr>
        <w:t xml:space="preserve"> </w:t>
      </w:r>
      <w:r w:rsidR="008D0BA8" w:rsidRPr="00785F0F">
        <w:rPr>
          <w:sz w:val="30"/>
          <w:szCs w:val="30"/>
          <w:cs/>
        </w:rPr>
        <w:t>สัดส่วนเงินให้สิน</w:t>
      </w:r>
      <w:r w:rsidRPr="00785F0F">
        <w:rPr>
          <w:sz w:val="30"/>
          <w:szCs w:val="30"/>
          <w:cs/>
        </w:rPr>
        <w:t>เชื่อต่อเงินรับฝากในงบการเงินรวม</w:t>
      </w:r>
      <w:r w:rsidR="00633E2B">
        <w:rPr>
          <w:rFonts w:hint="cs"/>
          <w:sz w:val="30"/>
          <w:szCs w:val="30"/>
          <w:cs/>
        </w:rPr>
        <w:t>มีดังนี้</w:t>
      </w:r>
    </w:p>
    <w:p w14:paraId="18693347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4"/>
        <w:gridCol w:w="6517"/>
        <w:gridCol w:w="1361"/>
        <w:gridCol w:w="1249"/>
      </w:tblGrid>
      <w:tr w:rsidR="0024036C" w:rsidRPr="00785F0F" w14:paraId="375F175B" w14:textId="77777777" w:rsidTr="002D79AB">
        <w:trPr>
          <w:gridBefore w:val="1"/>
          <w:wBefore w:w="84" w:type="dxa"/>
          <w:trHeight w:val="356"/>
        </w:trPr>
        <w:tc>
          <w:tcPr>
            <w:tcW w:w="6517" w:type="dxa"/>
            <w:shd w:val="clear" w:color="auto" w:fill="auto"/>
          </w:tcPr>
          <w:p w14:paraId="16E0EEAE" w14:textId="77777777" w:rsidR="0024036C" w:rsidRPr="00807356" w:rsidRDefault="0024036C" w:rsidP="0024036C">
            <w:pPr>
              <w:pStyle w:val="a"/>
              <w:snapToGrid w:val="0"/>
              <w:ind w:right="-2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31EDDAA1" w14:textId="77777777" w:rsidR="00807356" w:rsidRPr="00807356" w:rsidRDefault="00807356" w:rsidP="00807356">
            <w:pPr>
              <w:ind w:right="-74"/>
              <w:jc w:val="center"/>
              <w:rPr>
                <w:sz w:val="28"/>
                <w:szCs w:val="28"/>
              </w:rPr>
            </w:pPr>
            <w:r w:rsidRPr="00807356">
              <w:rPr>
                <w:sz w:val="28"/>
                <w:szCs w:val="28"/>
              </w:rPr>
              <w:t xml:space="preserve">30 </w:t>
            </w:r>
            <w:r w:rsidR="00B5334A" w:rsidRPr="00807356">
              <w:rPr>
                <w:sz w:val="28"/>
                <w:szCs w:val="28"/>
                <w:cs/>
              </w:rPr>
              <w:t>มิถุนายน</w:t>
            </w:r>
          </w:p>
          <w:p w14:paraId="4E31526A" w14:textId="7445B997" w:rsidR="0024036C" w:rsidRPr="00807356" w:rsidRDefault="0024036C" w:rsidP="00807356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356">
              <w:rPr>
                <w:sz w:val="28"/>
                <w:szCs w:val="28"/>
              </w:rPr>
              <w:t>256</w:t>
            </w:r>
            <w:r w:rsidR="00DD34A3" w:rsidRPr="00807356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1249" w:type="dxa"/>
            <w:shd w:val="clear" w:color="auto" w:fill="auto"/>
          </w:tcPr>
          <w:p w14:paraId="5533981B" w14:textId="7C2385E0" w:rsidR="0024036C" w:rsidRPr="00B5334A" w:rsidRDefault="00B5334A" w:rsidP="00B5334A">
            <w:pPr>
              <w:ind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="0024036C" w:rsidRPr="00B5334A">
              <w:rPr>
                <w:sz w:val="28"/>
                <w:szCs w:val="28"/>
              </w:rPr>
              <w:t>25</w:t>
            </w:r>
            <w:r w:rsidR="0024036C" w:rsidRPr="00B5334A">
              <w:rPr>
                <w:rFonts w:hint="cs"/>
                <w:sz w:val="28"/>
                <w:szCs w:val="28"/>
                <w:cs/>
              </w:rPr>
              <w:t>6</w:t>
            </w:r>
            <w:r w:rsidR="00DD34A3" w:rsidRPr="00B5334A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24036C" w:rsidRPr="00785F0F" w14:paraId="5CFA2ECF" w14:textId="77777777" w:rsidTr="002D79AB">
        <w:trPr>
          <w:gridBefore w:val="1"/>
          <w:wBefore w:w="84" w:type="dxa"/>
          <w:trHeight w:val="341"/>
        </w:trPr>
        <w:tc>
          <w:tcPr>
            <w:tcW w:w="6517" w:type="dxa"/>
            <w:shd w:val="clear" w:color="auto" w:fill="auto"/>
          </w:tcPr>
          <w:p w14:paraId="560FC5D7" w14:textId="77777777" w:rsidR="0024036C" w:rsidRPr="00785F0F" w:rsidRDefault="0024036C" w:rsidP="0024036C">
            <w:pPr>
              <w:snapToGrid w:val="0"/>
              <w:ind w:right="-27"/>
              <w:rPr>
                <w:rFonts w:eastAsia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3625A365" w14:textId="77777777" w:rsidR="0024036C" w:rsidRPr="00785F0F" w:rsidRDefault="0024036C" w:rsidP="0024036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DD34A3" w:rsidRPr="00785F0F" w14:paraId="06BF187C" w14:textId="77777777" w:rsidTr="00513A2E">
        <w:trPr>
          <w:trHeight w:val="341"/>
        </w:trPr>
        <w:tc>
          <w:tcPr>
            <w:tcW w:w="6601" w:type="dxa"/>
            <w:gridSpan w:val="2"/>
            <w:shd w:val="clear" w:color="auto" w:fill="auto"/>
          </w:tcPr>
          <w:p w14:paraId="04E2A23B" w14:textId="77777777" w:rsidR="00DD34A3" w:rsidRPr="00785F0F" w:rsidRDefault="00DD34A3" w:rsidP="00DD34A3">
            <w:pPr>
              <w:ind w:right="-27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361" w:type="dxa"/>
            <w:shd w:val="clear" w:color="auto" w:fill="auto"/>
          </w:tcPr>
          <w:p w14:paraId="05765B8C" w14:textId="08E3A12C" w:rsidR="00DD34A3" w:rsidRPr="00785F0F" w:rsidRDefault="002F2EAE" w:rsidP="00DD34A3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98</w:t>
            </w:r>
            <w:r>
              <w:rPr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1249" w:type="dxa"/>
            <w:shd w:val="clear" w:color="auto" w:fill="auto"/>
          </w:tcPr>
          <w:p w14:paraId="28A2C07C" w14:textId="4CAAC4FA" w:rsidR="00DD34A3" w:rsidRPr="00785F0F" w:rsidRDefault="00DD34A3" w:rsidP="00DD34A3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9</w:t>
            </w:r>
            <w:r>
              <w:rPr>
                <w:sz w:val="28"/>
                <w:szCs w:val="28"/>
              </w:rPr>
              <w:t>9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1</w:t>
            </w:r>
          </w:p>
        </w:tc>
      </w:tr>
    </w:tbl>
    <w:p w14:paraId="512FBFE9" w14:textId="77777777" w:rsidR="00B14827" w:rsidRPr="00785F0F" w:rsidRDefault="00A24A62" w:rsidP="005709C2">
      <w:pPr>
        <w:ind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FE23EA3" w14:textId="78EF102C" w:rsidR="00B14827" w:rsidRPr="00785F0F" w:rsidRDefault="00B14827" w:rsidP="00F90C07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ที่มีความรุนแรง (</w:t>
      </w:r>
      <w:r w:rsidR="005709C2" w:rsidRPr="00785F0F">
        <w:rPr>
          <w:sz w:val="30"/>
          <w:szCs w:val="30"/>
        </w:rPr>
        <w:t>Liquidity Coverage R</w:t>
      </w:r>
      <w:r w:rsidRPr="00785F0F">
        <w:rPr>
          <w:sz w:val="30"/>
          <w:szCs w:val="30"/>
        </w:rPr>
        <w:t>atio</w:t>
      </w:r>
      <w:r w:rsidRPr="00785F0F">
        <w:rPr>
          <w:sz w:val="30"/>
          <w:szCs w:val="30"/>
          <w:cs/>
        </w:rPr>
        <w:t xml:space="preserve">: </w:t>
      </w:r>
      <w:r w:rsidRPr="00785F0F">
        <w:rPr>
          <w:sz w:val="30"/>
          <w:szCs w:val="30"/>
        </w:rPr>
        <w:t>LCR</w:t>
      </w:r>
      <w:r w:rsidRPr="00785F0F">
        <w:rPr>
          <w:sz w:val="30"/>
          <w:szCs w:val="30"/>
          <w:cs/>
        </w:rPr>
        <w:t>) ตามประกาศธนาคารแห่งประเทศไทยที่ สนส.</w:t>
      </w:r>
      <w:r w:rsidRPr="00785F0F">
        <w:rPr>
          <w:sz w:val="30"/>
          <w:szCs w:val="30"/>
        </w:rPr>
        <w:t>2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2561 </w:t>
      </w:r>
      <w:r w:rsidR="006909BC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ลงวันที่</w:t>
      </w:r>
      <w:r w:rsidR="00F90C07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</w:t>
      </w:r>
      <w:r w:rsidRPr="00785F0F">
        <w:rPr>
          <w:sz w:val="30"/>
          <w:szCs w:val="30"/>
          <w:cs/>
        </w:rPr>
        <w:t xml:space="preserve"> มกราคม </w:t>
      </w:r>
      <w:r w:rsidRPr="00785F0F">
        <w:rPr>
          <w:sz w:val="30"/>
          <w:szCs w:val="30"/>
        </w:rPr>
        <w:t>2561</w:t>
      </w:r>
      <w:r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เรื่อง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785F0F">
        <w:rPr>
          <w:sz w:val="30"/>
          <w:szCs w:val="30"/>
        </w:rPr>
        <w:t>Liquidity coverage ratio disclosure standards</w:t>
      </w:r>
      <w:r w:rsidRPr="00785F0F">
        <w:rPr>
          <w:sz w:val="30"/>
          <w:szCs w:val="30"/>
          <w:cs/>
        </w:rPr>
        <w:t>)  ดังนี้</w:t>
      </w:r>
    </w:p>
    <w:p w14:paraId="1589C9C3" w14:textId="77777777" w:rsidR="00B14827" w:rsidRPr="006909BC" w:rsidRDefault="00B14827" w:rsidP="006909BC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620DE972" w14:textId="5CD396F7" w:rsidR="00B14827" w:rsidRPr="00785F0F" w:rsidRDefault="007F546A" w:rsidP="00F90C07">
      <w:pPr>
        <w:ind w:left="1080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ช่องทางที่เปิดเผยข้อมูล  </w:t>
      </w:r>
      <w:r w:rsidR="00B14827" w:rsidRPr="00785F0F">
        <w:rPr>
          <w:rFonts w:hint="cs"/>
          <w:sz w:val="30"/>
          <w:szCs w:val="30"/>
          <w:cs/>
        </w:rPr>
        <w:t>เว็บไซต์ธนาคารภายใต้ส่วนของนักลงทุนสัมพันธ์ที่</w:t>
      </w:r>
    </w:p>
    <w:p w14:paraId="4AC1AFAD" w14:textId="6D5DA4ED" w:rsidR="00B14827" w:rsidRPr="00785F0F" w:rsidRDefault="00B14827" w:rsidP="00DA601B">
      <w:pPr>
        <w:rPr>
          <w:sz w:val="30"/>
          <w:szCs w:val="30"/>
        </w:rPr>
      </w:pPr>
      <w:r w:rsidRPr="00785F0F">
        <w:rPr>
          <w:sz w:val="30"/>
          <w:szCs w:val="30"/>
          <w:cs/>
        </w:rPr>
        <w:tab/>
      </w:r>
      <w:r w:rsidRPr="00785F0F">
        <w:rPr>
          <w:sz w:val="30"/>
          <w:szCs w:val="30"/>
          <w:cs/>
        </w:rPr>
        <w:tab/>
      </w:r>
      <w:r w:rsidRPr="00785F0F">
        <w:rPr>
          <w:sz w:val="30"/>
          <w:szCs w:val="30"/>
          <w:cs/>
        </w:rPr>
        <w:tab/>
      </w:r>
      <w:r w:rsidRPr="00785F0F">
        <w:rPr>
          <w:rFonts w:hint="cs"/>
          <w:sz w:val="30"/>
          <w:szCs w:val="30"/>
          <w:cs/>
        </w:rPr>
        <w:t xml:space="preserve">        </w:t>
      </w:r>
      <w:r w:rsidR="00F90C07">
        <w:rPr>
          <w:rFonts w:hint="cs"/>
          <w:sz w:val="30"/>
          <w:szCs w:val="30"/>
          <w:cs/>
        </w:rPr>
        <w:t xml:space="preserve"> </w:t>
      </w:r>
      <w:r w:rsidR="00F90C07">
        <w:rPr>
          <w:rFonts w:hint="cs"/>
          <w:sz w:val="30"/>
          <w:szCs w:val="30"/>
          <w:cs/>
        </w:rPr>
        <w:tab/>
        <w:t xml:space="preserve">   </w:t>
      </w:r>
      <w:r w:rsidRPr="00785F0F">
        <w:rPr>
          <w:rStyle w:val="Hyperlink"/>
          <w:color w:val="auto"/>
          <w:sz w:val="30"/>
          <w:szCs w:val="30"/>
        </w:rPr>
        <w:t>https</w:t>
      </w:r>
      <w:r w:rsidRPr="00785F0F">
        <w:rPr>
          <w:rStyle w:val="Hyperlink"/>
          <w:color w:val="auto"/>
          <w:sz w:val="30"/>
          <w:szCs w:val="30"/>
          <w:cs/>
        </w:rPr>
        <w:t>://</w:t>
      </w:r>
      <w:r w:rsidRPr="00785F0F">
        <w:rPr>
          <w:rStyle w:val="Hyperlink"/>
          <w:color w:val="auto"/>
          <w:sz w:val="30"/>
          <w:szCs w:val="30"/>
        </w:rPr>
        <w:t>www</w:t>
      </w:r>
      <w:r w:rsidRPr="00785F0F">
        <w:rPr>
          <w:rStyle w:val="Hyperlink"/>
          <w:color w:val="auto"/>
          <w:sz w:val="30"/>
          <w:szCs w:val="30"/>
          <w:cs/>
        </w:rPr>
        <w:t>.</w:t>
      </w:r>
      <w:proofErr w:type="spellStart"/>
      <w:r w:rsidRPr="00785F0F">
        <w:rPr>
          <w:rStyle w:val="Hyperlink"/>
          <w:color w:val="auto"/>
          <w:sz w:val="30"/>
          <w:szCs w:val="30"/>
        </w:rPr>
        <w:t>scb</w:t>
      </w:r>
      <w:proofErr w:type="spellEnd"/>
      <w:r w:rsidRPr="00785F0F">
        <w:rPr>
          <w:rStyle w:val="Hyperlink"/>
          <w:color w:val="auto"/>
          <w:sz w:val="30"/>
          <w:szCs w:val="30"/>
          <w:cs/>
        </w:rPr>
        <w:t>.</w:t>
      </w:r>
      <w:r w:rsidRPr="00785F0F">
        <w:rPr>
          <w:rStyle w:val="Hyperlink"/>
          <w:color w:val="auto"/>
          <w:sz w:val="30"/>
          <w:szCs w:val="30"/>
        </w:rPr>
        <w:t>co</w:t>
      </w:r>
      <w:r w:rsidRPr="00785F0F">
        <w:rPr>
          <w:rStyle w:val="Hyperlink"/>
          <w:color w:val="auto"/>
          <w:sz w:val="30"/>
          <w:szCs w:val="30"/>
          <w:cs/>
        </w:rPr>
        <w:t>.</w:t>
      </w:r>
      <w:proofErr w:type="spellStart"/>
      <w:r w:rsidRPr="00785F0F">
        <w:rPr>
          <w:rStyle w:val="Hyperlink"/>
          <w:color w:val="auto"/>
          <w:sz w:val="30"/>
          <w:szCs w:val="30"/>
        </w:rPr>
        <w:t>th</w:t>
      </w:r>
      <w:proofErr w:type="spellEnd"/>
      <w:r w:rsidRPr="00785F0F">
        <w:rPr>
          <w:rStyle w:val="Hyperlink"/>
          <w:color w:val="auto"/>
          <w:sz w:val="30"/>
          <w:szCs w:val="30"/>
          <w:cs/>
        </w:rPr>
        <w:t>/</w:t>
      </w:r>
      <w:proofErr w:type="spellStart"/>
      <w:r w:rsidRPr="00785F0F">
        <w:rPr>
          <w:rStyle w:val="Hyperlink"/>
          <w:color w:val="auto"/>
          <w:sz w:val="30"/>
          <w:szCs w:val="30"/>
        </w:rPr>
        <w:t>th</w:t>
      </w:r>
      <w:proofErr w:type="spellEnd"/>
      <w:r w:rsidRPr="00785F0F">
        <w:rPr>
          <w:rStyle w:val="Hyperlink"/>
          <w:color w:val="auto"/>
          <w:sz w:val="30"/>
          <w:szCs w:val="30"/>
          <w:cs/>
        </w:rPr>
        <w:t>/</w:t>
      </w:r>
      <w:r w:rsidRPr="00785F0F">
        <w:rPr>
          <w:rStyle w:val="Hyperlink"/>
          <w:color w:val="auto"/>
          <w:sz w:val="30"/>
          <w:szCs w:val="30"/>
        </w:rPr>
        <w:t>investor</w:t>
      </w:r>
      <w:r w:rsidRPr="00785F0F">
        <w:rPr>
          <w:rStyle w:val="Hyperlink"/>
          <w:color w:val="auto"/>
          <w:sz w:val="30"/>
          <w:szCs w:val="30"/>
          <w:cs/>
        </w:rPr>
        <w:t>-</w:t>
      </w:r>
      <w:r w:rsidRPr="00785F0F">
        <w:rPr>
          <w:rStyle w:val="Hyperlink"/>
          <w:color w:val="auto"/>
          <w:sz w:val="30"/>
          <w:szCs w:val="30"/>
        </w:rPr>
        <w:t>relation</w:t>
      </w:r>
      <w:r w:rsidR="00AB1B6E" w:rsidRPr="00785F0F">
        <w:rPr>
          <w:rStyle w:val="Hyperlink"/>
          <w:color w:val="auto"/>
          <w:sz w:val="30"/>
          <w:szCs w:val="30"/>
        </w:rPr>
        <w:t>s</w:t>
      </w:r>
      <w:r w:rsidRPr="00785F0F">
        <w:rPr>
          <w:rStyle w:val="Hyperlink"/>
          <w:color w:val="auto"/>
          <w:sz w:val="30"/>
          <w:szCs w:val="30"/>
          <w:cs/>
        </w:rPr>
        <w:t>/</w:t>
      </w:r>
      <w:r w:rsidRPr="00785F0F">
        <w:rPr>
          <w:rStyle w:val="Hyperlink"/>
          <w:color w:val="auto"/>
          <w:sz w:val="30"/>
          <w:szCs w:val="30"/>
        </w:rPr>
        <w:t>financial</w:t>
      </w:r>
      <w:r w:rsidRPr="00785F0F">
        <w:rPr>
          <w:rStyle w:val="Hyperlink"/>
          <w:color w:val="auto"/>
          <w:sz w:val="30"/>
          <w:szCs w:val="30"/>
          <w:cs/>
        </w:rPr>
        <w:t>-</w:t>
      </w:r>
      <w:r w:rsidRPr="00785F0F">
        <w:rPr>
          <w:rStyle w:val="Hyperlink"/>
          <w:color w:val="auto"/>
          <w:sz w:val="30"/>
          <w:szCs w:val="30"/>
        </w:rPr>
        <w:t>information</w:t>
      </w:r>
      <w:r w:rsidRPr="00785F0F">
        <w:rPr>
          <w:rStyle w:val="Hyperlink"/>
          <w:color w:val="auto"/>
          <w:sz w:val="30"/>
          <w:szCs w:val="30"/>
          <w:cs/>
        </w:rPr>
        <w:t>.</w:t>
      </w:r>
      <w:r w:rsidRPr="00785F0F">
        <w:rPr>
          <w:rStyle w:val="Hyperlink"/>
          <w:color w:val="auto"/>
          <w:sz w:val="30"/>
          <w:szCs w:val="30"/>
        </w:rPr>
        <w:t>html</w:t>
      </w:r>
    </w:p>
    <w:p w14:paraId="037D63F5" w14:textId="1B5AECE6" w:rsidR="00B14827" w:rsidRPr="00F90C07" w:rsidRDefault="00B14827" w:rsidP="00F90C07">
      <w:pPr>
        <w:ind w:left="567" w:firstLine="513"/>
        <w:jc w:val="thaiDistribute"/>
        <w:rPr>
          <w:spacing w:val="-2"/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วันที่เปิดเผยข้อมูล</w:t>
      </w:r>
      <w:r w:rsidRPr="00785F0F">
        <w:rPr>
          <w:rFonts w:hint="cs"/>
          <w:sz w:val="30"/>
          <w:szCs w:val="30"/>
          <w:cs/>
        </w:rPr>
        <w:tab/>
      </w:r>
      <w:r w:rsidR="00F90C07">
        <w:rPr>
          <w:rFonts w:hint="cs"/>
          <w:sz w:val="30"/>
          <w:szCs w:val="30"/>
          <w:cs/>
        </w:rPr>
        <w:t xml:space="preserve">   </w:t>
      </w:r>
      <w:r w:rsidRPr="00F90C07">
        <w:rPr>
          <w:rFonts w:hint="cs"/>
          <w:spacing w:val="-2"/>
          <w:sz w:val="30"/>
          <w:szCs w:val="30"/>
          <w:cs/>
        </w:rPr>
        <w:t>ภายใน 4 เดือนหล</w:t>
      </w:r>
      <w:r w:rsidR="00C642C6" w:rsidRPr="00F90C07">
        <w:rPr>
          <w:rFonts w:hint="cs"/>
          <w:spacing w:val="-2"/>
          <w:sz w:val="30"/>
          <w:szCs w:val="30"/>
          <w:cs/>
        </w:rPr>
        <w:t>ังจากวันสิ้น</w:t>
      </w:r>
      <w:r w:rsidR="00F90B8E">
        <w:rPr>
          <w:rFonts w:hint="cs"/>
          <w:spacing w:val="-2"/>
          <w:sz w:val="30"/>
          <w:szCs w:val="30"/>
          <w:cs/>
        </w:rPr>
        <w:t>งวด</w:t>
      </w:r>
      <w:r w:rsidRPr="00F90C07">
        <w:rPr>
          <w:rFonts w:hint="cs"/>
          <w:spacing w:val="-2"/>
          <w:sz w:val="30"/>
          <w:szCs w:val="30"/>
          <w:cs/>
        </w:rPr>
        <w:t>ตามข้อกำหนดในประกาศ</w:t>
      </w:r>
      <w:r w:rsidRPr="00F90C07">
        <w:rPr>
          <w:spacing w:val="-2"/>
          <w:sz w:val="30"/>
          <w:szCs w:val="30"/>
          <w:cs/>
        </w:rPr>
        <w:t>ธนาคาร</w:t>
      </w:r>
      <w:r w:rsidR="007F546A" w:rsidRPr="00F90C07">
        <w:rPr>
          <w:spacing w:val="-2"/>
          <w:sz w:val="30"/>
          <w:szCs w:val="30"/>
          <w:cs/>
        </w:rPr>
        <w:t>แห่งประเทศไทย</w:t>
      </w:r>
    </w:p>
    <w:p w14:paraId="7C7054E3" w14:textId="77777777" w:rsidR="00B527A1" w:rsidRPr="006909BC" w:rsidRDefault="00B527A1" w:rsidP="006909BC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7C759314" w14:textId="4B9A6DE3" w:rsidR="00B527A1" w:rsidRPr="00785F0F" w:rsidRDefault="00B527A1" w:rsidP="001B6BBF">
      <w:pPr>
        <w:ind w:left="1080" w:right="-2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การเปิดเผยข้อมูลสำหรับ</w:t>
      </w:r>
      <w:r w:rsidR="00371CF7">
        <w:rPr>
          <w:rFonts w:hint="cs"/>
          <w:sz w:val="30"/>
          <w:szCs w:val="30"/>
          <w:cs/>
        </w:rPr>
        <w:t xml:space="preserve">งวดหกเดือนสิ้นสุดวันที่ </w:t>
      </w:r>
      <w:r w:rsidR="00371CF7">
        <w:rPr>
          <w:sz w:val="30"/>
          <w:szCs w:val="30"/>
        </w:rPr>
        <w:t>30</w:t>
      </w:r>
      <w:r w:rsidR="00371CF7">
        <w:rPr>
          <w:rFonts w:hint="cs"/>
          <w:sz w:val="30"/>
          <w:szCs w:val="30"/>
          <w:cs/>
        </w:rPr>
        <w:t xml:space="preserve"> มิถุนายน </w:t>
      </w:r>
      <w:r w:rsidR="00371CF7">
        <w:rPr>
          <w:sz w:val="30"/>
          <w:szCs w:val="30"/>
        </w:rPr>
        <w:t>2562</w:t>
      </w:r>
      <w:r w:rsidRPr="00785F0F"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 w:rsidRPr="00785F0F">
        <w:rPr>
          <w:sz w:val="30"/>
          <w:szCs w:val="30"/>
          <w:cs/>
        </w:rPr>
        <w:t xml:space="preserve"> </w:t>
      </w:r>
      <w:r w:rsidR="00371CF7">
        <w:rPr>
          <w:sz w:val="30"/>
          <w:szCs w:val="30"/>
        </w:rPr>
        <w:t>31</w:t>
      </w:r>
      <w:r w:rsidR="00371CF7">
        <w:rPr>
          <w:rFonts w:hint="cs"/>
          <w:sz w:val="30"/>
          <w:szCs w:val="30"/>
          <w:cs/>
        </w:rPr>
        <w:t xml:space="preserve"> ตุลาคม</w:t>
      </w:r>
      <w:r w:rsidRPr="00785F0F">
        <w:rPr>
          <w:rFonts w:hint="cs"/>
          <w:sz w:val="30"/>
          <w:szCs w:val="30"/>
          <w:cs/>
        </w:rPr>
        <w:t xml:space="preserve"> </w:t>
      </w:r>
      <w:r w:rsidR="00921697" w:rsidRPr="00785F0F">
        <w:rPr>
          <w:sz w:val="30"/>
          <w:szCs w:val="30"/>
        </w:rPr>
        <w:t>256</w:t>
      </w:r>
      <w:r w:rsidR="00921697" w:rsidRPr="00785F0F">
        <w:rPr>
          <w:rFonts w:hint="cs"/>
          <w:sz w:val="30"/>
          <w:szCs w:val="30"/>
          <w:cs/>
        </w:rPr>
        <w:t>2</w:t>
      </w:r>
      <w:r w:rsidRPr="00785F0F">
        <w:rPr>
          <w:rFonts w:hint="cs"/>
          <w:sz w:val="30"/>
          <w:szCs w:val="30"/>
          <w:cs/>
        </w:rPr>
        <w:t xml:space="preserve"> ตามเว็บไซต์ธนาคารข้างต้น</w:t>
      </w:r>
    </w:p>
    <w:p w14:paraId="459867F7" w14:textId="712822BA" w:rsidR="00B14827" w:rsidRPr="006909BC" w:rsidRDefault="00B14827" w:rsidP="006909BC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02D958C2" w14:textId="77777777" w:rsidR="00997D89" w:rsidRPr="00785F0F" w:rsidRDefault="00E029F7" w:rsidP="00997D89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4</w:t>
      </w:r>
      <w:r w:rsidR="00997D89" w:rsidRPr="00785F0F">
        <w:rPr>
          <w:sz w:val="30"/>
          <w:szCs w:val="30"/>
          <w:cs/>
        </w:rPr>
        <w:t>.</w:t>
      </w:r>
      <w:r w:rsidR="00997D89" w:rsidRPr="00785F0F">
        <w:rPr>
          <w:sz w:val="30"/>
          <w:szCs w:val="30"/>
        </w:rPr>
        <w:t>6</w:t>
      </w:r>
      <w:r w:rsidR="00997D89" w:rsidRPr="00785F0F">
        <w:rPr>
          <w:sz w:val="30"/>
          <w:szCs w:val="30"/>
        </w:rPr>
        <w:tab/>
      </w:r>
      <w:r w:rsidR="009C51DD" w:rsidRPr="00785F0F">
        <w:rPr>
          <w:sz w:val="30"/>
          <w:szCs w:val="30"/>
          <w:cs/>
        </w:rPr>
        <w:t>ความเสี่ยงด้านการ</w:t>
      </w:r>
      <w:r w:rsidR="00997D89" w:rsidRPr="00785F0F">
        <w:rPr>
          <w:sz w:val="30"/>
          <w:szCs w:val="30"/>
          <w:cs/>
        </w:rPr>
        <w:t>ประกันภัย</w:t>
      </w:r>
    </w:p>
    <w:p w14:paraId="672EBEC6" w14:textId="77777777" w:rsidR="00997D89" w:rsidRPr="00785F0F" w:rsidRDefault="00997D89" w:rsidP="00335F65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0759A9E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 ค่าใช้จ่ายต่าง ๆ ที่เกิดขึ้นในการรับประกัน รวมถึงการกำหนดราคาที่ผิดพลาด</w:t>
      </w:r>
    </w:p>
    <w:p w14:paraId="15D77941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06537BE6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</w:t>
      </w:r>
    </w:p>
    <w:p w14:paraId="4BC4CC6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57E20E1D" w14:textId="77777777" w:rsidR="00E029F7" w:rsidRPr="00785F0F" w:rsidRDefault="00E029F7" w:rsidP="00E029F7">
      <w:pPr>
        <w:ind w:left="1080" w:right="-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 คือข้อผิดพลาดที่อาจจะเกิดขึ้นในกระบวนการพัฒนาผลิตภัณฑ์ประกันภัย ความไม่เพียงพอของการประเมินความเสี่ยง และ/หรือ การใช้</w:t>
      </w:r>
      <w:r w:rsidRPr="00785F0F">
        <w:rPr>
          <w:sz w:val="30"/>
          <w:szCs w:val="30"/>
          <w:cs/>
        </w:rPr>
        <w:br/>
        <w:t>ข้อสมมติที่คลาดเคลื่อนในการกำหนดราคาของผลิตภัณฑ์</w:t>
      </w:r>
    </w:p>
    <w:p w14:paraId="16445D0F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57B2B8DA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ผลิตภัณฑ์ใหม่ทั้งหมดจะถูกอนุมัติโดยคณะกรรมการอนุมัติผลิตภัณฑ์ ซึ่งประกอบไปด้วย ผู้บริหารระดับสูงของบริษัทย่อย และผู้มีส่วนได้เสียอื่น ๆ ที่เกี่ยวข้อง คณะกรรมการอนุมัติผลิตภัณฑ์จะช่วย</w:t>
      </w:r>
      <w:r w:rsidRPr="00302AE8">
        <w:rPr>
          <w:rFonts w:ascii="Angsana New" w:hAnsi="Angsana New" w:cs="Angsana New"/>
          <w:sz w:val="30"/>
          <w:szCs w:val="30"/>
          <w:cs/>
        </w:rPr>
        <w:t>สร้างความเชื่อมั่น</w:t>
      </w:r>
      <w:r w:rsidRPr="00785F0F">
        <w:rPr>
          <w:rFonts w:ascii="Angsana New" w:hAnsi="Angsana New" w:cs="Angsana New"/>
          <w:sz w:val="30"/>
          <w:szCs w:val="30"/>
          <w:cs/>
        </w:rPr>
        <w:t>ในการกำหนดราคาเบี้ยประกันและการออกแบบผลิตภัณฑ์ใหม่</w:t>
      </w:r>
    </w:p>
    <w:p w14:paraId="7E6A6A12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53741D70" w14:textId="003E25A7" w:rsidR="00E029F7" w:rsidRPr="00785F0F" w:rsidRDefault="00E029F7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ข้อสมมติในการกำหนดราคาจะถูกสอบทาน</w:t>
      </w:r>
      <w:r w:rsidR="00213C20" w:rsidRPr="00213C20">
        <w:rPr>
          <w:rFonts w:ascii="Angsana New" w:hAnsi="Angsana New" w:cs="Angsana New" w:hint="cs"/>
          <w:sz w:val="30"/>
          <w:szCs w:val="30"/>
          <w:cs/>
        </w:rPr>
        <w:t>เป็นครั้งคราว</w:t>
      </w:r>
      <w:r w:rsidR="00213C20" w:rsidRPr="00213C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โดยทั่วไป</w:t>
      </w:r>
    </w:p>
    <w:p w14:paraId="289A36EB" w14:textId="77777777" w:rsidR="00AB1B6E" w:rsidRPr="00785F0F" w:rsidRDefault="00AB1B6E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1F8B4441" w14:textId="080553EB" w:rsidR="00C720D7" w:rsidRPr="00785F0F" w:rsidRDefault="00E029F7" w:rsidP="00E44761">
      <w:pPr>
        <w:pStyle w:val="ListParagraph"/>
        <w:ind w:left="1080" w:right="15"/>
        <w:jc w:val="thaiDistribute"/>
        <w:rPr>
          <w:i/>
          <w:iCs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เมื่อผลิตภัณฑ์ได้ถูกวางขายแล้ว ผลตอบแทนและประสบการณ์ทางคณิตศาสตร์ประกันภัยจะถูกกำกับดูแลและรายงานอย่างสม่ำเสมอ เพื่อให้มั่นใจได้ว่าจะมีการดำเนินการที่เหมาะสมเมื่อมีความจำเป็น</w:t>
      </w:r>
      <w:r w:rsidR="00C720D7" w:rsidRPr="00785F0F">
        <w:rPr>
          <w:rFonts w:cs="Angsana New"/>
          <w:i/>
          <w:iCs/>
          <w:sz w:val="30"/>
          <w:szCs w:val="30"/>
          <w:cs/>
        </w:rPr>
        <w:br w:type="page"/>
      </w:r>
    </w:p>
    <w:p w14:paraId="3CC62C0F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ความเสี่ยงด้านการพิจารณารับประกัน</w:t>
      </w:r>
    </w:p>
    <w:p w14:paraId="19950901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5871EC5" w14:textId="77777777" w:rsidR="00E029F7" w:rsidRPr="00785F0F" w:rsidRDefault="00E029F7" w:rsidP="00E029F7">
      <w:pPr>
        <w:pStyle w:val="ListParagraph"/>
        <w:ind w:left="1080" w:right="-9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2BB40FE8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5D314CB" w14:textId="51E1771D" w:rsidR="00E029F7" w:rsidRPr="00785F0F" w:rsidRDefault="00E029F7" w:rsidP="00E029F7">
      <w:pPr>
        <w:pStyle w:val="ListParagraph"/>
        <w:ind w:left="108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บริษัทย่อยมีกระบวนการพิจารณารับประกันโดยการแบ่งแยกประเภทผู้ขอเอาประกันตาม</w:t>
      </w:r>
      <w:r w:rsidR="006738E6">
        <w:rPr>
          <w:rFonts w:ascii="Angsana New" w:hAnsi="Angsana New" w:cs="Angsana New" w:hint="cs"/>
          <w:sz w:val="30"/>
          <w:szCs w:val="30"/>
          <w:cs/>
        </w:rPr>
        <w:t xml:space="preserve">ประเภทความเสี่ยง </w:t>
      </w:r>
      <w:r w:rsidRPr="00785F0F">
        <w:rPr>
          <w:rFonts w:ascii="Angsana New" w:hAnsi="Angsana New" w:cs="Angsana New"/>
          <w:sz w:val="30"/>
          <w:szCs w:val="30"/>
          <w:cs/>
        </w:rPr>
        <w:t>ประวัติการรักษา</w:t>
      </w:r>
      <w:r w:rsidR="007453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14:paraId="7DD17D98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0" w:name="_Toc293479847"/>
      <w:bookmarkStart w:id="1" w:name="_Toc319940305"/>
      <w:bookmarkStart w:id="2" w:name="_Toc441670687"/>
      <w:bookmarkStart w:id="3" w:name="_Toc442004311"/>
      <w:bookmarkStart w:id="4" w:name="_Toc442006197"/>
      <w:bookmarkStart w:id="5" w:name="_Toc444237931"/>
    </w:p>
    <w:bookmarkEnd w:id="0"/>
    <w:bookmarkEnd w:id="1"/>
    <w:bookmarkEnd w:id="2"/>
    <w:bookmarkEnd w:id="3"/>
    <w:bookmarkEnd w:id="4"/>
    <w:bookmarkEnd w:id="5"/>
    <w:p w14:paraId="68CC25DB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ความเสี่ยงด้านอัตรามรณะและอัตราการเจ็บป่วยทุพพลภาพ</w:t>
      </w:r>
    </w:p>
    <w:p w14:paraId="7AD5234A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DB7BAD4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ความเสี่ยงด้านอัตรามรณะและอัตราการเจ็บป่วยทุพพลภาพ คือ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บริษัทได้กำหนดราคาผลิตภัณฑ์</w:t>
      </w:r>
    </w:p>
    <w:p w14:paraId="6C87350C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A0B0BFE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บริษัทย่อยอาจได้รับผลกระทบจากการเรียกร้องค่าสินไหมทดแทนของผู้ถือกรมธรรม์สูงขึ้น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14:paraId="34D7C1DA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43492F9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 xml:space="preserve">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บริษัทย่อยมีความเหมาะสม </w:t>
      </w:r>
    </w:p>
    <w:p w14:paraId="7FF73EEF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B3646EB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ความเสี่ยงด้านพฤติกรรมของผู้ถือกรมธรรม์</w:t>
      </w:r>
    </w:p>
    <w:p w14:paraId="7C4B7504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5D51DE0" w14:textId="77777777" w:rsidR="00137A19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หรือเพื่อที่จะขอรับความคุ้มครองหรือสินไหมทดแทนซึ่งผู้ถือกรมธรรม์ไม่มีสิทธิที่จะได้รับ</w:t>
      </w:r>
    </w:p>
    <w:p w14:paraId="25836042" w14:textId="77777777" w:rsidR="00E63D23" w:rsidRPr="00785F0F" w:rsidRDefault="00E63D23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060BE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ความคงอยู่ของกรมธรรม์จะถูกกำกับดูแลผ่านรายงานและการวิเคราะห์อย่างครอบคลุม</w:t>
      </w:r>
    </w:p>
    <w:p w14:paraId="63032D40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EBE10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lastRenderedPageBreak/>
        <w:t>กระบวนการพิจารณารับประกันและการจัดการสินไหมทดแทนได้ถูก</w:t>
      </w:r>
      <w:r w:rsidRPr="006738E6">
        <w:rPr>
          <w:rFonts w:ascii="Angsana New" w:hAnsi="Angsana New" w:cs="Angsana New"/>
          <w:sz w:val="30"/>
          <w:szCs w:val="30"/>
          <w:cs/>
        </w:rPr>
        <w:t>กำหนดขึ้นเพื่อที่จะหลีกเลี่ยงพฤติกรรม</w:t>
      </w:r>
      <w:r w:rsidRPr="00785F0F">
        <w:rPr>
          <w:rFonts w:ascii="Angsana New" w:hAnsi="Angsana New" w:cs="Angsana New"/>
          <w:sz w:val="30"/>
          <w:szCs w:val="30"/>
          <w:cs/>
        </w:rPr>
        <w:t>ฉ้อโกงจากผู้ถือกรมธรรม์</w:t>
      </w:r>
    </w:p>
    <w:p w14:paraId="73243E73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07CC67A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14:paraId="5DD7042B" w14:textId="77777777" w:rsidR="00E029F7" w:rsidRPr="00E63D23" w:rsidRDefault="00E029F7" w:rsidP="00E63D23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  <w:cs/>
        </w:rPr>
      </w:pPr>
    </w:p>
    <w:p w14:paraId="1CC7DB43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การกระจุกตัวของความเสี่ยงอาจเกิดขึ้นจากเหตุการณ์ใดเหตุการณ์หนึ่งหรือหลายเหตุการณ์สืบเนื่องกันที่สามารถส่งผลกระทบอย่างมากต่อหนี้สินจากสัญญาประกันภัยของบริษัทย่อย</w:t>
      </w:r>
    </w:p>
    <w:p w14:paraId="3A33538F" w14:textId="77777777" w:rsidR="00137A19" w:rsidRPr="00E63D23" w:rsidRDefault="00137A19" w:rsidP="00E63D23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5E1973F5" w14:textId="77777777" w:rsidR="00E029F7" w:rsidRPr="00785F0F" w:rsidRDefault="00E029F7" w:rsidP="00E029F7">
      <w:pPr>
        <w:ind w:left="1080"/>
        <w:jc w:val="thaiDistribute"/>
        <w:rPr>
          <w:sz w:val="30"/>
          <w:szCs w:val="30"/>
          <w:lang w:eastAsia="en-US"/>
        </w:rPr>
      </w:pPr>
      <w:r w:rsidRPr="00785F0F">
        <w:rPr>
          <w:sz w:val="30"/>
          <w:szCs w:val="30"/>
          <w:cs/>
        </w:rPr>
        <w:t xml:space="preserve">สัญญาประกันภัยของบริษัทย่อยโดยส่วนใหญ่เป็นกรมธรรม์ประกันชีวิตชนิดไม่ร่วมรับเงินปันผล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ซึ่งความเสี่ยงของบริษัทย่อย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 </w:t>
      </w:r>
    </w:p>
    <w:p w14:paraId="11826422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524835EE" w14:textId="7C11586F" w:rsidR="00E029F7" w:rsidRPr="00AA71DF" w:rsidRDefault="00E029F7" w:rsidP="00B060D0">
      <w:pPr>
        <w:ind w:left="1080"/>
        <w:jc w:val="thaiDistribute"/>
        <w:rPr>
          <w:sz w:val="30"/>
          <w:szCs w:val="30"/>
        </w:rPr>
      </w:pPr>
      <w:r w:rsidRPr="00AA71DF">
        <w:rPr>
          <w:sz w:val="30"/>
          <w:szCs w:val="30"/>
          <w:cs/>
        </w:rPr>
        <w:t xml:space="preserve">ณ วันที่ </w:t>
      </w:r>
      <w:r w:rsidR="00371CF7" w:rsidRPr="00AA71DF">
        <w:rPr>
          <w:sz w:val="30"/>
          <w:szCs w:val="30"/>
        </w:rPr>
        <w:t>30</w:t>
      </w:r>
      <w:r w:rsidR="00371CF7" w:rsidRPr="00AA71DF">
        <w:rPr>
          <w:rFonts w:hint="cs"/>
          <w:sz w:val="30"/>
          <w:szCs w:val="30"/>
          <w:cs/>
        </w:rPr>
        <w:t xml:space="preserve"> มิถุนายน </w:t>
      </w:r>
      <w:r w:rsidR="00371CF7" w:rsidRPr="00AA71DF">
        <w:rPr>
          <w:sz w:val="30"/>
          <w:szCs w:val="30"/>
        </w:rPr>
        <w:t>2562</w:t>
      </w:r>
      <w:r w:rsidRPr="00AA71DF">
        <w:rPr>
          <w:sz w:val="30"/>
          <w:szCs w:val="30"/>
          <w:cs/>
        </w:rPr>
        <w:t xml:space="preserve"> อัตราดอกเบี้ยคิดลดเพื่อการทดสอบความเพียงพอของหนี้สินตามที่ได้ปฏิบัติโดยทั่วไปในอุตสาหกรรม ค่าเฉลี่ยถ่วงน้ำหนักของอัตราดอกเบี้ยสำหรับแปดไตรมาสของพันธบัตรรัฐบาลที่ไม่มีดอกเบี้ยของประเทศไทยบวกด้วยค่าชดเชยความเสี่ยงจากสภาพคล่องสำหรับแต่ละช่วงระยะเวลาตามหลักเกณฑ์ของทางการ ค่าชดเชยความเสี่ยงจากสภาพคล่องสอดคล้องกันกับแนวทางปฏิบัติโดยทั่วไปในอุตสาหกรรม เช่น อยู่ระหว่าง </w:t>
      </w:r>
      <w:r w:rsidR="00E824F2">
        <w:rPr>
          <w:sz w:val="30"/>
          <w:szCs w:val="30"/>
        </w:rPr>
        <w:t>27</w:t>
      </w:r>
      <w:r w:rsidR="001B66BF" w:rsidRPr="00AA71DF">
        <w:rPr>
          <w:rFonts w:hint="cs"/>
          <w:sz w:val="30"/>
          <w:szCs w:val="30"/>
          <w:cs/>
        </w:rPr>
        <w:t xml:space="preserve"> - </w:t>
      </w:r>
      <w:r w:rsidR="00E824F2">
        <w:rPr>
          <w:sz w:val="30"/>
          <w:szCs w:val="30"/>
        </w:rPr>
        <w:t>49</w:t>
      </w:r>
      <w:r w:rsidRPr="00AA71DF">
        <w:rPr>
          <w:sz w:val="30"/>
          <w:szCs w:val="30"/>
          <w:cs/>
        </w:rPr>
        <w:t xml:space="preserve"> จุดพื้นฐาน</w:t>
      </w:r>
      <w:r w:rsidR="00E30DA7" w:rsidRPr="00AA71DF">
        <w:rPr>
          <w:sz w:val="30"/>
          <w:szCs w:val="30"/>
          <w:cs/>
        </w:rPr>
        <w:t xml:space="preserve"> </w:t>
      </w:r>
      <w:r w:rsidR="00E30DA7" w:rsidRPr="00AA775B">
        <w:rPr>
          <w:i/>
          <w:iCs/>
          <w:sz w:val="30"/>
          <w:szCs w:val="30"/>
          <w:cs/>
        </w:rPr>
        <w:t>(</w:t>
      </w:r>
      <w:r w:rsidR="00E30DA7" w:rsidRPr="00AA775B">
        <w:rPr>
          <w:i/>
          <w:iCs/>
          <w:sz w:val="30"/>
          <w:szCs w:val="30"/>
        </w:rPr>
        <w:t xml:space="preserve">31 </w:t>
      </w:r>
      <w:r w:rsidR="00E30DA7" w:rsidRPr="00AA775B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E30DA7" w:rsidRPr="00AA775B">
        <w:rPr>
          <w:i/>
          <w:iCs/>
          <w:sz w:val="30"/>
          <w:szCs w:val="30"/>
        </w:rPr>
        <w:t>2561</w:t>
      </w:r>
      <w:r w:rsidR="00E30DA7" w:rsidRPr="00AA775B">
        <w:rPr>
          <w:i/>
          <w:iCs/>
          <w:sz w:val="30"/>
          <w:szCs w:val="30"/>
          <w:cs/>
        </w:rPr>
        <w:t xml:space="preserve">: </w:t>
      </w:r>
      <w:r w:rsidR="00E30DA7" w:rsidRPr="00AA775B">
        <w:rPr>
          <w:i/>
          <w:iCs/>
          <w:sz w:val="30"/>
          <w:szCs w:val="30"/>
        </w:rPr>
        <w:t>26</w:t>
      </w:r>
      <w:r w:rsidR="009E3914" w:rsidRPr="00AA775B">
        <w:rPr>
          <w:i/>
          <w:iCs/>
          <w:sz w:val="30"/>
          <w:szCs w:val="30"/>
          <w:cs/>
        </w:rPr>
        <w:t xml:space="preserve"> </w:t>
      </w:r>
      <w:r w:rsidR="00E30DA7" w:rsidRPr="00AA775B">
        <w:rPr>
          <w:i/>
          <w:iCs/>
          <w:sz w:val="30"/>
          <w:szCs w:val="30"/>
          <w:cs/>
        </w:rPr>
        <w:t>-</w:t>
      </w:r>
      <w:r w:rsidR="009E3914" w:rsidRPr="00AA775B">
        <w:rPr>
          <w:i/>
          <w:iCs/>
          <w:sz w:val="30"/>
          <w:szCs w:val="30"/>
          <w:cs/>
        </w:rPr>
        <w:t xml:space="preserve"> </w:t>
      </w:r>
      <w:r w:rsidR="00E30DA7" w:rsidRPr="00AA775B">
        <w:rPr>
          <w:i/>
          <w:iCs/>
          <w:sz w:val="30"/>
          <w:szCs w:val="30"/>
        </w:rPr>
        <w:t>43</w:t>
      </w:r>
      <w:r w:rsidR="00E30DA7" w:rsidRPr="00AA775B">
        <w:rPr>
          <w:rFonts w:hint="cs"/>
          <w:i/>
          <w:iCs/>
          <w:sz w:val="30"/>
          <w:szCs w:val="30"/>
          <w:cs/>
        </w:rPr>
        <w:t xml:space="preserve"> จุดพื้นฐาน</w:t>
      </w:r>
      <w:r w:rsidR="00E30DA7" w:rsidRPr="00AA775B">
        <w:rPr>
          <w:i/>
          <w:iCs/>
          <w:sz w:val="30"/>
          <w:szCs w:val="30"/>
          <w:cs/>
        </w:rPr>
        <w:t>)</w:t>
      </w:r>
      <w:r w:rsidR="00371CF7" w:rsidRPr="00AA71DF">
        <w:rPr>
          <w:rFonts w:hint="cs"/>
          <w:sz w:val="30"/>
          <w:szCs w:val="30"/>
          <w:cs/>
        </w:rPr>
        <w:t xml:space="preserve"> ณ วันที่ </w:t>
      </w:r>
      <w:r w:rsidR="00371CF7" w:rsidRPr="00AA71DF">
        <w:rPr>
          <w:sz w:val="30"/>
          <w:szCs w:val="30"/>
        </w:rPr>
        <w:t>30</w:t>
      </w:r>
      <w:r w:rsidR="00371CF7" w:rsidRPr="00AA71DF">
        <w:rPr>
          <w:rFonts w:hint="cs"/>
          <w:sz w:val="30"/>
          <w:szCs w:val="30"/>
          <w:cs/>
        </w:rPr>
        <w:t xml:space="preserve"> มิถุนายน </w:t>
      </w:r>
      <w:r w:rsidR="00371CF7" w:rsidRPr="00AA71DF">
        <w:rPr>
          <w:sz w:val="30"/>
          <w:szCs w:val="30"/>
        </w:rPr>
        <w:t xml:space="preserve">2562 </w:t>
      </w:r>
      <w:r w:rsidRPr="00AA71DF">
        <w:rPr>
          <w:sz w:val="30"/>
          <w:szCs w:val="30"/>
          <w:cs/>
        </w:rPr>
        <w:t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</w:t>
      </w:r>
      <w:r w:rsidR="00E824F2">
        <w:rPr>
          <w:rFonts w:hint="cs"/>
          <w:sz w:val="30"/>
          <w:szCs w:val="30"/>
          <w:cs/>
        </w:rPr>
        <w:t xml:space="preserve"> </w:t>
      </w:r>
      <w:r w:rsidR="00E824F2">
        <w:rPr>
          <w:sz w:val="30"/>
          <w:szCs w:val="30"/>
        </w:rPr>
        <w:t>2</w:t>
      </w:r>
      <w:r w:rsidR="008A11BA" w:rsidRPr="00AA71DF">
        <w:rPr>
          <w:sz w:val="30"/>
          <w:szCs w:val="30"/>
          <w:cs/>
        </w:rPr>
        <w:t xml:space="preserve"> จุ</w:t>
      </w:r>
      <w:r w:rsidR="008A11BA" w:rsidRPr="00AA71DF">
        <w:rPr>
          <w:rFonts w:hint="cs"/>
          <w:sz w:val="30"/>
          <w:szCs w:val="30"/>
          <w:cs/>
        </w:rPr>
        <w:t>ด</w:t>
      </w:r>
      <w:r w:rsidR="008A11BA" w:rsidRPr="00AA71DF">
        <w:rPr>
          <w:sz w:val="30"/>
          <w:szCs w:val="30"/>
          <w:cs/>
        </w:rPr>
        <w:t>พื้นฐาน</w:t>
      </w:r>
      <w:r w:rsidR="008A11BA" w:rsidRPr="00AA71DF">
        <w:rPr>
          <w:rFonts w:hint="cs"/>
          <w:sz w:val="30"/>
          <w:szCs w:val="30"/>
          <w:cs/>
        </w:rPr>
        <w:t xml:space="preserve"> </w:t>
      </w:r>
      <w:r w:rsidR="00E30DA7" w:rsidRPr="00AA775B">
        <w:rPr>
          <w:i/>
          <w:iCs/>
          <w:sz w:val="30"/>
          <w:szCs w:val="30"/>
          <w:cs/>
        </w:rPr>
        <w:t>(</w:t>
      </w:r>
      <w:r w:rsidR="00E30DA7" w:rsidRPr="00AA775B">
        <w:rPr>
          <w:i/>
          <w:iCs/>
          <w:sz w:val="30"/>
          <w:szCs w:val="30"/>
        </w:rPr>
        <w:t xml:space="preserve">31 </w:t>
      </w:r>
      <w:r w:rsidR="00E30DA7" w:rsidRPr="00AA775B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E30DA7" w:rsidRPr="00AA775B">
        <w:rPr>
          <w:i/>
          <w:iCs/>
          <w:sz w:val="30"/>
          <w:szCs w:val="30"/>
        </w:rPr>
        <w:t>2561</w:t>
      </w:r>
      <w:r w:rsidR="00E30DA7" w:rsidRPr="00AA775B">
        <w:rPr>
          <w:i/>
          <w:iCs/>
          <w:sz w:val="30"/>
          <w:szCs w:val="30"/>
          <w:cs/>
        </w:rPr>
        <w:t xml:space="preserve">: </w:t>
      </w:r>
      <w:r w:rsidR="00E30DA7" w:rsidRPr="00AA775B">
        <w:rPr>
          <w:i/>
          <w:iCs/>
          <w:sz w:val="30"/>
          <w:szCs w:val="30"/>
        </w:rPr>
        <w:t xml:space="preserve">23 </w:t>
      </w:r>
      <w:r w:rsidR="00E30DA7" w:rsidRPr="00AA775B">
        <w:rPr>
          <w:rFonts w:hint="cs"/>
          <w:i/>
          <w:iCs/>
          <w:sz w:val="30"/>
          <w:szCs w:val="30"/>
          <w:cs/>
        </w:rPr>
        <w:t>จุดพื้นฐาน</w:t>
      </w:r>
      <w:r w:rsidR="00E30DA7" w:rsidRPr="00AA775B">
        <w:rPr>
          <w:i/>
          <w:iCs/>
          <w:sz w:val="30"/>
          <w:szCs w:val="30"/>
          <w:cs/>
        </w:rPr>
        <w:t>)</w:t>
      </w:r>
      <w:r w:rsidR="00E30DA7" w:rsidRPr="00AA71DF">
        <w:rPr>
          <w:sz w:val="30"/>
          <w:szCs w:val="30"/>
          <w:cs/>
        </w:rPr>
        <w:t xml:space="preserve"> </w:t>
      </w:r>
      <w:r w:rsidRPr="00AA71DF">
        <w:rPr>
          <w:sz w:val="30"/>
          <w:szCs w:val="30"/>
          <w:cs/>
        </w:rPr>
        <w:t>จากอัตราดอกเบี้ยตลาด ณ ปัจจุบันจะไม่ส่งผลให้เกิดการ</w:t>
      </w:r>
      <w:r w:rsidR="00697335">
        <w:rPr>
          <w:rFonts w:hint="cs"/>
          <w:sz w:val="30"/>
          <w:szCs w:val="30"/>
          <w:cs/>
        </w:rPr>
        <w:t>ตั้งสำรองเ</w:t>
      </w:r>
      <w:r w:rsidR="00576FA6">
        <w:rPr>
          <w:rFonts w:hint="cs"/>
          <w:sz w:val="30"/>
          <w:szCs w:val="30"/>
          <w:cs/>
        </w:rPr>
        <w:t>พิ่มเติม</w:t>
      </w:r>
      <w:r w:rsidR="00697335">
        <w:rPr>
          <w:rFonts w:hint="cs"/>
          <w:sz w:val="30"/>
          <w:szCs w:val="30"/>
          <w:cs/>
        </w:rPr>
        <w:t>ภายใต้ข้อกำหนด</w:t>
      </w:r>
      <w:r w:rsidRPr="00AA71DF">
        <w:rPr>
          <w:sz w:val="30"/>
          <w:szCs w:val="30"/>
          <w:cs/>
        </w:rPr>
        <w:t xml:space="preserve">การทดสอบความเพียงพอของหนี้สิน </w:t>
      </w:r>
    </w:p>
    <w:p w14:paraId="3749D38A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26451413" w14:textId="77777777" w:rsidR="00E029F7" w:rsidRPr="00785F0F" w:rsidRDefault="00E029F7" w:rsidP="00E029F7">
      <w:pPr>
        <w:pStyle w:val="ListParagraph"/>
        <w:tabs>
          <w:tab w:val="left" w:pos="540"/>
        </w:tabs>
        <w:ind w:left="108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การบริหารจัดการทุนของบริษัทย่อยที่เป็นบริษัทประกันชีวิต</w:t>
      </w:r>
    </w:p>
    <w:p w14:paraId="431FE68F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39DCC4A1" w14:textId="77777777" w:rsidR="00E029F7" w:rsidRPr="00785F0F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นโยบายการบริหารจัดการทุนของบริษัทย่อย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657035AB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1ACE8E0C" w14:textId="77777777" w:rsidR="00E63D23" w:rsidRDefault="00E63D23">
      <w:pPr>
        <w:suppressAutoHyphens w:val="0"/>
        <w:rPr>
          <w:spacing w:val="-4"/>
          <w:sz w:val="26"/>
          <w:szCs w:val="26"/>
        </w:rPr>
      </w:pPr>
      <w:r>
        <w:rPr>
          <w:spacing w:val="-4"/>
          <w:sz w:val="26"/>
          <w:szCs w:val="26"/>
          <w:cs/>
        </w:rPr>
        <w:br w:type="page"/>
      </w:r>
    </w:p>
    <w:p w14:paraId="1CC7D184" w14:textId="0A5FDDD9" w:rsidR="00E029F7" w:rsidRPr="00785F0F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lastRenderedPageBreak/>
        <w:t xml:space="preserve">ทั้งนี้ตามที่กำหนดโดยสำนักงานคณะกรรมการกำกับและส่งเสริมการประกอบธุรกิจประกันภัย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785F0F">
        <w:rPr>
          <w:rFonts w:ascii="Angsana New" w:hAnsi="Angsana New" w:cs="Angsana New"/>
          <w:sz w:val="30"/>
          <w:szCs w:val="30"/>
        </w:rPr>
        <w:t xml:space="preserve">140 </w:t>
      </w:r>
      <w:r w:rsidRPr="00785F0F">
        <w:rPr>
          <w:rFonts w:ascii="Angsana New" w:hAnsi="Angsana New" w:cs="Angsana New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ย่อย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38BD7A1D" w14:textId="77777777" w:rsidR="00E029F7" w:rsidRPr="00E63D23" w:rsidRDefault="00E029F7" w:rsidP="00E63D23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802771C" w14:textId="77777777" w:rsidR="00E029F7" w:rsidRPr="00785F0F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วัตถุประสงค์ของบริษัทย่อยในการบริหารทุนนั้นเพื่อดำรงไว้ซึ่งความสามารถในการดำเนินงานอย่างต่อเนื่อง เพื่อปกป้อง</w:t>
      </w:r>
      <w:r w:rsidRPr="00785F0F">
        <w:rPr>
          <w:rFonts w:ascii="Angsana New" w:hAnsi="Angsana New" w:cs="Angsana New"/>
          <w:spacing w:val="-4"/>
          <w:sz w:val="30"/>
          <w:szCs w:val="30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785F0F">
        <w:rPr>
          <w:rFonts w:ascii="Angsana New" w:hAnsi="Angsana New" w:cs="Angsana New"/>
          <w:sz w:val="30"/>
          <w:szCs w:val="30"/>
          <w:cs/>
        </w:rPr>
        <w:t>ของทุนที่เหมาะสมเพื่อลดต้นทุนทางการเงินของทุน</w:t>
      </w:r>
    </w:p>
    <w:p w14:paraId="71A05F6F" w14:textId="77777777" w:rsidR="00E029F7" w:rsidRPr="00785F0F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07A259A" w14:textId="2A64714E" w:rsidR="00E029F7" w:rsidRPr="00785F0F" w:rsidRDefault="00E029F7" w:rsidP="00E029F7">
      <w:pPr>
        <w:ind w:left="108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ในการดำรงไว้</w:t>
      </w:r>
      <w:r w:rsidR="00AA4B67" w:rsidRPr="00AA4B67">
        <w:rPr>
          <w:rFonts w:hint="cs"/>
          <w:spacing w:val="-4"/>
          <w:sz w:val="30"/>
          <w:szCs w:val="30"/>
          <w:cs/>
        </w:rPr>
        <w:t>ของโครงสร้างของทุนให้เหมาะสมที่สุด</w:t>
      </w:r>
      <w:r w:rsidR="00AA4B67" w:rsidRPr="00AA4B67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บริษัทย่อยอาจปรับนโยบายการจ่ายเงินปันผลให้กับ</w:t>
      </w:r>
      <w:r w:rsidR="00E63D23">
        <w:rPr>
          <w:spacing w:val="-4"/>
          <w:sz w:val="30"/>
          <w:szCs w:val="30"/>
        </w:rPr>
        <w:br/>
      </w:r>
      <w:r w:rsidRPr="00785F0F">
        <w:rPr>
          <w:spacing w:val="-4"/>
          <w:sz w:val="30"/>
          <w:szCs w:val="30"/>
          <w:cs/>
        </w:rPr>
        <w:t>ผู้ถือหุ้น การคืนทุนให้แก่</w:t>
      </w:r>
      <w:r w:rsidRPr="00AA4B67">
        <w:rPr>
          <w:spacing w:val="-4"/>
          <w:sz w:val="30"/>
          <w:szCs w:val="30"/>
          <w:cs/>
        </w:rPr>
        <w:t>ผู้ถือหุ้น และการออกหุ้นใหม่</w:t>
      </w:r>
      <w:r w:rsidR="00AA4B67" w:rsidRPr="00AA4B67">
        <w:rPr>
          <w:rFonts w:hint="cs"/>
          <w:spacing w:val="-4"/>
          <w:sz w:val="30"/>
          <w:szCs w:val="30"/>
          <w:cs/>
        </w:rPr>
        <w:t xml:space="preserve"> และอื่น</w:t>
      </w:r>
      <w:r w:rsidR="008A11BA">
        <w:rPr>
          <w:rFonts w:hint="cs"/>
          <w:spacing w:val="-4"/>
          <w:sz w:val="30"/>
          <w:szCs w:val="30"/>
          <w:cs/>
        </w:rPr>
        <w:t xml:space="preserve"> </w:t>
      </w:r>
      <w:r w:rsidR="00AA4B67" w:rsidRPr="00AA4B67">
        <w:rPr>
          <w:rFonts w:hint="cs"/>
          <w:spacing w:val="-4"/>
          <w:sz w:val="30"/>
          <w:szCs w:val="30"/>
          <w:cs/>
        </w:rPr>
        <w:t>ๆ</w:t>
      </w:r>
    </w:p>
    <w:p w14:paraId="59015D96" w14:textId="77777777" w:rsidR="00E029F7" w:rsidRPr="00785F0F" w:rsidRDefault="00E029F7" w:rsidP="00E63D23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47018C3" w14:textId="5604A3DF" w:rsidR="00E029F7" w:rsidRPr="00785F0F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นอกจากนี้ในระหว่าง</w:t>
      </w:r>
      <w:r w:rsidR="009556C3">
        <w:rPr>
          <w:rFonts w:ascii="Angsana New" w:hAnsi="Angsana New" w:cs="Angsana New" w:hint="cs"/>
          <w:sz w:val="30"/>
          <w:szCs w:val="30"/>
          <w:cs/>
        </w:rPr>
        <w:t>งวด</w:t>
      </w:r>
      <w:r w:rsidRPr="00785F0F">
        <w:rPr>
          <w:rFonts w:ascii="Angsana New" w:hAnsi="Angsana New" w:cs="Angsana New"/>
          <w:sz w:val="30"/>
          <w:szCs w:val="30"/>
          <w:cs/>
        </w:rPr>
        <w:t>ไม่มีการเปลี่ยนแปลงในวิธีการบริหารจัดการทุนของบริษัทย่อย</w:t>
      </w:r>
    </w:p>
    <w:p w14:paraId="7B72BF70" w14:textId="77777777" w:rsidR="00E029F7" w:rsidRPr="00E63D23" w:rsidRDefault="00E029F7" w:rsidP="00E63D2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C271A47" w14:textId="77777777" w:rsidR="008D0BA8" w:rsidRPr="00785F0F" w:rsidRDefault="00E029F7" w:rsidP="008D0BA8">
      <w:pPr>
        <w:tabs>
          <w:tab w:val="left" w:pos="540"/>
        </w:tabs>
        <w:spacing w:line="160" w:lineRule="atLeast"/>
        <w:jc w:val="thaiDistribute"/>
        <w:rPr>
          <w:spacing w:val="-6"/>
          <w:sz w:val="26"/>
          <w:szCs w:val="26"/>
        </w:rPr>
      </w:pPr>
      <w:r w:rsidRPr="00785F0F">
        <w:rPr>
          <w:b/>
          <w:bCs/>
          <w:spacing w:val="-4"/>
          <w:sz w:val="30"/>
          <w:szCs w:val="30"/>
        </w:rPr>
        <w:t>5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มูลค่ายุติธรรมของ</w:t>
      </w:r>
      <w:r w:rsidR="00A40664" w:rsidRPr="00785F0F">
        <w:rPr>
          <w:b/>
          <w:bCs/>
          <w:spacing w:val="-4"/>
          <w:sz w:val="30"/>
          <w:szCs w:val="30"/>
          <w:cs/>
        </w:rPr>
        <w:t>สินทรัพย์และหนี้สิน</w:t>
      </w:r>
    </w:p>
    <w:p w14:paraId="032819E5" w14:textId="77777777" w:rsidR="009A293A" w:rsidRPr="00785F0F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47622A9" w14:textId="77777777" w:rsidR="009A293A" w:rsidRPr="00785F0F" w:rsidRDefault="00C17DE1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Cs w:val="22"/>
          <w:cs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ธนาคารและบริษัทย่อย</w:t>
      </w:r>
      <w:r w:rsidR="009A293A"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9A293A" w:rsidRPr="00785F0F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8B2ABA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</w:t>
      </w:r>
      <w:r w:rsidR="008B2ABA"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โดยตรงต่อผู้บริหารสูงสุดทางด้านการเงิน </w:t>
      </w:r>
    </w:p>
    <w:p w14:paraId="331C7747" w14:textId="77777777" w:rsidR="009A293A" w:rsidRPr="00785F0F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</w:p>
    <w:p w14:paraId="6618AD04" w14:textId="77777777" w:rsidR="00137A19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854EC2" w:rsidRPr="00785F0F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ทบทวนข้อมูลที่ไม่สามารถสังเกตได้ และปรับปรุงการวัดมูลค่าที่มีนัยสำคัญอย่างสม่ำเสมอ หาก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เพื่อวัดมูลค่ายุติธรรม เช่น ราคาจากนายหน้า หรือ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การตั้งราคา 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ินหลักฐานที่ได้มาจากบุคคลที่สามที่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เกี่ยวกับ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</w:t>
      </w:r>
      <w:r w:rsidR="00CD3F70" w:rsidRPr="00785F0F">
        <w:rPr>
          <w:rFonts w:ascii="Angsana New" w:hAnsi="Angsana New" w:cs="Angsana New"/>
          <w:sz w:val="30"/>
          <w:szCs w:val="30"/>
          <w:cs/>
          <w:lang w:bidi="th-TH"/>
        </w:rPr>
        <w:t>รวมถึงการจัดลำ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ดับชั้นของมูลค่ายุติธรรมว่า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ไว้ในมาตรฐานการรายงานทางการเงิน</w:t>
      </w:r>
      <w:r w:rsidR="00EB0156" w:rsidRPr="00785F0F">
        <w:rPr>
          <w:rFonts w:ascii="Angsana New" w:hAnsi="Angsana New" w:cs="Angsana New"/>
          <w:sz w:val="30"/>
          <w:szCs w:val="30"/>
          <w:cs/>
          <w:lang w:bidi="th-TH"/>
        </w:rPr>
        <w:t>อย่างเหมาะสม</w:t>
      </w:r>
    </w:p>
    <w:p w14:paraId="6A5B966C" w14:textId="77777777" w:rsidR="00E63D23" w:rsidRPr="00785F0F" w:rsidRDefault="00E63D23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5C90104" w14:textId="77777777" w:rsidR="00137A19" w:rsidRPr="00785F0F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  <w:cs/>
        </w:rPr>
      </w:pPr>
      <w:r w:rsidRPr="00785F0F">
        <w:rPr>
          <w:rFonts w:cs="Angsana New"/>
          <w:sz w:val="30"/>
          <w:szCs w:val="30"/>
          <w:cs/>
        </w:rPr>
        <w:t>ประเด็นปัญหา</w:t>
      </w:r>
      <w:r w:rsidR="00EB0156" w:rsidRPr="00785F0F">
        <w:rPr>
          <w:rFonts w:cs="Angsana New"/>
          <w:sz w:val="30"/>
          <w:szCs w:val="30"/>
          <w:cs/>
        </w:rPr>
        <w:t>ของการวัดมูลค่า</w:t>
      </w:r>
      <w:r w:rsidRPr="00785F0F">
        <w:rPr>
          <w:rFonts w:cs="Angsana New"/>
          <w:sz w:val="30"/>
          <w:szCs w:val="30"/>
          <w:cs/>
        </w:rPr>
        <w:t>ที่มีนัยสำคัญจะถูกรายงานต่อคณะกรรมการตรวจสอบของ</w:t>
      </w:r>
      <w:r w:rsidR="00C17DE1" w:rsidRPr="00785F0F">
        <w:rPr>
          <w:rFonts w:cs="Angsana New"/>
          <w:sz w:val="30"/>
          <w:szCs w:val="30"/>
          <w:cs/>
        </w:rPr>
        <w:t>ธนาคาร</w:t>
      </w:r>
    </w:p>
    <w:p w14:paraId="6B38D755" w14:textId="77777777" w:rsidR="00137A19" w:rsidRPr="00785F0F" w:rsidRDefault="00137A19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</w:p>
    <w:p w14:paraId="7EA9D2C2" w14:textId="77777777" w:rsidR="009A293A" w:rsidRPr="00785F0F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pacing w:val="-6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="00C17DE1" w:rsidRPr="00785F0F">
        <w:rPr>
          <w:rFonts w:cs="Angsana New"/>
          <w:sz w:val="30"/>
          <w:szCs w:val="30"/>
          <w:cs/>
        </w:rPr>
        <w:t>ธนาคารและบริษัทย่อย</w:t>
      </w:r>
      <w:r w:rsidR="00EB0156" w:rsidRPr="00785F0F">
        <w:rPr>
          <w:rFonts w:cs="Angsana New"/>
          <w:sz w:val="30"/>
          <w:szCs w:val="30"/>
          <w:cs/>
        </w:rPr>
        <w:t>ได้</w:t>
      </w:r>
      <w:r w:rsidRPr="00785F0F">
        <w:rPr>
          <w:rFonts w:cs="Angsana New"/>
          <w:sz w:val="30"/>
          <w:szCs w:val="30"/>
          <w:cs/>
        </w:rPr>
        <w:t>ใช้ข้อมูลที่</w:t>
      </w:r>
      <w:r w:rsidR="00EB0156" w:rsidRPr="00785F0F">
        <w:rPr>
          <w:rFonts w:cs="Angsana New"/>
          <w:sz w:val="30"/>
          <w:szCs w:val="30"/>
          <w:cs/>
        </w:rPr>
        <w:t>สามารถ</w:t>
      </w:r>
      <w:r w:rsidRPr="00785F0F">
        <w:rPr>
          <w:rFonts w:cs="Angsana New"/>
          <w:sz w:val="30"/>
          <w:szCs w:val="30"/>
          <w:cs/>
        </w:rPr>
        <w:t>สังเกตได้ให้มากที่สุด</w:t>
      </w:r>
      <w:r w:rsidRPr="00785F0F">
        <w:rPr>
          <w:rFonts w:cs="Angsana New"/>
          <w:spacing w:val="-6"/>
          <w:sz w:val="30"/>
          <w:szCs w:val="30"/>
          <w:cs/>
        </w:rPr>
        <w:t>เท่าที่จะทำได้</w:t>
      </w:r>
      <w:r w:rsidR="00EB0156" w:rsidRPr="00785F0F">
        <w:rPr>
          <w:rFonts w:cs="Angsana New"/>
          <w:spacing w:val="-6"/>
          <w:sz w:val="30"/>
          <w:szCs w:val="30"/>
          <w:cs/>
        </w:rPr>
        <w:t xml:space="preserve"> </w:t>
      </w:r>
      <w:r w:rsidRPr="00785F0F">
        <w:rPr>
          <w:rFonts w:cs="Angsana New"/>
          <w:spacing w:val="-6"/>
          <w:sz w:val="30"/>
          <w:szCs w:val="30"/>
          <w:cs/>
        </w:rPr>
        <w:t>มูล</w:t>
      </w:r>
      <w:r w:rsidR="00EB0156" w:rsidRPr="00785F0F">
        <w:rPr>
          <w:rFonts w:cs="Angsana New"/>
          <w:spacing w:val="-6"/>
          <w:sz w:val="30"/>
          <w:szCs w:val="30"/>
          <w:cs/>
        </w:rPr>
        <w:t>ค่ายุติธรรมเหล่านี้ถูกจัดประเภทในแต่ละ</w:t>
      </w:r>
      <w:r w:rsidR="007709EB" w:rsidRPr="00785F0F">
        <w:rPr>
          <w:rFonts w:cs="Angsana New"/>
          <w:spacing w:val="-6"/>
          <w:sz w:val="30"/>
          <w:szCs w:val="30"/>
          <w:cs/>
        </w:rPr>
        <w:t>ลำดับ</w:t>
      </w:r>
      <w:r w:rsidR="00EB0156" w:rsidRPr="00785F0F">
        <w:rPr>
          <w:rFonts w:cs="Angsana New"/>
          <w:spacing w:val="-6"/>
          <w:sz w:val="30"/>
          <w:szCs w:val="30"/>
          <w:cs/>
        </w:rPr>
        <w:t>ชั้นของ</w:t>
      </w:r>
      <w:r w:rsidRPr="00785F0F">
        <w:rPr>
          <w:rFonts w:cs="Angsana New"/>
          <w:spacing w:val="-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131ADA" w:rsidRPr="00785F0F">
        <w:rPr>
          <w:rFonts w:cs="Angsana New"/>
          <w:spacing w:val="-6"/>
          <w:sz w:val="30"/>
          <w:szCs w:val="30"/>
          <w:cs/>
        </w:rPr>
        <w:t>ดังนี้</w:t>
      </w:r>
    </w:p>
    <w:p w14:paraId="5407587B" w14:textId="77777777" w:rsidR="0003238C" w:rsidRPr="00785F0F" w:rsidRDefault="0003238C" w:rsidP="009A293A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38DA5833" w14:textId="77777777" w:rsidR="004F333C" w:rsidRPr="00785F0F" w:rsidRDefault="004F333C" w:rsidP="00F319A5">
      <w:pPr>
        <w:pStyle w:val="block"/>
        <w:numPr>
          <w:ilvl w:val="0"/>
          <w:numId w:val="14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785F0F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B767D7C" w14:textId="77777777" w:rsidR="004F333C" w:rsidRPr="00785F0F" w:rsidRDefault="004F333C" w:rsidP="00F319A5">
      <w:pPr>
        <w:pStyle w:val="block"/>
        <w:numPr>
          <w:ilvl w:val="0"/>
          <w:numId w:val="14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85F0F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85F0F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7BB8D988" w14:textId="77777777" w:rsidR="004F333C" w:rsidRPr="00785F0F" w:rsidRDefault="004F333C" w:rsidP="00F319A5">
      <w:pPr>
        <w:pStyle w:val="block"/>
        <w:numPr>
          <w:ilvl w:val="0"/>
          <w:numId w:val="14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85F0F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เป็นข้อมูลสำหรับสินทรัพย์หรือหนี้สินที่ไม่ได้มาจากข้อมูลที่</w:t>
      </w:r>
      <w:r w:rsidR="00EB7A0D" w:rsidRPr="00785F0F">
        <w:rPr>
          <w:rFonts w:ascii="Angsana New" w:hAnsi="Angsana New" w:cs="Angsana New"/>
          <w:sz w:val="30"/>
          <w:szCs w:val="30"/>
          <w:cs/>
          <w:lang w:bidi="th-TH"/>
        </w:rPr>
        <w:t>สามารถ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</w:t>
      </w:r>
      <w:r w:rsidRPr="00785F0F">
        <w:rPr>
          <w:rFonts w:ascii="Angsana New" w:hAnsi="Angsana New" w:cs="Angsana New"/>
          <w:sz w:val="30"/>
          <w:szCs w:val="30"/>
          <w:lang w:bidi="th-TH"/>
        </w:rPr>
        <w:br/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ไม่สามารถสังเกตได้)</w:t>
      </w:r>
    </w:p>
    <w:p w14:paraId="7D7E2E4A" w14:textId="77777777" w:rsidR="003D1B45" w:rsidRPr="00785F0F" w:rsidRDefault="003D1B45" w:rsidP="003D1B45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C2BEB2" w14:textId="77777777" w:rsidR="009A293A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</w:t>
      </w:r>
      <w:r w:rsidR="00EB0156" w:rsidRPr="00785F0F">
        <w:rPr>
          <w:rFonts w:cs="Angsana New"/>
          <w:sz w:val="30"/>
          <w:szCs w:val="30"/>
          <w:cs/>
        </w:rPr>
        <w:t>้สินถูกจัดประเภท</w:t>
      </w:r>
      <w:r w:rsidR="00471C49" w:rsidRPr="00785F0F">
        <w:rPr>
          <w:rFonts w:cs="Angsana New"/>
          <w:sz w:val="30"/>
          <w:szCs w:val="30"/>
          <w:cs/>
        </w:rPr>
        <w:t>ลำดับชั้</w:t>
      </w:r>
      <w:r w:rsidRPr="00785F0F">
        <w:rPr>
          <w:rFonts w:cs="Angsana New"/>
          <w:sz w:val="30"/>
          <w:szCs w:val="30"/>
          <w:cs/>
        </w:rPr>
        <w:t>นของมูลค่ายุติธรรมที่แตกต่างกัน การวัดมูลค่ายุติธรรม</w:t>
      </w:r>
      <w:r w:rsidR="00EB0156" w:rsidRPr="00785F0F">
        <w:rPr>
          <w:rFonts w:cs="Angsana New"/>
          <w:sz w:val="30"/>
          <w:szCs w:val="30"/>
          <w:cs/>
        </w:rPr>
        <w:t>โดยรวม</w:t>
      </w:r>
      <w:r w:rsidRPr="00785F0F">
        <w:rPr>
          <w:rFonts w:cs="Angsana New"/>
          <w:sz w:val="30"/>
          <w:szCs w:val="30"/>
          <w:cs/>
        </w:rPr>
        <w:t>จะถูกจัดประเภทในภาพรวมในระดับเดียวกัน</w:t>
      </w:r>
      <w:r w:rsidR="007709EB" w:rsidRPr="00785F0F">
        <w:rPr>
          <w:rFonts w:cs="Angsana New"/>
          <w:sz w:val="30"/>
          <w:szCs w:val="30"/>
          <w:cs/>
        </w:rPr>
        <w:t>ตาม</w:t>
      </w:r>
      <w:r w:rsidR="00A20D9D" w:rsidRPr="00785F0F">
        <w:rPr>
          <w:rFonts w:cs="Angsana New"/>
          <w:sz w:val="30"/>
          <w:szCs w:val="30"/>
          <w:cs/>
        </w:rPr>
        <w:t>ลำดับชั้นของ</w:t>
      </w:r>
      <w:r w:rsidR="00A20D9D" w:rsidRPr="00785F0F">
        <w:rPr>
          <w:rFonts w:cs="Angsana New"/>
          <w:sz w:val="30"/>
          <w:szCs w:val="30"/>
          <w:cs/>
        </w:rPr>
        <w:br/>
        <w:t>มูลค่ายุติธรรมของ</w:t>
      </w:r>
      <w:r w:rsidRPr="00785F0F">
        <w:rPr>
          <w:rFonts w:cs="Angsana New"/>
          <w:sz w:val="30"/>
          <w:szCs w:val="30"/>
          <w:cs/>
        </w:rPr>
        <w:t>ข้อมูล</w:t>
      </w:r>
      <w:r w:rsidR="00A20D9D" w:rsidRPr="00785F0F">
        <w:rPr>
          <w:rFonts w:cs="Angsana New"/>
          <w:sz w:val="30"/>
          <w:szCs w:val="30"/>
          <w:cs/>
        </w:rPr>
        <w:t>ที่อยู่</w:t>
      </w:r>
      <w:r w:rsidRPr="00785F0F">
        <w:rPr>
          <w:rFonts w:cs="Angsana New"/>
          <w:sz w:val="30"/>
          <w:szCs w:val="30"/>
          <w:cs/>
        </w:rPr>
        <w:t>ในระดับต่ำสุด</w:t>
      </w:r>
      <w:r w:rsidR="00A20D9D" w:rsidRPr="00785F0F">
        <w:rPr>
          <w:rFonts w:cs="Angsana New"/>
          <w:sz w:val="30"/>
          <w:szCs w:val="30"/>
          <w:cs/>
        </w:rPr>
        <w:t>ที่</w:t>
      </w:r>
      <w:r w:rsidRPr="00785F0F">
        <w:rPr>
          <w:rFonts w:cs="Angsana New"/>
          <w:sz w:val="30"/>
          <w:szCs w:val="30"/>
          <w:cs/>
        </w:rPr>
        <w:t>มีนัยสำคัญ</w:t>
      </w:r>
      <w:r w:rsidR="00A20D9D" w:rsidRPr="00785F0F">
        <w:rPr>
          <w:rFonts w:cs="Angsana New"/>
          <w:sz w:val="30"/>
          <w:szCs w:val="30"/>
          <w:cs/>
        </w:rPr>
        <w:t>สำหรับ</w:t>
      </w:r>
      <w:r w:rsidRPr="00785F0F">
        <w:rPr>
          <w:rFonts w:cs="Angsana New"/>
          <w:sz w:val="30"/>
          <w:szCs w:val="30"/>
          <w:cs/>
        </w:rPr>
        <w:t>การวัดมูล</w:t>
      </w:r>
      <w:r w:rsidR="007709EB" w:rsidRPr="00785F0F">
        <w:rPr>
          <w:rFonts w:cs="Angsana New"/>
          <w:sz w:val="30"/>
          <w:szCs w:val="30"/>
          <w:cs/>
        </w:rPr>
        <w:t>ค่า</w:t>
      </w:r>
      <w:r w:rsidR="00A20D9D" w:rsidRPr="00785F0F">
        <w:rPr>
          <w:rFonts w:cs="Angsana New"/>
          <w:sz w:val="30"/>
          <w:szCs w:val="30"/>
          <w:cs/>
        </w:rPr>
        <w:t>ยุติธรรมโดยรวม</w:t>
      </w:r>
    </w:p>
    <w:p w14:paraId="55B6D96F" w14:textId="77777777" w:rsidR="00E63D23" w:rsidRPr="00785F0F" w:rsidRDefault="00E63D23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</w:p>
    <w:p w14:paraId="061AAF93" w14:textId="66E3AB3D" w:rsidR="009A293A" w:rsidRPr="00785F0F" w:rsidRDefault="00C17DE1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ธนาคารและบริษัทย่อย</w:t>
      </w:r>
      <w:r w:rsidR="00CD3F70" w:rsidRPr="00785F0F">
        <w:rPr>
          <w:rFonts w:cs="Angsana New"/>
          <w:sz w:val="30"/>
          <w:szCs w:val="30"/>
          <w:cs/>
        </w:rPr>
        <w:t>รับรู้การโอนระหว่าง</w:t>
      </w:r>
      <w:r w:rsidR="009A293A" w:rsidRPr="00785F0F">
        <w:rPr>
          <w:rFonts w:cs="Angsana New"/>
          <w:sz w:val="30"/>
          <w:szCs w:val="30"/>
          <w:cs/>
        </w:rPr>
        <w:t>ลำดับชั้น</w:t>
      </w:r>
      <w:r w:rsidR="007709EB" w:rsidRPr="00785F0F">
        <w:rPr>
          <w:rFonts w:cs="Angsana New"/>
          <w:sz w:val="30"/>
          <w:szCs w:val="30"/>
          <w:cs/>
        </w:rPr>
        <w:t>ของ</w:t>
      </w:r>
      <w:r w:rsidR="009A293A" w:rsidRPr="00785F0F">
        <w:rPr>
          <w:rFonts w:cs="Angsana New"/>
          <w:sz w:val="30"/>
          <w:szCs w:val="30"/>
          <w:cs/>
        </w:rPr>
        <w:t>มูลค่ายุติธรรม ณ วันสิ้นรอบระยะเวลา</w:t>
      </w:r>
      <w:r w:rsidR="00A20D9D" w:rsidRPr="00785F0F">
        <w:rPr>
          <w:rFonts w:cs="Angsana New"/>
          <w:sz w:val="30"/>
          <w:szCs w:val="30"/>
          <w:cs/>
        </w:rPr>
        <w:t>รายงาน</w:t>
      </w:r>
      <w:r w:rsidR="009A293A" w:rsidRPr="00785F0F">
        <w:rPr>
          <w:rFonts w:cs="Angsana New"/>
          <w:sz w:val="30"/>
          <w:szCs w:val="30"/>
          <w:cs/>
        </w:rPr>
        <w:t>ที่เกิดการโอนขึ้น</w:t>
      </w:r>
      <w:r w:rsidR="00A20D9D" w:rsidRPr="00785F0F">
        <w:rPr>
          <w:rFonts w:cs="Angsana New"/>
          <w:sz w:val="30"/>
          <w:szCs w:val="30"/>
          <w:cs/>
        </w:rPr>
        <w:t xml:space="preserve"> ทั้งนี้ไม่มีการโอนระหว่างลำดับชั้น</w:t>
      </w:r>
      <w:r w:rsidR="00C642C6" w:rsidRPr="00785F0F">
        <w:rPr>
          <w:rFonts w:cs="Angsana New" w:hint="cs"/>
          <w:sz w:val="30"/>
          <w:szCs w:val="30"/>
          <w:cs/>
        </w:rPr>
        <w:t>ของ</w:t>
      </w:r>
      <w:r w:rsidR="00A20D9D" w:rsidRPr="00785F0F">
        <w:rPr>
          <w:rFonts w:cs="Angsana New"/>
          <w:sz w:val="30"/>
          <w:szCs w:val="30"/>
          <w:cs/>
        </w:rPr>
        <w:t>มูลค่ายุติธรรมในระหว่าง</w:t>
      </w:r>
      <w:r w:rsidR="00371CF7">
        <w:rPr>
          <w:rFonts w:cs="Angsana New" w:hint="cs"/>
          <w:sz w:val="30"/>
          <w:szCs w:val="30"/>
          <w:cs/>
        </w:rPr>
        <w:t xml:space="preserve">งวดหกเดือนสิ้นสุดวันที่ </w:t>
      </w:r>
      <w:r w:rsidR="00371CF7">
        <w:rPr>
          <w:rFonts w:cs="Angsana New"/>
          <w:sz w:val="30"/>
          <w:szCs w:val="30"/>
        </w:rPr>
        <w:t>30</w:t>
      </w:r>
      <w:r w:rsidR="00371CF7">
        <w:rPr>
          <w:rFonts w:cs="Angsana New" w:hint="cs"/>
          <w:sz w:val="30"/>
          <w:szCs w:val="30"/>
          <w:cs/>
        </w:rPr>
        <w:t xml:space="preserve"> มิถุนายน </w:t>
      </w:r>
      <w:r w:rsidR="00371CF7">
        <w:rPr>
          <w:rFonts w:cs="Angsana New"/>
          <w:sz w:val="30"/>
          <w:szCs w:val="30"/>
        </w:rPr>
        <w:t>2562</w:t>
      </w:r>
    </w:p>
    <w:p w14:paraId="48CE4616" w14:textId="77777777" w:rsidR="00E029F7" w:rsidRPr="00E63D23" w:rsidRDefault="00E029F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2C638FDD" w14:textId="77777777" w:rsidR="00617112" w:rsidRPr="00785F0F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785F0F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0292CAE9" w14:textId="77777777" w:rsidR="00617112" w:rsidRPr="00E63D23" w:rsidRDefault="00617112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547EF3E8" w14:textId="67502FE9" w:rsidR="00617112" w:rsidRPr="00785F0F" w:rsidRDefault="00617112" w:rsidP="006171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1B0063"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E63D23">
        <w:rPr>
          <w:rFonts w:ascii="Angsana New" w:hAnsi="Angsana New" w:cs="Angsana New"/>
          <w:color w:val="000000"/>
          <w:sz w:val="30"/>
          <w:szCs w:val="30"/>
          <w:lang w:val="en-US" w:bidi="th-TH"/>
        </w:rPr>
        <w:br/>
      </w: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14:paraId="255FEC05" w14:textId="77777777" w:rsidR="00BC5DE7" w:rsidRPr="00E63D23" w:rsidRDefault="00BC5DE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6BEE3309" w14:textId="77777777" w:rsidR="00BC5DE7" w:rsidRPr="00E63D23" w:rsidRDefault="00BC5DE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2C28DB74" w14:textId="77777777" w:rsidR="0066377B" w:rsidRPr="00785F0F" w:rsidRDefault="0066377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3677BC4B" w14:textId="77777777" w:rsidR="00A03BD6" w:rsidRPr="00785F0F" w:rsidRDefault="00E029F7" w:rsidP="00131ADA">
      <w:pPr>
        <w:tabs>
          <w:tab w:val="left" w:pos="540"/>
          <w:tab w:val="left" w:pos="990"/>
        </w:tabs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5</w:t>
      </w:r>
      <w:r w:rsidR="00A03BD6" w:rsidRPr="00785F0F">
        <w:rPr>
          <w:sz w:val="30"/>
          <w:szCs w:val="30"/>
          <w:cs/>
        </w:rPr>
        <w:t>.1</w:t>
      </w:r>
      <w:r w:rsidR="00A03BD6" w:rsidRPr="00785F0F">
        <w:rPr>
          <w:sz w:val="30"/>
          <w:szCs w:val="30"/>
          <w:cs/>
        </w:rPr>
        <w:tab/>
        <w:t>เครื่องมือทางการเงินที่วัดมูลค่าด้วยมูลค่ายุติธรรม</w:t>
      </w:r>
    </w:p>
    <w:p w14:paraId="2A7F6A34" w14:textId="77777777" w:rsidR="000070C2" w:rsidRPr="00E63D23" w:rsidRDefault="000070C2" w:rsidP="00E63D23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751A2860" w14:textId="77777777" w:rsidR="00B50822" w:rsidRPr="00785F0F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มูลค่ายุติธรรมของเครื่องมือทางการเงินที่</w:t>
      </w:r>
      <w:r w:rsidR="00A20D9D" w:rsidRPr="00785F0F">
        <w:rPr>
          <w:sz w:val="30"/>
          <w:szCs w:val="30"/>
          <w:cs/>
        </w:rPr>
        <w:t>วัดมูลค่า</w:t>
      </w:r>
      <w:r w:rsidR="00977F1C" w:rsidRPr="00785F0F">
        <w:rPr>
          <w:sz w:val="30"/>
          <w:szCs w:val="30"/>
          <w:cs/>
        </w:rPr>
        <w:t>ด้วย</w:t>
      </w:r>
      <w:r w:rsidRPr="00785F0F">
        <w:rPr>
          <w:sz w:val="30"/>
          <w:szCs w:val="30"/>
          <w:cs/>
        </w:rPr>
        <w:t>มูลค่ายุติธรรม</w:t>
      </w:r>
      <w:r w:rsidR="00131ADA" w:rsidRPr="00785F0F">
        <w:rPr>
          <w:sz w:val="30"/>
          <w:szCs w:val="30"/>
          <w:cs/>
        </w:rPr>
        <w:t>ใน</w:t>
      </w:r>
      <w:r w:rsidR="00CF1955" w:rsidRPr="00785F0F">
        <w:rPr>
          <w:sz w:val="30"/>
          <w:szCs w:val="30"/>
          <w:cs/>
        </w:rPr>
        <w:t>งบแสดงฐานะการเงินรวม</w:t>
      </w:r>
      <w:r w:rsidR="00131ADA" w:rsidRPr="00785F0F">
        <w:rPr>
          <w:sz w:val="30"/>
          <w:szCs w:val="30"/>
          <w:cs/>
        </w:rPr>
        <w:t>และ</w:t>
      </w:r>
      <w:r w:rsidR="00617112" w:rsidRPr="00785F0F">
        <w:rPr>
          <w:sz w:val="30"/>
          <w:szCs w:val="30"/>
        </w:rPr>
        <w:br/>
      </w:r>
      <w:r w:rsidR="00131ADA" w:rsidRPr="00785F0F">
        <w:rPr>
          <w:sz w:val="30"/>
          <w:szCs w:val="30"/>
          <w:cs/>
        </w:rPr>
        <w:t>งบแสดงฐานะ</w:t>
      </w:r>
      <w:r w:rsidR="00A20D9D" w:rsidRPr="00785F0F">
        <w:rPr>
          <w:sz w:val="30"/>
          <w:szCs w:val="30"/>
          <w:cs/>
        </w:rPr>
        <w:t>การเงิน</w:t>
      </w:r>
      <w:r w:rsidR="003740A2" w:rsidRPr="00785F0F">
        <w:rPr>
          <w:sz w:val="30"/>
          <w:szCs w:val="30"/>
          <w:cs/>
        </w:rPr>
        <w:t>เฉพาะ</w:t>
      </w:r>
      <w:r w:rsidR="00A20D9D" w:rsidRPr="00785F0F">
        <w:rPr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มีดังนี้</w:t>
      </w:r>
    </w:p>
    <w:p w14:paraId="078BE2C4" w14:textId="77777777" w:rsidR="00B50822" w:rsidRPr="00E63D23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23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66377B" w:rsidRPr="00785F0F" w14:paraId="11C843E9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1C871E4C" w14:textId="77777777" w:rsidR="00F905B5" w:rsidRPr="00785F0F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06A1F9B8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F5AC7D" w14:textId="77777777" w:rsidR="00F905B5" w:rsidRPr="00785F0F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1E6E412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6377B" w:rsidRPr="00785F0F" w14:paraId="1A4B489C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4AE1EC0E" w14:textId="77777777" w:rsidR="00F905B5" w:rsidRPr="00785F0F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5829BE95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548150BD" w14:textId="77777777" w:rsidR="00F905B5" w:rsidRPr="00785F0F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003511C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377B" w:rsidRPr="00785F0F" w14:paraId="66612092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552D4D4E" w14:textId="77777777" w:rsidR="00F905B5" w:rsidRPr="00785F0F" w:rsidRDefault="00F905B5" w:rsidP="00F905B5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45FB9FAF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129E5C6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F60B7AC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5C72F3AF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40FB753D" w14:textId="77777777" w:rsidR="00F905B5" w:rsidRPr="00785F0F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9CD77E2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7CE0F6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14:paraId="13CEF844" w14:textId="77777777" w:rsidR="00F905B5" w:rsidRPr="00785F0F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616F357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398211A5" w14:textId="77777777" w:rsidR="00F905B5" w:rsidRPr="00785F0F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DEBB3E4" w14:textId="77777777" w:rsidR="00F905B5" w:rsidRPr="00785F0F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377B" w:rsidRPr="00785F0F" w14:paraId="614C7683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372B6CB6" w14:textId="77777777" w:rsidR="00F905B5" w:rsidRPr="00785F0F" w:rsidRDefault="00F905B5" w:rsidP="00F905B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17F65CA2" w14:textId="77777777" w:rsidR="00F905B5" w:rsidRPr="00785F0F" w:rsidRDefault="00F905B5" w:rsidP="00230793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6377B" w:rsidRPr="00785F0F" w14:paraId="74AF21E2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4D6B5A41" w14:textId="253E27E2" w:rsidR="00F905B5" w:rsidRPr="00785F0F" w:rsidRDefault="00DD34A3" w:rsidP="00A827A5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30 มิถุนายน </w:t>
            </w:r>
            <w:r w:rsidR="00F905B5" w:rsidRPr="00785F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803" w:type="dxa"/>
            <w:shd w:val="clear" w:color="auto" w:fill="auto"/>
          </w:tcPr>
          <w:p w14:paraId="2A724136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3C8709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155CFB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39CD4A4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29647AF" w14:textId="77777777" w:rsidR="00F905B5" w:rsidRPr="00785F0F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48CF94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5033C9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F89C0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B45B85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7F62C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BF5BD" w14:textId="77777777" w:rsidR="00F905B5" w:rsidRPr="00785F0F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785F0F" w14:paraId="0A9EB5F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7DB3CD37" w14:textId="77777777" w:rsidR="00F905B5" w:rsidRPr="00785F0F" w:rsidRDefault="00F905B5" w:rsidP="00F905B5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75D4A965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736F9D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8DD7D7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19E2C0C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C0C9322" w14:textId="77777777" w:rsidR="00F905B5" w:rsidRPr="00785F0F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758A33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369F7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4525B7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C4900E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D75A3A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8AD478C" w14:textId="77777777" w:rsidR="00F905B5" w:rsidRPr="00785F0F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785F0F" w14:paraId="74BFC56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5B7214B" w14:textId="77777777" w:rsidR="000143E3" w:rsidRPr="00785F0F" w:rsidRDefault="000143E3" w:rsidP="00230793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D84F0F1" w14:textId="77777777" w:rsidR="000143E3" w:rsidRPr="00785F0F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C3E51" w14:textId="77777777" w:rsidR="000143E3" w:rsidRPr="00785F0F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68F916D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CAE0EF" w14:textId="77777777" w:rsidR="000143E3" w:rsidRPr="00785F0F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E23FE99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5EB2240" w14:textId="77777777" w:rsidR="000143E3" w:rsidRPr="00785F0F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8DD607" w14:textId="77777777" w:rsidR="000143E3" w:rsidRPr="00785F0F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58B026" w14:textId="77777777" w:rsidR="000143E3" w:rsidRPr="00785F0F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6A60F7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16E8A8" w14:textId="77777777" w:rsidR="000143E3" w:rsidRPr="00785F0F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E8317F" w14:textId="77777777" w:rsidR="000143E3" w:rsidRPr="00785F0F" w:rsidRDefault="000143E3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D79AB" w:rsidRPr="00785F0F" w14:paraId="66A32A99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C040349" w14:textId="77777777" w:rsidR="002D79AB" w:rsidRPr="00785F0F" w:rsidRDefault="002D79AB" w:rsidP="002D79AB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0FEFAD6" w14:textId="7E464830" w:rsidR="002D79AB" w:rsidRPr="002D79AB" w:rsidRDefault="002D79AB" w:rsidP="002D79AB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E9AC33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6F7FECCD" w14:textId="7D7C75E7" w:rsidR="002D79AB" w:rsidRPr="002D79AB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37,567</w:t>
            </w:r>
          </w:p>
        </w:tc>
        <w:tc>
          <w:tcPr>
            <w:tcW w:w="178" w:type="dxa"/>
            <w:shd w:val="clear" w:color="auto" w:fill="auto"/>
          </w:tcPr>
          <w:p w14:paraId="19AC713B" w14:textId="77777777" w:rsidR="002D79AB" w:rsidRPr="002D79AB" w:rsidRDefault="002D79AB" w:rsidP="00C9639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0780A88C" w14:textId="7397E8E5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37,567</w:t>
            </w:r>
          </w:p>
        </w:tc>
        <w:tc>
          <w:tcPr>
            <w:tcW w:w="180" w:type="dxa"/>
            <w:tcBorders>
              <w:left w:val="nil"/>
            </w:tcBorders>
          </w:tcPr>
          <w:p w14:paraId="6DCEBA9B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D9AB8B" w14:textId="20916E1F" w:rsidR="002D79AB" w:rsidRPr="002D79AB" w:rsidRDefault="002D79AB" w:rsidP="002D79AB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96C83D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8CB6B6" w14:textId="5B8BADFA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37,567 </w:t>
            </w:r>
          </w:p>
        </w:tc>
        <w:tc>
          <w:tcPr>
            <w:tcW w:w="180" w:type="dxa"/>
          </w:tcPr>
          <w:p w14:paraId="5F4A22FB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A2CE03C" w14:textId="5FAD370B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37,567 </w:t>
            </w:r>
          </w:p>
        </w:tc>
      </w:tr>
      <w:tr w:rsidR="002D79AB" w:rsidRPr="00785F0F" w14:paraId="3831C659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A61064" w14:textId="77777777" w:rsidR="002D79AB" w:rsidRPr="00785F0F" w:rsidRDefault="002D79AB" w:rsidP="002D79AB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9CF99E1" w14:textId="694C5AE9" w:rsidR="002D79AB" w:rsidRPr="002D79AB" w:rsidRDefault="002D79AB" w:rsidP="002D79AB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F2681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2384ED92" w14:textId="2AC40E7D" w:rsidR="002D79AB" w:rsidRPr="002D79AB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23,070</w:t>
            </w:r>
          </w:p>
        </w:tc>
        <w:tc>
          <w:tcPr>
            <w:tcW w:w="178" w:type="dxa"/>
            <w:shd w:val="clear" w:color="auto" w:fill="auto"/>
          </w:tcPr>
          <w:p w14:paraId="3D9AB130" w14:textId="77777777" w:rsidR="002D79AB" w:rsidRPr="002D79AB" w:rsidRDefault="002D79AB" w:rsidP="00C9639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728C4C49" w14:textId="7C5BD75C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23,070</w:t>
            </w:r>
          </w:p>
        </w:tc>
        <w:tc>
          <w:tcPr>
            <w:tcW w:w="180" w:type="dxa"/>
            <w:tcBorders>
              <w:left w:val="nil"/>
            </w:tcBorders>
          </w:tcPr>
          <w:p w14:paraId="0B578229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291944" w14:textId="063A4CF1" w:rsidR="002D79AB" w:rsidRPr="002D79AB" w:rsidRDefault="002D79AB" w:rsidP="002D79AB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BB0C49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D32A68" w14:textId="485CAD25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23,070 </w:t>
            </w:r>
          </w:p>
        </w:tc>
        <w:tc>
          <w:tcPr>
            <w:tcW w:w="180" w:type="dxa"/>
          </w:tcPr>
          <w:p w14:paraId="480EA21C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46DED33" w14:textId="1E80DF17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23,070 </w:t>
            </w:r>
          </w:p>
        </w:tc>
      </w:tr>
      <w:tr w:rsidR="002D79AB" w:rsidRPr="00306C94" w14:paraId="6B1AFB79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89311E1" w14:textId="77777777" w:rsidR="002D79AB" w:rsidRPr="00785F0F" w:rsidRDefault="002D79AB" w:rsidP="002D79AB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E4DD" w14:textId="3148980D" w:rsidR="002D79AB" w:rsidRPr="002D79AB" w:rsidRDefault="002D79AB" w:rsidP="002D79AB">
            <w:pPr>
              <w:pStyle w:val="acctfourfigures"/>
              <w:tabs>
                <w:tab w:val="decimal" w:pos="180"/>
              </w:tabs>
              <w:spacing w:line="240" w:lineRule="atLeast"/>
              <w:ind w:right="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5E35A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21FFD148" w14:textId="3E6C96B8" w:rsidR="002D79AB" w:rsidRPr="002D79AB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78" w:type="dxa"/>
            <w:shd w:val="clear" w:color="auto" w:fill="auto"/>
          </w:tcPr>
          <w:p w14:paraId="6E0C8BF9" w14:textId="77777777" w:rsidR="002D79AB" w:rsidRPr="002D79AB" w:rsidRDefault="002D79AB" w:rsidP="00C9639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7262C0F8" w14:textId="63E96933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80" w:type="dxa"/>
            <w:tcBorders>
              <w:left w:val="nil"/>
            </w:tcBorders>
          </w:tcPr>
          <w:p w14:paraId="5191F17D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EA2AF0" w14:textId="05A67D71" w:rsidR="002D79AB" w:rsidRPr="002D79AB" w:rsidRDefault="002D79AB" w:rsidP="002D79AB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07E33EC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9AAC71" w14:textId="37D88766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641 </w:t>
            </w:r>
          </w:p>
        </w:tc>
        <w:tc>
          <w:tcPr>
            <w:tcW w:w="180" w:type="dxa"/>
          </w:tcPr>
          <w:p w14:paraId="7CD63E5E" w14:textId="77777777" w:rsidR="002D79AB" w:rsidRPr="002D79AB" w:rsidRDefault="002D79AB" w:rsidP="002D79AB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239BC0" w14:textId="6880D4F2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641 </w:t>
            </w:r>
          </w:p>
        </w:tc>
      </w:tr>
      <w:tr w:rsidR="002D79AB" w:rsidRPr="00785F0F" w14:paraId="1C4A0F3F" w14:textId="77777777" w:rsidTr="002D79AB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14:paraId="052E524A" w14:textId="77777777" w:rsidR="002D79AB" w:rsidRPr="00785F0F" w:rsidRDefault="002D79AB" w:rsidP="002D79AB">
            <w:pPr>
              <w:ind w:left="191" w:hanging="1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81C6" w14:textId="48FE0AC8" w:rsidR="002D79AB" w:rsidRPr="00B060D0" w:rsidRDefault="002D79AB" w:rsidP="002D79AB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060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DA7F2A" w14:textId="77777777" w:rsidR="002D79AB" w:rsidRPr="00B060D0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D6038" w14:textId="66DEEB5B" w:rsidR="002D79AB" w:rsidRPr="00C96396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963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60,748</w:t>
            </w:r>
          </w:p>
        </w:tc>
        <w:tc>
          <w:tcPr>
            <w:tcW w:w="178" w:type="dxa"/>
            <w:shd w:val="clear" w:color="auto" w:fill="auto"/>
          </w:tcPr>
          <w:p w14:paraId="79714F1C" w14:textId="77777777" w:rsidR="002D79AB" w:rsidRPr="00C96396" w:rsidRDefault="002D79AB" w:rsidP="00C9639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4CE4D" w14:textId="48D8E689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60,748</w:t>
            </w:r>
          </w:p>
        </w:tc>
        <w:tc>
          <w:tcPr>
            <w:tcW w:w="180" w:type="dxa"/>
          </w:tcPr>
          <w:p w14:paraId="6C9B0D74" w14:textId="77777777" w:rsidR="002D79AB" w:rsidRPr="00B060D0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FFECC" w14:textId="5F26FAE4" w:rsidR="002D79AB" w:rsidRPr="00B060D0" w:rsidRDefault="002D79AB" w:rsidP="002D79AB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060D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BEA210" w14:textId="77777777" w:rsidR="002D79AB" w:rsidRPr="00B060D0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05C245F" w14:textId="6178A1FF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61,278 </w:t>
            </w:r>
          </w:p>
        </w:tc>
        <w:tc>
          <w:tcPr>
            <w:tcW w:w="180" w:type="dxa"/>
          </w:tcPr>
          <w:p w14:paraId="69EBFAD8" w14:textId="77777777" w:rsidR="002D79AB" w:rsidRPr="00174D9A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03225D" w14:textId="5C1D5C85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61,278 </w:t>
            </w:r>
          </w:p>
        </w:tc>
      </w:tr>
      <w:tr w:rsidR="002D79AB" w:rsidRPr="00785F0F" w14:paraId="41C9D4F7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037A5F9" w14:textId="77777777" w:rsidR="002D79AB" w:rsidRPr="00785F0F" w:rsidRDefault="002D79AB" w:rsidP="002D79AB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1E7233D" w14:textId="45D7505E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FB693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14:paraId="464BEFF5" w14:textId="7287265A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A415993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681658DB" w14:textId="57EE783A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5BBE73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6A6030B" w14:textId="220FEC71" w:rsidR="002D79AB" w:rsidRPr="002D79AB" w:rsidRDefault="002D79AB" w:rsidP="002D79AB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9CF787D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74E35CB" w14:textId="6685475F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72732E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B97BAA" w14:textId="5A721B11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D79AB" w:rsidRPr="00785F0F" w14:paraId="56AF7983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6FBE803" w14:textId="77777777" w:rsidR="002D79AB" w:rsidRPr="00785F0F" w:rsidRDefault="002D79AB" w:rsidP="002D79AB">
            <w:pPr>
              <w:ind w:left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</w:tcPr>
          <w:p w14:paraId="3900A497" w14:textId="674A9514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B7051A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04BA4E4" w14:textId="5300F883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1018EA2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3C97B20" w14:textId="02BE20E7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853CC9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79DF46" w14:textId="1D9BF2CB" w:rsidR="002D79AB" w:rsidRPr="002D79AB" w:rsidRDefault="002D79AB" w:rsidP="002D79AB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773FF9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DDE821" w14:textId="6F86B35D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1F2E6D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44EFC8" w14:textId="45BC9AAD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8624C" w:rsidRPr="00785F0F" w14:paraId="47365C62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D576BA" w14:textId="77777777" w:rsidR="0048624C" w:rsidRPr="00785F0F" w:rsidRDefault="0048624C" w:rsidP="0048624C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</w:tcPr>
          <w:p w14:paraId="2C3872C5" w14:textId="484C4D8B" w:rsidR="0048624C" w:rsidRPr="002D79AB" w:rsidRDefault="0048624C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1,856</w:t>
            </w:r>
          </w:p>
        </w:tc>
        <w:tc>
          <w:tcPr>
            <w:tcW w:w="180" w:type="dxa"/>
            <w:shd w:val="clear" w:color="auto" w:fill="auto"/>
          </w:tcPr>
          <w:p w14:paraId="0C97C80F" w14:textId="77777777" w:rsidR="0048624C" w:rsidRPr="002D79AB" w:rsidRDefault="0048624C" w:rsidP="0048624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35E2AEC8" w14:textId="328D9DC0" w:rsidR="0048624C" w:rsidRPr="002D79AB" w:rsidRDefault="0048624C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26,80</w:t>
            </w:r>
            <w:r w:rsidR="00C9639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458057F" w14:textId="77777777" w:rsidR="0048624C" w:rsidRPr="002D79AB" w:rsidRDefault="0048624C" w:rsidP="00C9639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4FD7C6FB" w14:textId="026F4E84" w:rsidR="0048624C" w:rsidRPr="002D79AB" w:rsidRDefault="0048624C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8,657</w:t>
            </w:r>
          </w:p>
        </w:tc>
        <w:tc>
          <w:tcPr>
            <w:tcW w:w="180" w:type="dxa"/>
          </w:tcPr>
          <w:p w14:paraId="23F96FF7" w14:textId="77777777" w:rsidR="0048624C" w:rsidRPr="002D79AB" w:rsidRDefault="0048624C" w:rsidP="0048624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4915F9" w14:textId="294E81D6" w:rsidR="0048624C" w:rsidRPr="0048624C" w:rsidRDefault="0048624C" w:rsidP="0048624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5DCB0A0" w14:textId="77777777" w:rsidR="0048624C" w:rsidRPr="0048624C" w:rsidRDefault="0048624C" w:rsidP="0048624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E70A252" w14:textId="0CC16D9E" w:rsidR="0048624C" w:rsidRPr="002D79AB" w:rsidRDefault="0048624C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26,631 </w:t>
            </w:r>
          </w:p>
        </w:tc>
        <w:tc>
          <w:tcPr>
            <w:tcW w:w="180" w:type="dxa"/>
          </w:tcPr>
          <w:p w14:paraId="52100678" w14:textId="77777777" w:rsidR="0048624C" w:rsidRPr="002D79AB" w:rsidRDefault="0048624C" w:rsidP="0048624C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BD50BE6" w14:textId="73D36F2C" w:rsidR="0048624C" w:rsidRPr="002D79AB" w:rsidRDefault="0048624C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26,631 </w:t>
            </w:r>
          </w:p>
        </w:tc>
      </w:tr>
      <w:tr w:rsidR="002D79AB" w:rsidRPr="00785F0F" w14:paraId="405470A5" w14:textId="77777777" w:rsidTr="002D79AB">
        <w:trPr>
          <w:cantSplit/>
        </w:trPr>
        <w:tc>
          <w:tcPr>
            <w:tcW w:w="2880" w:type="dxa"/>
            <w:shd w:val="clear" w:color="auto" w:fill="auto"/>
          </w:tcPr>
          <w:p w14:paraId="0B82EFAD" w14:textId="77777777" w:rsidR="002D79AB" w:rsidRPr="00785F0F" w:rsidRDefault="002D79AB" w:rsidP="002D79AB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9316BAE" w14:textId="5411C200" w:rsidR="002D79AB" w:rsidRPr="002D79AB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4,311</w:t>
            </w:r>
          </w:p>
        </w:tc>
        <w:tc>
          <w:tcPr>
            <w:tcW w:w="180" w:type="dxa"/>
            <w:shd w:val="clear" w:color="auto" w:fill="auto"/>
          </w:tcPr>
          <w:p w14:paraId="37FCD604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79AB2F31" w14:textId="3408F7AC" w:rsidR="002D79AB" w:rsidRPr="002D79AB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241,784 </w:t>
            </w:r>
          </w:p>
        </w:tc>
        <w:tc>
          <w:tcPr>
            <w:tcW w:w="178" w:type="dxa"/>
            <w:shd w:val="clear" w:color="auto" w:fill="auto"/>
          </w:tcPr>
          <w:p w14:paraId="373E5F8A" w14:textId="77777777" w:rsidR="002D79AB" w:rsidRPr="002D79AB" w:rsidRDefault="002D79AB" w:rsidP="00C96396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6EE40AF8" w14:textId="0323E1EB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246,095</w:t>
            </w:r>
          </w:p>
        </w:tc>
        <w:tc>
          <w:tcPr>
            <w:tcW w:w="180" w:type="dxa"/>
          </w:tcPr>
          <w:p w14:paraId="3D85C421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C1FF87" w14:textId="7D00901D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4,311 </w:t>
            </w:r>
          </w:p>
        </w:tc>
        <w:tc>
          <w:tcPr>
            <w:tcW w:w="180" w:type="dxa"/>
          </w:tcPr>
          <w:p w14:paraId="6074BA34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1846C3" w14:textId="47888665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241,764 </w:t>
            </w:r>
          </w:p>
        </w:tc>
        <w:tc>
          <w:tcPr>
            <w:tcW w:w="180" w:type="dxa"/>
          </w:tcPr>
          <w:p w14:paraId="335F99EE" w14:textId="77777777" w:rsidR="002D79AB" w:rsidRPr="002D79AB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A1194C" w14:textId="7426760E" w:rsidR="002D79AB" w:rsidRPr="002D79AB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246,075 </w:t>
            </w:r>
          </w:p>
        </w:tc>
      </w:tr>
      <w:tr w:rsidR="002D79AB" w:rsidRPr="00785F0F" w14:paraId="53998538" w14:textId="77777777" w:rsidTr="002D79AB">
        <w:trPr>
          <w:cantSplit/>
        </w:trPr>
        <w:tc>
          <w:tcPr>
            <w:tcW w:w="2880" w:type="dxa"/>
            <w:shd w:val="clear" w:color="auto" w:fill="auto"/>
          </w:tcPr>
          <w:p w14:paraId="0272437C" w14:textId="77777777" w:rsidR="002D79AB" w:rsidRPr="00785F0F" w:rsidRDefault="002D79AB" w:rsidP="002D79AB">
            <w:pPr>
              <w:ind w:left="191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3A1D8" w14:textId="143F1B94" w:rsidR="002D79AB" w:rsidRPr="00C96396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963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6,167</w:t>
            </w:r>
          </w:p>
        </w:tc>
        <w:tc>
          <w:tcPr>
            <w:tcW w:w="180" w:type="dxa"/>
            <w:shd w:val="clear" w:color="auto" w:fill="auto"/>
          </w:tcPr>
          <w:p w14:paraId="5EB4C558" w14:textId="77777777" w:rsidR="002D79AB" w:rsidRPr="00A846A4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A4B2" w14:textId="04AAC828" w:rsidR="002D79AB" w:rsidRPr="00C96396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963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268,585 </w:t>
            </w:r>
          </w:p>
        </w:tc>
        <w:tc>
          <w:tcPr>
            <w:tcW w:w="178" w:type="dxa"/>
            <w:shd w:val="clear" w:color="auto" w:fill="auto"/>
          </w:tcPr>
          <w:p w14:paraId="1ED237CD" w14:textId="77777777" w:rsidR="002D79AB" w:rsidRPr="00C96396" w:rsidRDefault="002D79AB" w:rsidP="00C96396">
            <w:pPr>
              <w:pStyle w:val="acctfourfigures"/>
              <w:tabs>
                <w:tab w:val="decimal" w:pos="20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385F9" w14:textId="6A27492F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274,752</w:t>
            </w:r>
          </w:p>
        </w:tc>
        <w:tc>
          <w:tcPr>
            <w:tcW w:w="180" w:type="dxa"/>
          </w:tcPr>
          <w:p w14:paraId="5F275468" w14:textId="77777777" w:rsidR="002D79AB" w:rsidRPr="00A846A4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DE0768" w14:textId="6BA44349" w:rsidR="002D79AB" w:rsidRPr="00A846A4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46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4,311 </w:t>
            </w:r>
          </w:p>
        </w:tc>
        <w:tc>
          <w:tcPr>
            <w:tcW w:w="180" w:type="dxa"/>
          </w:tcPr>
          <w:p w14:paraId="1ACEE14C" w14:textId="77777777" w:rsidR="002D79AB" w:rsidRPr="00A846A4" w:rsidRDefault="002D79AB" w:rsidP="002D79A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DA5E327" w14:textId="12759333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268,395 </w:t>
            </w:r>
          </w:p>
        </w:tc>
        <w:tc>
          <w:tcPr>
            <w:tcW w:w="180" w:type="dxa"/>
          </w:tcPr>
          <w:p w14:paraId="3007FEAC" w14:textId="77777777" w:rsidR="002D79AB" w:rsidRPr="00174D9A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C1EC78" w14:textId="0344D404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272,706 </w:t>
            </w:r>
          </w:p>
        </w:tc>
      </w:tr>
      <w:tr w:rsidR="002D79AB" w:rsidRPr="00785F0F" w14:paraId="5E367EE4" w14:textId="77777777" w:rsidTr="002D79AB">
        <w:trPr>
          <w:cantSplit/>
        </w:trPr>
        <w:tc>
          <w:tcPr>
            <w:tcW w:w="2880" w:type="dxa"/>
            <w:shd w:val="clear" w:color="auto" w:fill="auto"/>
          </w:tcPr>
          <w:p w14:paraId="06BF1A31" w14:textId="77777777" w:rsidR="002D79AB" w:rsidRPr="00785F0F" w:rsidRDefault="002D79AB" w:rsidP="002D79AB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6C5C8990" w14:textId="20C3D7EB" w:rsidR="002D79AB" w:rsidRPr="00C96396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963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6,167</w:t>
            </w:r>
          </w:p>
        </w:tc>
        <w:tc>
          <w:tcPr>
            <w:tcW w:w="180" w:type="dxa"/>
            <w:shd w:val="clear" w:color="auto" w:fill="auto"/>
          </w:tcPr>
          <w:p w14:paraId="35164942" w14:textId="77777777" w:rsidR="002D79AB" w:rsidRPr="00A846A4" w:rsidRDefault="002D79AB" w:rsidP="002D79A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33052AD7" w14:textId="7DE993D5" w:rsidR="002D79AB" w:rsidRPr="00C96396" w:rsidRDefault="002D79AB" w:rsidP="00C9639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963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329,333</w:t>
            </w:r>
          </w:p>
        </w:tc>
        <w:tc>
          <w:tcPr>
            <w:tcW w:w="178" w:type="dxa"/>
            <w:shd w:val="clear" w:color="auto" w:fill="auto"/>
          </w:tcPr>
          <w:p w14:paraId="684946FB" w14:textId="77777777" w:rsidR="002D79AB" w:rsidRPr="00C96396" w:rsidRDefault="002D79AB" w:rsidP="00C96396">
            <w:pPr>
              <w:pStyle w:val="acctfourfigures"/>
              <w:tabs>
                <w:tab w:val="decimal" w:pos="205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14:paraId="5E34F2F5" w14:textId="002F79AC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335,500</w:t>
            </w:r>
          </w:p>
        </w:tc>
        <w:tc>
          <w:tcPr>
            <w:tcW w:w="180" w:type="dxa"/>
          </w:tcPr>
          <w:p w14:paraId="305990CC" w14:textId="77777777" w:rsidR="002D79AB" w:rsidRPr="00A846A4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714BC3F" w14:textId="71EDBF42" w:rsidR="002D79AB" w:rsidRPr="00A846A4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46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4,311 </w:t>
            </w:r>
          </w:p>
        </w:tc>
        <w:tc>
          <w:tcPr>
            <w:tcW w:w="180" w:type="dxa"/>
          </w:tcPr>
          <w:p w14:paraId="7186AA6E" w14:textId="77777777" w:rsidR="002D79AB" w:rsidRPr="00A846A4" w:rsidRDefault="002D79AB" w:rsidP="002D79AB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6452D61" w14:textId="77070BC0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329,673 </w:t>
            </w:r>
          </w:p>
        </w:tc>
        <w:tc>
          <w:tcPr>
            <w:tcW w:w="180" w:type="dxa"/>
          </w:tcPr>
          <w:p w14:paraId="36EABFF9" w14:textId="77777777" w:rsidR="002D79AB" w:rsidRPr="00174D9A" w:rsidRDefault="002D79AB" w:rsidP="002D79AB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6D39636" w14:textId="6E283DD1" w:rsidR="002D79AB" w:rsidRPr="00174D9A" w:rsidRDefault="002D79AB" w:rsidP="00174D9A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333,984 </w:t>
            </w:r>
          </w:p>
        </w:tc>
      </w:tr>
      <w:tr w:rsidR="002D79AB" w:rsidRPr="00785F0F" w14:paraId="6F6EFDBE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CCFA637" w14:textId="3CC64C72" w:rsidR="002D79AB" w:rsidRPr="00785F0F" w:rsidRDefault="002D79AB" w:rsidP="002D79AB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5285ABB" w14:textId="77777777" w:rsidR="002D79AB" w:rsidRPr="002D79AB" w:rsidRDefault="002D79AB" w:rsidP="002D79A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2D8E19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</w:tcPr>
          <w:p w14:paraId="36B150F0" w14:textId="77777777" w:rsidR="002D79AB" w:rsidRPr="002D79AB" w:rsidRDefault="002D79AB" w:rsidP="002D79AB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B7AEAB1" w14:textId="77777777" w:rsidR="002D79AB" w:rsidRPr="002D79AB" w:rsidRDefault="002D79AB" w:rsidP="002D79A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</w:tcPr>
          <w:p w14:paraId="458A6A88" w14:textId="77777777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25C243" w14:textId="77777777" w:rsidR="002D79AB" w:rsidRPr="002D79AB" w:rsidRDefault="002D79AB" w:rsidP="002D79AB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59A82E5" w14:textId="77777777" w:rsidR="002D79AB" w:rsidRPr="002D79AB" w:rsidRDefault="002D79AB" w:rsidP="002D79AB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9C5D03" w14:textId="77777777" w:rsidR="002D79AB" w:rsidRPr="002D79AB" w:rsidRDefault="002D79AB" w:rsidP="002D79A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A9236B" w14:textId="77777777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C085DA" w14:textId="77777777" w:rsidR="002D79AB" w:rsidRPr="002D79AB" w:rsidRDefault="002D79AB" w:rsidP="002D79AB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BDBEF0F" w14:textId="77777777" w:rsidR="002D79AB" w:rsidRPr="002D79AB" w:rsidRDefault="002D79AB" w:rsidP="002D79AB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052D8D91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009666D" w14:textId="3F4ECAFE" w:rsidR="00677604" w:rsidRPr="00785F0F" w:rsidRDefault="00677604" w:rsidP="00A32699">
            <w:pPr>
              <w:ind w:right="-79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shd w:val="clear" w:color="auto" w:fill="auto"/>
          </w:tcPr>
          <w:p w14:paraId="53AB1593" w14:textId="77777777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678829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4FDF6BFA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93E42EA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499F6D4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19F0B77" w14:textId="77777777" w:rsidR="00677604" w:rsidRPr="002D79AB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87B629" w14:textId="77777777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642C3F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022F33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D987D9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3D853E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2A2A83AA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488A00E" w14:textId="4CCE4658" w:rsidR="00677604" w:rsidRPr="00785F0F" w:rsidRDefault="00677604" w:rsidP="00677604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</w:tcPr>
          <w:p w14:paraId="7870F999" w14:textId="77777777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244B7C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087092EA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1C0DDB1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F05C277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B023009" w14:textId="77777777" w:rsidR="00677604" w:rsidRPr="002D79AB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F9BD2E" w14:textId="77777777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0DB8DD6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D3BF6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521188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77349E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6CC3E24F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F9CB8AF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65F693" w14:textId="69BF0E1C" w:rsidR="00677604" w:rsidRPr="00C96396" w:rsidRDefault="00677604" w:rsidP="00677604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B15FE9" w14:textId="77777777" w:rsidR="00677604" w:rsidRPr="00C96396" w:rsidRDefault="00677604" w:rsidP="00677604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13B946E3" w14:textId="3F4CBB23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33,189</w:t>
            </w:r>
          </w:p>
        </w:tc>
        <w:tc>
          <w:tcPr>
            <w:tcW w:w="178" w:type="dxa"/>
            <w:shd w:val="clear" w:color="auto" w:fill="auto"/>
          </w:tcPr>
          <w:p w14:paraId="45E132C1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6B64EA1B" w14:textId="4DFF2FA4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33,189</w:t>
            </w:r>
          </w:p>
        </w:tc>
        <w:tc>
          <w:tcPr>
            <w:tcW w:w="180" w:type="dxa"/>
            <w:tcBorders>
              <w:left w:val="nil"/>
            </w:tcBorders>
          </w:tcPr>
          <w:p w14:paraId="1975FF67" w14:textId="77777777" w:rsidR="00677604" w:rsidRPr="002D79AB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D3D3FB" w14:textId="0D2A28F9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F781B8C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C5C21F" w14:textId="7AE476FF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33,189 </w:t>
            </w:r>
          </w:p>
        </w:tc>
        <w:tc>
          <w:tcPr>
            <w:tcW w:w="180" w:type="dxa"/>
          </w:tcPr>
          <w:p w14:paraId="66B4E744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5190AE6" w14:textId="18CAFF93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33,189 </w:t>
            </w:r>
          </w:p>
        </w:tc>
      </w:tr>
      <w:tr w:rsidR="00677604" w:rsidRPr="00785F0F" w14:paraId="4E4B8AB1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1CDD8DA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104E941" w14:textId="7F8C712E" w:rsidR="00677604" w:rsidRPr="00C96396" w:rsidRDefault="00677604" w:rsidP="00677604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753615" w14:textId="77777777" w:rsidR="00677604" w:rsidRPr="00C96396" w:rsidRDefault="00677604" w:rsidP="00677604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4FA8AACE" w14:textId="6A29AC1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24,361</w:t>
            </w:r>
          </w:p>
        </w:tc>
        <w:tc>
          <w:tcPr>
            <w:tcW w:w="178" w:type="dxa"/>
            <w:shd w:val="clear" w:color="auto" w:fill="auto"/>
          </w:tcPr>
          <w:p w14:paraId="14AD7F53" w14:textId="77777777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shd w:val="clear" w:color="auto" w:fill="auto"/>
          </w:tcPr>
          <w:p w14:paraId="5EFA4880" w14:textId="20AF051D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24,361</w:t>
            </w:r>
          </w:p>
        </w:tc>
        <w:tc>
          <w:tcPr>
            <w:tcW w:w="180" w:type="dxa"/>
            <w:tcBorders>
              <w:left w:val="nil"/>
            </w:tcBorders>
          </w:tcPr>
          <w:p w14:paraId="42BC3CED" w14:textId="77777777" w:rsidR="00677604" w:rsidRPr="002D79AB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7A358D" w14:textId="37403142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6539D0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67C75D" w14:textId="081A9446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24,361 </w:t>
            </w:r>
          </w:p>
        </w:tc>
        <w:tc>
          <w:tcPr>
            <w:tcW w:w="180" w:type="dxa"/>
          </w:tcPr>
          <w:p w14:paraId="0B581CB8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E5281D4" w14:textId="6CADE3D6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24,361 </w:t>
            </w:r>
          </w:p>
        </w:tc>
      </w:tr>
      <w:tr w:rsidR="00677604" w:rsidRPr="00785F0F" w14:paraId="57A4FF41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31478A0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364612E" w14:textId="033A5392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CF0C707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7C101C8C" w14:textId="2AC64718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F6781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78" w:type="dxa"/>
            <w:shd w:val="clear" w:color="auto" w:fill="auto"/>
          </w:tcPr>
          <w:p w14:paraId="1124323B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34A7AF37" w14:textId="0C290A3D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180" w:type="dxa"/>
            <w:tcBorders>
              <w:left w:val="nil"/>
            </w:tcBorders>
          </w:tcPr>
          <w:p w14:paraId="1FF9AA26" w14:textId="77777777" w:rsidR="00677604" w:rsidRPr="002D79AB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012D20" w14:textId="34AE92C2" w:rsidR="00677604" w:rsidRPr="002D79AB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02CFCBD" w14:textId="77777777" w:rsidR="00677604" w:rsidRPr="002D79AB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E8CFE1" w14:textId="3A73D9D4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569 </w:t>
            </w:r>
          </w:p>
        </w:tc>
        <w:tc>
          <w:tcPr>
            <w:tcW w:w="180" w:type="dxa"/>
          </w:tcPr>
          <w:p w14:paraId="667BAFE5" w14:textId="77777777" w:rsidR="00677604" w:rsidRPr="002D79AB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17D722" w14:textId="4912D0BB" w:rsidR="00677604" w:rsidRPr="002D79AB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D79A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569 </w:t>
            </w:r>
          </w:p>
        </w:tc>
      </w:tr>
      <w:tr w:rsidR="00677604" w:rsidRPr="00785F0F" w14:paraId="561E5C18" w14:textId="77777777" w:rsidTr="002D79AB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FE13A86" w14:textId="77777777" w:rsidR="00677604" w:rsidRPr="00785F0F" w:rsidRDefault="00677604" w:rsidP="00677604">
            <w:pPr>
              <w:ind w:left="191" w:hanging="180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2E8F25AF" w14:textId="6B41CF15" w:rsidR="00677604" w:rsidRPr="00A846A4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46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Pr="00A846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4A57FEB" w14:textId="77777777" w:rsidR="00677604" w:rsidRPr="00A846A4" w:rsidRDefault="00677604" w:rsidP="00677604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1C292FF1" w14:textId="075C62EB" w:rsidR="00677604" w:rsidRPr="00C96396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C9639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58,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78" w:type="dxa"/>
            <w:shd w:val="clear" w:color="auto" w:fill="auto"/>
          </w:tcPr>
          <w:p w14:paraId="7320F4A8" w14:textId="77777777" w:rsidR="00677604" w:rsidRPr="00C96396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14:paraId="5256D581" w14:textId="1982D6CB" w:rsidR="00677604" w:rsidRPr="00174D9A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74D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58,281</w:t>
            </w:r>
          </w:p>
        </w:tc>
        <w:tc>
          <w:tcPr>
            <w:tcW w:w="180" w:type="dxa"/>
          </w:tcPr>
          <w:p w14:paraId="68499518" w14:textId="77777777" w:rsidR="00677604" w:rsidRPr="00174D9A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9E9B4C0" w14:textId="2840F7E4" w:rsidR="00677604" w:rsidRPr="00A846A4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846A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C80D54" w14:textId="77777777" w:rsidR="00677604" w:rsidRPr="00A846A4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6B438B8" w14:textId="5E5BDB91" w:rsidR="00677604" w:rsidRPr="00A846A4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46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58,119 </w:t>
            </w:r>
          </w:p>
        </w:tc>
        <w:tc>
          <w:tcPr>
            <w:tcW w:w="180" w:type="dxa"/>
          </w:tcPr>
          <w:p w14:paraId="6AF09F37" w14:textId="77777777" w:rsidR="00677604" w:rsidRPr="00A846A4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C18FFE9" w14:textId="011FBBFF" w:rsidR="00677604" w:rsidRPr="00A846A4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46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58,119 </w:t>
            </w:r>
          </w:p>
        </w:tc>
      </w:tr>
    </w:tbl>
    <w:p w14:paraId="48483B88" w14:textId="6B851BAF" w:rsidR="00BF49D6" w:rsidRDefault="00BF49D6"/>
    <w:tbl>
      <w:tblPr>
        <w:tblW w:w="8723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BF49D6" w:rsidRPr="00785F0F" w14:paraId="43CCE0B1" w14:textId="77777777" w:rsidTr="00A447A8">
        <w:trPr>
          <w:cantSplit/>
          <w:tblHeader/>
        </w:trPr>
        <w:tc>
          <w:tcPr>
            <w:tcW w:w="2880" w:type="dxa"/>
            <w:shd w:val="clear" w:color="auto" w:fill="auto"/>
          </w:tcPr>
          <w:p w14:paraId="20D0065A" w14:textId="77777777" w:rsidR="00BF49D6" w:rsidRPr="00785F0F" w:rsidRDefault="00BF49D6" w:rsidP="00A447A8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67906F41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08F22C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113F487F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F49D6" w:rsidRPr="00785F0F" w14:paraId="2356A7E0" w14:textId="77777777" w:rsidTr="00A447A8">
        <w:trPr>
          <w:cantSplit/>
          <w:tblHeader/>
        </w:trPr>
        <w:tc>
          <w:tcPr>
            <w:tcW w:w="2880" w:type="dxa"/>
            <w:shd w:val="clear" w:color="auto" w:fill="auto"/>
          </w:tcPr>
          <w:p w14:paraId="25D4B4C1" w14:textId="77777777" w:rsidR="00BF49D6" w:rsidRPr="00785F0F" w:rsidRDefault="00BF49D6" w:rsidP="00A447A8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6C270A68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30C71DC3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61CD7D8E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F49D6" w:rsidRPr="00785F0F" w14:paraId="20F556A1" w14:textId="77777777" w:rsidTr="00A447A8">
        <w:trPr>
          <w:cantSplit/>
          <w:tblHeader/>
        </w:trPr>
        <w:tc>
          <w:tcPr>
            <w:tcW w:w="2880" w:type="dxa"/>
            <w:shd w:val="clear" w:color="auto" w:fill="auto"/>
          </w:tcPr>
          <w:p w14:paraId="4E72F672" w14:textId="77777777" w:rsidR="00BF49D6" w:rsidRPr="00785F0F" w:rsidRDefault="00BF49D6" w:rsidP="00A447A8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2B65447D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701376A" w14:textId="77777777" w:rsidR="00BF49D6" w:rsidRPr="00785F0F" w:rsidRDefault="00BF49D6" w:rsidP="00A447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4B7CCB4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0A34DE26" w14:textId="77777777" w:rsidR="00BF49D6" w:rsidRPr="00785F0F" w:rsidRDefault="00BF49D6" w:rsidP="00A447A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293B1998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B51A220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C59185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14:paraId="676C8ABC" w14:textId="77777777" w:rsidR="00BF49D6" w:rsidRPr="00785F0F" w:rsidRDefault="00BF49D6" w:rsidP="00A447A8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A132BF5" w14:textId="77777777" w:rsidR="00BF49D6" w:rsidRPr="00785F0F" w:rsidRDefault="00BF49D6" w:rsidP="00A447A8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5C8A31CA" w14:textId="77777777" w:rsidR="00BF49D6" w:rsidRPr="00785F0F" w:rsidRDefault="00BF49D6" w:rsidP="00A447A8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CA4FFC7" w14:textId="77777777" w:rsidR="00BF49D6" w:rsidRPr="00785F0F" w:rsidRDefault="00BF49D6" w:rsidP="00A447A8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F49D6" w:rsidRPr="00AF3EDE" w14:paraId="10EBFAE3" w14:textId="77777777" w:rsidTr="00A447A8">
        <w:trPr>
          <w:cantSplit/>
        </w:trPr>
        <w:tc>
          <w:tcPr>
            <w:tcW w:w="2880" w:type="dxa"/>
            <w:shd w:val="clear" w:color="auto" w:fill="auto"/>
          </w:tcPr>
          <w:p w14:paraId="02CE0241" w14:textId="77777777" w:rsidR="00BF49D6" w:rsidRDefault="00BF49D6" w:rsidP="00A447A8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34392FD0" w14:textId="77777777" w:rsidR="00BF49D6" w:rsidRPr="00AF3EDE" w:rsidRDefault="00BF49D6" w:rsidP="00A447A8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677604" w:rsidRPr="00785F0F" w14:paraId="521D83B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2C79A290" w14:textId="2DA699CC" w:rsidR="00677604" w:rsidRPr="00785F0F" w:rsidRDefault="00677604" w:rsidP="00677604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31 ธันวาคม </w:t>
            </w:r>
            <w:r w:rsidRPr="00785F0F">
              <w:rPr>
                <w:b/>
                <w:bCs/>
                <w:sz w:val="28"/>
                <w:szCs w:val="28"/>
              </w:rPr>
              <w:t>25</w:t>
            </w: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14:paraId="515E2742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14EA9E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179687E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9AA9359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5FE3948C" w14:textId="77777777" w:rsidR="00677604" w:rsidRPr="00785F0F" w:rsidRDefault="00677604" w:rsidP="0067760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6A92F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554040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8E985D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77FBB5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001303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E64623" w14:textId="77777777" w:rsidR="00677604" w:rsidRPr="00AF3EDE" w:rsidRDefault="00677604" w:rsidP="00677604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77604" w:rsidRPr="00785F0F" w14:paraId="34529816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51528C2C" w14:textId="77777777" w:rsidR="00677604" w:rsidRPr="00785F0F" w:rsidRDefault="00677604" w:rsidP="00677604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66D85085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95E4AC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872529A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D7E005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8BA063E" w14:textId="77777777" w:rsidR="00677604" w:rsidRPr="00785F0F" w:rsidRDefault="00677604" w:rsidP="00677604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8E5DFB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B8178F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CBDB0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5E2A1" w14:textId="77777777" w:rsidR="00677604" w:rsidRPr="00785F0F" w:rsidRDefault="00677604" w:rsidP="00677604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3FE3A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FCB256" w14:textId="77777777" w:rsidR="00677604" w:rsidRPr="00785F0F" w:rsidRDefault="00677604" w:rsidP="00677604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604" w:rsidRPr="00785F0F" w14:paraId="39B0DAFB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A14DCC" w14:textId="77777777" w:rsidR="00677604" w:rsidRPr="00785F0F" w:rsidRDefault="00677604" w:rsidP="00677604">
            <w:pPr>
              <w:ind w:right="-79" w:firstLine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3261BA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BF584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6666D5E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7E93A1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CF25138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22A0FE" w14:textId="77777777" w:rsidR="00677604" w:rsidRPr="00785F0F" w:rsidRDefault="00677604" w:rsidP="00677604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870D56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766A5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AC9AFF2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6F8EE2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C9683E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1F6002EB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0CD9B76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D1D442" w14:textId="7C80D1FF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8D260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3B8404" w14:textId="5E00E619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25,364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4470CF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BA8897E" w14:textId="79EAF629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25,364</w:t>
            </w:r>
          </w:p>
        </w:tc>
        <w:tc>
          <w:tcPr>
            <w:tcW w:w="180" w:type="dxa"/>
            <w:vAlign w:val="bottom"/>
          </w:tcPr>
          <w:p w14:paraId="3BAF8DE0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E2A1D1" w14:textId="0373E9A5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6A7CB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3FDA8E" w14:textId="240A5A2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  <w:tc>
          <w:tcPr>
            <w:tcW w:w="180" w:type="dxa"/>
            <w:vAlign w:val="bottom"/>
          </w:tcPr>
          <w:p w14:paraId="26B06230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B394CB" w14:textId="3C2CDDD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</w:tr>
      <w:tr w:rsidR="00677604" w:rsidRPr="00785F0F" w14:paraId="2428B968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15CBCAD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DBF0161" w14:textId="5B02F0B0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4B97C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16C9C52" w14:textId="7B89E706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B5BA32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CB50A25" w14:textId="23887788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80" w:type="dxa"/>
            <w:vAlign w:val="bottom"/>
          </w:tcPr>
          <w:p w14:paraId="4853228E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6177D4" w14:textId="4FA6D1B4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EDC7B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9D13B5" w14:textId="020CB5C9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  <w:tc>
          <w:tcPr>
            <w:tcW w:w="180" w:type="dxa"/>
            <w:vAlign w:val="bottom"/>
          </w:tcPr>
          <w:p w14:paraId="5109C2FF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8A8BF9" w14:textId="5AAC60E2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</w:tr>
      <w:tr w:rsidR="00677604" w:rsidRPr="00785F0F" w14:paraId="3DE0F5EC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95D9EA0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B43C8" w14:textId="7FDB1B1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41977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19A7D" w14:textId="28A9232F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05FFC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F37B1" w14:textId="499E02F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80" w:type="dxa"/>
            <w:vAlign w:val="bottom"/>
          </w:tcPr>
          <w:p w14:paraId="2FD83F91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0B7558" w14:textId="43DF99CA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A17860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93D8AF" w14:textId="62FDE17C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0BEC9B4D" w14:textId="77777777" w:rsidR="00677604" w:rsidRPr="00785F0F" w:rsidRDefault="00677604" w:rsidP="00677604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0E97C4" w14:textId="2A34D48C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</w:tr>
      <w:tr w:rsidR="00677604" w:rsidRPr="00785F0F" w14:paraId="4BC431F6" w14:textId="77777777" w:rsidTr="00E63D2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14:paraId="7A472FA7" w14:textId="77777777" w:rsidR="00677604" w:rsidRPr="00785F0F" w:rsidRDefault="00677604" w:rsidP="00677604">
            <w:pPr>
              <w:ind w:left="191" w:hanging="18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C2077" w14:textId="4B6F6221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64661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C636" w14:textId="2B732695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9EF0B1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F6F" w14:textId="272D0CA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80" w:type="dxa"/>
            <w:vAlign w:val="bottom"/>
          </w:tcPr>
          <w:p w14:paraId="53198397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A0F87" w14:textId="0A60D253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25A8E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A903" w14:textId="7BB5E01C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  <w:tc>
          <w:tcPr>
            <w:tcW w:w="180" w:type="dxa"/>
            <w:vAlign w:val="bottom"/>
          </w:tcPr>
          <w:p w14:paraId="1268D779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E857" w14:textId="027266F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</w:tr>
      <w:tr w:rsidR="00677604" w:rsidRPr="00785F0F" w14:paraId="4EB1F78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0BD9AD6" w14:textId="77777777" w:rsidR="00677604" w:rsidRPr="00785F0F" w:rsidRDefault="00677604" w:rsidP="00677604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CFDF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86677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FD5E0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1CA268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33D2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3BB92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AFF9BAE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0436EB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BBA94A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5A6681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C1B4EFC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09C3B0E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710787" w14:textId="77777777" w:rsidR="00677604" w:rsidRPr="00785F0F" w:rsidRDefault="00677604" w:rsidP="00677604">
            <w:pPr>
              <w:ind w:left="191" w:hanging="18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73A7C97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A8FAF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AF71CD1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195B84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8D88569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82D84C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B0BC91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3EE22B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7736C8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7D621D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29B9A5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61D957F5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3657B96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742E6C8" w14:textId="67DEC21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1,968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C76D3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875345" w14:textId="32BABCBD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925702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420B282" w14:textId="07C4FDAE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13,415</w:t>
            </w:r>
          </w:p>
        </w:tc>
        <w:tc>
          <w:tcPr>
            <w:tcW w:w="180" w:type="dxa"/>
            <w:vAlign w:val="bottom"/>
          </w:tcPr>
          <w:p w14:paraId="756CE357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A70B2" w14:textId="05E3BB4D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A252AD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4A93FD" w14:textId="534CB8A3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  <w:tc>
          <w:tcPr>
            <w:tcW w:w="180" w:type="dxa"/>
            <w:vAlign w:val="bottom"/>
          </w:tcPr>
          <w:p w14:paraId="471BFBEB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9C4A41" w14:textId="535AAC3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</w:tr>
      <w:tr w:rsidR="00677604" w:rsidRPr="00785F0F" w14:paraId="606E8E8F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6A10429E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8A7D4" w14:textId="3D32894F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B303A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61476" w14:textId="2D5A1FD8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412,274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2BC237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9F89" w14:textId="752826A1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432,663</w:t>
            </w:r>
          </w:p>
        </w:tc>
        <w:tc>
          <w:tcPr>
            <w:tcW w:w="180" w:type="dxa"/>
            <w:vAlign w:val="bottom"/>
          </w:tcPr>
          <w:p w14:paraId="3AE2FF4B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68C6C0" w14:textId="7309644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1B9D79CF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56CDAC" w14:textId="6165B438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242,013</w:t>
            </w:r>
          </w:p>
        </w:tc>
        <w:tc>
          <w:tcPr>
            <w:tcW w:w="180" w:type="dxa"/>
            <w:vAlign w:val="bottom"/>
          </w:tcPr>
          <w:p w14:paraId="341D004C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A14205" w14:textId="784FA21B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248,798</w:t>
            </w:r>
          </w:p>
        </w:tc>
      </w:tr>
      <w:tr w:rsidR="00677604" w:rsidRPr="00785F0F" w14:paraId="37579E13" w14:textId="77777777" w:rsidTr="00E63D23">
        <w:trPr>
          <w:cantSplit/>
          <w:trHeight w:val="280"/>
        </w:trPr>
        <w:tc>
          <w:tcPr>
            <w:tcW w:w="2880" w:type="dxa"/>
            <w:shd w:val="clear" w:color="auto" w:fill="auto"/>
          </w:tcPr>
          <w:p w14:paraId="0C5FEE80" w14:textId="77777777" w:rsidR="00677604" w:rsidRPr="00785F0F" w:rsidRDefault="00677604" w:rsidP="00677604">
            <w:pPr>
              <w:ind w:left="191" w:hanging="45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6337" w14:textId="18B0A10C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E41018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3DC4" w14:textId="0065FD71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423,721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3041E6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CE926" w14:textId="3A20E7F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446,078</w:t>
            </w:r>
          </w:p>
        </w:tc>
        <w:tc>
          <w:tcPr>
            <w:tcW w:w="180" w:type="dxa"/>
            <w:vAlign w:val="bottom"/>
          </w:tcPr>
          <w:p w14:paraId="2E69336B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656D5" w14:textId="2BDB6A4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639DDD61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2AE53" w14:textId="7F400033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253,424</w:t>
            </w:r>
          </w:p>
        </w:tc>
        <w:tc>
          <w:tcPr>
            <w:tcW w:w="180" w:type="dxa"/>
            <w:vAlign w:val="bottom"/>
          </w:tcPr>
          <w:p w14:paraId="2B26890F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4D54D" w14:textId="2B1B0D70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260,209</w:t>
            </w:r>
          </w:p>
        </w:tc>
      </w:tr>
      <w:tr w:rsidR="00677604" w:rsidRPr="00785F0F" w14:paraId="27E50D34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5A1F3006" w14:textId="77777777" w:rsidR="00677604" w:rsidRPr="00785F0F" w:rsidRDefault="00677604" w:rsidP="00677604">
            <w:pPr>
              <w:ind w:left="191" w:hanging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82338A" w14:textId="5D544C65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01B6A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862BD" w14:textId="57DC131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464,776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60AD19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DD7A03" w14:textId="6F951E0D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487,133</w:t>
            </w:r>
          </w:p>
        </w:tc>
        <w:tc>
          <w:tcPr>
            <w:tcW w:w="180" w:type="dxa"/>
            <w:vAlign w:val="bottom"/>
          </w:tcPr>
          <w:p w14:paraId="2C9EAE71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E96E75C" w14:textId="3C1B3566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5E36AB1B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24F2038" w14:textId="75D12443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294,330</w:t>
            </w:r>
          </w:p>
        </w:tc>
        <w:tc>
          <w:tcPr>
            <w:tcW w:w="180" w:type="dxa"/>
            <w:vAlign w:val="bottom"/>
          </w:tcPr>
          <w:p w14:paraId="6093F662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75FF920" w14:textId="231048E2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301,115</w:t>
            </w:r>
          </w:p>
        </w:tc>
      </w:tr>
      <w:tr w:rsidR="00677604" w:rsidRPr="00785F0F" w14:paraId="2B6959E5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9384FCC" w14:textId="77777777" w:rsidR="00677604" w:rsidRPr="00785F0F" w:rsidRDefault="00677604" w:rsidP="00677604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14:paraId="2059F8AA" w14:textId="77777777" w:rsidR="00677604" w:rsidRPr="00785F0F" w:rsidRDefault="00677604" w:rsidP="00677604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54409" w14:textId="77777777" w:rsidR="00677604" w:rsidRPr="00785F0F" w:rsidRDefault="00677604" w:rsidP="0067760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2FE289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296BC" w14:textId="77777777" w:rsidR="00677604" w:rsidRPr="00785F0F" w:rsidRDefault="00677604" w:rsidP="00677604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2D729B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9262A6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DF58F1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63D8D6" w14:textId="77777777" w:rsidR="00677604" w:rsidRPr="00785F0F" w:rsidRDefault="00677604" w:rsidP="00677604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8267ED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6D9D54C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D8BB84" w14:textId="77777777" w:rsidR="00677604" w:rsidRPr="00785F0F" w:rsidRDefault="00677604" w:rsidP="0067760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9EC144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7DAE2487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3AA7A57" w14:textId="77777777" w:rsidR="00677604" w:rsidRPr="00785F0F" w:rsidRDefault="00677604" w:rsidP="00677604">
            <w:pPr>
              <w:ind w:right="-79" w:firstLine="173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E240E68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498B78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8782C5A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4A1D30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74E7F86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7EFD49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C7CFE8" w14:textId="7777777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7FD0D2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7AE473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9AF9A7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84865" w14:textId="7777777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77604" w:rsidRPr="00785F0F" w14:paraId="6075F016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BC4715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DFFA3CD" w14:textId="2BB1DB5A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BF1FF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DBFADA9" w14:textId="59E542D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76070E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3F99C0C" w14:textId="2D8F26DF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80" w:type="dxa"/>
            <w:vAlign w:val="bottom"/>
          </w:tcPr>
          <w:p w14:paraId="09E44ADC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188CE0" w14:textId="258D1DA1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134A2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ACFABA" w14:textId="413DC62C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  <w:tc>
          <w:tcPr>
            <w:tcW w:w="180" w:type="dxa"/>
            <w:vAlign w:val="bottom"/>
          </w:tcPr>
          <w:p w14:paraId="2F1B7D2D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9DE563" w14:textId="617A814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</w:tr>
      <w:tr w:rsidR="00677604" w:rsidRPr="00785F0F" w14:paraId="45C8347F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7887621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288650" w14:textId="3D50DC90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578FC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6EF5827" w14:textId="0FBA05DC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15ACA2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58C7BDF" w14:textId="2A41B8D5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80" w:type="dxa"/>
            <w:vAlign w:val="bottom"/>
          </w:tcPr>
          <w:p w14:paraId="5978FC9E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8014BD" w14:textId="1A363CF3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A85A3E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9AF695" w14:textId="2ABD10F1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  <w:tc>
          <w:tcPr>
            <w:tcW w:w="180" w:type="dxa"/>
            <w:vAlign w:val="bottom"/>
          </w:tcPr>
          <w:p w14:paraId="35F287EC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5541C0" w14:textId="4F02D05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</w:tr>
      <w:tr w:rsidR="00677604" w:rsidRPr="00785F0F" w14:paraId="7DCAE1E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C92CC7F" w14:textId="77777777" w:rsidR="00677604" w:rsidRPr="00785F0F" w:rsidRDefault="00677604" w:rsidP="00677604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BEE3E" w14:textId="290829C5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F8CA7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3AB1F" w14:textId="17D520A1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B8B6E6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D9250" w14:textId="5F7E4985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80" w:type="dxa"/>
            <w:vAlign w:val="bottom"/>
          </w:tcPr>
          <w:p w14:paraId="2DF2CB2C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693518" w14:textId="02783508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6B8F4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923D4F" w14:textId="3B21DD04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  <w:tc>
          <w:tcPr>
            <w:tcW w:w="180" w:type="dxa"/>
            <w:vAlign w:val="bottom"/>
          </w:tcPr>
          <w:p w14:paraId="1246E348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8A0411" w14:textId="3E4B00BD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</w:tr>
      <w:tr w:rsidR="00677604" w:rsidRPr="00785F0F" w14:paraId="4A03588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B486F8B" w14:textId="77777777" w:rsidR="00677604" w:rsidRPr="00785F0F" w:rsidRDefault="00677604" w:rsidP="00677604">
            <w:pPr>
              <w:ind w:left="191" w:hanging="191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EC1C9C" w14:textId="5C7A67F0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262EB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98778" w14:textId="125997A7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35,695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EE5FB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4995E4" w14:textId="47215F05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35,811</w:t>
            </w:r>
          </w:p>
        </w:tc>
        <w:tc>
          <w:tcPr>
            <w:tcW w:w="180" w:type="dxa"/>
            <w:vAlign w:val="bottom"/>
          </w:tcPr>
          <w:p w14:paraId="05081F27" w14:textId="77777777" w:rsidR="00677604" w:rsidRPr="00785F0F" w:rsidRDefault="00677604" w:rsidP="00677604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39FCE0C" w14:textId="4FA4DBE7" w:rsidR="00677604" w:rsidRPr="00785F0F" w:rsidRDefault="00677604" w:rsidP="00677604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B062A6" w14:textId="77777777" w:rsidR="00677604" w:rsidRPr="00785F0F" w:rsidRDefault="00677604" w:rsidP="0067760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DC54E4D" w14:textId="2BC65FEA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  <w:tc>
          <w:tcPr>
            <w:tcW w:w="180" w:type="dxa"/>
            <w:vAlign w:val="bottom"/>
          </w:tcPr>
          <w:p w14:paraId="5559AB33" w14:textId="77777777" w:rsidR="00677604" w:rsidRPr="00785F0F" w:rsidRDefault="00677604" w:rsidP="00677604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C09AB73" w14:textId="4B4C30FB" w:rsidR="00677604" w:rsidRPr="00785F0F" w:rsidRDefault="00677604" w:rsidP="0067760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</w:tr>
    </w:tbl>
    <w:p w14:paraId="7D674545" w14:textId="77777777" w:rsidR="00D87EA1" w:rsidRPr="00785F0F" w:rsidRDefault="00D87EA1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14:paraId="7DD9644B" w14:textId="77777777" w:rsidR="000070C2" w:rsidRPr="00785F0F" w:rsidRDefault="000070C2" w:rsidP="004E4DF8">
      <w:pPr>
        <w:pStyle w:val="BodyText2"/>
        <w:tabs>
          <w:tab w:val="left" w:pos="9540"/>
        </w:tabs>
        <w:spacing w:after="0" w:line="240" w:lineRule="atLeast"/>
        <w:ind w:left="99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ธนาคารและบริษัทย่อยพิจารณามูลค่ายุติธรรมระดับ</w:t>
      </w:r>
      <w:r w:rsidRPr="00785F0F">
        <w:rPr>
          <w:sz w:val="30"/>
          <w:szCs w:val="30"/>
        </w:rPr>
        <w:t xml:space="preserve"> 2 </w:t>
      </w:r>
      <w:r w:rsidRPr="00785F0F">
        <w:rPr>
          <w:sz w:val="30"/>
          <w:szCs w:val="30"/>
          <w:cs/>
        </w:rPr>
        <w:t>สำหรับตราสารหนี้ ด้วยราคาที่เสนอในตลาดสำหรับสินทรัพย์ที่เหมือน</w:t>
      </w:r>
      <w:r w:rsidR="002A0767" w:rsidRPr="00785F0F">
        <w:rPr>
          <w:sz w:val="30"/>
          <w:szCs w:val="30"/>
          <w:cs/>
        </w:rPr>
        <w:t>กัน หรือคล้ายคลึงกันในตลาดที่</w:t>
      </w:r>
      <w:r w:rsidRPr="00785F0F">
        <w:rPr>
          <w:sz w:val="30"/>
          <w:szCs w:val="30"/>
          <w:cs/>
        </w:rPr>
        <w:t>มีการซื้อขายคล่องหรือข้อมูลอื่นที่สังเกตได้ในตลาด</w:t>
      </w:r>
    </w:p>
    <w:p w14:paraId="17E997BF" w14:textId="77777777" w:rsidR="000070C2" w:rsidRPr="00E63D23" w:rsidRDefault="000070C2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14:paraId="776F2FA8" w14:textId="17D60513" w:rsidR="00E16120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มูลค่ายุติธรรมระดับ</w:t>
      </w:r>
      <w:r w:rsidRPr="00785F0F">
        <w:rPr>
          <w:sz w:val="30"/>
          <w:szCs w:val="30"/>
        </w:rPr>
        <w:t xml:space="preserve"> 2 </w:t>
      </w:r>
      <w:r w:rsidRPr="00785F0F">
        <w:rPr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</w:t>
      </w:r>
      <w:r w:rsidR="00E029F7" w:rsidRPr="00785F0F">
        <w:rPr>
          <w:sz w:val="30"/>
          <w:szCs w:val="30"/>
          <w:cs/>
        </w:rPr>
        <w:t>นายหน้าในตลาดที่มีสภาพคล่อง มูลค่ายุติธรรม</w:t>
      </w:r>
      <w:r w:rsidRPr="00785F0F">
        <w:rPr>
          <w:sz w:val="30"/>
          <w:szCs w:val="30"/>
          <w:cs/>
        </w:rPr>
        <w:t>สะท้อนผลกระทบของความเสี่ยงด้านเครดิต</w:t>
      </w:r>
      <w:r w:rsidR="00E029F7" w:rsidRPr="00785F0F">
        <w:rPr>
          <w:sz w:val="30"/>
          <w:szCs w:val="30"/>
          <w:cs/>
        </w:rPr>
        <w:t>ของคู่สัญญา</w:t>
      </w:r>
      <w:r w:rsidR="009556C3">
        <w:rPr>
          <w:rFonts w:hint="cs"/>
          <w:sz w:val="30"/>
          <w:szCs w:val="30"/>
          <w:cs/>
        </w:rPr>
        <w:t>สำหรับสินทรัพย์ทางการเงินในรูปแบบของตราสารอนุพันธ์และตราสารหนี้</w:t>
      </w:r>
      <w:r w:rsidR="00E16120">
        <w:rPr>
          <w:sz w:val="30"/>
          <w:szCs w:val="30"/>
          <w:cs/>
        </w:rPr>
        <w:br w:type="page"/>
      </w:r>
    </w:p>
    <w:p w14:paraId="1078A5EC" w14:textId="77777777" w:rsidR="00F13A11" w:rsidRPr="00785F0F" w:rsidRDefault="00E029F7" w:rsidP="00F13A11">
      <w:pPr>
        <w:tabs>
          <w:tab w:val="left" w:pos="540"/>
          <w:tab w:val="left" w:pos="990"/>
        </w:tabs>
        <w:ind w:right="-28" w:firstLine="567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5</w:t>
      </w:r>
      <w:r w:rsidR="00A03BD6" w:rsidRPr="00785F0F">
        <w:rPr>
          <w:sz w:val="30"/>
          <w:szCs w:val="30"/>
          <w:cs/>
        </w:rPr>
        <w:t>.2</w:t>
      </w:r>
      <w:r w:rsidR="00A03BD6" w:rsidRPr="00785F0F">
        <w:rPr>
          <w:sz w:val="30"/>
          <w:szCs w:val="30"/>
          <w:cs/>
        </w:rPr>
        <w:tab/>
        <w:t>เครื่องมือทางการเงินที่ไม่ได้วัดมูลค่าด้วย</w:t>
      </w:r>
      <w:r w:rsidR="008D0BA8" w:rsidRPr="00785F0F">
        <w:rPr>
          <w:sz w:val="30"/>
          <w:szCs w:val="30"/>
          <w:cs/>
        </w:rPr>
        <w:t>มูลค่ายุติธรรม</w:t>
      </w:r>
    </w:p>
    <w:p w14:paraId="7F820D98" w14:textId="77777777" w:rsidR="00E12BB2" w:rsidRPr="00785F0F" w:rsidRDefault="00E12BB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3B508FA2" w14:textId="7092391E" w:rsidR="00E12BB2" w:rsidRPr="00785F0F" w:rsidRDefault="00906EED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มูลค่ายุติธรรมของ</w:t>
      </w:r>
      <w:r w:rsidR="00E12BB2" w:rsidRPr="00785F0F">
        <w:rPr>
          <w:sz w:val="30"/>
          <w:szCs w:val="30"/>
          <w:cs/>
        </w:rPr>
        <w:t>เครื่องมือทางการเงินที่ไม</w:t>
      </w:r>
      <w:r w:rsidR="005C6C0C" w:rsidRPr="00785F0F">
        <w:rPr>
          <w:sz w:val="30"/>
          <w:szCs w:val="30"/>
          <w:cs/>
        </w:rPr>
        <w:t>่ได้วัดมูลค่าด้วยมูลค่ายุติธรรม</w:t>
      </w:r>
      <w:r w:rsidRPr="00785F0F">
        <w:rPr>
          <w:sz w:val="30"/>
          <w:szCs w:val="30"/>
          <w:cs/>
        </w:rPr>
        <w:t>และสำหรับรายการซึ่งมี</w:t>
      </w:r>
      <w:r w:rsidR="00977F1C" w:rsidRPr="00785F0F">
        <w:rPr>
          <w:sz w:val="30"/>
          <w:szCs w:val="30"/>
          <w:cs/>
        </w:rPr>
        <w:t>มูลค่ายุติธรรม</w:t>
      </w:r>
      <w:r w:rsidRPr="00785F0F">
        <w:rPr>
          <w:sz w:val="30"/>
          <w:szCs w:val="30"/>
          <w:cs/>
        </w:rPr>
        <w:t xml:space="preserve">แตกต่างจากราคาตามบัญชีอย่างมีสาระสำคัญ ณ วันที่ </w:t>
      </w:r>
      <w:r w:rsidR="00DD34A3">
        <w:rPr>
          <w:rFonts w:hint="cs"/>
          <w:sz w:val="30"/>
          <w:szCs w:val="30"/>
          <w:cs/>
        </w:rPr>
        <w:t xml:space="preserve">30 มิถุนายน 2562 และ </w:t>
      </w:r>
      <w:r w:rsidR="00D45849" w:rsidRPr="00785F0F">
        <w:rPr>
          <w:sz w:val="30"/>
          <w:szCs w:val="30"/>
        </w:rPr>
        <w:t xml:space="preserve">31 </w:t>
      </w:r>
      <w:r w:rsidR="00D45849" w:rsidRPr="00785F0F">
        <w:rPr>
          <w:sz w:val="30"/>
          <w:szCs w:val="30"/>
          <w:cs/>
        </w:rPr>
        <w:t xml:space="preserve">ธันวาคม </w:t>
      </w:r>
      <w:r w:rsidR="00A35C68" w:rsidRPr="00785F0F">
        <w:rPr>
          <w:sz w:val="30"/>
          <w:szCs w:val="30"/>
        </w:rPr>
        <w:t>2561</w:t>
      </w:r>
      <w:r w:rsidR="009109ED" w:rsidRPr="00785F0F">
        <w:rPr>
          <w:rFonts w:hint="cs"/>
          <w:sz w:val="30"/>
          <w:szCs w:val="30"/>
          <w:cs/>
        </w:rPr>
        <w:t xml:space="preserve"> </w:t>
      </w:r>
      <w:r w:rsidR="005C6C0C" w:rsidRPr="00785F0F">
        <w:rPr>
          <w:sz w:val="30"/>
          <w:szCs w:val="30"/>
          <w:cs/>
        </w:rPr>
        <w:t>มีดังนี้</w:t>
      </w:r>
    </w:p>
    <w:p w14:paraId="1CA306CE" w14:textId="77777777" w:rsidR="00385517" w:rsidRPr="00785F0F" w:rsidRDefault="00385517" w:rsidP="00EE1BFC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385517" w:rsidRPr="00785F0F" w14:paraId="10F2E5B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3548D538" w14:textId="77777777" w:rsidR="00385517" w:rsidRPr="00785F0F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14:paraId="46288AA7" w14:textId="77777777" w:rsidR="00385517" w:rsidRPr="00785F0F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5C032F" w14:textId="77777777" w:rsidR="00385517" w:rsidRPr="00785F0F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785F0F" w14:paraId="48CF9487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16437F6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CC3A9F8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14:paraId="495C3B27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14:paraId="72561983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14:paraId="6C1DA854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785F0F" w14:paraId="7407361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E81DC2D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36E8A215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159EE383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0B8AD0F0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14:paraId="677E5170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85517" w:rsidRPr="00785F0F" w14:paraId="613F3988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3B3DD1C" w14:textId="77777777" w:rsidR="00385517" w:rsidRPr="00785F0F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14:paraId="36366EA3" w14:textId="77777777" w:rsidR="00385517" w:rsidRPr="00785F0F" w:rsidRDefault="00C800B8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="00385517"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5517" w:rsidRPr="00785F0F" w14:paraId="4258813E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18EF9D6" w14:textId="6EDF806B" w:rsidR="00385517" w:rsidRPr="00785F0F" w:rsidRDefault="00DD34A3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30 มิถุนายน </w:t>
            </w:r>
            <w:r w:rsidR="00393ACB" w:rsidRPr="00785F0F">
              <w:rPr>
                <w:b/>
                <w:bCs/>
                <w:sz w:val="28"/>
                <w:szCs w:val="28"/>
              </w:rPr>
              <w:t>256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75136200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A3A359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E3EDC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7E5A3C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5517" w:rsidRPr="00785F0F" w14:paraId="22EAB7B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863125F" w14:textId="77777777" w:rsidR="00385517" w:rsidRPr="00785F0F" w:rsidRDefault="00385517" w:rsidP="00F86615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14:paraId="6BC4A119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652D12" w14:textId="15AAD3E3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7F0872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3CF77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46A4" w:rsidRPr="00785F0F" w14:paraId="1305648E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21978748" w14:textId="77777777" w:rsidR="00A846A4" w:rsidRPr="00785F0F" w:rsidRDefault="00A846A4" w:rsidP="00A846A4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D2DA2C8" w14:textId="264957E7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     1,129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CAB363" w14:textId="66BDF10A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970 </w:t>
            </w:r>
          </w:p>
        </w:tc>
        <w:tc>
          <w:tcPr>
            <w:tcW w:w="1260" w:type="dxa"/>
            <w:vAlign w:val="center"/>
          </w:tcPr>
          <w:p w14:paraId="7D50C9E8" w14:textId="1FD4E859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1,129 </w:t>
            </w:r>
          </w:p>
        </w:tc>
        <w:tc>
          <w:tcPr>
            <w:tcW w:w="1350" w:type="dxa"/>
            <w:vAlign w:val="center"/>
          </w:tcPr>
          <w:p w14:paraId="1F5ECDAF" w14:textId="6672475A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970 </w:t>
            </w:r>
          </w:p>
        </w:tc>
      </w:tr>
      <w:tr w:rsidR="00A846A4" w:rsidRPr="00785F0F" w14:paraId="2D668C6D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0EF54FB" w14:textId="77777777" w:rsidR="00A846A4" w:rsidRPr="00785F0F" w:rsidRDefault="00A846A4" w:rsidP="00A846A4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9C0045" w14:textId="184C2E26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     9,858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31DCC" w14:textId="3D931908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   10,663 </w:t>
            </w:r>
          </w:p>
        </w:tc>
        <w:tc>
          <w:tcPr>
            <w:tcW w:w="1260" w:type="dxa"/>
            <w:vAlign w:val="center"/>
          </w:tcPr>
          <w:p w14:paraId="4F5B06EE" w14:textId="4F342EB5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9,683 </w:t>
            </w:r>
          </w:p>
        </w:tc>
        <w:tc>
          <w:tcPr>
            <w:tcW w:w="1350" w:type="dxa"/>
            <w:vAlign w:val="center"/>
          </w:tcPr>
          <w:p w14:paraId="7225C0E9" w14:textId="077BA3D0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10,48</w:t>
            </w:r>
            <w:r w:rsidR="00BC2D4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846A4" w:rsidRPr="00785F0F" w14:paraId="49E48BA2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2260D16" w14:textId="77777777" w:rsidR="00A846A4" w:rsidRPr="00785F0F" w:rsidRDefault="00A846A4" w:rsidP="00A846A4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8D0D684" w14:textId="74DD1247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C25169" w14:textId="77777777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FB9D940" w14:textId="5E6F74B4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D03741" w14:textId="77777777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6A4" w:rsidRPr="00785F0F" w14:paraId="4E4DB169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FCDA994" w14:textId="77777777" w:rsidR="00A846A4" w:rsidRPr="00785F0F" w:rsidRDefault="00A846A4" w:rsidP="00A846A4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FEF89E6" w14:textId="57298BCD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8A356A" w14:textId="77777777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782FFCE5" w14:textId="6013156B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405D1C7" w14:textId="77777777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6A4" w:rsidRPr="00785F0F" w14:paraId="4AC2AE7B" w14:textId="77777777" w:rsidTr="00480E30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159BD520" w14:textId="77777777" w:rsidR="00A846A4" w:rsidRPr="00785F0F" w:rsidRDefault="00A846A4" w:rsidP="00A846A4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64BE726" w14:textId="4FF516F9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48</w:t>
            </w:r>
            <w:r w:rsidR="00890F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EF4AF5" w14:textId="23050EFA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293 </w:t>
            </w:r>
          </w:p>
        </w:tc>
        <w:tc>
          <w:tcPr>
            <w:tcW w:w="1260" w:type="dxa"/>
            <w:vAlign w:val="center"/>
          </w:tcPr>
          <w:p w14:paraId="0F1B9503" w14:textId="0F87B0D0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90F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0305F3F" w14:textId="471D4490" w:rsidR="00A846A4" w:rsidRPr="00785F0F" w:rsidRDefault="00A846A4" w:rsidP="00A846A4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6A4">
              <w:rPr>
                <w:rFonts w:asciiTheme="majorBidi" w:hAnsiTheme="majorBidi" w:cstheme="majorBidi"/>
                <w:sz w:val="28"/>
                <w:szCs w:val="28"/>
              </w:rPr>
              <w:t xml:space="preserve">  293 </w:t>
            </w:r>
          </w:p>
        </w:tc>
      </w:tr>
    </w:tbl>
    <w:p w14:paraId="29AC802C" w14:textId="77777777" w:rsidR="00A6639F" w:rsidRPr="00CB5796" w:rsidRDefault="00A6639F" w:rsidP="00CB5796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906EED" w:rsidRPr="00785F0F" w14:paraId="42A20637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9BDE981" w14:textId="77777777" w:rsidR="00906EED" w:rsidRPr="00785F0F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14:paraId="65B3EBAD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6548AE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785F0F" w14:paraId="5502DBD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CD53F00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BDEC6BA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14:paraId="2C7AC4B5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14:paraId="7CD92665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14:paraId="31A2FE4F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785F0F" w14:paraId="464404BC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69B98BD8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E36C027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6576541C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07859C01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14:paraId="2BBE8012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06EED" w:rsidRPr="00785F0F" w14:paraId="4EB84CD0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3A76841A" w14:textId="77777777" w:rsidR="00906EED" w:rsidRPr="00785F0F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14:paraId="6FB6B12F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3ACB" w:rsidRPr="00785F0F" w14:paraId="15D60570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0F67A168" w14:textId="6987DEA9" w:rsidR="00393ACB" w:rsidRPr="00785F0F" w:rsidRDefault="00DD34A3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31 ธันวาคม </w:t>
            </w:r>
            <w:r w:rsidR="00393ACB" w:rsidRPr="00785F0F">
              <w:rPr>
                <w:b/>
                <w:bCs/>
                <w:sz w:val="28"/>
                <w:szCs w:val="28"/>
              </w:rPr>
              <w:t>25</w:t>
            </w:r>
            <w:r w:rsidR="00A827A5" w:rsidRPr="00785F0F">
              <w:rPr>
                <w:rFonts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14:paraId="15A7BE18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3451BE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30DA9C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F84C9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785F0F" w14:paraId="77725F4C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4E9B5B40" w14:textId="77777777" w:rsidR="00393ACB" w:rsidRPr="00785F0F" w:rsidRDefault="00393ACB" w:rsidP="00393ACB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14:paraId="39087D9E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C7E84C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7738B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885D5B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7A5" w:rsidRPr="00785F0F" w14:paraId="4DAC57A4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79BECE62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007579" w14:textId="612397AB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75DC7" w14:textId="05D00017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60" w:type="dxa"/>
            <w:vAlign w:val="bottom"/>
          </w:tcPr>
          <w:p w14:paraId="13C56553" w14:textId="1F468FCC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350" w:type="dxa"/>
            <w:vAlign w:val="bottom"/>
          </w:tcPr>
          <w:p w14:paraId="16CCE650" w14:textId="18F57858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A827A5" w:rsidRPr="00785F0F" w14:paraId="3A4EB777" w14:textId="77777777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67AAFA7A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14:paraId="25581A99" w14:textId="39BACED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120,6</w:t>
            </w:r>
            <w:r w:rsidR="00CB7EEF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13839" w14:textId="669EC65A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B7EEF">
              <w:rPr>
                <w:rFonts w:asciiTheme="majorBidi" w:hAnsiTheme="majorBidi" w:cstheme="majorBidi"/>
                <w:sz w:val="28"/>
                <w:szCs w:val="28"/>
              </w:rPr>
              <w:t>1,527</w:t>
            </w:r>
          </w:p>
        </w:tc>
        <w:tc>
          <w:tcPr>
            <w:tcW w:w="1260" w:type="dxa"/>
          </w:tcPr>
          <w:p w14:paraId="09D6B7FB" w14:textId="6DD1A866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10,675</w:t>
            </w:r>
          </w:p>
        </w:tc>
        <w:tc>
          <w:tcPr>
            <w:tcW w:w="1350" w:type="dxa"/>
            <w:vAlign w:val="bottom"/>
          </w:tcPr>
          <w:p w14:paraId="0D5CC06C" w14:textId="78F23903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7EEF">
              <w:rPr>
                <w:rFonts w:asciiTheme="majorBidi" w:hAnsiTheme="majorBidi" w:cstheme="majorBidi"/>
                <w:sz w:val="28"/>
                <w:szCs w:val="28"/>
              </w:rPr>
              <w:t>1,479</w:t>
            </w:r>
          </w:p>
        </w:tc>
      </w:tr>
      <w:tr w:rsidR="00A827A5" w:rsidRPr="00785F0F" w14:paraId="7495C119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78E12DF6" w14:textId="77777777" w:rsidR="00A827A5" w:rsidRPr="00785F0F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1AD3F7C" w14:textId="77777777" w:rsidR="00A827A5" w:rsidRPr="00785F0F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96179" w14:textId="77777777" w:rsidR="00A827A5" w:rsidRPr="00785F0F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CD2850" w14:textId="77777777" w:rsidR="00A827A5" w:rsidRPr="00785F0F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0583C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785F0F" w14:paraId="4890997F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301DCAFA" w14:textId="77777777" w:rsidR="00A827A5" w:rsidRPr="00785F0F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00AC12" w14:textId="77777777" w:rsidR="00A827A5" w:rsidRPr="00785F0F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5DA72" w14:textId="77777777" w:rsidR="00A827A5" w:rsidRPr="00785F0F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2A3231" w14:textId="77777777" w:rsidR="00A827A5" w:rsidRPr="00785F0F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D4460F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785F0F" w14:paraId="5D65EA39" w14:textId="77777777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6E5D7447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14:paraId="1242AB27" w14:textId="05401CD4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CA540" w14:textId="42A172FA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260" w:type="dxa"/>
          </w:tcPr>
          <w:p w14:paraId="544C56EC" w14:textId="69944D7A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50" w:type="dxa"/>
            <w:vAlign w:val="bottom"/>
          </w:tcPr>
          <w:p w14:paraId="0FAF914D" w14:textId="080E445A" w:rsidR="00A827A5" w:rsidRPr="00785F0F" w:rsidRDefault="00CB7EEF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</w:tbl>
    <w:p w14:paraId="29D76FD7" w14:textId="77777777" w:rsidR="002B7749" w:rsidRPr="00785F0F" w:rsidRDefault="002B7749" w:rsidP="00CB5796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48EA4A7F" w14:textId="77777777" w:rsidR="003600F0" w:rsidRPr="00785F0F" w:rsidRDefault="003600F0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5F38B73D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มูลค่ายุติธรรมของ</w:t>
      </w:r>
      <w:r w:rsidR="008E2549" w:rsidRPr="00785F0F">
        <w:rPr>
          <w:sz w:val="30"/>
          <w:szCs w:val="30"/>
          <w:cs/>
        </w:rPr>
        <w:t>เครื่องมือทาง</w:t>
      </w:r>
      <w:r w:rsidRPr="00785F0F">
        <w:rPr>
          <w:sz w:val="30"/>
          <w:szCs w:val="30"/>
          <w:cs/>
        </w:rPr>
        <w:t>การเงินได้มีการประมา</w:t>
      </w:r>
      <w:r w:rsidR="0011607C" w:rsidRPr="00785F0F">
        <w:rPr>
          <w:sz w:val="30"/>
          <w:szCs w:val="30"/>
          <w:cs/>
        </w:rPr>
        <w:t>ณขึ้นโดยใช้วิธีการและข้อสมมติ</w:t>
      </w:r>
      <w:r w:rsidRPr="00785F0F">
        <w:rPr>
          <w:sz w:val="30"/>
          <w:szCs w:val="30"/>
          <w:cs/>
        </w:rPr>
        <w:t>ดังต่อไปนี้</w:t>
      </w:r>
    </w:p>
    <w:p w14:paraId="1DDA757B" w14:textId="77777777" w:rsidR="008D0BA8" w:rsidRPr="00DE1661" w:rsidRDefault="008D0BA8" w:rsidP="00C465EC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8D0BA8" w:rsidRPr="00785F0F" w14:paraId="4ED88D5B" w14:textId="77777777" w:rsidTr="009556C3">
        <w:trPr>
          <w:trHeight w:val="704"/>
        </w:trPr>
        <w:tc>
          <w:tcPr>
            <w:tcW w:w="3600" w:type="dxa"/>
            <w:shd w:val="clear" w:color="auto" w:fill="auto"/>
          </w:tcPr>
          <w:p w14:paraId="60D9ACC0" w14:textId="77777777" w:rsidR="008D0BA8" w:rsidRPr="00785F0F" w:rsidRDefault="000630CB" w:rsidP="000630CB">
            <w:pPr>
              <w:ind w:right="-108"/>
              <w:rPr>
                <w:rFonts w:eastAsia="Angsana New"/>
                <w:spacing w:val="-2"/>
                <w:sz w:val="30"/>
                <w:szCs w:val="30"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8D0BA8" w:rsidRPr="00785F0F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14:paraId="19C51D04" w14:textId="77777777" w:rsidR="008D0BA8" w:rsidRPr="00785F0F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785F0F">
              <w:rPr>
                <w:spacing w:val="-2"/>
                <w:sz w:val="30"/>
                <w:szCs w:val="30"/>
                <w:cs/>
              </w:rPr>
              <w:t>(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785F0F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39F6DF12" w14:textId="77777777" w:rsidR="008D0BA8" w:rsidRPr="00785F0F" w:rsidRDefault="008D0BA8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785F0F">
              <w:rPr>
                <w:sz w:val="30"/>
                <w:szCs w:val="30"/>
              </w:rPr>
              <w:br/>
            </w:r>
            <w:r w:rsidRPr="00785F0F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8D0BA8" w:rsidRPr="00785F0F" w14:paraId="5748DF55" w14:textId="77777777" w:rsidTr="009556C3">
        <w:tc>
          <w:tcPr>
            <w:tcW w:w="3600" w:type="dxa"/>
            <w:shd w:val="clear" w:color="auto" w:fill="auto"/>
          </w:tcPr>
          <w:p w14:paraId="64B3B166" w14:textId="77777777" w:rsidR="00E90A93" w:rsidRPr="00785F0F" w:rsidRDefault="00E90A93" w:rsidP="00F010AC">
            <w:pPr>
              <w:ind w:left="72" w:right="-108"/>
              <w:rPr>
                <w:sz w:val="20"/>
                <w:szCs w:val="20"/>
              </w:rPr>
            </w:pPr>
          </w:p>
          <w:p w14:paraId="5CA991FC" w14:textId="77777777" w:rsidR="008D0BA8" w:rsidRPr="00785F0F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60" w:type="dxa"/>
            <w:shd w:val="clear" w:color="auto" w:fill="auto"/>
          </w:tcPr>
          <w:p w14:paraId="70525B04" w14:textId="77777777" w:rsidR="00E90A93" w:rsidRPr="00785F0F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14:paraId="227AACEE" w14:textId="77777777" w:rsidR="00CD3FE7" w:rsidRPr="00785F0F" w:rsidRDefault="008D0BA8" w:rsidP="00F010AC">
            <w:pPr>
              <w:jc w:val="thaiDistribute"/>
              <w:rPr>
                <w:spacing w:val="-2"/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มูลค่ายุติธรรมของตราสารอนุพันธ์วัดจากราคาที่เสนอซื้อขายในตลาดซื้อขายคล่อง</w:t>
            </w:r>
            <w:r w:rsidR="002A0767" w:rsidRPr="00785F0F">
              <w:rPr>
                <w:sz w:val="30"/>
                <w:szCs w:val="30"/>
                <w:cs/>
              </w:rPr>
              <w:t xml:space="preserve"> </w:t>
            </w:r>
            <w:r w:rsidR="002A0767" w:rsidRPr="00785F0F">
              <w:rPr>
                <w:rFonts w:hint="cs"/>
                <w:sz w:val="30"/>
                <w:szCs w:val="30"/>
                <w:cs/>
              </w:rPr>
              <w:t>(หากมี)</w:t>
            </w:r>
            <w:r w:rsidRPr="00785F0F">
              <w:rPr>
                <w:sz w:val="30"/>
                <w:szCs w:val="30"/>
                <w:cs/>
              </w:rPr>
              <w:t xml:space="preserve"> ส่วนตราสารอนุพันธ์ที่ไม่มีตลาดซื้อขายคล่องรองรับ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AD03F0" w:rsidRPr="00785F0F" w14:paraId="19BCC975" w14:textId="77777777" w:rsidTr="009556C3">
        <w:tc>
          <w:tcPr>
            <w:tcW w:w="3600" w:type="dxa"/>
            <w:shd w:val="clear" w:color="auto" w:fill="auto"/>
          </w:tcPr>
          <w:p w14:paraId="21AC948D" w14:textId="77777777" w:rsidR="00E90A93" w:rsidRPr="00785F0F" w:rsidRDefault="00E90A93" w:rsidP="00F010AC">
            <w:pPr>
              <w:ind w:left="72" w:right="-108"/>
              <w:rPr>
                <w:spacing w:val="-2"/>
                <w:sz w:val="20"/>
                <w:szCs w:val="20"/>
              </w:rPr>
            </w:pPr>
          </w:p>
          <w:p w14:paraId="74CBA270" w14:textId="77777777" w:rsidR="00AD03F0" w:rsidRPr="00785F0F" w:rsidRDefault="00AD03F0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43238BE3" w14:textId="77777777" w:rsidR="00E90A93" w:rsidRPr="00785F0F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14:paraId="45BA5E34" w14:textId="77777777" w:rsidR="00AD03F0" w:rsidRPr="00785F0F" w:rsidRDefault="00AD03F0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21012" w:rsidRPr="00785F0F" w14:paraId="42365A0D" w14:textId="77777777" w:rsidTr="009556C3">
        <w:tc>
          <w:tcPr>
            <w:tcW w:w="3600" w:type="dxa"/>
            <w:shd w:val="clear" w:color="auto" w:fill="auto"/>
          </w:tcPr>
          <w:p w14:paraId="7A895BCD" w14:textId="77777777" w:rsidR="00921012" w:rsidRPr="00785F0F" w:rsidRDefault="00921012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14:paraId="0293C090" w14:textId="77777777" w:rsidR="00921012" w:rsidRPr="00785F0F" w:rsidRDefault="00921012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</w:t>
            </w:r>
            <w:r w:rsidR="001B0063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 จะคำนวณโดยใช้เส้นอัตราผลตอบแทนตราสารหนี้บวกค่า</w:t>
            </w:r>
            <w:r w:rsidR="001B0063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 (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</w:rPr>
              <w:t>Risk Premium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  <w:p w14:paraId="794EF5CD" w14:textId="77777777" w:rsidR="001375CD" w:rsidRPr="00785F0F" w:rsidRDefault="00C465EC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สำหรับตราสารทุน</w:t>
            </w:r>
            <w:r w:rsidR="00743D46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และเงินลงทุนในหน่วยลงทุน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ที่เป็นหลักทรัพย์จดทะเบียน ราคาตลาดใช้ราคาเสนอซื้อครั้งสุดท้ายในตลาดหลักทรัพย์แห่งประเทศไทย</w:t>
            </w:r>
          </w:p>
          <w:p w14:paraId="6538C118" w14:textId="77777777" w:rsidR="00C465EC" w:rsidRPr="00785F0F" w:rsidRDefault="00C465EC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1375CD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ที่ไม่เป็นหลักทรัพย์จดทะเบียน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14:paraId="4D549DCB" w14:textId="7FB97F8A" w:rsidR="00C465EC" w:rsidRPr="00785F0F" w:rsidRDefault="000630CB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 ๆ เมื่อสิ้นสุดวันทำการสุดท้ายของ</w:t>
            </w:r>
            <w:r w:rsidR="00371CF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งวด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14:paraId="3A296E61" w14:textId="77777777" w:rsidR="009109ED" w:rsidRPr="00785F0F" w:rsidRDefault="009109ED">
      <w:r w:rsidRPr="00785F0F">
        <w:rPr>
          <w:szCs w:val="36"/>
          <w:cs/>
        </w:rP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5760"/>
      </w:tblGrid>
      <w:tr w:rsidR="008D0BA8" w:rsidRPr="00785F0F" w14:paraId="2E4F6C87" w14:textId="77777777" w:rsidTr="00074BB7">
        <w:trPr>
          <w:trHeight w:val="464"/>
        </w:trPr>
        <w:tc>
          <w:tcPr>
            <w:tcW w:w="3582" w:type="dxa"/>
            <w:shd w:val="clear" w:color="auto" w:fill="auto"/>
          </w:tcPr>
          <w:p w14:paraId="627C47EB" w14:textId="77777777" w:rsidR="008D0BA8" w:rsidRPr="00785F0F" w:rsidRDefault="000630CB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lastRenderedPageBreak/>
              <w:t xml:space="preserve"> </w:t>
            </w:r>
            <w:r w:rsidR="008D0BA8" w:rsidRPr="00785F0F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54DFE38D" w14:textId="77777777" w:rsidR="008D0BA8" w:rsidRPr="00785F0F" w:rsidRDefault="008D0BA8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สินเชื่อที่มีสาระสำคัญ จำนวนเงินที่แสดงในงบแสดงฐานะการเงิน</w:t>
            </w:r>
            <w:r w:rsidR="004F0A31" w:rsidRPr="00785F0F">
              <w:rPr>
                <w:rFonts w:cs="Angsana New"/>
                <w:sz w:val="30"/>
                <w:szCs w:val="30"/>
                <w:cs/>
              </w:rPr>
              <w:t>โดยประมาณเท่ากับ</w:t>
            </w: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</w:t>
            </w:r>
          </w:p>
          <w:p w14:paraId="2C29889E" w14:textId="77777777" w:rsidR="008D0BA8" w:rsidRPr="00785F0F" w:rsidRDefault="008D0BA8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10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785F0F">
              <w:rPr>
                <w:rFonts w:cs="Angsana New"/>
                <w:sz w:val="30"/>
                <w:szCs w:val="30"/>
                <w:cs/>
                <w:lang w:val="th-TH"/>
              </w:rPr>
              <w:t>น</w:t>
            </w:r>
            <w:r w:rsidR="000630CB" w:rsidRPr="00785F0F">
              <w:rPr>
                <w:rFonts w:cs="Angsana New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  <w:p w14:paraId="506ADA8E" w14:textId="77777777" w:rsidR="001D6C80" w:rsidRPr="00785F0F" w:rsidRDefault="001D6C80" w:rsidP="00800923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</w:p>
        </w:tc>
      </w:tr>
      <w:tr w:rsidR="007E42AC" w:rsidRPr="00785F0F" w14:paraId="62421A5F" w14:textId="77777777" w:rsidTr="00074BB7">
        <w:tc>
          <w:tcPr>
            <w:tcW w:w="3582" w:type="dxa"/>
            <w:shd w:val="clear" w:color="auto" w:fill="auto"/>
          </w:tcPr>
          <w:p w14:paraId="380342F2" w14:textId="77777777" w:rsidR="007E42AC" w:rsidRPr="00785F0F" w:rsidRDefault="000630CB" w:rsidP="00F010AC">
            <w:pPr>
              <w:ind w:left="72" w:right="-108"/>
              <w:jc w:val="thaiDistribute"/>
              <w:rPr>
                <w:rFonts w:eastAsia="Angsana New"/>
                <w:spacing w:val="-2"/>
                <w:sz w:val="30"/>
                <w:szCs w:val="30"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pacing w:val="-2"/>
                <w:sz w:val="30"/>
                <w:szCs w:val="30"/>
                <w:cs/>
              </w:rPr>
              <w:t>เงินรับฝากและรายการระหว่างธนาคารและ</w:t>
            </w:r>
          </w:p>
          <w:p w14:paraId="702C17D3" w14:textId="77777777" w:rsidR="007E42AC" w:rsidRPr="00785F0F" w:rsidRDefault="007E42AC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785F0F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785F0F">
              <w:rPr>
                <w:spacing w:val="-2"/>
                <w:sz w:val="30"/>
                <w:szCs w:val="30"/>
                <w:cs/>
              </w:rPr>
              <w:t>(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785F0F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669AF8A7" w14:textId="77777777" w:rsidR="007E42AC" w:rsidRPr="00785F0F" w:rsidRDefault="00AE39B3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มูลค่าตามบัญชี</w:t>
            </w:r>
            <w:r w:rsidR="007E42AC" w:rsidRPr="00785F0F">
              <w:rPr>
                <w:rFonts w:cs="Angsana New"/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7E42AC" w:rsidRPr="00785F0F" w14:paraId="1868C19F" w14:textId="77777777" w:rsidTr="00074BB7">
        <w:tc>
          <w:tcPr>
            <w:tcW w:w="3582" w:type="dxa"/>
            <w:shd w:val="clear" w:color="auto" w:fill="auto"/>
          </w:tcPr>
          <w:p w14:paraId="1CFAAA72" w14:textId="77777777" w:rsidR="007E42AC" w:rsidRPr="00785F0F" w:rsidRDefault="007E42AC" w:rsidP="00F010AC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57699B86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098041CB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7E42AC" w:rsidRPr="00785F0F" w14:paraId="250CE30A" w14:textId="77777777" w:rsidTr="00074BB7">
        <w:tc>
          <w:tcPr>
            <w:tcW w:w="3582" w:type="dxa"/>
            <w:shd w:val="clear" w:color="auto" w:fill="auto"/>
          </w:tcPr>
          <w:p w14:paraId="05D89F12" w14:textId="77777777" w:rsidR="000630CB" w:rsidRPr="00785F0F" w:rsidRDefault="000630CB" w:rsidP="00F010AC">
            <w:pPr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  <w:p w14:paraId="625B32C1" w14:textId="77777777" w:rsidR="007E42AC" w:rsidRPr="00785F0F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5FB6FF50" w14:textId="77777777" w:rsidR="000630CB" w:rsidRPr="00785F0F" w:rsidRDefault="000630CB" w:rsidP="00F010AC">
            <w:pPr>
              <w:jc w:val="thaiDistribute"/>
              <w:rPr>
                <w:sz w:val="30"/>
                <w:szCs w:val="30"/>
              </w:rPr>
            </w:pPr>
          </w:p>
          <w:p w14:paraId="0A6D7ACE" w14:textId="77777777" w:rsidR="007E42AC" w:rsidRPr="00785F0F" w:rsidRDefault="007E42AC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785F0F">
              <w:rPr>
                <w:sz w:val="30"/>
                <w:szCs w:val="30"/>
                <w:cs/>
                <w:lang w:val="th-TH"/>
              </w:rPr>
              <w:t>โ</w:t>
            </w:r>
            <w:r w:rsidRPr="00785F0F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7E42AC" w:rsidRPr="00785F0F" w14:paraId="74C5916E" w14:textId="77777777" w:rsidTr="00074BB7">
        <w:trPr>
          <w:trHeight w:val="1175"/>
        </w:trPr>
        <w:tc>
          <w:tcPr>
            <w:tcW w:w="3582" w:type="dxa"/>
            <w:shd w:val="clear" w:color="auto" w:fill="auto"/>
          </w:tcPr>
          <w:p w14:paraId="7A6EC4EE" w14:textId="77777777" w:rsidR="000630CB" w:rsidRPr="00785F0F" w:rsidRDefault="000630CB" w:rsidP="00F010AC">
            <w:pPr>
              <w:ind w:left="72" w:right="-108"/>
              <w:jc w:val="thaiDistribute"/>
              <w:rPr>
                <w:sz w:val="30"/>
                <w:szCs w:val="30"/>
              </w:rPr>
            </w:pPr>
          </w:p>
          <w:p w14:paraId="0685D78D" w14:textId="77777777" w:rsidR="007E42AC" w:rsidRPr="00785F0F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57AADDB7" w14:textId="77777777" w:rsidR="000630CB" w:rsidRPr="00785F0F" w:rsidRDefault="000630CB" w:rsidP="000630CB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z w:val="30"/>
                <w:szCs w:val="30"/>
              </w:rPr>
            </w:pPr>
          </w:p>
          <w:p w14:paraId="510896BD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785F0F">
              <w:rPr>
                <w:rFonts w:cs="Angsana New"/>
                <w:sz w:val="30"/>
                <w:szCs w:val="30"/>
              </w:rPr>
              <w:t xml:space="preserve">90 </w:t>
            </w:r>
            <w:r w:rsidRPr="00785F0F">
              <w:rPr>
                <w:rFonts w:cs="Angsana New"/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14:paraId="518BA1A8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278A073E" w14:textId="77777777" w:rsidR="00667C9A" w:rsidRDefault="00667C9A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1938CD0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48DB233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AFA0F92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6340622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4DBF705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D6E9841" w14:textId="413EF6AC" w:rsidR="008D0BA8" w:rsidRPr="00785F0F" w:rsidRDefault="00E029F7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6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การดำรงเงินกองทุน</w:t>
      </w:r>
    </w:p>
    <w:p w14:paraId="66D39B86" w14:textId="77777777" w:rsidR="008D0BA8" w:rsidRPr="00DE1661" w:rsidRDefault="008D0BA8" w:rsidP="00DE1661">
      <w:pPr>
        <w:ind w:left="540" w:right="15"/>
        <w:jc w:val="thaiDistribute"/>
        <w:rPr>
          <w:sz w:val="30"/>
          <w:szCs w:val="30"/>
        </w:rPr>
      </w:pPr>
    </w:p>
    <w:p w14:paraId="5F02606F" w14:textId="77777777" w:rsidR="008D0BA8" w:rsidRPr="00785F0F" w:rsidRDefault="008D0BA8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</w:t>
      </w:r>
      <w:r w:rsidR="00352899" w:rsidRPr="00785F0F">
        <w:rPr>
          <w:sz w:val="30"/>
          <w:szCs w:val="30"/>
          <w:cs/>
        </w:rPr>
        <w:t>ทุน ซึ่งตามแนวทางปฏิบัติดังกล่าว</w:t>
      </w:r>
      <w:r w:rsidRPr="00785F0F">
        <w:rPr>
          <w:sz w:val="30"/>
          <w:szCs w:val="30"/>
          <w:cs/>
        </w:rPr>
        <w:t>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</w:t>
      </w:r>
      <w:r w:rsidR="00352899" w:rsidRPr="00785F0F">
        <w:rPr>
          <w:sz w:val="30"/>
          <w:szCs w:val="30"/>
          <w:cs/>
        </w:rPr>
        <w:t>่กฎหมายกำหนด นอกจากนี้ในส่วนของ</w:t>
      </w:r>
      <w:r w:rsidRPr="00785F0F">
        <w:rPr>
          <w:sz w:val="30"/>
          <w:szCs w:val="30"/>
          <w:cs/>
        </w:rPr>
        <w:t>จำนวนเงิน</w:t>
      </w:r>
      <w:r w:rsidR="00352899" w:rsidRPr="00785F0F">
        <w:rPr>
          <w:sz w:val="30"/>
          <w:szCs w:val="30"/>
          <w:cs/>
        </w:rPr>
        <w:t>กองทุน</w:t>
      </w:r>
      <w:r w:rsidRPr="00785F0F">
        <w:rPr>
          <w:sz w:val="30"/>
          <w:szCs w:val="30"/>
          <w:cs/>
        </w:rPr>
        <w:t>และ</w:t>
      </w:r>
      <w:r w:rsidR="00352899" w:rsidRPr="00785F0F">
        <w:rPr>
          <w:sz w:val="30"/>
          <w:szCs w:val="30"/>
          <w:cs/>
        </w:rPr>
        <w:t>การจัด</w:t>
      </w:r>
      <w:r w:rsidRPr="00785F0F"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="00352899" w:rsidRPr="00785F0F">
        <w:rPr>
          <w:sz w:val="30"/>
          <w:szCs w:val="30"/>
          <w:cs/>
        </w:rPr>
        <w:t>ก็จะต้องอยู่ภายใต้ดุลยพินิจ</w:t>
      </w:r>
      <w:r w:rsidRPr="00785F0F"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</w:t>
      </w:r>
      <w:r w:rsidR="00352899" w:rsidRPr="00785F0F">
        <w:rPr>
          <w:sz w:val="30"/>
          <w:szCs w:val="30"/>
          <w:cs/>
        </w:rPr>
        <w:t>ละปัจจัยอื่น ๆ ด้วย อย่างไรก็ดี</w:t>
      </w:r>
      <w:r w:rsidRPr="00785F0F">
        <w:rPr>
          <w:sz w:val="30"/>
          <w:szCs w:val="30"/>
          <w:cs/>
        </w:rPr>
        <w:t xml:space="preserve"> ข้อกำหนดเกี่ยวกับเงินกองท</w:t>
      </w:r>
      <w:r w:rsidR="00352899" w:rsidRPr="00785F0F">
        <w:rPr>
          <w:sz w:val="30"/>
          <w:szCs w:val="30"/>
          <w:cs/>
        </w:rPr>
        <w:t>ุนและข้อกำหนดอื่น ๆ ตามกฎหมาย</w:t>
      </w:r>
      <w:r w:rsidRPr="00785F0F"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14:paraId="793A6CB8" w14:textId="77777777" w:rsidR="00581597" w:rsidRPr="00DE1661" w:rsidRDefault="00581597" w:rsidP="00DE1661">
      <w:pPr>
        <w:ind w:left="540" w:right="15"/>
        <w:jc w:val="thaiDistribute"/>
        <w:rPr>
          <w:sz w:val="30"/>
          <w:szCs w:val="30"/>
        </w:rPr>
      </w:pPr>
    </w:p>
    <w:p w14:paraId="0312644A" w14:textId="45B7DC4E" w:rsidR="00EC47CA" w:rsidRDefault="008D0BA8" w:rsidP="006E63F5">
      <w:pPr>
        <w:ind w:left="540" w:right="15"/>
        <w:jc w:val="thaiDistribute"/>
        <w:rPr>
          <w:sz w:val="30"/>
          <w:szCs w:val="30"/>
        </w:rPr>
      </w:pPr>
      <w:r w:rsidRPr="00CB5796">
        <w:rPr>
          <w:sz w:val="30"/>
          <w:szCs w:val="30"/>
          <w:cs/>
        </w:rPr>
        <w:t>ธนาคารดำรงเงินกองทุนตามพระราชบัญญัติธุรกิจสถาบันการเงิน พ.ศ.</w:t>
      </w:r>
      <w:r w:rsidRPr="00CB5796">
        <w:rPr>
          <w:sz w:val="30"/>
          <w:szCs w:val="30"/>
        </w:rPr>
        <w:t>2551</w:t>
      </w:r>
      <w:r w:rsidRPr="00CB5796">
        <w:rPr>
          <w:sz w:val="30"/>
          <w:szCs w:val="30"/>
          <w:cs/>
        </w:rPr>
        <w:t xml:space="preserve"> 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="000B6C42" w:rsidRPr="00CB5796">
        <w:rPr>
          <w:sz w:val="30"/>
          <w:szCs w:val="30"/>
          <w:cs/>
        </w:rPr>
        <w:t xml:space="preserve"> </w:t>
      </w:r>
      <w:r w:rsidRPr="00CB5796">
        <w:rPr>
          <w:sz w:val="30"/>
          <w:szCs w:val="30"/>
          <w:cs/>
        </w:rPr>
        <w:t>ตามหนังสือเวียนที่ปร</w:t>
      </w:r>
      <w:r w:rsidR="00352899" w:rsidRPr="00CB5796">
        <w:rPr>
          <w:sz w:val="30"/>
          <w:szCs w:val="30"/>
          <w:cs/>
        </w:rPr>
        <w:t>ะกาศโดยธนาคารแห่งประเทศไทยลง</w:t>
      </w:r>
      <w:r w:rsidRPr="00CB5796">
        <w:rPr>
          <w:sz w:val="30"/>
          <w:szCs w:val="30"/>
          <w:cs/>
        </w:rPr>
        <w:t xml:space="preserve">วันที่ </w:t>
      </w:r>
      <w:r w:rsidRPr="00CB5796">
        <w:rPr>
          <w:sz w:val="30"/>
          <w:szCs w:val="30"/>
        </w:rPr>
        <w:t xml:space="preserve">8 </w:t>
      </w:r>
      <w:r w:rsidRPr="00CB5796">
        <w:rPr>
          <w:sz w:val="30"/>
          <w:szCs w:val="30"/>
          <w:cs/>
        </w:rPr>
        <w:t xml:space="preserve">พฤศจิกายน </w:t>
      </w:r>
      <w:r w:rsidRPr="00CB5796">
        <w:rPr>
          <w:sz w:val="30"/>
          <w:szCs w:val="30"/>
        </w:rPr>
        <w:t xml:space="preserve">2555 </w:t>
      </w:r>
      <w:r w:rsidRPr="00CB5796">
        <w:rPr>
          <w:sz w:val="30"/>
          <w:szCs w:val="30"/>
          <w:cs/>
        </w:rPr>
        <w:t xml:space="preserve">และวันที่ </w:t>
      </w:r>
      <w:r w:rsidR="0070507A" w:rsidRPr="00CB5796">
        <w:rPr>
          <w:sz w:val="30"/>
          <w:szCs w:val="30"/>
        </w:rPr>
        <w:t>8</w:t>
      </w:r>
      <w:r w:rsidR="00B57FC7" w:rsidRPr="00CB5796">
        <w:rPr>
          <w:sz w:val="30"/>
          <w:szCs w:val="30"/>
          <w:cs/>
        </w:rPr>
        <w:t xml:space="preserve"> พ</w:t>
      </w:r>
      <w:r w:rsidR="00B57FC7" w:rsidRPr="00CB5796">
        <w:rPr>
          <w:rFonts w:hint="cs"/>
          <w:sz w:val="30"/>
          <w:szCs w:val="30"/>
          <w:cs/>
        </w:rPr>
        <w:t>ฤษ</w:t>
      </w:r>
      <w:r w:rsidR="0070507A" w:rsidRPr="00CB5796">
        <w:rPr>
          <w:sz w:val="30"/>
          <w:szCs w:val="30"/>
          <w:cs/>
        </w:rPr>
        <w:t xml:space="preserve">ภาคม </w:t>
      </w:r>
      <w:r w:rsidR="00DC08DA" w:rsidRPr="00CB5796">
        <w:rPr>
          <w:sz w:val="30"/>
          <w:szCs w:val="30"/>
        </w:rPr>
        <w:t>2558</w:t>
      </w:r>
      <w:r w:rsidRPr="00CB5796">
        <w:rPr>
          <w:sz w:val="30"/>
          <w:szCs w:val="30"/>
          <w:cs/>
        </w:rPr>
        <w:t xml:space="preserve"> ธนาคารถูกกำหนดให้คำนวณเงินกองทุนตาม</w:t>
      </w:r>
      <w:r w:rsidR="00352899" w:rsidRPr="00CB5796">
        <w:rPr>
          <w:sz w:val="30"/>
          <w:szCs w:val="30"/>
          <w:cs/>
        </w:rPr>
        <w:t>เกณฑ์</w:t>
      </w:r>
      <w:r w:rsidRPr="00CB5796">
        <w:rPr>
          <w:sz w:val="30"/>
          <w:szCs w:val="30"/>
          <w:cs/>
        </w:rPr>
        <w:t xml:space="preserve"> </w:t>
      </w:r>
      <w:r w:rsidRPr="00CB5796">
        <w:rPr>
          <w:sz w:val="30"/>
          <w:szCs w:val="30"/>
        </w:rPr>
        <w:t xml:space="preserve">Basel III </w:t>
      </w:r>
      <w:r w:rsidR="00352899" w:rsidRPr="00CB5796">
        <w:rPr>
          <w:sz w:val="30"/>
          <w:szCs w:val="30"/>
          <w:cs/>
        </w:rPr>
        <w:t>โดย</w:t>
      </w:r>
      <w:r w:rsidRPr="00CB5796">
        <w:rPr>
          <w:sz w:val="30"/>
          <w:szCs w:val="30"/>
          <w:cs/>
        </w:rPr>
        <w:t>องค์ประกอบของเงินกองทุน</w:t>
      </w:r>
      <w:r w:rsidR="000630CB" w:rsidRPr="00CB5796">
        <w:rPr>
          <w:sz w:val="30"/>
          <w:szCs w:val="30"/>
          <w:cs/>
        </w:rPr>
        <w:t>ในรายงานการกำกับแบบรวมกลุ่มและงบการเงินเฉพาะธนาคาร</w:t>
      </w:r>
      <w:r w:rsidRPr="00CB5796">
        <w:rPr>
          <w:sz w:val="30"/>
          <w:szCs w:val="30"/>
          <w:cs/>
        </w:rPr>
        <w:t xml:space="preserve"> ณ วันที่ </w:t>
      </w:r>
      <w:r w:rsidR="00DD34A3">
        <w:rPr>
          <w:rFonts w:hint="cs"/>
          <w:sz w:val="30"/>
          <w:szCs w:val="30"/>
          <w:cs/>
        </w:rPr>
        <w:t xml:space="preserve">30 มิถุนายน 2562 และ </w:t>
      </w:r>
      <w:r w:rsidR="00D45849" w:rsidRPr="00CB5796">
        <w:rPr>
          <w:sz w:val="30"/>
          <w:szCs w:val="30"/>
        </w:rPr>
        <w:t xml:space="preserve">31 </w:t>
      </w:r>
      <w:r w:rsidR="00D45849" w:rsidRPr="00CB5796">
        <w:rPr>
          <w:sz w:val="30"/>
          <w:szCs w:val="30"/>
          <w:cs/>
        </w:rPr>
        <w:t xml:space="preserve">ธันวาคม </w:t>
      </w:r>
      <w:r w:rsidR="0007569F" w:rsidRPr="00CB5796">
        <w:rPr>
          <w:sz w:val="30"/>
          <w:szCs w:val="30"/>
        </w:rPr>
        <w:t xml:space="preserve">2561 </w:t>
      </w:r>
      <w:r w:rsidRPr="00CB5796">
        <w:rPr>
          <w:sz w:val="30"/>
          <w:szCs w:val="30"/>
          <w:cs/>
        </w:rPr>
        <w:t>จำแนกได้ดังนี้</w:t>
      </w:r>
    </w:p>
    <w:p w14:paraId="398B6B03" w14:textId="77777777" w:rsidR="009556C3" w:rsidRPr="00DE1661" w:rsidRDefault="009556C3" w:rsidP="006E63F5">
      <w:pPr>
        <w:ind w:left="540" w:right="15"/>
        <w:jc w:val="thaiDistribute"/>
        <w:rPr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170"/>
        <w:gridCol w:w="270"/>
        <w:gridCol w:w="1170"/>
      </w:tblGrid>
      <w:tr w:rsidR="00EC47CA" w:rsidRPr="00785F0F" w14:paraId="0B532E5F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739E1344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256143D" w14:textId="77777777" w:rsidR="00EC47CA" w:rsidRPr="00785F0F" w:rsidRDefault="00EC47CA" w:rsidP="002C3224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EC47CA" w:rsidRPr="00C959DF" w14:paraId="2043707A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1126AD8F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3DCFF86" w14:textId="77777777" w:rsidR="00EC47CA" w:rsidRPr="00C959DF" w:rsidRDefault="00EC47CA" w:rsidP="002C3224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EC47CA" w:rsidRPr="00785F0F" w14:paraId="50041764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563EC605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F9584" w14:textId="77777777" w:rsidR="00EC47CA" w:rsidRPr="00785F0F" w:rsidRDefault="00EC47CA" w:rsidP="002C322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</w:p>
        </w:tc>
        <w:tc>
          <w:tcPr>
            <w:tcW w:w="270" w:type="dxa"/>
            <w:shd w:val="clear" w:color="auto" w:fill="auto"/>
          </w:tcPr>
          <w:p w14:paraId="3F57D1C7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79D8E" w14:textId="77777777" w:rsidR="00EC47CA" w:rsidRPr="00785F0F" w:rsidRDefault="00EC47CA" w:rsidP="002C322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EC47CA" w:rsidRPr="00785F0F" w14:paraId="2DFEE5C1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48024A1E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E2453B" w14:textId="77777777" w:rsidR="00EC47CA" w:rsidRPr="00785F0F" w:rsidRDefault="00EC47CA" w:rsidP="002C322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86A439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571CF6" w14:textId="77777777" w:rsidR="00EC47CA" w:rsidRPr="00785F0F" w:rsidRDefault="00EC47CA" w:rsidP="002C322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EC47CA" w:rsidRPr="00785F0F" w14:paraId="0E7ABA88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26C0F588" w14:textId="77777777" w:rsidR="00EC47CA" w:rsidRPr="00785F0F" w:rsidRDefault="00EC47CA" w:rsidP="002C3224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39822C5" w14:textId="77777777" w:rsidR="00EC47CA" w:rsidRPr="00785F0F" w:rsidRDefault="00EC47CA" w:rsidP="002C3224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C47CA" w:rsidRPr="00785F0F" w14:paraId="0FCFE5E3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1552BA84" w14:textId="77777777" w:rsidR="00EC47CA" w:rsidRPr="00785F0F" w:rsidRDefault="00EC47CA" w:rsidP="002C3224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1CA1BE4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9CCDAC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8B2323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EC47CA" w:rsidRPr="00785F0F" w14:paraId="04B94597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35B2E5B8" w14:textId="77777777" w:rsidR="00EC47CA" w:rsidRPr="00785F0F" w:rsidRDefault="00EC47CA" w:rsidP="002C3224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2B239CC9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4295CD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799796" w14:textId="77777777" w:rsidR="00EC47CA" w:rsidRPr="00785F0F" w:rsidRDefault="00EC47CA" w:rsidP="002C322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003BFA" w:rsidRPr="00785F0F" w14:paraId="7AF8D1E8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52AF5B24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85124" w14:textId="7BD5A51D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6D5D9C7B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4902AF" w14:textId="77777777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</w:tr>
      <w:tr w:rsidR="00003BFA" w:rsidRPr="00785F0F" w14:paraId="732846ED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3699A56C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6BE8B1" w14:textId="4E2C3894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29CA9A94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98F628" w14:textId="77777777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</w:tr>
      <w:tr w:rsidR="00003BFA" w:rsidRPr="00785F0F" w14:paraId="06F08B60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6B35EF9A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5CA61" w14:textId="1183671A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1DA1A037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C2190" w14:textId="77777777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</w:tr>
      <w:tr w:rsidR="00003BFA" w:rsidRPr="00785F0F" w14:paraId="2FE62DF5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551F913B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13567B" w14:textId="7F3DA283" w:rsidR="00003BFA" w:rsidRPr="00785F0F" w:rsidRDefault="00387C3E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294,768</w:t>
            </w:r>
          </w:p>
        </w:tc>
        <w:tc>
          <w:tcPr>
            <w:tcW w:w="270" w:type="dxa"/>
            <w:shd w:val="clear" w:color="auto" w:fill="auto"/>
          </w:tcPr>
          <w:p w14:paraId="7BE9828C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23B35" w14:textId="77777777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287,738</w:t>
            </w:r>
          </w:p>
        </w:tc>
      </w:tr>
      <w:tr w:rsidR="00003BFA" w:rsidRPr="00785F0F" w:rsidDel="00552C33" w14:paraId="0BC8C620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2C7DD158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D4DF6D" w14:textId="77777777" w:rsidR="00003BFA" w:rsidRPr="00785F0F" w:rsidDel="00552C33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8C5D39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E11AAA" w14:textId="77777777" w:rsidR="00003BFA" w:rsidRPr="00785F0F" w:rsidDel="00552C33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003BFA" w:rsidRPr="00785F0F" w14:paraId="592113FE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30656F5A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6D8C3D" w14:textId="6DF15C81" w:rsidR="00003BFA" w:rsidRPr="00785F0F" w:rsidRDefault="00387C3E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23,719</w:t>
            </w:r>
          </w:p>
        </w:tc>
        <w:tc>
          <w:tcPr>
            <w:tcW w:w="270" w:type="dxa"/>
            <w:shd w:val="clear" w:color="auto" w:fill="auto"/>
          </w:tcPr>
          <w:p w14:paraId="0BA9D103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C41332" w14:textId="77777777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15,944</w:t>
            </w:r>
          </w:p>
        </w:tc>
      </w:tr>
      <w:tr w:rsidR="00003BFA" w:rsidRPr="00785F0F" w:rsidDel="00552C33" w14:paraId="09CC00A3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6508E544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   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0546C" w14:textId="57944FD1" w:rsidR="00003BFA" w:rsidRPr="00785F0F" w:rsidDel="00552C33" w:rsidRDefault="00387C3E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(2,365)</w:t>
            </w:r>
          </w:p>
        </w:tc>
        <w:tc>
          <w:tcPr>
            <w:tcW w:w="270" w:type="dxa"/>
            <w:shd w:val="clear" w:color="auto" w:fill="auto"/>
          </w:tcPr>
          <w:p w14:paraId="21C36A3C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CF3FB6" w14:textId="77777777" w:rsidR="00003BFA" w:rsidRPr="00785F0F" w:rsidDel="00552C33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2,365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03BFA" w:rsidRPr="00785F0F" w:rsidDel="00552C33" w14:paraId="111757A8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724126AF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5EDA0" w14:textId="23AFB481" w:rsidR="00003BFA" w:rsidRPr="00C50B81" w:rsidDel="00552C33" w:rsidRDefault="00387C3E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(36,198)</w:t>
            </w:r>
          </w:p>
        </w:tc>
        <w:tc>
          <w:tcPr>
            <w:tcW w:w="270" w:type="dxa"/>
            <w:shd w:val="clear" w:color="auto" w:fill="auto"/>
          </w:tcPr>
          <w:p w14:paraId="6F29FC3F" w14:textId="77777777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F705" w14:textId="77777777" w:rsidR="00003BFA" w:rsidRPr="00785F0F" w:rsidDel="00552C33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  <w:cs/>
              </w:rPr>
              <w:t>(</w:t>
            </w:r>
            <w:r w:rsidRPr="00C50B81">
              <w:rPr>
                <w:sz w:val="28"/>
                <w:szCs w:val="28"/>
              </w:rPr>
              <w:t>26,754</w:t>
            </w:r>
            <w:r w:rsidRPr="00C50B81">
              <w:rPr>
                <w:sz w:val="28"/>
                <w:szCs w:val="28"/>
                <w:cs/>
              </w:rPr>
              <w:t>)</w:t>
            </w:r>
          </w:p>
        </w:tc>
      </w:tr>
      <w:tr w:rsidR="00003BFA" w:rsidRPr="00785F0F" w14:paraId="544B28CB" w14:textId="77777777" w:rsidTr="009556C3">
        <w:trPr>
          <w:tblHeader/>
        </w:trPr>
        <w:tc>
          <w:tcPr>
            <w:tcW w:w="6678" w:type="dxa"/>
            <w:shd w:val="clear" w:color="auto" w:fill="auto"/>
          </w:tcPr>
          <w:p w14:paraId="478A7D88" w14:textId="77777777" w:rsidR="00003BFA" w:rsidRPr="00785F0F" w:rsidRDefault="00003BFA" w:rsidP="00003BF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E9869" w14:textId="14D7BC0A" w:rsidR="00003BFA" w:rsidRPr="00C50B81" w:rsidRDefault="00387C3E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332,040</w:t>
            </w:r>
          </w:p>
        </w:tc>
        <w:tc>
          <w:tcPr>
            <w:tcW w:w="270" w:type="dxa"/>
            <w:shd w:val="clear" w:color="auto" w:fill="auto"/>
          </w:tcPr>
          <w:p w14:paraId="1029AAFF" w14:textId="77777777" w:rsidR="00003BFA" w:rsidRPr="00785F0F" w:rsidRDefault="00003BFA" w:rsidP="00003BFA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1AA9E" w14:textId="77777777" w:rsidR="00003BFA" w:rsidRPr="00785F0F" w:rsidRDefault="00003BFA" w:rsidP="00003BF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326,679</w:t>
            </w:r>
          </w:p>
        </w:tc>
      </w:tr>
    </w:tbl>
    <w:p w14:paraId="6D2F393A" w14:textId="31453C3A" w:rsidR="00EC47CA" w:rsidRPr="00DE1661" w:rsidRDefault="00EC47CA" w:rsidP="006E63F5">
      <w:pPr>
        <w:ind w:left="540" w:right="15"/>
        <w:jc w:val="thaiDistribute"/>
        <w:rPr>
          <w:sz w:val="16"/>
          <w:szCs w:val="16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DD34A3" w:rsidRPr="008A11BA" w14:paraId="1D1F907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2B6F076E" w14:textId="0F783ED7" w:rsidR="00DD34A3" w:rsidRPr="00785F0F" w:rsidRDefault="00C959DF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7DFAE491" w14:textId="088B19CD" w:rsidR="00DD34A3" w:rsidRPr="008A11BA" w:rsidRDefault="00DD34A3" w:rsidP="00DD34A3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DD34A3" w:rsidRPr="008A11BA" w14:paraId="2ED1F458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5EF57CB1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9662624" w14:textId="1146BF4C" w:rsidR="00DD34A3" w:rsidRPr="008A11BA" w:rsidRDefault="00DD34A3" w:rsidP="00DD34A3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DD34A3" w:rsidRPr="00785F0F" w14:paraId="24C54629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045DE8AA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B36F77" w14:textId="0A0A2610" w:rsidR="00DD34A3" w:rsidRPr="00785F0F" w:rsidRDefault="00DD34A3" w:rsidP="00DD34A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</w:p>
        </w:tc>
        <w:tc>
          <w:tcPr>
            <w:tcW w:w="270" w:type="dxa"/>
            <w:shd w:val="clear" w:color="auto" w:fill="auto"/>
          </w:tcPr>
          <w:p w14:paraId="7BC7FA6C" w14:textId="77777777" w:rsidR="00DD34A3" w:rsidRPr="00785F0F" w:rsidRDefault="00DD34A3" w:rsidP="00DD34A3">
            <w:pPr>
              <w:tabs>
                <w:tab w:val="decimal" w:pos="1080"/>
              </w:tabs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DF0B67" w14:textId="4262F500" w:rsidR="00DD34A3" w:rsidRPr="00785F0F" w:rsidRDefault="00DD34A3" w:rsidP="00DD34A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DD34A3" w:rsidRPr="00785F0F" w14:paraId="2702C54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7978F76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678440" w14:textId="50C979F7" w:rsidR="00DD34A3" w:rsidRPr="00785F0F" w:rsidRDefault="00DD34A3" w:rsidP="00DD34A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4951AF" w14:textId="77777777" w:rsidR="00DD34A3" w:rsidRPr="00785F0F" w:rsidRDefault="00DD34A3" w:rsidP="00DD34A3">
            <w:pPr>
              <w:tabs>
                <w:tab w:val="decimal" w:pos="1080"/>
              </w:tabs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CF7685" w14:textId="595BDCA3" w:rsidR="00DD34A3" w:rsidRPr="00785F0F" w:rsidRDefault="00DD34A3" w:rsidP="00DD34A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DD34A3" w:rsidRPr="00785F0F" w14:paraId="6F102CD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305608AF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8ADCFF7" w14:textId="55B0AEE4" w:rsidR="00DD34A3" w:rsidRPr="00785F0F" w:rsidRDefault="00DD34A3" w:rsidP="00DD34A3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D34A3" w:rsidRPr="00785F0F" w14:paraId="7E0B67FE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616C783D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94D9B52" w14:textId="77777777" w:rsidR="00DD34A3" w:rsidRPr="00785F0F" w:rsidRDefault="00DD34A3" w:rsidP="00DD34A3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4C667D" w14:textId="77777777" w:rsidR="00DD34A3" w:rsidRPr="00785F0F" w:rsidRDefault="00DD34A3" w:rsidP="00DD34A3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04B11C" w14:textId="77777777" w:rsidR="00DD34A3" w:rsidRPr="00785F0F" w:rsidRDefault="00DD34A3" w:rsidP="00DD34A3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DD34A3" w:rsidRPr="00785F0F" w14:paraId="4016FDA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16A17FF9" w14:textId="77777777" w:rsidR="00DD34A3" w:rsidRPr="00785F0F" w:rsidRDefault="00DD34A3" w:rsidP="00DD34A3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14:paraId="4CB7414F" w14:textId="648CDF17" w:rsidR="00DD34A3" w:rsidRPr="00785F0F" w:rsidRDefault="00387C3E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14:paraId="2D5142FA" w14:textId="77777777" w:rsidR="00DD34A3" w:rsidRPr="00785F0F" w:rsidRDefault="00DD34A3" w:rsidP="00DD34A3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32B0B" w14:textId="5F0DA6DE" w:rsidR="00DD34A3" w:rsidRPr="00785F0F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</w:tr>
      <w:tr w:rsidR="00DD34A3" w:rsidRPr="00785F0F" w14:paraId="2FE6E192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D0D62B4" w14:textId="77777777" w:rsidR="00DD34A3" w:rsidRPr="00785F0F" w:rsidRDefault="00DD34A3" w:rsidP="00DD34A3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5908356" w14:textId="29E1BD12" w:rsidR="00DD34A3" w:rsidRPr="00C50B81" w:rsidRDefault="00387C3E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24,017</w:t>
            </w:r>
          </w:p>
        </w:tc>
        <w:tc>
          <w:tcPr>
            <w:tcW w:w="270" w:type="dxa"/>
            <w:shd w:val="clear" w:color="auto" w:fill="auto"/>
          </w:tcPr>
          <w:p w14:paraId="640B3BF4" w14:textId="77777777" w:rsidR="00DD34A3" w:rsidRPr="00785F0F" w:rsidRDefault="00DD34A3" w:rsidP="00DD34A3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E07E4F2" w14:textId="644EB56C" w:rsidR="00DD34A3" w:rsidRPr="00785F0F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23,793</w:t>
            </w:r>
          </w:p>
        </w:tc>
      </w:tr>
      <w:tr w:rsidR="00DD34A3" w:rsidRPr="00785F0F" w14:paraId="0B990CE5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76866B8" w14:textId="77777777" w:rsidR="00DD34A3" w:rsidRPr="00785F0F" w:rsidRDefault="00DD34A3" w:rsidP="00DD34A3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98207" w14:textId="50AC4066" w:rsidR="00DD34A3" w:rsidRPr="00C50B81" w:rsidRDefault="00387C3E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42,017</w:t>
            </w:r>
          </w:p>
        </w:tc>
        <w:tc>
          <w:tcPr>
            <w:tcW w:w="270" w:type="dxa"/>
            <w:shd w:val="clear" w:color="auto" w:fill="auto"/>
          </w:tcPr>
          <w:p w14:paraId="383E1093" w14:textId="77777777" w:rsidR="00DD34A3" w:rsidRPr="00785F0F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0E9C90" w14:textId="302AA0DD" w:rsidR="00DD34A3" w:rsidRPr="00785F0F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43,793</w:t>
            </w:r>
          </w:p>
        </w:tc>
      </w:tr>
      <w:tr w:rsidR="00DD34A3" w:rsidRPr="009E3914" w14:paraId="281B9823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  <w:vAlign w:val="center"/>
          </w:tcPr>
          <w:p w14:paraId="099052BC" w14:textId="77777777" w:rsidR="00DD34A3" w:rsidRPr="009556C3" w:rsidRDefault="00DD34A3" w:rsidP="00DD34A3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9556C3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C2A9DA" w14:textId="714F1787" w:rsidR="00DD34A3" w:rsidRPr="009556C3" w:rsidRDefault="00387C3E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374,057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FAC279" w14:textId="77777777" w:rsidR="00DD34A3" w:rsidRPr="009556C3" w:rsidRDefault="00DD34A3" w:rsidP="00DD34A3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3713B" w14:textId="7554EA81" w:rsidR="00DD34A3" w:rsidRPr="009556C3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9556C3">
              <w:rPr>
                <w:b/>
                <w:bCs/>
                <w:sz w:val="28"/>
                <w:szCs w:val="28"/>
              </w:rPr>
              <w:t>370,472</w:t>
            </w:r>
          </w:p>
        </w:tc>
      </w:tr>
      <w:tr w:rsidR="00DD34A3" w:rsidRPr="00785F0F" w14:paraId="05077C6F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</w:tcPr>
          <w:p w14:paraId="45A836EE" w14:textId="77777777" w:rsidR="00DD34A3" w:rsidRPr="00942982" w:rsidRDefault="00DD34A3" w:rsidP="00DD34A3">
            <w:pPr>
              <w:spacing w:line="220" w:lineRule="atLeast"/>
              <w:ind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50157C" w14:textId="77777777" w:rsidR="00DD34A3" w:rsidRPr="00C50B81" w:rsidRDefault="00DD34A3" w:rsidP="00DD34A3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552BC2" w14:textId="77777777" w:rsidR="00DD34A3" w:rsidRPr="00942982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7C9907" w14:textId="77777777" w:rsidR="00DD34A3" w:rsidRPr="00942982" w:rsidRDefault="00DD34A3" w:rsidP="00DD34A3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D34A3" w:rsidRPr="00785F0F" w14:paraId="3818CF6C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</w:tcPr>
          <w:p w14:paraId="0B3D6E77" w14:textId="77777777" w:rsidR="00DD34A3" w:rsidRPr="00785F0F" w:rsidRDefault="00DD34A3" w:rsidP="00DD34A3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4EC3914A" w14:textId="5D109C9C" w:rsidR="00DD34A3" w:rsidRPr="00C50B81" w:rsidRDefault="00387C3E" w:rsidP="00DD34A3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2,187,5</w:t>
            </w:r>
            <w:r w:rsidR="00F1351D">
              <w:rPr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FA9975A" w14:textId="77777777" w:rsidR="00DD34A3" w:rsidRPr="00785F0F" w:rsidRDefault="00DD34A3" w:rsidP="00DD34A3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203EDF" w14:textId="269B12CA" w:rsidR="00DD34A3" w:rsidRPr="00785F0F" w:rsidRDefault="00DD34A3" w:rsidP="00DD34A3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C50B81">
              <w:rPr>
                <w:b/>
                <w:bCs/>
                <w:sz w:val="28"/>
                <w:szCs w:val="28"/>
              </w:rPr>
              <w:t>2,166,374</w:t>
            </w:r>
          </w:p>
        </w:tc>
      </w:tr>
    </w:tbl>
    <w:p w14:paraId="2ADA36FB" w14:textId="15823671" w:rsidR="00137A19" w:rsidRPr="00CB5796" w:rsidRDefault="00137A19" w:rsidP="00CB5796">
      <w:pPr>
        <w:suppressAutoHyphens w:val="0"/>
        <w:ind w:left="540"/>
        <w:rPr>
          <w:sz w:val="30"/>
          <w:szCs w:val="30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299"/>
        <w:gridCol w:w="834"/>
        <w:gridCol w:w="387"/>
        <w:gridCol w:w="765"/>
        <w:gridCol w:w="398"/>
        <w:gridCol w:w="97"/>
        <w:gridCol w:w="1035"/>
      </w:tblGrid>
      <w:tr w:rsidR="00861267" w:rsidRPr="00785F0F" w14:paraId="05EAB33C" w14:textId="77777777" w:rsidTr="00CB5796">
        <w:trPr>
          <w:trHeight w:val="701"/>
        </w:trPr>
        <w:tc>
          <w:tcPr>
            <w:tcW w:w="4500" w:type="dxa"/>
            <w:shd w:val="clear" w:color="auto" w:fill="auto"/>
          </w:tcPr>
          <w:p w14:paraId="1D58E4D2" w14:textId="77777777" w:rsidR="00861267" w:rsidRPr="00785F0F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64F0335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8A11BA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221" w:type="dxa"/>
            <w:gridSpan w:val="2"/>
            <w:shd w:val="clear" w:color="auto" w:fill="auto"/>
          </w:tcPr>
          <w:p w14:paraId="049218BD" w14:textId="621137A0" w:rsidR="00861267" w:rsidRPr="008A11BA" w:rsidRDefault="00AB577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  <w:r w:rsidR="00861267" w:rsidRPr="008A11BA">
              <w:rPr>
                <w:rFonts w:hint="cs"/>
                <w:sz w:val="28"/>
                <w:szCs w:val="28"/>
                <w:cs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3CBC3C1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8A11BA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35" w:type="dxa"/>
            <w:shd w:val="clear" w:color="auto" w:fill="auto"/>
          </w:tcPr>
          <w:p w14:paraId="6B21ACAF" w14:textId="290F021E" w:rsidR="00861267" w:rsidRPr="008A11BA" w:rsidRDefault="00AB577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31 ธันวาคม </w:t>
            </w:r>
            <w:r w:rsidR="00861267" w:rsidRPr="008A11BA">
              <w:rPr>
                <w:rFonts w:hint="cs"/>
                <w:sz w:val="28"/>
                <w:szCs w:val="28"/>
                <w:cs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861267" w:rsidRPr="00785F0F" w14:paraId="76EF037B" w14:textId="77777777" w:rsidTr="00CB5796">
        <w:trPr>
          <w:trHeight w:val="350"/>
        </w:trPr>
        <w:tc>
          <w:tcPr>
            <w:tcW w:w="4500" w:type="dxa"/>
            <w:shd w:val="clear" w:color="auto" w:fill="auto"/>
          </w:tcPr>
          <w:p w14:paraId="17EAA971" w14:textId="77777777" w:rsidR="00861267" w:rsidRPr="00785F0F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15" w:type="dxa"/>
            <w:gridSpan w:val="7"/>
            <w:shd w:val="clear" w:color="auto" w:fill="auto"/>
          </w:tcPr>
          <w:p w14:paraId="207300B6" w14:textId="77777777" w:rsidR="00861267" w:rsidRPr="008A11BA" w:rsidRDefault="00861267" w:rsidP="00861267">
            <w:pPr>
              <w:ind w:left="-91" w:right="-3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8A11BA">
              <w:rPr>
                <w:rFonts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8A78E3" w:rsidRPr="00785F0F" w14:paraId="43E1AB37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4A657CD2" w14:textId="77777777" w:rsidR="008A78E3" w:rsidRPr="00785F0F" w:rsidRDefault="008A78E3" w:rsidP="008A78E3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99" w:type="dxa"/>
            <w:shd w:val="clear" w:color="auto" w:fill="auto"/>
          </w:tcPr>
          <w:p w14:paraId="327256F0" w14:textId="3389DDCB" w:rsidR="008A78E3" w:rsidRPr="008A11BA" w:rsidRDefault="008A78E3" w:rsidP="008A78E3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6"/>
                <w:szCs w:val="26"/>
              </w:rPr>
              <w:t>11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221" w:type="dxa"/>
            <w:gridSpan w:val="2"/>
            <w:shd w:val="clear" w:color="auto" w:fill="auto"/>
          </w:tcPr>
          <w:p w14:paraId="677DF613" w14:textId="571A136C" w:rsidR="008A78E3" w:rsidRPr="008A11BA" w:rsidRDefault="00387C3E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17.1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6561C47" w14:textId="657BFF2E" w:rsidR="008A78E3" w:rsidRPr="008A11BA" w:rsidRDefault="008A78E3" w:rsidP="008A78E3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10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375</w:t>
            </w:r>
          </w:p>
        </w:tc>
        <w:tc>
          <w:tcPr>
            <w:tcW w:w="1035" w:type="dxa"/>
            <w:shd w:val="clear" w:color="auto" w:fill="auto"/>
          </w:tcPr>
          <w:p w14:paraId="1087C6C8" w14:textId="0716CA02" w:rsidR="008A78E3" w:rsidRPr="008A11BA" w:rsidRDefault="008A78E3" w:rsidP="008A78E3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17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1</w:t>
            </w:r>
          </w:p>
        </w:tc>
      </w:tr>
      <w:tr w:rsidR="008A78E3" w:rsidRPr="00785F0F" w14:paraId="643EB8A7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43723E8A" w14:textId="77777777" w:rsidR="008A78E3" w:rsidRPr="00785F0F" w:rsidRDefault="008A78E3" w:rsidP="008A78E3">
            <w:pPr>
              <w:ind w:right="-25"/>
              <w:rPr>
                <w:sz w:val="26"/>
                <w:szCs w:val="26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99" w:type="dxa"/>
            <w:shd w:val="clear" w:color="auto" w:fill="auto"/>
          </w:tcPr>
          <w:p w14:paraId="10D5FAA5" w14:textId="4B0E7F26" w:rsidR="008A78E3" w:rsidRPr="008A11BA" w:rsidRDefault="008A78E3" w:rsidP="008A78E3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6"/>
                <w:szCs w:val="26"/>
              </w:rPr>
              <w:t>9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0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BFD3C7E" w14:textId="23EB7F2A" w:rsidR="008A78E3" w:rsidRPr="008A11BA" w:rsidRDefault="00387C3E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15.2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3D06A296" w14:textId="1C885114" w:rsidR="008A78E3" w:rsidRPr="008A11BA" w:rsidRDefault="008A78E3" w:rsidP="008A78E3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7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875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298353A" w14:textId="1DD9ED43" w:rsidR="008A78E3" w:rsidRPr="008A11BA" w:rsidRDefault="008A78E3" w:rsidP="008A78E3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15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1</w:t>
            </w:r>
          </w:p>
        </w:tc>
      </w:tr>
      <w:tr w:rsidR="008A78E3" w:rsidRPr="00785F0F" w14:paraId="07DA5A4F" w14:textId="77777777" w:rsidTr="00CB5796">
        <w:trPr>
          <w:trHeight w:val="365"/>
        </w:trPr>
        <w:tc>
          <w:tcPr>
            <w:tcW w:w="4500" w:type="dxa"/>
            <w:shd w:val="clear" w:color="auto" w:fill="auto"/>
            <w:vAlign w:val="bottom"/>
          </w:tcPr>
          <w:p w14:paraId="553EBC8D" w14:textId="77777777" w:rsidR="008A78E3" w:rsidRPr="00785F0F" w:rsidRDefault="008A78E3" w:rsidP="008A78E3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99" w:type="dxa"/>
            <w:shd w:val="clear" w:color="auto" w:fill="auto"/>
          </w:tcPr>
          <w:p w14:paraId="62D45DEA" w14:textId="4FE0C57F" w:rsidR="008A78E3" w:rsidRPr="008A11BA" w:rsidRDefault="008A78E3" w:rsidP="008A78E3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0823BB0B" w14:textId="77777777" w:rsidR="008A78E3" w:rsidRPr="008A11BA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DCB5116" w14:textId="77777777" w:rsidR="008A78E3" w:rsidRPr="008A11BA" w:rsidRDefault="008A78E3" w:rsidP="008A78E3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F2ACC1" w14:textId="77777777" w:rsidR="008A78E3" w:rsidRPr="008A11BA" w:rsidRDefault="008A78E3" w:rsidP="008A78E3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8A78E3" w:rsidRPr="00785F0F" w14:paraId="3AD5AB46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5EC73548" w14:textId="77777777" w:rsidR="008A78E3" w:rsidRPr="00785F0F" w:rsidRDefault="008A78E3" w:rsidP="008A78E3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99" w:type="dxa"/>
            <w:shd w:val="clear" w:color="auto" w:fill="auto"/>
          </w:tcPr>
          <w:p w14:paraId="1B53E7EC" w14:textId="0630BCCF" w:rsidR="008A78E3" w:rsidRPr="008A11BA" w:rsidRDefault="008A78E3" w:rsidP="008A78E3">
            <w:pPr>
              <w:tabs>
                <w:tab w:val="decimal" w:pos="61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CF4F743" w14:textId="74179C95" w:rsidR="008A78E3" w:rsidRPr="008A11BA" w:rsidRDefault="00387C3E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15.2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5CBEBDD3" w14:textId="478A06D1" w:rsidR="008A78E3" w:rsidRPr="008A11BA" w:rsidRDefault="008A78E3" w:rsidP="008A78E3">
            <w:pPr>
              <w:tabs>
                <w:tab w:val="decimal" w:pos="507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6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375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C85247E" w14:textId="3E7F6D5D" w:rsidR="008A78E3" w:rsidRPr="008A11BA" w:rsidRDefault="008A78E3" w:rsidP="008A78E3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15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1</w:t>
            </w:r>
          </w:p>
        </w:tc>
      </w:tr>
      <w:tr w:rsidR="008A78E3" w:rsidRPr="00785F0F" w14:paraId="5BEB3D8E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32186A6E" w14:textId="77777777" w:rsidR="008A78E3" w:rsidRPr="00785F0F" w:rsidRDefault="008A78E3" w:rsidP="008A78E3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2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99" w:type="dxa"/>
            <w:shd w:val="clear" w:color="auto" w:fill="auto"/>
          </w:tcPr>
          <w:p w14:paraId="6DB7DB2B" w14:textId="77777777" w:rsidR="008A78E3" w:rsidRPr="008A11BA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415FFF53" w14:textId="3C27D9F0" w:rsidR="008A78E3" w:rsidRPr="008A11BA" w:rsidRDefault="00387C3E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1.9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1AD2F2FD" w14:textId="77777777" w:rsidR="008A78E3" w:rsidRPr="008A11BA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C0939A" w14:textId="75A1DC61" w:rsidR="008A78E3" w:rsidRPr="008A11BA" w:rsidRDefault="008A78E3" w:rsidP="008A78E3">
            <w:pPr>
              <w:tabs>
                <w:tab w:val="decimal" w:pos="500"/>
              </w:tabs>
              <w:ind w:left="-106" w:right="-29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2</w:t>
            </w:r>
            <w:r>
              <w:rPr>
                <w:spacing w:val="4"/>
                <w:sz w:val="28"/>
                <w:szCs w:val="28"/>
                <w:cs/>
              </w:rPr>
              <w:t>.</w:t>
            </w:r>
            <w:r>
              <w:rPr>
                <w:spacing w:val="4"/>
                <w:sz w:val="28"/>
                <w:szCs w:val="28"/>
              </w:rPr>
              <w:t>0</w:t>
            </w:r>
          </w:p>
        </w:tc>
      </w:tr>
      <w:tr w:rsidR="008A78E3" w:rsidRPr="00785F0F" w14:paraId="07FDEFFF" w14:textId="77777777" w:rsidTr="00CB5796">
        <w:trPr>
          <w:trHeight w:val="335"/>
        </w:trPr>
        <w:tc>
          <w:tcPr>
            <w:tcW w:w="4500" w:type="dxa"/>
            <w:shd w:val="clear" w:color="auto" w:fill="auto"/>
            <w:vAlign w:val="bottom"/>
          </w:tcPr>
          <w:p w14:paraId="6AA55CC8" w14:textId="77777777" w:rsidR="008A78E3" w:rsidRPr="00942982" w:rsidRDefault="008A78E3" w:rsidP="008A78E3">
            <w:pPr>
              <w:ind w:right="-25"/>
              <w:rPr>
                <w:sz w:val="20"/>
                <w:szCs w:val="20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64E54995" w14:textId="77777777" w:rsidR="008A78E3" w:rsidRPr="00785F0F" w:rsidRDefault="008A78E3" w:rsidP="008A78E3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4B44CCAB" w14:textId="77777777" w:rsidR="008A78E3" w:rsidRPr="00785F0F" w:rsidRDefault="008A78E3" w:rsidP="008A78E3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96C9969" w14:textId="77777777" w:rsidR="008A78E3" w:rsidRPr="00785F0F" w:rsidRDefault="008A78E3" w:rsidP="008A78E3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460A17" w14:textId="77777777" w:rsidR="008A78E3" w:rsidRPr="00785F0F" w:rsidRDefault="008A78E3" w:rsidP="008A78E3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8A78E3" w:rsidRPr="00785F0F" w14:paraId="1CF76983" w14:textId="77777777" w:rsidTr="00CB5796">
        <w:trPr>
          <w:trHeight w:val="547"/>
        </w:trPr>
        <w:tc>
          <w:tcPr>
            <w:tcW w:w="9315" w:type="dxa"/>
            <w:gridSpan w:val="8"/>
            <w:shd w:val="clear" w:color="auto" w:fill="auto"/>
            <w:vAlign w:val="bottom"/>
          </w:tcPr>
          <w:p w14:paraId="3F892A24" w14:textId="094EA077" w:rsidR="008A78E3" w:rsidRDefault="008A78E3" w:rsidP="00B41358">
            <w:pPr>
              <w:tabs>
                <w:tab w:val="right" w:pos="995"/>
              </w:tabs>
              <w:snapToGrid w:val="0"/>
              <w:spacing w:line="220" w:lineRule="atLeast"/>
              <w:ind w:left="194" w:hanging="162"/>
              <w:jc w:val="both"/>
              <w:rPr>
                <w:sz w:val="20"/>
                <w:szCs w:val="20"/>
                <w:cs/>
              </w:rPr>
            </w:pPr>
            <w:r w:rsidRPr="00785F0F">
              <w:rPr>
                <w:sz w:val="20"/>
                <w:szCs w:val="20"/>
                <w:vertAlign w:val="superscript"/>
                <w:cs/>
              </w:rPr>
              <w:t xml:space="preserve">*  </w:t>
            </w:r>
            <w:r w:rsidRPr="00785F0F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อัตราส่วนเงินกองทุนส่วนเพิ่มเพื่อรองรับผลขาดทุนในภาวะวิกฤต (</w:t>
            </w:r>
            <w:r w:rsidRPr="00785F0F">
              <w:rPr>
                <w:sz w:val="20"/>
                <w:szCs w:val="20"/>
              </w:rPr>
              <w:t>Conservation Buffer</w:t>
            </w:r>
            <w:r w:rsidRPr="00785F0F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785F0F">
              <w:rPr>
                <w:sz w:val="20"/>
                <w:szCs w:val="20"/>
              </w:rPr>
              <w:t>0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625 </w:t>
            </w:r>
            <w:r w:rsidRPr="00785F0F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มกราคม </w:t>
            </w:r>
            <w:r w:rsidRPr="00785F0F">
              <w:rPr>
                <w:sz w:val="20"/>
                <w:szCs w:val="20"/>
              </w:rPr>
              <w:t xml:space="preserve">2559 </w:t>
            </w:r>
            <w:r w:rsidRPr="00785F0F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785F0F">
              <w:rPr>
                <w:sz w:val="20"/>
                <w:szCs w:val="20"/>
              </w:rPr>
              <w:t>2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50 </w:t>
            </w:r>
            <w:r w:rsidRPr="00785F0F">
              <w:rPr>
                <w:sz w:val="20"/>
                <w:szCs w:val="20"/>
                <w:cs/>
              </w:rPr>
              <w:t xml:space="preserve">ในปี </w:t>
            </w:r>
            <w:r w:rsidRPr="00785F0F">
              <w:rPr>
                <w:sz w:val="20"/>
                <w:szCs w:val="20"/>
              </w:rPr>
              <w:t>2562</w:t>
            </w:r>
            <w:r>
              <w:rPr>
                <w:rFonts w:hint="cs"/>
                <w:sz w:val="20"/>
                <w:szCs w:val="20"/>
                <w:cs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 </w:t>
            </w:r>
            <w:r>
              <w:rPr>
                <w:sz w:val="20"/>
                <w:szCs w:val="20"/>
                <w:cs/>
              </w:rPr>
              <w:t>(</w:t>
            </w:r>
            <w:r>
              <w:rPr>
                <w:sz w:val="20"/>
                <w:szCs w:val="20"/>
              </w:rPr>
              <w:t>Higher loss absorbency</w:t>
            </w:r>
            <w:r>
              <w:rPr>
                <w:sz w:val="20"/>
                <w:szCs w:val="20"/>
                <w:cs/>
              </w:rPr>
              <w:t xml:space="preserve">) </w:t>
            </w:r>
            <w:r>
              <w:rPr>
                <w:rFonts w:hint="cs"/>
                <w:sz w:val="20"/>
                <w:szCs w:val="20"/>
                <w:cs/>
              </w:rPr>
              <w:t xml:space="preserve">โดยดำรงที่อัตราร้อยละ 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cs/>
              </w:rPr>
              <w:t>.</w:t>
            </w:r>
            <w:r>
              <w:rPr>
                <w:sz w:val="20"/>
                <w:szCs w:val="20"/>
              </w:rPr>
              <w:t xml:space="preserve">5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2562 </w:t>
            </w:r>
            <w:r>
              <w:rPr>
                <w:rFonts w:hint="cs"/>
                <w:sz w:val="20"/>
                <w:szCs w:val="20"/>
                <w:cs/>
              </w:rPr>
              <w:t xml:space="preserve">และดำรงเพิ่มเป็นร้อยละ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2563 </w:t>
            </w:r>
            <w:r>
              <w:rPr>
                <w:rFonts w:hint="cs"/>
                <w:sz w:val="20"/>
                <w:szCs w:val="20"/>
                <w:cs/>
              </w:rPr>
              <w:t>เป็นต้นไป</w:t>
            </w:r>
          </w:p>
          <w:p w14:paraId="33ECC2BC" w14:textId="77777777" w:rsidR="008A78E3" w:rsidRPr="00785F0F" w:rsidRDefault="008A78E3" w:rsidP="008A78E3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</w:p>
        </w:tc>
      </w:tr>
      <w:tr w:rsidR="008A78E3" w:rsidRPr="00785F0F" w14:paraId="0FA34F58" w14:textId="77777777" w:rsidTr="00CB5796">
        <w:trPr>
          <w:trHeight w:val="365"/>
          <w:tblHeader/>
        </w:trPr>
        <w:tc>
          <w:tcPr>
            <w:tcW w:w="6633" w:type="dxa"/>
            <w:gridSpan w:val="3"/>
            <w:shd w:val="clear" w:color="auto" w:fill="auto"/>
          </w:tcPr>
          <w:p w14:paraId="39C3D98F" w14:textId="77777777" w:rsidR="008A78E3" w:rsidRPr="00785F0F" w:rsidRDefault="008A78E3" w:rsidP="008A78E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97E0C75" w14:textId="2C075340" w:rsidR="008A78E3" w:rsidRPr="00785F0F" w:rsidRDefault="008A78E3" w:rsidP="008A78E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98" w:type="dxa"/>
            <w:shd w:val="clear" w:color="auto" w:fill="auto"/>
          </w:tcPr>
          <w:p w14:paraId="63B09F3F" w14:textId="77777777" w:rsidR="008A78E3" w:rsidRPr="00785F0F" w:rsidRDefault="008A78E3" w:rsidP="008A78E3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9DA1D51" w14:textId="2DFBDC6B" w:rsidR="008A78E3" w:rsidRPr="00785F0F" w:rsidRDefault="008A78E3" w:rsidP="008A78E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8A78E3" w:rsidRPr="00785F0F" w14:paraId="385C20CD" w14:textId="77777777" w:rsidTr="00CB5796">
        <w:trPr>
          <w:trHeight w:val="365"/>
          <w:tblHeader/>
        </w:trPr>
        <w:tc>
          <w:tcPr>
            <w:tcW w:w="6633" w:type="dxa"/>
            <w:gridSpan w:val="3"/>
            <w:shd w:val="clear" w:color="auto" w:fill="auto"/>
          </w:tcPr>
          <w:p w14:paraId="7FCE145F" w14:textId="77777777" w:rsidR="008A78E3" w:rsidRPr="00785F0F" w:rsidRDefault="008A78E3" w:rsidP="008A78E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F0770D" w14:textId="6A673B70" w:rsidR="008A78E3" w:rsidRPr="00785F0F" w:rsidRDefault="008A78E3" w:rsidP="008A78E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398" w:type="dxa"/>
            <w:shd w:val="clear" w:color="auto" w:fill="auto"/>
          </w:tcPr>
          <w:p w14:paraId="6713EEFC" w14:textId="77777777" w:rsidR="008A78E3" w:rsidRPr="00785F0F" w:rsidRDefault="008A78E3" w:rsidP="008A78E3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2C41B68" w14:textId="26C5DD95" w:rsidR="008A78E3" w:rsidRPr="00785F0F" w:rsidRDefault="008A78E3" w:rsidP="008A78E3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8A78E3" w:rsidRPr="00785F0F" w14:paraId="74C1744C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41631EE8" w14:textId="77777777" w:rsidR="008A78E3" w:rsidRPr="00785F0F" w:rsidRDefault="008A78E3" w:rsidP="008A78E3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5"/>
            <w:shd w:val="clear" w:color="auto" w:fill="auto"/>
          </w:tcPr>
          <w:p w14:paraId="12A5913C" w14:textId="77777777" w:rsidR="008A78E3" w:rsidRPr="00785F0F" w:rsidRDefault="008A78E3" w:rsidP="008A78E3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A78E3" w:rsidRPr="00785F0F" w14:paraId="74A07A60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3C978F15" w14:textId="77777777" w:rsidR="008A78E3" w:rsidRPr="00785F0F" w:rsidRDefault="008A78E3" w:rsidP="008A78E3">
            <w:pPr>
              <w:ind w:right="-2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D58DBB1" w14:textId="5A677F6E" w:rsidR="008A78E3" w:rsidRPr="00C50B81" w:rsidDel="00552C33" w:rsidRDefault="00387C3E" w:rsidP="008A78E3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374,057</w:t>
            </w:r>
          </w:p>
        </w:tc>
        <w:tc>
          <w:tcPr>
            <w:tcW w:w="398" w:type="dxa"/>
            <w:shd w:val="clear" w:color="auto" w:fill="auto"/>
          </w:tcPr>
          <w:p w14:paraId="74F0DE94" w14:textId="77777777" w:rsidR="008A78E3" w:rsidRPr="00785F0F" w:rsidRDefault="008A78E3" w:rsidP="008A78E3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97C654" w14:textId="00315695" w:rsidR="008A78E3" w:rsidRPr="00785F0F" w:rsidDel="00552C33" w:rsidRDefault="008A78E3" w:rsidP="008A78E3">
            <w:pPr>
              <w:tabs>
                <w:tab w:val="decimal" w:pos="88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370,472</w:t>
            </w:r>
          </w:p>
        </w:tc>
      </w:tr>
      <w:tr w:rsidR="008A78E3" w:rsidRPr="00785F0F" w14:paraId="1D5DE243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4B83AA5D" w14:textId="77777777" w:rsidR="008A78E3" w:rsidRPr="00785F0F" w:rsidRDefault="008A78E3" w:rsidP="008A78E3">
            <w:pPr>
              <w:ind w:right="-2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อัตราส่วนเงินกองทุนทั้งสิ้นหลังหักเงินกองทุนส่วนเพิ่มต่อสินทรัพย์เสี่ยง 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Pr="00785F0F">
              <w:rPr>
                <w:i/>
                <w:iCs/>
                <w:sz w:val="28"/>
                <w:szCs w:val="28"/>
                <w:cs/>
              </w:rPr>
              <w:t>ร้อยละ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52B846F" w14:textId="2B99D633" w:rsidR="008A78E3" w:rsidRPr="00C50B81" w:rsidDel="00552C33" w:rsidRDefault="00387C3E" w:rsidP="008A78E3">
            <w:pPr>
              <w:tabs>
                <w:tab w:val="decimal" w:pos="972"/>
              </w:tabs>
              <w:snapToGrid w:val="0"/>
              <w:spacing w:line="220" w:lineRule="atLeast"/>
              <w:ind w:left="-172" w:righ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</w:t>
            </w:r>
          </w:p>
        </w:tc>
        <w:tc>
          <w:tcPr>
            <w:tcW w:w="398" w:type="dxa"/>
            <w:shd w:val="clear" w:color="auto" w:fill="auto"/>
          </w:tcPr>
          <w:p w14:paraId="41845736" w14:textId="77777777" w:rsidR="008A78E3" w:rsidRPr="00785F0F" w:rsidRDefault="008A78E3" w:rsidP="008A78E3">
            <w:pPr>
              <w:tabs>
                <w:tab w:val="decimal" w:pos="972"/>
              </w:tabs>
              <w:snapToGrid w:val="0"/>
              <w:spacing w:line="220" w:lineRule="atLeast"/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D129800" w14:textId="68726DD9" w:rsidR="008A78E3" w:rsidRPr="00785F0F" w:rsidDel="00552C33" w:rsidRDefault="008A78E3" w:rsidP="008A78E3">
            <w:pPr>
              <w:tabs>
                <w:tab w:val="decimal" w:pos="70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17</w:t>
            </w:r>
            <w:r w:rsidRPr="00C50B81">
              <w:rPr>
                <w:sz w:val="28"/>
                <w:szCs w:val="28"/>
                <w:cs/>
              </w:rPr>
              <w:t>.</w:t>
            </w:r>
            <w:r w:rsidRPr="00C50B81">
              <w:rPr>
                <w:sz w:val="28"/>
                <w:szCs w:val="28"/>
              </w:rPr>
              <w:t>1</w:t>
            </w:r>
          </w:p>
        </w:tc>
      </w:tr>
    </w:tbl>
    <w:p w14:paraId="35BDE8E6" w14:textId="77777777" w:rsidR="00E932FD" w:rsidRPr="00785F0F" w:rsidRDefault="00E932FD">
      <w:pPr>
        <w:rPr>
          <w:sz w:val="2"/>
          <w:szCs w:val="2"/>
        </w:rPr>
      </w:pPr>
    </w:p>
    <w:p w14:paraId="519CA11C" w14:textId="0DA49A1B" w:rsidR="00C279AA" w:rsidRDefault="00C279AA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DBBC709" w14:textId="77777777" w:rsidR="00AE7578" w:rsidRDefault="00AE7578" w:rsidP="009109ED">
      <w:pPr>
        <w:spacing w:line="140" w:lineRule="exact"/>
        <w:rPr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B41095" w:rsidRPr="00785F0F" w14:paraId="44066775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00DD9C0C" w14:textId="461114D2" w:rsidR="00B41095" w:rsidRPr="00785F0F" w:rsidRDefault="00942982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0B828EA" w14:textId="77777777" w:rsidR="00B41095" w:rsidRPr="00785F0F" w:rsidRDefault="00B41095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1095" w:rsidRPr="00785F0F" w14:paraId="7BA7AC49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44BBDFA0" w14:textId="77777777" w:rsidR="00B41095" w:rsidRPr="00785F0F" w:rsidRDefault="00B41095" w:rsidP="00CB0CB8">
            <w:pPr>
              <w:snapToGrid w:val="0"/>
              <w:spacing w:after="100" w:afterAutospacing="1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67EDB15" w14:textId="77777777" w:rsidR="00B41095" w:rsidRPr="00785F0F" w:rsidRDefault="00B41095" w:rsidP="00B41095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A0ACA" w:rsidRPr="00785F0F" w14:paraId="59B559BD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4831712B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CF53F7" w14:textId="10467641" w:rsidR="005A0ACA" w:rsidRPr="00785F0F" w:rsidRDefault="005A0ACA" w:rsidP="005A0AC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4BD5004C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94E15" w14:textId="7A335FB8" w:rsidR="005A0ACA" w:rsidRPr="00785F0F" w:rsidRDefault="005A0ACA" w:rsidP="005A0AC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5A0ACA" w:rsidRPr="00785F0F" w14:paraId="4A94266F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6A896FDE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8186" w14:textId="3FBA74A9" w:rsidR="005A0ACA" w:rsidRPr="00785F0F" w:rsidRDefault="005A0ACA" w:rsidP="005A0AC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96BE68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1375A0" w14:textId="5EE4E564" w:rsidR="005A0ACA" w:rsidRPr="00785F0F" w:rsidRDefault="005A0ACA" w:rsidP="005A0AC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5A0ACA" w:rsidRPr="00785F0F" w14:paraId="48EA4E82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309349B7" w14:textId="77777777" w:rsidR="005A0ACA" w:rsidRPr="00785F0F" w:rsidRDefault="005A0ACA" w:rsidP="005A0ACA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D7FBFB5" w14:textId="77777777" w:rsidR="005A0ACA" w:rsidRPr="00785F0F" w:rsidRDefault="005A0ACA" w:rsidP="005A0ACA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A0ACA" w:rsidRPr="00785F0F" w14:paraId="568A2B50" w14:textId="77777777" w:rsidTr="00BA2B76">
        <w:tc>
          <w:tcPr>
            <w:tcW w:w="6570" w:type="dxa"/>
            <w:shd w:val="clear" w:color="auto" w:fill="auto"/>
          </w:tcPr>
          <w:p w14:paraId="5FD29D34" w14:textId="77777777" w:rsidR="005A0ACA" w:rsidRPr="00785F0F" w:rsidRDefault="005A0ACA" w:rsidP="005A0AC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DE5B4C6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54E472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CCE56C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5A0ACA" w:rsidRPr="00785F0F" w14:paraId="13323007" w14:textId="77777777" w:rsidTr="00BA2B76">
        <w:tc>
          <w:tcPr>
            <w:tcW w:w="6570" w:type="dxa"/>
            <w:shd w:val="clear" w:color="auto" w:fill="auto"/>
          </w:tcPr>
          <w:p w14:paraId="0DAC760E" w14:textId="77777777" w:rsidR="005A0ACA" w:rsidRPr="00785F0F" w:rsidRDefault="005A0ACA" w:rsidP="005A0AC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2C39B055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2E7E07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A5A184" w14:textId="77777777" w:rsidR="005A0ACA" w:rsidRPr="00785F0F" w:rsidRDefault="005A0ACA" w:rsidP="005A0AC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003BFA" w:rsidRPr="00785F0F" w14:paraId="763F6728" w14:textId="77777777" w:rsidTr="00BA2B76">
        <w:tc>
          <w:tcPr>
            <w:tcW w:w="6570" w:type="dxa"/>
            <w:shd w:val="clear" w:color="auto" w:fill="auto"/>
          </w:tcPr>
          <w:p w14:paraId="076945AD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A2BC1C" w14:textId="71BE894D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3A177C34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049E73" w14:textId="6656392F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</w:tr>
      <w:tr w:rsidR="00003BFA" w:rsidRPr="00785F0F" w14:paraId="54D2CEEA" w14:textId="77777777" w:rsidTr="00BA2B76">
        <w:tc>
          <w:tcPr>
            <w:tcW w:w="6570" w:type="dxa"/>
            <w:shd w:val="clear" w:color="auto" w:fill="auto"/>
          </w:tcPr>
          <w:p w14:paraId="79657160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BB55DA" w14:textId="35A63C25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04D96E48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686AB8" w14:textId="6E909199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</w:tr>
      <w:tr w:rsidR="00003BFA" w:rsidRPr="00785F0F" w14:paraId="0C7EA0B0" w14:textId="77777777" w:rsidTr="00BA2B76">
        <w:tc>
          <w:tcPr>
            <w:tcW w:w="6570" w:type="dxa"/>
            <w:shd w:val="clear" w:color="auto" w:fill="auto"/>
          </w:tcPr>
          <w:p w14:paraId="3658B815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9AC5A4" w14:textId="455E23F1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409CC70C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8CE01D" w14:textId="059BC6B4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</w:tr>
      <w:tr w:rsidR="00003BFA" w:rsidRPr="00785F0F" w14:paraId="4396C2E1" w14:textId="77777777" w:rsidTr="00BA2B76">
        <w:tc>
          <w:tcPr>
            <w:tcW w:w="6570" w:type="dxa"/>
            <w:shd w:val="clear" w:color="auto" w:fill="auto"/>
          </w:tcPr>
          <w:p w14:paraId="70E745D8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6F5B5D" w14:textId="3E9A39CF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258,937</w:t>
            </w:r>
          </w:p>
        </w:tc>
        <w:tc>
          <w:tcPr>
            <w:tcW w:w="270" w:type="dxa"/>
            <w:shd w:val="clear" w:color="auto" w:fill="auto"/>
          </w:tcPr>
          <w:p w14:paraId="1210EE35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F1EA1" w14:textId="0070933F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258,691</w:t>
            </w:r>
          </w:p>
        </w:tc>
      </w:tr>
      <w:tr w:rsidR="00003BFA" w:rsidRPr="00785F0F" w14:paraId="64E29C8A" w14:textId="77777777" w:rsidTr="00BA2B76">
        <w:tc>
          <w:tcPr>
            <w:tcW w:w="6570" w:type="dxa"/>
            <w:shd w:val="clear" w:color="auto" w:fill="auto"/>
          </w:tcPr>
          <w:p w14:paraId="09BF1B04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C23CD" w14:textId="2EC31984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14,338</w:t>
            </w:r>
          </w:p>
        </w:tc>
        <w:tc>
          <w:tcPr>
            <w:tcW w:w="270" w:type="dxa"/>
            <w:shd w:val="clear" w:color="auto" w:fill="auto"/>
          </w:tcPr>
          <w:p w14:paraId="4C761D8E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89F42" w14:textId="5A68C2FD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13,985</w:t>
            </w:r>
          </w:p>
        </w:tc>
      </w:tr>
      <w:tr w:rsidR="00003BFA" w:rsidRPr="00785F0F" w14:paraId="5C8165F3" w14:textId="77777777" w:rsidTr="00BA2B76">
        <w:tc>
          <w:tcPr>
            <w:tcW w:w="6570" w:type="dxa"/>
            <w:shd w:val="clear" w:color="auto" w:fill="auto"/>
          </w:tcPr>
          <w:p w14:paraId="649C33BF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A0984" w14:textId="033E5A4B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20,243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CBF2B4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AD6DB" w14:textId="16DE823C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19,609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03BFA" w:rsidRPr="00785F0F" w14:paraId="7FCBD4A0" w14:textId="77777777" w:rsidTr="00BA2B76">
        <w:tc>
          <w:tcPr>
            <w:tcW w:w="6570" w:type="dxa"/>
            <w:shd w:val="clear" w:color="auto" w:fill="auto"/>
          </w:tcPr>
          <w:p w14:paraId="6B3105AC" w14:textId="77777777" w:rsidR="00003BFA" w:rsidRPr="00785F0F" w:rsidRDefault="00003BFA" w:rsidP="00003BF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394FD" w14:textId="7B30F86F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305,148</w:t>
            </w:r>
          </w:p>
        </w:tc>
        <w:tc>
          <w:tcPr>
            <w:tcW w:w="270" w:type="dxa"/>
            <w:shd w:val="clear" w:color="auto" w:fill="auto"/>
          </w:tcPr>
          <w:p w14:paraId="4E679157" w14:textId="77777777" w:rsidR="00003BFA" w:rsidRPr="00785F0F" w:rsidRDefault="00003BFA" w:rsidP="00003BF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F91DD" w14:textId="65C11B2A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305,183</w:t>
            </w:r>
          </w:p>
        </w:tc>
      </w:tr>
      <w:tr w:rsidR="00003BFA" w:rsidRPr="00785F0F" w14:paraId="6D162DE2" w14:textId="77777777" w:rsidTr="00BA2B76">
        <w:tc>
          <w:tcPr>
            <w:tcW w:w="6570" w:type="dxa"/>
            <w:shd w:val="clear" w:color="auto" w:fill="auto"/>
          </w:tcPr>
          <w:p w14:paraId="49A8FC61" w14:textId="77777777" w:rsidR="00003BFA" w:rsidRPr="00785F0F" w:rsidRDefault="00003BFA" w:rsidP="00003BF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2E6F19F" w14:textId="77777777" w:rsidR="00003BFA" w:rsidRPr="00785F0F" w:rsidRDefault="00003BFA" w:rsidP="00003BFA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D05F8B" w14:textId="77777777" w:rsidR="00003BFA" w:rsidRPr="00785F0F" w:rsidRDefault="00003BFA" w:rsidP="00003BFA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E17DB" w14:textId="77777777" w:rsidR="00003BFA" w:rsidRPr="00785F0F" w:rsidRDefault="00003BFA" w:rsidP="00003BFA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003BFA" w:rsidRPr="00785F0F" w14:paraId="61D88411" w14:textId="77777777" w:rsidTr="00BA2B76">
        <w:tc>
          <w:tcPr>
            <w:tcW w:w="6570" w:type="dxa"/>
            <w:shd w:val="clear" w:color="auto" w:fill="auto"/>
          </w:tcPr>
          <w:p w14:paraId="06EB24BA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14:paraId="05EC9D29" w14:textId="31A27993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14:paraId="6155DA1A" w14:textId="77777777" w:rsidR="00003BFA" w:rsidRPr="00785F0F" w:rsidRDefault="00003BFA" w:rsidP="00003BFA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CF7BB" w14:textId="6782818A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</w:tr>
      <w:tr w:rsidR="00003BFA" w:rsidRPr="00785F0F" w14:paraId="4C1775A8" w14:textId="77777777" w:rsidTr="00BA2B76">
        <w:tc>
          <w:tcPr>
            <w:tcW w:w="6570" w:type="dxa"/>
            <w:shd w:val="clear" w:color="auto" w:fill="auto"/>
          </w:tcPr>
          <w:p w14:paraId="4A4F76C9" w14:textId="77777777" w:rsidR="00003BFA" w:rsidRPr="00785F0F" w:rsidRDefault="00003BFA" w:rsidP="00003BF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58CEB76" w14:textId="0367FE0C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23,146</w:t>
            </w:r>
          </w:p>
        </w:tc>
        <w:tc>
          <w:tcPr>
            <w:tcW w:w="270" w:type="dxa"/>
            <w:shd w:val="clear" w:color="auto" w:fill="auto"/>
          </w:tcPr>
          <w:p w14:paraId="6A320407" w14:textId="77777777" w:rsidR="00003BFA" w:rsidRPr="00785F0F" w:rsidRDefault="00003BFA" w:rsidP="00003BFA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BD16B8B" w14:textId="50B39862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22,953</w:t>
            </w:r>
          </w:p>
        </w:tc>
      </w:tr>
      <w:tr w:rsidR="00003BFA" w:rsidRPr="00785F0F" w14:paraId="232E5F30" w14:textId="77777777" w:rsidTr="00BA2B76">
        <w:tc>
          <w:tcPr>
            <w:tcW w:w="6570" w:type="dxa"/>
            <w:shd w:val="clear" w:color="auto" w:fill="auto"/>
          </w:tcPr>
          <w:p w14:paraId="3B0996C8" w14:textId="77777777" w:rsidR="00003BFA" w:rsidRPr="00785F0F" w:rsidRDefault="00003BFA" w:rsidP="00003BF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EA4DF2" w14:textId="2B7A1B8D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41,146</w:t>
            </w:r>
          </w:p>
        </w:tc>
        <w:tc>
          <w:tcPr>
            <w:tcW w:w="270" w:type="dxa"/>
            <w:shd w:val="clear" w:color="auto" w:fill="auto"/>
          </w:tcPr>
          <w:p w14:paraId="2CBD2E35" w14:textId="77777777" w:rsidR="00003BFA" w:rsidRPr="00785F0F" w:rsidRDefault="00003BFA" w:rsidP="00003BFA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A2734E" w14:textId="684CCB19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42,953</w:t>
            </w:r>
          </w:p>
        </w:tc>
      </w:tr>
      <w:tr w:rsidR="00003BFA" w:rsidRPr="00785F0F" w14:paraId="7C64B5E7" w14:textId="77777777" w:rsidTr="00BA2B76">
        <w:trPr>
          <w:trHeight w:val="348"/>
        </w:trPr>
        <w:tc>
          <w:tcPr>
            <w:tcW w:w="6570" w:type="dxa"/>
            <w:shd w:val="clear" w:color="auto" w:fill="auto"/>
            <w:vAlign w:val="center"/>
          </w:tcPr>
          <w:p w14:paraId="450684FC" w14:textId="77777777" w:rsidR="00003BFA" w:rsidRPr="00C567E7" w:rsidRDefault="00003BFA" w:rsidP="00003BFA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C567E7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6289B81" w14:textId="77C589C0" w:rsidR="00003BFA" w:rsidRPr="00C567E7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346,294</w:t>
            </w:r>
          </w:p>
        </w:tc>
        <w:tc>
          <w:tcPr>
            <w:tcW w:w="270" w:type="dxa"/>
            <w:shd w:val="clear" w:color="auto" w:fill="auto"/>
          </w:tcPr>
          <w:p w14:paraId="7EE2632D" w14:textId="77777777" w:rsidR="00003BFA" w:rsidRPr="00C567E7" w:rsidRDefault="00003BFA" w:rsidP="00003BFA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E03A1D8" w14:textId="74EE6801" w:rsidR="00003BFA" w:rsidRPr="00C567E7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C567E7">
              <w:rPr>
                <w:b/>
                <w:bCs/>
                <w:sz w:val="28"/>
                <w:szCs w:val="28"/>
              </w:rPr>
              <w:t>348,136</w:t>
            </w:r>
          </w:p>
        </w:tc>
      </w:tr>
      <w:tr w:rsidR="00003BFA" w:rsidRPr="00785F0F" w14:paraId="103A8ACD" w14:textId="77777777" w:rsidTr="00BA2B76">
        <w:tc>
          <w:tcPr>
            <w:tcW w:w="6570" w:type="dxa"/>
            <w:shd w:val="clear" w:color="auto" w:fill="auto"/>
          </w:tcPr>
          <w:p w14:paraId="3EA36856" w14:textId="77777777" w:rsidR="00003BFA" w:rsidRPr="00942982" w:rsidRDefault="00003BFA" w:rsidP="00003BFA">
            <w:pPr>
              <w:spacing w:line="220" w:lineRule="atLeast"/>
              <w:ind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E68A2E" w14:textId="77777777" w:rsidR="00003BFA" w:rsidRPr="00942982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4FBF82" w14:textId="77777777" w:rsidR="00003BFA" w:rsidRPr="00942982" w:rsidRDefault="00003BFA" w:rsidP="00003BFA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72ABEC" w14:textId="77777777" w:rsidR="00003BFA" w:rsidRPr="00942982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03BFA" w:rsidRPr="00785F0F" w14:paraId="044838E3" w14:textId="77777777" w:rsidTr="00BA2B76">
        <w:tc>
          <w:tcPr>
            <w:tcW w:w="6570" w:type="dxa"/>
            <w:shd w:val="clear" w:color="auto" w:fill="auto"/>
          </w:tcPr>
          <w:p w14:paraId="30EB9CEF" w14:textId="77777777" w:rsidR="00003BFA" w:rsidRPr="00785F0F" w:rsidRDefault="00003BFA" w:rsidP="00003BFA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59F05B15" w14:textId="28C23BCD" w:rsidR="00003BFA" w:rsidRPr="00785F0F" w:rsidRDefault="004C13C7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2,107,778</w:t>
            </w:r>
          </w:p>
        </w:tc>
        <w:tc>
          <w:tcPr>
            <w:tcW w:w="270" w:type="dxa"/>
            <w:shd w:val="clear" w:color="auto" w:fill="auto"/>
          </w:tcPr>
          <w:p w14:paraId="74E321CC" w14:textId="77777777" w:rsidR="00003BFA" w:rsidRPr="00785F0F" w:rsidRDefault="00003BFA" w:rsidP="00003BFA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9481E6" w14:textId="4926A938" w:rsidR="00003BFA" w:rsidRPr="00785F0F" w:rsidRDefault="00003BFA" w:rsidP="00003BF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2,091,071</w:t>
            </w:r>
          </w:p>
        </w:tc>
      </w:tr>
    </w:tbl>
    <w:p w14:paraId="61BB1842" w14:textId="77777777" w:rsidR="00C8546F" w:rsidRPr="00785F0F" w:rsidRDefault="00C8546F">
      <w:pPr>
        <w:rPr>
          <w:sz w:val="14"/>
          <w:szCs w:val="12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90"/>
        <w:gridCol w:w="1206"/>
        <w:gridCol w:w="774"/>
        <w:gridCol w:w="360"/>
        <w:gridCol w:w="810"/>
        <w:gridCol w:w="270"/>
        <w:gridCol w:w="90"/>
        <w:gridCol w:w="1053"/>
        <w:gridCol w:w="27"/>
      </w:tblGrid>
      <w:tr w:rsidR="0023212D" w:rsidRPr="00785F0F" w14:paraId="663FB7EC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</w:tcPr>
          <w:p w14:paraId="619E73DE" w14:textId="77777777" w:rsidR="0023212D" w:rsidRPr="00785F0F" w:rsidRDefault="0023212D" w:rsidP="0023212D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6CFE7F7" w14:textId="77777777" w:rsidR="0023212D" w:rsidRPr="00785F0F" w:rsidRDefault="0023212D" w:rsidP="0023212D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785F0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0299D1" w14:textId="3D5D527A" w:rsidR="0023212D" w:rsidRPr="00785F0F" w:rsidRDefault="0023212D" w:rsidP="0023212D">
            <w:pPr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785F0F">
              <w:rPr>
                <w:rFonts w:hint="cs"/>
                <w:sz w:val="26"/>
                <w:szCs w:val="26"/>
                <w:cs/>
              </w:rPr>
              <w:t>256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BD3AB6A" w14:textId="77777777" w:rsidR="0023212D" w:rsidRPr="00785F0F" w:rsidRDefault="0023212D" w:rsidP="0023212D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785F0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263B5BC" w14:textId="55A56B21" w:rsidR="0023212D" w:rsidRPr="00785F0F" w:rsidRDefault="0023212D" w:rsidP="0023212D">
            <w:pPr>
              <w:ind w:left="-91" w:right="-3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2561</w:t>
            </w:r>
          </w:p>
        </w:tc>
      </w:tr>
      <w:tr w:rsidR="0023212D" w:rsidRPr="00785F0F" w14:paraId="5154DE1F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</w:tcPr>
          <w:p w14:paraId="357FD5A4" w14:textId="77777777" w:rsidR="0023212D" w:rsidRPr="00785F0F" w:rsidRDefault="0023212D" w:rsidP="0023212D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7"/>
            <w:shd w:val="clear" w:color="auto" w:fill="auto"/>
          </w:tcPr>
          <w:p w14:paraId="0433C68E" w14:textId="77777777" w:rsidR="0023212D" w:rsidRPr="00785F0F" w:rsidRDefault="0023212D" w:rsidP="0023212D">
            <w:pPr>
              <w:ind w:left="-91" w:right="-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8A78E3" w:rsidRPr="00785F0F" w14:paraId="3DF53442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3FDA2F5E" w14:textId="77777777" w:rsidR="008A78E3" w:rsidRPr="00785F0F" w:rsidRDefault="008A78E3" w:rsidP="008A78E3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3057F667" w14:textId="4B955EC9" w:rsidR="008A78E3" w:rsidRPr="00785F0F" w:rsidRDefault="008A78E3" w:rsidP="008A78E3">
            <w:pPr>
              <w:tabs>
                <w:tab w:val="decimal" w:pos="509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9948B4F" w14:textId="076B7B4C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16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4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B130E4" w14:textId="14818DB0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10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375</w:t>
            </w:r>
          </w:p>
        </w:tc>
        <w:tc>
          <w:tcPr>
            <w:tcW w:w="1053" w:type="dxa"/>
            <w:shd w:val="clear" w:color="auto" w:fill="auto"/>
          </w:tcPr>
          <w:p w14:paraId="32AD507A" w14:textId="49255C99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16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6</w:t>
            </w:r>
          </w:p>
        </w:tc>
      </w:tr>
      <w:tr w:rsidR="008A78E3" w:rsidRPr="00785F0F" w14:paraId="61893F02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02E29CF3" w14:textId="77777777" w:rsidR="008A78E3" w:rsidRPr="00785F0F" w:rsidRDefault="008A78E3" w:rsidP="008A78E3">
            <w:pPr>
              <w:ind w:right="-25"/>
              <w:rPr>
                <w:sz w:val="26"/>
                <w:szCs w:val="26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AABC901" w14:textId="3C6210EC" w:rsidR="008A78E3" w:rsidRPr="00785F0F" w:rsidRDefault="008A78E3" w:rsidP="008A78E3">
            <w:pPr>
              <w:tabs>
                <w:tab w:val="decimal" w:pos="509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9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4B0415" w14:textId="48660FC8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7E86681" w14:textId="395E343F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875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9B14AA4" w14:textId="6E07267B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6</w:t>
            </w:r>
          </w:p>
        </w:tc>
      </w:tr>
      <w:tr w:rsidR="008A78E3" w:rsidRPr="00785F0F" w14:paraId="7E9957F1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694309DD" w14:textId="77777777" w:rsidR="008A78E3" w:rsidRPr="00785F0F" w:rsidRDefault="008A78E3" w:rsidP="008A78E3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4BDE50D4" w14:textId="77777777" w:rsidR="008A78E3" w:rsidRPr="00785F0F" w:rsidRDefault="008A78E3" w:rsidP="008A78E3">
            <w:pPr>
              <w:tabs>
                <w:tab w:val="decimal" w:pos="509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CFC449" w14:textId="77777777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FA9F43D" w14:textId="77777777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0BD28E" w14:textId="77777777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8A78E3" w:rsidRPr="00785F0F" w14:paraId="67E97C56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5BCFA7E5" w14:textId="77777777" w:rsidR="008A78E3" w:rsidRPr="00785F0F" w:rsidRDefault="008A78E3" w:rsidP="008A78E3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4868D308" w14:textId="193007A7" w:rsidR="008A78E3" w:rsidRPr="00785F0F" w:rsidRDefault="008A78E3" w:rsidP="008A78E3">
            <w:pPr>
              <w:tabs>
                <w:tab w:val="decimal" w:pos="509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74C7BF" w14:textId="6CC1F86D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1FF588" w14:textId="235C3578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375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1B21B8" w14:textId="237C0EF1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6</w:t>
            </w:r>
          </w:p>
        </w:tc>
      </w:tr>
      <w:tr w:rsidR="008A78E3" w:rsidRPr="00785F0F" w14:paraId="49076D3B" w14:textId="77777777" w:rsidTr="00C279AA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0353F00C" w14:textId="77777777" w:rsidR="008A78E3" w:rsidRPr="00785F0F" w:rsidRDefault="008A78E3" w:rsidP="008A78E3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2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62CB90D" w14:textId="77777777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C40683" w14:textId="3625D4F5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73A9174" w14:textId="77777777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CEADC05" w14:textId="6955FEED" w:rsidR="008A78E3" w:rsidRPr="00785F0F" w:rsidRDefault="008A78E3" w:rsidP="008A78E3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0</w:t>
            </w:r>
          </w:p>
        </w:tc>
      </w:tr>
      <w:tr w:rsidR="008A78E3" w:rsidRPr="00785F0F" w14:paraId="4D16AD6C" w14:textId="77777777" w:rsidTr="00C279AA">
        <w:trPr>
          <w:gridAfter w:val="1"/>
          <w:wAfter w:w="27" w:type="dxa"/>
        </w:trPr>
        <w:tc>
          <w:tcPr>
            <w:tcW w:w="9153" w:type="dxa"/>
            <w:gridSpan w:val="8"/>
            <w:shd w:val="clear" w:color="auto" w:fill="auto"/>
            <w:vAlign w:val="bottom"/>
          </w:tcPr>
          <w:p w14:paraId="3CF639DD" w14:textId="77777777" w:rsidR="008A78E3" w:rsidRPr="00942982" w:rsidRDefault="008A78E3" w:rsidP="008A78E3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0"/>
                <w:szCs w:val="10"/>
                <w:vertAlign w:val="superscript"/>
                <w:cs/>
              </w:rPr>
            </w:pPr>
          </w:p>
        </w:tc>
      </w:tr>
      <w:tr w:rsidR="008A78E3" w:rsidRPr="00785F0F" w14:paraId="1E6CC290" w14:textId="77777777" w:rsidTr="00C279AA">
        <w:trPr>
          <w:gridAfter w:val="1"/>
          <w:wAfter w:w="27" w:type="dxa"/>
        </w:trPr>
        <w:tc>
          <w:tcPr>
            <w:tcW w:w="9153" w:type="dxa"/>
            <w:gridSpan w:val="8"/>
            <w:shd w:val="clear" w:color="auto" w:fill="auto"/>
            <w:vAlign w:val="bottom"/>
          </w:tcPr>
          <w:p w14:paraId="7A07F5C7" w14:textId="2A50DF55" w:rsidR="008A78E3" w:rsidRPr="00785F0F" w:rsidRDefault="008A78E3" w:rsidP="008A78E3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  <w:r w:rsidRPr="00785F0F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785F0F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อัตราส่วนเงินกองทุนส่วนเพิ่มเพื่อรองรับผลขาดทุนในภาวะวิกฤต (</w:t>
            </w:r>
            <w:r w:rsidRPr="00785F0F">
              <w:rPr>
                <w:sz w:val="20"/>
                <w:szCs w:val="20"/>
              </w:rPr>
              <w:t>Conservation Buffer</w:t>
            </w:r>
            <w:r w:rsidRPr="00785F0F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785F0F">
              <w:rPr>
                <w:sz w:val="20"/>
                <w:szCs w:val="20"/>
              </w:rPr>
              <w:t>0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625 </w:t>
            </w:r>
            <w:r w:rsidRPr="00785F0F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มกราคม </w:t>
            </w:r>
            <w:r w:rsidRPr="00785F0F">
              <w:rPr>
                <w:sz w:val="20"/>
                <w:szCs w:val="20"/>
              </w:rPr>
              <w:t xml:space="preserve">2559 </w:t>
            </w:r>
            <w:r w:rsidRPr="00785F0F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785F0F">
              <w:rPr>
                <w:sz w:val="20"/>
                <w:szCs w:val="20"/>
              </w:rPr>
              <w:t>2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50 </w:t>
            </w:r>
            <w:r w:rsidRPr="00785F0F">
              <w:rPr>
                <w:sz w:val="20"/>
                <w:szCs w:val="20"/>
                <w:cs/>
              </w:rPr>
              <w:t xml:space="preserve">ในปี </w:t>
            </w:r>
            <w:r w:rsidRPr="00785F0F">
              <w:rPr>
                <w:sz w:val="20"/>
                <w:szCs w:val="20"/>
              </w:rPr>
              <w:t>2562</w:t>
            </w:r>
            <w:r>
              <w:rPr>
                <w:rFonts w:hint="cs"/>
                <w:sz w:val="20"/>
                <w:szCs w:val="20"/>
                <w:cs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 </w:t>
            </w:r>
            <w:r>
              <w:rPr>
                <w:sz w:val="20"/>
                <w:szCs w:val="20"/>
                <w:cs/>
              </w:rPr>
              <w:t>(</w:t>
            </w:r>
            <w:r>
              <w:rPr>
                <w:sz w:val="20"/>
                <w:szCs w:val="20"/>
              </w:rPr>
              <w:t>Higher loss absorbency</w:t>
            </w:r>
            <w:r>
              <w:rPr>
                <w:sz w:val="20"/>
                <w:szCs w:val="20"/>
                <w:cs/>
              </w:rPr>
              <w:t xml:space="preserve">) </w:t>
            </w:r>
            <w:r>
              <w:rPr>
                <w:rFonts w:hint="cs"/>
                <w:sz w:val="20"/>
                <w:szCs w:val="20"/>
                <w:cs/>
              </w:rPr>
              <w:t>โดยดำรงที่อัตรา</w:t>
            </w:r>
            <w:r w:rsidR="008C7A72">
              <w:rPr>
                <w:sz w:val="20"/>
                <w:szCs w:val="20"/>
              </w:rPr>
              <w:br/>
            </w:r>
            <w:r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cs/>
              </w:rPr>
              <w:t>.</w:t>
            </w:r>
            <w:r>
              <w:rPr>
                <w:sz w:val="20"/>
                <w:szCs w:val="20"/>
              </w:rPr>
              <w:t xml:space="preserve">5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2562 </w:t>
            </w:r>
            <w:r>
              <w:rPr>
                <w:rFonts w:hint="cs"/>
                <w:sz w:val="20"/>
                <w:szCs w:val="20"/>
                <w:cs/>
              </w:rPr>
              <w:t xml:space="preserve">และดำรงเพิ่มเป็นร้อยละ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>
              <w:rPr>
                <w:sz w:val="20"/>
                <w:szCs w:val="20"/>
              </w:rPr>
              <w:t xml:space="preserve">1 </w:t>
            </w:r>
            <w:r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>
              <w:rPr>
                <w:sz w:val="20"/>
                <w:szCs w:val="20"/>
              </w:rPr>
              <w:t xml:space="preserve">2563 </w:t>
            </w:r>
            <w:r>
              <w:rPr>
                <w:rFonts w:hint="cs"/>
                <w:sz w:val="20"/>
                <w:szCs w:val="20"/>
                <w:cs/>
              </w:rPr>
              <w:t>เป็นต้นไป</w:t>
            </w:r>
          </w:p>
        </w:tc>
      </w:tr>
      <w:tr w:rsidR="00647C26" w:rsidRPr="00785F0F" w14:paraId="109A66AC" w14:textId="77777777" w:rsidTr="00C279AA">
        <w:trPr>
          <w:gridAfter w:val="1"/>
          <w:wAfter w:w="27" w:type="dxa"/>
        </w:trPr>
        <w:tc>
          <w:tcPr>
            <w:tcW w:w="9153" w:type="dxa"/>
            <w:gridSpan w:val="8"/>
            <w:shd w:val="clear" w:color="auto" w:fill="auto"/>
            <w:vAlign w:val="bottom"/>
          </w:tcPr>
          <w:p w14:paraId="6D527D36" w14:textId="77777777" w:rsidR="00647C26" w:rsidRPr="00785F0F" w:rsidRDefault="00647C26" w:rsidP="008A78E3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20"/>
                <w:szCs w:val="20"/>
                <w:vertAlign w:val="superscript"/>
                <w:cs/>
              </w:rPr>
            </w:pPr>
          </w:p>
        </w:tc>
      </w:tr>
      <w:tr w:rsidR="00BA40AA" w:rsidRPr="00785F0F" w14:paraId="5A4A1C37" w14:textId="77777777" w:rsidTr="00A447A8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6A58794D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6"/>
            <w:shd w:val="clear" w:color="auto" w:fill="auto"/>
          </w:tcPr>
          <w:p w14:paraId="33D05498" w14:textId="4B6D67A5" w:rsidR="00BA40AA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A40AA" w:rsidRPr="00785F0F" w14:paraId="7CE814F9" w14:textId="77777777" w:rsidTr="00A447A8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074670EF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6"/>
            <w:shd w:val="clear" w:color="auto" w:fill="auto"/>
          </w:tcPr>
          <w:p w14:paraId="3E55CEB7" w14:textId="638CD92B" w:rsidR="00BA40AA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A40AA" w:rsidRPr="00785F0F" w14:paraId="3A5A9009" w14:textId="77777777" w:rsidTr="00C279AA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44EAFC40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DC0CFA" w14:textId="5B538150" w:rsidR="00BA40AA" w:rsidRPr="00785F0F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65EA919C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2E0EFC0" w14:textId="2D94B03B" w:rsidR="00BA40AA" w:rsidRPr="00785F0F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BA40AA" w:rsidRPr="00785F0F" w14:paraId="33A0E98A" w14:textId="77777777" w:rsidTr="00C279AA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7E05C32A" w14:textId="6B36B2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1D3126" w14:textId="0946139B" w:rsidR="00BA40AA" w:rsidRPr="00785F0F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F34145" w14:textId="77777777" w:rsidR="00BA40AA" w:rsidRPr="00785F0F" w:rsidRDefault="00BA40AA" w:rsidP="00BA40AA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F1BABF7" w14:textId="7EB3E634" w:rsidR="00BA40AA" w:rsidRPr="00785F0F" w:rsidRDefault="00BA40AA" w:rsidP="00BA40A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A40AA" w:rsidRPr="00785F0F" w14:paraId="7B7B2533" w14:textId="77777777" w:rsidTr="00C279AA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3F2C2B10" w14:textId="77777777" w:rsidR="00BA40AA" w:rsidRPr="00785F0F" w:rsidRDefault="00BA40AA" w:rsidP="00BA40AA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6"/>
            <w:shd w:val="clear" w:color="auto" w:fill="auto"/>
          </w:tcPr>
          <w:p w14:paraId="1C7CD16E" w14:textId="77777777" w:rsidR="00BA40AA" w:rsidRPr="00785F0F" w:rsidRDefault="00BA40AA" w:rsidP="00BA40AA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40AA" w:rsidRPr="00785F0F" w14:paraId="75662CB0" w14:textId="77777777" w:rsidTr="00C279AA">
        <w:tc>
          <w:tcPr>
            <w:tcW w:w="6570" w:type="dxa"/>
            <w:gridSpan w:val="3"/>
            <w:shd w:val="clear" w:color="auto" w:fill="auto"/>
          </w:tcPr>
          <w:p w14:paraId="3E4F173B" w14:textId="36C30B49" w:rsidR="00BA40AA" w:rsidRPr="00785F0F" w:rsidRDefault="00BA40AA" w:rsidP="00BA40AA">
            <w:pPr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785F0F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B3AF617" w14:textId="2091A6C2" w:rsidR="00BA40AA" w:rsidRPr="00785F0F" w:rsidDel="00552C33" w:rsidRDefault="00BA40AA" w:rsidP="00BA40A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346,294</w:t>
            </w:r>
          </w:p>
        </w:tc>
        <w:tc>
          <w:tcPr>
            <w:tcW w:w="270" w:type="dxa"/>
            <w:shd w:val="clear" w:color="auto" w:fill="auto"/>
          </w:tcPr>
          <w:p w14:paraId="1FFFD162" w14:textId="77777777" w:rsidR="00BA40AA" w:rsidRPr="00785F0F" w:rsidRDefault="00BA40AA" w:rsidP="00BA40A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4106E59" w14:textId="00C702DF" w:rsidR="00BA40AA" w:rsidRPr="00785F0F" w:rsidDel="00552C33" w:rsidRDefault="00BA40AA" w:rsidP="00BA40A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348,136</w:t>
            </w:r>
          </w:p>
        </w:tc>
      </w:tr>
      <w:tr w:rsidR="00BA40AA" w:rsidRPr="00785F0F" w14:paraId="3B3112B2" w14:textId="77777777" w:rsidTr="00C279AA">
        <w:tc>
          <w:tcPr>
            <w:tcW w:w="6570" w:type="dxa"/>
            <w:gridSpan w:val="3"/>
            <w:shd w:val="clear" w:color="auto" w:fill="auto"/>
          </w:tcPr>
          <w:p w14:paraId="6BCD4C67" w14:textId="2C70F1F1" w:rsidR="00BA40AA" w:rsidRPr="00785F0F" w:rsidRDefault="00BA40AA" w:rsidP="00BA40AA">
            <w:pPr>
              <w:tabs>
                <w:tab w:val="left" w:pos="5409"/>
              </w:tabs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785F0F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Pr="00785F0F">
              <w:rPr>
                <w:i/>
                <w:iCs/>
                <w:sz w:val="28"/>
                <w:szCs w:val="28"/>
                <w:cs/>
              </w:rPr>
              <w:t>ร้อยละ</w:t>
            </w:r>
            <w:r w:rsidRPr="00785F0F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F8FDFC" w14:textId="7E97A585" w:rsidR="00BA40AA" w:rsidRPr="00785F0F" w:rsidDel="00552C33" w:rsidRDefault="00BA40AA" w:rsidP="00BA40AA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4347C0C" w14:textId="77777777" w:rsidR="00BA40AA" w:rsidRPr="00785F0F" w:rsidRDefault="00BA40AA" w:rsidP="00BA40AA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C87A77C" w14:textId="5A038599" w:rsidR="00BA40AA" w:rsidRPr="00785F0F" w:rsidDel="00552C33" w:rsidRDefault="00BA40AA" w:rsidP="00BA40AA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724DCC9F" w14:textId="77777777" w:rsidR="00032BD9" w:rsidRDefault="00032BD9" w:rsidP="000C0869">
      <w:pPr>
        <w:ind w:left="540" w:right="15"/>
        <w:jc w:val="thaiDistribute"/>
        <w:rPr>
          <w:sz w:val="30"/>
          <w:szCs w:val="30"/>
        </w:rPr>
      </w:pPr>
    </w:p>
    <w:p w14:paraId="7473C199" w14:textId="6561C19F" w:rsidR="004F266C" w:rsidRPr="00785F0F" w:rsidRDefault="004F266C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การเปิดเผยข้อมูลเกี่ยวกับการดำรงเงินกองทุน ตามประกาศของธนาคารแห่งประเทศไทยที่ สนส.</w:t>
      </w:r>
      <w:r w:rsidRPr="00785F0F">
        <w:rPr>
          <w:sz w:val="30"/>
          <w:szCs w:val="30"/>
        </w:rPr>
        <w:t xml:space="preserve"> 4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ลงวันที่ </w:t>
      </w:r>
      <w:r w:rsidR="001B006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</w:rPr>
        <w:t xml:space="preserve">2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สนส.</w:t>
      </w:r>
      <w:r w:rsidRPr="00785F0F">
        <w:rPr>
          <w:sz w:val="30"/>
          <w:szCs w:val="30"/>
        </w:rPr>
        <w:t xml:space="preserve"> 5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ลงวันที่ </w:t>
      </w:r>
      <w:r w:rsidRPr="00785F0F">
        <w:rPr>
          <w:sz w:val="30"/>
          <w:szCs w:val="30"/>
        </w:rPr>
        <w:t xml:space="preserve">2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14:paraId="17D70192" w14:textId="77777777" w:rsidR="004F266C" w:rsidRPr="00785F0F" w:rsidRDefault="004F266C" w:rsidP="00BA55DE">
      <w:pPr>
        <w:ind w:left="540" w:right="-28"/>
        <w:jc w:val="thaiDistribute"/>
        <w:rPr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430"/>
        <w:gridCol w:w="6840"/>
      </w:tblGrid>
      <w:tr w:rsidR="00311234" w:rsidRPr="00785F0F" w14:paraId="07CDF097" w14:textId="77777777" w:rsidTr="0034226F">
        <w:tc>
          <w:tcPr>
            <w:tcW w:w="2430" w:type="dxa"/>
            <w:shd w:val="clear" w:color="auto" w:fill="auto"/>
          </w:tcPr>
          <w:p w14:paraId="2E64029A" w14:textId="77777777" w:rsidR="00311234" w:rsidRPr="00785F0F" w:rsidRDefault="00311234" w:rsidP="00311234">
            <w:pPr>
              <w:ind w:left="72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14:paraId="4DC48923" w14:textId="77777777" w:rsidR="00311234" w:rsidRPr="00785F0F" w:rsidRDefault="00311234" w:rsidP="00E84128">
            <w:pPr>
              <w:ind w:hanging="108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311234" w:rsidRPr="00785F0F" w14:paraId="5C0B12E1" w14:textId="77777777" w:rsidTr="0034226F">
        <w:tc>
          <w:tcPr>
            <w:tcW w:w="2430" w:type="dxa"/>
            <w:shd w:val="clear" w:color="auto" w:fill="auto"/>
          </w:tcPr>
          <w:p w14:paraId="0293816A" w14:textId="77777777" w:rsidR="00311234" w:rsidRPr="00785F0F" w:rsidRDefault="00311234" w:rsidP="00311234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6840" w:type="dxa"/>
            <w:shd w:val="clear" w:color="auto" w:fill="auto"/>
          </w:tcPr>
          <w:p w14:paraId="6FD86798" w14:textId="77777777" w:rsidR="00311234" w:rsidRPr="00785F0F" w:rsidRDefault="009373C8" w:rsidP="00E84128">
            <w:pPr>
              <w:ind w:hanging="108"/>
              <w:rPr>
                <w:sz w:val="30"/>
                <w:szCs w:val="30"/>
                <w:cs/>
              </w:rPr>
            </w:pPr>
            <w:hyperlink r:id="rId8" w:history="1">
              <w:r w:rsidR="00B527A1" w:rsidRPr="00785F0F">
                <w:rPr>
                  <w:rStyle w:val="Hyperlink"/>
                  <w:sz w:val="30"/>
                  <w:szCs w:val="30"/>
                </w:rPr>
                <w:t>https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://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www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.</w:t>
              </w:r>
              <w:proofErr w:type="spellStart"/>
              <w:r w:rsidR="00B527A1" w:rsidRPr="00785F0F">
                <w:rPr>
                  <w:rStyle w:val="Hyperlink"/>
                  <w:sz w:val="30"/>
                  <w:szCs w:val="30"/>
                </w:rPr>
                <w:t>scb</w:t>
              </w:r>
              <w:proofErr w:type="spellEnd"/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.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co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.</w:t>
              </w:r>
              <w:proofErr w:type="spellStart"/>
              <w:r w:rsidR="00B527A1" w:rsidRPr="00785F0F">
                <w:rPr>
                  <w:rStyle w:val="Hyperlink"/>
                  <w:sz w:val="30"/>
                  <w:szCs w:val="30"/>
                </w:rPr>
                <w:t>th</w:t>
              </w:r>
              <w:proofErr w:type="spellEnd"/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/</w:t>
              </w:r>
              <w:proofErr w:type="spellStart"/>
              <w:r w:rsidR="00B527A1" w:rsidRPr="00785F0F">
                <w:rPr>
                  <w:rStyle w:val="Hyperlink"/>
                  <w:sz w:val="30"/>
                  <w:szCs w:val="30"/>
                </w:rPr>
                <w:t>th</w:t>
              </w:r>
              <w:proofErr w:type="spellEnd"/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/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investor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-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relations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/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financial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-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information</w:t>
              </w:r>
              <w:r w:rsidR="00B527A1" w:rsidRPr="00785F0F">
                <w:rPr>
                  <w:rStyle w:val="Hyperlink"/>
                  <w:sz w:val="30"/>
                  <w:szCs w:val="30"/>
                  <w:cs/>
                </w:rPr>
                <w:t>.</w:t>
              </w:r>
              <w:r w:rsidR="00B527A1" w:rsidRPr="00785F0F">
                <w:rPr>
                  <w:rStyle w:val="Hyperlink"/>
                  <w:sz w:val="30"/>
                  <w:szCs w:val="30"/>
                </w:rPr>
                <w:t>html</w:t>
              </w:r>
            </w:hyperlink>
          </w:p>
        </w:tc>
      </w:tr>
      <w:tr w:rsidR="00311234" w:rsidRPr="00785F0F" w14:paraId="410518AB" w14:textId="77777777" w:rsidTr="0034226F">
        <w:tc>
          <w:tcPr>
            <w:tcW w:w="2430" w:type="dxa"/>
            <w:shd w:val="clear" w:color="auto" w:fill="auto"/>
          </w:tcPr>
          <w:p w14:paraId="2FE0186E" w14:textId="77777777" w:rsidR="00311234" w:rsidRPr="00785F0F" w:rsidRDefault="00311234" w:rsidP="00311234">
            <w:pPr>
              <w:ind w:firstLine="72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14:paraId="431613DF" w14:textId="623786B7" w:rsidR="00311234" w:rsidRPr="00785F0F" w:rsidRDefault="00311234" w:rsidP="00D5452E">
            <w:pPr>
              <w:ind w:hanging="108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ภายใน </w:t>
            </w:r>
            <w:r w:rsidRPr="00785F0F">
              <w:rPr>
                <w:sz w:val="30"/>
                <w:szCs w:val="30"/>
              </w:rPr>
              <w:t xml:space="preserve">4 </w:t>
            </w:r>
            <w:r w:rsidRPr="00785F0F">
              <w:rPr>
                <w:sz w:val="30"/>
                <w:szCs w:val="30"/>
                <w:cs/>
              </w:rPr>
              <w:t>เดือนหลังจากวันสิ้น</w:t>
            </w:r>
            <w:r w:rsidR="00371CF7">
              <w:rPr>
                <w:rFonts w:hint="cs"/>
                <w:sz w:val="30"/>
                <w:szCs w:val="30"/>
                <w:cs/>
              </w:rPr>
              <w:t>งวด</w:t>
            </w:r>
            <w:r w:rsidRPr="00785F0F">
              <w:rPr>
                <w:sz w:val="30"/>
                <w:szCs w:val="30"/>
                <w:cs/>
              </w:rPr>
              <w:t>ตามข้อกำหนดในประกาศ</w:t>
            </w:r>
            <w:r w:rsidR="00E84128" w:rsidRPr="00785F0F">
              <w:rPr>
                <w:rFonts w:hint="cs"/>
                <w:sz w:val="30"/>
                <w:szCs w:val="30"/>
                <w:cs/>
              </w:rPr>
              <w:t>ธนาคารแห่งประเทศไทย</w:t>
            </w:r>
          </w:p>
        </w:tc>
      </w:tr>
      <w:tr w:rsidR="007756D1" w:rsidRPr="00785F0F" w14:paraId="4C321426" w14:textId="77777777" w:rsidTr="0034226F">
        <w:tc>
          <w:tcPr>
            <w:tcW w:w="2430" w:type="dxa"/>
            <w:shd w:val="clear" w:color="auto" w:fill="auto"/>
          </w:tcPr>
          <w:p w14:paraId="0A5A3FFF" w14:textId="30AB779E" w:rsidR="007756D1" w:rsidRPr="00785F0F" w:rsidRDefault="007756D1" w:rsidP="00311234">
            <w:pPr>
              <w:ind w:firstLine="7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6840" w:type="dxa"/>
            <w:shd w:val="clear" w:color="auto" w:fill="auto"/>
          </w:tcPr>
          <w:p w14:paraId="4355C34C" w14:textId="61D882B9" w:rsidR="007756D1" w:rsidRPr="007756D1" w:rsidRDefault="007756D1" w:rsidP="007756D1">
            <w:pPr>
              <w:ind w:left="-9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14:paraId="019D5316" w14:textId="77777777" w:rsidR="00921012" w:rsidRPr="00785F0F" w:rsidRDefault="00921012" w:rsidP="00412093">
      <w:pPr>
        <w:ind w:left="540" w:right="-28"/>
        <w:rPr>
          <w:sz w:val="30"/>
          <w:szCs w:val="30"/>
        </w:rPr>
      </w:pPr>
    </w:p>
    <w:p w14:paraId="0B8927AC" w14:textId="79CD5B8A" w:rsidR="00C8546F" w:rsidRPr="00785F0F" w:rsidRDefault="00C8546F" w:rsidP="008A11BA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การเปิดเผยข้อมูลสำหรับ</w:t>
      </w:r>
      <w:r w:rsidR="0034226F">
        <w:rPr>
          <w:rFonts w:hint="cs"/>
          <w:sz w:val="30"/>
          <w:szCs w:val="30"/>
          <w:cs/>
        </w:rPr>
        <w:t>งวดหกเดือน</w:t>
      </w:r>
      <w:r w:rsidRPr="00785F0F">
        <w:rPr>
          <w:rFonts w:hint="cs"/>
          <w:sz w:val="30"/>
          <w:szCs w:val="30"/>
          <w:cs/>
        </w:rPr>
        <w:t>สิ้</w:t>
      </w:r>
      <w:r w:rsidR="00373A64" w:rsidRPr="00785F0F">
        <w:rPr>
          <w:rFonts w:hint="cs"/>
          <w:sz w:val="30"/>
          <w:szCs w:val="30"/>
          <w:cs/>
        </w:rPr>
        <w:t xml:space="preserve">นสุดวันที่ </w:t>
      </w:r>
      <w:r w:rsidR="00D5452E" w:rsidRPr="00785F0F">
        <w:rPr>
          <w:rFonts w:hint="cs"/>
          <w:sz w:val="30"/>
          <w:szCs w:val="30"/>
          <w:cs/>
        </w:rPr>
        <w:t>3</w:t>
      </w:r>
      <w:r w:rsidR="00032BD9">
        <w:rPr>
          <w:sz w:val="30"/>
          <w:szCs w:val="30"/>
        </w:rPr>
        <w:t>0</w:t>
      </w:r>
      <w:r w:rsidR="00D5452E" w:rsidRPr="00785F0F">
        <w:rPr>
          <w:rFonts w:hint="cs"/>
          <w:sz w:val="30"/>
          <w:szCs w:val="30"/>
          <w:cs/>
        </w:rPr>
        <w:t xml:space="preserve"> </w:t>
      </w:r>
      <w:r w:rsidR="00032BD9">
        <w:rPr>
          <w:rFonts w:hint="cs"/>
          <w:sz w:val="30"/>
          <w:szCs w:val="30"/>
          <w:cs/>
        </w:rPr>
        <w:t>มิถุนายน</w:t>
      </w:r>
      <w:r w:rsidR="00D5452E" w:rsidRPr="00785F0F">
        <w:rPr>
          <w:rFonts w:hint="cs"/>
          <w:sz w:val="30"/>
          <w:szCs w:val="30"/>
          <w:cs/>
        </w:rPr>
        <w:t xml:space="preserve"> </w:t>
      </w:r>
      <w:r w:rsidR="00373A64" w:rsidRPr="00785F0F">
        <w:rPr>
          <w:sz w:val="30"/>
          <w:szCs w:val="30"/>
        </w:rPr>
        <w:t>256</w:t>
      </w:r>
      <w:r w:rsidR="00032BD9">
        <w:rPr>
          <w:rFonts w:hint="cs"/>
          <w:sz w:val="30"/>
          <w:szCs w:val="30"/>
          <w:cs/>
        </w:rPr>
        <w:t>2</w:t>
      </w:r>
      <w:r w:rsidRPr="00785F0F"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 w:rsidR="00E03C27" w:rsidRPr="00785F0F">
        <w:rPr>
          <w:sz w:val="30"/>
          <w:szCs w:val="30"/>
          <w:cs/>
        </w:rPr>
        <w:t xml:space="preserve"> </w:t>
      </w:r>
      <w:r w:rsidR="00371CF7">
        <w:rPr>
          <w:sz w:val="30"/>
          <w:szCs w:val="30"/>
        </w:rPr>
        <w:t xml:space="preserve">31 </w:t>
      </w:r>
      <w:r w:rsidR="00371CF7">
        <w:rPr>
          <w:rFonts w:hint="cs"/>
          <w:sz w:val="30"/>
          <w:szCs w:val="30"/>
          <w:cs/>
        </w:rPr>
        <w:t>ตุลาคม</w:t>
      </w:r>
      <w:r w:rsidR="00E03C27" w:rsidRPr="00785F0F">
        <w:rPr>
          <w:rFonts w:hint="cs"/>
          <w:sz w:val="30"/>
          <w:szCs w:val="30"/>
          <w:cs/>
        </w:rPr>
        <w:t xml:space="preserve"> </w:t>
      </w:r>
      <w:r w:rsidR="00D5452E" w:rsidRPr="00785F0F">
        <w:rPr>
          <w:sz w:val="30"/>
          <w:szCs w:val="30"/>
        </w:rPr>
        <w:t>256</w:t>
      </w:r>
      <w:r w:rsidR="00D5452E" w:rsidRPr="00785F0F">
        <w:rPr>
          <w:rFonts w:hint="cs"/>
          <w:sz w:val="30"/>
          <w:szCs w:val="30"/>
          <w:cs/>
        </w:rPr>
        <w:t>2</w:t>
      </w:r>
      <w:r w:rsidR="00E03C27" w:rsidRPr="00785F0F">
        <w:rPr>
          <w:rFonts w:hint="cs"/>
          <w:sz w:val="30"/>
          <w:szCs w:val="30"/>
          <w:cs/>
        </w:rPr>
        <w:t xml:space="preserve"> </w:t>
      </w:r>
      <w:r w:rsidR="00285B65">
        <w:rPr>
          <w:sz w:val="30"/>
          <w:szCs w:val="30"/>
        </w:rPr>
        <w:br/>
      </w:r>
      <w:r w:rsidR="00E03C27" w:rsidRPr="00785F0F">
        <w:rPr>
          <w:rFonts w:hint="cs"/>
          <w:sz w:val="30"/>
          <w:szCs w:val="30"/>
          <w:cs/>
        </w:rPr>
        <w:t>ตามเว็บไซต์ธนาคารข้างต้น</w:t>
      </w:r>
    </w:p>
    <w:p w14:paraId="27C39933" w14:textId="77777777" w:rsidR="00C8546F" w:rsidRPr="00785F0F" w:rsidRDefault="00C8546F" w:rsidP="00412093">
      <w:pPr>
        <w:ind w:left="540" w:right="-28"/>
        <w:rPr>
          <w:sz w:val="30"/>
          <w:szCs w:val="30"/>
        </w:rPr>
      </w:pPr>
    </w:p>
    <w:p w14:paraId="15D902D9" w14:textId="77777777" w:rsidR="008D0BA8" w:rsidRPr="00785F0F" w:rsidRDefault="008D0BA8" w:rsidP="008D0BA8">
      <w:pPr>
        <w:ind w:left="547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การบริหารจัดการทุน</w:t>
      </w:r>
    </w:p>
    <w:p w14:paraId="414EFB56" w14:textId="77777777" w:rsidR="008D0BA8" w:rsidRPr="00785F0F" w:rsidRDefault="008D0BA8" w:rsidP="00412093">
      <w:pPr>
        <w:ind w:left="540" w:right="-28"/>
        <w:rPr>
          <w:sz w:val="30"/>
          <w:szCs w:val="30"/>
        </w:rPr>
      </w:pPr>
    </w:p>
    <w:p w14:paraId="0E0CF2CA" w14:textId="77777777" w:rsidR="008D0BA8" w:rsidRPr="00785F0F" w:rsidRDefault="008D0BA8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นโยบายของธนาคารและบริษัทย่อย คือการรั</w:t>
      </w:r>
      <w:r w:rsidR="00D725A3" w:rsidRPr="00785F0F">
        <w:rPr>
          <w:sz w:val="30"/>
          <w:szCs w:val="30"/>
          <w:cs/>
        </w:rPr>
        <w:t>กษาระดับ</w:t>
      </w:r>
      <w:r w:rsidR="00352899" w:rsidRPr="00785F0F">
        <w:rPr>
          <w:sz w:val="30"/>
          <w:szCs w:val="30"/>
          <w:cs/>
        </w:rPr>
        <w:t>ของ</w:t>
      </w:r>
      <w:r w:rsidR="00D725A3" w:rsidRPr="00785F0F">
        <w:rPr>
          <w:sz w:val="30"/>
          <w:szCs w:val="30"/>
          <w:cs/>
        </w:rPr>
        <w:t>เงิน</w:t>
      </w:r>
      <w:r w:rsidR="00352899" w:rsidRPr="00785F0F">
        <w:rPr>
          <w:sz w:val="30"/>
          <w:szCs w:val="30"/>
          <w:cs/>
        </w:rPr>
        <w:t>กอง</w:t>
      </w:r>
      <w:r w:rsidR="00D725A3" w:rsidRPr="00785F0F">
        <w:rPr>
          <w:sz w:val="30"/>
          <w:szCs w:val="30"/>
          <w:cs/>
        </w:rPr>
        <w:t>ทุนให้</w:t>
      </w:r>
      <w:r w:rsidR="00352899" w:rsidRPr="00785F0F">
        <w:rPr>
          <w:sz w:val="30"/>
          <w:szCs w:val="30"/>
          <w:cs/>
        </w:rPr>
        <w:t>มีความ</w:t>
      </w:r>
      <w:r w:rsidR="00D725A3" w:rsidRPr="00785F0F">
        <w:rPr>
          <w:sz w:val="30"/>
          <w:szCs w:val="30"/>
          <w:cs/>
        </w:rPr>
        <w:t>มั่นคงเพื่อรองรับความ</w:t>
      </w:r>
      <w:r w:rsidRPr="00785F0F">
        <w:rPr>
          <w:sz w:val="30"/>
          <w:szCs w:val="30"/>
          <w:cs/>
        </w:rPr>
        <w:t>ไม่แน่นอนในอนาคต สร้างความเชื่อมั่น</w:t>
      </w:r>
      <w:r w:rsidR="00352899" w:rsidRPr="00785F0F">
        <w:rPr>
          <w:sz w:val="30"/>
          <w:szCs w:val="30"/>
          <w:cs/>
        </w:rPr>
        <w:t>ให้</w:t>
      </w:r>
      <w:r w:rsidRPr="00785F0F">
        <w:rPr>
          <w:sz w:val="30"/>
          <w:szCs w:val="30"/>
          <w:cs/>
        </w:rPr>
        <w:t>ตลาด</w:t>
      </w:r>
      <w:r w:rsidR="00A10C7F" w:rsidRPr="00785F0F">
        <w:rPr>
          <w:sz w:val="30"/>
          <w:szCs w:val="30"/>
          <w:cs/>
        </w:rPr>
        <w:t>เกี่ยวกับความแข็งแกร่งของธนาคาร ตลอดจน</w:t>
      </w:r>
      <w:r w:rsidRPr="00785F0F"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="00A10C7F" w:rsidRPr="00785F0F">
        <w:rPr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21CAF7C4" w14:textId="77777777" w:rsidR="008D0BA8" w:rsidRPr="00785F0F" w:rsidRDefault="008D0BA8" w:rsidP="00412093">
      <w:pPr>
        <w:ind w:left="540" w:right="-28"/>
        <w:rPr>
          <w:sz w:val="30"/>
          <w:szCs w:val="30"/>
        </w:rPr>
      </w:pPr>
    </w:p>
    <w:p w14:paraId="028FDF84" w14:textId="77777777" w:rsidR="00137A19" w:rsidRPr="00785F0F" w:rsidRDefault="008D0BA8" w:rsidP="000C0869">
      <w:pPr>
        <w:ind w:left="54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ธนาคารและบริษัทย่อยได้ปฏิบัติตา</w:t>
      </w:r>
      <w:r w:rsidR="00D725A3" w:rsidRPr="00785F0F">
        <w:rPr>
          <w:sz w:val="30"/>
          <w:szCs w:val="30"/>
          <w:cs/>
        </w:rPr>
        <w:t>มข้อกำหนดของธนาคารแห่งประเทศไทย</w:t>
      </w:r>
      <w:r w:rsidR="00A10C7F" w:rsidRPr="00785F0F">
        <w:rPr>
          <w:sz w:val="30"/>
          <w:szCs w:val="30"/>
          <w:cs/>
        </w:rPr>
        <w:t>เกี่ยวกับการดำรงเงินกองทุน</w:t>
      </w:r>
      <w:r w:rsidR="000C0869" w:rsidRPr="00785F0F">
        <w:rPr>
          <w:sz w:val="30"/>
          <w:szCs w:val="30"/>
          <w:cs/>
        </w:rPr>
        <w:t>มาโดยตลอด</w:t>
      </w:r>
      <w:r w:rsidR="00D725A3" w:rsidRPr="00785F0F">
        <w:rPr>
          <w:sz w:val="30"/>
          <w:szCs w:val="30"/>
          <w:cs/>
        </w:rPr>
        <w:t>โดยข้อมูลตามตารางข้างต้นแสดง</w:t>
      </w:r>
      <w:r w:rsidRPr="00785F0F">
        <w:rPr>
          <w:sz w:val="30"/>
          <w:szCs w:val="30"/>
          <w:cs/>
        </w:rPr>
        <w:t>ระดับเงิน</w:t>
      </w:r>
      <w:r w:rsidR="0094589B" w:rsidRPr="00785F0F">
        <w:rPr>
          <w:sz w:val="30"/>
          <w:szCs w:val="30"/>
          <w:cs/>
        </w:rPr>
        <w:t>กอง</w:t>
      </w:r>
      <w:r w:rsidRPr="00785F0F">
        <w:rPr>
          <w:sz w:val="30"/>
          <w:szCs w:val="30"/>
          <w:cs/>
        </w:rPr>
        <w:t>ทุนเกินกว่าเกณฑ์ขั้นต่ำที่กำหนดโดยธนาคารแห่งประเทศไทย</w:t>
      </w:r>
    </w:p>
    <w:p w14:paraId="647E7F1A" w14:textId="77777777" w:rsidR="00137A19" w:rsidRPr="00785F0F" w:rsidRDefault="00137A19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63DEF278" w14:textId="77777777" w:rsidR="008D0BA8" w:rsidRPr="00785F0F" w:rsidRDefault="00E029F7" w:rsidP="008A16DE">
      <w:pPr>
        <w:pageBreakBefore/>
        <w:tabs>
          <w:tab w:val="left" w:pos="540"/>
        </w:tabs>
        <w:spacing w:line="160" w:lineRule="atLeast"/>
        <w:ind w:left="540" w:hanging="540"/>
        <w:rPr>
          <w:sz w:val="24"/>
          <w:szCs w:val="24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7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รายการระหว่างธนาคารและตลาดเงินสุทธิ (สินทรัพย์)</w:t>
      </w:r>
    </w:p>
    <w:p w14:paraId="7B08D742" w14:textId="77777777" w:rsidR="008D0BA8" w:rsidRPr="008A16DE" w:rsidRDefault="008D0BA8" w:rsidP="008D0BA8">
      <w:pPr>
        <w:ind w:left="540" w:right="-23"/>
        <w:rPr>
          <w:sz w:val="30"/>
          <w:szCs w:val="30"/>
        </w:rPr>
      </w:pPr>
    </w:p>
    <w:p w14:paraId="1D36EDDF" w14:textId="5BC1393B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32BD9">
        <w:rPr>
          <w:rFonts w:hint="cs"/>
          <w:sz w:val="30"/>
          <w:szCs w:val="30"/>
          <w:cs/>
        </w:rPr>
        <w:t xml:space="preserve">30 มิถุนายน 2562 และ </w:t>
      </w:r>
      <w:r w:rsidR="00D45849" w:rsidRPr="00785F0F">
        <w:rPr>
          <w:sz w:val="30"/>
          <w:szCs w:val="30"/>
        </w:rPr>
        <w:t xml:space="preserve">31 </w:t>
      </w:r>
      <w:r w:rsidR="00D45849" w:rsidRPr="00785F0F">
        <w:rPr>
          <w:sz w:val="30"/>
          <w:szCs w:val="30"/>
          <w:cs/>
        </w:rPr>
        <w:t xml:space="preserve">ธันวาคม </w:t>
      </w:r>
      <w:r w:rsidR="009109ED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9109ED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รายการระหว่างธนาคารและตลาดเงินสุทธิ (สินทรัพย์) มีดังนี้</w:t>
      </w:r>
    </w:p>
    <w:p w14:paraId="5F505741" w14:textId="77777777" w:rsidR="008D0BA8" w:rsidRPr="008A16DE" w:rsidRDefault="008D0BA8" w:rsidP="008D0BA8">
      <w:pPr>
        <w:ind w:left="540" w:right="-23"/>
        <w:rPr>
          <w:sz w:val="30"/>
          <w:szCs w:val="30"/>
        </w:rPr>
      </w:pPr>
    </w:p>
    <w:tbl>
      <w:tblPr>
        <w:tblW w:w="9213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FD2C13" w:rsidRPr="00785F0F" w14:paraId="6C83CF03" w14:textId="77777777" w:rsidTr="001D6EF4">
        <w:tc>
          <w:tcPr>
            <w:tcW w:w="2742" w:type="dxa"/>
            <w:shd w:val="clear" w:color="auto" w:fill="auto"/>
          </w:tcPr>
          <w:p w14:paraId="28305140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60A9C8A8" w14:textId="77777777" w:rsidR="00FD2C13" w:rsidRPr="00785F0F" w:rsidRDefault="00FD2C13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2BD9" w:rsidRPr="00785F0F" w14:paraId="58ED0C98" w14:textId="77777777" w:rsidTr="001D6EF4">
        <w:tc>
          <w:tcPr>
            <w:tcW w:w="2742" w:type="dxa"/>
            <w:shd w:val="clear" w:color="auto" w:fill="auto"/>
          </w:tcPr>
          <w:p w14:paraId="17A99B35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60B3F022" w14:textId="7C8300CC" w:rsidR="00032BD9" w:rsidRPr="00785F0F" w:rsidRDefault="00032BD9" w:rsidP="00032BD9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21024CF" w14:textId="77777777" w:rsidR="00032BD9" w:rsidRPr="00785F0F" w:rsidRDefault="00032BD9" w:rsidP="00032BD9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14:paraId="70611EF2" w14:textId="6CAA4AD7" w:rsidR="00032BD9" w:rsidRPr="00785F0F" w:rsidRDefault="00032BD9" w:rsidP="00032BD9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 w:rsidRPr="00785F0F">
              <w:rPr>
                <w:sz w:val="26"/>
                <w:szCs w:val="26"/>
              </w:rPr>
              <w:t>25</w:t>
            </w:r>
            <w:r w:rsidRPr="00785F0F">
              <w:rPr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FD2C13" w:rsidRPr="00785F0F" w14:paraId="3B32BC3B" w14:textId="77777777" w:rsidTr="001D6EF4">
        <w:tc>
          <w:tcPr>
            <w:tcW w:w="2742" w:type="dxa"/>
            <w:shd w:val="clear" w:color="auto" w:fill="auto"/>
          </w:tcPr>
          <w:p w14:paraId="1909059A" w14:textId="77777777" w:rsidR="00FD2C13" w:rsidRPr="00785F0F" w:rsidRDefault="00FD2C13" w:rsidP="00EA49B3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0A28AB62" w14:textId="77777777" w:rsidR="00FD2C13" w:rsidRPr="00785F0F" w:rsidRDefault="00FD2C13" w:rsidP="00EA49B3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55437830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18669C03" w14:textId="77777777" w:rsidR="00FD2C13" w:rsidRPr="00785F0F" w:rsidRDefault="00FD2C13" w:rsidP="00EA49B3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337BD903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31410B3A" w14:textId="77777777" w:rsidR="00FD2C13" w:rsidRPr="00785F0F" w:rsidRDefault="00FD2C13" w:rsidP="00EA49B3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7588052" w14:textId="77777777" w:rsidR="00FD2C13" w:rsidRPr="00785F0F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93F91E0" w14:textId="77777777" w:rsidR="00FD2C13" w:rsidRPr="00785F0F" w:rsidRDefault="00FD2C13" w:rsidP="00EA49B3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66CBE7CF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3788DB33" w14:textId="77777777" w:rsidR="00FD2C13" w:rsidRPr="00785F0F" w:rsidRDefault="00FD2C13" w:rsidP="00EA49B3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184DF5B1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01D749B1" w14:textId="77777777" w:rsidR="00FD2C13" w:rsidRPr="00785F0F" w:rsidRDefault="00FD2C13" w:rsidP="00EA49B3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FD2C13" w:rsidRPr="00785F0F" w14:paraId="488B3EE4" w14:textId="77777777" w:rsidTr="001D6EF4">
        <w:tc>
          <w:tcPr>
            <w:tcW w:w="2742" w:type="dxa"/>
            <w:shd w:val="clear" w:color="auto" w:fill="auto"/>
            <w:vAlign w:val="bottom"/>
          </w:tcPr>
          <w:p w14:paraId="246BEE5E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5BA448D7" w14:textId="77777777" w:rsidR="00FD2C13" w:rsidRPr="00785F0F" w:rsidRDefault="00FD2C13" w:rsidP="00EA49B3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D2C13" w:rsidRPr="00785F0F" w14:paraId="124F0D0B" w14:textId="77777777" w:rsidTr="001D6EF4">
        <w:tc>
          <w:tcPr>
            <w:tcW w:w="2742" w:type="dxa"/>
            <w:shd w:val="clear" w:color="auto" w:fill="auto"/>
            <w:vAlign w:val="bottom"/>
          </w:tcPr>
          <w:p w14:paraId="20F8820D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14:paraId="78A202AA" w14:textId="77777777" w:rsidR="00FD2C13" w:rsidRPr="00785F0F" w:rsidRDefault="00FD2C13" w:rsidP="00EA49B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A4D1AB5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B0681C5" w14:textId="77777777" w:rsidR="00FD2C13" w:rsidRPr="00785F0F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3AD51AF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B238ECC" w14:textId="77777777" w:rsidR="00FD2C13" w:rsidRPr="00785F0F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E2A1B59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0680D42" w14:textId="77777777" w:rsidR="00FD2C13" w:rsidRPr="00785F0F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2D17457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86925DD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DE7DA8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6875EDE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785F0F" w14:paraId="32CF0DB8" w14:textId="77777777" w:rsidTr="001D6EF4">
        <w:tc>
          <w:tcPr>
            <w:tcW w:w="2742" w:type="dxa"/>
            <w:shd w:val="clear" w:color="auto" w:fill="auto"/>
            <w:vAlign w:val="bottom"/>
          </w:tcPr>
          <w:p w14:paraId="7DB420C8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25A84EF" w14:textId="77777777" w:rsidR="00FD2C13" w:rsidRPr="00785F0F" w:rsidRDefault="00FD2C13" w:rsidP="00EA49B3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5AA6411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4CDD690" w14:textId="77777777" w:rsidR="00FD2C13" w:rsidRPr="00785F0F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77AD42DA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CEA9EA7" w14:textId="77777777" w:rsidR="00FD2C13" w:rsidRPr="00785F0F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FD55770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6885DAC" w14:textId="77777777" w:rsidR="00FD2C13" w:rsidRPr="00785F0F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87E5E3D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2F1F9F6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80F4E39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E38C44A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7A6A9B" w:rsidRPr="00785F0F" w14:paraId="49DB23A5" w14:textId="77777777" w:rsidTr="001D6EF4">
        <w:tc>
          <w:tcPr>
            <w:tcW w:w="2742" w:type="dxa"/>
            <w:shd w:val="clear" w:color="auto" w:fill="auto"/>
            <w:vAlign w:val="bottom"/>
          </w:tcPr>
          <w:p w14:paraId="4C4E2695" w14:textId="77777777" w:rsidR="007A6A9B" w:rsidRPr="00785F0F" w:rsidRDefault="007A6A9B" w:rsidP="007A6A9B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ab/>
            </w:r>
            <w:r w:rsidRPr="00785F0F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D2AFAB1" w14:textId="2F1885E6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15,266</w:t>
            </w:r>
          </w:p>
        </w:tc>
        <w:tc>
          <w:tcPr>
            <w:tcW w:w="239" w:type="dxa"/>
            <w:shd w:val="clear" w:color="auto" w:fill="auto"/>
          </w:tcPr>
          <w:p w14:paraId="24E04CF7" w14:textId="77777777" w:rsidR="007A6A9B" w:rsidRPr="00785F0F" w:rsidRDefault="007A6A9B" w:rsidP="007A6A9B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BF57287" w14:textId="5AD582EC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298,113</w:t>
            </w:r>
          </w:p>
        </w:tc>
        <w:tc>
          <w:tcPr>
            <w:tcW w:w="239" w:type="dxa"/>
            <w:shd w:val="clear" w:color="auto" w:fill="auto"/>
          </w:tcPr>
          <w:p w14:paraId="223773DF" w14:textId="77777777" w:rsidR="007A6A9B" w:rsidRPr="00785F0F" w:rsidRDefault="007A6A9B" w:rsidP="007A6A9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464E8C9" w14:textId="4C0C84AE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313,379</w:t>
            </w:r>
          </w:p>
        </w:tc>
        <w:tc>
          <w:tcPr>
            <w:tcW w:w="239" w:type="dxa"/>
            <w:shd w:val="clear" w:color="auto" w:fill="auto"/>
          </w:tcPr>
          <w:p w14:paraId="6E433864" w14:textId="77777777" w:rsidR="007A6A9B" w:rsidRPr="00785F0F" w:rsidRDefault="007A6A9B" w:rsidP="007A6A9B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D73836" w14:textId="4170F26B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17,929</w:t>
            </w:r>
          </w:p>
        </w:tc>
        <w:tc>
          <w:tcPr>
            <w:tcW w:w="239" w:type="dxa"/>
            <w:shd w:val="clear" w:color="auto" w:fill="auto"/>
          </w:tcPr>
          <w:p w14:paraId="1294280B" w14:textId="77777777" w:rsidR="007A6A9B" w:rsidRPr="00785F0F" w:rsidRDefault="007A6A9B" w:rsidP="007A6A9B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8D0D8DB" w14:textId="0FACDDC0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289,585</w:t>
            </w:r>
          </w:p>
        </w:tc>
        <w:tc>
          <w:tcPr>
            <w:tcW w:w="239" w:type="dxa"/>
            <w:shd w:val="clear" w:color="auto" w:fill="auto"/>
          </w:tcPr>
          <w:p w14:paraId="5F1C1F80" w14:textId="77777777" w:rsidR="007A6A9B" w:rsidRPr="00785F0F" w:rsidRDefault="007A6A9B" w:rsidP="007A6A9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4F15873" w14:textId="737D4B8A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307,514</w:t>
            </w:r>
          </w:p>
        </w:tc>
      </w:tr>
      <w:tr w:rsidR="007A6A9B" w:rsidRPr="00785F0F" w14:paraId="2A86F4C9" w14:textId="77777777" w:rsidTr="001D6EF4">
        <w:tc>
          <w:tcPr>
            <w:tcW w:w="2742" w:type="dxa"/>
            <w:shd w:val="clear" w:color="auto" w:fill="auto"/>
            <w:vAlign w:val="bottom"/>
          </w:tcPr>
          <w:p w14:paraId="76F3520C" w14:textId="77777777" w:rsidR="007A6A9B" w:rsidRPr="00785F0F" w:rsidRDefault="007A6A9B" w:rsidP="007A6A9B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F9F7FC8" w14:textId="174AE519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2,305</w:t>
            </w:r>
          </w:p>
        </w:tc>
        <w:tc>
          <w:tcPr>
            <w:tcW w:w="239" w:type="dxa"/>
            <w:shd w:val="clear" w:color="auto" w:fill="auto"/>
          </w:tcPr>
          <w:p w14:paraId="54F60B60" w14:textId="77777777" w:rsidR="007A6A9B" w:rsidRPr="00785F0F" w:rsidRDefault="007A6A9B" w:rsidP="007A6A9B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1F351E" w14:textId="2F43BA6A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20,869</w:t>
            </w:r>
          </w:p>
        </w:tc>
        <w:tc>
          <w:tcPr>
            <w:tcW w:w="239" w:type="dxa"/>
            <w:shd w:val="clear" w:color="auto" w:fill="auto"/>
          </w:tcPr>
          <w:p w14:paraId="0E45B889" w14:textId="77777777" w:rsidR="007A6A9B" w:rsidRPr="00785F0F" w:rsidRDefault="007A6A9B" w:rsidP="007A6A9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C52455" w14:textId="54532F2D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23,174</w:t>
            </w:r>
          </w:p>
        </w:tc>
        <w:tc>
          <w:tcPr>
            <w:tcW w:w="239" w:type="dxa"/>
            <w:shd w:val="clear" w:color="auto" w:fill="auto"/>
          </w:tcPr>
          <w:p w14:paraId="5D0F8C12" w14:textId="77777777" w:rsidR="007A6A9B" w:rsidRPr="00785F0F" w:rsidRDefault="007A6A9B" w:rsidP="007A6A9B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7D7B69" w14:textId="1733E1A6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3,258</w:t>
            </w:r>
          </w:p>
        </w:tc>
        <w:tc>
          <w:tcPr>
            <w:tcW w:w="239" w:type="dxa"/>
            <w:shd w:val="clear" w:color="auto" w:fill="auto"/>
          </w:tcPr>
          <w:p w14:paraId="40F44210" w14:textId="77777777" w:rsidR="007A6A9B" w:rsidRPr="00785F0F" w:rsidRDefault="007A6A9B" w:rsidP="007A6A9B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5972E42" w14:textId="7258D959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13,665</w:t>
            </w:r>
          </w:p>
        </w:tc>
        <w:tc>
          <w:tcPr>
            <w:tcW w:w="239" w:type="dxa"/>
            <w:shd w:val="clear" w:color="auto" w:fill="auto"/>
          </w:tcPr>
          <w:p w14:paraId="43D6A0FF" w14:textId="77777777" w:rsidR="007A6A9B" w:rsidRPr="00785F0F" w:rsidRDefault="007A6A9B" w:rsidP="007A6A9B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BEB3CC4" w14:textId="211AF337" w:rsidR="007A6A9B" w:rsidRPr="00785F0F" w:rsidRDefault="007A6A9B" w:rsidP="007A6A9B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16,923</w:t>
            </w:r>
          </w:p>
        </w:tc>
      </w:tr>
      <w:tr w:rsidR="007C49F9" w:rsidRPr="00785F0F" w14:paraId="21D7941D" w14:textId="77777777" w:rsidTr="001D6EF4">
        <w:tc>
          <w:tcPr>
            <w:tcW w:w="2742" w:type="dxa"/>
            <w:shd w:val="clear" w:color="auto" w:fill="auto"/>
            <w:vAlign w:val="bottom"/>
          </w:tcPr>
          <w:p w14:paraId="238C4E4A" w14:textId="25E01E6F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สถาบันการเงินเฉพาะกิจ</w:t>
            </w:r>
            <w:r w:rsidR="00E61BA7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8A442E6" w14:textId="468ACDEA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0A75F7A" w14:textId="77777777" w:rsidR="007C49F9" w:rsidRPr="00785F0F" w:rsidRDefault="007C49F9" w:rsidP="007C49F9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00690B5" w14:textId="0B0FB33E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60</w:t>
            </w:r>
          </w:p>
        </w:tc>
        <w:tc>
          <w:tcPr>
            <w:tcW w:w="239" w:type="dxa"/>
            <w:shd w:val="clear" w:color="auto" w:fill="auto"/>
          </w:tcPr>
          <w:p w14:paraId="36EA2AE0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07B92EA" w14:textId="745BF6F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60</w:t>
            </w:r>
          </w:p>
        </w:tc>
        <w:tc>
          <w:tcPr>
            <w:tcW w:w="239" w:type="dxa"/>
            <w:shd w:val="clear" w:color="auto" w:fill="auto"/>
          </w:tcPr>
          <w:p w14:paraId="2FBFF60C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24EF86F" w14:textId="59B36ADD" w:rsidR="007C49F9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5A9D9E81" w14:textId="77777777" w:rsidR="007C49F9" w:rsidRPr="00785F0F" w:rsidRDefault="007C49F9" w:rsidP="007C49F9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BD68F28" w14:textId="71BC23B9" w:rsidR="007C49F9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3ED8A3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309964C" w14:textId="31BD7875" w:rsidR="007C49F9" w:rsidRPr="007C49F9" w:rsidRDefault="007C49F9" w:rsidP="007C49F9">
            <w:pPr>
              <w:tabs>
                <w:tab w:val="decimal" w:pos="477"/>
              </w:tabs>
              <w:snapToGrid w:val="0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C49F9" w:rsidRPr="00785F0F" w14:paraId="212FC49F" w14:textId="77777777" w:rsidTr="001D6EF4">
        <w:tc>
          <w:tcPr>
            <w:tcW w:w="2742" w:type="dxa"/>
            <w:shd w:val="clear" w:color="auto" w:fill="auto"/>
            <w:vAlign w:val="bottom"/>
          </w:tcPr>
          <w:p w14:paraId="44755BD2" w14:textId="21FC4000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สถาบันการเงินอื่น</w:t>
            </w:r>
            <w:r>
              <w:rPr>
                <w:sz w:val="26"/>
                <w:szCs w:val="26"/>
                <w:vertAlign w:val="superscript"/>
                <w:cs/>
              </w:rPr>
              <w:t>*</w:t>
            </w:r>
            <w:r w:rsidR="00E61BA7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506506" w14:textId="071F1AD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584079EF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92AF19" w14:textId="4F56206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3,505</w:t>
            </w:r>
          </w:p>
        </w:tc>
        <w:tc>
          <w:tcPr>
            <w:tcW w:w="239" w:type="dxa"/>
            <w:shd w:val="clear" w:color="auto" w:fill="auto"/>
          </w:tcPr>
          <w:p w14:paraId="625433C9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3A0D3" w14:textId="36259E8E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3,517</w:t>
            </w:r>
          </w:p>
        </w:tc>
        <w:tc>
          <w:tcPr>
            <w:tcW w:w="239" w:type="dxa"/>
            <w:shd w:val="clear" w:color="auto" w:fill="auto"/>
          </w:tcPr>
          <w:p w14:paraId="4A4DB3B1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F35C81" w14:textId="3F5A434E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</w:t>
            </w:r>
          </w:p>
        </w:tc>
        <w:tc>
          <w:tcPr>
            <w:tcW w:w="239" w:type="dxa"/>
            <w:shd w:val="clear" w:color="auto" w:fill="auto"/>
          </w:tcPr>
          <w:p w14:paraId="1030741E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E35FAB" w14:textId="73B5C533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8,944</w:t>
            </w:r>
          </w:p>
        </w:tc>
        <w:tc>
          <w:tcPr>
            <w:tcW w:w="239" w:type="dxa"/>
            <w:shd w:val="clear" w:color="auto" w:fill="auto"/>
          </w:tcPr>
          <w:p w14:paraId="06D9E284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D388B0" w14:textId="099933B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9,767</w:t>
            </w:r>
          </w:p>
        </w:tc>
      </w:tr>
      <w:tr w:rsidR="007C49F9" w:rsidRPr="00785F0F" w14:paraId="23F27382" w14:textId="77777777" w:rsidTr="001D6EF4">
        <w:tc>
          <w:tcPr>
            <w:tcW w:w="2742" w:type="dxa"/>
            <w:shd w:val="clear" w:color="auto" w:fill="auto"/>
            <w:vAlign w:val="bottom"/>
          </w:tcPr>
          <w:p w14:paraId="4096C4D4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9D447" w14:textId="5C407B96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17,583</w:t>
            </w:r>
          </w:p>
        </w:tc>
        <w:tc>
          <w:tcPr>
            <w:tcW w:w="239" w:type="dxa"/>
            <w:shd w:val="clear" w:color="auto" w:fill="auto"/>
          </w:tcPr>
          <w:p w14:paraId="5B218AC6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5A5D2" w14:textId="30D206B4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322,547</w:t>
            </w:r>
          </w:p>
        </w:tc>
        <w:tc>
          <w:tcPr>
            <w:tcW w:w="239" w:type="dxa"/>
            <w:shd w:val="clear" w:color="auto" w:fill="auto"/>
          </w:tcPr>
          <w:p w14:paraId="0F47459B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5F665" w14:textId="0457FFB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 w:rsidRPr="00B13D05">
              <w:rPr>
                <w:sz w:val="26"/>
                <w:szCs w:val="26"/>
              </w:rPr>
              <w:t>340,130</w:t>
            </w:r>
          </w:p>
        </w:tc>
        <w:tc>
          <w:tcPr>
            <w:tcW w:w="239" w:type="dxa"/>
            <w:shd w:val="clear" w:color="auto" w:fill="auto"/>
          </w:tcPr>
          <w:p w14:paraId="630A452D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0CA9F0" w14:textId="1F3D6BF2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22,010</w:t>
            </w:r>
          </w:p>
        </w:tc>
        <w:tc>
          <w:tcPr>
            <w:tcW w:w="239" w:type="dxa"/>
            <w:shd w:val="clear" w:color="auto" w:fill="auto"/>
          </w:tcPr>
          <w:p w14:paraId="2CE026D1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3DF678" w14:textId="7531E736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312,194</w:t>
            </w:r>
          </w:p>
        </w:tc>
        <w:tc>
          <w:tcPr>
            <w:tcW w:w="239" w:type="dxa"/>
            <w:shd w:val="clear" w:color="auto" w:fill="auto"/>
          </w:tcPr>
          <w:p w14:paraId="1A252B91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52894" w14:textId="480D233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334,204</w:t>
            </w:r>
          </w:p>
        </w:tc>
      </w:tr>
      <w:tr w:rsidR="007C49F9" w:rsidRPr="00785F0F" w14:paraId="749EA43F" w14:textId="77777777" w:rsidTr="001D6EF4">
        <w:tc>
          <w:tcPr>
            <w:tcW w:w="2742" w:type="dxa"/>
            <w:shd w:val="clear" w:color="auto" w:fill="auto"/>
            <w:vAlign w:val="bottom"/>
          </w:tcPr>
          <w:p w14:paraId="27460F7B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5CC9F93" w14:textId="3EFA88B1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12A597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4676DDF" w14:textId="2C5ACD63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2EEEB996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528477" w14:textId="328615B3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53B07BF5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903EB8" w14:textId="679A5EE6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C2F515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40F11B" w14:textId="78BA4C80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794</w:t>
            </w:r>
          </w:p>
        </w:tc>
        <w:tc>
          <w:tcPr>
            <w:tcW w:w="239" w:type="dxa"/>
            <w:shd w:val="clear" w:color="auto" w:fill="auto"/>
          </w:tcPr>
          <w:p w14:paraId="1C6E87C8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75BB795" w14:textId="41E6718E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794</w:t>
            </w:r>
          </w:p>
        </w:tc>
      </w:tr>
      <w:tr w:rsidR="007C49F9" w:rsidRPr="00785F0F" w14:paraId="492C7396" w14:textId="77777777" w:rsidTr="001D6EF4">
        <w:tc>
          <w:tcPr>
            <w:tcW w:w="2742" w:type="dxa"/>
            <w:shd w:val="clear" w:color="auto" w:fill="auto"/>
            <w:vAlign w:val="bottom"/>
          </w:tcPr>
          <w:p w14:paraId="050FEBEB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DA408E" w14:textId="5CFB397C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EB6B8B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8972CF" w14:textId="2CD93280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  <w:cs/>
              </w:rPr>
              <w:t>(</w:t>
            </w:r>
            <w:r w:rsidRPr="00B13D05">
              <w:rPr>
                <w:sz w:val="26"/>
                <w:szCs w:val="26"/>
              </w:rPr>
              <w:t>131</w:t>
            </w:r>
            <w:r w:rsidRPr="00B13D0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B065BB2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F8961B" w14:textId="237313E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B13D05">
              <w:rPr>
                <w:sz w:val="26"/>
                <w:szCs w:val="26"/>
                <w:cs/>
              </w:rPr>
              <w:t>(</w:t>
            </w:r>
            <w:r w:rsidRPr="00B13D05">
              <w:rPr>
                <w:sz w:val="26"/>
                <w:szCs w:val="26"/>
              </w:rPr>
              <w:t>131</w:t>
            </w:r>
            <w:r w:rsidRPr="00B13D05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64A34680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D47B48" w14:textId="331B9BEC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8A70BF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13FEF7" w14:textId="47BF0BA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C2930AF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3D7E8B" w14:textId="4B3C0B1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7C49F9" w:rsidRPr="00785F0F" w14:paraId="05EA19FA" w14:textId="77777777" w:rsidTr="001D6EF4">
        <w:tc>
          <w:tcPr>
            <w:tcW w:w="2742" w:type="dxa"/>
            <w:shd w:val="clear" w:color="auto" w:fill="auto"/>
            <w:vAlign w:val="bottom"/>
          </w:tcPr>
          <w:p w14:paraId="495B1A35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093F7E" w14:textId="725FB82A" w:rsidR="007C49F9" w:rsidRPr="00785F0F" w:rsidRDefault="007C49F9" w:rsidP="007C49F9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B13D05">
              <w:rPr>
                <w:b/>
                <w:bCs/>
                <w:sz w:val="26"/>
                <w:szCs w:val="26"/>
              </w:rPr>
              <w:t>17,5</w:t>
            </w:r>
            <w:r>
              <w:rPr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239" w:type="dxa"/>
            <w:shd w:val="clear" w:color="auto" w:fill="auto"/>
          </w:tcPr>
          <w:p w14:paraId="48D58F40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E57938" w14:textId="15AE5E93" w:rsidR="007C49F9" w:rsidRPr="00DC7CF8" w:rsidRDefault="007C49F9" w:rsidP="007C49F9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B13D05">
              <w:rPr>
                <w:b/>
                <w:bCs/>
                <w:sz w:val="26"/>
                <w:szCs w:val="26"/>
              </w:rPr>
              <w:t>322,486</w:t>
            </w:r>
          </w:p>
        </w:tc>
        <w:tc>
          <w:tcPr>
            <w:tcW w:w="239" w:type="dxa"/>
            <w:shd w:val="clear" w:color="auto" w:fill="auto"/>
          </w:tcPr>
          <w:p w14:paraId="5568338E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8EC31A" w14:textId="5D6EFCFA" w:rsidR="007C49F9" w:rsidRPr="00785F0F" w:rsidRDefault="007C49F9" w:rsidP="007C49F9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B13D05">
              <w:rPr>
                <w:b/>
                <w:bCs/>
                <w:sz w:val="26"/>
                <w:szCs w:val="26"/>
              </w:rPr>
              <w:t>340,069</w:t>
            </w:r>
          </w:p>
        </w:tc>
        <w:tc>
          <w:tcPr>
            <w:tcW w:w="239" w:type="dxa"/>
            <w:shd w:val="clear" w:color="auto" w:fill="auto"/>
          </w:tcPr>
          <w:p w14:paraId="14DF813C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6D8488" w14:textId="744F8892" w:rsidR="007C49F9" w:rsidRPr="00785F0F" w:rsidRDefault="007C49F9" w:rsidP="007C49F9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22,010</w:t>
            </w:r>
          </w:p>
        </w:tc>
        <w:tc>
          <w:tcPr>
            <w:tcW w:w="239" w:type="dxa"/>
            <w:shd w:val="clear" w:color="auto" w:fill="auto"/>
          </w:tcPr>
          <w:p w14:paraId="4D8235EA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5B2A0D" w14:textId="225B6B61" w:rsidR="007C49F9" w:rsidRPr="00785F0F" w:rsidRDefault="007C49F9" w:rsidP="007C49F9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312,</w:t>
            </w:r>
            <w:r>
              <w:rPr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39" w:type="dxa"/>
            <w:shd w:val="clear" w:color="auto" w:fill="auto"/>
          </w:tcPr>
          <w:p w14:paraId="1F68F89C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1641E1" w14:textId="4D3F1BB1" w:rsidR="007C49F9" w:rsidRPr="00785F0F" w:rsidRDefault="007C49F9" w:rsidP="007C49F9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334,874</w:t>
            </w:r>
          </w:p>
        </w:tc>
      </w:tr>
      <w:tr w:rsidR="007C49F9" w:rsidRPr="00785F0F" w14:paraId="691D8D60" w14:textId="77777777" w:rsidTr="001D6EF4">
        <w:tc>
          <w:tcPr>
            <w:tcW w:w="2742" w:type="dxa"/>
            <w:shd w:val="clear" w:color="auto" w:fill="auto"/>
            <w:vAlign w:val="bottom"/>
          </w:tcPr>
          <w:p w14:paraId="00F33902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14:paraId="0DDEA326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1259CBB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0AFA928F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9D520E6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105BE871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F100C8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28B7C84F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D8C3566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76E95475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059F480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4605D733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7C49F9" w:rsidRPr="00785F0F" w14:paraId="1EE43361" w14:textId="77777777" w:rsidTr="001D6EF4">
        <w:tc>
          <w:tcPr>
            <w:tcW w:w="2742" w:type="dxa"/>
            <w:shd w:val="clear" w:color="auto" w:fill="auto"/>
            <w:vAlign w:val="bottom"/>
          </w:tcPr>
          <w:p w14:paraId="2DC59184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14:paraId="0F6C2F2D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5A89FE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06CBB66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65E27FF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53149B7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EE5B06B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CADE8E3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6CC3B96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416AB5A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4B88EF0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7504E9A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7C49F9" w:rsidRPr="00785F0F" w14:paraId="17AB8A32" w14:textId="77777777" w:rsidTr="001D6EF4">
        <w:tc>
          <w:tcPr>
            <w:tcW w:w="2742" w:type="dxa"/>
            <w:shd w:val="clear" w:color="auto" w:fill="auto"/>
            <w:vAlign w:val="bottom"/>
          </w:tcPr>
          <w:p w14:paraId="3393C404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6D394A3" w14:textId="05EBD8EB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16,953</w:t>
            </w:r>
          </w:p>
        </w:tc>
        <w:tc>
          <w:tcPr>
            <w:tcW w:w="239" w:type="dxa"/>
            <w:shd w:val="clear" w:color="auto" w:fill="auto"/>
          </w:tcPr>
          <w:p w14:paraId="3DF9FA1F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FD46FC" w14:textId="43ED5788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7,927</w:t>
            </w:r>
          </w:p>
        </w:tc>
        <w:tc>
          <w:tcPr>
            <w:tcW w:w="239" w:type="dxa"/>
            <w:shd w:val="clear" w:color="auto" w:fill="auto"/>
          </w:tcPr>
          <w:p w14:paraId="44991594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FDD950C" w14:textId="0343E409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24,880</w:t>
            </w:r>
          </w:p>
        </w:tc>
        <w:tc>
          <w:tcPr>
            <w:tcW w:w="239" w:type="dxa"/>
            <w:shd w:val="clear" w:color="auto" w:fill="auto"/>
          </w:tcPr>
          <w:p w14:paraId="32ABD5BC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533681D" w14:textId="35E7098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25,191</w:t>
            </w:r>
          </w:p>
        </w:tc>
        <w:tc>
          <w:tcPr>
            <w:tcW w:w="239" w:type="dxa"/>
            <w:shd w:val="clear" w:color="auto" w:fill="auto"/>
          </w:tcPr>
          <w:p w14:paraId="202DD9B5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A05BEF0" w14:textId="185649CB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13,539</w:t>
            </w:r>
          </w:p>
        </w:tc>
        <w:tc>
          <w:tcPr>
            <w:tcW w:w="239" w:type="dxa"/>
            <w:shd w:val="clear" w:color="auto" w:fill="auto"/>
          </w:tcPr>
          <w:p w14:paraId="697AA9EB" w14:textId="77777777" w:rsidR="007C49F9" w:rsidRPr="00785F0F" w:rsidRDefault="007C49F9" w:rsidP="007C49F9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1D58712" w14:textId="2B75FCE9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38,730</w:t>
            </w:r>
          </w:p>
        </w:tc>
      </w:tr>
      <w:tr w:rsidR="007C49F9" w:rsidRPr="00785F0F" w14:paraId="6C74DD49" w14:textId="77777777" w:rsidTr="001D6EF4">
        <w:tc>
          <w:tcPr>
            <w:tcW w:w="2742" w:type="dxa"/>
            <w:shd w:val="clear" w:color="auto" w:fill="auto"/>
            <w:vAlign w:val="bottom"/>
          </w:tcPr>
          <w:p w14:paraId="2AE14CAC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0473848" w14:textId="5E8FE8C3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364</w:t>
            </w:r>
          </w:p>
        </w:tc>
        <w:tc>
          <w:tcPr>
            <w:tcW w:w="239" w:type="dxa"/>
            <w:shd w:val="clear" w:color="auto" w:fill="auto"/>
          </w:tcPr>
          <w:p w14:paraId="6746D4CE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5EDAF3" w14:textId="51E16339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025647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B48589" w14:textId="4EA85F24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364</w:t>
            </w:r>
          </w:p>
        </w:tc>
        <w:tc>
          <w:tcPr>
            <w:tcW w:w="239" w:type="dxa"/>
            <w:shd w:val="clear" w:color="auto" w:fill="auto"/>
          </w:tcPr>
          <w:p w14:paraId="5D73A4E5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89D403" w14:textId="4CD9A96A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1A97435F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00438B" w14:textId="58ACDE89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2BEF87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9910B8D" w14:textId="4FD7147A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</w:tr>
      <w:tr w:rsidR="007C49F9" w:rsidRPr="00785F0F" w14:paraId="08DFBD1A" w14:textId="77777777" w:rsidTr="001D6EF4">
        <w:tc>
          <w:tcPr>
            <w:tcW w:w="2742" w:type="dxa"/>
            <w:shd w:val="clear" w:color="auto" w:fill="auto"/>
            <w:vAlign w:val="bottom"/>
          </w:tcPr>
          <w:p w14:paraId="5A5A3B25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29BDD92" w14:textId="2C56D553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191</w:t>
            </w:r>
          </w:p>
        </w:tc>
        <w:tc>
          <w:tcPr>
            <w:tcW w:w="239" w:type="dxa"/>
            <w:shd w:val="clear" w:color="auto" w:fill="auto"/>
          </w:tcPr>
          <w:p w14:paraId="40900FCB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1BAABD8" w14:textId="1A42A48D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5F7A27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6DDE73C" w14:textId="09AF6F12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191</w:t>
            </w:r>
          </w:p>
        </w:tc>
        <w:tc>
          <w:tcPr>
            <w:tcW w:w="239" w:type="dxa"/>
            <w:shd w:val="clear" w:color="auto" w:fill="auto"/>
          </w:tcPr>
          <w:p w14:paraId="69FCC40F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0FA566F" w14:textId="7A560176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3ED291C7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F2F54A3" w14:textId="4B0EC758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CEC6C8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8ACD122" w14:textId="1F40549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</w:tr>
      <w:tr w:rsidR="007C49F9" w:rsidRPr="00785F0F" w14:paraId="12DBE699" w14:textId="77777777" w:rsidTr="001D6EF4">
        <w:tc>
          <w:tcPr>
            <w:tcW w:w="2742" w:type="dxa"/>
            <w:shd w:val="clear" w:color="auto" w:fill="auto"/>
            <w:vAlign w:val="bottom"/>
          </w:tcPr>
          <w:p w14:paraId="0A664752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CAC319" w14:textId="2A44C1B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3,433</w:t>
            </w:r>
          </w:p>
        </w:tc>
        <w:tc>
          <w:tcPr>
            <w:tcW w:w="239" w:type="dxa"/>
            <w:shd w:val="clear" w:color="auto" w:fill="auto"/>
          </w:tcPr>
          <w:p w14:paraId="4DAB534C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773CF" w14:textId="2AC81120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 xml:space="preserve">  53</w:t>
            </w:r>
          </w:p>
        </w:tc>
        <w:tc>
          <w:tcPr>
            <w:tcW w:w="239" w:type="dxa"/>
            <w:shd w:val="clear" w:color="auto" w:fill="auto"/>
          </w:tcPr>
          <w:p w14:paraId="7312A6EF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9B1DC1" w14:textId="5845C05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3,486</w:t>
            </w:r>
          </w:p>
        </w:tc>
        <w:tc>
          <w:tcPr>
            <w:tcW w:w="239" w:type="dxa"/>
            <w:shd w:val="clear" w:color="auto" w:fill="auto"/>
          </w:tcPr>
          <w:p w14:paraId="32D14390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9CBF9" w14:textId="07C5434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3,656</w:t>
            </w:r>
          </w:p>
        </w:tc>
        <w:tc>
          <w:tcPr>
            <w:tcW w:w="239" w:type="dxa"/>
            <w:shd w:val="clear" w:color="auto" w:fill="auto"/>
          </w:tcPr>
          <w:p w14:paraId="75B2CF11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BEC78B" w14:textId="3F009141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FA0FD1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3D831E" w14:textId="5D44B2EF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3,656</w:t>
            </w:r>
          </w:p>
        </w:tc>
      </w:tr>
      <w:tr w:rsidR="007C49F9" w:rsidRPr="00785F0F" w14:paraId="5C4E2F03" w14:textId="77777777" w:rsidTr="001D6EF4">
        <w:tc>
          <w:tcPr>
            <w:tcW w:w="2742" w:type="dxa"/>
            <w:shd w:val="clear" w:color="auto" w:fill="auto"/>
            <w:vAlign w:val="bottom"/>
          </w:tcPr>
          <w:p w14:paraId="192A471D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F6DA9C" w14:textId="06F05034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20,941</w:t>
            </w:r>
          </w:p>
        </w:tc>
        <w:tc>
          <w:tcPr>
            <w:tcW w:w="239" w:type="dxa"/>
            <w:shd w:val="clear" w:color="auto" w:fill="auto"/>
          </w:tcPr>
          <w:p w14:paraId="6A2D598D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16FFB" w14:textId="4C418DC4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7,980</w:t>
            </w:r>
          </w:p>
        </w:tc>
        <w:tc>
          <w:tcPr>
            <w:tcW w:w="239" w:type="dxa"/>
            <w:shd w:val="clear" w:color="auto" w:fill="auto"/>
          </w:tcPr>
          <w:p w14:paraId="45C1D064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646EDC" w14:textId="09E87ED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28,921</w:t>
            </w:r>
          </w:p>
        </w:tc>
        <w:tc>
          <w:tcPr>
            <w:tcW w:w="239" w:type="dxa"/>
            <w:shd w:val="clear" w:color="auto" w:fill="auto"/>
          </w:tcPr>
          <w:p w14:paraId="22FDC24B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137EF3" w14:textId="76B7406D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29,597</w:t>
            </w:r>
          </w:p>
        </w:tc>
        <w:tc>
          <w:tcPr>
            <w:tcW w:w="239" w:type="dxa"/>
            <w:shd w:val="clear" w:color="auto" w:fill="auto"/>
          </w:tcPr>
          <w:p w14:paraId="12FA29F7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289B9C" w14:textId="0CDB0A8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13,539</w:t>
            </w:r>
          </w:p>
        </w:tc>
        <w:tc>
          <w:tcPr>
            <w:tcW w:w="239" w:type="dxa"/>
            <w:shd w:val="clear" w:color="auto" w:fill="auto"/>
          </w:tcPr>
          <w:p w14:paraId="0AE66FF7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62045D" w14:textId="133FC94D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43,136</w:t>
            </w:r>
          </w:p>
        </w:tc>
      </w:tr>
      <w:tr w:rsidR="007C49F9" w:rsidRPr="00785F0F" w14:paraId="7BC6DDA4" w14:textId="77777777" w:rsidTr="001D6EF4">
        <w:tc>
          <w:tcPr>
            <w:tcW w:w="2742" w:type="dxa"/>
            <w:shd w:val="clear" w:color="auto" w:fill="auto"/>
            <w:vAlign w:val="bottom"/>
          </w:tcPr>
          <w:p w14:paraId="3E6E6E04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D7F66D2" w14:textId="37576B8E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B985830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E7BF15E" w14:textId="2FC5F1D1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23E78B60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DAAED5" w14:textId="57DAA07D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5471C365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2B61E55D" w14:textId="36041801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A8FB4C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EBD7CA3" w14:textId="323B45E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66632D83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5D5F28E" w14:textId="25807972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7C49F9" w:rsidRPr="00785F0F" w14:paraId="79B86A1F" w14:textId="77777777" w:rsidTr="001D6EF4">
        <w:tc>
          <w:tcPr>
            <w:tcW w:w="2742" w:type="dxa"/>
            <w:shd w:val="clear" w:color="auto" w:fill="auto"/>
            <w:vAlign w:val="bottom"/>
          </w:tcPr>
          <w:p w14:paraId="1731D54A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D04355" w14:textId="794BB2C6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B410B5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1E145" w14:textId="68164E30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  <w:cs/>
              </w:rPr>
              <w:t>(</w:t>
            </w:r>
            <w:r w:rsidRPr="00480236">
              <w:rPr>
                <w:sz w:val="26"/>
                <w:szCs w:val="26"/>
              </w:rPr>
              <w:t>51</w:t>
            </w:r>
            <w:r w:rsidRPr="00480236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95BF506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3C2AA" w14:textId="3AC275CF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480236">
              <w:rPr>
                <w:sz w:val="26"/>
                <w:szCs w:val="26"/>
                <w:cs/>
              </w:rPr>
              <w:t>(</w:t>
            </w:r>
            <w:r w:rsidRPr="00480236">
              <w:rPr>
                <w:sz w:val="26"/>
                <w:szCs w:val="26"/>
              </w:rPr>
              <w:t>51</w:t>
            </w:r>
            <w:r w:rsidRPr="00480236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1DFEBA5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5FE465" w14:textId="7842A7AE" w:rsidR="007C49F9" w:rsidRPr="00785F0F" w:rsidRDefault="007C49F9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C9CD28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D068E6" w14:textId="7DAFD20C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D551294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67522" w14:textId="4C81886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7C49F9" w:rsidRPr="00785F0F" w14:paraId="1D191E01" w14:textId="77777777" w:rsidTr="001D6EF4">
        <w:tc>
          <w:tcPr>
            <w:tcW w:w="2742" w:type="dxa"/>
            <w:shd w:val="clear" w:color="auto" w:fill="auto"/>
            <w:vAlign w:val="bottom"/>
          </w:tcPr>
          <w:p w14:paraId="32CC201F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F91EA6" w14:textId="512E4F07" w:rsidR="007C49F9" w:rsidRPr="00EC4FDD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EC4FDD">
              <w:rPr>
                <w:b/>
                <w:bCs/>
                <w:sz w:val="26"/>
                <w:szCs w:val="26"/>
              </w:rPr>
              <w:t>20,941</w:t>
            </w:r>
          </w:p>
        </w:tc>
        <w:tc>
          <w:tcPr>
            <w:tcW w:w="239" w:type="dxa"/>
            <w:shd w:val="clear" w:color="auto" w:fill="auto"/>
          </w:tcPr>
          <w:p w14:paraId="7F19BAE4" w14:textId="77777777" w:rsidR="007C49F9" w:rsidRPr="00EC4FDD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23AEF2" w14:textId="789AAEA9" w:rsidR="007C49F9" w:rsidRPr="00EC4FDD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EC4FDD">
              <w:rPr>
                <w:b/>
                <w:bCs/>
                <w:sz w:val="26"/>
                <w:szCs w:val="26"/>
              </w:rPr>
              <w:t>7,964</w:t>
            </w:r>
          </w:p>
        </w:tc>
        <w:tc>
          <w:tcPr>
            <w:tcW w:w="239" w:type="dxa"/>
            <w:shd w:val="clear" w:color="auto" w:fill="auto"/>
          </w:tcPr>
          <w:p w14:paraId="08FB45F8" w14:textId="77777777" w:rsidR="007C49F9" w:rsidRPr="00EC4FDD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B7FC95" w14:textId="612B718B" w:rsidR="007C49F9" w:rsidRPr="00EC4FDD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EC4FDD">
              <w:rPr>
                <w:b/>
                <w:bCs/>
                <w:sz w:val="26"/>
                <w:szCs w:val="26"/>
              </w:rPr>
              <w:t>28,905</w:t>
            </w:r>
          </w:p>
        </w:tc>
        <w:tc>
          <w:tcPr>
            <w:tcW w:w="239" w:type="dxa"/>
            <w:shd w:val="clear" w:color="auto" w:fill="auto"/>
          </w:tcPr>
          <w:p w14:paraId="6F61B086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BE0110" w14:textId="51B6A980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29,597</w:t>
            </w:r>
          </w:p>
        </w:tc>
        <w:tc>
          <w:tcPr>
            <w:tcW w:w="239" w:type="dxa"/>
            <w:shd w:val="clear" w:color="auto" w:fill="auto"/>
          </w:tcPr>
          <w:p w14:paraId="413B8A5F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823E6" w14:textId="5507A724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13,434</w:t>
            </w:r>
          </w:p>
        </w:tc>
        <w:tc>
          <w:tcPr>
            <w:tcW w:w="239" w:type="dxa"/>
            <w:shd w:val="clear" w:color="auto" w:fill="auto"/>
          </w:tcPr>
          <w:p w14:paraId="18C5E9AD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A25162" w14:textId="2B2EAD11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43,031</w:t>
            </w:r>
          </w:p>
        </w:tc>
      </w:tr>
      <w:tr w:rsidR="007C49F9" w:rsidRPr="00785F0F" w14:paraId="3AFD4E8A" w14:textId="77777777" w:rsidTr="001D6EF4">
        <w:tc>
          <w:tcPr>
            <w:tcW w:w="2742" w:type="dxa"/>
            <w:shd w:val="clear" w:color="auto" w:fill="auto"/>
            <w:vAlign w:val="bottom"/>
          </w:tcPr>
          <w:p w14:paraId="67A0DA83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EBBEBD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F0128C3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57AFC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DCBED97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667DBF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DF2AB3B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FBBAB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EF62AA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A901E8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FBAD536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22760" w14:textId="77777777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7C49F9" w:rsidRPr="00785F0F" w14:paraId="7ED7D9C2" w14:textId="77777777" w:rsidTr="001D6EF4">
        <w:tc>
          <w:tcPr>
            <w:tcW w:w="2742" w:type="dxa"/>
            <w:shd w:val="clear" w:color="auto" w:fill="auto"/>
            <w:vAlign w:val="bottom"/>
          </w:tcPr>
          <w:p w14:paraId="22BAD49C" w14:textId="77777777" w:rsidR="007C49F9" w:rsidRPr="00785F0F" w:rsidRDefault="007C49F9" w:rsidP="007C49F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47B1B4B" w14:textId="5AAFCDEB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480236">
              <w:rPr>
                <w:b/>
                <w:bCs/>
                <w:sz w:val="26"/>
                <w:szCs w:val="26"/>
              </w:rPr>
              <w:t>38,524</w:t>
            </w:r>
          </w:p>
        </w:tc>
        <w:tc>
          <w:tcPr>
            <w:tcW w:w="239" w:type="dxa"/>
            <w:shd w:val="clear" w:color="auto" w:fill="auto"/>
          </w:tcPr>
          <w:p w14:paraId="31D2F60C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35F01F" w14:textId="257B83D8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480236">
              <w:rPr>
                <w:b/>
                <w:bCs/>
                <w:sz w:val="26"/>
                <w:szCs w:val="26"/>
              </w:rPr>
              <w:t>330,450</w:t>
            </w:r>
          </w:p>
        </w:tc>
        <w:tc>
          <w:tcPr>
            <w:tcW w:w="239" w:type="dxa"/>
            <w:shd w:val="clear" w:color="auto" w:fill="auto"/>
          </w:tcPr>
          <w:p w14:paraId="01498CDD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DADA537" w14:textId="0E7DB649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480236">
              <w:rPr>
                <w:b/>
                <w:bCs/>
                <w:sz w:val="26"/>
                <w:szCs w:val="26"/>
              </w:rPr>
              <w:t>368,974</w:t>
            </w:r>
          </w:p>
        </w:tc>
        <w:tc>
          <w:tcPr>
            <w:tcW w:w="239" w:type="dxa"/>
            <w:shd w:val="clear" w:color="auto" w:fill="auto"/>
          </w:tcPr>
          <w:p w14:paraId="09A83242" w14:textId="77777777" w:rsidR="007C49F9" w:rsidRPr="00785F0F" w:rsidRDefault="007C49F9" w:rsidP="007C49F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49CD5FC" w14:textId="26D548E6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51,607</w:t>
            </w:r>
          </w:p>
        </w:tc>
        <w:tc>
          <w:tcPr>
            <w:tcW w:w="239" w:type="dxa"/>
            <w:shd w:val="clear" w:color="auto" w:fill="auto"/>
          </w:tcPr>
          <w:p w14:paraId="5FC9ED60" w14:textId="77777777" w:rsidR="007C49F9" w:rsidRPr="00785F0F" w:rsidRDefault="007C49F9" w:rsidP="007C49F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0A46AFE" w14:textId="287ABCB5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326,298</w:t>
            </w:r>
          </w:p>
        </w:tc>
        <w:tc>
          <w:tcPr>
            <w:tcW w:w="239" w:type="dxa"/>
            <w:shd w:val="clear" w:color="auto" w:fill="auto"/>
          </w:tcPr>
          <w:p w14:paraId="1EA97A6D" w14:textId="77777777" w:rsidR="007C49F9" w:rsidRPr="00785F0F" w:rsidRDefault="007C49F9" w:rsidP="007C49F9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6CA6D81" w14:textId="0EAF2214" w:rsidR="007C49F9" w:rsidRPr="00785F0F" w:rsidRDefault="007C49F9" w:rsidP="007C49F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377,905</w:t>
            </w:r>
          </w:p>
        </w:tc>
      </w:tr>
    </w:tbl>
    <w:p w14:paraId="39C9D6E5" w14:textId="44931F76" w:rsidR="00AD5C00" w:rsidRDefault="00AD5C0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4"/>
          <w:szCs w:val="24"/>
          <w:vertAlign w:val="superscript"/>
        </w:rPr>
      </w:pPr>
    </w:p>
    <w:p w14:paraId="1556DF19" w14:textId="65213341" w:rsidR="007D3A6C" w:rsidRPr="00785F0F" w:rsidRDefault="007D3A6C" w:rsidP="00791588">
      <w:pPr>
        <w:tabs>
          <w:tab w:val="left" w:pos="900"/>
        </w:tabs>
        <w:ind w:left="900" w:right="-25" w:hanging="324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>*</w:t>
      </w:r>
      <w:r w:rsidRPr="00785F0F">
        <w:rPr>
          <w:spacing w:val="-4"/>
          <w:sz w:val="20"/>
          <w:szCs w:val="20"/>
        </w:rPr>
        <w:tab/>
      </w:r>
      <w:r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089F22DB" w14:textId="5DABBF66" w:rsidR="00137A19" w:rsidRPr="00DF4571" w:rsidRDefault="00F76DD0" w:rsidP="00DF4571">
      <w:pPr>
        <w:tabs>
          <w:tab w:val="left" w:pos="900"/>
        </w:tabs>
        <w:ind w:left="900" w:right="-25" w:hanging="324"/>
        <w:jc w:val="thaiDistribute"/>
        <w:rPr>
          <w:spacing w:val="-4"/>
          <w:sz w:val="20"/>
          <w:szCs w:val="20"/>
          <w:cs/>
        </w:rPr>
      </w:pPr>
      <w:r w:rsidRPr="00DF4571">
        <w:rPr>
          <w:spacing w:val="-4"/>
          <w:sz w:val="20"/>
          <w:szCs w:val="20"/>
          <w:vertAlign w:val="superscript"/>
          <w:cs/>
        </w:rPr>
        <w:t>*</w:t>
      </w:r>
      <w:r w:rsidR="00260AB0" w:rsidRPr="00DF4571">
        <w:rPr>
          <w:spacing w:val="-4"/>
          <w:sz w:val="20"/>
          <w:szCs w:val="20"/>
          <w:vertAlign w:val="superscript"/>
        </w:rPr>
        <w:t>*</w:t>
      </w:r>
      <w:r w:rsidR="008D0BA8" w:rsidRPr="00DF4571">
        <w:rPr>
          <w:spacing w:val="-4"/>
          <w:sz w:val="20"/>
          <w:szCs w:val="20"/>
          <w:vertAlign w:val="superscript"/>
        </w:rPr>
        <w:tab/>
      </w:r>
      <w:r w:rsidR="008D0BA8" w:rsidRPr="00DF4571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14:paraId="5C08EE78" w14:textId="77777777" w:rsidR="00137A19" w:rsidRPr="00785F0F" w:rsidRDefault="00137A19">
      <w:pPr>
        <w:suppressAutoHyphens w:val="0"/>
        <w:rPr>
          <w:spacing w:val="-4"/>
          <w:sz w:val="20"/>
          <w:szCs w:val="20"/>
          <w:cs/>
        </w:rPr>
      </w:pPr>
      <w:r w:rsidRPr="00785F0F">
        <w:rPr>
          <w:spacing w:val="-4"/>
          <w:sz w:val="20"/>
          <w:szCs w:val="20"/>
          <w:cs/>
        </w:rPr>
        <w:br w:type="page"/>
      </w:r>
    </w:p>
    <w:p w14:paraId="5DB1534C" w14:textId="77777777" w:rsidR="008D0BA8" w:rsidRPr="00785F0F" w:rsidRDefault="008D0BA8" w:rsidP="008D0BA8">
      <w:pPr>
        <w:pageBreakBefore/>
        <w:ind w:left="720" w:right="-43" w:hanging="360"/>
        <w:rPr>
          <w:spacing w:val="-4"/>
          <w:sz w:val="2"/>
          <w:szCs w:val="2"/>
        </w:rPr>
      </w:pPr>
    </w:p>
    <w:tbl>
      <w:tblPr>
        <w:tblW w:w="921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8D0BA8" w:rsidRPr="00785F0F" w14:paraId="685C5235" w14:textId="77777777" w:rsidTr="00726250">
        <w:tc>
          <w:tcPr>
            <w:tcW w:w="2742" w:type="dxa"/>
            <w:shd w:val="clear" w:color="auto" w:fill="auto"/>
          </w:tcPr>
          <w:p w14:paraId="76D5856A" w14:textId="77777777" w:rsidR="008D0BA8" w:rsidRPr="00785F0F" w:rsidRDefault="008D0BA8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786C288B" w14:textId="77777777" w:rsidR="008D0BA8" w:rsidRPr="00785F0F" w:rsidRDefault="008D0BA8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324F7B30" w14:textId="77777777" w:rsidTr="00726250">
        <w:tc>
          <w:tcPr>
            <w:tcW w:w="2742" w:type="dxa"/>
            <w:shd w:val="clear" w:color="auto" w:fill="auto"/>
          </w:tcPr>
          <w:p w14:paraId="38CAA2E1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50D77398" w14:textId="648D1456" w:rsidR="00032BD9" w:rsidRPr="00785F0F" w:rsidRDefault="00032BD9" w:rsidP="00032BD9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47A7099" w14:textId="77777777" w:rsidR="00032BD9" w:rsidRPr="00785F0F" w:rsidRDefault="00032BD9" w:rsidP="00032BD9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14:paraId="183E8A61" w14:textId="4DF19DED" w:rsidR="00032BD9" w:rsidRPr="00785F0F" w:rsidRDefault="00032BD9" w:rsidP="00032BD9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 w:rsidRPr="00785F0F">
              <w:rPr>
                <w:sz w:val="26"/>
                <w:szCs w:val="26"/>
              </w:rPr>
              <w:t>25</w:t>
            </w:r>
            <w:r w:rsidRPr="00785F0F">
              <w:rPr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032BD9" w:rsidRPr="00785F0F" w14:paraId="6E56577B" w14:textId="77777777" w:rsidTr="00726250">
        <w:tc>
          <w:tcPr>
            <w:tcW w:w="2742" w:type="dxa"/>
            <w:shd w:val="clear" w:color="auto" w:fill="auto"/>
          </w:tcPr>
          <w:p w14:paraId="2E35B303" w14:textId="77777777" w:rsidR="00032BD9" w:rsidRPr="00785F0F" w:rsidRDefault="00032BD9" w:rsidP="00032BD9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5D213402" w14:textId="77777777" w:rsidR="00032BD9" w:rsidRPr="00785F0F" w:rsidRDefault="00032BD9" w:rsidP="00032BD9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5DD51A39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535BF351" w14:textId="77777777" w:rsidR="00032BD9" w:rsidRPr="00785F0F" w:rsidRDefault="00032BD9" w:rsidP="00032BD9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099258E0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4E6832CF" w14:textId="77777777" w:rsidR="00032BD9" w:rsidRPr="00785F0F" w:rsidRDefault="00032BD9" w:rsidP="00032BD9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E721A33" w14:textId="77777777" w:rsidR="00032BD9" w:rsidRPr="00785F0F" w:rsidRDefault="00032BD9" w:rsidP="00032BD9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A63D8B0" w14:textId="77777777" w:rsidR="00032BD9" w:rsidRPr="00785F0F" w:rsidRDefault="00032BD9" w:rsidP="00032BD9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737CC0AF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13F8F73B" w14:textId="77777777" w:rsidR="00032BD9" w:rsidRPr="00785F0F" w:rsidRDefault="00032BD9" w:rsidP="00032BD9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51315D70" w14:textId="77777777" w:rsidR="00032BD9" w:rsidRPr="00785F0F" w:rsidRDefault="00032BD9" w:rsidP="00032BD9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6DDA64B5" w14:textId="77777777" w:rsidR="00032BD9" w:rsidRPr="00785F0F" w:rsidRDefault="00032BD9" w:rsidP="00032BD9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032BD9" w:rsidRPr="00785F0F" w14:paraId="20662419" w14:textId="77777777" w:rsidTr="00726250">
        <w:tc>
          <w:tcPr>
            <w:tcW w:w="2742" w:type="dxa"/>
            <w:shd w:val="clear" w:color="auto" w:fill="auto"/>
            <w:vAlign w:val="bottom"/>
          </w:tcPr>
          <w:p w14:paraId="016700E6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679A2ABB" w14:textId="77777777" w:rsidR="00032BD9" w:rsidRPr="00785F0F" w:rsidRDefault="00032BD9" w:rsidP="00032BD9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1D66C42A" w14:textId="77777777" w:rsidTr="00726250">
        <w:tc>
          <w:tcPr>
            <w:tcW w:w="2742" w:type="dxa"/>
            <w:shd w:val="clear" w:color="auto" w:fill="auto"/>
            <w:vAlign w:val="bottom"/>
          </w:tcPr>
          <w:p w14:paraId="0983A20F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14:paraId="19ECDE29" w14:textId="77777777" w:rsidR="00032BD9" w:rsidRPr="00785F0F" w:rsidRDefault="00032BD9" w:rsidP="00032BD9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F139407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D228ED0" w14:textId="77777777" w:rsidR="00032BD9" w:rsidRPr="00785F0F" w:rsidRDefault="00032BD9" w:rsidP="00032BD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1CD72DD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1BC760E" w14:textId="77777777" w:rsidR="00032BD9" w:rsidRPr="00785F0F" w:rsidRDefault="00032BD9" w:rsidP="00032BD9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609D4E5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2393EEB" w14:textId="77777777" w:rsidR="00032BD9" w:rsidRPr="00785F0F" w:rsidRDefault="00032BD9" w:rsidP="00032BD9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92F7C29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DBB12FA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3E8BE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894BEC1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032BD9" w:rsidRPr="00785F0F" w14:paraId="3DD06A97" w14:textId="77777777" w:rsidTr="00726250">
        <w:tc>
          <w:tcPr>
            <w:tcW w:w="2742" w:type="dxa"/>
            <w:shd w:val="clear" w:color="auto" w:fill="auto"/>
            <w:vAlign w:val="bottom"/>
          </w:tcPr>
          <w:p w14:paraId="0A802EC4" w14:textId="77777777" w:rsidR="00032BD9" w:rsidRPr="00785F0F" w:rsidRDefault="00032BD9" w:rsidP="00032BD9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28ECED2" w14:textId="77777777" w:rsidR="00032BD9" w:rsidRPr="00785F0F" w:rsidRDefault="00032BD9" w:rsidP="00032BD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BA14247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4787E87" w14:textId="77777777" w:rsidR="00032BD9" w:rsidRPr="00785F0F" w:rsidRDefault="00032BD9" w:rsidP="00032BD9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D9AC7B3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5EC02E1" w14:textId="77777777" w:rsidR="00032BD9" w:rsidRPr="00785F0F" w:rsidRDefault="00032BD9" w:rsidP="00032BD9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7A375E4E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929DE2F" w14:textId="77777777" w:rsidR="00032BD9" w:rsidRPr="00785F0F" w:rsidRDefault="00032BD9" w:rsidP="00032BD9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63D70B1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E18F1F1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069ADF" w14:textId="77777777" w:rsidR="00032BD9" w:rsidRPr="00785F0F" w:rsidRDefault="00032BD9" w:rsidP="00032BD9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E701B34" w14:textId="77777777" w:rsidR="00032BD9" w:rsidRPr="00785F0F" w:rsidRDefault="00032BD9" w:rsidP="00032BD9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DB1E0D" w:rsidRPr="00785F0F" w14:paraId="3F73494C" w14:textId="77777777" w:rsidTr="00726250">
        <w:tc>
          <w:tcPr>
            <w:tcW w:w="2742" w:type="dxa"/>
            <w:shd w:val="clear" w:color="auto" w:fill="auto"/>
            <w:vAlign w:val="bottom"/>
          </w:tcPr>
          <w:p w14:paraId="7F95EE61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ab/>
            </w:r>
            <w:r w:rsidRPr="00785F0F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5E7030A" w14:textId="3B4B879C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15,266</w:t>
            </w:r>
          </w:p>
        </w:tc>
        <w:tc>
          <w:tcPr>
            <w:tcW w:w="239" w:type="dxa"/>
            <w:shd w:val="clear" w:color="auto" w:fill="auto"/>
          </w:tcPr>
          <w:p w14:paraId="7A6C5D96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A4F4438" w14:textId="60C6B0CE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298,113</w:t>
            </w:r>
          </w:p>
        </w:tc>
        <w:tc>
          <w:tcPr>
            <w:tcW w:w="239" w:type="dxa"/>
            <w:shd w:val="clear" w:color="auto" w:fill="auto"/>
          </w:tcPr>
          <w:p w14:paraId="3DF8F495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2CBC29C" w14:textId="75A18B7D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313,379</w:t>
            </w:r>
          </w:p>
        </w:tc>
        <w:tc>
          <w:tcPr>
            <w:tcW w:w="239" w:type="dxa"/>
            <w:shd w:val="clear" w:color="auto" w:fill="auto"/>
          </w:tcPr>
          <w:p w14:paraId="2DF5A347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385B502" w14:textId="7C815EF4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17,929</w:t>
            </w:r>
          </w:p>
        </w:tc>
        <w:tc>
          <w:tcPr>
            <w:tcW w:w="239" w:type="dxa"/>
            <w:shd w:val="clear" w:color="auto" w:fill="auto"/>
          </w:tcPr>
          <w:p w14:paraId="7B7DDBE0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6690B86" w14:textId="3DD7CA98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289,585</w:t>
            </w:r>
          </w:p>
        </w:tc>
        <w:tc>
          <w:tcPr>
            <w:tcW w:w="239" w:type="dxa"/>
            <w:shd w:val="clear" w:color="auto" w:fill="auto"/>
          </w:tcPr>
          <w:p w14:paraId="26EBE3EE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293E98B" w14:textId="5664BD6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307,514</w:t>
            </w:r>
          </w:p>
        </w:tc>
      </w:tr>
      <w:tr w:rsidR="00DB1E0D" w:rsidRPr="00785F0F" w14:paraId="38AC3B8F" w14:textId="77777777" w:rsidTr="00726250">
        <w:tc>
          <w:tcPr>
            <w:tcW w:w="2742" w:type="dxa"/>
            <w:shd w:val="clear" w:color="auto" w:fill="auto"/>
            <w:vAlign w:val="bottom"/>
          </w:tcPr>
          <w:p w14:paraId="44CFAD3E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E360C0C" w14:textId="7D392981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1,727</w:t>
            </w:r>
          </w:p>
        </w:tc>
        <w:tc>
          <w:tcPr>
            <w:tcW w:w="239" w:type="dxa"/>
            <w:shd w:val="clear" w:color="auto" w:fill="auto"/>
          </w:tcPr>
          <w:p w14:paraId="2A79111C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192369E" w14:textId="5D7B9C8A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20,869</w:t>
            </w:r>
          </w:p>
        </w:tc>
        <w:tc>
          <w:tcPr>
            <w:tcW w:w="239" w:type="dxa"/>
            <w:shd w:val="clear" w:color="auto" w:fill="auto"/>
          </w:tcPr>
          <w:p w14:paraId="6145FDE6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A4ABA" w14:textId="0113160D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22,596</w:t>
            </w:r>
          </w:p>
        </w:tc>
        <w:tc>
          <w:tcPr>
            <w:tcW w:w="239" w:type="dxa"/>
            <w:shd w:val="clear" w:color="auto" w:fill="auto"/>
          </w:tcPr>
          <w:p w14:paraId="5281B5A2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1EF8D" w14:textId="484003B9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2,422</w:t>
            </w:r>
          </w:p>
        </w:tc>
        <w:tc>
          <w:tcPr>
            <w:tcW w:w="239" w:type="dxa"/>
            <w:shd w:val="clear" w:color="auto" w:fill="auto"/>
          </w:tcPr>
          <w:p w14:paraId="11EFDD0D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FFF39F" w14:textId="382E5EFF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4,395</w:t>
            </w:r>
          </w:p>
        </w:tc>
        <w:tc>
          <w:tcPr>
            <w:tcW w:w="239" w:type="dxa"/>
            <w:shd w:val="clear" w:color="auto" w:fill="auto"/>
          </w:tcPr>
          <w:p w14:paraId="2B31E192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3A76A78" w14:textId="0B976F76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6,817</w:t>
            </w:r>
          </w:p>
        </w:tc>
      </w:tr>
      <w:tr w:rsidR="009665E4" w:rsidRPr="00785F0F" w14:paraId="66E29833" w14:textId="77777777" w:rsidTr="00726250">
        <w:tc>
          <w:tcPr>
            <w:tcW w:w="2742" w:type="dxa"/>
            <w:shd w:val="clear" w:color="auto" w:fill="auto"/>
            <w:vAlign w:val="bottom"/>
          </w:tcPr>
          <w:p w14:paraId="3BAB9027" w14:textId="07C7162A" w:rsidR="009665E4" w:rsidRPr="00785F0F" w:rsidRDefault="009665E4" w:rsidP="009665E4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สถาบันการเงินเฉพาะกิจ</w:t>
            </w:r>
            <w:r w:rsidR="004A1C1A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FC5EB87" w14:textId="72B8878E" w:rsidR="009665E4" w:rsidRPr="00785F0F" w:rsidRDefault="009665E4" w:rsidP="009665E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E97F33" w14:textId="77777777" w:rsidR="009665E4" w:rsidRPr="00785F0F" w:rsidRDefault="009665E4" w:rsidP="009665E4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6C1833E" w14:textId="12D2F6DC" w:rsidR="009665E4" w:rsidRPr="00785F0F" w:rsidRDefault="009665E4" w:rsidP="009665E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60</w:t>
            </w:r>
          </w:p>
        </w:tc>
        <w:tc>
          <w:tcPr>
            <w:tcW w:w="239" w:type="dxa"/>
            <w:shd w:val="clear" w:color="auto" w:fill="auto"/>
          </w:tcPr>
          <w:p w14:paraId="28D4D8D0" w14:textId="77777777" w:rsidR="009665E4" w:rsidRPr="00785F0F" w:rsidRDefault="009665E4" w:rsidP="009665E4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88E5DA3" w14:textId="5495715F" w:rsidR="009665E4" w:rsidRPr="00785F0F" w:rsidRDefault="009665E4" w:rsidP="009665E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60</w:t>
            </w:r>
          </w:p>
        </w:tc>
        <w:tc>
          <w:tcPr>
            <w:tcW w:w="239" w:type="dxa"/>
            <w:shd w:val="clear" w:color="auto" w:fill="auto"/>
          </w:tcPr>
          <w:p w14:paraId="58AAE0EC" w14:textId="77777777" w:rsidR="009665E4" w:rsidRPr="00785F0F" w:rsidRDefault="009665E4" w:rsidP="009665E4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E83AC1B" w14:textId="07ED9CAB" w:rsidR="009665E4" w:rsidRDefault="009665E4" w:rsidP="009665E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C6E50A4" w14:textId="77777777" w:rsidR="009665E4" w:rsidRPr="00785F0F" w:rsidRDefault="009665E4" w:rsidP="009665E4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186C54" w14:textId="41A005BE" w:rsidR="009665E4" w:rsidRDefault="009665E4" w:rsidP="009665E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00E107" w14:textId="77777777" w:rsidR="009665E4" w:rsidRPr="00785F0F" w:rsidRDefault="009665E4" w:rsidP="009665E4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7C5B5F7" w14:textId="330917A6" w:rsidR="009665E4" w:rsidRDefault="009665E4" w:rsidP="009665E4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DB1E0D" w:rsidRPr="00785F0F" w14:paraId="26E3F7F8" w14:textId="77777777" w:rsidTr="00726250">
        <w:tc>
          <w:tcPr>
            <w:tcW w:w="2742" w:type="dxa"/>
            <w:shd w:val="clear" w:color="auto" w:fill="auto"/>
            <w:vAlign w:val="bottom"/>
          </w:tcPr>
          <w:p w14:paraId="16038D6E" w14:textId="571C6905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สถาบันการเงินอื่น</w:t>
            </w:r>
            <w:r>
              <w:rPr>
                <w:sz w:val="26"/>
                <w:szCs w:val="26"/>
                <w:vertAlign w:val="superscript"/>
                <w:cs/>
              </w:rPr>
              <w:t>*</w:t>
            </w:r>
            <w:r w:rsidR="004A1C1A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556884" w14:textId="0656E11A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330</w:t>
            </w:r>
          </w:p>
        </w:tc>
        <w:tc>
          <w:tcPr>
            <w:tcW w:w="239" w:type="dxa"/>
            <w:shd w:val="clear" w:color="auto" w:fill="auto"/>
          </w:tcPr>
          <w:p w14:paraId="6497423A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4A6B4" w14:textId="66A7930C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3,505</w:t>
            </w:r>
          </w:p>
        </w:tc>
        <w:tc>
          <w:tcPr>
            <w:tcW w:w="239" w:type="dxa"/>
            <w:shd w:val="clear" w:color="auto" w:fill="auto"/>
          </w:tcPr>
          <w:p w14:paraId="0E0C15FE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B47982" w14:textId="1D9C673D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3,835</w:t>
            </w:r>
          </w:p>
        </w:tc>
        <w:tc>
          <w:tcPr>
            <w:tcW w:w="239" w:type="dxa"/>
            <w:shd w:val="clear" w:color="auto" w:fill="auto"/>
          </w:tcPr>
          <w:p w14:paraId="26A6279A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49FB57" w14:textId="2EF3495E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1,124</w:t>
            </w:r>
          </w:p>
        </w:tc>
        <w:tc>
          <w:tcPr>
            <w:tcW w:w="239" w:type="dxa"/>
            <w:shd w:val="clear" w:color="auto" w:fill="auto"/>
          </w:tcPr>
          <w:p w14:paraId="643C0704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E614D8" w14:textId="61EC3BC6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8,944</w:t>
            </w:r>
          </w:p>
        </w:tc>
        <w:tc>
          <w:tcPr>
            <w:tcW w:w="239" w:type="dxa"/>
            <w:shd w:val="clear" w:color="auto" w:fill="auto"/>
          </w:tcPr>
          <w:p w14:paraId="2EBA8DFE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E615ED" w14:textId="1AB9E05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10,068</w:t>
            </w:r>
          </w:p>
        </w:tc>
      </w:tr>
      <w:tr w:rsidR="00DB1E0D" w:rsidRPr="00785F0F" w14:paraId="62879A14" w14:textId="77777777" w:rsidTr="00726250">
        <w:tc>
          <w:tcPr>
            <w:tcW w:w="2742" w:type="dxa"/>
            <w:shd w:val="clear" w:color="auto" w:fill="auto"/>
            <w:vAlign w:val="bottom"/>
          </w:tcPr>
          <w:p w14:paraId="12ACBAE4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A6F7C" w14:textId="45682440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17,323</w:t>
            </w:r>
          </w:p>
        </w:tc>
        <w:tc>
          <w:tcPr>
            <w:tcW w:w="239" w:type="dxa"/>
            <w:shd w:val="clear" w:color="auto" w:fill="auto"/>
          </w:tcPr>
          <w:p w14:paraId="64E3936E" w14:textId="77777777" w:rsidR="00DB1E0D" w:rsidRPr="00B13D05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9BC353" w14:textId="05DF6350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322,547</w:t>
            </w:r>
          </w:p>
        </w:tc>
        <w:tc>
          <w:tcPr>
            <w:tcW w:w="239" w:type="dxa"/>
            <w:shd w:val="clear" w:color="auto" w:fill="auto"/>
          </w:tcPr>
          <w:p w14:paraId="37A0EAE5" w14:textId="77777777" w:rsidR="00DB1E0D" w:rsidRPr="00B13D05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601F52" w14:textId="0444B8D5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339,870</w:t>
            </w:r>
          </w:p>
        </w:tc>
        <w:tc>
          <w:tcPr>
            <w:tcW w:w="239" w:type="dxa"/>
            <w:shd w:val="clear" w:color="auto" w:fill="auto"/>
          </w:tcPr>
          <w:p w14:paraId="099E5540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1E2B" w14:textId="1F7D15A0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21,475</w:t>
            </w:r>
          </w:p>
        </w:tc>
        <w:tc>
          <w:tcPr>
            <w:tcW w:w="239" w:type="dxa"/>
            <w:shd w:val="clear" w:color="auto" w:fill="auto"/>
          </w:tcPr>
          <w:p w14:paraId="1C4707A7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FD55B3" w14:textId="28F497ED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302,924</w:t>
            </w:r>
          </w:p>
        </w:tc>
        <w:tc>
          <w:tcPr>
            <w:tcW w:w="239" w:type="dxa"/>
            <w:shd w:val="clear" w:color="auto" w:fill="auto"/>
          </w:tcPr>
          <w:p w14:paraId="70CDB188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2091D7" w14:textId="0A4A8C9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324,399</w:t>
            </w:r>
          </w:p>
        </w:tc>
      </w:tr>
      <w:tr w:rsidR="00DB1E0D" w:rsidRPr="00785F0F" w14:paraId="243E3389" w14:textId="77777777" w:rsidTr="00726250">
        <w:tc>
          <w:tcPr>
            <w:tcW w:w="2742" w:type="dxa"/>
            <w:shd w:val="clear" w:color="auto" w:fill="auto"/>
            <w:vAlign w:val="bottom"/>
          </w:tcPr>
          <w:p w14:paraId="072EDB38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B9CA0AD" w14:textId="77F6DD7A" w:rsidR="00DB1E0D" w:rsidRPr="00785F0F" w:rsidRDefault="00DB1E0D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CCE291" w14:textId="77777777" w:rsidR="00DB1E0D" w:rsidRPr="00B13D05" w:rsidRDefault="00DB1E0D" w:rsidP="007C49F9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91CA6B8" w14:textId="6E6FBBE8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5B34DD13" w14:textId="77777777" w:rsidR="00DB1E0D" w:rsidRPr="00B13D05" w:rsidRDefault="00DB1E0D" w:rsidP="00DB1E0D">
            <w:pPr>
              <w:pStyle w:val="BodyTextIndent"/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612020A" w14:textId="468639F8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4BE4EED5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8AB39DF" w14:textId="3200F3C1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D7E758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D2F1D0" w14:textId="6DCD94D0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39" w:type="dxa"/>
            <w:shd w:val="clear" w:color="auto" w:fill="auto"/>
          </w:tcPr>
          <w:p w14:paraId="1B93800C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A40AC7" w14:textId="6F6D9928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DB1E0D" w:rsidRPr="00785F0F" w14:paraId="796BC803" w14:textId="77777777" w:rsidTr="00726250">
        <w:tc>
          <w:tcPr>
            <w:tcW w:w="2742" w:type="dxa"/>
            <w:shd w:val="clear" w:color="auto" w:fill="auto"/>
            <w:vAlign w:val="bottom"/>
          </w:tcPr>
          <w:p w14:paraId="014BCDF0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282862" w14:textId="1215C8EB" w:rsidR="00DB1E0D" w:rsidRPr="00785F0F" w:rsidRDefault="00DB1E0D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3A21A49" w14:textId="77777777" w:rsidR="00DB1E0D" w:rsidRPr="00B13D05" w:rsidRDefault="00DB1E0D" w:rsidP="007C49F9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D729EE" w14:textId="1A5246A4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(</w:t>
            </w:r>
            <w:r w:rsidRPr="00DB1E0D">
              <w:rPr>
                <w:sz w:val="26"/>
                <w:szCs w:val="26"/>
              </w:rPr>
              <w:t>131</w:t>
            </w:r>
            <w:r w:rsidRPr="00DB1E0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57046E9" w14:textId="77777777" w:rsidR="00DB1E0D" w:rsidRPr="00B13D05" w:rsidRDefault="00DB1E0D" w:rsidP="00DB1E0D">
            <w:pPr>
              <w:pStyle w:val="BodyText"/>
              <w:tabs>
                <w:tab w:val="decimal" w:pos="580"/>
                <w:tab w:val="decimal" w:pos="665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5D1C01" w14:textId="25504A65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 w:rsidRPr="00DB1E0D">
              <w:rPr>
                <w:sz w:val="26"/>
                <w:szCs w:val="26"/>
                <w:cs/>
              </w:rPr>
              <w:t>(</w:t>
            </w:r>
            <w:r w:rsidRPr="00DB1E0D">
              <w:rPr>
                <w:sz w:val="26"/>
                <w:szCs w:val="26"/>
              </w:rPr>
              <w:t>131</w:t>
            </w:r>
            <w:r w:rsidRPr="00DB1E0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2083784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46A509" w14:textId="4F8C2A24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361B44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C0E71B" w14:textId="6FC53E7E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A6EC3C2" w14:textId="77777777" w:rsidR="00DB1E0D" w:rsidRPr="00785F0F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58D838" w14:textId="51C86B0D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124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DB1E0D" w:rsidRPr="00785F0F" w14:paraId="6E4C85DF" w14:textId="77777777" w:rsidTr="00726250">
        <w:tc>
          <w:tcPr>
            <w:tcW w:w="2742" w:type="dxa"/>
            <w:shd w:val="clear" w:color="auto" w:fill="auto"/>
            <w:vAlign w:val="bottom"/>
          </w:tcPr>
          <w:p w14:paraId="36E51BF8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6EBCC2" w14:textId="60328930" w:rsidR="00DB1E0D" w:rsidRPr="00DB1E0D" w:rsidRDefault="00DB1E0D" w:rsidP="00DB1E0D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17,323</w:t>
            </w:r>
          </w:p>
        </w:tc>
        <w:tc>
          <w:tcPr>
            <w:tcW w:w="239" w:type="dxa"/>
            <w:shd w:val="clear" w:color="auto" w:fill="auto"/>
          </w:tcPr>
          <w:p w14:paraId="494C12C7" w14:textId="77777777" w:rsidR="00DB1E0D" w:rsidRPr="00DB1E0D" w:rsidRDefault="00DB1E0D" w:rsidP="00DB1E0D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92DE5" w14:textId="788948D3" w:rsidR="00DB1E0D" w:rsidRPr="00DB1E0D" w:rsidRDefault="00DB1E0D" w:rsidP="00DB1E0D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322,486</w:t>
            </w:r>
          </w:p>
        </w:tc>
        <w:tc>
          <w:tcPr>
            <w:tcW w:w="239" w:type="dxa"/>
            <w:shd w:val="clear" w:color="auto" w:fill="auto"/>
          </w:tcPr>
          <w:p w14:paraId="71E2563F" w14:textId="77777777" w:rsidR="00DB1E0D" w:rsidRPr="00DB1E0D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13A799" w14:textId="4E869FCA" w:rsidR="00DB1E0D" w:rsidRPr="00DB1E0D" w:rsidRDefault="00DB1E0D" w:rsidP="00DB1E0D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339,809</w:t>
            </w:r>
          </w:p>
        </w:tc>
        <w:tc>
          <w:tcPr>
            <w:tcW w:w="239" w:type="dxa"/>
            <w:shd w:val="clear" w:color="auto" w:fill="auto"/>
          </w:tcPr>
          <w:p w14:paraId="74116408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3783BC" w14:textId="22FA9270" w:rsidR="00DB1E0D" w:rsidRPr="00785F0F" w:rsidRDefault="00DB1E0D" w:rsidP="00DB1E0D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21,475</w:t>
            </w:r>
          </w:p>
        </w:tc>
        <w:tc>
          <w:tcPr>
            <w:tcW w:w="239" w:type="dxa"/>
            <w:shd w:val="clear" w:color="auto" w:fill="auto"/>
          </w:tcPr>
          <w:p w14:paraId="1EC5B4D1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B67086" w14:textId="38A38053" w:rsidR="00DB1E0D" w:rsidRPr="00785F0F" w:rsidRDefault="00DB1E0D" w:rsidP="00DB1E0D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302,900</w:t>
            </w:r>
          </w:p>
        </w:tc>
        <w:tc>
          <w:tcPr>
            <w:tcW w:w="239" w:type="dxa"/>
            <w:shd w:val="clear" w:color="auto" w:fill="auto"/>
          </w:tcPr>
          <w:p w14:paraId="6F0779CD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D8A55D" w14:textId="6320720C" w:rsidR="00DB1E0D" w:rsidRPr="00785F0F" w:rsidRDefault="00DB1E0D" w:rsidP="00DB1E0D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324,375</w:t>
            </w:r>
          </w:p>
        </w:tc>
      </w:tr>
      <w:tr w:rsidR="00DB1E0D" w:rsidRPr="00785F0F" w14:paraId="29F0F097" w14:textId="77777777" w:rsidTr="00726250">
        <w:tc>
          <w:tcPr>
            <w:tcW w:w="2742" w:type="dxa"/>
            <w:shd w:val="clear" w:color="auto" w:fill="auto"/>
            <w:vAlign w:val="bottom"/>
          </w:tcPr>
          <w:p w14:paraId="08B8B8D9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14:paraId="3198019F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F8311B8" w14:textId="77777777" w:rsidR="00DB1E0D" w:rsidRPr="00DB1E0D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524B9B55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992DD67" w14:textId="77777777" w:rsidR="00DB1E0D" w:rsidRPr="00DB1E0D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524483DF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983D87B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4214B1B0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17FF6" w14:textId="77777777" w:rsidR="00DB1E0D" w:rsidRPr="00785F0F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01C6BDBD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069A612" w14:textId="77777777" w:rsidR="00DB1E0D" w:rsidRPr="00785F0F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3014D30A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DB1E0D" w:rsidRPr="00785F0F" w14:paraId="02F0A9DE" w14:textId="77777777" w:rsidTr="00726250">
        <w:tc>
          <w:tcPr>
            <w:tcW w:w="2742" w:type="dxa"/>
            <w:shd w:val="clear" w:color="auto" w:fill="auto"/>
            <w:vAlign w:val="bottom"/>
          </w:tcPr>
          <w:p w14:paraId="1B4A8F0C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14:paraId="165E900F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C95AFA" w14:textId="77777777" w:rsidR="00DB1E0D" w:rsidRPr="00DB1E0D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BB40641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60D8DC" w14:textId="77777777" w:rsidR="00DB1E0D" w:rsidRPr="00DB1E0D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26C4377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E651A61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7B1AF2A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99B360" w14:textId="77777777" w:rsidR="00DB1E0D" w:rsidRPr="00785F0F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18350E7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5C37E65" w14:textId="77777777" w:rsidR="00DB1E0D" w:rsidRPr="00785F0F" w:rsidRDefault="00DB1E0D" w:rsidP="00DB1E0D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7D49F51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DB1E0D" w:rsidRPr="00785F0F" w14:paraId="767FFD9D" w14:textId="77777777" w:rsidTr="00726250">
        <w:tc>
          <w:tcPr>
            <w:tcW w:w="2742" w:type="dxa"/>
            <w:shd w:val="clear" w:color="auto" w:fill="auto"/>
            <w:vAlign w:val="bottom"/>
          </w:tcPr>
          <w:p w14:paraId="65B1490B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D4C08F5" w14:textId="54D854F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14,997</w:t>
            </w:r>
          </w:p>
        </w:tc>
        <w:tc>
          <w:tcPr>
            <w:tcW w:w="239" w:type="dxa"/>
            <w:shd w:val="clear" w:color="auto" w:fill="auto"/>
          </w:tcPr>
          <w:p w14:paraId="4900874E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538F2F" w14:textId="64E5D8F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4,459</w:t>
            </w:r>
          </w:p>
        </w:tc>
        <w:tc>
          <w:tcPr>
            <w:tcW w:w="239" w:type="dxa"/>
            <w:shd w:val="clear" w:color="auto" w:fill="auto"/>
          </w:tcPr>
          <w:p w14:paraId="04A8BB5F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828CEF4" w14:textId="5D76572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19,456</w:t>
            </w:r>
          </w:p>
        </w:tc>
        <w:tc>
          <w:tcPr>
            <w:tcW w:w="239" w:type="dxa"/>
            <w:shd w:val="clear" w:color="auto" w:fill="auto"/>
          </w:tcPr>
          <w:p w14:paraId="30983D42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B72E5EA" w14:textId="77B04C84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23,137</w:t>
            </w:r>
          </w:p>
        </w:tc>
        <w:tc>
          <w:tcPr>
            <w:tcW w:w="239" w:type="dxa"/>
            <w:shd w:val="clear" w:color="auto" w:fill="auto"/>
          </w:tcPr>
          <w:p w14:paraId="61EB3326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161D49" w14:textId="29A61F1B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10,242</w:t>
            </w:r>
          </w:p>
        </w:tc>
        <w:tc>
          <w:tcPr>
            <w:tcW w:w="239" w:type="dxa"/>
            <w:shd w:val="clear" w:color="auto" w:fill="auto"/>
          </w:tcPr>
          <w:p w14:paraId="466E4340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F16BDE7" w14:textId="6ADD6261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33,379</w:t>
            </w:r>
          </w:p>
        </w:tc>
      </w:tr>
      <w:tr w:rsidR="00DB1E0D" w:rsidRPr="00785F0F" w14:paraId="431B2332" w14:textId="77777777" w:rsidTr="00726250">
        <w:tc>
          <w:tcPr>
            <w:tcW w:w="2742" w:type="dxa"/>
            <w:shd w:val="clear" w:color="auto" w:fill="auto"/>
            <w:vAlign w:val="bottom"/>
          </w:tcPr>
          <w:p w14:paraId="273160CE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C5B808D" w14:textId="4C2780B4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364</w:t>
            </w:r>
          </w:p>
        </w:tc>
        <w:tc>
          <w:tcPr>
            <w:tcW w:w="239" w:type="dxa"/>
            <w:shd w:val="clear" w:color="auto" w:fill="auto"/>
          </w:tcPr>
          <w:p w14:paraId="4D5F6029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EF8F4E9" w14:textId="551B1ED9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FD87DB1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5AAA1E" w14:textId="715F3CA2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364</w:t>
            </w:r>
          </w:p>
        </w:tc>
        <w:tc>
          <w:tcPr>
            <w:tcW w:w="239" w:type="dxa"/>
            <w:shd w:val="clear" w:color="auto" w:fill="auto"/>
          </w:tcPr>
          <w:p w14:paraId="543D314A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A98CF68" w14:textId="017559AB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6359955B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C3B652" w14:textId="54EC81C4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5366811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3432CD2" w14:textId="47911122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</w:tr>
      <w:tr w:rsidR="00DB1E0D" w:rsidRPr="00785F0F" w14:paraId="22465DF4" w14:textId="77777777" w:rsidTr="00726250">
        <w:tc>
          <w:tcPr>
            <w:tcW w:w="2742" w:type="dxa"/>
            <w:shd w:val="clear" w:color="auto" w:fill="auto"/>
            <w:vAlign w:val="bottom"/>
          </w:tcPr>
          <w:p w14:paraId="032203C5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AF75570" w14:textId="17C58B5F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191</w:t>
            </w:r>
          </w:p>
        </w:tc>
        <w:tc>
          <w:tcPr>
            <w:tcW w:w="239" w:type="dxa"/>
            <w:shd w:val="clear" w:color="auto" w:fill="auto"/>
          </w:tcPr>
          <w:p w14:paraId="0D957E5D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1D63A4" w14:textId="29097EC6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846AB5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FEA3AD" w14:textId="058419DD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191</w:t>
            </w:r>
          </w:p>
        </w:tc>
        <w:tc>
          <w:tcPr>
            <w:tcW w:w="239" w:type="dxa"/>
            <w:shd w:val="clear" w:color="auto" w:fill="auto"/>
          </w:tcPr>
          <w:p w14:paraId="66DA22D9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977DA8A" w14:textId="133AB50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6607B5B3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0D27E80" w14:textId="5EB9722C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4BD29C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5DB89E9" w14:textId="2EC0918B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</w:tr>
      <w:tr w:rsidR="00DB1E0D" w:rsidRPr="00785F0F" w14:paraId="7DE7F119" w14:textId="77777777" w:rsidTr="00726250">
        <w:tc>
          <w:tcPr>
            <w:tcW w:w="2742" w:type="dxa"/>
            <w:shd w:val="clear" w:color="auto" w:fill="auto"/>
            <w:vAlign w:val="bottom"/>
          </w:tcPr>
          <w:p w14:paraId="008F16DC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6CB8C3" w14:textId="4A01988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3,423</w:t>
            </w:r>
          </w:p>
        </w:tc>
        <w:tc>
          <w:tcPr>
            <w:tcW w:w="239" w:type="dxa"/>
            <w:shd w:val="clear" w:color="auto" w:fill="auto"/>
          </w:tcPr>
          <w:p w14:paraId="41F8C537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B2B30B" w14:textId="78931568" w:rsidR="00DB1E0D" w:rsidRPr="00785F0F" w:rsidRDefault="00DB1E0D" w:rsidP="009665E4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 xml:space="preserve">  53</w:t>
            </w:r>
          </w:p>
        </w:tc>
        <w:tc>
          <w:tcPr>
            <w:tcW w:w="239" w:type="dxa"/>
            <w:shd w:val="clear" w:color="auto" w:fill="auto"/>
          </w:tcPr>
          <w:p w14:paraId="058BB046" w14:textId="77777777" w:rsidR="00DB1E0D" w:rsidRPr="00785F0F" w:rsidRDefault="00DB1E0D" w:rsidP="009665E4">
            <w:pPr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F629E5" w14:textId="1D92CB9C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3,476</w:t>
            </w:r>
          </w:p>
        </w:tc>
        <w:tc>
          <w:tcPr>
            <w:tcW w:w="239" w:type="dxa"/>
            <w:shd w:val="clear" w:color="auto" w:fill="auto"/>
          </w:tcPr>
          <w:p w14:paraId="30B2266F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794DE9" w14:textId="052F4681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3,645</w:t>
            </w:r>
          </w:p>
        </w:tc>
        <w:tc>
          <w:tcPr>
            <w:tcW w:w="239" w:type="dxa"/>
            <w:shd w:val="clear" w:color="auto" w:fill="auto"/>
          </w:tcPr>
          <w:p w14:paraId="71AEB876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E77862" w14:textId="6A81F039" w:rsidR="00DB1E0D" w:rsidRPr="00785F0F" w:rsidRDefault="00DB1E0D" w:rsidP="00DB1E0D">
            <w:pPr>
              <w:tabs>
                <w:tab w:val="decimal" w:pos="4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0228A3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DDB14F" w14:textId="3FA6887F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3,645</w:t>
            </w:r>
          </w:p>
        </w:tc>
      </w:tr>
      <w:tr w:rsidR="00DB1E0D" w:rsidRPr="00785F0F" w14:paraId="293E1B60" w14:textId="77777777" w:rsidTr="00726250">
        <w:tc>
          <w:tcPr>
            <w:tcW w:w="2742" w:type="dxa"/>
            <w:shd w:val="clear" w:color="auto" w:fill="auto"/>
            <w:vAlign w:val="bottom"/>
          </w:tcPr>
          <w:p w14:paraId="46193E46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76D660" w14:textId="615FB24A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18,975</w:t>
            </w:r>
          </w:p>
        </w:tc>
        <w:tc>
          <w:tcPr>
            <w:tcW w:w="239" w:type="dxa"/>
            <w:shd w:val="clear" w:color="auto" w:fill="auto"/>
          </w:tcPr>
          <w:p w14:paraId="570AFDA3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12B1B" w14:textId="6E34A142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4,512</w:t>
            </w:r>
          </w:p>
        </w:tc>
        <w:tc>
          <w:tcPr>
            <w:tcW w:w="239" w:type="dxa"/>
            <w:shd w:val="clear" w:color="auto" w:fill="auto"/>
          </w:tcPr>
          <w:p w14:paraId="36CFA34B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85115" w14:textId="565B36D6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23,487</w:t>
            </w:r>
          </w:p>
        </w:tc>
        <w:tc>
          <w:tcPr>
            <w:tcW w:w="239" w:type="dxa"/>
            <w:shd w:val="clear" w:color="auto" w:fill="auto"/>
          </w:tcPr>
          <w:p w14:paraId="780B6E7D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9AA5C6" w14:textId="152AAF6F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27,532</w:t>
            </w:r>
          </w:p>
        </w:tc>
        <w:tc>
          <w:tcPr>
            <w:tcW w:w="239" w:type="dxa"/>
            <w:shd w:val="clear" w:color="auto" w:fill="auto"/>
          </w:tcPr>
          <w:p w14:paraId="6CD67A37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1B6F49" w14:textId="059D2A51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10,242</w:t>
            </w:r>
          </w:p>
        </w:tc>
        <w:tc>
          <w:tcPr>
            <w:tcW w:w="239" w:type="dxa"/>
            <w:shd w:val="clear" w:color="auto" w:fill="auto"/>
          </w:tcPr>
          <w:p w14:paraId="66894585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3CDEDA" w14:textId="68D16E0E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37,774</w:t>
            </w:r>
          </w:p>
        </w:tc>
      </w:tr>
      <w:tr w:rsidR="00DB1E0D" w:rsidRPr="00785F0F" w14:paraId="5ADEFE7B" w14:textId="77777777" w:rsidTr="00726250">
        <w:tc>
          <w:tcPr>
            <w:tcW w:w="2742" w:type="dxa"/>
            <w:shd w:val="clear" w:color="auto" w:fill="auto"/>
            <w:vAlign w:val="bottom"/>
          </w:tcPr>
          <w:p w14:paraId="4EAD04F8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EA488CA" w14:textId="17BA3DCC" w:rsidR="00DB1E0D" w:rsidRPr="00785F0F" w:rsidRDefault="00DB1E0D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20A065" w14:textId="0B8479F3" w:rsidR="00DB1E0D" w:rsidRPr="00785F0F" w:rsidRDefault="00DB1E0D" w:rsidP="007C49F9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B63BED" w14:textId="0CD75A14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2125C8E5" w14:textId="77777777" w:rsidR="00DB1E0D" w:rsidRPr="00785F0F" w:rsidRDefault="00DB1E0D" w:rsidP="00DB1E0D">
            <w:pPr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198ABD8" w14:textId="7B04B362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19054F38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BBCD156" w14:textId="264085FA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B7C0B6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568D252" w14:textId="55AE9589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61596336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D3FFD23" w14:textId="4402BB3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DB1E0D" w:rsidRPr="00785F0F" w14:paraId="52775839" w14:textId="77777777" w:rsidTr="00726250">
        <w:tc>
          <w:tcPr>
            <w:tcW w:w="2742" w:type="dxa"/>
            <w:shd w:val="clear" w:color="auto" w:fill="auto"/>
            <w:vAlign w:val="bottom"/>
          </w:tcPr>
          <w:p w14:paraId="37D59B90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BDA5DA" w14:textId="1DBCF043" w:rsidR="00DB1E0D" w:rsidRPr="00785F0F" w:rsidRDefault="00DB1E0D" w:rsidP="007C49F9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05B10" w14:textId="77777777" w:rsidR="00DB1E0D" w:rsidRPr="00785F0F" w:rsidRDefault="00DB1E0D" w:rsidP="007C49F9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23780" w14:textId="3AB4693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(</w:t>
            </w:r>
            <w:r w:rsidRPr="00DB1E0D">
              <w:rPr>
                <w:sz w:val="26"/>
                <w:szCs w:val="26"/>
              </w:rPr>
              <w:t>51</w:t>
            </w:r>
            <w:r w:rsidRPr="00DB1E0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717F64D" w14:textId="77777777" w:rsidR="00DB1E0D" w:rsidRPr="00785F0F" w:rsidRDefault="00DB1E0D" w:rsidP="00DB1E0D">
            <w:pPr>
              <w:tabs>
                <w:tab w:val="decimal" w:pos="-86"/>
                <w:tab w:val="decimal" w:pos="580"/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50C8C7" w14:textId="1BB4271A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DB1E0D">
              <w:rPr>
                <w:sz w:val="26"/>
                <w:szCs w:val="26"/>
                <w:cs/>
              </w:rPr>
              <w:t>(</w:t>
            </w:r>
            <w:r w:rsidRPr="00DB1E0D">
              <w:rPr>
                <w:sz w:val="26"/>
                <w:szCs w:val="26"/>
              </w:rPr>
              <w:t>51</w:t>
            </w:r>
            <w:r w:rsidRPr="00DB1E0D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1F336E36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17C119" w14:textId="6C6BB5B2" w:rsidR="00DB1E0D" w:rsidRPr="00785F0F" w:rsidRDefault="00DB1E0D" w:rsidP="00DB1E0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578765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F1E0B7" w14:textId="0AE1BFF4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B46C113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99B4B" w14:textId="01DE00BF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123</w:t>
            </w:r>
            <w:r>
              <w:rPr>
                <w:sz w:val="26"/>
                <w:szCs w:val="26"/>
                <w:cs/>
              </w:rPr>
              <w:t>)</w:t>
            </w:r>
          </w:p>
        </w:tc>
      </w:tr>
      <w:tr w:rsidR="00DB1E0D" w:rsidRPr="00785F0F" w14:paraId="44AE0AB3" w14:textId="77777777" w:rsidTr="00726250">
        <w:tc>
          <w:tcPr>
            <w:tcW w:w="2742" w:type="dxa"/>
            <w:shd w:val="clear" w:color="auto" w:fill="auto"/>
            <w:vAlign w:val="bottom"/>
          </w:tcPr>
          <w:p w14:paraId="47806397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96C60" w14:textId="403BCF76" w:rsidR="00DB1E0D" w:rsidRPr="00DB1E0D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18,975</w:t>
            </w:r>
          </w:p>
        </w:tc>
        <w:tc>
          <w:tcPr>
            <w:tcW w:w="239" w:type="dxa"/>
            <w:shd w:val="clear" w:color="auto" w:fill="auto"/>
          </w:tcPr>
          <w:p w14:paraId="043F7486" w14:textId="77777777" w:rsidR="00DB1E0D" w:rsidRPr="00DB1E0D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5DD66" w14:textId="02638105" w:rsidR="00DB1E0D" w:rsidRPr="00DB1E0D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4,476</w:t>
            </w:r>
          </w:p>
        </w:tc>
        <w:tc>
          <w:tcPr>
            <w:tcW w:w="239" w:type="dxa"/>
            <w:shd w:val="clear" w:color="auto" w:fill="auto"/>
          </w:tcPr>
          <w:p w14:paraId="0BEB45AF" w14:textId="77777777" w:rsidR="00DB1E0D" w:rsidRPr="00DB1E0D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D03D1" w14:textId="03C05B0B" w:rsidR="00DB1E0D" w:rsidRPr="00DB1E0D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  <w:r w:rsidRPr="00DB1E0D">
              <w:rPr>
                <w:b/>
                <w:bCs/>
                <w:sz w:val="26"/>
                <w:szCs w:val="26"/>
              </w:rPr>
              <w:t>23,451</w:t>
            </w:r>
          </w:p>
        </w:tc>
        <w:tc>
          <w:tcPr>
            <w:tcW w:w="239" w:type="dxa"/>
            <w:shd w:val="clear" w:color="auto" w:fill="auto"/>
          </w:tcPr>
          <w:p w14:paraId="48E86070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C877AA" w14:textId="7A4E6713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27,532</w:t>
            </w:r>
          </w:p>
        </w:tc>
        <w:tc>
          <w:tcPr>
            <w:tcW w:w="239" w:type="dxa"/>
            <w:shd w:val="clear" w:color="auto" w:fill="auto"/>
          </w:tcPr>
          <w:p w14:paraId="46A37978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77B9BA" w14:textId="0C15B7F9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10,126</w:t>
            </w:r>
          </w:p>
        </w:tc>
        <w:tc>
          <w:tcPr>
            <w:tcW w:w="239" w:type="dxa"/>
            <w:shd w:val="clear" w:color="auto" w:fill="auto"/>
          </w:tcPr>
          <w:p w14:paraId="741CD2D5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D13369" w14:textId="74BF21F8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37,658</w:t>
            </w:r>
          </w:p>
        </w:tc>
      </w:tr>
      <w:tr w:rsidR="00DB1E0D" w:rsidRPr="00785F0F" w14:paraId="308C521F" w14:textId="77777777" w:rsidTr="00726250">
        <w:tc>
          <w:tcPr>
            <w:tcW w:w="2742" w:type="dxa"/>
            <w:shd w:val="clear" w:color="auto" w:fill="auto"/>
            <w:vAlign w:val="bottom"/>
          </w:tcPr>
          <w:p w14:paraId="63DD60C6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D66D69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3303B0C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61666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DA61520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85772A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63980EB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13781B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0F3A19C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8BDCE6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9A64DE2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0680E9" w14:textId="77777777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DB1E0D" w:rsidRPr="00785F0F" w14:paraId="5B593D8C" w14:textId="77777777" w:rsidTr="00726250">
        <w:tc>
          <w:tcPr>
            <w:tcW w:w="2742" w:type="dxa"/>
            <w:shd w:val="clear" w:color="auto" w:fill="auto"/>
            <w:vAlign w:val="bottom"/>
          </w:tcPr>
          <w:p w14:paraId="1237432F" w14:textId="77777777" w:rsidR="00DB1E0D" w:rsidRPr="00785F0F" w:rsidRDefault="00DB1E0D" w:rsidP="00DB1E0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D192655" w14:textId="6CDB4371" w:rsidR="00DB1E0D" w:rsidRPr="00DB1E0D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36,298</w:t>
            </w:r>
          </w:p>
        </w:tc>
        <w:tc>
          <w:tcPr>
            <w:tcW w:w="239" w:type="dxa"/>
            <w:shd w:val="clear" w:color="auto" w:fill="auto"/>
          </w:tcPr>
          <w:p w14:paraId="78E076EC" w14:textId="77777777" w:rsidR="00DB1E0D" w:rsidRPr="00DB1E0D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63F393D" w14:textId="3B7C63E2" w:rsidR="00DB1E0D" w:rsidRPr="00DB1E0D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326,962</w:t>
            </w:r>
          </w:p>
        </w:tc>
        <w:tc>
          <w:tcPr>
            <w:tcW w:w="239" w:type="dxa"/>
            <w:shd w:val="clear" w:color="auto" w:fill="auto"/>
          </w:tcPr>
          <w:p w14:paraId="5283BC97" w14:textId="77777777" w:rsidR="00DB1E0D" w:rsidRPr="00DB1E0D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2E6C81F" w14:textId="4E036887" w:rsidR="00DB1E0D" w:rsidRPr="00DB1E0D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DB1E0D">
              <w:rPr>
                <w:b/>
                <w:bCs/>
                <w:sz w:val="26"/>
                <w:szCs w:val="26"/>
              </w:rPr>
              <w:t>363,260</w:t>
            </w:r>
          </w:p>
        </w:tc>
        <w:tc>
          <w:tcPr>
            <w:tcW w:w="239" w:type="dxa"/>
            <w:shd w:val="clear" w:color="auto" w:fill="auto"/>
          </w:tcPr>
          <w:p w14:paraId="0A9809E2" w14:textId="77777777" w:rsidR="00DB1E0D" w:rsidRPr="00785F0F" w:rsidRDefault="00DB1E0D" w:rsidP="00DB1E0D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BFD48F" w14:textId="53D8B652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49,007</w:t>
            </w:r>
          </w:p>
        </w:tc>
        <w:tc>
          <w:tcPr>
            <w:tcW w:w="239" w:type="dxa"/>
            <w:shd w:val="clear" w:color="auto" w:fill="auto"/>
          </w:tcPr>
          <w:p w14:paraId="2B4A20EE" w14:textId="77777777" w:rsidR="00DB1E0D" w:rsidRPr="00785F0F" w:rsidRDefault="00DB1E0D" w:rsidP="00DB1E0D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5DE2007" w14:textId="501C7FB2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313,026</w:t>
            </w:r>
          </w:p>
        </w:tc>
        <w:tc>
          <w:tcPr>
            <w:tcW w:w="239" w:type="dxa"/>
            <w:shd w:val="clear" w:color="auto" w:fill="auto"/>
          </w:tcPr>
          <w:p w14:paraId="457F9704" w14:textId="77777777" w:rsidR="00DB1E0D" w:rsidRPr="00785F0F" w:rsidRDefault="00DB1E0D" w:rsidP="00DB1E0D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AD15290" w14:textId="0AC1462A" w:rsidR="00DB1E0D" w:rsidRPr="00785F0F" w:rsidRDefault="00DB1E0D" w:rsidP="00DB1E0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362,033</w:t>
            </w:r>
          </w:p>
        </w:tc>
      </w:tr>
    </w:tbl>
    <w:p w14:paraId="099AF888" w14:textId="340CFFBF" w:rsidR="008D0BA8" w:rsidRDefault="008D0BA8" w:rsidP="008D0BA8">
      <w:pPr>
        <w:ind w:left="540" w:right="-23"/>
        <w:rPr>
          <w:sz w:val="30"/>
          <w:szCs w:val="30"/>
        </w:rPr>
      </w:pPr>
    </w:p>
    <w:p w14:paraId="54D679CF" w14:textId="77777777" w:rsidR="00492B7C" w:rsidRPr="00492B7C" w:rsidRDefault="00492B7C" w:rsidP="00492B7C">
      <w:pPr>
        <w:tabs>
          <w:tab w:val="left" w:pos="900"/>
        </w:tabs>
        <w:ind w:left="864" w:right="-29" w:hanging="360"/>
        <w:jc w:val="thaiDistribute"/>
        <w:rPr>
          <w:spacing w:val="-4"/>
          <w:sz w:val="24"/>
          <w:szCs w:val="24"/>
        </w:rPr>
      </w:pPr>
      <w:r w:rsidRPr="00492B7C">
        <w:rPr>
          <w:spacing w:val="-4"/>
          <w:sz w:val="24"/>
          <w:szCs w:val="24"/>
          <w:vertAlign w:val="superscript"/>
          <w:cs/>
        </w:rPr>
        <w:t xml:space="preserve">  *</w:t>
      </w:r>
      <w:r w:rsidRPr="00492B7C">
        <w:rPr>
          <w:spacing w:val="-4"/>
          <w:sz w:val="24"/>
          <w:szCs w:val="24"/>
          <w:vertAlign w:val="superscript"/>
        </w:rPr>
        <w:tab/>
      </w:r>
      <w:r w:rsidRPr="00407E29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5C655AF6" w14:textId="430BCAE6" w:rsidR="008D0BA8" w:rsidRDefault="00F76DD0" w:rsidP="008A16DE">
      <w:pPr>
        <w:tabs>
          <w:tab w:val="left" w:pos="900"/>
        </w:tabs>
        <w:ind w:left="864" w:right="-29" w:hanging="324"/>
        <w:jc w:val="thaiDistribute"/>
        <w:rPr>
          <w:spacing w:val="-4"/>
          <w:sz w:val="20"/>
          <w:szCs w:val="20"/>
        </w:rPr>
      </w:pPr>
      <w:r>
        <w:rPr>
          <w:spacing w:val="-4"/>
          <w:sz w:val="24"/>
          <w:szCs w:val="24"/>
          <w:vertAlign w:val="superscript"/>
          <w:cs/>
        </w:rPr>
        <w:t>*</w:t>
      </w:r>
      <w:r w:rsidR="00492B7C">
        <w:rPr>
          <w:spacing w:val="-4"/>
          <w:sz w:val="24"/>
          <w:szCs w:val="24"/>
          <w:vertAlign w:val="superscript"/>
        </w:rPr>
        <w:t>*</w:t>
      </w:r>
      <w:r w:rsidR="008D0BA8" w:rsidRPr="00785F0F">
        <w:rPr>
          <w:spacing w:val="-4"/>
          <w:sz w:val="20"/>
          <w:szCs w:val="20"/>
        </w:rPr>
        <w:tab/>
      </w:r>
      <w:r w:rsidR="008D0BA8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14:paraId="6FBA4ECB" w14:textId="77777777" w:rsidR="00FB0620" w:rsidRPr="008A16DE" w:rsidRDefault="00FB0620" w:rsidP="008A16DE">
      <w:pPr>
        <w:ind w:left="540" w:right="-23"/>
        <w:rPr>
          <w:sz w:val="30"/>
          <w:szCs w:val="30"/>
        </w:rPr>
      </w:pPr>
    </w:p>
    <w:p w14:paraId="43814E6C" w14:textId="4D583E59" w:rsidR="00FB0620" w:rsidRPr="00785F0F" w:rsidRDefault="00FB0620" w:rsidP="008A16DE">
      <w:pPr>
        <w:ind w:left="54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E44761">
        <w:rPr>
          <w:rFonts w:hint="cs"/>
          <w:sz w:val="30"/>
          <w:szCs w:val="30"/>
          <w:cs/>
        </w:rPr>
        <w:t xml:space="preserve">30 มิถุนายน 2562 </w:t>
      </w:r>
      <w:r w:rsidRPr="00785F0F">
        <w:rPr>
          <w:sz w:val="30"/>
          <w:szCs w:val="30"/>
          <w:cs/>
        </w:rPr>
        <w:t xml:space="preserve">ธนาคารและบริษัทย่อยมีเงินฝากระหว่างธนาคารและตลาดเงินที่มีข้อจำกัดในการใช้เป็นจำนวน </w:t>
      </w:r>
      <w:r w:rsidR="009665E4">
        <w:rPr>
          <w:sz w:val="30"/>
          <w:szCs w:val="30"/>
        </w:rPr>
        <w:t xml:space="preserve">1,175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371CF7">
        <w:rPr>
          <w:i/>
          <w:iCs/>
          <w:sz w:val="30"/>
          <w:szCs w:val="30"/>
        </w:rPr>
        <w:t>31</w:t>
      </w:r>
      <w:r w:rsidR="00371CF7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371CF7">
        <w:rPr>
          <w:i/>
          <w:iCs/>
          <w:sz w:val="30"/>
          <w:szCs w:val="30"/>
        </w:rPr>
        <w:t>2561</w:t>
      </w:r>
      <w:r w:rsidR="00371CF7">
        <w:rPr>
          <w:i/>
          <w:iCs/>
          <w:sz w:val="30"/>
          <w:szCs w:val="30"/>
          <w:cs/>
        </w:rPr>
        <w:t xml:space="preserve">: </w:t>
      </w:r>
      <w:r w:rsidR="00371CF7">
        <w:rPr>
          <w:i/>
          <w:iCs/>
          <w:sz w:val="30"/>
          <w:szCs w:val="30"/>
        </w:rPr>
        <w:t>1,264</w:t>
      </w:r>
      <w:r w:rsidR="00371CF7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375F6A1B" w14:textId="77777777" w:rsidR="00137A19" w:rsidRPr="00785F0F" w:rsidRDefault="00137A19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6276665F" w14:textId="77777777" w:rsidR="008D0BA8" w:rsidRPr="00785F0F" w:rsidRDefault="00E029F7" w:rsidP="008D0BA8">
      <w:pPr>
        <w:pageBreakBefore/>
        <w:tabs>
          <w:tab w:val="left" w:pos="540"/>
        </w:tabs>
        <w:ind w:right="-25"/>
        <w:jc w:val="thaiDistribute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8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ตราสารอนุพันธ์</w:t>
      </w:r>
    </w:p>
    <w:p w14:paraId="73423F2C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4F7E7411" w14:textId="77777777" w:rsidR="008D0BA8" w:rsidRPr="00785F0F" w:rsidRDefault="008D0BA8" w:rsidP="00F23C5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ที่เกี่ยวข้อง เช่น อัตราดอกเบี้ย อัตราแลกเปลี่ยนเงินตราต่างประเทศหรือดัชนีราคา ตราสารอนุพันธ์ของธนาคารมีดังนี้</w:t>
      </w:r>
    </w:p>
    <w:p w14:paraId="41379E65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0DC469F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สัญญาซื้อขายเงินตราต่างประเทศล่วงหน้า (</w:t>
      </w:r>
      <w:r w:rsidRPr="00785F0F">
        <w:rPr>
          <w:sz w:val="30"/>
          <w:szCs w:val="30"/>
        </w:rPr>
        <w:t>Forward exchange contracts</w:t>
      </w:r>
      <w:r w:rsidRPr="00785F0F">
        <w:rPr>
          <w:sz w:val="30"/>
          <w:szCs w:val="30"/>
          <w:cs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43216046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สัญญาแลกเปลี่ยนเงินตราต่างประเทศและอัตราดอกเบี้ย (</w:t>
      </w:r>
      <w:r w:rsidRPr="00785F0F">
        <w:rPr>
          <w:sz w:val="30"/>
          <w:szCs w:val="30"/>
        </w:rPr>
        <w:t>Currency and interest rate swaps</w:t>
      </w:r>
      <w:r w:rsidRPr="00785F0F">
        <w:rPr>
          <w:sz w:val="30"/>
          <w:szCs w:val="30"/>
          <w:cs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727744D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สัญญาแลกเปลี่ยนอัตราดอกเบี้ย (</w:t>
      </w:r>
      <w:r w:rsidRPr="00785F0F">
        <w:rPr>
          <w:sz w:val="30"/>
          <w:szCs w:val="30"/>
        </w:rPr>
        <w:t>Interest rate swaps</w:t>
      </w:r>
      <w:r w:rsidRPr="00785F0F">
        <w:rPr>
          <w:sz w:val="30"/>
          <w:szCs w:val="30"/>
          <w:cs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64986C5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อนุพันธ์ทางการเงินด้านตราสารทุน (</w:t>
      </w:r>
      <w:r w:rsidRPr="00785F0F">
        <w:rPr>
          <w:sz w:val="30"/>
          <w:szCs w:val="30"/>
        </w:rPr>
        <w:t>Equity derivatives</w:t>
      </w:r>
      <w:r w:rsidRPr="00785F0F">
        <w:rPr>
          <w:sz w:val="30"/>
          <w:szCs w:val="30"/>
          <w:cs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 w:rsidRPr="00785F0F">
        <w:rPr>
          <w:sz w:val="30"/>
          <w:szCs w:val="30"/>
        </w:rPr>
        <w:t>Equity Index</w:t>
      </w:r>
      <w:r w:rsidRPr="00785F0F">
        <w:rPr>
          <w:sz w:val="30"/>
          <w:szCs w:val="30"/>
          <w:cs/>
        </w:rPr>
        <w:t>) ที่ใช้อ้างอิงในการทำธุรกรรมนั้น</w:t>
      </w:r>
    </w:p>
    <w:p w14:paraId="4680C156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อนุพันธ์</w:t>
      </w:r>
      <w:r w:rsidR="00C642C6" w:rsidRPr="00785F0F">
        <w:rPr>
          <w:rFonts w:hint="cs"/>
          <w:sz w:val="30"/>
          <w:szCs w:val="30"/>
          <w:cs/>
        </w:rPr>
        <w:t>ทางการเงิน</w:t>
      </w:r>
      <w:r w:rsidRPr="00785F0F">
        <w:rPr>
          <w:sz w:val="30"/>
          <w:szCs w:val="30"/>
          <w:cs/>
        </w:rPr>
        <w:t>ด้านเครดิต (</w:t>
      </w:r>
      <w:r w:rsidRPr="00785F0F">
        <w:rPr>
          <w:sz w:val="30"/>
          <w:szCs w:val="30"/>
        </w:rPr>
        <w:t>Credit derivatives</w:t>
      </w:r>
      <w:r w:rsidRPr="00785F0F">
        <w:rPr>
          <w:sz w:val="30"/>
          <w:szCs w:val="30"/>
          <w:cs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14:paraId="5485CC85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อนุพันธ์</w:t>
      </w:r>
      <w:r w:rsidR="00C642C6" w:rsidRPr="00785F0F">
        <w:rPr>
          <w:rFonts w:hint="cs"/>
          <w:sz w:val="30"/>
          <w:szCs w:val="30"/>
          <w:cs/>
        </w:rPr>
        <w:t>ทางการเงิน</w:t>
      </w:r>
      <w:r w:rsidRPr="00785F0F">
        <w:rPr>
          <w:sz w:val="30"/>
          <w:szCs w:val="30"/>
          <w:cs/>
        </w:rPr>
        <w:t>ด้านโภคภัณฑ์ (</w:t>
      </w:r>
      <w:r w:rsidRPr="00785F0F">
        <w:rPr>
          <w:sz w:val="30"/>
          <w:szCs w:val="30"/>
        </w:rPr>
        <w:t>Commodity derivatives</w:t>
      </w:r>
      <w:r w:rsidRPr="00785F0F">
        <w:rPr>
          <w:sz w:val="30"/>
          <w:szCs w:val="30"/>
          <w:cs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2C03E0B6" w14:textId="77777777" w:rsidR="008D0BA8" w:rsidRPr="00785F0F" w:rsidRDefault="008D0BA8" w:rsidP="00F23C59">
      <w:pPr>
        <w:ind w:left="540" w:right="15"/>
        <w:jc w:val="thaiDistribute"/>
        <w:rPr>
          <w:sz w:val="30"/>
          <w:szCs w:val="30"/>
        </w:rPr>
      </w:pPr>
    </w:p>
    <w:p w14:paraId="2BD06A27" w14:textId="32C2D2B9" w:rsidR="00137A19" w:rsidRPr="00252856" w:rsidRDefault="008D0BA8" w:rsidP="0064110D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โดยการใช้ตราสารอนุพันธ์ในการบริหารความเสี่ยง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 w:rsidRPr="00785F0F">
        <w:rPr>
          <w:sz w:val="30"/>
          <w:szCs w:val="30"/>
        </w:rPr>
        <w:t>Counterparty risks</w:t>
      </w:r>
      <w:r w:rsidRPr="00785F0F">
        <w:rPr>
          <w:sz w:val="30"/>
          <w:szCs w:val="30"/>
          <w:cs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</w:t>
      </w:r>
      <w:r w:rsidR="00EB0CA4" w:rsidRPr="00785F0F">
        <w:rPr>
          <w:sz w:val="30"/>
          <w:szCs w:val="30"/>
          <w:cs/>
        </w:rPr>
        <w:t>่ยงด้านตลาดโดยควบคุมวงเงินประเภท</w:t>
      </w:r>
      <w:r w:rsidRPr="0064110D">
        <w:rPr>
          <w:spacing w:val="-3"/>
          <w:sz w:val="30"/>
          <w:szCs w:val="30"/>
        </w:rPr>
        <w:t>Management Action Triggers, Net Open Position, Ba</w:t>
      </w:r>
      <w:r w:rsidR="0011201B" w:rsidRPr="0064110D">
        <w:rPr>
          <w:spacing w:val="-3"/>
          <w:sz w:val="30"/>
          <w:szCs w:val="30"/>
        </w:rPr>
        <w:t>sis Point Value, Value at Risk</w:t>
      </w:r>
      <w:r w:rsidR="0011201B" w:rsidRPr="0064110D">
        <w:rPr>
          <w:spacing w:val="-3"/>
          <w:sz w:val="30"/>
          <w:szCs w:val="30"/>
          <w:cs/>
        </w:rPr>
        <w:t xml:space="preserve"> </w:t>
      </w:r>
      <w:r w:rsidR="00EB0CA4" w:rsidRPr="0064110D">
        <w:rPr>
          <w:spacing w:val="-3"/>
          <w:sz w:val="30"/>
          <w:szCs w:val="30"/>
          <w:cs/>
        </w:rPr>
        <w:t>แ</w:t>
      </w:r>
      <w:r w:rsidR="0011201B" w:rsidRPr="0064110D">
        <w:rPr>
          <w:spacing w:val="-3"/>
          <w:sz w:val="30"/>
          <w:szCs w:val="30"/>
          <w:cs/>
        </w:rPr>
        <w:t xml:space="preserve">ละ </w:t>
      </w:r>
      <w:r w:rsidRPr="0064110D">
        <w:rPr>
          <w:spacing w:val="-3"/>
          <w:sz w:val="30"/>
          <w:szCs w:val="30"/>
        </w:rPr>
        <w:t>Management Stress</w:t>
      </w:r>
      <w:r w:rsidR="0064110D" w:rsidRPr="0064110D">
        <w:rPr>
          <w:spacing w:val="-3"/>
          <w:sz w:val="30"/>
          <w:szCs w:val="30"/>
          <w:cs/>
        </w:rPr>
        <w:t xml:space="preserve"> </w:t>
      </w:r>
      <w:r w:rsidRPr="0064110D">
        <w:rPr>
          <w:spacing w:val="-3"/>
          <w:sz w:val="30"/>
          <w:szCs w:val="30"/>
        </w:rPr>
        <w:t>Triggers</w:t>
      </w:r>
    </w:p>
    <w:p w14:paraId="7585314E" w14:textId="77777777" w:rsidR="00137A19" w:rsidRPr="00785F0F" w:rsidRDefault="00137A19">
      <w:pPr>
        <w:suppressAutoHyphens w:val="0"/>
        <w:rPr>
          <w:spacing w:val="-2"/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br w:type="page"/>
      </w:r>
    </w:p>
    <w:p w14:paraId="11C1870F" w14:textId="63B1FB72" w:rsidR="008D0BA8" w:rsidRPr="00785F0F" w:rsidRDefault="008D0BA8" w:rsidP="00F23C59">
      <w:pPr>
        <w:pageBreakBefore/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จำนวนเงินตามสัญญาของตราสารอนุพันธ์ </w:t>
      </w:r>
      <w:r w:rsidR="00AC6020" w:rsidRPr="00785F0F">
        <w:rPr>
          <w:sz w:val="30"/>
          <w:szCs w:val="30"/>
          <w:cs/>
        </w:rPr>
        <w:t>(</w:t>
      </w:r>
      <w:r w:rsidR="00AC6020" w:rsidRPr="00785F0F">
        <w:rPr>
          <w:sz w:val="30"/>
          <w:szCs w:val="30"/>
        </w:rPr>
        <w:t>Notional amount</w:t>
      </w:r>
      <w:r w:rsidRPr="00785F0F">
        <w:rPr>
          <w:sz w:val="30"/>
          <w:szCs w:val="30"/>
          <w:cs/>
        </w:rPr>
        <w:t>) ณ วันสิ้น</w:t>
      </w:r>
      <w:r w:rsidR="00C567E7">
        <w:rPr>
          <w:rFonts w:hint="cs"/>
          <w:sz w:val="30"/>
          <w:szCs w:val="30"/>
          <w:cs/>
        </w:rPr>
        <w:t>งวด</w:t>
      </w:r>
      <w:r w:rsidR="003A1FA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ไม่ได้แสดงถึงระดับความเสี่ยงที</w:t>
      </w:r>
      <w:r w:rsidR="001370AF" w:rsidRPr="00785F0F">
        <w:rPr>
          <w:sz w:val="30"/>
          <w:szCs w:val="30"/>
          <w:cs/>
        </w:rPr>
        <w:t>่</w:t>
      </w:r>
      <w:r w:rsidRPr="00785F0F">
        <w:rPr>
          <w:sz w:val="30"/>
          <w:szCs w:val="30"/>
          <w:cs/>
        </w:rPr>
        <w:t>เกิดขึ้นแล้วจากรายการตราสารอนุพันธ์ ความเสี่ยงที่จะเกิดขึ้นตามสัญญาของตราสารอนุพันธ์จะขึ้นอยู่กับการเปลี่ยนแปลงทางด้านราคาของตราสารอนุพันธ์แต่ละประเภทก่อนถึงวันครบกำหนดตามสัญญา</w:t>
      </w:r>
    </w:p>
    <w:p w14:paraId="4866F888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31594815" w14:textId="3D65185B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32BD9">
        <w:rPr>
          <w:rFonts w:hint="cs"/>
          <w:sz w:val="30"/>
          <w:szCs w:val="30"/>
          <w:cs/>
        </w:rPr>
        <w:t>3</w:t>
      </w:r>
      <w:r w:rsidR="001D4057">
        <w:rPr>
          <w:sz w:val="30"/>
          <w:szCs w:val="30"/>
        </w:rPr>
        <w:t>0</w:t>
      </w:r>
      <w:r w:rsidR="00032BD9">
        <w:rPr>
          <w:rFonts w:hint="cs"/>
          <w:sz w:val="30"/>
          <w:szCs w:val="30"/>
          <w:cs/>
        </w:rPr>
        <w:t xml:space="preserve"> </w:t>
      </w:r>
      <w:r w:rsidR="00E44761">
        <w:rPr>
          <w:rFonts w:hint="cs"/>
          <w:sz w:val="30"/>
          <w:szCs w:val="30"/>
          <w:cs/>
        </w:rPr>
        <w:t>มิถุนายน</w:t>
      </w:r>
      <w:r w:rsidR="00032BD9">
        <w:rPr>
          <w:rFonts w:hint="cs"/>
          <w:sz w:val="30"/>
          <w:szCs w:val="30"/>
          <w:cs/>
        </w:rPr>
        <w:t xml:space="preserve"> 256</w:t>
      </w:r>
      <w:r w:rsidR="001D4057">
        <w:rPr>
          <w:sz w:val="30"/>
          <w:szCs w:val="30"/>
        </w:rPr>
        <w:t>2</w:t>
      </w:r>
      <w:r w:rsidR="00032BD9">
        <w:rPr>
          <w:rFonts w:hint="cs"/>
          <w:sz w:val="30"/>
          <w:szCs w:val="30"/>
          <w:cs/>
        </w:rPr>
        <w:t xml:space="preserve"> และ </w:t>
      </w:r>
      <w:r w:rsidR="00C814DA" w:rsidRPr="00785F0F">
        <w:rPr>
          <w:sz w:val="30"/>
          <w:szCs w:val="30"/>
        </w:rPr>
        <w:t xml:space="preserve">31 </w:t>
      </w:r>
      <w:r w:rsidR="00C814DA" w:rsidRPr="00785F0F">
        <w:rPr>
          <w:sz w:val="30"/>
          <w:szCs w:val="30"/>
          <w:cs/>
        </w:rPr>
        <w:t xml:space="preserve">ธันวาคม </w:t>
      </w:r>
      <w:r w:rsidR="00AB2677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มูลค่าตามสัญญาของตราสารอนุพันธ์มีดังนี้</w:t>
      </w:r>
    </w:p>
    <w:p w14:paraId="492F1CD4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7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417"/>
        <w:gridCol w:w="1417"/>
        <w:gridCol w:w="1381"/>
        <w:gridCol w:w="1475"/>
      </w:tblGrid>
      <w:tr w:rsidR="008D0BA8" w:rsidRPr="00785F0F" w14:paraId="6E824426" w14:textId="77777777" w:rsidTr="00F010AC">
        <w:trPr>
          <w:cantSplit/>
          <w:trHeight w:val="351"/>
        </w:trPr>
        <w:tc>
          <w:tcPr>
            <w:tcW w:w="3681" w:type="dxa"/>
            <w:shd w:val="clear" w:color="auto" w:fill="auto"/>
            <w:vAlign w:val="bottom"/>
          </w:tcPr>
          <w:p w14:paraId="2F71CAA2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B77659E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7D57ACE6" w14:textId="77777777" w:rsidTr="00F010AC">
        <w:trPr>
          <w:cantSplit/>
          <w:trHeight w:val="350"/>
        </w:trPr>
        <w:tc>
          <w:tcPr>
            <w:tcW w:w="3681" w:type="dxa"/>
            <w:shd w:val="clear" w:color="auto" w:fill="auto"/>
            <w:vAlign w:val="bottom"/>
          </w:tcPr>
          <w:p w14:paraId="167D594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1D68275" w14:textId="5BD6C4E2" w:rsidR="008D0BA8" w:rsidRPr="00785F0F" w:rsidRDefault="00032BD9" w:rsidP="00AF1491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 xml:space="preserve">30 มิถุนายน </w:t>
            </w:r>
            <w:r w:rsidR="005709CC" w:rsidRPr="00785F0F">
              <w:rPr>
                <w:rFonts w:eastAsia="Calibri"/>
                <w:sz w:val="26"/>
                <w:szCs w:val="26"/>
              </w:rPr>
              <w:t>256</w:t>
            </w:r>
            <w:r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</w:tr>
      <w:tr w:rsidR="008D0BA8" w:rsidRPr="00785F0F" w14:paraId="10742601" w14:textId="77777777" w:rsidTr="00F010AC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14:paraId="2790F11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E7CAFE0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491DA372" w14:textId="77777777" w:rsidTr="00F010AC">
        <w:tc>
          <w:tcPr>
            <w:tcW w:w="3681" w:type="dxa"/>
            <w:shd w:val="clear" w:color="auto" w:fill="auto"/>
            <w:vAlign w:val="bottom"/>
          </w:tcPr>
          <w:p w14:paraId="52E2B121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B224BD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85A21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E653F2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2F27FB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7BF20991" w14:textId="77777777" w:rsidTr="00F010AC">
        <w:tc>
          <w:tcPr>
            <w:tcW w:w="3681" w:type="dxa"/>
            <w:shd w:val="clear" w:color="auto" w:fill="auto"/>
            <w:vAlign w:val="bottom"/>
          </w:tcPr>
          <w:p w14:paraId="11142F6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E6B0D82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0120BD40" w14:textId="77777777" w:rsidTr="00A840F0">
        <w:tc>
          <w:tcPr>
            <w:tcW w:w="3681" w:type="dxa"/>
            <w:shd w:val="clear" w:color="auto" w:fill="auto"/>
            <w:vAlign w:val="bottom"/>
          </w:tcPr>
          <w:p w14:paraId="0F65FB9C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567253EE" w14:textId="06861932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1,3</w:t>
            </w:r>
            <w:r w:rsidR="00236CC6">
              <w:rPr>
                <w:rFonts w:ascii="Angsana New" w:hAnsi="Angsana New" w:cs="Angsana New"/>
                <w:sz w:val="26"/>
                <w:szCs w:val="26"/>
                <w:lang w:val="en-US"/>
              </w:rPr>
              <w:t>17,177</w:t>
            </w:r>
          </w:p>
        </w:tc>
        <w:tc>
          <w:tcPr>
            <w:tcW w:w="1417" w:type="dxa"/>
            <w:shd w:val="clear" w:color="auto" w:fill="auto"/>
          </w:tcPr>
          <w:p w14:paraId="7B0ABD81" w14:textId="0893E698" w:rsidR="001A00AE" w:rsidRPr="00785F0F" w:rsidRDefault="00236CC6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34,410</w:t>
            </w:r>
          </w:p>
        </w:tc>
        <w:tc>
          <w:tcPr>
            <w:tcW w:w="1381" w:type="dxa"/>
            <w:shd w:val="clear" w:color="auto" w:fill="auto"/>
          </w:tcPr>
          <w:p w14:paraId="6614FB37" w14:textId="298F5B3D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475" w:type="dxa"/>
            <w:shd w:val="clear" w:color="auto" w:fill="auto"/>
          </w:tcPr>
          <w:p w14:paraId="4DF668D6" w14:textId="7BAC09B3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1,352,536</w:t>
            </w:r>
          </w:p>
        </w:tc>
      </w:tr>
      <w:tr w:rsidR="001A00AE" w:rsidRPr="00785F0F" w14:paraId="606764BE" w14:textId="77777777" w:rsidTr="00A840F0">
        <w:tc>
          <w:tcPr>
            <w:tcW w:w="3681" w:type="dxa"/>
            <w:shd w:val="clear" w:color="auto" w:fill="auto"/>
            <w:vAlign w:val="bottom"/>
          </w:tcPr>
          <w:p w14:paraId="6008FC1E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14:paraId="53BCE9C2" w14:textId="32431BA3" w:rsidR="001A00AE" w:rsidRPr="00785F0F" w:rsidRDefault="00236CC6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106,239</w:t>
            </w:r>
          </w:p>
        </w:tc>
        <w:tc>
          <w:tcPr>
            <w:tcW w:w="1417" w:type="dxa"/>
            <w:shd w:val="clear" w:color="auto" w:fill="auto"/>
          </w:tcPr>
          <w:p w14:paraId="11609B22" w14:textId="7A0E1BDB" w:rsidR="001A00AE" w:rsidRPr="00785F0F" w:rsidRDefault="00236CC6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299,522</w:t>
            </w:r>
          </w:p>
        </w:tc>
        <w:tc>
          <w:tcPr>
            <w:tcW w:w="1381" w:type="dxa"/>
            <w:shd w:val="clear" w:color="auto" w:fill="auto"/>
          </w:tcPr>
          <w:p w14:paraId="422C3128" w14:textId="5099736B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144,595</w:t>
            </w:r>
          </w:p>
        </w:tc>
        <w:tc>
          <w:tcPr>
            <w:tcW w:w="1475" w:type="dxa"/>
            <w:shd w:val="clear" w:color="auto" w:fill="auto"/>
          </w:tcPr>
          <w:p w14:paraId="3466A226" w14:textId="29EDBB3F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550,356</w:t>
            </w:r>
          </w:p>
        </w:tc>
      </w:tr>
      <w:tr w:rsidR="001A00AE" w:rsidRPr="00785F0F" w14:paraId="218E53B6" w14:textId="77777777" w:rsidTr="00A840F0">
        <w:tc>
          <w:tcPr>
            <w:tcW w:w="3681" w:type="dxa"/>
            <w:shd w:val="clear" w:color="auto" w:fill="auto"/>
            <w:vAlign w:val="bottom"/>
          </w:tcPr>
          <w:p w14:paraId="7990BE29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40DC35BD" w14:textId="2AAAFD5D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="00236CC6">
              <w:rPr>
                <w:rFonts w:ascii="Angsana New" w:hAnsi="Angsana New" w:cs="Angsana New"/>
                <w:sz w:val="26"/>
                <w:szCs w:val="26"/>
                <w:lang w:val="en-US"/>
              </w:rPr>
              <w:t>8,017</w:t>
            </w:r>
          </w:p>
        </w:tc>
        <w:tc>
          <w:tcPr>
            <w:tcW w:w="1417" w:type="dxa"/>
            <w:shd w:val="clear" w:color="auto" w:fill="auto"/>
          </w:tcPr>
          <w:p w14:paraId="5B065D77" w14:textId="3730ED9B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1,3</w:t>
            </w:r>
            <w:r w:rsidR="00236CC6">
              <w:rPr>
                <w:rFonts w:ascii="Angsana New" w:hAnsi="Angsana New" w:cs="Angsana New"/>
                <w:sz w:val="26"/>
                <w:szCs w:val="26"/>
                <w:lang w:val="en-US"/>
              </w:rPr>
              <w:t>53,812</w:t>
            </w:r>
          </w:p>
        </w:tc>
        <w:tc>
          <w:tcPr>
            <w:tcW w:w="1381" w:type="dxa"/>
            <w:shd w:val="clear" w:color="auto" w:fill="auto"/>
          </w:tcPr>
          <w:p w14:paraId="1E3C74DA" w14:textId="04A9C84D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380,52</w:t>
            </w:r>
            <w:r w:rsidR="00272740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75" w:type="dxa"/>
            <w:shd w:val="clear" w:color="auto" w:fill="auto"/>
          </w:tcPr>
          <w:p w14:paraId="105B81C6" w14:textId="457D439F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2,542,35</w:t>
            </w:r>
            <w:r w:rsidR="00272740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1A00AE" w:rsidRPr="00785F0F" w14:paraId="4C08DE70" w14:textId="77777777" w:rsidTr="00F1226A">
        <w:tc>
          <w:tcPr>
            <w:tcW w:w="3681" w:type="dxa"/>
            <w:shd w:val="clear" w:color="auto" w:fill="auto"/>
            <w:vAlign w:val="bottom"/>
          </w:tcPr>
          <w:p w14:paraId="6C2E2B3B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423D6687" w14:textId="62C89472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8,</w:t>
            </w:r>
            <w:r w:rsidR="00236CC6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1417" w:type="dxa"/>
            <w:shd w:val="clear" w:color="auto" w:fill="auto"/>
          </w:tcPr>
          <w:p w14:paraId="489318B1" w14:textId="1E49896E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1,6</w:t>
            </w:r>
            <w:r w:rsidR="00236CC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272740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81" w:type="dxa"/>
            <w:shd w:val="clear" w:color="auto" w:fill="auto"/>
          </w:tcPr>
          <w:p w14:paraId="4E271B5C" w14:textId="3F22536B" w:rsidR="001A00AE" w:rsidRPr="00785F0F" w:rsidRDefault="001A00AE" w:rsidP="001A00AE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0A739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D518930" w14:textId="71991232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9,94</w:t>
            </w:r>
            <w:r w:rsidR="00272740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1A00AE" w:rsidRPr="00785F0F" w14:paraId="691DEC72" w14:textId="77777777" w:rsidTr="00F1226A">
        <w:tc>
          <w:tcPr>
            <w:tcW w:w="3681" w:type="dxa"/>
            <w:shd w:val="clear" w:color="auto" w:fill="auto"/>
            <w:vAlign w:val="bottom"/>
          </w:tcPr>
          <w:p w14:paraId="0B4A4D07" w14:textId="77777777" w:rsidR="001A00AE" w:rsidRPr="00785F0F" w:rsidRDefault="001A00AE" w:rsidP="001A00AE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3C79ACF5" w14:textId="126F93AF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417" w:type="dxa"/>
            <w:shd w:val="clear" w:color="auto" w:fill="auto"/>
          </w:tcPr>
          <w:p w14:paraId="22ECFB50" w14:textId="5D815420" w:rsidR="001A00AE" w:rsidRPr="00785F0F" w:rsidRDefault="001A00AE" w:rsidP="001A00AE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0A739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871EA66" w14:textId="45852844" w:rsidR="001A00AE" w:rsidRPr="00785F0F" w:rsidRDefault="001A00AE" w:rsidP="001A00AE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0A739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53A500D" w14:textId="7159246C" w:rsidR="001A00AE" w:rsidRPr="00785F0F" w:rsidRDefault="00236CC6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</w:p>
        </w:tc>
      </w:tr>
    </w:tbl>
    <w:p w14:paraId="3C04B691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92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420"/>
        <w:gridCol w:w="1420"/>
        <w:gridCol w:w="1381"/>
        <w:gridCol w:w="1473"/>
      </w:tblGrid>
      <w:tr w:rsidR="008D0BA8" w:rsidRPr="00785F0F" w14:paraId="4CA5AA7D" w14:textId="77777777" w:rsidTr="00F010AC">
        <w:trPr>
          <w:cantSplit/>
          <w:trHeight w:val="351"/>
        </w:trPr>
        <w:tc>
          <w:tcPr>
            <w:tcW w:w="3698" w:type="dxa"/>
            <w:shd w:val="clear" w:color="auto" w:fill="auto"/>
            <w:vAlign w:val="bottom"/>
          </w:tcPr>
          <w:p w14:paraId="1BDCBAC2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7DF57565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1FB552CF" w14:textId="77777777" w:rsidTr="00F010AC">
        <w:trPr>
          <w:cantSplit/>
          <w:trHeight w:val="350"/>
        </w:trPr>
        <w:tc>
          <w:tcPr>
            <w:tcW w:w="3698" w:type="dxa"/>
            <w:shd w:val="clear" w:color="auto" w:fill="auto"/>
            <w:vAlign w:val="bottom"/>
          </w:tcPr>
          <w:p w14:paraId="0A8A4E9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76F492EC" w14:textId="249B83CF" w:rsidR="008D0BA8" w:rsidRPr="00785F0F" w:rsidRDefault="00032BD9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31 ธันวาคม </w:t>
            </w:r>
            <w:r w:rsidR="00EB0CA4"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8D0BA8" w:rsidRPr="00785F0F" w14:paraId="64F1D3FF" w14:textId="77777777" w:rsidTr="00F010AC">
        <w:trPr>
          <w:cantSplit/>
        </w:trPr>
        <w:tc>
          <w:tcPr>
            <w:tcW w:w="3698" w:type="dxa"/>
            <w:shd w:val="clear" w:color="auto" w:fill="auto"/>
            <w:vAlign w:val="bottom"/>
          </w:tcPr>
          <w:p w14:paraId="0A369868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6B819303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1B5C7F81" w14:textId="77777777" w:rsidTr="00F010AC">
        <w:tc>
          <w:tcPr>
            <w:tcW w:w="3698" w:type="dxa"/>
            <w:shd w:val="clear" w:color="auto" w:fill="auto"/>
            <w:vAlign w:val="bottom"/>
          </w:tcPr>
          <w:p w14:paraId="2C5ECBDC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BBF71D1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A7E2FED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6015823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9F03AB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32894129" w14:textId="77777777" w:rsidTr="00F010AC">
        <w:tc>
          <w:tcPr>
            <w:tcW w:w="3698" w:type="dxa"/>
            <w:shd w:val="clear" w:color="auto" w:fill="auto"/>
            <w:vAlign w:val="bottom"/>
          </w:tcPr>
          <w:p w14:paraId="46943D2C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3FFB9B80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16681206" w14:textId="77777777" w:rsidTr="0041613D">
        <w:tc>
          <w:tcPr>
            <w:tcW w:w="3698" w:type="dxa"/>
            <w:shd w:val="clear" w:color="auto" w:fill="auto"/>
            <w:vAlign w:val="bottom"/>
          </w:tcPr>
          <w:p w14:paraId="56959C8F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0" w:type="dxa"/>
            <w:shd w:val="clear" w:color="auto" w:fill="auto"/>
          </w:tcPr>
          <w:p w14:paraId="44A3EB8C" w14:textId="240E9F68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1,169,594</w:t>
            </w:r>
          </w:p>
        </w:tc>
        <w:tc>
          <w:tcPr>
            <w:tcW w:w="1420" w:type="dxa"/>
            <w:shd w:val="clear" w:color="auto" w:fill="auto"/>
          </w:tcPr>
          <w:p w14:paraId="5F902C47" w14:textId="6663EB5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21,705</w:t>
            </w:r>
          </w:p>
        </w:tc>
        <w:tc>
          <w:tcPr>
            <w:tcW w:w="1381" w:type="dxa"/>
            <w:shd w:val="clear" w:color="auto" w:fill="auto"/>
          </w:tcPr>
          <w:p w14:paraId="38FF9881" w14:textId="7281C4E8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1,948</w:t>
            </w:r>
          </w:p>
        </w:tc>
        <w:tc>
          <w:tcPr>
            <w:tcW w:w="1473" w:type="dxa"/>
            <w:shd w:val="clear" w:color="auto" w:fill="auto"/>
          </w:tcPr>
          <w:p w14:paraId="408A583E" w14:textId="010F227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1,193,247</w:t>
            </w:r>
          </w:p>
        </w:tc>
      </w:tr>
      <w:tr w:rsidR="00032BD9" w:rsidRPr="00785F0F" w14:paraId="722AC803" w14:textId="77777777" w:rsidTr="0041613D">
        <w:tc>
          <w:tcPr>
            <w:tcW w:w="3698" w:type="dxa"/>
            <w:shd w:val="clear" w:color="auto" w:fill="auto"/>
            <w:vAlign w:val="bottom"/>
          </w:tcPr>
          <w:p w14:paraId="31883F4E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20" w:type="dxa"/>
            <w:shd w:val="clear" w:color="auto" w:fill="auto"/>
          </w:tcPr>
          <w:p w14:paraId="52F165FB" w14:textId="03A0C7D3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101,712</w:t>
            </w:r>
          </w:p>
        </w:tc>
        <w:tc>
          <w:tcPr>
            <w:tcW w:w="1420" w:type="dxa"/>
            <w:shd w:val="clear" w:color="auto" w:fill="auto"/>
          </w:tcPr>
          <w:p w14:paraId="11E23570" w14:textId="1478E16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307,835</w:t>
            </w:r>
          </w:p>
        </w:tc>
        <w:tc>
          <w:tcPr>
            <w:tcW w:w="1381" w:type="dxa"/>
            <w:shd w:val="clear" w:color="auto" w:fill="auto"/>
          </w:tcPr>
          <w:p w14:paraId="2E28C8B4" w14:textId="60AA56E2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151,452</w:t>
            </w:r>
          </w:p>
        </w:tc>
        <w:tc>
          <w:tcPr>
            <w:tcW w:w="1473" w:type="dxa"/>
            <w:shd w:val="clear" w:color="auto" w:fill="auto"/>
          </w:tcPr>
          <w:p w14:paraId="6DA87203" w14:textId="3F49454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560,999</w:t>
            </w:r>
          </w:p>
        </w:tc>
      </w:tr>
      <w:tr w:rsidR="00032BD9" w:rsidRPr="00785F0F" w14:paraId="2914D330" w14:textId="77777777" w:rsidTr="0041613D">
        <w:tc>
          <w:tcPr>
            <w:tcW w:w="3698" w:type="dxa"/>
            <w:shd w:val="clear" w:color="auto" w:fill="auto"/>
            <w:vAlign w:val="bottom"/>
          </w:tcPr>
          <w:p w14:paraId="6E47FCB8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20" w:type="dxa"/>
            <w:shd w:val="clear" w:color="auto" w:fill="auto"/>
          </w:tcPr>
          <w:p w14:paraId="5AB712C2" w14:textId="40106BA1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647,429</w:t>
            </w:r>
          </w:p>
        </w:tc>
        <w:tc>
          <w:tcPr>
            <w:tcW w:w="1420" w:type="dxa"/>
            <w:shd w:val="clear" w:color="auto" w:fill="auto"/>
          </w:tcPr>
          <w:p w14:paraId="3C577651" w14:textId="3514425D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1,279,355</w:t>
            </w:r>
          </w:p>
        </w:tc>
        <w:tc>
          <w:tcPr>
            <w:tcW w:w="1381" w:type="dxa"/>
            <w:shd w:val="clear" w:color="auto" w:fill="auto"/>
          </w:tcPr>
          <w:p w14:paraId="0262D31A" w14:textId="493B9221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383,705</w:t>
            </w:r>
          </w:p>
        </w:tc>
        <w:tc>
          <w:tcPr>
            <w:tcW w:w="1473" w:type="dxa"/>
            <w:shd w:val="clear" w:color="auto" w:fill="auto"/>
          </w:tcPr>
          <w:p w14:paraId="24493F79" w14:textId="7F156382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2,310,489</w:t>
            </w:r>
          </w:p>
        </w:tc>
      </w:tr>
      <w:tr w:rsidR="00032BD9" w:rsidRPr="00785F0F" w14:paraId="40F06E81" w14:textId="77777777" w:rsidTr="00AB2677">
        <w:tc>
          <w:tcPr>
            <w:tcW w:w="3698" w:type="dxa"/>
            <w:shd w:val="clear" w:color="auto" w:fill="auto"/>
            <w:vAlign w:val="bottom"/>
          </w:tcPr>
          <w:p w14:paraId="1EF694D5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20" w:type="dxa"/>
            <w:shd w:val="clear" w:color="auto" w:fill="auto"/>
          </w:tcPr>
          <w:p w14:paraId="74B87249" w14:textId="3860E873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4,888</w:t>
            </w:r>
          </w:p>
        </w:tc>
        <w:tc>
          <w:tcPr>
            <w:tcW w:w="1420" w:type="dxa"/>
            <w:shd w:val="clear" w:color="auto" w:fill="auto"/>
          </w:tcPr>
          <w:p w14:paraId="63056296" w14:textId="50A8A970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2,317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0A40F4C" w14:textId="496DAB5F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10EBCBA7" w14:textId="2E66FA2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7,205</w:t>
            </w:r>
          </w:p>
        </w:tc>
      </w:tr>
      <w:tr w:rsidR="00032BD9" w:rsidRPr="00785F0F" w14:paraId="0C7356EE" w14:textId="77777777" w:rsidTr="00AB2677">
        <w:tc>
          <w:tcPr>
            <w:tcW w:w="3698" w:type="dxa"/>
            <w:shd w:val="clear" w:color="auto" w:fill="auto"/>
            <w:vAlign w:val="bottom"/>
          </w:tcPr>
          <w:p w14:paraId="62CC247A" w14:textId="77777777" w:rsidR="00032BD9" w:rsidRPr="00785F0F" w:rsidRDefault="00032BD9" w:rsidP="00032BD9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20" w:type="dxa"/>
            <w:shd w:val="clear" w:color="auto" w:fill="auto"/>
          </w:tcPr>
          <w:p w14:paraId="4CA03F73" w14:textId="3A91F79D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20" w:type="dxa"/>
            <w:shd w:val="clear" w:color="auto" w:fill="auto"/>
          </w:tcPr>
          <w:p w14:paraId="3AAF0488" w14:textId="642E4DFB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4DA281" w14:textId="455A1B2D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28602B8C" w14:textId="7B16CF96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</w:tbl>
    <w:p w14:paraId="3FDA9D5C" w14:textId="77777777" w:rsidR="008D0BA8" w:rsidRPr="00785F0F" w:rsidRDefault="008D0BA8" w:rsidP="008D0BA8">
      <w:pPr>
        <w:pageBreakBefore/>
        <w:ind w:left="540"/>
        <w:rPr>
          <w:sz w:val="2"/>
          <w:szCs w:val="2"/>
        </w:rPr>
      </w:pPr>
    </w:p>
    <w:tbl>
      <w:tblPr>
        <w:tblW w:w="93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19"/>
        <w:gridCol w:w="1419"/>
        <w:gridCol w:w="1381"/>
        <w:gridCol w:w="1472"/>
      </w:tblGrid>
      <w:tr w:rsidR="008D0BA8" w:rsidRPr="00785F0F" w14:paraId="64BFBB23" w14:textId="77777777" w:rsidTr="00C71105">
        <w:trPr>
          <w:cantSplit/>
          <w:trHeight w:val="351"/>
        </w:trPr>
        <w:tc>
          <w:tcPr>
            <w:tcW w:w="3663" w:type="dxa"/>
            <w:shd w:val="clear" w:color="auto" w:fill="auto"/>
            <w:vAlign w:val="bottom"/>
          </w:tcPr>
          <w:p w14:paraId="40D3B567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4E3083D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785F0F" w14:paraId="6D19859E" w14:textId="77777777" w:rsidTr="00C71105">
        <w:trPr>
          <w:cantSplit/>
          <w:trHeight w:val="350"/>
        </w:trPr>
        <w:tc>
          <w:tcPr>
            <w:tcW w:w="3663" w:type="dxa"/>
            <w:shd w:val="clear" w:color="auto" w:fill="auto"/>
            <w:vAlign w:val="bottom"/>
          </w:tcPr>
          <w:p w14:paraId="2A7B29A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51F9896A" w14:textId="2AB95612" w:rsidR="008D0BA8" w:rsidRPr="00785F0F" w:rsidRDefault="00032BD9" w:rsidP="00AF1491"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 xml:space="preserve">30 มิถุนายน </w:t>
            </w:r>
            <w:r w:rsidR="003317D3" w:rsidRPr="00785F0F">
              <w:rPr>
                <w:rFonts w:eastAsia="Calibri"/>
                <w:sz w:val="26"/>
                <w:szCs w:val="26"/>
              </w:rPr>
              <w:t>256</w:t>
            </w:r>
            <w:r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</w:tr>
      <w:tr w:rsidR="008D0BA8" w:rsidRPr="00785F0F" w14:paraId="691605C4" w14:textId="77777777" w:rsidTr="00C71105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14:paraId="0727DDA3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F6E6499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41F28928" w14:textId="77777777" w:rsidTr="00C71105">
        <w:tc>
          <w:tcPr>
            <w:tcW w:w="3663" w:type="dxa"/>
            <w:shd w:val="clear" w:color="auto" w:fill="auto"/>
            <w:vAlign w:val="bottom"/>
          </w:tcPr>
          <w:p w14:paraId="0CE81549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E854645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E59A1D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856043C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6ED2007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6DB40304" w14:textId="77777777" w:rsidTr="00C71105">
        <w:tc>
          <w:tcPr>
            <w:tcW w:w="3663" w:type="dxa"/>
            <w:shd w:val="clear" w:color="auto" w:fill="auto"/>
            <w:vAlign w:val="bottom"/>
          </w:tcPr>
          <w:p w14:paraId="10848A7E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7C1B7C6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71CEB01D" w14:textId="77777777" w:rsidTr="00C71105">
        <w:tc>
          <w:tcPr>
            <w:tcW w:w="3663" w:type="dxa"/>
            <w:shd w:val="clear" w:color="auto" w:fill="auto"/>
            <w:vAlign w:val="bottom"/>
          </w:tcPr>
          <w:p w14:paraId="2DE4935C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34F60145" w14:textId="42A13D8A" w:rsidR="001A00AE" w:rsidRPr="00785F0F" w:rsidRDefault="003F2E8B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1,308,623</w:t>
            </w:r>
          </w:p>
        </w:tc>
        <w:tc>
          <w:tcPr>
            <w:tcW w:w="1419" w:type="dxa"/>
            <w:shd w:val="clear" w:color="auto" w:fill="auto"/>
          </w:tcPr>
          <w:p w14:paraId="5C9B8D88" w14:textId="1AF2CE58" w:rsidR="001A00AE" w:rsidRPr="00785F0F" w:rsidRDefault="003F2E8B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21,210</w:t>
            </w:r>
          </w:p>
        </w:tc>
        <w:tc>
          <w:tcPr>
            <w:tcW w:w="1381" w:type="dxa"/>
            <w:shd w:val="clear" w:color="auto" w:fill="auto"/>
          </w:tcPr>
          <w:p w14:paraId="56916F99" w14:textId="28134A63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472" w:type="dxa"/>
            <w:shd w:val="clear" w:color="auto" w:fill="auto"/>
          </w:tcPr>
          <w:p w14:paraId="24732E94" w14:textId="0719927B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1,330,782</w:t>
            </w:r>
          </w:p>
        </w:tc>
      </w:tr>
      <w:tr w:rsidR="001A00AE" w:rsidRPr="00785F0F" w14:paraId="4B430F51" w14:textId="77777777" w:rsidTr="00C71105">
        <w:tc>
          <w:tcPr>
            <w:tcW w:w="3663" w:type="dxa"/>
            <w:shd w:val="clear" w:color="auto" w:fill="auto"/>
            <w:vAlign w:val="bottom"/>
          </w:tcPr>
          <w:p w14:paraId="21474C43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9" w:type="dxa"/>
            <w:shd w:val="clear" w:color="auto" w:fill="auto"/>
          </w:tcPr>
          <w:p w14:paraId="47456667" w14:textId="7F5EB0D5" w:rsidR="001A00AE" w:rsidRPr="00785F0F" w:rsidRDefault="003F2E8B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106,854</w:t>
            </w:r>
          </w:p>
        </w:tc>
        <w:tc>
          <w:tcPr>
            <w:tcW w:w="1419" w:type="dxa"/>
            <w:shd w:val="clear" w:color="auto" w:fill="auto"/>
          </w:tcPr>
          <w:p w14:paraId="4C7662DF" w14:textId="21C91D45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3F2E8B">
              <w:rPr>
                <w:rFonts w:ascii="Angsana New" w:hAnsi="Angsana New" w:cs="Angsana New"/>
                <w:sz w:val="26"/>
                <w:szCs w:val="26"/>
                <w:lang w:val="en-US"/>
              </w:rPr>
              <w:t>07,234</w:t>
            </w:r>
          </w:p>
        </w:tc>
        <w:tc>
          <w:tcPr>
            <w:tcW w:w="1381" w:type="dxa"/>
            <w:shd w:val="clear" w:color="auto" w:fill="auto"/>
          </w:tcPr>
          <w:p w14:paraId="74BBDC9A" w14:textId="660ED699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140,310</w:t>
            </w:r>
          </w:p>
        </w:tc>
        <w:tc>
          <w:tcPr>
            <w:tcW w:w="1472" w:type="dxa"/>
            <w:shd w:val="clear" w:color="auto" w:fill="auto"/>
          </w:tcPr>
          <w:p w14:paraId="660AE6BF" w14:textId="624B8C03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554,398</w:t>
            </w:r>
          </w:p>
        </w:tc>
      </w:tr>
      <w:tr w:rsidR="001A00AE" w:rsidRPr="00785F0F" w14:paraId="6120ED97" w14:textId="77777777" w:rsidTr="00C71105">
        <w:tc>
          <w:tcPr>
            <w:tcW w:w="3663" w:type="dxa"/>
            <w:shd w:val="clear" w:color="auto" w:fill="auto"/>
            <w:vAlign w:val="bottom"/>
          </w:tcPr>
          <w:p w14:paraId="66AF7FC6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75C5B79A" w14:textId="0B844916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80</w:t>
            </w:r>
            <w:r w:rsidR="003F2E8B">
              <w:rPr>
                <w:rFonts w:ascii="Angsana New" w:hAnsi="Angsana New" w:cs="Angsana New"/>
                <w:sz w:val="26"/>
                <w:szCs w:val="26"/>
                <w:lang w:val="en-US"/>
              </w:rPr>
              <w:t>9,45</w:t>
            </w:r>
            <w:r w:rsidR="004D697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14:paraId="3D2185A2" w14:textId="7ABBCA93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1,3</w:t>
            </w:r>
            <w:r w:rsidR="004D697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3F2E8B">
              <w:rPr>
                <w:rFonts w:ascii="Angsana New" w:hAnsi="Angsana New" w:cs="Angsana New"/>
                <w:sz w:val="26"/>
                <w:szCs w:val="26"/>
                <w:lang w:val="en-US"/>
              </w:rPr>
              <w:t>3,812</w:t>
            </w:r>
          </w:p>
        </w:tc>
        <w:tc>
          <w:tcPr>
            <w:tcW w:w="1381" w:type="dxa"/>
            <w:shd w:val="clear" w:color="auto" w:fill="auto"/>
          </w:tcPr>
          <w:p w14:paraId="4A1066E7" w14:textId="0B737C39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380,92</w:t>
            </w:r>
            <w:r w:rsidR="003F2E8B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72" w:type="dxa"/>
            <w:shd w:val="clear" w:color="auto" w:fill="auto"/>
          </w:tcPr>
          <w:p w14:paraId="72487798" w14:textId="0D74B858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2,544,186</w:t>
            </w:r>
          </w:p>
        </w:tc>
      </w:tr>
      <w:tr w:rsidR="001A00AE" w:rsidRPr="00785F0F" w14:paraId="6C035C80" w14:textId="77777777" w:rsidTr="00F1226A">
        <w:tc>
          <w:tcPr>
            <w:tcW w:w="3663" w:type="dxa"/>
            <w:shd w:val="clear" w:color="auto" w:fill="auto"/>
            <w:vAlign w:val="bottom"/>
          </w:tcPr>
          <w:p w14:paraId="47479EEF" w14:textId="77777777" w:rsidR="001A00AE" w:rsidRPr="00785F0F" w:rsidRDefault="001A00AE" w:rsidP="001A00AE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21A911F0" w14:textId="6C3AF6B5" w:rsidR="001A00AE" w:rsidRPr="00785F0F" w:rsidRDefault="003F2E8B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10,909</w:t>
            </w:r>
          </w:p>
        </w:tc>
        <w:tc>
          <w:tcPr>
            <w:tcW w:w="1419" w:type="dxa"/>
            <w:shd w:val="clear" w:color="auto" w:fill="auto"/>
          </w:tcPr>
          <w:p w14:paraId="6E21F93B" w14:textId="04860E8D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2,7</w:t>
            </w:r>
            <w:r w:rsidR="003F2E8B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81" w:type="dxa"/>
            <w:shd w:val="clear" w:color="auto" w:fill="auto"/>
          </w:tcPr>
          <w:p w14:paraId="28632C7E" w14:textId="75F84E63" w:rsidR="001A00AE" w:rsidRPr="00785F0F" w:rsidRDefault="001A00AE" w:rsidP="001A00AE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0A739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FAEB284" w14:textId="51E41BC2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13,646</w:t>
            </w:r>
          </w:p>
        </w:tc>
      </w:tr>
      <w:tr w:rsidR="001A00AE" w:rsidRPr="00785F0F" w14:paraId="58B21EB2" w14:textId="77777777" w:rsidTr="00F1226A">
        <w:tc>
          <w:tcPr>
            <w:tcW w:w="3663" w:type="dxa"/>
            <w:shd w:val="clear" w:color="auto" w:fill="auto"/>
            <w:vAlign w:val="bottom"/>
          </w:tcPr>
          <w:p w14:paraId="58007FBA" w14:textId="77777777" w:rsidR="001A00AE" w:rsidRPr="00785F0F" w:rsidRDefault="001A00AE" w:rsidP="001A00AE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2630EBB2" w14:textId="3709BB9E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419" w:type="dxa"/>
            <w:shd w:val="clear" w:color="auto" w:fill="auto"/>
          </w:tcPr>
          <w:p w14:paraId="3DCEDF6F" w14:textId="0B6F6395" w:rsidR="001A00AE" w:rsidRPr="00785F0F" w:rsidRDefault="001A00AE" w:rsidP="001A00AE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0A739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45E8203" w14:textId="4B4C1409" w:rsidR="001A00AE" w:rsidRPr="00785F0F" w:rsidRDefault="001A00AE" w:rsidP="001A00AE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0A7391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8AE7B03" w14:textId="40A96CFE" w:rsidR="001A00AE" w:rsidRPr="00785F0F" w:rsidRDefault="001A00AE" w:rsidP="001A00AE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A7391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</w:p>
        </w:tc>
      </w:tr>
    </w:tbl>
    <w:p w14:paraId="44506F33" w14:textId="77777777" w:rsidR="008D0BA8" w:rsidRPr="00785F0F" w:rsidRDefault="008D0BA8" w:rsidP="008D0BA8">
      <w:pPr>
        <w:ind w:left="540"/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17"/>
        <w:gridCol w:w="1417"/>
        <w:gridCol w:w="1379"/>
        <w:gridCol w:w="1476"/>
      </w:tblGrid>
      <w:tr w:rsidR="008D0BA8" w:rsidRPr="00785F0F" w14:paraId="7192696B" w14:textId="77777777" w:rsidTr="00C71105">
        <w:trPr>
          <w:cantSplit/>
          <w:trHeight w:val="351"/>
        </w:trPr>
        <w:tc>
          <w:tcPr>
            <w:tcW w:w="3690" w:type="dxa"/>
            <w:shd w:val="clear" w:color="auto" w:fill="auto"/>
            <w:vAlign w:val="bottom"/>
          </w:tcPr>
          <w:p w14:paraId="5CC6DDE1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543ADF39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785F0F" w14:paraId="29C95647" w14:textId="77777777" w:rsidTr="00C71105">
        <w:trPr>
          <w:cantSplit/>
          <w:trHeight w:val="350"/>
        </w:trPr>
        <w:tc>
          <w:tcPr>
            <w:tcW w:w="3690" w:type="dxa"/>
            <w:shd w:val="clear" w:color="auto" w:fill="auto"/>
            <w:vAlign w:val="bottom"/>
          </w:tcPr>
          <w:p w14:paraId="18E3144D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5A8E8D23" w14:textId="1234B2F8" w:rsidR="008D0BA8" w:rsidRPr="00785F0F" w:rsidRDefault="00032BD9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31 ธันวาคม </w:t>
            </w:r>
            <w:r w:rsidR="00EB0CA4"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8D0BA8" w:rsidRPr="00785F0F" w14:paraId="1EA48026" w14:textId="77777777" w:rsidTr="00C711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BFF9E1D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08617A7B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3A88C8F7" w14:textId="77777777" w:rsidTr="00C71105">
        <w:tc>
          <w:tcPr>
            <w:tcW w:w="3690" w:type="dxa"/>
            <w:shd w:val="clear" w:color="auto" w:fill="auto"/>
            <w:vAlign w:val="bottom"/>
          </w:tcPr>
          <w:p w14:paraId="27D505E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F3493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0A8D8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57A3E35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B16BFF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704630C2" w14:textId="77777777" w:rsidTr="00C71105">
        <w:tc>
          <w:tcPr>
            <w:tcW w:w="3690" w:type="dxa"/>
            <w:shd w:val="clear" w:color="auto" w:fill="auto"/>
            <w:vAlign w:val="bottom"/>
          </w:tcPr>
          <w:p w14:paraId="2C926F78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08CB09DE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2839FE42" w14:textId="77777777" w:rsidTr="0041613D">
        <w:tc>
          <w:tcPr>
            <w:tcW w:w="3690" w:type="dxa"/>
            <w:shd w:val="clear" w:color="auto" w:fill="auto"/>
            <w:vAlign w:val="bottom"/>
          </w:tcPr>
          <w:p w14:paraId="4FC97BA3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7F98EB1C" w14:textId="6950CB85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1,169,594</w:t>
            </w:r>
          </w:p>
        </w:tc>
        <w:tc>
          <w:tcPr>
            <w:tcW w:w="1417" w:type="dxa"/>
            <w:shd w:val="clear" w:color="auto" w:fill="auto"/>
          </w:tcPr>
          <w:p w14:paraId="28809BA4" w14:textId="20ABE7AD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21,705</w:t>
            </w:r>
          </w:p>
        </w:tc>
        <w:tc>
          <w:tcPr>
            <w:tcW w:w="1379" w:type="dxa"/>
            <w:shd w:val="clear" w:color="auto" w:fill="auto"/>
          </w:tcPr>
          <w:p w14:paraId="68DFAFD4" w14:textId="21CE6E00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1,948</w:t>
            </w:r>
          </w:p>
        </w:tc>
        <w:tc>
          <w:tcPr>
            <w:tcW w:w="1476" w:type="dxa"/>
            <w:shd w:val="clear" w:color="auto" w:fill="auto"/>
          </w:tcPr>
          <w:p w14:paraId="68693C44" w14:textId="5A0ACBC7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1,193,247</w:t>
            </w:r>
          </w:p>
        </w:tc>
      </w:tr>
      <w:tr w:rsidR="00032BD9" w:rsidRPr="00785F0F" w14:paraId="22F99D8E" w14:textId="77777777" w:rsidTr="0041613D">
        <w:tc>
          <w:tcPr>
            <w:tcW w:w="3690" w:type="dxa"/>
            <w:shd w:val="clear" w:color="auto" w:fill="auto"/>
            <w:vAlign w:val="bottom"/>
          </w:tcPr>
          <w:p w14:paraId="53DBDFA0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14:paraId="351ED910" w14:textId="7107EB47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103,010</w:t>
            </w:r>
          </w:p>
        </w:tc>
        <w:tc>
          <w:tcPr>
            <w:tcW w:w="1417" w:type="dxa"/>
            <w:shd w:val="clear" w:color="auto" w:fill="auto"/>
          </w:tcPr>
          <w:p w14:paraId="7B7A0FC7" w14:textId="5D8FF1F9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314,225</w:t>
            </w:r>
          </w:p>
        </w:tc>
        <w:tc>
          <w:tcPr>
            <w:tcW w:w="1379" w:type="dxa"/>
            <w:shd w:val="clear" w:color="auto" w:fill="auto"/>
          </w:tcPr>
          <w:p w14:paraId="14BC44C0" w14:textId="7C86A1DA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148,481</w:t>
            </w:r>
          </w:p>
        </w:tc>
        <w:tc>
          <w:tcPr>
            <w:tcW w:w="1476" w:type="dxa"/>
            <w:shd w:val="clear" w:color="auto" w:fill="auto"/>
          </w:tcPr>
          <w:p w14:paraId="15A62C2E" w14:textId="085988D4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565,716</w:t>
            </w:r>
          </w:p>
        </w:tc>
      </w:tr>
      <w:tr w:rsidR="00032BD9" w:rsidRPr="00785F0F" w14:paraId="34AB5FDB" w14:textId="77777777" w:rsidTr="0041613D">
        <w:tc>
          <w:tcPr>
            <w:tcW w:w="3690" w:type="dxa"/>
            <w:shd w:val="clear" w:color="auto" w:fill="auto"/>
            <w:vAlign w:val="bottom"/>
          </w:tcPr>
          <w:p w14:paraId="5D1E16F1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66630AE4" w14:textId="325E03DF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641,829</w:t>
            </w:r>
          </w:p>
        </w:tc>
        <w:tc>
          <w:tcPr>
            <w:tcW w:w="1417" w:type="dxa"/>
            <w:shd w:val="clear" w:color="auto" w:fill="auto"/>
          </w:tcPr>
          <w:p w14:paraId="00A5C9E3" w14:textId="07FF242F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1,259,200</w:t>
            </w:r>
          </w:p>
        </w:tc>
        <w:tc>
          <w:tcPr>
            <w:tcW w:w="1379" w:type="dxa"/>
            <w:shd w:val="clear" w:color="auto" w:fill="auto"/>
          </w:tcPr>
          <w:p w14:paraId="733EC302" w14:textId="617770BC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385,338</w:t>
            </w:r>
          </w:p>
        </w:tc>
        <w:tc>
          <w:tcPr>
            <w:tcW w:w="1476" w:type="dxa"/>
            <w:shd w:val="clear" w:color="auto" w:fill="auto"/>
          </w:tcPr>
          <w:p w14:paraId="49CC10C0" w14:textId="5972F36A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2,286,367</w:t>
            </w:r>
          </w:p>
        </w:tc>
      </w:tr>
      <w:tr w:rsidR="00032BD9" w:rsidRPr="00785F0F" w14:paraId="736239B4" w14:textId="77777777" w:rsidTr="00AB2677">
        <w:tc>
          <w:tcPr>
            <w:tcW w:w="3690" w:type="dxa"/>
            <w:shd w:val="clear" w:color="auto" w:fill="auto"/>
            <w:vAlign w:val="bottom"/>
          </w:tcPr>
          <w:p w14:paraId="2D8920B0" w14:textId="77777777" w:rsidR="00032BD9" w:rsidRPr="00785F0F" w:rsidRDefault="00032BD9" w:rsidP="00032BD9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00B7C866" w14:textId="1E1FFEBF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7,251</w:t>
            </w:r>
          </w:p>
        </w:tc>
        <w:tc>
          <w:tcPr>
            <w:tcW w:w="1417" w:type="dxa"/>
            <w:shd w:val="clear" w:color="auto" w:fill="auto"/>
          </w:tcPr>
          <w:p w14:paraId="258F96F8" w14:textId="677374B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3,159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9F7E7E" w14:textId="203BF037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51C450F2" w14:textId="2E5D448E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10,410</w:t>
            </w:r>
          </w:p>
        </w:tc>
      </w:tr>
      <w:tr w:rsidR="00032BD9" w:rsidRPr="00785F0F" w14:paraId="1A7C2A2F" w14:textId="77777777" w:rsidTr="00AB2677">
        <w:tc>
          <w:tcPr>
            <w:tcW w:w="3690" w:type="dxa"/>
            <w:shd w:val="clear" w:color="auto" w:fill="auto"/>
            <w:vAlign w:val="bottom"/>
          </w:tcPr>
          <w:p w14:paraId="1A4C9233" w14:textId="77777777" w:rsidR="00032BD9" w:rsidRPr="00785F0F" w:rsidRDefault="00032BD9" w:rsidP="00032BD9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06915FE9" w14:textId="03146816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17" w:type="dxa"/>
            <w:shd w:val="clear" w:color="auto" w:fill="auto"/>
          </w:tcPr>
          <w:p w14:paraId="121915A9" w14:textId="65F77CD9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760A7B8" w14:textId="0520C43B" w:rsidR="00032BD9" w:rsidRPr="00785F0F" w:rsidRDefault="00032BD9" w:rsidP="00032BD9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020F27F2" w14:textId="19095584" w:rsidR="00032BD9" w:rsidRPr="00785F0F" w:rsidRDefault="00032BD9" w:rsidP="00032BD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</w:tbl>
    <w:p w14:paraId="286B1A8E" w14:textId="77777777" w:rsidR="008D0BA8" w:rsidRPr="00785F0F" w:rsidRDefault="008D0BA8" w:rsidP="00C71105">
      <w:pPr>
        <w:ind w:left="540"/>
        <w:rPr>
          <w:sz w:val="30"/>
          <w:szCs w:val="30"/>
        </w:rPr>
      </w:pPr>
    </w:p>
    <w:p w14:paraId="2FE67D06" w14:textId="77777777" w:rsidR="00A27543" w:rsidRPr="00785F0F" w:rsidRDefault="00A27543" w:rsidP="00C71105">
      <w:pPr>
        <w:ind w:left="540"/>
        <w:rPr>
          <w:sz w:val="30"/>
          <w:szCs w:val="30"/>
        </w:rPr>
      </w:pPr>
    </w:p>
    <w:p w14:paraId="385714F0" w14:textId="77777777" w:rsidR="0063219B" w:rsidRPr="00785F0F" w:rsidRDefault="0063219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7FCB1925" w14:textId="77777777" w:rsidR="002B7749" w:rsidRPr="00785F0F" w:rsidRDefault="00E029F7" w:rsidP="000C41AC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8</w:t>
      </w:r>
      <w:r w:rsidR="002B7749" w:rsidRPr="00785F0F">
        <w:rPr>
          <w:sz w:val="30"/>
          <w:szCs w:val="30"/>
          <w:cs/>
        </w:rPr>
        <w:t>.</w:t>
      </w:r>
      <w:r w:rsidR="002B7749" w:rsidRPr="00785F0F">
        <w:rPr>
          <w:sz w:val="30"/>
          <w:szCs w:val="30"/>
        </w:rPr>
        <w:t>1</w:t>
      </w:r>
      <w:r w:rsidR="002B7749" w:rsidRPr="00785F0F">
        <w:rPr>
          <w:sz w:val="30"/>
          <w:szCs w:val="30"/>
        </w:rPr>
        <w:tab/>
      </w:r>
      <w:r w:rsidR="002B7749" w:rsidRPr="00785F0F">
        <w:rPr>
          <w:sz w:val="30"/>
          <w:szCs w:val="30"/>
          <w:cs/>
        </w:rPr>
        <w:t>ตราสารอนุพันธ์เพื่อค้า</w:t>
      </w:r>
    </w:p>
    <w:p w14:paraId="2D90981A" w14:textId="77777777" w:rsidR="002B7749" w:rsidRPr="00785F0F" w:rsidRDefault="002B7749" w:rsidP="008A16DE">
      <w:pPr>
        <w:ind w:left="1080"/>
        <w:rPr>
          <w:sz w:val="30"/>
          <w:szCs w:val="30"/>
        </w:rPr>
      </w:pPr>
    </w:p>
    <w:p w14:paraId="1F27FA6F" w14:textId="7AA2B678" w:rsidR="009422BC" w:rsidRPr="00785F0F" w:rsidRDefault="009422BC" w:rsidP="009E092C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32BD9">
        <w:rPr>
          <w:rFonts w:hint="cs"/>
          <w:sz w:val="30"/>
          <w:szCs w:val="30"/>
          <w:cs/>
        </w:rPr>
        <w:t>30 มิถุนายน 256</w:t>
      </w:r>
      <w:r w:rsidR="00EB17C5">
        <w:rPr>
          <w:sz w:val="30"/>
          <w:szCs w:val="30"/>
        </w:rPr>
        <w:t>2</w:t>
      </w:r>
      <w:r w:rsidR="00032BD9">
        <w:rPr>
          <w:rFonts w:hint="cs"/>
          <w:sz w:val="30"/>
          <w:szCs w:val="30"/>
          <w:cs/>
        </w:rPr>
        <w:t xml:space="preserve"> และ </w:t>
      </w:r>
      <w:r w:rsidR="00C814DA" w:rsidRPr="00785F0F">
        <w:rPr>
          <w:rFonts w:asciiTheme="majorBidi" w:hAnsiTheme="majorBidi" w:cstheme="majorBidi"/>
          <w:sz w:val="30"/>
          <w:szCs w:val="30"/>
          <w:cs/>
        </w:rPr>
        <w:t>31</w:t>
      </w:r>
      <w:r w:rsidR="00C814DA" w:rsidRPr="00785F0F">
        <w:rPr>
          <w:sz w:val="30"/>
          <w:szCs w:val="30"/>
          <w:cs/>
        </w:rPr>
        <w:t xml:space="preserve"> ธันวาคม </w:t>
      </w:r>
      <w:r w:rsidR="00AB2677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="00A840F0" w:rsidRPr="00785F0F">
        <w:rPr>
          <w:sz w:val="30"/>
          <w:szCs w:val="30"/>
          <w:cs/>
        </w:rPr>
        <w:t>มูลค่</w:t>
      </w:r>
      <w:r w:rsidRPr="00785F0F">
        <w:rPr>
          <w:sz w:val="30"/>
          <w:szCs w:val="30"/>
          <w:cs/>
        </w:rPr>
        <w:t>า</w:t>
      </w:r>
      <w:r w:rsidR="0069463A">
        <w:rPr>
          <w:rFonts w:hint="cs"/>
          <w:sz w:val="30"/>
          <w:szCs w:val="30"/>
          <w:cs/>
        </w:rPr>
        <w:t>ยุติธรรม</w:t>
      </w:r>
      <w:r w:rsidR="00A840F0" w:rsidRPr="00785F0F">
        <w:rPr>
          <w:sz w:val="30"/>
          <w:szCs w:val="30"/>
          <w:cs/>
        </w:rPr>
        <w:t>และจํานวนเงินตามสัญญาแบ่งตามประเภทความเสี่ยงได้</w:t>
      </w:r>
      <w:r w:rsidRPr="00785F0F">
        <w:rPr>
          <w:sz w:val="30"/>
          <w:szCs w:val="30"/>
          <w:cs/>
        </w:rPr>
        <w:t>ดังนี้</w:t>
      </w:r>
    </w:p>
    <w:p w14:paraId="5BBF37C2" w14:textId="77777777" w:rsidR="003317D3" w:rsidRPr="00785F0F" w:rsidRDefault="003317D3" w:rsidP="008A16DE">
      <w:pPr>
        <w:ind w:left="1080"/>
        <w:rPr>
          <w:sz w:val="30"/>
          <w:szCs w:val="30"/>
          <w:cs/>
        </w:rPr>
      </w:pPr>
    </w:p>
    <w:tbl>
      <w:tblPr>
        <w:tblW w:w="8675" w:type="dxa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8D0BA8" w:rsidRPr="00785F0F" w14:paraId="2076E5CC" w14:textId="77777777" w:rsidTr="00AB2677">
        <w:tc>
          <w:tcPr>
            <w:tcW w:w="2610" w:type="dxa"/>
            <w:shd w:val="clear" w:color="auto" w:fill="auto"/>
            <w:vAlign w:val="bottom"/>
          </w:tcPr>
          <w:p w14:paraId="51CAF999" w14:textId="77777777" w:rsidR="008D0BA8" w:rsidRPr="00785F0F" w:rsidRDefault="008D0BA8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72D6408A" w14:textId="77777777" w:rsidR="008D0BA8" w:rsidRPr="00785F0F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785F0F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10BDE50D" w14:textId="77777777" w:rsidTr="00AB2677">
        <w:tc>
          <w:tcPr>
            <w:tcW w:w="2610" w:type="dxa"/>
            <w:shd w:val="clear" w:color="auto" w:fill="auto"/>
            <w:vAlign w:val="bottom"/>
          </w:tcPr>
          <w:p w14:paraId="0C5A79BC" w14:textId="77777777" w:rsidR="008D0BA8" w:rsidRPr="00785F0F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05FCE4BC" w14:textId="2BE2130B" w:rsidR="008D0BA8" w:rsidRPr="00785F0F" w:rsidRDefault="00032BD9" w:rsidP="00AF1491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 xml:space="preserve">30 มิถุนายน </w:t>
            </w:r>
            <w:r w:rsidR="003317D3" w:rsidRPr="00785F0F">
              <w:rPr>
                <w:rFonts w:eastAsia="Calibri"/>
                <w:sz w:val="26"/>
                <w:szCs w:val="26"/>
              </w:rPr>
              <w:t>256</w:t>
            </w:r>
            <w:r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14:paraId="51DFC60E" w14:textId="58EE2152" w:rsidR="008D0BA8" w:rsidRPr="00785F0F" w:rsidRDefault="00032BD9" w:rsidP="00AF1491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31 ธันวาคม </w:t>
            </w:r>
            <w:r w:rsidR="00EB0CA4"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252856" w:rsidRPr="00785F0F" w14:paraId="3DB4D7E3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008CEA8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CECDFF1" w14:textId="6C0B91B2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6580362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6986907B" w14:textId="32FEA92C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619C44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52856" w:rsidRPr="00785F0F" w14:paraId="5B8B0D9E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DCAEA9E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C97905B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D89CE8B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C5A261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F3550D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412D08E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D7A2BE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52856" w:rsidRPr="00785F0F" w14:paraId="51CA1F5D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09641E4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1F6A72FD" w14:textId="77777777" w:rsidR="00252856" w:rsidRPr="00785F0F" w:rsidRDefault="00252856" w:rsidP="00252856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53D6EFA2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22214C1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8309BB" w14:textId="13E0CD4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37,567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1907B3" w14:textId="322F8A36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33,189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4943C8" w14:textId="64D611A8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1,803,091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2BA2838" w14:textId="27230A3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25,364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AA5E102" w14:textId="4D5F4D0E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21,002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8B5DC72" w14:textId="3898195A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1,645,232</w:t>
            </w:r>
          </w:p>
        </w:tc>
      </w:tr>
      <w:tr w:rsidR="001A00AE" w:rsidRPr="00785F0F" w14:paraId="34DCEC4C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7B3FB1B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EB5322B" w14:textId="03704449" w:rsidR="001A00AE" w:rsidRPr="00CE09E2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23,070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52831A" w14:textId="7A1B9843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24,36</w:t>
            </w:r>
            <w:r w:rsidR="009665E4"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7C2A01" w14:textId="7D98ABA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2,476,76</w:t>
            </w:r>
            <w:r w:rsidR="007D4146">
              <w:rPr>
                <w:sz w:val="26"/>
                <w:szCs w:val="26"/>
                <w:lang w:val="en-GB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642CA0" w14:textId="3E936A37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15,</w:t>
            </w:r>
            <w:r>
              <w:rPr>
                <w:sz w:val="26"/>
                <w:szCs w:val="26"/>
              </w:rPr>
              <w:t>590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C10BBCE" w14:textId="213CD39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14,136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901CB31" w14:textId="1A83DE8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2,247,376</w:t>
            </w:r>
          </w:p>
        </w:tc>
      </w:tr>
      <w:tr w:rsidR="001A00AE" w:rsidRPr="00785F0F" w14:paraId="18006B4B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1A61DCC1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75E93FB" w14:textId="16FA135D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5FE30B" w14:textId="12C59E92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730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395F52F" w14:textId="32A75FE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9,94</w:t>
            </w:r>
            <w:r w:rsidR="007D4146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EC0442" w14:textId="47C9942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B6C3F4E" w14:textId="038E0AD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656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2C55951" w14:textId="6EB86A0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7,205</w:t>
            </w:r>
          </w:p>
        </w:tc>
      </w:tr>
      <w:tr w:rsidR="001A00AE" w:rsidRPr="00785F0F" w14:paraId="3C3315E7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320E141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6E5F9D" w14:textId="1D88AADA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857048B" w14:textId="1F0F2DDC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5621BC" w14:textId="245F2166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C590FF2" w14:textId="4D283870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C5B145" w14:textId="69CB73FB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E2E95BB" w14:textId="0C1B9912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</w:tr>
      <w:tr w:rsidR="001A00AE" w:rsidRPr="00785F0F" w14:paraId="67F073EF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EDC1923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CBCFB81" w14:textId="7090FCAD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60,748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90948A5" w14:textId="060C7298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58,28</w:t>
            </w:r>
            <w:r w:rsidR="009665E4">
              <w:rPr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434D868" w14:textId="2BE74011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4,289,943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1A5EC7EE" w14:textId="417DB938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41,055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128A723" w14:textId="5EA67419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35,811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A0D3F6" w14:textId="270E1C0E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3,900,376</w:t>
            </w:r>
          </w:p>
        </w:tc>
      </w:tr>
      <w:tr w:rsidR="00032BD9" w:rsidRPr="00785F0F" w14:paraId="059A5571" w14:textId="77777777" w:rsidTr="00AB2677">
        <w:trPr>
          <w:trHeight w:val="70"/>
        </w:trPr>
        <w:tc>
          <w:tcPr>
            <w:tcW w:w="2610" w:type="dxa"/>
            <w:shd w:val="clear" w:color="auto" w:fill="auto"/>
            <w:vAlign w:val="bottom"/>
          </w:tcPr>
          <w:p w14:paraId="0E9C836D" w14:textId="77777777" w:rsidR="00032BD9" w:rsidRPr="00785F0F" w:rsidRDefault="00032BD9" w:rsidP="00032BD9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256A99C8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032BD9" w:rsidRPr="00785F0F" w14:paraId="39E1F837" w14:textId="77777777" w:rsidTr="00AB2677">
        <w:tc>
          <w:tcPr>
            <w:tcW w:w="2610" w:type="dxa"/>
            <w:shd w:val="clear" w:color="auto" w:fill="auto"/>
            <w:vAlign w:val="bottom"/>
          </w:tcPr>
          <w:p w14:paraId="0CCC83FB" w14:textId="77777777" w:rsidR="00032BD9" w:rsidRPr="00785F0F" w:rsidRDefault="00032BD9" w:rsidP="00032BD9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1CEFE2F1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6249115B" w14:textId="77777777" w:rsidTr="00AB2677">
        <w:tc>
          <w:tcPr>
            <w:tcW w:w="2610" w:type="dxa"/>
            <w:shd w:val="clear" w:color="auto" w:fill="auto"/>
            <w:vAlign w:val="bottom"/>
          </w:tcPr>
          <w:p w14:paraId="2CFC2674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605C0D20" w14:textId="2B510EE0" w:rsidR="00032BD9" w:rsidRPr="00785F0F" w:rsidRDefault="00032BD9" w:rsidP="00032BD9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rFonts w:eastAsia="Calibri"/>
                <w:sz w:val="26"/>
                <w:szCs w:val="26"/>
              </w:rPr>
              <w:t>256</w:t>
            </w:r>
            <w:r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14:paraId="46706E6C" w14:textId="28E82283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31 ธันวาคม </w:t>
            </w: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032BD9" w:rsidRPr="00785F0F" w14:paraId="0CD986CB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282BAE05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2EBFC71D" w14:textId="662C5006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468073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41BA783F" w14:textId="19B4BE00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A3D2C5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032BD9" w:rsidRPr="00785F0F" w14:paraId="2F62381B" w14:textId="77777777" w:rsidTr="00AB2677">
        <w:trPr>
          <w:trHeight w:val="362"/>
        </w:trPr>
        <w:tc>
          <w:tcPr>
            <w:tcW w:w="2610" w:type="dxa"/>
            <w:shd w:val="clear" w:color="auto" w:fill="auto"/>
            <w:vAlign w:val="bottom"/>
          </w:tcPr>
          <w:p w14:paraId="1014C834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8513E0C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FC60CF4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EBC820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696B82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4E4C0C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8C81889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032BD9" w:rsidRPr="00785F0F" w14:paraId="6D8DF1F4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60F32DB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701EED99" w14:textId="77777777" w:rsidR="00032BD9" w:rsidRPr="00785F0F" w:rsidRDefault="00032BD9" w:rsidP="00032BD9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7D419C63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98802B7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1DD2807" w14:textId="139262F2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37,567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C5596FE" w14:textId="71EA943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33,189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8E7142" w14:textId="4F45B616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1,785,379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59BA26F" w14:textId="0DA94002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25,242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B32B4F" w14:textId="4D1E8379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21,450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9124E8" w14:textId="6034E3F3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1,649,949</w:t>
            </w:r>
          </w:p>
        </w:tc>
      </w:tr>
      <w:tr w:rsidR="001A00AE" w:rsidRPr="00785F0F" w14:paraId="3733806C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9198670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34755EC" w14:textId="4067403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23,070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B81368" w14:textId="54181A42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24,361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CD3A00" w14:textId="57DF734B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2,478,59</w:t>
            </w:r>
            <w:r w:rsidR="007D4146"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E36D4D5" w14:textId="42E948F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15,035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8FF07C" w14:textId="0A6388C2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14,076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097752" w14:textId="478E824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2,223,254</w:t>
            </w:r>
          </w:p>
        </w:tc>
      </w:tr>
      <w:tr w:rsidR="001A00AE" w:rsidRPr="00785F0F" w14:paraId="4DD2F680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DD27DD5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F3242FA" w14:textId="0B6FED08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639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402831" w14:textId="5FE500E1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568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652C28E" w14:textId="6F5FA1A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13,646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FFEAADC" w14:textId="6DA1D66A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D9BA2" w14:textId="74E5930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7843F0" w14:textId="6AC70E68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10,410</w:t>
            </w:r>
          </w:p>
        </w:tc>
      </w:tr>
      <w:tr w:rsidR="001A00AE" w:rsidRPr="00785F0F" w14:paraId="652E8076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31475BB3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995BBA5" w14:textId="42CAB0A2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04C65B6" w14:textId="74E70CA4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DE6B682" w14:textId="5EDCEEF4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F46655" w14:textId="704A149B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067AD5" w14:textId="1ADF66DD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A320CF" w14:textId="69702EAC" w:rsidR="001A00AE" w:rsidRPr="00785F0F" w:rsidRDefault="001A00AE" w:rsidP="001A00AE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</w:tr>
      <w:tr w:rsidR="001A00AE" w:rsidRPr="00785F0F" w14:paraId="7AD827F2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40311D9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44D089A6" w14:textId="5CC7FEC0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61,278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F3D7AA7" w14:textId="7F84EC1B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58,119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449707DF" w14:textId="4BDA4969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4,277,76</w:t>
            </w:r>
            <w:r w:rsidR="007D4146">
              <w:rPr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115E07B" w14:textId="26692096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40,906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F51D327" w14:textId="5774F65F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36,127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11E84C4" w14:textId="0BEFA119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3,884,176</w:t>
            </w:r>
          </w:p>
        </w:tc>
      </w:tr>
    </w:tbl>
    <w:p w14:paraId="51815976" w14:textId="77777777" w:rsidR="008D0BA8" w:rsidRPr="00785F0F" w:rsidRDefault="008D0BA8" w:rsidP="00C71105">
      <w:pPr>
        <w:ind w:left="1440"/>
        <w:rPr>
          <w:sz w:val="30"/>
          <w:szCs w:val="30"/>
        </w:rPr>
      </w:pPr>
    </w:p>
    <w:p w14:paraId="6A51E918" w14:textId="77777777" w:rsidR="00A27543" w:rsidRPr="00785F0F" w:rsidRDefault="00A27543" w:rsidP="00C71105">
      <w:pPr>
        <w:ind w:left="1440"/>
        <w:rPr>
          <w:sz w:val="30"/>
          <w:szCs w:val="30"/>
        </w:rPr>
      </w:pPr>
    </w:p>
    <w:p w14:paraId="636826C4" w14:textId="77777777" w:rsidR="0063219B" w:rsidRPr="00785F0F" w:rsidRDefault="0063219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DA4205F" w14:textId="77777777" w:rsidR="00291615" w:rsidRPr="00785F0F" w:rsidRDefault="00E029F7" w:rsidP="008A16DE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8</w:t>
      </w:r>
      <w:r w:rsidR="00291615" w:rsidRPr="00785F0F">
        <w:rPr>
          <w:sz w:val="30"/>
          <w:szCs w:val="30"/>
          <w:cs/>
        </w:rPr>
        <w:t>.</w:t>
      </w:r>
      <w:r w:rsidR="00291615" w:rsidRPr="00785F0F">
        <w:rPr>
          <w:sz w:val="30"/>
          <w:szCs w:val="30"/>
        </w:rPr>
        <w:t>2</w:t>
      </w:r>
      <w:r w:rsidR="00291615" w:rsidRPr="00785F0F">
        <w:rPr>
          <w:sz w:val="30"/>
          <w:szCs w:val="30"/>
        </w:rPr>
        <w:tab/>
      </w:r>
      <w:r w:rsidR="00291615" w:rsidRPr="00785F0F">
        <w:rPr>
          <w:sz w:val="30"/>
          <w:szCs w:val="30"/>
          <w:cs/>
        </w:rPr>
        <w:t>ตราสารอนุพันธ์เพื่อการป้องกันความเสี่ยง</w:t>
      </w:r>
    </w:p>
    <w:p w14:paraId="0C7A96F6" w14:textId="77777777" w:rsidR="00291615" w:rsidRPr="00785F0F" w:rsidRDefault="00291615" w:rsidP="008A16DE">
      <w:pPr>
        <w:ind w:left="1080"/>
        <w:rPr>
          <w:sz w:val="30"/>
          <w:szCs w:val="30"/>
        </w:rPr>
      </w:pPr>
    </w:p>
    <w:p w14:paraId="55FE028E" w14:textId="50F958A4" w:rsidR="00291615" w:rsidRPr="00785F0F" w:rsidRDefault="00291615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32BD9">
        <w:rPr>
          <w:rFonts w:hint="cs"/>
          <w:sz w:val="30"/>
          <w:szCs w:val="30"/>
          <w:cs/>
        </w:rPr>
        <w:t xml:space="preserve">30 มิถุนายน 2562 และ </w:t>
      </w:r>
      <w:r w:rsidR="007D5DE7" w:rsidRPr="008A16DE">
        <w:rPr>
          <w:sz w:val="30"/>
          <w:szCs w:val="30"/>
          <w:cs/>
        </w:rPr>
        <w:t>31</w:t>
      </w:r>
      <w:r w:rsidR="007D5DE7" w:rsidRPr="00785F0F">
        <w:rPr>
          <w:sz w:val="30"/>
          <w:szCs w:val="30"/>
          <w:cs/>
        </w:rPr>
        <w:t xml:space="preserve"> ธันวาคม </w:t>
      </w:r>
      <w:r w:rsidR="00064AB1" w:rsidRPr="008A16DE">
        <w:rPr>
          <w:sz w:val="30"/>
          <w:szCs w:val="30"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="00314C71" w:rsidRPr="00785F0F">
        <w:rPr>
          <w:sz w:val="30"/>
          <w:szCs w:val="30"/>
          <w:cs/>
        </w:rPr>
        <w:t>มูลค่</w:t>
      </w:r>
      <w:r w:rsidRPr="00785F0F">
        <w:rPr>
          <w:sz w:val="30"/>
          <w:szCs w:val="30"/>
          <w:cs/>
        </w:rPr>
        <w:t>า</w:t>
      </w:r>
      <w:r w:rsidR="00252856">
        <w:rPr>
          <w:rFonts w:hint="cs"/>
          <w:sz w:val="30"/>
          <w:szCs w:val="30"/>
          <w:cs/>
        </w:rPr>
        <w:t>ตามบัญชี</w:t>
      </w:r>
      <w:r w:rsidR="00314C71" w:rsidRPr="00785F0F">
        <w:rPr>
          <w:sz w:val="30"/>
          <w:szCs w:val="30"/>
          <w:cs/>
        </w:rPr>
        <w:t>และจํานวนเงินตามสัญญาแบ่งตามประเภทความเสี่ยงได้</w:t>
      </w:r>
      <w:r w:rsidRPr="00785F0F">
        <w:rPr>
          <w:sz w:val="30"/>
          <w:szCs w:val="30"/>
          <w:cs/>
        </w:rPr>
        <w:t>ดังนี้</w:t>
      </w:r>
    </w:p>
    <w:p w14:paraId="0CB4DB5A" w14:textId="77777777" w:rsidR="00291615" w:rsidRPr="00785F0F" w:rsidRDefault="00291615" w:rsidP="008A16DE">
      <w:pPr>
        <w:tabs>
          <w:tab w:val="left" w:pos="1080"/>
        </w:tabs>
        <w:ind w:left="1080" w:right="-115"/>
        <w:jc w:val="thaiDistribute"/>
        <w:rPr>
          <w:sz w:val="30"/>
          <w:szCs w:val="30"/>
        </w:rPr>
      </w:pPr>
    </w:p>
    <w:tbl>
      <w:tblPr>
        <w:tblW w:w="8935" w:type="dxa"/>
        <w:tblInd w:w="81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5"/>
        <w:gridCol w:w="1010"/>
        <w:gridCol w:w="1011"/>
        <w:gridCol w:w="1011"/>
        <w:gridCol w:w="1011"/>
        <w:gridCol w:w="1011"/>
        <w:gridCol w:w="1066"/>
      </w:tblGrid>
      <w:tr w:rsidR="00291615" w:rsidRPr="00785F0F" w14:paraId="54AD5C86" w14:textId="77777777" w:rsidTr="00C567E7">
        <w:tc>
          <w:tcPr>
            <w:tcW w:w="2815" w:type="dxa"/>
            <w:shd w:val="clear" w:color="auto" w:fill="auto"/>
            <w:vAlign w:val="bottom"/>
          </w:tcPr>
          <w:p w14:paraId="114FD667" w14:textId="77777777" w:rsidR="00291615" w:rsidRPr="00785F0F" w:rsidRDefault="00291615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3EE0E491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785F0F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F33C0" w:rsidRPr="00785F0F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="00FF33C0"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14ED236D" w14:textId="77777777" w:rsidTr="00C567E7">
        <w:tc>
          <w:tcPr>
            <w:tcW w:w="2815" w:type="dxa"/>
            <w:shd w:val="clear" w:color="auto" w:fill="auto"/>
            <w:vAlign w:val="bottom"/>
          </w:tcPr>
          <w:p w14:paraId="19C37652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A9EE201" w14:textId="16F5A67B" w:rsidR="00032BD9" w:rsidRPr="00785F0F" w:rsidRDefault="00032BD9" w:rsidP="00032BD9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eastAsia="Calibri" w:hint="cs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rFonts w:eastAsia="Calibri"/>
                <w:sz w:val="26"/>
                <w:szCs w:val="26"/>
              </w:rPr>
              <w:t>256</w:t>
            </w:r>
            <w:r>
              <w:rPr>
                <w:rFonts w:eastAsia="Calibri" w:hint="cs"/>
                <w:sz w:val="26"/>
                <w:szCs w:val="26"/>
                <w:cs/>
              </w:rPr>
              <w:t>2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3C5145BC" w14:textId="551475F0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  <w:lang w:val="th-TH"/>
              </w:rPr>
              <w:t xml:space="preserve">31 ธันวาคม </w:t>
            </w: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032BD9" w:rsidRPr="00785F0F" w14:paraId="1C40D3FF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6874D62D" w14:textId="77777777" w:rsidR="00032BD9" w:rsidRPr="00785F0F" w:rsidRDefault="00032BD9" w:rsidP="00032BD9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549646C" w14:textId="6844E053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9E6889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171D3FCA" w14:textId="09B7E970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มูลค่า</w:t>
            </w:r>
            <w:r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824F110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032BD9" w:rsidRPr="00785F0F" w14:paraId="5A7D9C8B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7E11A7AA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65A1049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82F66CF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D87E612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1921655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C6F93E5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F8989EF" w14:textId="77777777" w:rsidR="00032BD9" w:rsidRPr="00785F0F" w:rsidRDefault="00032BD9" w:rsidP="00032BD9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032BD9" w:rsidRPr="00785F0F" w14:paraId="2F17B729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1FEB711E" w14:textId="77777777" w:rsidR="00032BD9" w:rsidRPr="00785F0F" w:rsidRDefault="00032BD9" w:rsidP="00032BD9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265F3F9A" w14:textId="77777777" w:rsidR="00032BD9" w:rsidRPr="00785F0F" w:rsidRDefault="00032BD9" w:rsidP="00032BD9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A00AE" w:rsidRPr="00785F0F" w14:paraId="0840FC2F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3BDA6CEC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916915" w14:textId="5F0FEDAB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1,129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79322D" w14:textId="57301AFE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48</w:t>
            </w:r>
            <w:r w:rsidR="007775AA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86E99A" w14:textId="68FA3DC0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99,801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CBC7929" w14:textId="41D001E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580E6EB" w14:textId="7952790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672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D27BB15" w14:textId="0C8A7261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109,014</w:t>
            </w:r>
          </w:p>
        </w:tc>
      </w:tr>
      <w:tr w:rsidR="001A00AE" w:rsidRPr="00785F0F" w14:paraId="423642E5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40174B99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อัตราดอกเบี้ย </w:t>
            </w:r>
            <w:r w:rsidRPr="00785F0F">
              <w:rPr>
                <w:sz w:val="26"/>
                <w:szCs w:val="26"/>
                <w:vertAlign w:val="superscript"/>
                <w:cs/>
              </w:rPr>
              <w:t>(</w:t>
            </w:r>
            <w:r w:rsidRPr="00785F0F">
              <w:rPr>
                <w:sz w:val="26"/>
                <w:szCs w:val="26"/>
                <w:vertAlign w:val="superscript"/>
              </w:rPr>
              <w:t>1</w:t>
            </w:r>
            <w:r w:rsidRPr="00785F0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8BC1315" w14:textId="631FD4F4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34F90D" w14:textId="573970A7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433B32" w14:textId="51A3929B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65,589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42ADF9" w14:textId="1A851B28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92E3B" w14:textId="764A1DA7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D0F622E" w14:textId="535A5F59" w:rsidR="001A00AE" w:rsidRPr="00785F0F" w:rsidRDefault="001A00AE" w:rsidP="001A00AE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63,113</w:t>
            </w:r>
          </w:p>
        </w:tc>
      </w:tr>
      <w:tr w:rsidR="001A00AE" w:rsidRPr="00785F0F" w14:paraId="4EADA1EF" w14:textId="77777777" w:rsidTr="00C567E7">
        <w:trPr>
          <w:trHeight w:val="374"/>
        </w:trPr>
        <w:tc>
          <w:tcPr>
            <w:tcW w:w="2815" w:type="dxa"/>
            <w:shd w:val="clear" w:color="auto" w:fill="auto"/>
            <w:vAlign w:val="bottom"/>
          </w:tcPr>
          <w:p w14:paraId="36B13045" w14:textId="77777777" w:rsidR="001A00AE" w:rsidRPr="00785F0F" w:rsidRDefault="001A00AE" w:rsidP="001A00AE">
            <w:pPr>
              <w:tabs>
                <w:tab w:val="left" w:pos="0"/>
              </w:tabs>
              <w:spacing w:line="240" w:lineRule="atLeast"/>
              <w:ind w:right="-145" w:firstLine="191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695A22E" w14:textId="0B3C1948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1,561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757B93C0" w14:textId="6BD8127D" w:rsidR="001A00AE" w:rsidRPr="00785F0F" w:rsidRDefault="007775AA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500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0E0332C" w14:textId="46C363D1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165,390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417F3BA" w14:textId="65D6623A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740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5EE111F" w14:textId="009B9442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723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91390FB" w14:textId="0D50D807" w:rsidR="001A00AE" w:rsidRPr="00785F0F" w:rsidRDefault="001A00AE" w:rsidP="001A00AE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172,127</w:t>
            </w:r>
          </w:p>
        </w:tc>
      </w:tr>
    </w:tbl>
    <w:p w14:paraId="6A0C84AF" w14:textId="77777777" w:rsidR="005D3BB9" w:rsidRPr="00785F0F" w:rsidRDefault="005D3BB9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7D4B12A6" w14:textId="61CFD78D" w:rsidR="005D3BB9" w:rsidRPr="00785F0F" w:rsidRDefault="0085483D" w:rsidP="00F319A5">
      <w:pPr>
        <w:numPr>
          <w:ilvl w:val="0"/>
          <w:numId w:val="16"/>
        </w:numPr>
        <w:ind w:left="1440" w:right="15"/>
        <w:jc w:val="thaiDistribute"/>
        <w:rPr>
          <w:sz w:val="20"/>
          <w:szCs w:val="20"/>
          <w:cs/>
        </w:rPr>
      </w:pPr>
      <w:r w:rsidRPr="00785F0F">
        <w:rPr>
          <w:sz w:val="20"/>
          <w:szCs w:val="20"/>
          <w:cs/>
        </w:rPr>
        <w:t>มูลค่าตามบัญชี ณ วันสิ้น</w:t>
      </w:r>
      <w:r w:rsidR="00C567E7">
        <w:rPr>
          <w:rFonts w:hint="cs"/>
          <w:sz w:val="20"/>
          <w:szCs w:val="20"/>
          <w:cs/>
        </w:rPr>
        <w:t>งวด</w:t>
      </w:r>
      <w:r w:rsidR="00C567E7">
        <w:rPr>
          <w:sz w:val="20"/>
          <w:szCs w:val="20"/>
          <w:cs/>
        </w:rPr>
        <w:t>/</w:t>
      </w:r>
      <w:r w:rsidR="00C567E7">
        <w:rPr>
          <w:rFonts w:hint="cs"/>
          <w:sz w:val="20"/>
          <w:szCs w:val="20"/>
          <w:cs/>
        </w:rPr>
        <w:t>ปี</w:t>
      </w:r>
      <w:r w:rsidR="00A56853" w:rsidRPr="00785F0F">
        <w:rPr>
          <w:sz w:val="20"/>
          <w:szCs w:val="20"/>
          <w:cs/>
        </w:rPr>
        <w:t xml:space="preserve"> </w:t>
      </w:r>
      <w:r w:rsidR="005D3BB9" w:rsidRPr="00785F0F">
        <w:rPr>
          <w:sz w:val="20"/>
          <w:szCs w:val="20"/>
          <w:cs/>
        </w:rPr>
        <w:t>ของสัญญาแลกเปลี่ยนอัตราดอกเบี้ยเพื่อการบริหารความเสี่ยงของธนาคาร คือรายการดอกเบี้ยค้างรับหรือค้างจ่ายตามสัญญา ดอกเบี้ยค้างรับแสดงเป็นส่วนหนึ่งของ “สินทรัพย์อื่น” และดอกเบี้ยค้างจ่ายแสดงเป็นส่วนหนึ่งของ “หนี้สินอื่น” ในงบการเงินรวมและงบการเงิน</w:t>
      </w:r>
      <w:r w:rsidR="001B0063" w:rsidRPr="00785F0F">
        <w:rPr>
          <w:sz w:val="20"/>
          <w:szCs w:val="20"/>
          <w:cs/>
        </w:rPr>
        <w:br/>
      </w:r>
      <w:r w:rsidR="005D3BB9" w:rsidRPr="00785F0F">
        <w:rPr>
          <w:sz w:val="20"/>
          <w:szCs w:val="20"/>
          <w:cs/>
        </w:rPr>
        <w:t>เฉพาะธนาคาร</w:t>
      </w:r>
    </w:p>
    <w:p w14:paraId="44176BC8" w14:textId="77777777" w:rsidR="00A27543" w:rsidRPr="00785F0F" w:rsidRDefault="00A27543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518EACB3" w14:textId="35762266" w:rsidR="00A27543" w:rsidRPr="00785F0F" w:rsidRDefault="00A27543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ตามบัญชีของสินทรัพย์และหนี้สินตราสารอนุพันธ์ประกอบด้วยตราสารอนุพันธ์เพื่อค้าวัดมูลค่าด้วยมูลค่ายุติธรรม และตราสารอนุพันธ์เพื่อ</w:t>
      </w:r>
      <w:r w:rsidR="00C642C6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ป้องกันความเสี่ยงจะรับรู้ตามเกณฑ์คงค้างซึ่งเป็นไปตามนโยบายการบัญชีเปิดเผยในหมายเหตุ</w:t>
      </w:r>
      <w:r w:rsidR="00E64DCB" w:rsidRPr="00785F0F">
        <w:rPr>
          <w:sz w:val="30"/>
          <w:szCs w:val="30"/>
          <w:cs/>
        </w:rPr>
        <w:t>ประกอบงบการเงิน</w:t>
      </w:r>
      <w:r w:rsidRPr="00785F0F">
        <w:rPr>
          <w:sz w:val="30"/>
          <w:szCs w:val="30"/>
          <w:cs/>
        </w:rPr>
        <w:t xml:space="preserve">ข้อ </w:t>
      </w:r>
      <w:r w:rsidR="00E64DCB" w:rsidRPr="00785F0F">
        <w:rPr>
          <w:sz w:val="30"/>
          <w:szCs w:val="30"/>
        </w:rPr>
        <w:t>3</w:t>
      </w:r>
      <w:r w:rsidR="00E64DCB" w:rsidRPr="00785F0F">
        <w:rPr>
          <w:sz w:val="30"/>
          <w:szCs w:val="30"/>
          <w:cs/>
        </w:rPr>
        <w:t>.</w:t>
      </w:r>
      <w:r w:rsidR="00C642C6" w:rsidRPr="00785F0F">
        <w:rPr>
          <w:sz w:val="30"/>
          <w:szCs w:val="30"/>
        </w:rPr>
        <w:t>2</w:t>
      </w:r>
      <w:r w:rsidR="00C567E7">
        <w:rPr>
          <w:sz w:val="30"/>
          <w:szCs w:val="30"/>
        </w:rPr>
        <w:t>7</w:t>
      </w:r>
    </w:p>
    <w:p w14:paraId="69842F15" w14:textId="77777777" w:rsidR="005D3BB9" w:rsidRPr="00785F0F" w:rsidRDefault="005D3BB9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4E6778C4" w14:textId="03513A66" w:rsidR="0002335C" w:rsidRPr="00785F0F" w:rsidRDefault="00981373" w:rsidP="002D726A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</w:t>
      </w:r>
      <w:r w:rsidR="0002335C" w:rsidRPr="00785F0F">
        <w:rPr>
          <w:sz w:val="30"/>
          <w:szCs w:val="30"/>
          <w:cs/>
        </w:rPr>
        <w:t xml:space="preserve">วันที่ </w:t>
      </w:r>
      <w:r w:rsidR="00032BD9">
        <w:rPr>
          <w:rFonts w:hint="cs"/>
          <w:sz w:val="30"/>
          <w:szCs w:val="30"/>
          <w:cs/>
        </w:rPr>
        <w:t xml:space="preserve">30 มิถุนายน 2562 และ </w:t>
      </w:r>
      <w:r w:rsidR="007D5DE7" w:rsidRPr="00785F0F">
        <w:rPr>
          <w:sz w:val="30"/>
          <w:szCs w:val="30"/>
        </w:rPr>
        <w:t xml:space="preserve">31 </w:t>
      </w:r>
      <w:r w:rsidR="007D5DE7" w:rsidRPr="00785F0F">
        <w:rPr>
          <w:sz w:val="30"/>
          <w:szCs w:val="30"/>
          <w:cs/>
        </w:rPr>
        <w:t xml:space="preserve">ธันวาคม </w:t>
      </w:r>
      <w:r w:rsidR="007D3B7B" w:rsidRPr="00785F0F">
        <w:rPr>
          <w:sz w:val="30"/>
          <w:szCs w:val="30"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</w:t>
      </w:r>
      <w:r w:rsidR="0002335C" w:rsidRPr="00785F0F">
        <w:rPr>
          <w:sz w:val="30"/>
          <w:szCs w:val="30"/>
          <w:cs/>
        </w:rPr>
        <w:t>สัดส่วนการทำธุรกรรมตราสารอนุพันธ์แบ่งตามประเภทคู่สัญญาโดยพิจารณาจาก</w:t>
      </w:r>
      <w:r w:rsidR="00C642C6" w:rsidRPr="00785F0F">
        <w:rPr>
          <w:rFonts w:hint="cs"/>
          <w:sz w:val="30"/>
          <w:szCs w:val="30"/>
          <w:cs/>
        </w:rPr>
        <w:t>จำนวนเงิน</w:t>
      </w:r>
      <w:r w:rsidR="0002335C" w:rsidRPr="00785F0F">
        <w:rPr>
          <w:sz w:val="30"/>
          <w:szCs w:val="30"/>
          <w:cs/>
        </w:rPr>
        <w:t>ตามสัญญาของตราสารอนุพันธ์มีดังนี้</w:t>
      </w:r>
    </w:p>
    <w:p w14:paraId="7290D190" w14:textId="77777777" w:rsidR="0002335C" w:rsidRPr="008A16DE" w:rsidRDefault="0002335C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9204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09"/>
        <w:gridCol w:w="1153"/>
        <w:gridCol w:w="243"/>
        <w:gridCol w:w="1124"/>
        <w:gridCol w:w="239"/>
        <w:gridCol w:w="1061"/>
        <w:gridCol w:w="278"/>
        <w:gridCol w:w="997"/>
      </w:tblGrid>
      <w:tr w:rsidR="0002335C" w:rsidRPr="00785F0F" w14:paraId="2583B4BD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38C483C3" w14:textId="77777777" w:rsidR="0002335C" w:rsidRPr="00785F0F" w:rsidRDefault="0002335C" w:rsidP="00EA49B3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5FFB2D1" w14:textId="77777777" w:rsidR="0002335C" w:rsidRPr="00785F0F" w:rsidRDefault="0002335C" w:rsidP="00EA49B3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7BFA1C" w14:textId="77777777" w:rsidR="0002335C" w:rsidRPr="00785F0F" w:rsidRDefault="0002335C" w:rsidP="00EA49B3">
            <w:pPr>
              <w:snapToGrid w:val="0"/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36B327" w14:textId="77777777" w:rsidR="0002335C" w:rsidRPr="00785F0F" w:rsidRDefault="0002335C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5D9C207D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0A01E8A5" w14:textId="77777777" w:rsidR="00032BD9" w:rsidRPr="00785F0F" w:rsidRDefault="00032BD9" w:rsidP="00032BD9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646AD54" w14:textId="21C175F5" w:rsidR="00032BD9" w:rsidRPr="00785F0F" w:rsidRDefault="00032BD9" w:rsidP="00032BD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742982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36950B1" w14:textId="63B3F306" w:rsidR="00032BD9" w:rsidRPr="00785F0F" w:rsidRDefault="00032BD9" w:rsidP="00032BD9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4988CA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2119C33" w14:textId="721D5D5C" w:rsidR="00032BD9" w:rsidRPr="00785F0F" w:rsidRDefault="00032BD9" w:rsidP="00032BD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8A2432C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3F79F03" w14:textId="6B937BFE" w:rsidR="00032BD9" w:rsidRPr="00785F0F" w:rsidRDefault="00032BD9" w:rsidP="00032BD9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</w:tr>
      <w:tr w:rsidR="00032BD9" w:rsidRPr="00785F0F" w14:paraId="5FEE538D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48B97AC5" w14:textId="77777777" w:rsidR="00032BD9" w:rsidRPr="00785F0F" w:rsidRDefault="00032BD9" w:rsidP="00032BD9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EA7B5AE" w14:textId="75B20A33" w:rsidR="00032BD9" w:rsidRPr="00785F0F" w:rsidRDefault="00032BD9" w:rsidP="00032BD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F18D15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7BE334D" w14:textId="6EB65679" w:rsidR="00032BD9" w:rsidRPr="00785F0F" w:rsidRDefault="00032BD9" w:rsidP="00032BD9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C2CE30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A6CF0A3" w14:textId="2E44C177" w:rsidR="00032BD9" w:rsidRPr="00785F0F" w:rsidRDefault="00032BD9" w:rsidP="00032BD9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05877F4" w14:textId="77777777" w:rsidR="00032BD9" w:rsidRPr="00785F0F" w:rsidRDefault="00032BD9" w:rsidP="00032BD9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CFEA435" w14:textId="17A20BFB" w:rsidR="00032BD9" w:rsidRPr="00785F0F" w:rsidRDefault="00032BD9" w:rsidP="00032BD9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032BD9" w:rsidRPr="00785F0F" w14:paraId="74FF97D7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5508414E" w14:textId="77777777" w:rsidR="00032BD9" w:rsidRPr="00785F0F" w:rsidRDefault="00032BD9" w:rsidP="00032BD9">
            <w:pPr>
              <w:snapToGrid w:val="0"/>
              <w:spacing w:line="240" w:lineRule="atLeast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14:paraId="38BE3B8E" w14:textId="77777777" w:rsidR="00032BD9" w:rsidRPr="00785F0F" w:rsidRDefault="00032BD9" w:rsidP="00032BD9">
            <w:pPr>
              <w:tabs>
                <w:tab w:val="decimal" w:pos="640"/>
              </w:tabs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032BD9" w:rsidRPr="00785F0F" w14:paraId="07BFF24C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0C710A78" w14:textId="77777777" w:rsidR="00032BD9" w:rsidRPr="00785F0F" w:rsidRDefault="00032BD9" w:rsidP="00032BD9">
            <w:pPr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153" w:type="dxa"/>
            <w:shd w:val="clear" w:color="auto" w:fill="auto"/>
          </w:tcPr>
          <w:p w14:paraId="67AB5EB4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45D19AD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72AEC61B" w14:textId="77777777" w:rsidR="00032BD9" w:rsidRPr="00785F0F" w:rsidRDefault="00032BD9" w:rsidP="00032BD9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F2E5DB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4268D9B3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4B748B62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511402E5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</w:tr>
      <w:tr w:rsidR="001A00AE" w:rsidRPr="00785F0F" w14:paraId="171E49BC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69BEFEAF" w14:textId="77777777" w:rsidR="001A00AE" w:rsidRPr="00785F0F" w:rsidRDefault="001A00AE" w:rsidP="001A00AE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F3D7ECD" w14:textId="52DCA736" w:rsidR="001A00AE" w:rsidRPr="00785F0F" w:rsidRDefault="001A00AE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09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3668A5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3596A8B" w14:textId="207F5E58" w:rsidR="001A00AE" w:rsidRPr="00785F0F" w:rsidRDefault="001A00AE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71.0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591FDA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E27C15D" w14:textId="08B9BBC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80</w:t>
            </w:r>
            <w:r>
              <w:rPr>
                <w:sz w:val="26"/>
                <w:szCs w:val="26"/>
                <w:cs/>
                <w:lang w:val="en-GB"/>
              </w:rPr>
              <w:t>.</w:t>
            </w:r>
            <w:r>
              <w:rPr>
                <w:sz w:val="26"/>
                <w:szCs w:val="26"/>
                <w:lang w:val="en-GB"/>
              </w:rPr>
              <w:t>7</w:t>
            </w:r>
            <w:r w:rsidR="008D175E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631FE73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6FB70AC" w14:textId="23AE0EA7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70.</w:t>
            </w:r>
            <w:r>
              <w:rPr>
                <w:sz w:val="26"/>
                <w:szCs w:val="26"/>
                <w:lang w:val="en-GB"/>
              </w:rPr>
              <w:t>5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7</w:t>
            </w:r>
          </w:p>
        </w:tc>
      </w:tr>
      <w:tr w:rsidR="001A00AE" w:rsidRPr="00785F0F" w14:paraId="4577692C" w14:textId="77777777" w:rsidTr="008A11BA">
        <w:trPr>
          <w:trHeight w:val="375"/>
        </w:trPr>
        <w:tc>
          <w:tcPr>
            <w:tcW w:w="4109" w:type="dxa"/>
            <w:shd w:val="clear" w:color="auto" w:fill="auto"/>
          </w:tcPr>
          <w:p w14:paraId="7FFF5D34" w14:textId="77777777" w:rsidR="001A00AE" w:rsidRPr="00785F0F" w:rsidRDefault="001A00AE" w:rsidP="001A00AE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2A77EAB" w14:textId="6774D8FC" w:rsidR="001A00AE" w:rsidRPr="00785F0F" w:rsidRDefault="001A00AE" w:rsidP="001A00AE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B31373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6FE1EDC" w14:textId="27471A06" w:rsidR="001A00AE" w:rsidRPr="00785F0F" w:rsidRDefault="001A00AE" w:rsidP="001A00AE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DF2C70C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5CAEB22" w14:textId="6DBE2C3F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0</w:t>
            </w:r>
            <w:r>
              <w:rPr>
                <w:sz w:val="26"/>
                <w:szCs w:val="26"/>
                <w:cs/>
                <w:lang w:val="en-GB"/>
              </w:rPr>
              <w:t>.</w:t>
            </w:r>
            <w:r>
              <w:rPr>
                <w:sz w:val="26"/>
                <w:szCs w:val="26"/>
                <w:lang w:val="en-GB"/>
              </w:rPr>
              <w:t>33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4AB2DAC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60413C5" w14:textId="2AA4AA4C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0.</w:t>
            </w:r>
            <w:r>
              <w:rPr>
                <w:sz w:val="26"/>
                <w:szCs w:val="26"/>
                <w:lang w:val="en-GB"/>
              </w:rPr>
              <w:t>3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1A00AE" w:rsidRPr="00785F0F" w14:paraId="6604120C" w14:textId="77777777" w:rsidTr="008A11BA">
        <w:trPr>
          <w:trHeight w:val="375"/>
        </w:trPr>
        <w:tc>
          <w:tcPr>
            <w:tcW w:w="4109" w:type="dxa"/>
            <w:shd w:val="clear" w:color="auto" w:fill="auto"/>
          </w:tcPr>
          <w:p w14:paraId="110A9973" w14:textId="77777777" w:rsidR="001A00AE" w:rsidRPr="00785F0F" w:rsidRDefault="001A00AE" w:rsidP="001A00AE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EAD89CC" w14:textId="0A25DDF6" w:rsidR="001A00AE" w:rsidRPr="00785F0F" w:rsidRDefault="001A00AE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91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C39B7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88EFCD2" w14:textId="241C200B" w:rsidR="001A00AE" w:rsidRPr="00785F0F" w:rsidRDefault="001A00AE" w:rsidP="001A00AE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28.9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85C7E0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751B011" w14:textId="66060635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  <w:r>
              <w:rPr>
                <w:sz w:val="26"/>
                <w:szCs w:val="26"/>
                <w:cs/>
                <w:lang w:val="en-GB"/>
              </w:rPr>
              <w:t>.</w:t>
            </w:r>
            <w:r>
              <w:rPr>
                <w:sz w:val="26"/>
                <w:szCs w:val="26"/>
                <w:lang w:val="en-GB"/>
              </w:rPr>
              <w:t>95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3DC7842" w14:textId="77777777" w:rsidR="001A00AE" w:rsidRPr="00785F0F" w:rsidRDefault="001A00AE" w:rsidP="001A00AE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BFE4E05" w14:textId="12BD134B" w:rsidR="001A00AE" w:rsidRPr="00785F0F" w:rsidRDefault="001A00AE" w:rsidP="001A00AE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29.0</w:t>
            </w:r>
            <w:r>
              <w:rPr>
                <w:sz w:val="26"/>
                <w:szCs w:val="26"/>
                <w:lang w:val="en-GB"/>
              </w:rPr>
              <w:t>5</w:t>
            </w:r>
          </w:p>
        </w:tc>
      </w:tr>
    </w:tbl>
    <w:p w14:paraId="4535367E" w14:textId="77777777" w:rsidR="0002335C" w:rsidRPr="008A16DE" w:rsidRDefault="0002335C" w:rsidP="00EE1BFC">
      <w:pPr>
        <w:ind w:left="540" w:right="-23"/>
        <w:jc w:val="thaiDistribute"/>
        <w:rPr>
          <w:sz w:val="30"/>
          <w:szCs w:val="30"/>
        </w:rPr>
      </w:pPr>
    </w:p>
    <w:p w14:paraId="25785B56" w14:textId="77777777" w:rsidR="008D0BA8" w:rsidRPr="00785F0F" w:rsidRDefault="005D3BB9" w:rsidP="008D0BA8">
      <w:pPr>
        <w:tabs>
          <w:tab w:val="left" w:pos="540"/>
        </w:tabs>
        <w:ind w:right="-25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9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เงินลงทุนสุทธิ</w:t>
      </w:r>
    </w:p>
    <w:p w14:paraId="1554CABC" w14:textId="77777777" w:rsidR="008D0BA8" w:rsidRPr="008A16DE" w:rsidRDefault="008D0BA8" w:rsidP="008A16DE">
      <w:pPr>
        <w:ind w:left="540" w:right="-23"/>
        <w:jc w:val="thaiDistribute"/>
        <w:rPr>
          <w:sz w:val="30"/>
          <w:szCs w:val="30"/>
        </w:rPr>
      </w:pPr>
    </w:p>
    <w:p w14:paraId="70F255A0" w14:textId="77777777" w:rsidR="008D0BA8" w:rsidRPr="00785F0F" w:rsidRDefault="005D3BB9" w:rsidP="008D0BA8">
      <w:pPr>
        <w:tabs>
          <w:tab w:val="left" w:pos="45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การจัดประเภทเงินลงทุนในหลักทรัพย์</w:t>
      </w:r>
    </w:p>
    <w:p w14:paraId="1BCBD855" w14:textId="77777777" w:rsidR="008D0BA8" w:rsidRPr="008A16DE" w:rsidRDefault="008D0BA8" w:rsidP="008D0BA8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p w14:paraId="7636FC6F" w14:textId="2F70763A" w:rsidR="009943CD" w:rsidRPr="00785F0F" w:rsidRDefault="008D0BA8" w:rsidP="0029161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32BD9">
        <w:rPr>
          <w:rFonts w:hint="cs"/>
          <w:sz w:val="30"/>
          <w:szCs w:val="30"/>
          <w:cs/>
        </w:rPr>
        <w:t xml:space="preserve">30 มิถุนายน 2562 และ </w:t>
      </w:r>
      <w:r w:rsidR="007D5DE7" w:rsidRPr="00785F0F">
        <w:rPr>
          <w:sz w:val="30"/>
          <w:szCs w:val="30"/>
        </w:rPr>
        <w:t xml:space="preserve">31 </w:t>
      </w:r>
      <w:r w:rsidR="007D5DE7" w:rsidRPr="00785F0F">
        <w:rPr>
          <w:sz w:val="30"/>
          <w:szCs w:val="30"/>
          <w:cs/>
        </w:rPr>
        <w:t xml:space="preserve">ธันวาคม </w:t>
      </w:r>
      <w:r w:rsidR="0071132E" w:rsidRPr="00785F0F">
        <w:rPr>
          <w:sz w:val="30"/>
          <w:szCs w:val="30"/>
          <w:cs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เงินลงทุนในหลักทรัพย์ของธนาคารและบริษัทย่อย</w:t>
      </w:r>
      <w:r w:rsidR="002C2DE4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จัดประเภทดังนี้</w:t>
      </w:r>
    </w:p>
    <w:p w14:paraId="367F1A12" w14:textId="77777777" w:rsidR="00291615" w:rsidRPr="008A16DE" w:rsidRDefault="00291615" w:rsidP="00EE1BFC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tbl>
      <w:tblPr>
        <w:tblW w:w="9204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947"/>
      </w:tblGrid>
      <w:tr w:rsidR="008D0BA8" w:rsidRPr="00785F0F" w14:paraId="763B8143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4518062C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45B19376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72E8AA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7B549094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2BD9" w:rsidRPr="00785F0F" w14:paraId="63E96C4A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7BB6DF9C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1AD6201" w14:textId="7CFA5F5F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957D6E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8F9C038" w14:textId="335FE76F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502DB1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EF590D4" w14:textId="6F1774E8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DC1F153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453F4F6" w14:textId="71ECD30D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</w:tr>
      <w:tr w:rsidR="00032BD9" w:rsidRPr="00785F0F" w14:paraId="64D1CE68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3DADF26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EAF9FBA" w14:textId="57455178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8F8421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6CCAC7F" w14:textId="4E81F08A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25B0E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66BF68A" w14:textId="5E573573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6DDC66D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5122993" w14:textId="6BAA1E7E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032BD9" w:rsidRPr="00785F0F" w14:paraId="046743AE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FE85C19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0220FA2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BEB0E9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F95CC9C" w14:textId="77777777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D76114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1B3FF07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14B8350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8F970C0" w14:textId="77777777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032BD9" w:rsidRPr="00785F0F" w14:paraId="220AD9D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089C1A18" w14:textId="77777777" w:rsidR="00032BD9" w:rsidRPr="00785F0F" w:rsidRDefault="00032BD9" w:rsidP="00032BD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7A1C0D1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6EF14F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22C464F" w14:textId="77777777" w:rsidR="00032BD9" w:rsidRPr="00785F0F" w:rsidRDefault="00032BD9" w:rsidP="00032BD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91F9AC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624256F" w14:textId="77777777" w:rsidR="00032BD9" w:rsidRPr="00785F0F" w:rsidRDefault="00032BD9" w:rsidP="00032BD9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3BCE704" w14:textId="77777777" w:rsidR="00032BD9" w:rsidRPr="00785F0F" w:rsidRDefault="00032BD9" w:rsidP="00032BD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0F78089" w14:textId="77777777" w:rsidR="00032BD9" w:rsidRPr="00785F0F" w:rsidRDefault="00032BD9" w:rsidP="00032BD9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032BD9" w:rsidRPr="00785F0F" w14:paraId="6D38EE8F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1552FCCC" w14:textId="77777777" w:rsidR="00032BD9" w:rsidRPr="00785F0F" w:rsidRDefault="00032BD9" w:rsidP="00032BD9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14:paraId="2BB8D7BB" w14:textId="77777777" w:rsidR="00032BD9" w:rsidRPr="00785F0F" w:rsidRDefault="00032BD9" w:rsidP="00032BD9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032BD9" w:rsidRPr="00785F0F" w14:paraId="2D3B3CD4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3C24C4AF" w14:textId="77777777" w:rsidR="00032BD9" w:rsidRPr="00785F0F" w:rsidRDefault="00032BD9" w:rsidP="00032BD9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14:paraId="699A343B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D2A049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3A5BFD17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093CC2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5B6CE3C6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B6B0229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14:paraId="533ED9ED" w14:textId="77777777" w:rsidR="00032BD9" w:rsidRPr="00785F0F" w:rsidRDefault="00032BD9" w:rsidP="00032BD9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785F0F" w14:paraId="3BEA22B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49961CA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</w:tcPr>
          <w:p w14:paraId="1B4954E2" w14:textId="55AC06E0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23,685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4A150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20168158" w14:textId="521BAF6F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9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97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6CDCD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D611612" w14:textId="69B620B7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23,648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09894F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96CAAD" w14:textId="0EEDF114" w:rsidR="007A519D" w:rsidRPr="00785F0F" w:rsidRDefault="007A519D" w:rsidP="007A519D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9,944</w:t>
            </w:r>
          </w:p>
        </w:tc>
      </w:tr>
      <w:tr w:rsidR="007A519D" w:rsidRPr="00785F0F" w14:paraId="39EF44E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041C3F5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</w:tcPr>
          <w:p w14:paraId="160757D0" w14:textId="4390927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3,116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C076D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1C9B08DE" w14:textId="4F798069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473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AFF76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3B3F514" w14:textId="0B11ECD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2,983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9CDCA00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CB224B" w14:textId="765035F8" w:rsidR="007A519D" w:rsidRPr="00785F0F" w:rsidRDefault="007A519D" w:rsidP="007A519D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1,467</w:t>
            </w:r>
          </w:p>
        </w:tc>
      </w:tr>
      <w:tr w:rsidR="007A519D" w:rsidRPr="00785F0F" w14:paraId="7F57A5AF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B3236F8" w14:textId="77777777" w:rsidR="007A519D" w:rsidRPr="00785F0F" w:rsidRDefault="007A519D" w:rsidP="007A519D">
            <w:pPr>
              <w:rPr>
                <w:sz w:val="26"/>
                <w:szCs w:val="26"/>
                <w:lang w:val="en-GB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07389A8" w14:textId="1C4FF04B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74C96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A5F1FF4" w14:textId="4D27EFC0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96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99B9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1843" w14:textId="49B7BE36" w:rsidR="007A519D" w:rsidRPr="00785F0F" w:rsidRDefault="00C01F69" w:rsidP="007A519D">
            <w:pPr>
              <w:tabs>
                <w:tab w:val="decimal" w:pos="64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159B5A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B67D" w14:textId="14DEDD69" w:rsidR="007A519D" w:rsidRPr="00785F0F" w:rsidRDefault="007A519D" w:rsidP="007A519D">
            <w:pPr>
              <w:tabs>
                <w:tab w:val="decimal" w:pos="58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42C6F5E0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07C2754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DABFE" w14:textId="412CAB5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BBE705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8A0D" w14:textId="0B364AAB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13</w:t>
            </w:r>
            <w:r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41</w:t>
            </w:r>
            <w:r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AEE96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C84E8" w14:textId="2908E9BF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26,631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2C3A17A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6C66C" w14:textId="00110FA8" w:rsidR="007A519D" w:rsidRPr="00785F0F" w:rsidRDefault="007A519D" w:rsidP="007A519D">
            <w:pPr>
              <w:tabs>
                <w:tab w:val="decimal" w:pos="731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11,411</w:t>
            </w:r>
          </w:p>
        </w:tc>
      </w:tr>
    </w:tbl>
    <w:p w14:paraId="65D367A4" w14:textId="77777777" w:rsidR="00A27543" w:rsidRPr="008A16DE" w:rsidRDefault="00A27543" w:rsidP="008A16DE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990"/>
      </w:tblGrid>
      <w:tr w:rsidR="008D0BA8" w:rsidRPr="00785F0F" w14:paraId="1E0C3FF0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68FAE3BA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BFF344D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67718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9396C8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A519D" w:rsidRPr="00785F0F" w14:paraId="1DDD5C59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319DE43F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4A01CE" w14:textId="7EF5A9FB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4092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50551D" w14:textId="31870E9A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E36F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EF7E1E" w14:textId="2547ECB5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61D5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5F6CCA" w14:textId="5350AF86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</w:tr>
      <w:tr w:rsidR="007A519D" w:rsidRPr="00785F0F" w14:paraId="5E24345C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56FDA663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519C0" w14:textId="6664D812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9C944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4B32D6" w14:textId="446492E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9FC6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4F241" w14:textId="68A77793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E849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1CB62" w14:textId="41788365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A519D" w:rsidRPr="00785F0F" w14:paraId="4159BC72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2DF98B62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4FFE6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9F77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577311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5F6B1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5C1E3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BF64A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419AD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7A519D" w:rsidRPr="00785F0F" w14:paraId="18E2C98D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2A9F2D8B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A2F5F4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25DE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9D6C4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0E13D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DCF4E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6BDA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05783F" w14:textId="77777777" w:rsidR="007A519D" w:rsidRPr="00785F0F" w:rsidRDefault="007A519D" w:rsidP="007A519D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7A519D" w:rsidRPr="00785F0F" w14:paraId="56E1B51A" w14:textId="77777777" w:rsidTr="00D359EC">
        <w:trPr>
          <w:trHeight w:val="360"/>
        </w:trPr>
        <w:tc>
          <w:tcPr>
            <w:tcW w:w="4050" w:type="dxa"/>
            <w:shd w:val="clear" w:color="auto" w:fill="auto"/>
          </w:tcPr>
          <w:p w14:paraId="4F5AF6B2" w14:textId="77777777" w:rsidR="007A519D" w:rsidRPr="00785F0F" w:rsidRDefault="007A519D" w:rsidP="007A519D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FB6E7A6" w14:textId="77777777" w:rsidR="007A519D" w:rsidRPr="00785F0F" w:rsidRDefault="007A519D" w:rsidP="007A519D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A519D" w:rsidRPr="00785F0F" w14:paraId="1B921102" w14:textId="77777777" w:rsidTr="00D359EC">
        <w:trPr>
          <w:trHeight w:val="360"/>
        </w:trPr>
        <w:tc>
          <w:tcPr>
            <w:tcW w:w="4050" w:type="dxa"/>
            <w:shd w:val="clear" w:color="auto" w:fill="auto"/>
          </w:tcPr>
          <w:p w14:paraId="2BED929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14:paraId="541CA2A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98188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AF1368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C4AF5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8719C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4051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730BA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785F0F" w14:paraId="03FC304B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4DA3345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1B0948" w14:textId="55FC0CD7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230,451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FBA50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DB80E1" w14:textId="4A0ED5D6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348,508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EC0E4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ECB220" w14:textId="4B54F813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230,451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7A6AE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636A91" w14:textId="14090DD0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228,742</w:t>
            </w:r>
          </w:p>
        </w:tc>
      </w:tr>
      <w:tr w:rsidR="007A519D" w:rsidRPr="00785F0F" w14:paraId="36AF36D3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7CD56B2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7BF8E8" w14:textId="418586BF" w:rsidR="007A519D" w:rsidRPr="00785F0F" w:rsidRDefault="00C01F69" w:rsidP="00C01F69">
            <w:pPr>
              <w:tabs>
                <w:tab w:val="decimal" w:pos="568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08920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D61345" w14:textId="2A287733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AE0EE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7F0079" w14:textId="15BDD802" w:rsidR="007A519D" w:rsidRPr="00785F0F" w:rsidRDefault="00C01F69" w:rsidP="007A519D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41F727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B35ACC" w14:textId="19F1E7A0" w:rsidR="007A519D" w:rsidRPr="00785F0F" w:rsidRDefault="007A519D" w:rsidP="007A519D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2F7E32AA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7AD71A16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910AB3D" w14:textId="3A8F23C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8616B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1E589" w14:textId="3A29D323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6F933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6F3B4F" w14:textId="2F1475CE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324A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E13A15" w14:textId="3C05166F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13,271</w:t>
            </w:r>
          </w:p>
        </w:tc>
      </w:tr>
      <w:tr w:rsidR="007A519D" w:rsidRPr="00785F0F" w14:paraId="7E3CF0B2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76A77FB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8991F3" w14:textId="205C73B2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B1193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20B862" w14:textId="19837505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4E4EE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36FDAB" w14:textId="3EF838B4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AE50A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59E897" w14:textId="1D3753EB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4,904</w:t>
            </w:r>
          </w:p>
        </w:tc>
      </w:tr>
      <w:tr w:rsidR="007A519D" w:rsidRPr="00785F0F" w14:paraId="637CE619" w14:textId="77777777" w:rsidTr="00D359EC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2EAE902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F9AD73" w14:textId="15CF2472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FBF5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DC3DAB" w14:textId="4E823478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6A85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E57FBB" w14:textId="53A41533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1E62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C72901" w14:textId="521ED46E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1,881</w:t>
            </w:r>
          </w:p>
        </w:tc>
      </w:tr>
      <w:tr w:rsidR="007A519D" w:rsidRPr="00785F0F" w14:paraId="6CBAB4C5" w14:textId="77777777" w:rsidTr="00D359EC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14:paraId="49944C03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4DD64" w14:textId="46B5E66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246,095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1E180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D7295" w14:textId="1B25D6A2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432,663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717907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AC2E" w14:textId="58CE2E20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246,075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A621C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98FB5" w14:textId="3788E663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248,798</w:t>
            </w:r>
          </w:p>
        </w:tc>
      </w:tr>
    </w:tbl>
    <w:p w14:paraId="51B5E0BD" w14:textId="77777777" w:rsidR="00CD2455" w:rsidRPr="00785F0F" w:rsidRDefault="00CD2455" w:rsidP="008D0BA8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14:paraId="1B05320B" w14:textId="77777777" w:rsidR="00E44761" w:rsidRDefault="00E44761">
      <w:r>
        <w:rPr>
          <w:szCs w:val="36"/>
          <w:cs/>
        </w:rPr>
        <w:br w:type="page"/>
      </w: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134"/>
        <w:gridCol w:w="243"/>
        <w:gridCol w:w="1125"/>
        <w:gridCol w:w="252"/>
        <w:gridCol w:w="1080"/>
        <w:gridCol w:w="278"/>
        <w:gridCol w:w="1036"/>
      </w:tblGrid>
      <w:tr w:rsidR="008D0BA8" w:rsidRPr="00785F0F" w14:paraId="7B83AB94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97B87B4" w14:textId="6E9D1395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bottom"/>
          </w:tcPr>
          <w:p w14:paraId="2311E473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75E460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45C6ED20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A519D" w:rsidRPr="00785F0F" w14:paraId="22DE4157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608A3E93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8F6B4A" w14:textId="27D270BE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13C036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7C1B8A6" w14:textId="4F3BE484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DD59AC4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EF83D" w14:textId="47BA7E55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2BA62E5A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14D05A5" w14:textId="588D6FAC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</w:tr>
      <w:tr w:rsidR="007A519D" w:rsidRPr="00785F0F" w14:paraId="5CEA3EC8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055A58F6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138325" w14:textId="7B24D7AD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9B21F8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7306EE" w14:textId="0BFFE15A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DD9826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2D2C8" w14:textId="0A56E730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8FD087D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3B8857" w14:textId="0398263D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A519D" w:rsidRPr="00785F0F" w14:paraId="7B0321E6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21775BF2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0F0BDB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46D29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08977C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FA83A3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962A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763B3F5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6FB8AA9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</w:tr>
      <w:tr w:rsidR="007A519D" w:rsidRPr="00785F0F" w14:paraId="72F924A3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23870B6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8CF36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41FCF9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C929254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4915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93F08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503C9C2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5FE5A1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7A519D" w:rsidRPr="00785F0F" w14:paraId="4EF3E6A2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AFF7ABF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14E335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5D185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07C4C6D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8CC49E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5FC521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F1A53C2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00C3256" w14:textId="77777777" w:rsidR="007A519D" w:rsidRPr="00785F0F" w:rsidRDefault="007A519D" w:rsidP="007A519D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7A519D" w:rsidRPr="00785F0F" w14:paraId="4BFE45DE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7DE3A313" w14:textId="77777777" w:rsidR="007A519D" w:rsidRPr="00785F0F" w:rsidRDefault="007A519D" w:rsidP="007A519D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20F40205" w14:textId="77777777" w:rsidR="007A519D" w:rsidRPr="00785F0F" w:rsidRDefault="007A519D" w:rsidP="007A519D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A519D" w:rsidRPr="00785F0F" w14:paraId="3E4AB663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74CB3D7F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34" w:type="dxa"/>
            <w:shd w:val="clear" w:color="auto" w:fill="auto"/>
          </w:tcPr>
          <w:p w14:paraId="340327E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1E78A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40746D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351AA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4BE770" w14:textId="77777777" w:rsidR="007A519D" w:rsidRPr="00785F0F" w:rsidRDefault="007A519D" w:rsidP="007A519D">
            <w:pPr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0FA6FB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29C393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785F0F" w14:paraId="488F2FDA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343C68A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46D0E" w14:textId="78CC7157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78928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699C964" w14:textId="41B8F67F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119,074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4CFC95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6BB112" w14:textId="3B4EA4B7" w:rsidR="007A519D" w:rsidRPr="00785F0F" w:rsidRDefault="00C01F69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9,063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874EEA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8F48B42" w14:textId="6E529A05" w:rsidR="007A519D" w:rsidRPr="00785F0F" w:rsidRDefault="007A519D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10,072</w:t>
            </w:r>
          </w:p>
        </w:tc>
      </w:tr>
      <w:tr w:rsidR="007A519D" w:rsidRPr="00785F0F" w14:paraId="77C33362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382BA5F9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B0AE2" w14:textId="56251023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2D809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EAB8191" w14:textId="61594EBC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96678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0F57D4" w14:textId="5311CF3B" w:rsidR="007A519D" w:rsidRPr="00785F0F" w:rsidRDefault="00C01F69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367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CA91E0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6EF2E835" w14:textId="7A023C98" w:rsidR="007A519D" w:rsidRPr="00785F0F" w:rsidRDefault="007A519D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</w:t>
            </w:r>
          </w:p>
        </w:tc>
      </w:tr>
      <w:tr w:rsidR="007A519D" w:rsidRPr="00785F0F" w14:paraId="5293A0D0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169739CE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14969" w14:textId="66E90061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BA161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FEF2FA0" w14:textId="1FBF7A52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602E5D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384558" w14:textId="6D47E099" w:rsidR="007A519D" w:rsidRPr="00785F0F" w:rsidRDefault="00C01F69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1C90B7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8C90361" w14:textId="7CE165E9" w:rsidR="007A519D" w:rsidRPr="00785F0F" w:rsidRDefault="007A519D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</w:tr>
      <w:tr w:rsidR="007A519D" w:rsidRPr="00785F0F" w14:paraId="40AED23F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048D4014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E0040D" w14:textId="13C07823" w:rsidR="007A519D" w:rsidRPr="00785F0F" w:rsidRDefault="00C01F69" w:rsidP="00C01F69">
            <w:pPr>
              <w:tabs>
                <w:tab w:val="decimal" w:pos="70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0836D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2BF6CB" w14:textId="7AAE6386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1A7C826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B64420" w14:textId="7980496F" w:rsidR="007A519D" w:rsidRPr="00785F0F" w:rsidRDefault="00C01F69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760762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A1EA85" w14:textId="64B2E9FE" w:rsidR="007A519D" w:rsidRPr="00785F0F" w:rsidRDefault="007A519D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61F10D8D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0DC4A43D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DD7A79" w14:textId="59CD839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9,858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B0444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384D35" w14:textId="4F1F23FC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120,681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5F6B5E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AE56D5" w14:textId="498E3144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9,683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F460E62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A299BE" w14:textId="0BE37984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10,675</w:t>
            </w:r>
          </w:p>
        </w:tc>
      </w:tr>
      <w:tr w:rsidR="007A519D" w:rsidRPr="00785F0F" w14:paraId="376EB27E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7A1BA0E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785F0F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6B9124" w14:textId="3C3E56DB" w:rsidR="007A519D" w:rsidRPr="00785F0F" w:rsidRDefault="00C01F69" w:rsidP="00C01F69">
            <w:pPr>
              <w:tabs>
                <w:tab w:val="decimal" w:pos="709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ABD4D7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110FE0" w14:textId="39EDC1F0" w:rsidR="007A519D" w:rsidRPr="00785F0F" w:rsidRDefault="007A519D" w:rsidP="007A519D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36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39AE10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8F0BC" w14:textId="6F04E6FA" w:rsidR="007A519D" w:rsidRPr="00785F0F" w:rsidRDefault="00C01F69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CF858E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777275" w14:textId="570F2721" w:rsidR="007A519D" w:rsidRPr="00785F0F" w:rsidRDefault="007A519D" w:rsidP="007A519D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</w:tr>
      <w:tr w:rsidR="007A519D" w:rsidRPr="00785F0F" w14:paraId="5A6A1BD4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2CC26A42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7341B1" w14:textId="3E96D3F8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9,858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ABE35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3E4C3C" w14:textId="3C97989D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120,645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FF97C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6D87A1" w14:textId="2A1DE687" w:rsidR="007A519D" w:rsidRPr="00785F0F" w:rsidRDefault="00C01F69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9,683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2F8EE07" w14:textId="77777777" w:rsidR="007A519D" w:rsidRPr="00785F0F" w:rsidRDefault="007A519D" w:rsidP="007A519D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D04169" w14:textId="3A2AE108" w:rsidR="007A519D" w:rsidRPr="00785F0F" w:rsidRDefault="007A519D" w:rsidP="007A519D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10,675</w:t>
            </w:r>
          </w:p>
        </w:tc>
      </w:tr>
    </w:tbl>
    <w:p w14:paraId="33BA872E" w14:textId="77777777" w:rsidR="00572063" w:rsidRPr="00785F0F" w:rsidRDefault="0057206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4"/>
        <w:gridCol w:w="1080"/>
        <w:gridCol w:w="270"/>
        <w:gridCol w:w="1166"/>
        <w:gridCol w:w="239"/>
        <w:gridCol w:w="1051"/>
        <w:gridCol w:w="334"/>
        <w:gridCol w:w="990"/>
      </w:tblGrid>
      <w:tr w:rsidR="008D0BA8" w:rsidRPr="00785F0F" w14:paraId="27033A9F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6CAC4BDD" w14:textId="77777777" w:rsidR="008D0BA8" w:rsidRPr="00785F0F" w:rsidRDefault="00572063" w:rsidP="00F010AC">
            <w:pPr>
              <w:snapToGrid w:val="0"/>
              <w:rPr>
                <w:color w:val="000000"/>
                <w:sz w:val="26"/>
                <w:szCs w:val="26"/>
              </w:rPr>
            </w:pPr>
            <w:r w:rsidRPr="00785F0F">
              <w:rPr>
                <w:szCs w:val="36"/>
                <w:cs/>
              </w:rPr>
              <w:br w:type="page"/>
            </w: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14:paraId="28E75D6A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7765C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068492DF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A519D" w:rsidRPr="00785F0F" w14:paraId="523EE995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872B885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DB488" w14:textId="265837CD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3CD07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0FD56B1" w14:textId="216172DD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F39347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865CF81" w14:textId="32805563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14D650FF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E04E6" w14:textId="00588D49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31 ธันวาคม </w:t>
            </w:r>
          </w:p>
        </w:tc>
      </w:tr>
      <w:tr w:rsidR="007A519D" w:rsidRPr="00785F0F" w14:paraId="5EE006A6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1ECB5C9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6B98F" w14:textId="4F0AE3C1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97F1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E3F0D" w14:textId="2645C5B5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A57C15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A9631D6" w14:textId="6D936C08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F028A20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79CDFB" w14:textId="7D2DA39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7A519D" w:rsidRPr="00785F0F" w14:paraId="00D3D4FF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36C00CB" w14:textId="77777777" w:rsidR="007A519D" w:rsidRPr="00785F0F" w:rsidRDefault="007A519D" w:rsidP="007A519D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75A90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38F4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37BF30" w14:textId="77777777" w:rsidR="007A519D" w:rsidRPr="00785F0F" w:rsidRDefault="007A519D" w:rsidP="007A519D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AE400C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DBDB42" w14:textId="77777777" w:rsidR="007A519D" w:rsidRPr="00785F0F" w:rsidRDefault="007A519D" w:rsidP="007A519D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49775715" w14:textId="77777777" w:rsidR="007A519D" w:rsidRPr="00785F0F" w:rsidRDefault="007A519D" w:rsidP="007A519D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548DE2" w14:textId="77777777" w:rsidR="007A519D" w:rsidRPr="00785F0F" w:rsidRDefault="007A519D" w:rsidP="007A519D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7A519D" w:rsidRPr="00785F0F" w14:paraId="06719B82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599EEF76" w14:textId="77777777" w:rsidR="007A519D" w:rsidRPr="00785F0F" w:rsidRDefault="007A519D" w:rsidP="007A519D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15574E0" w14:textId="77777777" w:rsidR="007A519D" w:rsidRPr="00785F0F" w:rsidRDefault="007A519D" w:rsidP="007A519D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7A519D" w:rsidRPr="00785F0F" w14:paraId="0F9E88FB" w14:textId="77777777" w:rsidTr="009665E4">
        <w:trPr>
          <w:trHeight w:val="360"/>
        </w:trPr>
        <w:tc>
          <w:tcPr>
            <w:tcW w:w="4164" w:type="dxa"/>
            <w:shd w:val="clear" w:color="auto" w:fill="auto"/>
          </w:tcPr>
          <w:p w14:paraId="4F676D71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080" w:type="dxa"/>
            <w:shd w:val="clear" w:color="auto" w:fill="auto"/>
          </w:tcPr>
          <w:p w14:paraId="4DDE7020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60E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7D13541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8ECB9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2624CE1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334" w:type="dxa"/>
            <w:shd w:val="clear" w:color="auto" w:fill="auto"/>
            <w:vAlign w:val="bottom"/>
          </w:tcPr>
          <w:p w14:paraId="6D036D0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7B48A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7A519D" w:rsidRPr="00785F0F" w14:paraId="05973B02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4FF9D103" w14:textId="77777777" w:rsidR="007A519D" w:rsidRPr="00785F0F" w:rsidRDefault="007A519D" w:rsidP="007A519D">
            <w:pPr>
              <w:ind w:left="162" w:hanging="162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80" w:type="dxa"/>
            <w:shd w:val="clear" w:color="auto" w:fill="auto"/>
          </w:tcPr>
          <w:p w14:paraId="3DD43309" w14:textId="485AEC9E" w:rsidR="007A519D" w:rsidRPr="00785F0F" w:rsidRDefault="00C01F69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1,19</w:t>
            </w:r>
            <w:r w:rsidR="0079224D">
              <w:rPr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6BD0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</w:tcPr>
          <w:p w14:paraId="4D7EB0CD" w14:textId="17B1B1DC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17A9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0D8F60F" w14:textId="35078532" w:rsidR="007A519D" w:rsidRPr="00785F0F" w:rsidRDefault="00C01F69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1,180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E6452F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F0248" w14:textId="2ADF8D5C" w:rsidR="007A519D" w:rsidRPr="00785F0F" w:rsidRDefault="007A519D" w:rsidP="007A519D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1,003</w:t>
            </w:r>
          </w:p>
        </w:tc>
      </w:tr>
      <w:tr w:rsidR="007A519D" w:rsidRPr="00785F0F" w14:paraId="777BE326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15BF6DB5" w14:textId="77777777" w:rsidR="007A519D" w:rsidRPr="00785F0F" w:rsidRDefault="007A519D" w:rsidP="007A519D">
            <w:pPr>
              <w:ind w:left="162" w:hanging="162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BE07226" w14:textId="1CA39316" w:rsidR="007A519D" w:rsidRPr="00785F0F" w:rsidRDefault="00C01F69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7FAE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14:paraId="27B0C3A3" w14:textId="1A158070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E10A4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E147E9" w14:textId="7C8DA57A" w:rsidR="007A519D" w:rsidRPr="00785F0F" w:rsidRDefault="00C01F69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2,872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7190716F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5CAD94" w14:textId="4E21F8B2" w:rsidR="007A519D" w:rsidRPr="00785F0F" w:rsidRDefault="007A519D" w:rsidP="007A519D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1,296</w:t>
            </w:r>
          </w:p>
        </w:tc>
      </w:tr>
      <w:tr w:rsidR="007A519D" w:rsidRPr="00785F0F" w14:paraId="74113098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66C62795" w14:textId="77777777" w:rsidR="007A519D" w:rsidRPr="00785F0F" w:rsidRDefault="007A519D" w:rsidP="007A519D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5AE965DB" w14:textId="05083636" w:rsidR="007A519D" w:rsidRPr="00785F0F" w:rsidRDefault="00C01F69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  <w:r w:rsidR="0079224D">
              <w:rPr>
                <w:sz w:val="26"/>
                <w:szCs w:val="26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55D85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4E11A4C9" w14:textId="31BA901A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EB9B53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B26CA3" w14:textId="6112431D" w:rsidR="007A519D" w:rsidRPr="00785F0F" w:rsidRDefault="00C01F69" w:rsidP="007A519D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4,052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79FE668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AF5308" w14:textId="4A4076C0" w:rsidR="007A519D" w:rsidRPr="00785F0F" w:rsidRDefault="007A519D" w:rsidP="007A519D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2,299</w:t>
            </w:r>
          </w:p>
        </w:tc>
      </w:tr>
      <w:tr w:rsidR="007A519D" w:rsidRPr="00785F0F" w14:paraId="3EA374F8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52823D7D" w14:textId="77777777" w:rsidR="007A519D" w:rsidRPr="00785F0F" w:rsidRDefault="007A519D" w:rsidP="007A519D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785F0F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97DD16E" w14:textId="53D17DBF" w:rsidR="007A519D" w:rsidRPr="00785F0F" w:rsidRDefault="00C01F69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23</w:t>
            </w:r>
            <w:r w:rsidR="0079224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84DD1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14:paraId="772E1121" w14:textId="20A91F5B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(</w:t>
            </w:r>
            <w:r>
              <w:rPr>
                <w:sz w:val="26"/>
                <w:szCs w:val="26"/>
              </w:rPr>
              <w:t>188</w:t>
            </w:r>
            <w:r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5426C2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5FBF69" w14:textId="14A58AE0" w:rsidR="007A519D" w:rsidRPr="00785F0F" w:rsidRDefault="00C01F69" w:rsidP="007A519D">
            <w:pPr>
              <w:tabs>
                <w:tab w:val="decimal" w:pos="835"/>
              </w:tabs>
              <w:ind w:right="-14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(</w:t>
            </w:r>
            <w:r>
              <w:rPr>
                <w:color w:val="000000"/>
                <w:sz w:val="26"/>
                <w:szCs w:val="26"/>
              </w:rPr>
              <w:t>234</w:t>
            </w:r>
            <w:r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543EFE4D" w14:textId="77777777" w:rsidR="007A519D" w:rsidRPr="00785F0F" w:rsidRDefault="007A519D" w:rsidP="007A519D">
            <w:pPr>
              <w:tabs>
                <w:tab w:val="decimal" w:pos="640"/>
                <w:tab w:val="decimal" w:pos="976"/>
              </w:tabs>
              <w:snapToGrid w:val="0"/>
              <w:ind w:left="-109" w:firstLine="109"/>
              <w:rPr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AEC40A" w14:textId="17515C1B" w:rsidR="007A519D" w:rsidRPr="00785F0F" w:rsidRDefault="007A519D" w:rsidP="007A519D">
            <w:pPr>
              <w:tabs>
                <w:tab w:val="decimal" w:pos="739"/>
              </w:tabs>
              <w:ind w:right="-10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(</w:t>
            </w:r>
            <w:r>
              <w:rPr>
                <w:color w:val="000000"/>
                <w:sz w:val="26"/>
                <w:szCs w:val="26"/>
              </w:rPr>
              <w:t>188</w:t>
            </w:r>
            <w:r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A519D" w:rsidRPr="00785F0F" w14:paraId="322B114D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1FCB36EC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06B3A1" w14:textId="1C70BBEF" w:rsidR="007A519D" w:rsidRPr="00785F0F" w:rsidRDefault="00C01F69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3,83</w:t>
            </w:r>
            <w:r w:rsidR="00717C80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614A8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F363D2" w14:textId="7E2E6DEC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49539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19B68E" w14:textId="2DCD76F6" w:rsidR="007A519D" w:rsidRPr="00785F0F" w:rsidRDefault="00C01F69" w:rsidP="007A519D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3,818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27D3D7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AC4DA3" w14:textId="6FAAC8D2" w:rsidR="007A519D" w:rsidRPr="00785F0F" w:rsidRDefault="007A519D" w:rsidP="007A519D">
            <w:pPr>
              <w:tabs>
                <w:tab w:val="decimal" w:pos="739"/>
              </w:tabs>
              <w:snapToGrid w:val="0"/>
              <w:ind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2,111</w:t>
            </w:r>
          </w:p>
        </w:tc>
      </w:tr>
      <w:tr w:rsidR="007A519D" w:rsidRPr="00785F0F" w14:paraId="5C9C82DB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39437B75" w14:textId="77777777" w:rsidR="007A519D" w:rsidRPr="00785F0F" w:rsidRDefault="007A519D" w:rsidP="007A519D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CE41217" w14:textId="77777777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6ED5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000000"/>
            </w:tcBorders>
            <w:shd w:val="clear" w:color="auto" w:fill="auto"/>
          </w:tcPr>
          <w:p w14:paraId="2D1C45E0" w14:textId="77777777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B17459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C9493C" w14:textId="77777777" w:rsidR="007A519D" w:rsidRPr="00785F0F" w:rsidRDefault="007A519D" w:rsidP="007A519D">
            <w:pPr>
              <w:snapToGrid w:val="0"/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4" w:type="dxa"/>
            <w:shd w:val="clear" w:color="auto" w:fill="auto"/>
            <w:vAlign w:val="bottom"/>
          </w:tcPr>
          <w:p w14:paraId="1F0B408A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7BB63" w14:textId="77777777" w:rsidR="007A519D" w:rsidRPr="00785F0F" w:rsidRDefault="007A519D" w:rsidP="007A519D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7A519D" w:rsidRPr="00785F0F" w14:paraId="63DD8837" w14:textId="77777777" w:rsidTr="009665E4">
        <w:trPr>
          <w:trHeight w:val="360"/>
        </w:trPr>
        <w:tc>
          <w:tcPr>
            <w:tcW w:w="4164" w:type="dxa"/>
            <w:shd w:val="clear" w:color="auto" w:fill="auto"/>
            <w:vAlign w:val="bottom"/>
          </w:tcPr>
          <w:p w14:paraId="7B54E6BE" w14:textId="77777777" w:rsidR="007A519D" w:rsidRPr="00785F0F" w:rsidRDefault="007A519D" w:rsidP="007A519D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14:paraId="03250967" w14:textId="62F6E6F7" w:rsidR="007A519D" w:rsidRPr="00785F0F" w:rsidRDefault="00C01F69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288,445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669FE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double" w:sz="4" w:space="0" w:color="000000"/>
            </w:tcBorders>
            <w:shd w:val="clear" w:color="auto" w:fill="auto"/>
          </w:tcPr>
          <w:p w14:paraId="287D0A3F" w14:textId="52F38429" w:rsidR="007A519D" w:rsidRPr="00785F0F" w:rsidRDefault="007A519D" w:rsidP="007A519D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568,854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EDC9D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F62690C" w14:textId="3E598F10" w:rsidR="007A519D" w:rsidRPr="00785F0F" w:rsidRDefault="00C01F69" w:rsidP="007A519D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286,207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0D64CE6C" w14:textId="77777777" w:rsidR="007A519D" w:rsidRPr="00785F0F" w:rsidRDefault="007A519D" w:rsidP="007A519D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F4FCFA3" w14:textId="0AF6A037" w:rsidR="007A519D" w:rsidRPr="00785F0F" w:rsidRDefault="007A519D" w:rsidP="007A519D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272,995</w:t>
            </w:r>
          </w:p>
        </w:tc>
      </w:tr>
    </w:tbl>
    <w:p w14:paraId="4CCB3690" w14:textId="77777777" w:rsidR="00DF7850" w:rsidRPr="00785F0F" w:rsidRDefault="00DF7850" w:rsidP="00DF7850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14:paraId="699844D7" w14:textId="6B2D6611" w:rsidR="00DF7850" w:rsidRPr="00FC3E3F" w:rsidRDefault="00DF7850" w:rsidP="004863B2">
      <w:pPr>
        <w:tabs>
          <w:tab w:val="left" w:pos="450"/>
        </w:tabs>
        <w:ind w:left="450" w:right="-7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US"/>
        </w:rPr>
      </w:pP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เงินลงทุนเผื่อขายและตราสารหนี้ที่จะถือจนครบกำหนดในงบการเงินรวม ณ วันที่ </w:t>
      </w:r>
      <w:r w:rsidRPr="00FC3E3F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FC3E3F">
        <w:rPr>
          <w:rFonts w:asciiTheme="majorBidi" w:hAnsiTheme="majorBidi" w:cstheme="majorBidi"/>
          <w:color w:val="000000"/>
          <w:sz w:val="30"/>
          <w:szCs w:val="30"/>
        </w:rPr>
        <w:t xml:space="preserve">2562 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>ได้สะท้อน</w:t>
      </w:r>
      <w:r w:rsidR="00697335">
        <w:rPr>
          <w:rFonts w:asciiTheme="majorBidi" w:hAnsiTheme="majorBidi" w:cstheme="majorBidi" w:hint="cs"/>
          <w:color w:val="000000"/>
          <w:sz w:val="30"/>
          <w:szCs w:val="30"/>
          <w:cs/>
        </w:rPr>
        <w:t>ถึง</w:t>
      </w:r>
      <w:r w:rsidR="00F9742A">
        <w:rPr>
          <w:rFonts w:asciiTheme="majorBidi" w:hAnsiTheme="majorBidi" w:cstheme="majorBidi" w:hint="cs"/>
          <w:color w:val="000000"/>
          <w:sz w:val="30"/>
          <w:szCs w:val="30"/>
          <w:cs/>
        </w:rPr>
        <w:t>ผลกระทบ</w:t>
      </w:r>
      <w:r w:rsidR="00CB37E3">
        <w:rPr>
          <w:rFonts w:asciiTheme="majorBidi" w:hAnsiTheme="majorBidi" w:cstheme="majorBidi" w:hint="cs"/>
          <w:color w:val="000000"/>
          <w:sz w:val="30"/>
          <w:szCs w:val="30"/>
          <w:cs/>
        </w:rPr>
        <w:t>ของ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</w:t>
      </w:r>
      <w:r w:rsidR="00F9742A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ที่บันทึกเป็น</w:t>
      </w:r>
      <w:r w:rsidR="00CB37E3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สินทรัพย์ที่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>ถือไว้เพื่อขาย</w:t>
      </w:r>
      <w:r w:rsidR="00CB37E3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>เกี่ยวข้องกับการเสนอ</w:t>
      </w:r>
      <w:r w:rsidR="00CB37E3">
        <w:rPr>
          <w:rFonts w:asciiTheme="majorBidi" w:hAnsiTheme="majorBidi" w:cstheme="majorBidi" w:hint="cs"/>
          <w:color w:val="000000"/>
          <w:sz w:val="30"/>
          <w:szCs w:val="30"/>
          <w:cs/>
        </w:rPr>
        <w:t>ขาย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เงินลงทุนของไทยพาณิชย์ประกันชีวิต</w:t>
      </w:r>
      <w:r w:rsidR="00F9742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C3E3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FC3E3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ดูหมายเหตุประกอบงบการเงินข้อ </w:t>
      </w:r>
      <w:r w:rsidRPr="00FC3E3F">
        <w:rPr>
          <w:rFonts w:asciiTheme="majorBidi" w:hAnsiTheme="majorBidi" w:cstheme="majorBidi"/>
          <w:color w:val="000000"/>
          <w:sz w:val="30"/>
          <w:szCs w:val="30"/>
        </w:rPr>
        <w:t>15)</w:t>
      </w:r>
    </w:p>
    <w:p w14:paraId="2C005D02" w14:textId="77777777" w:rsidR="00E44761" w:rsidRDefault="00E44761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</w:p>
    <w:p w14:paraId="0243E535" w14:textId="6D10790A" w:rsidR="008D0BA8" w:rsidRPr="00785F0F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2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14:paraId="01BCC43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41BF96DF" w14:textId="761F9AF9" w:rsidR="008D0BA8" w:rsidRPr="00785F0F" w:rsidRDefault="008D0BA8" w:rsidP="00AD2E96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A519D">
        <w:rPr>
          <w:rFonts w:hint="cs"/>
          <w:sz w:val="30"/>
          <w:szCs w:val="30"/>
          <w:cs/>
        </w:rPr>
        <w:t xml:space="preserve">30 มิถุนายน 2562 และ </w:t>
      </w:r>
      <w:r w:rsidR="001115F5" w:rsidRPr="00785F0F">
        <w:rPr>
          <w:sz w:val="30"/>
          <w:szCs w:val="30"/>
        </w:rPr>
        <w:t xml:space="preserve">31 </w:t>
      </w:r>
      <w:r w:rsidR="001115F5" w:rsidRPr="00785F0F">
        <w:rPr>
          <w:sz w:val="30"/>
          <w:szCs w:val="30"/>
          <w:cs/>
        </w:rPr>
        <w:t xml:space="preserve">ธันวาคม </w:t>
      </w:r>
      <w:r w:rsidR="00D75012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</w:t>
      </w:r>
      <w:r w:rsidR="00AD2B43" w:rsidRPr="00785F0F">
        <w:rPr>
          <w:sz w:val="30"/>
          <w:szCs w:val="30"/>
          <w:cs/>
        </w:rPr>
        <w:t>และหลักทรัพย์ที่จะถือจนครบกำหนด</w:t>
      </w:r>
      <w:r w:rsidRPr="00785F0F">
        <w:rPr>
          <w:sz w:val="30"/>
          <w:szCs w:val="30"/>
          <w:cs/>
        </w:rPr>
        <w:t>มีดังนี้</w:t>
      </w:r>
    </w:p>
    <w:p w14:paraId="6E0BB84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52A97B18" w14:textId="77777777" w:rsidR="008D0BA8" w:rsidRPr="00785F0F" w:rsidRDefault="008D0BA8" w:rsidP="008D0BA8">
      <w:pPr>
        <w:tabs>
          <w:tab w:val="left" w:pos="1620"/>
        </w:tabs>
        <w:rPr>
          <w:sz w:val="2"/>
          <w:szCs w:val="2"/>
        </w:rPr>
      </w:pPr>
    </w:p>
    <w:p w14:paraId="4AE438EF" w14:textId="77777777" w:rsidR="008D0BA8" w:rsidRPr="00785F0F" w:rsidRDefault="008D0BA8" w:rsidP="008D0BA8">
      <w:pPr>
        <w:tabs>
          <w:tab w:val="left" w:pos="1620"/>
        </w:tabs>
        <w:rPr>
          <w:sz w:val="2"/>
          <w:szCs w:val="2"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2"/>
        <w:gridCol w:w="877"/>
        <w:gridCol w:w="237"/>
        <w:gridCol w:w="728"/>
        <w:gridCol w:w="241"/>
        <w:gridCol w:w="867"/>
        <w:gridCol w:w="236"/>
        <w:gridCol w:w="704"/>
        <w:gridCol w:w="237"/>
        <w:gridCol w:w="907"/>
        <w:gridCol w:w="237"/>
        <w:gridCol w:w="745"/>
        <w:gridCol w:w="236"/>
        <w:gridCol w:w="849"/>
        <w:gridCol w:w="237"/>
        <w:gridCol w:w="662"/>
      </w:tblGrid>
      <w:tr w:rsidR="008D0BA8" w:rsidRPr="00785F0F" w14:paraId="68B85AA7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30691446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14:paraId="4A3B870A" w14:textId="77777777" w:rsidR="008D0BA8" w:rsidRPr="00785F0F" w:rsidRDefault="008D0BA8" w:rsidP="00F010AC">
            <w:pPr>
              <w:ind w:left="-73" w:right="-7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785F0F" w14:paraId="30C39848" w14:textId="77777777" w:rsidTr="00AD2E96">
        <w:trPr>
          <w:trHeight w:val="341"/>
        </w:trPr>
        <w:tc>
          <w:tcPr>
            <w:tcW w:w="1432" w:type="dxa"/>
            <w:shd w:val="clear" w:color="auto" w:fill="auto"/>
            <w:vAlign w:val="bottom"/>
          </w:tcPr>
          <w:p w14:paraId="037AB893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0" w:type="dxa"/>
            <w:gridSpan w:val="7"/>
            <w:shd w:val="clear" w:color="auto" w:fill="auto"/>
            <w:vAlign w:val="bottom"/>
          </w:tcPr>
          <w:p w14:paraId="16079534" w14:textId="125D40AE" w:rsidR="008D0BA8" w:rsidRPr="00785F0F" w:rsidRDefault="007A519D" w:rsidP="00D75012">
            <w:pPr>
              <w:ind w:left="-120" w:right="-96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7C2FE0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3BF3AF67" w14:textId="77777777" w:rsidR="008D0BA8" w:rsidRPr="00785F0F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14:paraId="0E9CCF26" w14:textId="0C716FF4" w:rsidR="008D0BA8" w:rsidRPr="00785F0F" w:rsidRDefault="007A519D" w:rsidP="00D75012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31 ธันวาคม </w:t>
            </w:r>
            <w:r w:rsidR="007C2FE0" w:rsidRPr="00785F0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75012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8D0BA8" w:rsidRPr="00785F0F" w14:paraId="4EA0057D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5AB5D3D4" w14:textId="77777777" w:rsidR="008D0BA8" w:rsidRPr="00785F0F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C8C4569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4F7501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F48997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34CFB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812472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04D5A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DE459A6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501AF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827FBAE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EF1CA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2AEF5D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7B5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E23138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86FF0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2AF330B3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785F0F" w14:paraId="208409A2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6BFF6AAB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0AC0F4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D37CC0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36596B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52959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A4259F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12521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B7A2DC3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3A9CAF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899AF6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E9F2D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C16948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BBD47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9A9314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D41428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6516388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785F0F" w14:paraId="6FB45433" w14:textId="77777777" w:rsidTr="00AD2E96">
        <w:trPr>
          <w:trHeight w:val="316"/>
        </w:trPr>
        <w:tc>
          <w:tcPr>
            <w:tcW w:w="1432" w:type="dxa"/>
            <w:shd w:val="clear" w:color="auto" w:fill="auto"/>
          </w:tcPr>
          <w:p w14:paraId="04725D3A" w14:textId="77777777" w:rsidR="008D0BA8" w:rsidRPr="00785F0F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14:paraId="326F3796" w14:textId="77777777" w:rsidR="008D0BA8" w:rsidRPr="00785F0F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A519D" w:rsidRPr="00785F0F" w14:paraId="48970B43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740F1924" w14:textId="36181411" w:rsidR="007A519D" w:rsidRPr="00785F0F" w:rsidRDefault="007A519D" w:rsidP="007A519D">
            <w:pPr>
              <w:ind w:right="-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เงินลงทุน</w:t>
            </w:r>
            <w:r w:rsidRPr="00785F0F">
              <w:rPr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2447A96" w14:textId="2EEFC127" w:rsidR="007A519D" w:rsidRPr="00595DA8" w:rsidRDefault="00C01F69" w:rsidP="00595DA8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244,069</w:t>
            </w:r>
            <w:r w:rsidR="00595DA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81F6D63" w14:textId="77777777" w:rsidR="007A519D" w:rsidRPr="00785F0F" w:rsidRDefault="007A519D" w:rsidP="00595DA8">
            <w:pPr>
              <w:tabs>
                <w:tab w:val="decimal" w:pos="575"/>
                <w:tab w:val="decimal" w:pos="692"/>
              </w:tabs>
              <w:snapToGrid w:val="0"/>
              <w:ind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B43ED8" w14:textId="5AB1CA5F" w:rsidR="007A519D" w:rsidRPr="00785F0F" w:rsidRDefault="00C01F69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DBA0B7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5B14174" w14:textId="51064DD4" w:rsidR="007A519D" w:rsidRPr="00785F0F" w:rsidRDefault="00C01F69" w:rsidP="007A519D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220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8E918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882EB0E" w14:textId="0D3D8AB2" w:rsidR="007A519D" w:rsidRPr="00785F0F" w:rsidRDefault="00C01F69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246,095</w:t>
            </w:r>
          </w:p>
        </w:tc>
        <w:tc>
          <w:tcPr>
            <w:tcW w:w="237" w:type="dxa"/>
            <w:shd w:val="clear" w:color="auto" w:fill="auto"/>
          </w:tcPr>
          <w:p w14:paraId="71802770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C75EC19" w14:textId="1912A642" w:rsidR="007A519D" w:rsidRPr="00785F0F" w:rsidRDefault="007A519D" w:rsidP="007A519D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430,342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2EF5107" w14:textId="77777777" w:rsidR="007A519D" w:rsidRPr="00785F0F" w:rsidRDefault="007A519D" w:rsidP="007A519D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2043A22" w14:textId="1BEC596F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6F3DC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35F9AB" w14:textId="23D1A874" w:rsidR="007A519D" w:rsidRPr="00785F0F" w:rsidRDefault="007A519D" w:rsidP="007A519D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3,634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B7D82E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36ED4C5B" w14:textId="2EC93192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432,663</w:t>
            </w:r>
          </w:p>
        </w:tc>
      </w:tr>
      <w:tr w:rsidR="007A519D" w:rsidRPr="00785F0F" w14:paraId="0D8C7721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6597D8C3" w14:textId="6D6CD5E9" w:rsidR="007A519D" w:rsidRPr="00785F0F" w:rsidRDefault="007A519D" w:rsidP="007A519D">
            <w:pPr>
              <w:ind w:right="-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ตราสารหนี้</w:t>
            </w:r>
            <w:r w:rsidRPr="00785F0F">
              <w:rPr>
                <w:sz w:val="24"/>
                <w:szCs w:val="24"/>
                <w:cs/>
              </w:rPr>
              <w:t>ที่จะถือ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D639F5D" w14:textId="22C7FF4A" w:rsidR="007A519D" w:rsidRPr="00785F0F" w:rsidRDefault="007A519D" w:rsidP="00C01F69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right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1E56330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81B0F51" w14:textId="77777777" w:rsidR="007A519D" w:rsidRPr="00785F0F" w:rsidRDefault="007A519D" w:rsidP="007A519D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2758F6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D8CBA99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DF4244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1FE1DDE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CCCAE75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34D8C0E" w14:textId="77777777" w:rsidR="007A519D" w:rsidRPr="00785F0F" w:rsidRDefault="007A519D" w:rsidP="007A519D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02CEDA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3C64BE6" w14:textId="77777777" w:rsidR="007A519D" w:rsidRPr="00785F0F" w:rsidRDefault="007A519D" w:rsidP="007A519D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A9410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2EF1E07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5FC1E4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569E2F61" w14:textId="77777777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</w:tr>
      <w:tr w:rsidR="007A519D" w:rsidRPr="00785F0F" w14:paraId="30323CC3" w14:textId="77777777" w:rsidTr="007A519D">
        <w:trPr>
          <w:trHeight w:val="316"/>
        </w:trPr>
        <w:tc>
          <w:tcPr>
            <w:tcW w:w="1432" w:type="dxa"/>
            <w:shd w:val="clear" w:color="auto" w:fill="auto"/>
            <w:vAlign w:val="bottom"/>
          </w:tcPr>
          <w:p w14:paraId="60C2ED20" w14:textId="77777777" w:rsidR="007A519D" w:rsidRPr="00785F0F" w:rsidRDefault="007A519D" w:rsidP="007A519D">
            <w:pPr>
              <w:ind w:right="-99"/>
              <w:rPr>
                <w:b/>
                <w:bCs/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0FD10C" w14:textId="11039EB6" w:rsidR="007A519D" w:rsidRPr="00785F0F" w:rsidRDefault="00C01F69" w:rsidP="007A519D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9,858</w:t>
            </w:r>
            <w:r w:rsidR="00595DA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D38CD4" w14:textId="77777777" w:rsidR="007A519D" w:rsidRPr="00785F0F" w:rsidRDefault="007A519D" w:rsidP="007A519D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CE8831" w14:textId="71AD8F80" w:rsidR="007A519D" w:rsidRPr="00785F0F" w:rsidRDefault="00C01F69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A4B9E36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1525D" w14:textId="79E493E1" w:rsidR="007A519D" w:rsidRPr="00785F0F" w:rsidRDefault="00C01F69" w:rsidP="00C01F69">
            <w:pPr>
              <w:tabs>
                <w:tab w:val="decimal" w:pos="166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17DF9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0A782C" w14:textId="0CFE9001" w:rsidR="007A519D" w:rsidRPr="00785F0F" w:rsidRDefault="00C01F69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10,663</w:t>
            </w:r>
          </w:p>
        </w:tc>
        <w:tc>
          <w:tcPr>
            <w:tcW w:w="237" w:type="dxa"/>
            <w:shd w:val="clear" w:color="auto" w:fill="auto"/>
          </w:tcPr>
          <w:p w14:paraId="3DB10B19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039320" w14:textId="6E81C2F7" w:rsidR="007A519D" w:rsidRPr="00785F0F" w:rsidRDefault="007A519D" w:rsidP="007A519D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120,645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3012AF" w14:textId="77777777" w:rsidR="007A519D" w:rsidRPr="00785F0F" w:rsidRDefault="007A519D" w:rsidP="007A519D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49982C" w14:textId="34FAA1D1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F863C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AD72C2" w14:textId="47350749" w:rsidR="007A519D" w:rsidRPr="00785F0F" w:rsidRDefault="007A519D" w:rsidP="007A519D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5183079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089468" w14:textId="43A7EF29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131,527</w:t>
            </w:r>
          </w:p>
        </w:tc>
      </w:tr>
      <w:tr w:rsidR="007A519D" w:rsidRPr="00785F0F" w14:paraId="3D6C369D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1251DCA9" w14:textId="77777777" w:rsidR="007A519D" w:rsidRPr="00785F0F" w:rsidRDefault="007A519D" w:rsidP="007A519D">
            <w:pPr>
              <w:tabs>
                <w:tab w:val="left" w:pos="432"/>
              </w:tabs>
              <w:ind w:right="-9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8AEE5F" w14:textId="3683005D" w:rsidR="007A519D" w:rsidRPr="00785F0F" w:rsidRDefault="00C01F69" w:rsidP="007A519D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253,927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E7AE72" w14:textId="77777777" w:rsidR="007A519D" w:rsidRPr="00785F0F" w:rsidRDefault="007A519D" w:rsidP="007A519D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1C0F87" w14:textId="2A671E68" w:rsidR="007A519D" w:rsidRPr="00785F0F" w:rsidRDefault="00C01F69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3,051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8C65CA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29D59E" w14:textId="510A2516" w:rsidR="007A519D" w:rsidRPr="00785F0F" w:rsidRDefault="00C01F69" w:rsidP="007A519D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220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4F174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DFCDEC" w14:textId="1CE738D4" w:rsidR="007A519D" w:rsidRPr="00785F0F" w:rsidRDefault="00C01F69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256,758</w:t>
            </w:r>
          </w:p>
        </w:tc>
        <w:tc>
          <w:tcPr>
            <w:tcW w:w="237" w:type="dxa"/>
            <w:shd w:val="clear" w:color="auto" w:fill="auto"/>
          </w:tcPr>
          <w:p w14:paraId="26EBCE52" w14:textId="77777777" w:rsidR="007A519D" w:rsidRPr="00785F0F" w:rsidRDefault="007A519D" w:rsidP="007A519D">
            <w:pPr>
              <w:tabs>
                <w:tab w:val="decimal" w:pos="575"/>
              </w:tabs>
              <w:snapToGrid w:val="0"/>
              <w:ind w:left="-127" w:right="-106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56F5BB" w14:textId="2F7B1AAD" w:rsidR="007A519D" w:rsidRPr="00785F0F" w:rsidRDefault="007A519D" w:rsidP="007A519D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550,987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1DEDE4" w14:textId="77777777" w:rsidR="007A519D" w:rsidRPr="00785F0F" w:rsidRDefault="007A519D" w:rsidP="007A519D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3BE6F8" w14:textId="4655ADD2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89934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BA22F4" w14:textId="1BB71E44" w:rsidR="007A519D" w:rsidRPr="00785F0F" w:rsidRDefault="007A519D" w:rsidP="007A519D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3,697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DBB3EC" w14:textId="77777777" w:rsidR="007A519D" w:rsidRPr="00785F0F" w:rsidRDefault="007A519D" w:rsidP="007A519D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9230F1" w14:textId="30178224" w:rsidR="007A519D" w:rsidRPr="00785F0F" w:rsidRDefault="007A519D" w:rsidP="007A519D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564,190</w:t>
            </w:r>
          </w:p>
        </w:tc>
      </w:tr>
    </w:tbl>
    <w:p w14:paraId="7B77ED31" w14:textId="77777777" w:rsidR="008C6ADC" w:rsidRPr="00785F0F" w:rsidRDefault="008C6ADC" w:rsidP="00C71105">
      <w:pPr>
        <w:tabs>
          <w:tab w:val="left" w:pos="540"/>
        </w:tabs>
        <w:ind w:left="270" w:right="-25"/>
        <w:rPr>
          <w:sz w:val="30"/>
          <w:szCs w:val="30"/>
          <w:cs/>
          <w:lang w:val="th-TH"/>
        </w:rPr>
      </w:pPr>
    </w:p>
    <w:p w14:paraId="475B90A1" w14:textId="77777777" w:rsidR="008C6ADC" w:rsidRPr="00785F0F" w:rsidRDefault="008C6ADC" w:rsidP="008D0BA8">
      <w:pPr>
        <w:tabs>
          <w:tab w:val="left" w:pos="540"/>
        </w:tabs>
        <w:ind w:left="540" w:right="-25" w:hanging="270"/>
        <w:rPr>
          <w:sz w:val="2"/>
          <w:szCs w:val="2"/>
          <w:cs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19"/>
        <w:gridCol w:w="239"/>
        <w:gridCol w:w="706"/>
        <w:gridCol w:w="239"/>
        <w:gridCol w:w="913"/>
        <w:gridCol w:w="239"/>
        <w:gridCol w:w="751"/>
        <w:gridCol w:w="239"/>
        <w:gridCol w:w="852"/>
        <w:gridCol w:w="239"/>
        <w:gridCol w:w="659"/>
      </w:tblGrid>
      <w:tr w:rsidR="008D0BA8" w:rsidRPr="00785F0F" w14:paraId="02447E42" w14:textId="77777777" w:rsidTr="00CB5F6C">
        <w:tc>
          <w:tcPr>
            <w:tcW w:w="1440" w:type="dxa"/>
            <w:shd w:val="clear" w:color="auto" w:fill="auto"/>
            <w:vAlign w:val="bottom"/>
          </w:tcPr>
          <w:p w14:paraId="1EC852F2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14:paraId="0622DB52" w14:textId="77777777" w:rsidR="008D0BA8" w:rsidRPr="00785F0F" w:rsidRDefault="008D0BA8" w:rsidP="00F010A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7A519D" w:rsidRPr="00785F0F" w14:paraId="43C9DCE3" w14:textId="77777777" w:rsidTr="00CB5F6C">
        <w:tc>
          <w:tcPr>
            <w:tcW w:w="1440" w:type="dxa"/>
            <w:shd w:val="clear" w:color="auto" w:fill="auto"/>
            <w:vAlign w:val="bottom"/>
          </w:tcPr>
          <w:p w14:paraId="18AC5690" w14:textId="77777777" w:rsidR="007A519D" w:rsidRPr="00785F0F" w:rsidRDefault="007A519D" w:rsidP="007A519D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1" w:type="dxa"/>
            <w:gridSpan w:val="7"/>
            <w:shd w:val="clear" w:color="auto" w:fill="auto"/>
            <w:vAlign w:val="bottom"/>
          </w:tcPr>
          <w:p w14:paraId="268188B7" w14:textId="772708AF" w:rsidR="007A519D" w:rsidRPr="00785F0F" w:rsidRDefault="007A519D" w:rsidP="007A519D">
            <w:pPr>
              <w:ind w:left="-120" w:right="-96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52669A03" w14:textId="77777777" w:rsidR="007A519D" w:rsidRPr="00785F0F" w:rsidRDefault="007A519D" w:rsidP="007A519D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shd w:val="clear" w:color="auto" w:fill="auto"/>
            <w:vAlign w:val="bottom"/>
          </w:tcPr>
          <w:p w14:paraId="452F5482" w14:textId="21E93B8E" w:rsidR="007A519D" w:rsidRPr="00785F0F" w:rsidRDefault="007A519D" w:rsidP="007A519D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31 ธันวาคม </w:t>
            </w:r>
            <w:r w:rsidRPr="00785F0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8D0BA8" w:rsidRPr="00785F0F" w14:paraId="7957018D" w14:textId="77777777" w:rsidTr="00CB5F6C">
        <w:tc>
          <w:tcPr>
            <w:tcW w:w="1440" w:type="dxa"/>
            <w:shd w:val="clear" w:color="auto" w:fill="auto"/>
            <w:vAlign w:val="bottom"/>
          </w:tcPr>
          <w:p w14:paraId="322BCC41" w14:textId="77777777" w:rsidR="008D0BA8" w:rsidRPr="00785F0F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547A0A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ABB4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31F446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8FB9F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DE52C9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AADE0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3F8D67CE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4263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BCB312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2858FD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FEABCD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CA47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C1EEB0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2C7943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1A34DEE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785F0F" w14:paraId="74E493AC" w14:textId="77777777" w:rsidTr="00CB5F6C">
        <w:tc>
          <w:tcPr>
            <w:tcW w:w="1440" w:type="dxa"/>
            <w:shd w:val="clear" w:color="auto" w:fill="auto"/>
            <w:vAlign w:val="bottom"/>
          </w:tcPr>
          <w:p w14:paraId="19E377AF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67338FC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DEF2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7AD135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CCF9AE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935DB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7EA5E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0AF246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5221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7C9CB0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7FDE35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B7C7657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D4AE57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A31051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C1F43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61682F1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785F0F" w14:paraId="197BDA3E" w14:textId="77777777" w:rsidTr="00CB5F6C">
        <w:tc>
          <w:tcPr>
            <w:tcW w:w="1440" w:type="dxa"/>
            <w:shd w:val="clear" w:color="auto" w:fill="auto"/>
          </w:tcPr>
          <w:p w14:paraId="00021E68" w14:textId="77777777" w:rsidR="008D0BA8" w:rsidRPr="00785F0F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14:paraId="6C552510" w14:textId="77777777" w:rsidR="008D0BA8" w:rsidRPr="00785F0F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7F80" w:rsidRPr="00785F0F" w14:paraId="5250B855" w14:textId="77777777" w:rsidTr="000E4BAA">
        <w:tc>
          <w:tcPr>
            <w:tcW w:w="1440" w:type="dxa"/>
            <w:shd w:val="clear" w:color="auto" w:fill="auto"/>
            <w:vAlign w:val="bottom"/>
          </w:tcPr>
          <w:p w14:paraId="3F702E80" w14:textId="6421D522" w:rsidR="00887F80" w:rsidRPr="00785F0F" w:rsidRDefault="00887F80" w:rsidP="00887F80">
            <w:pPr>
              <w:pStyle w:val="NormalWeb"/>
              <w:spacing w:before="0" w:after="0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</w:t>
            </w:r>
            <w:r w:rsidRPr="00785F0F">
              <w:rPr>
                <w:rFonts w:ascii="Angsana New" w:hAnsi="Angsana New" w:cs="Angsana New"/>
                <w:cs/>
              </w:rPr>
              <w:t>เผื่อขาย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DB4C442" w14:textId="653E901E" w:rsidR="00887F80" w:rsidRPr="00785F0F" w:rsidRDefault="007A42A3" w:rsidP="00887F8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244,052</w:t>
            </w:r>
            <w:r w:rsidR="008235D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9F710" w14:textId="77777777" w:rsidR="00887F80" w:rsidRPr="00785F0F" w:rsidRDefault="00887F80" w:rsidP="00887F8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6E7E78C" w14:textId="0C9A3D57" w:rsidR="00887F80" w:rsidRPr="00785F0F" w:rsidRDefault="007A42A3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AAAB52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37B2ADF" w14:textId="171EE9E5" w:rsidR="00887F80" w:rsidRPr="00785F0F" w:rsidRDefault="007A42A3" w:rsidP="00BC2D47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220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28B528" w14:textId="77777777" w:rsidR="00887F80" w:rsidRPr="00785F0F" w:rsidRDefault="00887F80" w:rsidP="00BC2D47">
            <w:pPr>
              <w:tabs>
                <w:tab w:val="decimal" w:pos="520"/>
                <w:tab w:val="decimal" w:pos="575"/>
              </w:tabs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FBA9B05" w14:textId="7C59B9C1" w:rsidR="00887F80" w:rsidRPr="00785F0F" w:rsidRDefault="007A42A3" w:rsidP="00BC2D47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246,075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9E057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580350E" w14:textId="73229CD5" w:rsidR="00887F80" w:rsidRPr="00785F0F" w:rsidRDefault="00887F80" w:rsidP="00887F80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247,609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8056EA" w14:textId="77777777" w:rsidR="00887F80" w:rsidRPr="00785F0F" w:rsidRDefault="00887F80" w:rsidP="00887F80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934087" w14:textId="7992C4C5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F35A3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45989B3" w14:textId="54E8A546" w:rsidR="00887F80" w:rsidRPr="00785F0F" w:rsidRDefault="00887F80" w:rsidP="00887F80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693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048FE9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C11CF75" w14:textId="7382D361" w:rsidR="00887F80" w:rsidRPr="00785F0F" w:rsidRDefault="00887F80" w:rsidP="00887F80">
            <w:pPr>
              <w:tabs>
                <w:tab w:val="decimal" w:pos="443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248,798</w:t>
            </w:r>
          </w:p>
        </w:tc>
      </w:tr>
      <w:tr w:rsidR="00887F80" w:rsidRPr="00785F0F" w14:paraId="2D578C7D" w14:textId="77777777" w:rsidTr="000E4BAA">
        <w:tc>
          <w:tcPr>
            <w:tcW w:w="1440" w:type="dxa"/>
            <w:shd w:val="clear" w:color="auto" w:fill="auto"/>
            <w:vAlign w:val="bottom"/>
          </w:tcPr>
          <w:p w14:paraId="7DBC8664" w14:textId="1981E3C3" w:rsidR="00887F80" w:rsidRPr="00785F0F" w:rsidRDefault="00887F80" w:rsidP="00887F80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</w:rPr>
              <w:t>ตร</w:t>
            </w:r>
            <w:r>
              <w:rPr>
                <w:rFonts w:hint="cs"/>
                <w:sz w:val="24"/>
                <w:szCs w:val="24"/>
                <w:cs/>
              </w:rPr>
              <w:t>าสารหนี้</w:t>
            </w:r>
            <w:r w:rsidRPr="00785F0F">
              <w:rPr>
                <w:sz w:val="24"/>
                <w:szCs w:val="24"/>
                <w:cs/>
              </w:rPr>
              <w:t>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47CB1A6" w14:textId="77777777" w:rsidR="00887F80" w:rsidRPr="00785F0F" w:rsidRDefault="00887F80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B808F0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53BE502" w14:textId="5B2CAD40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CD6774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068C02" w14:textId="77777777" w:rsidR="00887F80" w:rsidRPr="00785F0F" w:rsidRDefault="00887F80" w:rsidP="00BC2D47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35EB6B" w14:textId="77777777" w:rsidR="00887F80" w:rsidRPr="00785F0F" w:rsidRDefault="00887F80" w:rsidP="00BC2D47">
            <w:pPr>
              <w:tabs>
                <w:tab w:val="decimal" w:pos="575"/>
              </w:tabs>
              <w:snapToGrid w:val="0"/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1950E4F" w14:textId="77777777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52CD81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A2C1C7" w14:textId="77777777" w:rsidR="00887F80" w:rsidRPr="00785F0F" w:rsidRDefault="00887F80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F0C90E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5E0F28" w14:textId="77777777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7828AD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2BD6910" w14:textId="77777777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745A15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45B0DE93" w14:textId="77777777" w:rsidR="00887F80" w:rsidRPr="00785F0F" w:rsidRDefault="00887F80" w:rsidP="00887F80">
            <w:pPr>
              <w:tabs>
                <w:tab w:val="decimal" w:pos="443"/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</w:tr>
      <w:tr w:rsidR="00887F80" w:rsidRPr="00785F0F" w14:paraId="595CA42D" w14:textId="77777777" w:rsidTr="000E4BAA">
        <w:tc>
          <w:tcPr>
            <w:tcW w:w="1440" w:type="dxa"/>
            <w:shd w:val="clear" w:color="auto" w:fill="auto"/>
            <w:vAlign w:val="bottom"/>
          </w:tcPr>
          <w:p w14:paraId="12B55E25" w14:textId="77777777" w:rsidR="00887F80" w:rsidRPr="00785F0F" w:rsidRDefault="00887F80" w:rsidP="00887F80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976E6" w14:textId="2C2BC908" w:rsidR="00887F80" w:rsidRPr="00785F0F" w:rsidRDefault="007A42A3" w:rsidP="008235D1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9,683</w:t>
            </w:r>
            <w:r w:rsidR="008235D1" w:rsidRPr="008235D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33E01" w14:textId="77777777" w:rsidR="00887F80" w:rsidRPr="00785F0F" w:rsidRDefault="00887F80" w:rsidP="008235D1">
            <w:pPr>
              <w:tabs>
                <w:tab w:val="decimal" w:pos="575"/>
                <w:tab w:val="decimal" w:pos="702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E8E26" w14:textId="142FE509" w:rsidR="00887F80" w:rsidRPr="00785F0F" w:rsidRDefault="007A42A3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CFFCDB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4281E" w14:textId="17FFBF2D" w:rsidR="00887F80" w:rsidRPr="00785F0F" w:rsidRDefault="007A42A3" w:rsidP="00BC2D47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23C71D" w14:textId="77777777" w:rsidR="00887F80" w:rsidRPr="00785F0F" w:rsidRDefault="00887F80" w:rsidP="00BC2D47">
            <w:pPr>
              <w:tabs>
                <w:tab w:val="decimal" w:pos="520"/>
                <w:tab w:val="decimal" w:pos="575"/>
              </w:tabs>
              <w:snapToGrid w:val="0"/>
              <w:ind w:left="15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A708F" w14:textId="19380E23" w:rsidR="00887F80" w:rsidRPr="00785F0F" w:rsidRDefault="007A42A3" w:rsidP="00BC2D47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DD13A9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482205" w14:textId="3CAE8AEC" w:rsidR="00887F80" w:rsidRPr="00785F0F" w:rsidRDefault="00887F80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10,675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4DFBAD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BCD7DD" w14:textId="19FF769D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B22615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6BC394" w14:textId="660A2616" w:rsidR="00887F80" w:rsidRPr="00785F0F" w:rsidRDefault="00887F80" w:rsidP="00887F80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3AD756" w14:textId="77777777" w:rsidR="00887F80" w:rsidRPr="00785F0F" w:rsidRDefault="00887F80" w:rsidP="00887F80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63DE86" w14:textId="4F8D5603" w:rsidR="00887F80" w:rsidRPr="00785F0F" w:rsidRDefault="00887F80" w:rsidP="00887F80">
            <w:pPr>
              <w:tabs>
                <w:tab w:val="decimal" w:pos="443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11,479</w:t>
            </w:r>
          </w:p>
        </w:tc>
      </w:tr>
      <w:tr w:rsidR="00887F80" w:rsidRPr="00785F0F" w14:paraId="72348332" w14:textId="77777777" w:rsidTr="000E4BAA">
        <w:tc>
          <w:tcPr>
            <w:tcW w:w="1440" w:type="dxa"/>
            <w:shd w:val="clear" w:color="auto" w:fill="auto"/>
            <w:vAlign w:val="bottom"/>
          </w:tcPr>
          <w:p w14:paraId="521348F5" w14:textId="77777777" w:rsidR="00887F80" w:rsidRPr="00785F0F" w:rsidRDefault="00887F80" w:rsidP="00887F80">
            <w:pPr>
              <w:ind w:right="180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E2CD73" w14:textId="67644439" w:rsidR="00887F80" w:rsidRPr="00785F0F" w:rsidRDefault="007A42A3" w:rsidP="00887F80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253,735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F08494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1AE667" w14:textId="0C72471D" w:rsidR="00887F80" w:rsidRPr="00785F0F" w:rsidRDefault="007A42A3" w:rsidP="00887F8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05BF94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937984" w14:textId="4955D1AD" w:rsidR="00887F80" w:rsidRPr="00BC2D47" w:rsidRDefault="007A42A3" w:rsidP="00BC2D47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 w:rsidRPr="00BC2D47">
              <w:rPr>
                <w:b/>
                <w:bCs/>
                <w:sz w:val="24"/>
                <w:szCs w:val="24"/>
                <w:cs/>
              </w:rPr>
              <w:t>(</w:t>
            </w:r>
            <w:r w:rsidRPr="00BC2D47">
              <w:rPr>
                <w:b/>
                <w:bCs/>
                <w:sz w:val="24"/>
                <w:szCs w:val="24"/>
              </w:rPr>
              <w:t>223</w:t>
            </w:r>
            <w:r w:rsidRPr="00BC2D47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A9943F" w14:textId="77777777" w:rsidR="00887F80" w:rsidRPr="00BC2D47" w:rsidRDefault="00887F80" w:rsidP="00BC2D47">
            <w:pPr>
              <w:tabs>
                <w:tab w:val="decimal" w:pos="520"/>
                <w:tab w:val="decimal" w:pos="575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A8FFD0" w14:textId="16831348" w:rsidR="00887F80" w:rsidRPr="00BC2D47" w:rsidRDefault="007A42A3" w:rsidP="00BC2D47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BC2D47">
              <w:rPr>
                <w:b/>
                <w:bCs/>
                <w:sz w:val="24"/>
                <w:szCs w:val="24"/>
              </w:rPr>
              <w:t>256,560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6AC0FA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7A1EAC" w14:textId="3EAF3A5E" w:rsidR="00887F80" w:rsidRPr="00785F0F" w:rsidRDefault="00887F80" w:rsidP="00A53339">
            <w:pPr>
              <w:tabs>
                <w:tab w:val="decimal" w:pos="612"/>
              </w:tabs>
              <w:snapToGrid w:val="0"/>
              <w:ind w:left="-87" w:right="-43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258,284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F77D09" w14:textId="77777777" w:rsidR="00887F80" w:rsidRPr="007B2BA7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847FDC" w14:textId="34F027E4" w:rsidR="00887F80" w:rsidRPr="00785F0F" w:rsidRDefault="00887F80" w:rsidP="00887F80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2,686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2A0099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65DA15" w14:textId="69AE6180" w:rsidR="00887F80" w:rsidRPr="00785F0F" w:rsidRDefault="00887F80" w:rsidP="00887F80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693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6C0BB4" w14:textId="77777777" w:rsidR="00887F80" w:rsidRPr="00785F0F" w:rsidRDefault="00887F80" w:rsidP="00887F80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9DB73" w14:textId="524234ED" w:rsidR="00887F80" w:rsidRPr="00785F0F" w:rsidRDefault="00887F80" w:rsidP="00887F80">
            <w:pPr>
              <w:tabs>
                <w:tab w:val="decimal" w:pos="443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260,277</w:t>
            </w:r>
          </w:p>
        </w:tc>
      </w:tr>
    </w:tbl>
    <w:p w14:paraId="639A0CC0" w14:textId="77777777" w:rsidR="008D0BA8" w:rsidRPr="00785F0F" w:rsidRDefault="008D0BA8" w:rsidP="008D0BA8">
      <w:pPr>
        <w:tabs>
          <w:tab w:val="left" w:pos="540"/>
        </w:tabs>
        <w:ind w:left="540" w:right="-25" w:hanging="270"/>
        <w:rPr>
          <w:sz w:val="30"/>
          <w:szCs w:val="30"/>
        </w:rPr>
      </w:pPr>
    </w:p>
    <w:p w14:paraId="27E8033C" w14:textId="77777777" w:rsidR="008D0BA8" w:rsidRPr="00785F0F" w:rsidRDefault="008D0BA8" w:rsidP="00470D90">
      <w:pPr>
        <w:tabs>
          <w:tab w:val="left" w:pos="720"/>
        </w:tabs>
        <w:ind w:left="450"/>
        <w:jc w:val="both"/>
        <w:rPr>
          <w:spacing w:val="-6"/>
          <w:sz w:val="20"/>
          <w:szCs w:val="2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14:paraId="0AD0D457" w14:textId="77777777" w:rsidR="005D3BB9" w:rsidRPr="00785F0F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</w:p>
    <w:p w14:paraId="086EC249" w14:textId="77777777" w:rsidR="008D0BA8" w:rsidRPr="00785F0F" w:rsidRDefault="005D3BB9" w:rsidP="00CB5F6C">
      <w:pPr>
        <w:tabs>
          <w:tab w:val="left" w:pos="1080"/>
        </w:tabs>
        <w:ind w:left="1080" w:right="1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FD6641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 xml:space="preserve">เงินลงทุนในหลักทรัพย์ที่ธนาคารถือหุ้นไว้ตั้งแต่ร้อยละ </w:t>
      </w:r>
      <w:r w:rsidR="008D0BA8" w:rsidRPr="00785F0F">
        <w:rPr>
          <w:spacing w:val="-4"/>
          <w:sz w:val="30"/>
          <w:szCs w:val="30"/>
        </w:rPr>
        <w:t xml:space="preserve">10 </w:t>
      </w:r>
      <w:r w:rsidR="008D0BA8" w:rsidRPr="00785F0F">
        <w:rPr>
          <w:spacing w:val="-4"/>
          <w:sz w:val="30"/>
          <w:szCs w:val="30"/>
          <w:cs/>
        </w:rPr>
        <w:t>ขึ้นไป</w:t>
      </w:r>
    </w:p>
    <w:p w14:paraId="1C20123C" w14:textId="77777777" w:rsidR="008D0BA8" w:rsidRPr="00785F0F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14:paraId="1568459E" w14:textId="02BC5574" w:rsidR="00277707" w:rsidRDefault="008D0BA8" w:rsidP="00B93ADE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7A519D">
        <w:rPr>
          <w:rFonts w:hint="cs"/>
          <w:spacing w:val="-4"/>
          <w:sz w:val="30"/>
          <w:szCs w:val="30"/>
          <w:cs/>
        </w:rPr>
        <w:t xml:space="preserve">30 มิถุนายน 2562 </w:t>
      </w:r>
      <w:r w:rsidR="007B5881">
        <w:rPr>
          <w:rFonts w:hint="cs"/>
          <w:spacing w:val="-4"/>
          <w:sz w:val="30"/>
          <w:szCs w:val="30"/>
          <w:cs/>
        </w:rPr>
        <w:t xml:space="preserve">และ </w:t>
      </w:r>
      <w:r w:rsidR="007B5881">
        <w:rPr>
          <w:spacing w:val="-4"/>
          <w:sz w:val="30"/>
          <w:szCs w:val="30"/>
        </w:rPr>
        <w:t xml:space="preserve">31 </w:t>
      </w:r>
      <w:r w:rsidR="007B5881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7B5881">
        <w:rPr>
          <w:spacing w:val="-4"/>
          <w:sz w:val="30"/>
          <w:szCs w:val="30"/>
        </w:rPr>
        <w:t xml:space="preserve">2561 </w:t>
      </w:r>
      <w:r w:rsidRPr="00785F0F">
        <w:rPr>
          <w:spacing w:val="-4"/>
          <w:sz w:val="30"/>
          <w:szCs w:val="30"/>
          <w:cs/>
        </w:rPr>
        <w:t>เงินลงทุนในหลักทรัพย์ที่ธนาคาร</w:t>
      </w:r>
      <w:r w:rsidR="00DB6A6F" w:rsidRPr="00785F0F">
        <w:rPr>
          <w:spacing w:val="-4"/>
          <w:sz w:val="30"/>
          <w:szCs w:val="30"/>
          <w:cs/>
        </w:rPr>
        <w:t>และ</w:t>
      </w:r>
      <w:r w:rsidRPr="00785F0F">
        <w:rPr>
          <w:spacing w:val="-4"/>
          <w:sz w:val="30"/>
          <w:szCs w:val="30"/>
          <w:cs/>
        </w:rPr>
        <w:t>บริษัทย่อยถือหุ้นไว้ตั้งแต่ร้อยละ</w:t>
      </w:r>
      <w:r w:rsidR="000B6256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</w:rPr>
        <w:t xml:space="preserve">10 </w:t>
      </w:r>
      <w:r w:rsidRPr="00785F0F">
        <w:rPr>
          <w:spacing w:val="-4"/>
          <w:sz w:val="30"/>
          <w:szCs w:val="30"/>
          <w:cs/>
        </w:rPr>
        <w:t>ขึ้นไปของหน่วยลงทุนหรือหุ้นที่จำหน่ายแล้วของกองทุนรวม</w:t>
      </w:r>
      <w:r w:rsidR="00DB6A6F" w:rsidRPr="00785F0F">
        <w:rPr>
          <w:spacing w:val="-4"/>
          <w:sz w:val="30"/>
          <w:szCs w:val="30"/>
          <w:cs/>
        </w:rPr>
        <w:t xml:space="preserve"> กลุ่มธุรกิจการเงิน</w:t>
      </w:r>
      <w:r w:rsidRPr="00785F0F">
        <w:rPr>
          <w:spacing w:val="-4"/>
          <w:sz w:val="30"/>
          <w:szCs w:val="30"/>
          <w:cs/>
        </w:rPr>
        <w:t>และ</w:t>
      </w:r>
      <w:r w:rsidR="006D0821" w:rsidRPr="00785F0F">
        <w:rPr>
          <w:spacing w:val="-4"/>
          <w:sz w:val="30"/>
          <w:szCs w:val="30"/>
          <w:cs/>
        </w:rPr>
        <w:t>นิติบุคคล</w:t>
      </w:r>
      <w:r w:rsidR="00DB6A6F" w:rsidRPr="00785F0F">
        <w:rPr>
          <w:spacing w:val="-4"/>
          <w:sz w:val="30"/>
          <w:szCs w:val="30"/>
          <w:cs/>
        </w:rPr>
        <w:t xml:space="preserve">อื่น </w:t>
      </w:r>
      <w:r w:rsidRPr="00785F0F">
        <w:rPr>
          <w:spacing w:val="-4"/>
          <w:sz w:val="30"/>
          <w:szCs w:val="30"/>
          <w:cs/>
        </w:rPr>
        <w:t>แต่ไม่เข้าข่ายเป็นเงินลงทุนในบริษัทย่อยและบริษัทร่วมจำแนกตามอุตสาหกรรมได้ดังนี้</w:t>
      </w:r>
    </w:p>
    <w:p w14:paraId="0E26E72F" w14:textId="77777777" w:rsidR="00277707" w:rsidRDefault="00277707">
      <w:pPr>
        <w:suppressAutoHyphens w:val="0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246"/>
        <w:gridCol w:w="924"/>
        <w:gridCol w:w="255"/>
        <w:gridCol w:w="915"/>
        <w:gridCol w:w="900"/>
        <w:gridCol w:w="292"/>
        <w:gridCol w:w="878"/>
      </w:tblGrid>
      <w:tr w:rsidR="00215189" w:rsidRPr="00785F0F" w14:paraId="0E04FB8D" w14:textId="77777777" w:rsidTr="006D0964">
        <w:tc>
          <w:tcPr>
            <w:tcW w:w="2880" w:type="dxa"/>
            <w:shd w:val="clear" w:color="auto" w:fill="auto"/>
          </w:tcPr>
          <w:p w14:paraId="219CD9C0" w14:textId="77777777" w:rsidR="00215189" w:rsidRPr="00785F0F" w:rsidRDefault="00215189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5A4FF4" w14:textId="77777777" w:rsidR="00215189" w:rsidRPr="00785F0F" w:rsidRDefault="00215189" w:rsidP="00F010AC">
            <w:pPr>
              <w:snapToGrid w:val="0"/>
              <w:ind w:left="-108" w:right="-153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8B9F5C5" w14:textId="77777777" w:rsidR="00215189" w:rsidRPr="00785F0F" w:rsidRDefault="00215189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51164DE6" w14:textId="77777777" w:rsidR="00215189" w:rsidRPr="00785F0F" w:rsidRDefault="00215189" w:rsidP="00F010AC">
            <w:pPr>
              <w:snapToGrid w:val="0"/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5FB74765" w14:textId="77777777" w:rsidR="00215189" w:rsidRPr="00785F0F" w:rsidRDefault="00215189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53ADB8A" w14:textId="77777777" w:rsidR="00215189" w:rsidRPr="00785F0F" w:rsidRDefault="00215189" w:rsidP="00F010AC">
            <w:pPr>
              <w:ind w:left="-108" w:right="-92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7A519D" w:rsidRPr="00785F0F" w14:paraId="12C0FFB6" w14:textId="77777777" w:rsidTr="006D0964">
        <w:tc>
          <w:tcPr>
            <w:tcW w:w="2880" w:type="dxa"/>
            <w:shd w:val="clear" w:color="auto" w:fill="auto"/>
          </w:tcPr>
          <w:p w14:paraId="55015CB4" w14:textId="77777777" w:rsidR="007A519D" w:rsidRPr="00785F0F" w:rsidRDefault="007A519D" w:rsidP="007A519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04E35A4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6C9CA9" w14:textId="008C1423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C2CF32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9375CD" w14:textId="01EFA2E5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81AFBA2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E345E9A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E113D" w14:textId="2D9AA282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7E881C16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6AA6A68" w14:textId="2059264D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7A519D" w:rsidRPr="00785F0F" w14:paraId="1CCA9D88" w14:textId="77777777" w:rsidTr="006D0964">
        <w:tc>
          <w:tcPr>
            <w:tcW w:w="2880" w:type="dxa"/>
            <w:shd w:val="clear" w:color="auto" w:fill="auto"/>
          </w:tcPr>
          <w:p w14:paraId="70330F76" w14:textId="77777777" w:rsidR="007A519D" w:rsidRPr="00785F0F" w:rsidRDefault="007A519D" w:rsidP="007A519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E50764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598C53" w14:textId="706F0873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6935E0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744B79A" w14:textId="4584616C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447800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7BC3E71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42F80" w14:textId="201AA904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A8EFFB1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AF3FA00" w14:textId="66312467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7A519D" w:rsidRPr="00785F0F" w14:paraId="1B659ABB" w14:textId="77777777" w:rsidTr="006D0964">
        <w:tc>
          <w:tcPr>
            <w:tcW w:w="2880" w:type="dxa"/>
            <w:shd w:val="clear" w:color="auto" w:fill="auto"/>
          </w:tcPr>
          <w:p w14:paraId="240A217B" w14:textId="77777777" w:rsidR="007A519D" w:rsidRPr="00785F0F" w:rsidRDefault="007A519D" w:rsidP="007A519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B33291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7CA7B811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4D6ABF" w14:textId="77777777" w:rsidR="007A519D" w:rsidRPr="00785F0F" w:rsidRDefault="007A519D" w:rsidP="007A519D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A0503EB" w14:textId="77777777" w:rsidR="007A519D" w:rsidRPr="00785F0F" w:rsidRDefault="007A519D" w:rsidP="007A519D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6D7422BD" w14:textId="77777777" w:rsidR="007A519D" w:rsidRPr="00785F0F" w:rsidRDefault="007A519D" w:rsidP="007A519D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519D" w:rsidRPr="00785F0F" w14:paraId="09C1CD9A" w14:textId="77777777" w:rsidTr="006D0964">
        <w:trPr>
          <w:trHeight w:val="297"/>
        </w:trPr>
        <w:tc>
          <w:tcPr>
            <w:tcW w:w="2880" w:type="dxa"/>
            <w:shd w:val="clear" w:color="auto" w:fill="auto"/>
            <w:vAlign w:val="bottom"/>
          </w:tcPr>
          <w:p w14:paraId="23EDCB55" w14:textId="77777777" w:rsidR="007A519D" w:rsidRPr="00785F0F" w:rsidRDefault="007A519D" w:rsidP="007A519D">
            <w:pPr>
              <w:ind w:left="-108" w:right="-23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กองทุนรวมและ</w:t>
            </w:r>
            <w:r w:rsidRPr="00785F0F">
              <w:rPr>
                <w:sz w:val="30"/>
                <w:szCs w:val="30"/>
                <w:cs/>
              </w:rPr>
              <w:t>กลุ่มธุรกิจการเงิน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9E35B8" w14:textId="77777777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7FDCBC" w14:textId="78BFBC4A" w:rsidR="007A519D" w:rsidRPr="00785F0F" w:rsidRDefault="00807AD4" w:rsidP="007A519D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44131A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69DC190" w14:textId="02E35C0E" w:rsidR="007A519D" w:rsidRPr="00785F0F" w:rsidRDefault="007A519D" w:rsidP="007A519D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17611E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  <w:vAlign w:val="bottom"/>
          </w:tcPr>
          <w:p w14:paraId="44F59164" w14:textId="77777777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D78CD6" w14:textId="44E96242" w:rsidR="007A519D" w:rsidRPr="00785F0F" w:rsidRDefault="00807AD4" w:rsidP="007A519D">
            <w:pPr>
              <w:tabs>
                <w:tab w:val="decimal" w:pos="378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742A99C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371A489" w14:textId="4E734B51" w:rsidR="007A519D" w:rsidRPr="00785F0F" w:rsidRDefault="007A519D" w:rsidP="007A519D">
            <w:pPr>
              <w:tabs>
                <w:tab w:val="decimal" w:pos="383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7A519D" w:rsidRPr="00785F0F" w14:paraId="0D969D43" w14:textId="77777777" w:rsidTr="006D0964">
        <w:tc>
          <w:tcPr>
            <w:tcW w:w="2880" w:type="dxa"/>
            <w:shd w:val="clear" w:color="auto" w:fill="auto"/>
          </w:tcPr>
          <w:p w14:paraId="6AF93867" w14:textId="77777777" w:rsidR="007A519D" w:rsidRPr="00785F0F" w:rsidRDefault="007A519D" w:rsidP="007A519D">
            <w:pPr>
              <w:ind w:left="-108" w:right="-23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75F5AEBE" w14:textId="62C49734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8</w:t>
            </w:r>
            <w:r>
              <w:rPr>
                <w:sz w:val="30"/>
                <w:szCs w:val="30"/>
                <w:cs/>
                <w:lang w:val="en-GB"/>
              </w:rPr>
              <w:t>-</w:t>
            </w:r>
            <w:r w:rsidRPr="00785F0F"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D9B71" w14:textId="5F38FDB9" w:rsidR="007A519D" w:rsidRPr="00901DF1" w:rsidRDefault="00807AD4" w:rsidP="007A519D">
            <w:pPr>
              <w:tabs>
                <w:tab w:val="decimal" w:pos="689"/>
              </w:tabs>
              <w:snapToGrid w:val="0"/>
              <w:spacing w:line="240" w:lineRule="atLeast"/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344</w:t>
            </w:r>
          </w:p>
        </w:tc>
        <w:tc>
          <w:tcPr>
            <w:tcW w:w="246" w:type="dxa"/>
            <w:shd w:val="clear" w:color="auto" w:fill="auto"/>
          </w:tcPr>
          <w:p w14:paraId="6F8137F5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4CA039" w14:textId="6595B9D9" w:rsidR="007A519D" w:rsidRPr="00785F0F" w:rsidRDefault="007A519D" w:rsidP="007A519D">
            <w:pPr>
              <w:tabs>
                <w:tab w:val="decimal" w:pos="708"/>
              </w:tabs>
              <w:snapToGrid w:val="0"/>
              <w:spacing w:line="240" w:lineRule="atLeast"/>
              <w:ind w:right="-112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216</w:t>
            </w:r>
          </w:p>
        </w:tc>
        <w:tc>
          <w:tcPr>
            <w:tcW w:w="255" w:type="dxa"/>
            <w:shd w:val="clear" w:color="auto" w:fill="auto"/>
          </w:tcPr>
          <w:p w14:paraId="55AB8C0A" w14:textId="77777777" w:rsidR="007A519D" w:rsidRPr="00785F0F" w:rsidRDefault="007A519D" w:rsidP="007A519D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</w:tcPr>
          <w:p w14:paraId="3128339A" w14:textId="2AE9960F" w:rsidR="007A519D" w:rsidRPr="00785F0F" w:rsidRDefault="007A519D" w:rsidP="007A519D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7</w:t>
            </w:r>
            <w:r>
              <w:rPr>
                <w:sz w:val="30"/>
                <w:szCs w:val="30"/>
                <w:cs/>
                <w:lang w:val="en-GB"/>
              </w:rPr>
              <w:t>-</w:t>
            </w:r>
            <w:r w:rsidRPr="00785F0F">
              <w:rPr>
                <w:sz w:val="30"/>
                <w:szCs w:val="30"/>
                <w:lang w:val="en-GB"/>
              </w:rPr>
              <w:t>8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057DC" w14:textId="7BF0A16F" w:rsidR="007A519D" w:rsidRPr="00785F0F" w:rsidRDefault="00807AD4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344</w:t>
            </w:r>
          </w:p>
        </w:tc>
        <w:tc>
          <w:tcPr>
            <w:tcW w:w="292" w:type="dxa"/>
            <w:shd w:val="clear" w:color="auto" w:fill="auto"/>
          </w:tcPr>
          <w:p w14:paraId="1B47869D" w14:textId="77777777" w:rsidR="007A519D" w:rsidRPr="00785F0F" w:rsidRDefault="007A519D" w:rsidP="007A519D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3F9E5" w14:textId="547E2FCC" w:rsidR="007A519D" w:rsidRPr="00785F0F" w:rsidRDefault="007A519D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216</w:t>
            </w:r>
          </w:p>
        </w:tc>
      </w:tr>
      <w:tr w:rsidR="007A519D" w:rsidRPr="00785F0F" w14:paraId="43AA0BC5" w14:textId="77777777" w:rsidTr="006D0964">
        <w:tc>
          <w:tcPr>
            <w:tcW w:w="2880" w:type="dxa"/>
            <w:shd w:val="clear" w:color="auto" w:fill="auto"/>
          </w:tcPr>
          <w:p w14:paraId="661BC95C" w14:textId="77777777" w:rsidR="007A519D" w:rsidRPr="00785F0F" w:rsidRDefault="007A519D" w:rsidP="007A519D">
            <w:pPr>
              <w:snapToGrid w:val="0"/>
              <w:ind w:right="-25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08CD33" w14:textId="77777777" w:rsidR="007A519D" w:rsidRPr="00785F0F" w:rsidRDefault="007A519D" w:rsidP="007A519D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B50442" w14:textId="197204B7" w:rsidR="007A519D" w:rsidRPr="00785F0F" w:rsidRDefault="00807AD4" w:rsidP="007A519D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344</w:t>
            </w:r>
          </w:p>
        </w:tc>
        <w:tc>
          <w:tcPr>
            <w:tcW w:w="246" w:type="dxa"/>
            <w:shd w:val="clear" w:color="auto" w:fill="auto"/>
          </w:tcPr>
          <w:p w14:paraId="22710C94" w14:textId="77777777" w:rsidR="007A519D" w:rsidRPr="00785F0F" w:rsidRDefault="007A519D" w:rsidP="007A519D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FC50DF" w14:textId="0A965534" w:rsidR="007A519D" w:rsidRPr="00785F0F" w:rsidRDefault="007A519D" w:rsidP="007A519D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255" w:type="dxa"/>
            <w:shd w:val="clear" w:color="auto" w:fill="auto"/>
          </w:tcPr>
          <w:p w14:paraId="1BB76350" w14:textId="77777777" w:rsidR="007A519D" w:rsidRPr="00785F0F" w:rsidRDefault="007A519D" w:rsidP="007A519D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5" w:type="dxa"/>
          </w:tcPr>
          <w:p w14:paraId="6569C7E8" w14:textId="77777777" w:rsidR="007A519D" w:rsidRPr="00785F0F" w:rsidRDefault="007A519D" w:rsidP="007A519D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6F2F0" w14:textId="7B9A9513" w:rsidR="007A519D" w:rsidRPr="00785F0F" w:rsidRDefault="00807AD4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344</w:t>
            </w:r>
          </w:p>
        </w:tc>
        <w:tc>
          <w:tcPr>
            <w:tcW w:w="292" w:type="dxa"/>
            <w:shd w:val="clear" w:color="auto" w:fill="auto"/>
          </w:tcPr>
          <w:p w14:paraId="3F42AAFE" w14:textId="77777777" w:rsidR="007A519D" w:rsidRPr="00785F0F" w:rsidRDefault="007A519D" w:rsidP="007A519D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A6A8E3" w14:textId="7D9916B2" w:rsidR="007A519D" w:rsidRPr="00785F0F" w:rsidRDefault="007A519D" w:rsidP="007A519D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216</w:t>
            </w:r>
          </w:p>
        </w:tc>
      </w:tr>
    </w:tbl>
    <w:p w14:paraId="6D924F6B" w14:textId="77777777" w:rsidR="008D0BA8" w:rsidRPr="00A447A8" w:rsidRDefault="008D0BA8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  <w:cs/>
        </w:rPr>
      </w:pPr>
    </w:p>
    <w:p w14:paraId="20FDA752" w14:textId="77777777" w:rsidR="008D0BA8" w:rsidRPr="00785F0F" w:rsidRDefault="005D3BB9" w:rsidP="008D0BA8">
      <w:pPr>
        <w:tabs>
          <w:tab w:val="left" w:pos="1080"/>
        </w:tabs>
        <w:ind w:left="540" w:right="-25"/>
        <w:jc w:val="thaiDistribute"/>
        <w:rPr>
          <w:sz w:val="24"/>
          <w:szCs w:val="24"/>
        </w:rPr>
      </w:pPr>
      <w:r w:rsidRPr="00785F0F">
        <w:rPr>
          <w:sz w:val="30"/>
          <w:szCs w:val="30"/>
        </w:rPr>
        <w:t>9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เงินลงทุนในหลักทรัพย์ที่มีปัญหาเกี่ยวกับฐานะการเงิน</w:t>
      </w:r>
    </w:p>
    <w:p w14:paraId="3E08BA8C" w14:textId="77777777" w:rsidR="008D0BA8" w:rsidRPr="00A447A8" w:rsidRDefault="008D0BA8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6FE96AD1" w14:textId="29A43924" w:rsidR="005D3BB9" w:rsidRPr="00785F0F" w:rsidRDefault="008D0BA8" w:rsidP="00D75012">
      <w:pPr>
        <w:ind w:left="1080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AB77F3">
        <w:rPr>
          <w:sz w:val="30"/>
          <w:szCs w:val="30"/>
        </w:rPr>
        <w:t xml:space="preserve">30 </w:t>
      </w:r>
      <w:r w:rsidR="00AB77F3">
        <w:rPr>
          <w:rFonts w:hint="cs"/>
          <w:sz w:val="30"/>
          <w:szCs w:val="30"/>
          <w:cs/>
        </w:rPr>
        <w:t xml:space="preserve">มิถุนายน </w:t>
      </w:r>
      <w:r w:rsidR="00AB77F3">
        <w:rPr>
          <w:sz w:val="30"/>
          <w:szCs w:val="30"/>
        </w:rPr>
        <w:t>2562</w:t>
      </w:r>
      <w:r w:rsidR="00EC4EC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ธนาคาร</w:t>
      </w:r>
      <w:r w:rsidR="000643F9">
        <w:rPr>
          <w:rFonts w:hint="cs"/>
          <w:sz w:val="30"/>
          <w:szCs w:val="30"/>
          <w:cs/>
        </w:rPr>
        <w:t>และ</w:t>
      </w:r>
      <w:r w:rsidRPr="00785F0F">
        <w:rPr>
          <w:sz w:val="30"/>
          <w:szCs w:val="30"/>
          <w:cs/>
        </w:rPr>
        <w:t>บริษัทย่อยมีเงินลงทุนในหลักทรัพย์</w:t>
      </w:r>
      <w:r w:rsidRPr="00785F0F">
        <w:rPr>
          <w:sz w:val="30"/>
          <w:szCs w:val="30"/>
          <w:cs/>
          <w:lang w:val="th-TH"/>
        </w:rPr>
        <w:t>ซึ่งออกโดยบริษัทที่มีปัญหาเกี่ยวกับฐานะการเงินและผลการดำเนินงาน</w:t>
      </w:r>
      <w:r w:rsidR="00CB5A20" w:rsidRPr="00785F0F">
        <w:rPr>
          <w:sz w:val="30"/>
          <w:szCs w:val="30"/>
          <w:cs/>
          <w:lang w:val="th-TH"/>
        </w:rPr>
        <w:t xml:space="preserve"> </w:t>
      </w:r>
      <w:r w:rsidR="006D0821" w:rsidRPr="00785F0F">
        <w:rPr>
          <w:sz w:val="30"/>
          <w:szCs w:val="30"/>
          <w:cs/>
        </w:rPr>
        <w:t>และ</w:t>
      </w:r>
      <w:r w:rsidRPr="00785F0F">
        <w:rPr>
          <w:sz w:val="30"/>
          <w:szCs w:val="30"/>
          <w:cs/>
          <w:lang w:val="th-TH"/>
        </w:rPr>
        <w:t>ได้กันสำรองค่าเผื่</w:t>
      </w:r>
      <w:r w:rsidRPr="00785F0F">
        <w:rPr>
          <w:sz w:val="30"/>
          <w:szCs w:val="30"/>
          <w:cs/>
        </w:rPr>
        <w:t>อการลดราคาหลักทรัพย์ในส่วนที่ราคาตลาดต่ำกว่าราคาทุนในอดีตแล้ว ราคาทุนมีจำนวน</w:t>
      </w:r>
      <w:r w:rsidR="0041495F">
        <w:rPr>
          <w:sz w:val="30"/>
          <w:szCs w:val="30"/>
        </w:rPr>
        <w:t xml:space="preserve"> 88</w:t>
      </w:r>
      <w:r w:rsidR="00332C8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AB77F3">
        <w:rPr>
          <w:i/>
          <w:iCs/>
          <w:sz w:val="30"/>
          <w:szCs w:val="30"/>
        </w:rPr>
        <w:t xml:space="preserve">31 </w:t>
      </w:r>
      <w:r w:rsidR="00AB77F3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AB77F3">
        <w:rPr>
          <w:i/>
          <w:iCs/>
          <w:sz w:val="30"/>
          <w:szCs w:val="30"/>
        </w:rPr>
        <w:t>2561</w:t>
      </w:r>
      <w:r w:rsidR="00AB77F3">
        <w:rPr>
          <w:i/>
          <w:iCs/>
          <w:sz w:val="30"/>
          <w:szCs w:val="30"/>
          <w:cs/>
        </w:rPr>
        <w:t xml:space="preserve">: </w:t>
      </w:r>
      <w:r w:rsidR="00AB77F3">
        <w:rPr>
          <w:i/>
          <w:iCs/>
          <w:sz w:val="30"/>
          <w:szCs w:val="30"/>
        </w:rPr>
        <w:t>59</w:t>
      </w:r>
      <w:r w:rsidR="00AB77F3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68B3CB96" w14:textId="77777777" w:rsidR="005D3BB9" w:rsidRPr="00A447A8" w:rsidRDefault="005D3BB9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1CE9301F" w14:textId="77777777" w:rsidR="008D0BA8" w:rsidRPr="00785F0F" w:rsidRDefault="00BA2FC1" w:rsidP="008D181B">
      <w:pPr>
        <w:tabs>
          <w:tab w:val="left" w:pos="540"/>
        </w:tabs>
        <w:ind w:left="576" w:right="-25" w:hanging="576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1</w:t>
      </w:r>
      <w:r w:rsidR="005D3BB9" w:rsidRPr="00785F0F">
        <w:rPr>
          <w:b/>
          <w:bCs/>
          <w:spacing w:val="-4"/>
          <w:sz w:val="30"/>
          <w:szCs w:val="30"/>
        </w:rPr>
        <w:t>0</w:t>
      </w:r>
      <w:r w:rsidR="008D181B" w:rsidRPr="00785F0F">
        <w:rPr>
          <w:b/>
          <w:bCs/>
          <w:spacing w:val="-4"/>
          <w:sz w:val="30"/>
          <w:szCs w:val="30"/>
          <w:cs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เงินลงทุนในบริษัทย่อยและบริษัทร่วมสุทธิ</w:t>
      </w:r>
    </w:p>
    <w:p w14:paraId="38E7DB05" w14:textId="77777777" w:rsidR="009A21BF" w:rsidRPr="00A447A8" w:rsidRDefault="009A21BF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0CCFA5CC" w14:textId="59689D52" w:rsidR="0096488D" w:rsidRDefault="008D181B" w:rsidP="009E50D3">
      <w:pPr>
        <w:tabs>
          <w:tab w:val="left" w:pos="1080"/>
        </w:tabs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10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ab/>
      </w:r>
      <w:r w:rsidR="0096488D">
        <w:rPr>
          <w:rFonts w:hint="cs"/>
          <w:sz w:val="30"/>
          <w:szCs w:val="30"/>
          <w:cs/>
        </w:rPr>
        <w:t>ประเภทเงินลงทุนในบริษัทย่อยและบริษัทร่วม</w:t>
      </w:r>
    </w:p>
    <w:p w14:paraId="3F363EB1" w14:textId="77777777" w:rsidR="0096488D" w:rsidRPr="00A447A8" w:rsidRDefault="0096488D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p w14:paraId="4658127F" w14:textId="77777777" w:rsidR="00C567E7" w:rsidRDefault="007E523C" w:rsidP="0096488D">
      <w:pPr>
        <w:tabs>
          <w:tab w:val="left" w:pos="1276"/>
        </w:tabs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ณ วันที่ </w:t>
      </w:r>
      <w:r w:rsidR="007A519D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 xml:space="preserve">31 </w:t>
      </w:r>
      <w:r w:rsidRPr="00785F0F">
        <w:rPr>
          <w:rFonts w:hint="cs"/>
          <w:sz w:val="30"/>
          <w:szCs w:val="30"/>
          <w:cs/>
        </w:rPr>
        <w:t>ธันวาคม</w:t>
      </w:r>
      <w:r w:rsidR="00A720B8" w:rsidRPr="00785F0F">
        <w:rPr>
          <w:sz w:val="30"/>
          <w:szCs w:val="30"/>
        </w:rPr>
        <w:t xml:space="preserve"> 2561 </w:t>
      </w:r>
      <w:r w:rsidRPr="00785F0F">
        <w:rPr>
          <w:rFonts w:hint="cs"/>
          <w:sz w:val="30"/>
          <w:szCs w:val="30"/>
          <w:cs/>
        </w:rPr>
        <w:t>ธนาคารและบริษัทย่อยมีเงินลง</w:t>
      </w:r>
      <w:r w:rsidR="005B7B3E" w:rsidRPr="00785F0F">
        <w:rPr>
          <w:rFonts w:hint="cs"/>
          <w:sz w:val="30"/>
          <w:szCs w:val="30"/>
          <w:cs/>
        </w:rPr>
        <w:t>ทุนในบริษัทร่วมสุทธิจาก</w:t>
      </w:r>
    </w:p>
    <w:p w14:paraId="31CA2CC7" w14:textId="7F4CF4CB" w:rsidR="00A8378F" w:rsidRDefault="005B7B3E" w:rsidP="0096488D">
      <w:pPr>
        <w:tabs>
          <w:tab w:val="left" w:pos="1276"/>
        </w:tabs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ค่าเผื่อ</w:t>
      </w:r>
      <w:r w:rsidR="007E523C" w:rsidRPr="00785F0F">
        <w:rPr>
          <w:rFonts w:hint="cs"/>
          <w:sz w:val="30"/>
          <w:szCs w:val="30"/>
          <w:cs/>
        </w:rPr>
        <w:t>การด้อยค่าดังนี้</w:t>
      </w:r>
      <w:r w:rsidR="00A8378F" w:rsidRPr="00785F0F">
        <w:rPr>
          <w:sz w:val="30"/>
          <w:szCs w:val="30"/>
          <w:cs/>
        </w:rPr>
        <w:t xml:space="preserve"> </w:t>
      </w:r>
    </w:p>
    <w:p w14:paraId="5636CDE0" w14:textId="77777777" w:rsidR="0096488D" w:rsidRPr="00A447A8" w:rsidRDefault="0096488D" w:rsidP="00277707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</w:p>
    <w:tbl>
      <w:tblPr>
        <w:tblW w:w="970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21"/>
        <w:gridCol w:w="1262"/>
        <w:gridCol w:w="14"/>
        <w:gridCol w:w="796"/>
        <w:gridCol w:w="720"/>
        <w:gridCol w:w="27"/>
        <w:gridCol w:w="584"/>
        <w:gridCol w:w="37"/>
        <w:gridCol w:w="738"/>
        <w:gridCol w:w="239"/>
        <w:gridCol w:w="747"/>
        <w:gridCol w:w="239"/>
        <w:gridCol w:w="759"/>
        <w:gridCol w:w="239"/>
        <w:gridCol w:w="621"/>
        <w:gridCol w:w="66"/>
      </w:tblGrid>
      <w:tr w:rsidR="00C13E91" w14:paraId="18594F56" w14:textId="77777777" w:rsidTr="00C567E7">
        <w:tc>
          <w:tcPr>
            <w:tcW w:w="3897" w:type="dxa"/>
            <w:gridSpan w:val="3"/>
            <w:shd w:val="clear" w:color="auto" w:fill="auto"/>
          </w:tcPr>
          <w:p w14:paraId="1D72A968" w14:textId="77777777" w:rsidR="00C13E91" w:rsidRPr="00C13E91" w:rsidRDefault="00C13E91" w:rsidP="00C13E91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16" w:type="dxa"/>
            <w:gridSpan w:val="2"/>
            <w:shd w:val="clear" w:color="auto" w:fill="auto"/>
          </w:tcPr>
          <w:p w14:paraId="52D9CA81" w14:textId="77777777" w:rsidR="00C13E91" w:rsidRDefault="00C13E91" w:rsidP="00C13E9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14:paraId="083A9AE5" w14:textId="77777777" w:rsidR="00C13E91" w:rsidRDefault="00C13E91" w:rsidP="00C13E91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85" w:type="dxa"/>
            <w:gridSpan w:val="9"/>
            <w:shd w:val="clear" w:color="auto" w:fill="auto"/>
            <w:vAlign w:val="bottom"/>
          </w:tcPr>
          <w:p w14:paraId="4B550979" w14:textId="77777777" w:rsidR="00C13E91" w:rsidRPr="00C13E91" w:rsidRDefault="00C13E91" w:rsidP="00C13E91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13E91" w14:paraId="53B7BD3F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  <w:vAlign w:val="bottom"/>
          </w:tcPr>
          <w:p w14:paraId="35454AB1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3E4F47D6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hideMark/>
          </w:tcPr>
          <w:p w14:paraId="0283A6ED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368" w:type="dxa"/>
            <w:gridSpan w:val="4"/>
            <w:hideMark/>
          </w:tcPr>
          <w:p w14:paraId="0FA77ED5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738" w:type="dxa"/>
          </w:tcPr>
          <w:p w14:paraId="27B975B8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0E5D123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14:paraId="5B94F585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C9BC5EE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</w:tcPr>
          <w:p w14:paraId="7F053AC3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6AC3C0F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1888D09C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</w:tr>
      <w:tr w:rsidR="00C13E91" w14:paraId="2E0663B3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  <w:vAlign w:val="bottom"/>
          </w:tcPr>
          <w:p w14:paraId="4AE40C27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29B30E15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hideMark/>
          </w:tcPr>
          <w:p w14:paraId="55301445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368" w:type="dxa"/>
            <w:gridSpan w:val="4"/>
            <w:hideMark/>
          </w:tcPr>
          <w:p w14:paraId="30867056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ทางตรงและ</w:t>
            </w:r>
          </w:p>
        </w:tc>
        <w:tc>
          <w:tcPr>
            <w:tcW w:w="3582" w:type="dxa"/>
            <w:gridSpan w:val="7"/>
            <w:hideMark/>
          </w:tcPr>
          <w:p w14:paraId="309061D8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C13E91" w14:paraId="3D8BAA82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  <w:vAlign w:val="bottom"/>
          </w:tcPr>
          <w:p w14:paraId="462BA7C3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14:paraId="13CFC699" w14:textId="77777777" w:rsidR="00C13E91" w:rsidRDefault="00C13E91" w:rsidP="00D01F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  <w:gridSpan w:val="2"/>
            <w:hideMark/>
          </w:tcPr>
          <w:p w14:paraId="25029E7F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ที่ลงทุน</w:t>
            </w:r>
          </w:p>
        </w:tc>
        <w:tc>
          <w:tcPr>
            <w:tcW w:w="1368" w:type="dxa"/>
            <w:gridSpan w:val="4"/>
            <w:hideMark/>
          </w:tcPr>
          <w:p w14:paraId="7087297A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1724" w:type="dxa"/>
            <w:gridSpan w:val="3"/>
            <w:hideMark/>
          </w:tcPr>
          <w:p w14:paraId="0C4F2822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39" w:type="dxa"/>
            <w:vAlign w:val="bottom"/>
          </w:tcPr>
          <w:p w14:paraId="53C348BD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hideMark/>
          </w:tcPr>
          <w:p w14:paraId="05CA50D5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วิธีส่วนได้เสีย</w:t>
            </w:r>
          </w:p>
        </w:tc>
      </w:tr>
      <w:tr w:rsidR="007A519D" w14:paraId="52D0AD00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  <w:vAlign w:val="bottom"/>
          </w:tcPr>
          <w:p w14:paraId="4B521C7B" w14:textId="77777777" w:rsidR="007A519D" w:rsidRDefault="007A519D" w:rsidP="007A51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281B805D" w14:textId="77777777" w:rsidR="007A519D" w:rsidRDefault="007A519D" w:rsidP="007A51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421835EB" w14:textId="77777777" w:rsidR="007A519D" w:rsidRDefault="007A519D" w:rsidP="007A51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</w:tcPr>
          <w:p w14:paraId="35D952CF" w14:textId="3E921C31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621" w:type="dxa"/>
            <w:gridSpan w:val="2"/>
          </w:tcPr>
          <w:p w14:paraId="6D4AB241" w14:textId="26A500DB" w:rsidR="007A519D" w:rsidRDefault="007A519D" w:rsidP="007A519D">
            <w:pPr>
              <w:spacing w:line="240" w:lineRule="atLeast"/>
              <w:ind w:left="-135" w:right="-10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738" w:type="dxa"/>
          </w:tcPr>
          <w:p w14:paraId="65A54665" w14:textId="2077FF10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39" w:type="dxa"/>
            <w:vAlign w:val="bottom"/>
          </w:tcPr>
          <w:p w14:paraId="108A885B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14:paraId="2D9DC19C" w14:textId="20550B6C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39" w:type="dxa"/>
            <w:vAlign w:val="bottom"/>
          </w:tcPr>
          <w:p w14:paraId="18193A24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</w:tcPr>
          <w:p w14:paraId="1AD840F6" w14:textId="186CB005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39" w:type="dxa"/>
            <w:vAlign w:val="bottom"/>
          </w:tcPr>
          <w:p w14:paraId="7540D496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532879AC" w14:textId="1CA9628C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31 ธันวาคม</w:t>
            </w:r>
          </w:p>
        </w:tc>
      </w:tr>
      <w:tr w:rsidR="007A519D" w14:paraId="0B03BEFF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  <w:vAlign w:val="bottom"/>
          </w:tcPr>
          <w:p w14:paraId="321920BC" w14:textId="77777777" w:rsidR="007A519D" w:rsidRDefault="007A519D" w:rsidP="007A51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0909882B" w14:textId="77777777" w:rsidR="007A519D" w:rsidRDefault="007A519D" w:rsidP="007A51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4DB9921E" w14:textId="77777777" w:rsidR="007A519D" w:rsidRDefault="007A519D" w:rsidP="007A51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hideMark/>
          </w:tcPr>
          <w:p w14:paraId="78C4812D" w14:textId="5555E08A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621" w:type="dxa"/>
            <w:gridSpan w:val="2"/>
            <w:hideMark/>
          </w:tcPr>
          <w:p w14:paraId="259C82AD" w14:textId="7AAC654B" w:rsidR="007A519D" w:rsidRDefault="007A519D" w:rsidP="007A519D">
            <w:pPr>
              <w:spacing w:line="240" w:lineRule="atLeast"/>
              <w:ind w:left="-135" w:righ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738" w:type="dxa"/>
            <w:hideMark/>
          </w:tcPr>
          <w:p w14:paraId="004DECE9" w14:textId="05342401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vAlign w:val="bottom"/>
          </w:tcPr>
          <w:p w14:paraId="488653C0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6447D3ED" w14:textId="24245A98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39" w:type="dxa"/>
            <w:vAlign w:val="bottom"/>
          </w:tcPr>
          <w:p w14:paraId="329A17E5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hideMark/>
          </w:tcPr>
          <w:p w14:paraId="5C937C23" w14:textId="2256BEDB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vAlign w:val="bottom"/>
          </w:tcPr>
          <w:p w14:paraId="210E43A7" w14:textId="77777777" w:rsidR="007A519D" w:rsidRDefault="007A519D" w:rsidP="007A51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hideMark/>
          </w:tcPr>
          <w:p w14:paraId="3B461797" w14:textId="0229223E" w:rsidR="007A519D" w:rsidRDefault="007A519D" w:rsidP="007A51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7A519D" w14:paraId="0CBE17D5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</w:tcPr>
          <w:p w14:paraId="29C2E686" w14:textId="77777777" w:rsidR="007A519D" w:rsidRDefault="007A519D" w:rsidP="007A51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</w:tcPr>
          <w:p w14:paraId="35126AC3" w14:textId="77777777" w:rsidR="007A519D" w:rsidRDefault="007A519D" w:rsidP="007A51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1E968AA4" w14:textId="77777777" w:rsidR="007A519D" w:rsidRDefault="007A519D" w:rsidP="007A519D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4"/>
            <w:vAlign w:val="bottom"/>
            <w:hideMark/>
          </w:tcPr>
          <w:p w14:paraId="10517A37" w14:textId="77777777" w:rsidR="007A519D" w:rsidRDefault="007A519D" w:rsidP="007A519D">
            <w:pPr>
              <w:tabs>
                <w:tab w:val="decimal" w:pos="394"/>
              </w:tabs>
              <w:spacing w:line="240" w:lineRule="atLeas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582" w:type="dxa"/>
            <w:gridSpan w:val="7"/>
            <w:vAlign w:val="bottom"/>
            <w:hideMark/>
          </w:tcPr>
          <w:p w14:paraId="20CA5225" w14:textId="77777777" w:rsidR="007A519D" w:rsidRDefault="007A519D" w:rsidP="007A519D">
            <w:pPr>
              <w:spacing w:line="240" w:lineRule="atLeas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7A519D" w14:paraId="7FACD25F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21" w:type="dxa"/>
            <w:hideMark/>
          </w:tcPr>
          <w:p w14:paraId="73A4F74E" w14:textId="77777777" w:rsidR="007A519D" w:rsidRDefault="007A519D" w:rsidP="007A519D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262" w:type="dxa"/>
          </w:tcPr>
          <w:p w14:paraId="1AB05CA1" w14:textId="77777777" w:rsidR="007A519D" w:rsidRDefault="007A519D" w:rsidP="007A51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DE588A" w14:textId="77777777" w:rsidR="007A519D" w:rsidRDefault="007A519D" w:rsidP="007A519D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3EF78DFC" w14:textId="77777777" w:rsidR="007A519D" w:rsidRDefault="007A519D" w:rsidP="007A519D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vAlign w:val="bottom"/>
          </w:tcPr>
          <w:p w14:paraId="3A0ECCF2" w14:textId="77777777" w:rsidR="007A519D" w:rsidRDefault="007A519D" w:rsidP="007A519D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4D935EE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7BF6D961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47" w:type="dxa"/>
            <w:vAlign w:val="bottom"/>
          </w:tcPr>
          <w:p w14:paraId="47FE49FC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01692A08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59" w:type="dxa"/>
            <w:vAlign w:val="bottom"/>
          </w:tcPr>
          <w:p w14:paraId="3A7E3472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16AED475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621" w:type="dxa"/>
            <w:vAlign w:val="bottom"/>
          </w:tcPr>
          <w:p w14:paraId="4C193FAE" w14:textId="77777777" w:rsidR="007A519D" w:rsidRDefault="007A519D" w:rsidP="007A51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</w:tr>
      <w:tr w:rsidR="00864306" w14:paraId="00218955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  <w:trHeight w:val="101"/>
        </w:trPr>
        <w:tc>
          <w:tcPr>
            <w:tcW w:w="2621" w:type="dxa"/>
            <w:hideMark/>
          </w:tcPr>
          <w:p w14:paraId="54F79C86" w14:textId="77777777" w:rsidR="00864306" w:rsidRDefault="00864306" w:rsidP="00864306">
            <w:pPr>
              <w:tabs>
                <w:tab w:val="left" w:pos="252"/>
                <w:tab w:val="left" w:pos="432"/>
              </w:tabs>
              <w:spacing w:line="240" w:lineRule="atLeast"/>
              <w:ind w:left="432" w:right="-57" w:hanging="114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บริษัท </w:t>
            </w:r>
            <w:hyperlink r:id="rId9" w:history="1">
              <w:r w:rsidRPr="00C13E91">
                <w:rPr>
                  <w:rFonts w:hint="cs"/>
                  <w:sz w:val="22"/>
                  <w:szCs w:val="22"/>
                  <w:cs/>
                </w:rPr>
                <w:t>สหวิริยาสตีลอินดัสตรี</w:t>
              </w:r>
              <w:r w:rsidRPr="00C13E91">
                <w:rPr>
                  <w:sz w:val="22"/>
                  <w:szCs w:val="22"/>
                </w:rPr>
                <w:t> </w:t>
              </w:r>
              <w:r w:rsidRPr="00C13E91">
                <w:rPr>
                  <w:rFonts w:hint="cs"/>
                  <w:sz w:val="22"/>
                  <w:szCs w:val="22"/>
                  <w:cs/>
                </w:rPr>
                <w:t>จำกัด (มหาชน)</w:t>
              </w:r>
            </w:hyperlink>
            <w:r w:rsidRPr="00C13E91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54315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262" w:type="dxa"/>
          </w:tcPr>
          <w:p w14:paraId="3A3CA070" w14:textId="77777777" w:rsidR="00864306" w:rsidRDefault="00864306" w:rsidP="00864306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14:paraId="42E3C7C6" w14:textId="77777777" w:rsidR="00864306" w:rsidRDefault="00864306" w:rsidP="00864306">
            <w:pPr>
              <w:spacing w:line="240" w:lineRule="atLeast"/>
              <w:ind w:hanging="11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  <w:gridSpan w:val="2"/>
          </w:tcPr>
          <w:p w14:paraId="3773BDAA" w14:textId="77777777" w:rsidR="00864306" w:rsidRDefault="00864306" w:rsidP="00864306">
            <w:pPr>
              <w:spacing w:line="240" w:lineRule="atLeast"/>
              <w:rPr>
                <w:sz w:val="22"/>
                <w:szCs w:val="22"/>
                <w:cs/>
              </w:rPr>
            </w:pPr>
          </w:p>
          <w:p w14:paraId="6E3FE837" w14:textId="77777777" w:rsidR="00864306" w:rsidRDefault="00864306" w:rsidP="00864306">
            <w:pPr>
              <w:spacing w:line="240" w:lineRule="atLeas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47" w:type="dxa"/>
            <w:gridSpan w:val="2"/>
            <w:vAlign w:val="center"/>
          </w:tcPr>
          <w:p w14:paraId="374DA94C" w14:textId="77777777" w:rsidR="00864306" w:rsidRDefault="00864306" w:rsidP="00864306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14:paraId="6BE553BD" w14:textId="098B1267" w:rsidR="00864306" w:rsidRDefault="00864306" w:rsidP="00864306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21" w:type="dxa"/>
            <w:gridSpan w:val="2"/>
            <w:vAlign w:val="center"/>
          </w:tcPr>
          <w:p w14:paraId="3B18F5E8" w14:textId="77777777" w:rsidR="00864306" w:rsidRDefault="00864306" w:rsidP="00864306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  <w:cs/>
              </w:rPr>
            </w:pPr>
          </w:p>
          <w:p w14:paraId="0DEE423F" w14:textId="479E8D10" w:rsidR="00864306" w:rsidRDefault="00864306" w:rsidP="00864306">
            <w:pPr>
              <w:tabs>
                <w:tab w:val="decimal" w:pos="243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8" w:type="dxa"/>
            <w:vAlign w:val="center"/>
          </w:tcPr>
          <w:p w14:paraId="20B416ED" w14:textId="77777777" w:rsidR="00864306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EBFD92D" w14:textId="37E040AA" w:rsidR="00864306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0FB61E0" w14:textId="77777777" w:rsidR="00864306" w:rsidRDefault="00864306" w:rsidP="00864306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 w14:paraId="36E68FA3" w14:textId="77777777" w:rsidR="00864306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6214212" w14:textId="77777777" w:rsidR="00864306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4F08EED" w14:textId="77777777" w:rsidR="00864306" w:rsidRDefault="00864306" w:rsidP="00864306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B7C704C" w14:textId="77777777" w:rsidR="00864306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0C9DD393" w14:textId="2020201B" w:rsidR="00864306" w:rsidRPr="0068016E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239" w:type="dxa"/>
            <w:vAlign w:val="center"/>
          </w:tcPr>
          <w:p w14:paraId="1DCA5A9D" w14:textId="77777777" w:rsidR="00864306" w:rsidRDefault="00864306" w:rsidP="00864306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21" w:type="dxa"/>
            <w:vAlign w:val="center"/>
          </w:tcPr>
          <w:p w14:paraId="53EAB033" w14:textId="77777777" w:rsidR="00864306" w:rsidRPr="0068016E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72F6424" w14:textId="6D767C73" w:rsidR="00864306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</w:tr>
      <w:tr w:rsidR="00864306" w14:paraId="61910DA0" w14:textId="77777777" w:rsidTr="00C567E7">
        <w:tblPrEx>
          <w:tblLook w:val="04A0" w:firstRow="1" w:lastRow="0" w:firstColumn="1" w:lastColumn="0" w:noHBand="0" w:noVBand="1"/>
        </w:tblPrEx>
        <w:trPr>
          <w:gridAfter w:val="1"/>
          <w:wAfter w:w="66" w:type="dxa"/>
          <w:trHeight w:val="53"/>
        </w:trPr>
        <w:tc>
          <w:tcPr>
            <w:tcW w:w="2621" w:type="dxa"/>
            <w:vAlign w:val="bottom"/>
            <w:hideMark/>
          </w:tcPr>
          <w:p w14:paraId="219E2399" w14:textId="77777777" w:rsidR="00864306" w:rsidRDefault="00864306" w:rsidP="00864306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รวมเงินลงทุนในบริษัทร่วมส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ุ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ทธิ</w:t>
            </w:r>
          </w:p>
        </w:tc>
        <w:tc>
          <w:tcPr>
            <w:tcW w:w="1262" w:type="dxa"/>
          </w:tcPr>
          <w:p w14:paraId="4AC87462" w14:textId="77777777" w:rsidR="00864306" w:rsidRDefault="00864306" w:rsidP="00864306">
            <w:pPr>
              <w:snapToGrid w:val="0"/>
              <w:spacing w:line="240" w:lineRule="atLeas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725A6A0" w14:textId="77777777" w:rsidR="00864306" w:rsidRDefault="00864306" w:rsidP="00864306">
            <w:pPr>
              <w:snapToGrid w:val="0"/>
              <w:spacing w:line="240" w:lineRule="atLeast"/>
              <w:ind w:left="-135" w:right="-90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4A76057E" w14:textId="77777777" w:rsidR="00864306" w:rsidRDefault="00864306" w:rsidP="00864306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gridSpan w:val="2"/>
            <w:vAlign w:val="bottom"/>
          </w:tcPr>
          <w:p w14:paraId="2CBD838C" w14:textId="77777777" w:rsidR="00864306" w:rsidRDefault="00864306" w:rsidP="00864306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7D6C645A" w14:textId="311D86EF" w:rsidR="00864306" w:rsidRPr="00AA09AA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252D060" w14:textId="77777777" w:rsidR="00864306" w:rsidRPr="00AA09AA" w:rsidRDefault="00864306" w:rsidP="00864306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E10BA21" w14:textId="77777777" w:rsidR="00864306" w:rsidRPr="00AA09AA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62C17A39" w14:textId="77777777" w:rsidR="00864306" w:rsidRPr="00AA09AA" w:rsidRDefault="00864306" w:rsidP="00864306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337ACEAD" w14:textId="51737122" w:rsidR="00864306" w:rsidRPr="00AA09AA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239" w:type="dxa"/>
            <w:vAlign w:val="center"/>
          </w:tcPr>
          <w:p w14:paraId="095780E4" w14:textId="77777777" w:rsidR="00864306" w:rsidRPr="00AA09AA" w:rsidRDefault="00864306" w:rsidP="00864306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CF86D96" w14:textId="61245E45" w:rsidR="00864306" w:rsidRPr="00AA09AA" w:rsidRDefault="00864306" w:rsidP="00864306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</w:tr>
    </w:tbl>
    <w:p w14:paraId="256FC690" w14:textId="77777777" w:rsidR="009D0BF7" w:rsidRDefault="009D0BF7" w:rsidP="009D0BF7">
      <w:pPr>
        <w:tabs>
          <w:tab w:val="left" w:pos="284"/>
        </w:tabs>
        <w:ind w:left="284"/>
        <w:jc w:val="thaiDistribute"/>
        <w:rPr>
          <w:sz w:val="24"/>
          <w:szCs w:val="24"/>
          <w:vertAlign w:val="superscript"/>
        </w:rPr>
      </w:pPr>
    </w:p>
    <w:p w14:paraId="6E1D0194" w14:textId="0A3CD286" w:rsidR="004212B0" w:rsidRDefault="009D0BF7" w:rsidP="00A447A8">
      <w:pPr>
        <w:tabs>
          <w:tab w:val="left" w:pos="284"/>
        </w:tabs>
        <w:ind w:left="284" w:hanging="142"/>
        <w:rPr>
          <w:sz w:val="30"/>
          <w:szCs w:val="30"/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</w:rPr>
        <w:tab/>
      </w:r>
      <w:r w:rsidRPr="00785F0F">
        <w:rPr>
          <w:sz w:val="20"/>
          <w:szCs w:val="20"/>
          <w:cs/>
        </w:rPr>
        <w:t>เมื่อวันที่ 28 มีนาคม 2561 ธนาคารได้รับหุ้นสามัญของบริษัท สหวิริยาสตีลอินดัสตรี จำกัด (มหาชน) จากการแปลงหนี้เป็นทุนตามแผนฟื้นฟูกิจการ</w:t>
      </w:r>
      <w:r w:rsidR="004212B0">
        <w:rPr>
          <w:sz w:val="30"/>
          <w:szCs w:val="30"/>
          <w:cs/>
        </w:rPr>
        <w:br w:type="page"/>
      </w:r>
    </w:p>
    <w:p w14:paraId="63E37A01" w14:textId="77777777" w:rsidR="00E57E61" w:rsidRDefault="0096488D" w:rsidP="00AE7578">
      <w:pPr>
        <w:tabs>
          <w:tab w:val="left" w:pos="1134"/>
        </w:tabs>
        <w:spacing w:line="240" w:lineRule="atLeast"/>
        <w:ind w:left="1134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lastRenderedPageBreak/>
        <w:t xml:space="preserve">ณ วันที่ </w:t>
      </w:r>
      <w:r w:rsidR="007A519D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 xml:space="preserve">31 </w:t>
      </w:r>
      <w:r w:rsidRPr="00785F0F">
        <w:rPr>
          <w:rFonts w:hint="cs"/>
          <w:sz w:val="30"/>
          <w:szCs w:val="30"/>
          <w:cs/>
        </w:rPr>
        <w:t>ธันวาคม</w:t>
      </w:r>
      <w:r w:rsidRPr="00785F0F">
        <w:rPr>
          <w:sz w:val="30"/>
          <w:szCs w:val="30"/>
        </w:rPr>
        <w:t xml:space="preserve"> 2561 </w:t>
      </w:r>
      <w:r w:rsidRPr="00785F0F">
        <w:rPr>
          <w:rFonts w:hint="cs"/>
          <w:sz w:val="30"/>
          <w:szCs w:val="30"/>
          <w:cs/>
        </w:rPr>
        <w:t>ธนาคารมีเงินลงทุนในบริษัท</w:t>
      </w:r>
      <w:r w:rsidR="00754315">
        <w:rPr>
          <w:rFonts w:hint="cs"/>
          <w:sz w:val="30"/>
          <w:szCs w:val="30"/>
          <w:cs/>
        </w:rPr>
        <w:t>ย่อยและบริษัท</w:t>
      </w:r>
      <w:r w:rsidRPr="00785F0F">
        <w:rPr>
          <w:rFonts w:hint="cs"/>
          <w:sz w:val="30"/>
          <w:szCs w:val="30"/>
          <w:cs/>
        </w:rPr>
        <w:t>ร่วมสุทธิจากค่าเผื่อการด้อยค่าและ</w:t>
      </w:r>
      <w:r w:rsidR="00754315">
        <w:rPr>
          <w:rFonts w:hint="cs"/>
          <w:sz w:val="30"/>
          <w:szCs w:val="30"/>
          <w:cs/>
        </w:rPr>
        <w:t>รายได้</w:t>
      </w:r>
      <w:r w:rsidRPr="00785F0F">
        <w:rPr>
          <w:rFonts w:hint="cs"/>
          <w:sz w:val="30"/>
          <w:szCs w:val="30"/>
          <w:cs/>
        </w:rPr>
        <w:t>เงินปันผลสำหรับแต่ละ</w:t>
      </w:r>
      <w:r w:rsidR="00A1625B">
        <w:rPr>
          <w:rFonts w:hint="cs"/>
          <w:sz w:val="30"/>
          <w:szCs w:val="30"/>
          <w:cs/>
        </w:rPr>
        <w:t>งวด</w:t>
      </w:r>
      <w:r w:rsidR="00EB4793">
        <w:rPr>
          <w:rFonts w:hint="cs"/>
          <w:sz w:val="30"/>
          <w:szCs w:val="30"/>
          <w:cs/>
        </w:rPr>
        <w:t>หกเดือน</w:t>
      </w:r>
      <w:r w:rsidR="00FB6622">
        <w:rPr>
          <w:rFonts w:hint="cs"/>
          <w:sz w:val="30"/>
          <w:szCs w:val="30"/>
          <w:cs/>
        </w:rPr>
        <w:t>สิ้นสุด</w:t>
      </w:r>
      <w:r w:rsidR="00A1625B">
        <w:rPr>
          <w:rFonts w:hint="cs"/>
          <w:sz w:val="30"/>
          <w:szCs w:val="30"/>
          <w:cs/>
        </w:rPr>
        <w:t xml:space="preserve">วันที่ </w:t>
      </w:r>
      <w:r w:rsidR="00A1625B">
        <w:rPr>
          <w:sz w:val="30"/>
          <w:szCs w:val="30"/>
        </w:rPr>
        <w:t xml:space="preserve">30 </w:t>
      </w:r>
      <w:r w:rsidR="00A1625B">
        <w:rPr>
          <w:rFonts w:hint="cs"/>
          <w:sz w:val="30"/>
          <w:szCs w:val="30"/>
          <w:cs/>
        </w:rPr>
        <w:t xml:space="preserve">มิถุนายน </w:t>
      </w:r>
      <w:r w:rsidR="0033067A">
        <w:rPr>
          <w:sz w:val="30"/>
          <w:szCs w:val="30"/>
        </w:rPr>
        <w:t xml:space="preserve"> </w:t>
      </w:r>
      <w:r w:rsidR="00A1625B">
        <w:rPr>
          <w:rFonts w:hint="cs"/>
          <w:sz w:val="30"/>
          <w:szCs w:val="30"/>
          <w:cs/>
        </w:rPr>
        <w:t>มี</w:t>
      </w:r>
      <w:r w:rsidRPr="00785F0F">
        <w:rPr>
          <w:rFonts w:hint="cs"/>
          <w:sz w:val="30"/>
          <w:szCs w:val="30"/>
          <w:cs/>
        </w:rPr>
        <w:t>ดังนี้</w:t>
      </w:r>
    </w:p>
    <w:p w14:paraId="65C5D1C4" w14:textId="400A3D6E" w:rsidR="00376E9B" w:rsidRPr="00E57E61" w:rsidRDefault="0096488D" w:rsidP="00AE7578">
      <w:pPr>
        <w:tabs>
          <w:tab w:val="left" w:pos="1134"/>
        </w:tabs>
        <w:spacing w:line="240" w:lineRule="atLeast"/>
        <w:ind w:left="1134" w:right="-23"/>
        <w:jc w:val="thaiDistribute"/>
        <w:rPr>
          <w:sz w:val="10"/>
          <w:szCs w:val="10"/>
        </w:rPr>
      </w:pPr>
      <w:r w:rsidRPr="00E57E61">
        <w:rPr>
          <w:sz w:val="10"/>
          <w:szCs w:val="10"/>
          <w:cs/>
        </w:rPr>
        <w:t xml:space="preserve"> </w:t>
      </w:r>
    </w:p>
    <w:tbl>
      <w:tblPr>
        <w:tblW w:w="10495" w:type="dxa"/>
        <w:tblInd w:w="-414" w:type="dxa"/>
        <w:tblLayout w:type="fixed"/>
        <w:tblLook w:val="0000" w:firstRow="0" w:lastRow="0" w:firstColumn="0" w:lastColumn="0" w:noHBand="0" w:noVBand="0"/>
      </w:tblPr>
      <w:tblGrid>
        <w:gridCol w:w="3437"/>
        <w:gridCol w:w="1530"/>
        <w:gridCol w:w="810"/>
        <w:gridCol w:w="709"/>
        <w:gridCol w:w="709"/>
        <w:gridCol w:w="707"/>
        <w:gridCol w:w="236"/>
        <w:gridCol w:w="664"/>
        <w:gridCol w:w="253"/>
        <w:gridCol w:w="558"/>
        <w:gridCol w:w="238"/>
        <w:gridCol w:w="644"/>
      </w:tblGrid>
      <w:tr w:rsidR="00DB4126" w:rsidRPr="00785F0F" w14:paraId="438A3843" w14:textId="163DA863" w:rsidTr="004A3F6A">
        <w:tc>
          <w:tcPr>
            <w:tcW w:w="3437" w:type="dxa"/>
            <w:shd w:val="clear" w:color="auto" w:fill="auto"/>
          </w:tcPr>
          <w:p w14:paraId="34249F97" w14:textId="77777777" w:rsidR="00DB4126" w:rsidRPr="00785F0F" w:rsidRDefault="00DB4126" w:rsidP="00CA747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0B40C3" w14:textId="77777777" w:rsidR="00DB4126" w:rsidRPr="00785F0F" w:rsidRDefault="00DB4126" w:rsidP="00CA747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322DD30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25" w:type="dxa"/>
            <w:gridSpan w:val="5"/>
            <w:shd w:val="clear" w:color="auto" w:fill="auto"/>
            <w:vAlign w:val="bottom"/>
          </w:tcPr>
          <w:p w14:paraId="32495D3A" w14:textId="48FBCE0A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  <w:tc>
          <w:tcPr>
            <w:tcW w:w="253" w:type="dxa"/>
          </w:tcPr>
          <w:p w14:paraId="5C4E331B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431FCF59" w14:textId="0F8AD65C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9DF5A43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56719A35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88515D" w:rsidRPr="00785F0F" w14:paraId="03A69102" w14:textId="5F35BE97" w:rsidTr="004A3F6A">
        <w:tc>
          <w:tcPr>
            <w:tcW w:w="3437" w:type="dxa"/>
            <w:shd w:val="clear" w:color="auto" w:fill="auto"/>
          </w:tcPr>
          <w:p w14:paraId="289D330A" w14:textId="77777777" w:rsidR="0088515D" w:rsidRPr="00785F0F" w:rsidRDefault="0088515D" w:rsidP="0088515D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31BBD229" w14:textId="77777777" w:rsidR="0088515D" w:rsidRPr="00785F0F" w:rsidRDefault="0088515D" w:rsidP="0088515D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6DF187F8" w14:textId="77777777" w:rsidR="00A447A8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88515D">
              <w:rPr>
                <w:rFonts w:hint="cs"/>
                <w:sz w:val="22"/>
                <w:szCs w:val="22"/>
                <w:cs/>
              </w:rPr>
              <w:t>ประเภท</w:t>
            </w:r>
          </w:p>
          <w:p w14:paraId="0EB59A0F" w14:textId="65FA1BF8" w:rsidR="0088515D" w:rsidRPr="00785F0F" w:rsidRDefault="00A447A8" w:rsidP="00A447A8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88515D">
              <w:rPr>
                <w:rFonts w:hint="cs"/>
                <w:sz w:val="22"/>
                <w:szCs w:val="22"/>
                <w:cs/>
              </w:rPr>
              <w:t>หลักทรัพย์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7CF1FC3" w14:textId="79BD2AF3" w:rsidR="0088515D" w:rsidRPr="00785F0F" w:rsidRDefault="0088515D" w:rsidP="0088515D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607" w:type="dxa"/>
            <w:gridSpan w:val="3"/>
            <w:shd w:val="clear" w:color="auto" w:fill="auto"/>
            <w:vAlign w:val="bottom"/>
          </w:tcPr>
          <w:p w14:paraId="50024F3C" w14:textId="77777777" w:rsidR="0088515D" w:rsidRPr="00785F0F" w:rsidRDefault="0088515D" w:rsidP="0088515D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  <w:tc>
          <w:tcPr>
            <w:tcW w:w="253" w:type="dxa"/>
          </w:tcPr>
          <w:p w14:paraId="33BB94D5" w14:textId="77777777" w:rsidR="0088515D" w:rsidRPr="00785F0F" w:rsidRDefault="0088515D" w:rsidP="0088515D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14:paraId="772764CB" w14:textId="3F0B68AD" w:rsidR="0088515D" w:rsidRPr="00785F0F" w:rsidRDefault="0088515D" w:rsidP="0088515D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40FB77B0" w14:textId="77777777" w:rsidR="0088515D" w:rsidRPr="00785F0F" w:rsidRDefault="0088515D" w:rsidP="0088515D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2BDD90CE" w14:textId="77777777" w:rsidR="0088515D" w:rsidRPr="00785F0F" w:rsidRDefault="0088515D" w:rsidP="0088515D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A447A8" w:rsidRPr="00785F0F" w14:paraId="6EDF23B8" w14:textId="77777777" w:rsidTr="004A3F6A">
        <w:trPr>
          <w:trHeight w:val="164"/>
        </w:trPr>
        <w:tc>
          <w:tcPr>
            <w:tcW w:w="3437" w:type="dxa"/>
            <w:shd w:val="clear" w:color="auto" w:fill="auto"/>
          </w:tcPr>
          <w:p w14:paraId="3868B38A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3BC993D" w14:textId="4A15A356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</w:tcPr>
          <w:p w14:paraId="154F866A" w14:textId="32E443E7" w:rsidR="00A447A8" w:rsidRPr="00567835" w:rsidRDefault="00A447A8" w:rsidP="00A447A8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88515D">
              <w:rPr>
                <w:rFonts w:hint="cs"/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6E44E67" w14:textId="6D4F1F2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607" w:type="dxa"/>
            <w:gridSpan w:val="3"/>
            <w:shd w:val="clear" w:color="auto" w:fill="auto"/>
            <w:vAlign w:val="bottom"/>
          </w:tcPr>
          <w:p w14:paraId="1FA07A3F" w14:textId="0F6B0EB6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53" w:type="dxa"/>
          </w:tcPr>
          <w:p w14:paraId="6A7E7888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14:paraId="10E2FBB6" w14:textId="19201331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รายได้เงินปันผลรับ</w:t>
            </w:r>
          </w:p>
        </w:tc>
      </w:tr>
      <w:tr w:rsidR="00A447A8" w:rsidRPr="00785F0F" w14:paraId="4E23C98D" w14:textId="77777777" w:rsidTr="00D27151">
        <w:tc>
          <w:tcPr>
            <w:tcW w:w="3437" w:type="dxa"/>
            <w:shd w:val="clear" w:color="auto" w:fill="auto"/>
          </w:tcPr>
          <w:p w14:paraId="0D5FD72E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30CEB882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058920EE" w14:textId="5C8B7AC4" w:rsidR="00A447A8" w:rsidRPr="0088515D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C10BCC" w14:textId="168B26D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  <w:r>
              <w:rPr>
                <w:sz w:val="22"/>
                <w:szCs w:val="22"/>
              </w:rPr>
              <w:t>0</w:t>
            </w:r>
            <w:r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EE79F0" w14:textId="18BA634D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7C8A428" w14:textId="38EBC15E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E86AB" w14:textId="77777777" w:rsidR="00A447A8" w:rsidRPr="00785F0F" w:rsidRDefault="00A447A8" w:rsidP="00A447A8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7D5826A" w14:textId="77777777" w:rsidR="00A447A8" w:rsidRDefault="00A447A8" w:rsidP="00A447A8">
            <w:pPr>
              <w:spacing w:line="260" w:lineRule="exact"/>
              <w:ind w:left="-165" w:right="-10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31 </w:t>
            </w:r>
          </w:p>
          <w:p w14:paraId="4A913CF1" w14:textId="4BBD4A3A" w:rsidR="00A447A8" w:rsidRPr="00785F0F" w:rsidRDefault="00A447A8" w:rsidP="00A447A8">
            <w:pPr>
              <w:spacing w:line="260" w:lineRule="exact"/>
              <w:ind w:left="-165" w:right="-10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3" w:type="dxa"/>
          </w:tcPr>
          <w:p w14:paraId="40DBB5D4" w14:textId="77777777" w:rsidR="00A447A8" w:rsidRPr="00785F0F" w:rsidRDefault="00A447A8" w:rsidP="00A447A8">
            <w:pPr>
              <w:spacing w:line="260" w:lineRule="exact"/>
              <w:ind w:left="-757" w:right="-200" w:firstLine="59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14:paraId="47DB5C68" w14:textId="7FBF2087" w:rsidR="00A447A8" w:rsidRPr="00785F0F" w:rsidRDefault="00A447A8" w:rsidP="00A447A8">
            <w:pPr>
              <w:spacing w:line="260" w:lineRule="exact"/>
              <w:ind w:left="-165" w:right="-9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30 </w:t>
            </w:r>
            <w:r>
              <w:rPr>
                <w:sz w:val="22"/>
                <w:szCs w:val="22"/>
                <w:cs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 xml:space="preserve">  มิถุนายน</w:t>
            </w:r>
          </w:p>
        </w:tc>
        <w:tc>
          <w:tcPr>
            <w:tcW w:w="238" w:type="dxa"/>
            <w:vAlign w:val="bottom"/>
          </w:tcPr>
          <w:p w14:paraId="4574EC2E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vAlign w:val="center"/>
          </w:tcPr>
          <w:p w14:paraId="319577DB" w14:textId="716DEC6F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rFonts w:hint="cs"/>
                <w:sz w:val="22"/>
                <w:szCs w:val="22"/>
                <w:cs/>
              </w:rPr>
              <w:t>มิถุนายน</w:t>
            </w:r>
          </w:p>
        </w:tc>
      </w:tr>
      <w:tr w:rsidR="00A447A8" w:rsidRPr="00785F0F" w14:paraId="52CF2354" w14:textId="1CCD02D5" w:rsidTr="00D27151">
        <w:tc>
          <w:tcPr>
            <w:tcW w:w="3437" w:type="dxa"/>
            <w:shd w:val="clear" w:color="auto" w:fill="auto"/>
          </w:tcPr>
          <w:p w14:paraId="6FDA6C20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972FB9E" w14:textId="5641C58D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986DE9D" w14:textId="7E8441FB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43CA27" w14:textId="22472686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EF1B0" w14:textId="1F73A43F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B7ADDA1" w14:textId="3046C082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54A85" w14:textId="77777777" w:rsidR="00A447A8" w:rsidRPr="00785F0F" w:rsidRDefault="00A447A8" w:rsidP="00A447A8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158B2C5" w14:textId="7C3F7C24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53" w:type="dxa"/>
          </w:tcPr>
          <w:p w14:paraId="6B288419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14:paraId="73481DFE" w14:textId="35FC5696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68518C14" w14:textId="77777777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vAlign w:val="center"/>
          </w:tcPr>
          <w:p w14:paraId="7FF25A93" w14:textId="0F7D279D" w:rsidR="00A447A8" w:rsidRPr="00785F0F" w:rsidRDefault="00A447A8" w:rsidP="00A447A8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A447A8" w:rsidRPr="00785F0F" w14:paraId="1A0F790D" w14:textId="0F89B842" w:rsidTr="004A3F6A">
        <w:tc>
          <w:tcPr>
            <w:tcW w:w="3437" w:type="dxa"/>
            <w:shd w:val="clear" w:color="auto" w:fill="auto"/>
          </w:tcPr>
          <w:p w14:paraId="6F8B3FB4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4C17D5B3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90E57FA" w14:textId="09DE681F" w:rsidR="00A447A8" w:rsidRPr="00785F0F" w:rsidRDefault="00A447A8" w:rsidP="00A447A8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E89CA26" w14:textId="05D8E886" w:rsidR="00A447A8" w:rsidRPr="00785F0F" w:rsidRDefault="00A447A8" w:rsidP="00A447A8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300" w:type="dxa"/>
            <w:gridSpan w:val="7"/>
            <w:shd w:val="clear" w:color="auto" w:fill="auto"/>
            <w:vAlign w:val="bottom"/>
          </w:tcPr>
          <w:p w14:paraId="316E8362" w14:textId="1432AC58" w:rsidR="00A447A8" w:rsidRPr="00785F0F" w:rsidRDefault="00A447A8" w:rsidP="00A447A8">
            <w:pPr>
              <w:spacing w:line="260" w:lineRule="exact"/>
              <w:ind w:left="-234" w:right="-198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A447A8" w:rsidRPr="00785F0F" w14:paraId="14E8477A" w14:textId="77B32469" w:rsidTr="00D27151">
        <w:tc>
          <w:tcPr>
            <w:tcW w:w="3437" w:type="dxa"/>
            <w:shd w:val="clear" w:color="auto" w:fill="auto"/>
          </w:tcPr>
          <w:p w14:paraId="5EA399B3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454C47C9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BE510F2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B1D78B" w14:textId="28248A7A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6B4F4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878DD17" w14:textId="77777777" w:rsidR="00A447A8" w:rsidRPr="00785F0F" w:rsidRDefault="00A447A8" w:rsidP="00A447A8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C69D48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8CE2DF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53" w:type="dxa"/>
          </w:tcPr>
          <w:p w14:paraId="10813776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14:paraId="65EDEB06" w14:textId="1F68BF5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0C90E6DD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2E88B9DF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A447A8" w:rsidRPr="00785F0F" w14:paraId="4EFC31F1" w14:textId="4E4F5EE0" w:rsidTr="00D27151">
        <w:tc>
          <w:tcPr>
            <w:tcW w:w="3437" w:type="dxa"/>
            <w:shd w:val="clear" w:color="auto" w:fill="auto"/>
          </w:tcPr>
          <w:p w14:paraId="2E0ACB38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14:paraId="6F22F5A6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5BD278A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A577CD" w14:textId="08B02E31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F1D914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221936E" w14:textId="77777777" w:rsidR="00A447A8" w:rsidRPr="00785F0F" w:rsidRDefault="00A447A8" w:rsidP="00A447A8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1C185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309EE00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53" w:type="dxa"/>
          </w:tcPr>
          <w:p w14:paraId="5E624C3F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14:paraId="7E5CE307" w14:textId="48396EF3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3AB4FE83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55F7A06C" w14:textId="77777777" w:rsidR="00A447A8" w:rsidRPr="00785F0F" w:rsidRDefault="00A447A8" w:rsidP="00A447A8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A447A8" w:rsidRPr="00792CFB" w14:paraId="59A246F7" w14:textId="17D24267" w:rsidTr="00D27151">
        <w:tc>
          <w:tcPr>
            <w:tcW w:w="3437" w:type="dxa"/>
            <w:shd w:val="clear" w:color="auto" w:fill="auto"/>
          </w:tcPr>
          <w:p w14:paraId="3C14D061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sz w:val="22"/>
                <w:szCs w:val="22"/>
              </w:rPr>
              <w:t>Cambodian Commercial Bank Ltd</w:t>
            </w:r>
            <w:r w:rsidRPr="00785F0F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058AED50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810" w:type="dxa"/>
          </w:tcPr>
          <w:p w14:paraId="73848BED" w14:textId="14DA8E6E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2151FF" w14:textId="5120A512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537B61" w14:textId="69C1570A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CB1069D" w14:textId="11AA4C4B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578EBA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00B394E" w14:textId="397C5718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2,688</w:t>
            </w:r>
          </w:p>
        </w:tc>
        <w:tc>
          <w:tcPr>
            <w:tcW w:w="253" w:type="dxa"/>
          </w:tcPr>
          <w:p w14:paraId="26CE6DF9" w14:textId="77777777" w:rsidR="00A447A8" w:rsidRDefault="00A447A8" w:rsidP="00A447A8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299FEA05" w14:textId="22D4DF13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F15C9ED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784A23DC" w14:textId="0D975E8F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7D72573C" w14:textId="4F4EA2D6" w:rsidTr="00D27151">
        <w:tc>
          <w:tcPr>
            <w:tcW w:w="3437" w:type="dxa"/>
            <w:shd w:val="clear" w:color="auto" w:fill="auto"/>
          </w:tcPr>
          <w:p w14:paraId="41896592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14:paraId="4F0A64D6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810" w:type="dxa"/>
          </w:tcPr>
          <w:p w14:paraId="6DA2451A" w14:textId="1F96D3C0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AC7BCF" w14:textId="6C69864B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ABEF" w14:textId="401AB18D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ECED3DA" w14:textId="4D3D9A95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A23ED8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E51A6A1" w14:textId="36E90F62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3" w:type="dxa"/>
          </w:tcPr>
          <w:p w14:paraId="1AB64A5C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442C5B19" w14:textId="5B7EAF72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3B921C2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216"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16C9C596" w14:textId="0FB5C95F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0365253A" w14:textId="55ADB6CD" w:rsidTr="00D27151">
        <w:tc>
          <w:tcPr>
            <w:tcW w:w="3437" w:type="dxa"/>
            <w:shd w:val="clear" w:color="auto" w:fill="auto"/>
          </w:tcPr>
          <w:p w14:paraId="26899674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14:paraId="075DAB26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49AC6929" w14:textId="784632A8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8FB99" w14:textId="2751D486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8ED5B" w14:textId="19F2437F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E268E8D" w14:textId="4F602EF4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37B6E7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C70832C" w14:textId="67EED372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53" w:type="dxa"/>
          </w:tcPr>
          <w:p w14:paraId="29230AC2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10096E96" w14:textId="4AC0557E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 w:rsidRPr="00DF22B7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657F115D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44AAFDE" w14:textId="52A014CE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A447A8" w:rsidRPr="00785F0F" w14:paraId="15236F7B" w14:textId="40497F83" w:rsidTr="00D27151">
        <w:tc>
          <w:tcPr>
            <w:tcW w:w="3437" w:type="dxa"/>
            <w:shd w:val="clear" w:color="auto" w:fill="auto"/>
          </w:tcPr>
          <w:p w14:paraId="5A51C775" w14:textId="164D127B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530" w:type="dxa"/>
            <w:shd w:val="clear" w:color="auto" w:fill="auto"/>
          </w:tcPr>
          <w:p w14:paraId="0E5DC5D9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3A116734" w14:textId="4AEE43E7" w:rsidR="00A447A8" w:rsidRPr="00CA747E" w:rsidRDefault="00A447A8" w:rsidP="00A447A8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4E137" w14:textId="0952D41A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70D0A1" w14:textId="64EF6DA0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A005535" w14:textId="37F624E7" w:rsidR="00A447A8" w:rsidRPr="002C60B9" w:rsidRDefault="00A447A8" w:rsidP="00A447A8">
            <w:pPr>
              <w:tabs>
                <w:tab w:val="decimal" w:pos="517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D185E2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609E85A" w14:textId="43082743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53" w:type="dxa"/>
          </w:tcPr>
          <w:p w14:paraId="51801F46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4DD4C352" w14:textId="4F9CAFCB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 w:rsidRPr="00DF22B7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1513866" w14:textId="77777777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5EAD9057" w14:textId="1CCF6BCF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67157B03" w14:textId="43874BF2" w:rsidTr="00D27151">
        <w:tc>
          <w:tcPr>
            <w:tcW w:w="3437" w:type="dxa"/>
            <w:shd w:val="clear" w:color="auto" w:fill="auto"/>
          </w:tcPr>
          <w:p w14:paraId="0B7890A9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บริษัทหลักทรัพย์จัดการกองทุน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2B52681B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810" w:type="dxa"/>
          </w:tcPr>
          <w:p w14:paraId="4C7E818D" w14:textId="6BDC3E9C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187D0" w14:textId="499F9E7F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043498" w14:textId="481D3197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76272A0" w14:textId="78F278B9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441F0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7F2578D" w14:textId="19C40E7C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53" w:type="dxa"/>
          </w:tcPr>
          <w:p w14:paraId="1D816B8E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59FB957D" w14:textId="6CA09A16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</w:t>
            </w:r>
          </w:p>
        </w:tc>
        <w:tc>
          <w:tcPr>
            <w:tcW w:w="238" w:type="dxa"/>
          </w:tcPr>
          <w:p w14:paraId="028BBA30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387963CC" w14:textId="4A55267A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2185DD25" w14:textId="23F65DA1" w:rsidTr="00D27151">
        <w:tc>
          <w:tcPr>
            <w:tcW w:w="3437" w:type="dxa"/>
            <w:shd w:val="clear" w:color="auto" w:fill="auto"/>
          </w:tcPr>
          <w:p w14:paraId="3E1D042C" w14:textId="25CAB4C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ไทยพาณิชย์ลีสซิ่ง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7A35DCE7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บริการ</w:t>
            </w:r>
            <w:r w:rsidRPr="00785F0F">
              <w:rPr>
                <w:rFonts w:hint="cs"/>
                <w:sz w:val="22"/>
                <w:szCs w:val="22"/>
                <w:cs/>
              </w:rPr>
              <w:t>เรียก</w:t>
            </w:r>
            <w:r w:rsidRPr="00785F0F">
              <w:rPr>
                <w:sz w:val="22"/>
                <w:szCs w:val="22"/>
                <w:cs/>
              </w:rPr>
              <w:t>เก็บหนี้</w:t>
            </w:r>
          </w:p>
        </w:tc>
        <w:tc>
          <w:tcPr>
            <w:tcW w:w="810" w:type="dxa"/>
          </w:tcPr>
          <w:p w14:paraId="37EB9072" w14:textId="7B5AE8D2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848DA0" w14:textId="0B9038B2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3A288A" w14:textId="73BB664D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B3201CF" w14:textId="090E4400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7C4D93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3B8BF0B" w14:textId="0927A1AD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  <w:tc>
          <w:tcPr>
            <w:tcW w:w="253" w:type="dxa"/>
          </w:tcPr>
          <w:p w14:paraId="0D006C97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3669ED93" w14:textId="7729B4D9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0CA9D64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3D72BF22" w14:textId="338FD852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6B9E7309" w14:textId="761B466D" w:rsidTr="00D27151">
        <w:tc>
          <w:tcPr>
            <w:tcW w:w="3437" w:type="dxa"/>
            <w:shd w:val="clear" w:color="auto" w:fill="auto"/>
          </w:tcPr>
          <w:p w14:paraId="2781873F" w14:textId="52A26564" w:rsidR="00A447A8" w:rsidRPr="00785F0F" w:rsidRDefault="00A447A8" w:rsidP="00A447A8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 xml:space="preserve"> **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F2E3535" w14:textId="77777777" w:rsidR="00A447A8" w:rsidRPr="00785F0F" w:rsidRDefault="00A447A8" w:rsidP="00A447A8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810" w:type="dxa"/>
          </w:tcPr>
          <w:p w14:paraId="28E52494" w14:textId="4E088B00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E6A95E" w14:textId="36DBADE0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FC403C" w14:textId="6A3584BB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1390369" w14:textId="19588E58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447CCE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574C461" w14:textId="47F52721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12,540</w:t>
            </w:r>
          </w:p>
        </w:tc>
        <w:tc>
          <w:tcPr>
            <w:tcW w:w="253" w:type="dxa"/>
          </w:tcPr>
          <w:p w14:paraId="51B9790C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3EA3297" w14:textId="5F9C2B2C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0734974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F69C3F4" w14:textId="00CAF03D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103275B2" w14:textId="678F20F5" w:rsidTr="00D27151">
        <w:tc>
          <w:tcPr>
            <w:tcW w:w="3437" w:type="dxa"/>
            <w:shd w:val="clear" w:color="auto" w:fill="auto"/>
          </w:tcPr>
          <w:p w14:paraId="38B00A25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785F0F">
              <w:rPr>
                <w:b/>
                <w:bCs/>
                <w:sz w:val="22"/>
                <w:szCs w:val="22"/>
                <w:cs/>
              </w:rPr>
              <w:t>บริ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14:paraId="5481FA3E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B1A755D" w14:textId="78180F1C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28736F" w14:textId="2C26B78A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E11CBA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3B17D646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8418F1" w14:textId="77777777" w:rsidR="00A447A8" w:rsidRPr="00785F0F" w:rsidRDefault="00A447A8" w:rsidP="00A447A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2BDA368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7B0E500F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66A0E7EA" w14:textId="536594E7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08A0CA9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78F0557B" w14:textId="77777777" w:rsidR="00A447A8" w:rsidRPr="00785F0F" w:rsidRDefault="00A447A8" w:rsidP="00A447A8">
            <w:pPr>
              <w:tabs>
                <w:tab w:val="decimal" w:pos="250"/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447A8" w:rsidRPr="00150141" w14:paraId="3AEC5215" w14:textId="370C40E7" w:rsidTr="00D27151">
        <w:tc>
          <w:tcPr>
            <w:tcW w:w="3437" w:type="dxa"/>
            <w:shd w:val="clear" w:color="auto" w:fill="auto"/>
          </w:tcPr>
          <w:p w14:paraId="7AD9E7E1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ธ.ท.พ.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14:paraId="14A1A81D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810" w:type="dxa"/>
          </w:tcPr>
          <w:p w14:paraId="3852B401" w14:textId="7FA6D0A9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D2F38D" w14:textId="24AA4078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D6504D" w14:textId="6EC3CB83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8D358EA" w14:textId="3347F2E3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06D2AA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3CC97E7" w14:textId="2D001E30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253" w:type="dxa"/>
          </w:tcPr>
          <w:p w14:paraId="1267CAA4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54874595" w14:textId="56A98F79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9106BF4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6C22A313" w14:textId="1854A7DE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45547738" w14:textId="07D702D9" w:rsidTr="00D27151">
        <w:tc>
          <w:tcPr>
            <w:tcW w:w="3437" w:type="dxa"/>
            <w:shd w:val="clear" w:color="auto" w:fill="auto"/>
          </w:tcPr>
          <w:p w14:paraId="1715CF51" w14:textId="3793C628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สยามพิธิวัฒน์ จำก</w:t>
            </w:r>
            <w:r w:rsidRPr="00785F0F">
              <w:rPr>
                <w:rFonts w:hint="cs"/>
                <w:sz w:val="22"/>
                <w:szCs w:val="22"/>
                <w:cs/>
              </w:rPr>
              <w:t>ัด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  <w:r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14:paraId="3ABF082E" w14:textId="77777777" w:rsidR="00A447A8" w:rsidRPr="00785F0F" w:rsidRDefault="00A447A8" w:rsidP="00A447A8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810" w:type="dxa"/>
          </w:tcPr>
          <w:p w14:paraId="7175A6FD" w14:textId="3D9FEA31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285AC2" w14:textId="20C6181B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2EB072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3333FBE0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52A0F5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8F5B604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14:paraId="4CCB6CD7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9CFDF1B" w14:textId="32D5BD49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5E5F42A8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5E94E485" w14:textId="77777777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</w:tr>
      <w:tr w:rsidR="00A447A8" w:rsidRPr="00785F0F" w14:paraId="695CD8DA" w14:textId="110FAA2C" w:rsidTr="00D27151">
        <w:tc>
          <w:tcPr>
            <w:tcW w:w="3437" w:type="dxa"/>
            <w:shd w:val="clear" w:color="auto" w:fill="auto"/>
          </w:tcPr>
          <w:p w14:paraId="546E68EC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BC0DD0" w14:textId="7B3B9E0E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810" w:type="dxa"/>
          </w:tcPr>
          <w:p w14:paraId="5672FFB2" w14:textId="51FC2D02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F5585" w14:textId="32780A1F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509800" w14:textId="429FD5E1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6E3F2D2" w14:textId="6A3DC65B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E72C52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C9C0AF2" w14:textId="34343106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3" w:type="dxa"/>
          </w:tcPr>
          <w:p w14:paraId="39730F9F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60452CC9" w14:textId="7FE5EB9B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6DD42E4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21000405" w14:textId="701C53A6" w:rsidR="00A447A8" w:rsidRPr="00785F0F" w:rsidRDefault="00A447A8" w:rsidP="00A447A8">
            <w:pPr>
              <w:tabs>
                <w:tab w:val="decimal" w:pos="25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150141" w14:paraId="25EE212E" w14:textId="18A709D6" w:rsidTr="00D27151">
        <w:tc>
          <w:tcPr>
            <w:tcW w:w="3437" w:type="dxa"/>
            <w:shd w:val="clear" w:color="auto" w:fill="auto"/>
          </w:tcPr>
          <w:p w14:paraId="29F81576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ไทยพาณิชย์พลัส จำกัด</w:t>
            </w:r>
          </w:p>
        </w:tc>
        <w:tc>
          <w:tcPr>
            <w:tcW w:w="1530" w:type="dxa"/>
            <w:shd w:val="clear" w:color="auto" w:fill="auto"/>
          </w:tcPr>
          <w:p w14:paraId="2D5C29C8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5E0CAA1C" w14:textId="52578542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D56E1" w14:textId="42290886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0AC457" w14:textId="1F5B890D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D1B05D6" w14:textId="5EEF845F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BC07B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DD3EB13" w14:textId="0BC560BC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3" w:type="dxa"/>
          </w:tcPr>
          <w:p w14:paraId="26AE4FB5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56936B86" w14:textId="1E20D04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38" w:type="dxa"/>
          </w:tcPr>
          <w:p w14:paraId="321A6E39" w14:textId="77777777" w:rsidR="00A447A8" w:rsidRPr="00785F0F" w:rsidRDefault="00A447A8" w:rsidP="00A447A8">
            <w:pPr>
              <w:tabs>
                <w:tab w:val="decimal" w:pos="391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5B311E4C" w14:textId="6AEBF433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</w:tr>
      <w:tr w:rsidR="00A447A8" w:rsidRPr="00785F0F" w14:paraId="48741820" w14:textId="0664355C" w:rsidTr="00D27151">
        <w:tc>
          <w:tcPr>
            <w:tcW w:w="3437" w:type="dxa"/>
            <w:shd w:val="clear" w:color="auto" w:fill="auto"/>
          </w:tcPr>
          <w:p w14:paraId="3B7B9D0E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</w:t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โพรเทค </w:t>
            </w:r>
            <w:r w:rsidRPr="00785F0F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1044F689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810" w:type="dxa"/>
          </w:tcPr>
          <w:p w14:paraId="041D455B" w14:textId="02A02586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018AD5" w14:textId="3B38DE89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37C0A1" w14:textId="09E2891A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8E5C39E" w14:textId="25B61F42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8E6A27" w14:textId="77777777" w:rsidR="00A447A8" w:rsidRPr="00785F0F" w:rsidRDefault="00A447A8" w:rsidP="00A447A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F8B276B" w14:textId="22A201D3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3" w:type="dxa"/>
          </w:tcPr>
          <w:p w14:paraId="642ABECA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7FB5E723" w14:textId="4C677868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AEEFBF3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4D5FC58A" w14:textId="77F635A7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</w:t>
            </w:r>
          </w:p>
        </w:tc>
      </w:tr>
      <w:tr w:rsidR="00A447A8" w:rsidRPr="00785F0F" w14:paraId="0550E83A" w14:textId="6E2A2508" w:rsidTr="00D27151">
        <w:tc>
          <w:tcPr>
            <w:tcW w:w="3437" w:type="dxa"/>
            <w:shd w:val="clear" w:color="auto" w:fill="auto"/>
          </w:tcPr>
          <w:p w14:paraId="28CE5EF7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บริษัท เอสซีบี อบาคัส จำกัด</w:t>
            </w:r>
          </w:p>
        </w:tc>
        <w:tc>
          <w:tcPr>
            <w:tcW w:w="1530" w:type="dxa"/>
            <w:shd w:val="clear" w:color="auto" w:fill="auto"/>
          </w:tcPr>
          <w:p w14:paraId="101DED52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วิเคราะห์ข้อมูล</w:t>
            </w:r>
          </w:p>
        </w:tc>
        <w:tc>
          <w:tcPr>
            <w:tcW w:w="810" w:type="dxa"/>
          </w:tcPr>
          <w:p w14:paraId="2C37FD67" w14:textId="6E560B4F" w:rsidR="00A447A8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54AFB" w14:textId="0FBE102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5A513C" w14:textId="21D800BE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16EB1A4E" w14:textId="6E83A0D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5CDBF4" w14:textId="77777777" w:rsidR="00A447A8" w:rsidRPr="00785F0F" w:rsidRDefault="00A447A8" w:rsidP="00A447A8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96F13A2" w14:textId="1BB43ABA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3" w:type="dxa"/>
          </w:tcPr>
          <w:p w14:paraId="5ABDD8DF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11536342" w14:textId="13A60902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F55A465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61DBA54E" w14:textId="560F0308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447A8" w:rsidRPr="00785F0F" w14:paraId="17A08DCD" w14:textId="426195D9" w:rsidTr="00D27151">
        <w:tc>
          <w:tcPr>
            <w:tcW w:w="3437" w:type="dxa"/>
            <w:shd w:val="clear" w:color="auto" w:fill="auto"/>
          </w:tcPr>
          <w:p w14:paraId="0BE9994B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Pr="00785F0F">
              <w:rPr>
                <w:b/>
                <w:bCs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1530" w:type="dxa"/>
            <w:shd w:val="clear" w:color="auto" w:fill="auto"/>
          </w:tcPr>
          <w:p w14:paraId="1BAA89C5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659B202" w14:textId="13F6638E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2763A" w14:textId="1FC78D31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8E4B3D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23E93788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04241D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AEA3FDB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6AC2B009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55246B9D" w14:textId="396F1EFB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351AD2BE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-144" w:right="288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34BE90FB" w14:textId="1AF0586A" w:rsidR="00A447A8" w:rsidRPr="00785F0F" w:rsidRDefault="00A447A8" w:rsidP="00A447A8">
            <w:pPr>
              <w:tabs>
                <w:tab w:val="decimal" w:pos="340"/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447A8" w:rsidRPr="00785F0F" w14:paraId="0E1408AE" w14:textId="0DCCBD49" w:rsidTr="00D27151">
        <w:tc>
          <w:tcPr>
            <w:tcW w:w="3437" w:type="dxa"/>
            <w:shd w:val="clear" w:color="auto" w:fill="auto"/>
          </w:tcPr>
          <w:p w14:paraId="056CB1C4" w14:textId="6C488F7D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ส.อ.ก.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35EC59D6" w14:textId="77777777" w:rsidR="00A447A8" w:rsidRPr="00785F0F" w:rsidRDefault="00A447A8" w:rsidP="00A447A8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810" w:type="dxa"/>
          </w:tcPr>
          <w:p w14:paraId="5C884A2B" w14:textId="7FA722EB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6CDF05" w14:textId="097E6E9B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B49A30" w14:textId="221AC651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88BCEF8" w14:textId="014A8709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FEE64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AB93430" w14:textId="18751B0C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253" w:type="dxa"/>
          </w:tcPr>
          <w:p w14:paraId="6BAE62C9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710B1139" w14:textId="3B5EA866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</w:rPr>
            </w:pPr>
            <w:r w:rsidRPr="00DF22B7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961515A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28653AB" w14:textId="68936D7D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447A8" w:rsidRPr="00785F0F" w14:paraId="6C491781" w14:textId="764478CC" w:rsidTr="00D27151">
        <w:tc>
          <w:tcPr>
            <w:tcW w:w="3437" w:type="dxa"/>
            <w:shd w:val="clear" w:color="auto" w:fill="auto"/>
          </w:tcPr>
          <w:p w14:paraId="319DBCA0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14:paraId="0B5A0F8F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EC94148" w14:textId="5C107D63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3D6AC1" w14:textId="26477A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353706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1E8C8A8B" w14:textId="77777777" w:rsidR="00A447A8" w:rsidRPr="00785F0F" w:rsidRDefault="00A447A8" w:rsidP="00A447A8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ABB42A" w14:textId="77777777" w:rsidR="00A447A8" w:rsidRPr="00785F0F" w:rsidRDefault="00A447A8" w:rsidP="00A447A8">
            <w:pPr>
              <w:tabs>
                <w:tab w:val="decimal" w:pos="-61"/>
                <w:tab w:val="decimal" w:pos="486"/>
                <w:tab w:val="decimal" w:pos="582"/>
              </w:tabs>
              <w:spacing w:line="260" w:lineRule="exact"/>
              <w:ind w:left="-3" w:right="12" w:hanging="30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62B758B" w14:textId="77777777" w:rsidR="00A447A8" w:rsidRPr="00554B7C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48AA10F0" w14:textId="77777777" w:rsidR="00A447A8" w:rsidRPr="00DB4126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3EFBCB91" w14:textId="1C10B986" w:rsidR="00A447A8" w:rsidRPr="00DB4126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42B4A48B" w14:textId="77777777" w:rsidR="00A447A8" w:rsidRPr="00785F0F" w:rsidRDefault="00A447A8" w:rsidP="00A447A8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3BDB145C" w14:textId="77777777" w:rsidR="00A447A8" w:rsidRPr="006A02B9" w:rsidRDefault="00A447A8" w:rsidP="00A447A8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447A8" w:rsidRPr="00785F0F" w14:paraId="1468CC40" w14:textId="5EA8EDB4" w:rsidTr="00D27151">
        <w:tc>
          <w:tcPr>
            <w:tcW w:w="3437" w:type="dxa"/>
            <w:shd w:val="clear" w:color="auto" w:fill="auto"/>
          </w:tcPr>
          <w:p w14:paraId="4B17B10A" w14:textId="2867AF7F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มหิศร จำกัด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***</w:t>
            </w:r>
            <w:r>
              <w:rPr>
                <w:rFonts w:hint="cs"/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66EFAC2A" w14:textId="77777777" w:rsidR="00A447A8" w:rsidRPr="00785F0F" w:rsidRDefault="00A447A8" w:rsidP="00A447A8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667D76FA" w14:textId="5876D21F" w:rsidR="00A447A8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140691" w14:textId="5265D9E5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CD35F" w14:textId="6CFAEC3C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155D686" w14:textId="232B27EF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13CBFE" w14:textId="77777777" w:rsidR="00A447A8" w:rsidRPr="00785F0F" w:rsidRDefault="00A447A8" w:rsidP="00A447A8">
            <w:pPr>
              <w:tabs>
                <w:tab w:val="decimal" w:pos="-61"/>
                <w:tab w:val="decimal" w:pos="338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38585BF" w14:textId="630CC658" w:rsidR="00A447A8" w:rsidRPr="00785F0F" w:rsidRDefault="00A447A8" w:rsidP="00A447A8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44A80C6A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65CF6568" w14:textId="335EEE14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FADE7EF" w14:textId="77777777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11B3FBE5" w14:textId="6EC6FDD0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447A8" w:rsidRPr="00785F0F" w14:paraId="6ED46408" w14:textId="40D32A14" w:rsidTr="00D27151">
        <w:tc>
          <w:tcPr>
            <w:tcW w:w="3437" w:type="dxa"/>
            <w:shd w:val="clear" w:color="auto" w:fill="auto"/>
          </w:tcPr>
          <w:p w14:paraId="13708141" w14:textId="2CC46518" w:rsidR="00A447A8" w:rsidRPr="00785F0F" w:rsidRDefault="00A447A8" w:rsidP="00A447A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บริษัท ดิจิทัล เวนเจอร์ส จำกัด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***</w:t>
            </w:r>
            <w:r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5E1B5176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เทคโนโลยีทางการเงิน</w:t>
            </w:r>
          </w:p>
        </w:tc>
        <w:tc>
          <w:tcPr>
            <w:tcW w:w="810" w:type="dxa"/>
          </w:tcPr>
          <w:p w14:paraId="1A56B3C1" w14:textId="77777777" w:rsidR="00A447A8" w:rsidRPr="00785F0F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57502" w14:textId="2FF88178" w:rsidR="00A447A8" w:rsidRPr="00785F0F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16D32D" w14:textId="77777777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11B02C28" w14:textId="77777777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9AC6F6" w14:textId="77777777" w:rsidR="00A447A8" w:rsidRPr="00785F0F" w:rsidRDefault="00A447A8" w:rsidP="00A447A8">
            <w:pPr>
              <w:tabs>
                <w:tab w:val="decimal" w:pos="-61"/>
                <w:tab w:val="decimal" w:pos="338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2CF8956" w14:textId="77777777" w:rsidR="00A447A8" w:rsidRPr="00785F0F" w:rsidRDefault="00A447A8" w:rsidP="00A447A8">
            <w:pPr>
              <w:tabs>
                <w:tab w:val="decimal" w:pos="338"/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14:paraId="26D52DC5" w14:textId="77777777" w:rsidR="00A447A8" w:rsidRPr="00785F0F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1AE365AE" w14:textId="7DF122E9" w:rsidR="00A447A8" w:rsidRPr="00785F0F" w:rsidRDefault="00A447A8" w:rsidP="00A447A8">
            <w:pPr>
              <w:tabs>
                <w:tab w:val="decimal" w:pos="162"/>
                <w:tab w:val="decimal" w:pos="32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3C79A23B" w14:textId="77777777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14:paraId="0002095A" w14:textId="77777777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A447A8" w:rsidRPr="00785F0F" w14:paraId="3612EB7F" w14:textId="692D6B21" w:rsidTr="00D27151">
        <w:tc>
          <w:tcPr>
            <w:tcW w:w="3437" w:type="dxa"/>
            <w:shd w:val="clear" w:color="auto" w:fill="auto"/>
          </w:tcPr>
          <w:p w14:paraId="650E8529" w14:textId="77777777" w:rsidR="00A447A8" w:rsidRPr="00785F0F" w:rsidRDefault="00A447A8" w:rsidP="00A447A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9176935" w14:textId="3F7B5B3A" w:rsidR="00A447A8" w:rsidRPr="00785F0F" w:rsidRDefault="00A447A8" w:rsidP="00A447A8">
            <w:pPr>
              <w:spacing w:line="260" w:lineRule="exact"/>
              <w:ind w:left="-108" w:right="-14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 และธุรกิจเงินร่วมลงทุน</w:t>
            </w:r>
          </w:p>
        </w:tc>
        <w:tc>
          <w:tcPr>
            <w:tcW w:w="810" w:type="dxa"/>
          </w:tcPr>
          <w:p w14:paraId="66042A48" w14:textId="12FB959D" w:rsidR="00A447A8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C89676" w14:textId="44A8311F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40EEF4" w14:textId="781BC5F1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D1BE86B" w14:textId="411C98B9" w:rsidR="00A447A8" w:rsidRPr="00785F0F" w:rsidRDefault="00A447A8" w:rsidP="00A447A8">
            <w:pPr>
              <w:tabs>
                <w:tab w:val="decimal" w:pos="330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B052A6" w14:textId="77777777" w:rsidR="00A447A8" w:rsidRPr="00785F0F" w:rsidRDefault="00A447A8" w:rsidP="00A447A8">
            <w:pPr>
              <w:tabs>
                <w:tab w:val="decimal" w:pos="-61"/>
                <w:tab w:val="decimal" w:pos="252"/>
                <w:tab w:val="decimal" w:pos="338"/>
                <w:tab w:val="decimal" w:pos="486"/>
              </w:tabs>
              <w:snapToGrid w:val="0"/>
              <w:spacing w:line="260" w:lineRule="exact"/>
              <w:ind w:right="-1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15F74DC" w14:textId="69C3A482" w:rsidR="00A447A8" w:rsidRPr="00785F0F" w:rsidRDefault="00A447A8" w:rsidP="00A447A8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354E49CD" w14:textId="77777777" w:rsidR="00A447A8" w:rsidRDefault="00A447A8" w:rsidP="00A447A8">
            <w:pPr>
              <w:tabs>
                <w:tab w:val="decimal" w:pos="252"/>
                <w:tab w:val="decimal" w:pos="391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14:paraId="12E78AAC" w14:textId="43DAD7ED" w:rsidR="00A447A8" w:rsidRPr="00785F0F" w:rsidRDefault="00A447A8" w:rsidP="00A447A8">
            <w:pPr>
              <w:tabs>
                <w:tab w:val="decimal" w:pos="23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E7BA392" w14:textId="77777777" w:rsidR="00A447A8" w:rsidRPr="00785F0F" w:rsidRDefault="00A447A8" w:rsidP="00A447A8">
            <w:pPr>
              <w:tabs>
                <w:tab w:val="decimal" w:pos="252"/>
              </w:tabs>
              <w:spacing w:line="260" w:lineRule="exact"/>
              <w:ind w:left="21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0E73BBFE" w14:textId="6A18E30F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</w:tr>
      <w:tr w:rsidR="00A447A8" w:rsidRPr="00785F0F" w14:paraId="342AECF2" w14:textId="77777777" w:rsidTr="00D27151">
        <w:tc>
          <w:tcPr>
            <w:tcW w:w="3437" w:type="dxa"/>
            <w:shd w:val="clear" w:color="auto" w:fill="auto"/>
          </w:tcPr>
          <w:p w14:paraId="6447A132" w14:textId="056707EA" w:rsidR="00A447A8" w:rsidRPr="001F684E" w:rsidRDefault="00A447A8" w:rsidP="00A447A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>
              <w:rPr>
                <w:sz w:val="22"/>
                <w:szCs w:val="22"/>
              </w:rPr>
              <w:t>SCB</w:t>
            </w:r>
            <w:r>
              <w:rPr>
                <w:sz w:val="22"/>
                <w:szCs w:val="22"/>
                <w:cs/>
              </w:rPr>
              <w:t>-</w:t>
            </w:r>
            <w:r>
              <w:rPr>
                <w:sz w:val="22"/>
                <w:szCs w:val="22"/>
              </w:rPr>
              <w:t xml:space="preserve">Julius Baer </w:t>
            </w: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Singapore</w:t>
            </w:r>
            <w:r>
              <w:rPr>
                <w:sz w:val="22"/>
                <w:szCs w:val="22"/>
                <w:cs/>
              </w:rPr>
              <w:t xml:space="preserve">) </w:t>
            </w:r>
            <w:r>
              <w:rPr>
                <w:sz w:val="22"/>
                <w:szCs w:val="22"/>
              </w:rPr>
              <w:t>Pte</w:t>
            </w:r>
            <w:r>
              <w:rPr>
                <w:sz w:val="22"/>
                <w:szCs w:val="22"/>
                <w:cs/>
              </w:rPr>
              <w:t xml:space="preserve">. </w:t>
            </w:r>
            <w:r>
              <w:rPr>
                <w:sz w:val="22"/>
                <w:szCs w:val="22"/>
              </w:rPr>
              <w:t>Ltd</w:t>
            </w:r>
            <w:r>
              <w:rPr>
                <w:sz w:val="22"/>
                <w:szCs w:val="22"/>
                <w:cs/>
              </w:rPr>
              <w:t>.</w:t>
            </w:r>
            <w:r w:rsidRPr="00785F0F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785F0F">
              <w:rPr>
                <w:rFonts w:hint="cs"/>
                <w:sz w:val="24"/>
                <w:szCs w:val="24"/>
                <w:vertAlign w:val="superscript"/>
                <w:cs/>
              </w:rPr>
              <w:t>**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2AFFEF3B" w14:textId="000E1CCF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37896BC6" w14:textId="7D6A4C9D" w:rsidR="00A447A8" w:rsidRPr="00223525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84D64" w14:textId="03715BC4" w:rsidR="00A447A8" w:rsidRPr="00223525" w:rsidRDefault="00A447A8" w:rsidP="00A447A8">
            <w:pPr>
              <w:tabs>
                <w:tab w:val="decimal" w:pos="395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BDD397" w14:textId="0EB09DE5" w:rsidR="00A447A8" w:rsidRPr="00223525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26B0EA9" w14:textId="011BD251" w:rsidR="00A447A8" w:rsidRPr="00223525" w:rsidRDefault="00A447A8" w:rsidP="00A447A8">
            <w:pPr>
              <w:tabs>
                <w:tab w:val="decimal" w:pos="330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1E5C30" w14:textId="77777777" w:rsidR="00A447A8" w:rsidRPr="00223525" w:rsidRDefault="00A447A8" w:rsidP="00A447A8">
            <w:pPr>
              <w:tabs>
                <w:tab w:val="decimal" w:pos="338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7C35B66" w14:textId="1B1E8BB3" w:rsidR="00A447A8" w:rsidRPr="00223525" w:rsidRDefault="00A447A8" w:rsidP="00A447A8">
            <w:pPr>
              <w:tabs>
                <w:tab w:val="decimal" w:pos="249"/>
              </w:tabs>
              <w:spacing w:line="260" w:lineRule="exact"/>
              <w:ind w:left="144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1C966094" w14:textId="77777777" w:rsidR="00A447A8" w:rsidRPr="00223525" w:rsidRDefault="00A447A8" w:rsidP="00A447A8">
            <w:pPr>
              <w:tabs>
                <w:tab w:val="decimal" w:pos="342"/>
                <w:tab w:val="decimal" w:pos="391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5003BF71" w14:textId="3D9A6F6C" w:rsidR="00A447A8" w:rsidRPr="00223525" w:rsidRDefault="00A447A8" w:rsidP="00A447A8">
            <w:pPr>
              <w:tabs>
                <w:tab w:val="decimal" w:pos="162"/>
                <w:tab w:val="decimal" w:pos="320"/>
              </w:tabs>
              <w:spacing w:line="260" w:lineRule="exact"/>
              <w:ind w:left="216" w:right="-25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AD43C4D" w14:textId="77777777" w:rsidR="00A447A8" w:rsidRPr="00223525" w:rsidRDefault="00A447A8" w:rsidP="00A447A8">
            <w:pPr>
              <w:tabs>
                <w:tab w:val="decimal" w:pos="342"/>
                <w:tab w:val="decimal" w:pos="619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14:paraId="7B1A1F2D" w14:textId="3D75B2FA" w:rsidR="00A447A8" w:rsidRPr="00223525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447A8" w:rsidRPr="00785F0F" w14:paraId="3BB2F2AB" w14:textId="08FFA8F0" w:rsidTr="00D27151">
        <w:tc>
          <w:tcPr>
            <w:tcW w:w="3437" w:type="dxa"/>
            <w:shd w:val="clear" w:color="auto" w:fill="auto"/>
          </w:tcPr>
          <w:p w14:paraId="0EE13D3C" w14:textId="7BB5AF20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</w:t>
            </w:r>
            <w:r w:rsidRPr="00785F0F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ร่วม</w:t>
            </w:r>
          </w:p>
        </w:tc>
        <w:tc>
          <w:tcPr>
            <w:tcW w:w="1530" w:type="dxa"/>
            <w:shd w:val="clear" w:color="auto" w:fill="auto"/>
          </w:tcPr>
          <w:p w14:paraId="71F6CEF5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A33576C" w14:textId="31A7F1FF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7D266C" w14:textId="5263C7C4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37C039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7DD60D04" w14:textId="77777777" w:rsidR="00A447A8" w:rsidRPr="00785F0F" w:rsidRDefault="00A447A8" w:rsidP="00A447A8">
            <w:pPr>
              <w:tabs>
                <w:tab w:val="decimal" w:pos="330"/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BE4924" w14:textId="77777777" w:rsidR="00A447A8" w:rsidRPr="00785F0F" w:rsidRDefault="00A447A8" w:rsidP="00A447A8">
            <w:pPr>
              <w:tabs>
                <w:tab w:val="decimal" w:pos="338"/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A08B920" w14:textId="77777777" w:rsidR="00A447A8" w:rsidRPr="00554B7C" w:rsidRDefault="00A447A8" w:rsidP="00A447A8">
            <w:pPr>
              <w:tabs>
                <w:tab w:val="decimal" w:pos="391"/>
                <w:tab w:val="decimal" w:pos="42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14:paraId="0C8E056A" w14:textId="77777777" w:rsidR="00A447A8" w:rsidRPr="00DB4126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14:paraId="6EF9C514" w14:textId="17720748" w:rsidR="00A447A8" w:rsidRPr="00DB4126" w:rsidRDefault="00A447A8" w:rsidP="00A447A8">
            <w:pPr>
              <w:tabs>
                <w:tab w:val="decimal" w:pos="162"/>
                <w:tab w:val="decimal" w:pos="32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0C9A24F" w14:textId="77777777" w:rsidR="00A447A8" w:rsidRPr="00785F0F" w:rsidRDefault="00A447A8" w:rsidP="00A447A8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14:paraId="5300B25D" w14:textId="77777777" w:rsidR="00A447A8" w:rsidRPr="006A02B9" w:rsidRDefault="00A447A8" w:rsidP="00A447A8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447A8" w:rsidRPr="00785F0F" w14:paraId="6AC7FFEC" w14:textId="2DB2481C" w:rsidTr="00D27151">
        <w:trPr>
          <w:trHeight w:val="40"/>
        </w:trPr>
        <w:tc>
          <w:tcPr>
            <w:tcW w:w="3437" w:type="dxa"/>
            <w:shd w:val="clear" w:color="auto" w:fill="auto"/>
          </w:tcPr>
          <w:p w14:paraId="253E8CCB" w14:textId="5CA74657" w:rsidR="00A447A8" w:rsidRPr="00785F0F" w:rsidRDefault="00A447A8" w:rsidP="00A447A8">
            <w:pPr>
              <w:tabs>
                <w:tab w:val="left" w:pos="252"/>
                <w:tab w:val="left" w:pos="342"/>
              </w:tabs>
              <w:spacing w:line="240" w:lineRule="atLeast"/>
              <w:ind w:left="432" w:right="-57" w:hanging="18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บริษัท </w:t>
            </w:r>
            <w:hyperlink r:id="rId10" w:history="1">
              <w:r w:rsidRPr="00785F0F">
                <w:rPr>
                  <w:sz w:val="22"/>
                  <w:szCs w:val="22"/>
                  <w:cs/>
                </w:rPr>
                <w:t>สหวิริยาสตีลอินดัสตรี</w:t>
              </w:r>
              <w:r>
                <w:rPr>
                  <w:sz w:val="22"/>
                  <w:szCs w:val="22"/>
                  <w:cs/>
                </w:rPr>
                <w:t xml:space="preserve"> </w:t>
              </w:r>
              <w:r w:rsidRPr="00785F0F">
                <w:rPr>
                  <w:sz w:val="22"/>
                  <w:szCs w:val="22"/>
                  <w:cs/>
                </w:rPr>
                <w:t>จำกัด (มหาชน)</w:t>
              </w:r>
            </w:hyperlink>
            <w:r w:rsidRPr="00785F0F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785F0F">
              <w:rPr>
                <w:rFonts w:hint="cs"/>
                <w:sz w:val="24"/>
                <w:szCs w:val="24"/>
                <w:vertAlign w:val="superscript"/>
                <w:cs/>
              </w:rPr>
              <w:t>***</w:t>
            </w:r>
            <w:r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6BAC204F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</w:tcPr>
          <w:p w14:paraId="36770975" w14:textId="08ECE5ED" w:rsidR="00A447A8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03A195" w14:textId="2EDA1817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5A9FF4" w14:textId="08FC218B" w:rsidR="00A447A8" w:rsidRPr="00785F0F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40</w:t>
            </w:r>
            <w:r>
              <w:rPr>
                <w:sz w:val="22"/>
                <w:szCs w:val="22"/>
                <w:cs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4B730C7" w14:textId="2360307D" w:rsidR="00A447A8" w:rsidRPr="00785F0F" w:rsidRDefault="00A447A8" w:rsidP="00A447A8">
            <w:pPr>
              <w:tabs>
                <w:tab w:val="decimal" w:pos="330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D713AB" w14:textId="77777777" w:rsidR="00A447A8" w:rsidRPr="00785F0F" w:rsidRDefault="00A447A8" w:rsidP="00A447A8">
            <w:pPr>
              <w:tabs>
                <w:tab w:val="decimal" w:pos="338"/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01A44A3" w14:textId="6758253A" w:rsidR="00A447A8" w:rsidRPr="00785F0F" w:rsidRDefault="00A447A8" w:rsidP="00A447A8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14:paraId="7DFE5C16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39242458" w14:textId="68B15148" w:rsidR="00A447A8" w:rsidRPr="00785F0F" w:rsidRDefault="00A447A8" w:rsidP="00A447A8">
            <w:pPr>
              <w:tabs>
                <w:tab w:val="decimal" w:pos="162"/>
                <w:tab w:val="decimal" w:pos="32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30F730F" w14:textId="77777777" w:rsidR="00A447A8" w:rsidRPr="00785F0F" w:rsidRDefault="00A447A8" w:rsidP="00A447A8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14:paraId="2B853403" w14:textId="693F6A22" w:rsidR="00A447A8" w:rsidRPr="00785F0F" w:rsidRDefault="00A447A8" w:rsidP="00A447A8">
            <w:pPr>
              <w:tabs>
                <w:tab w:val="decimal" w:pos="340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447A8" w:rsidRPr="00785F0F" w14:paraId="26D29228" w14:textId="302928C3" w:rsidTr="00D27151">
        <w:tc>
          <w:tcPr>
            <w:tcW w:w="3437" w:type="dxa"/>
            <w:shd w:val="clear" w:color="auto" w:fill="auto"/>
          </w:tcPr>
          <w:p w14:paraId="15B1F15B" w14:textId="77777777" w:rsidR="00A447A8" w:rsidRPr="00785F0F" w:rsidRDefault="00A447A8" w:rsidP="00A447A8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684E3D5" w14:textId="77777777" w:rsidR="00A447A8" w:rsidRPr="00785F0F" w:rsidRDefault="00A447A8" w:rsidP="00A447A8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53B96D6A" w14:textId="77777777" w:rsidR="00A447A8" w:rsidRPr="00785F0F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780001" w14:textId="7A22298A" w:rsidR="00A447A8" w:rsidRPr="00785F0F" w:rsidRDefault="00A447A8" w:rsidP="00A447A8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A4F617" w14:textId="77777777" w:rsidR="00A447A8" w:rsidRPr="00785F0F" w:rsidRDefault="00A447A8" w:rsidP="00A447A8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818E05" w14:textId="665BD5B8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324276" w14:textId="77777777" w:rsidR="00A447A8" w:rsidRPr="00785F0F" w:rsidRDefault="00A447A8" w:rsidP="00A447A8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2C9164" w14:textId="782FDDDD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21,183</w:t>
            </w:r>
          </w:p>
        </w:tc>
        <w:tc>
          <w:tcPr>
            <w:tcW w:w="253" w:type="dxa"/>
          </w:tcPr>
          <w:p w14:paraId="34633980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36283FB0" w14:textId="0E362A69" w:rsidR="00A447A8" w:rsidRPr="001F684E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856</w:t>
            </w:r>
          </w:p>
        </w:tc>
        <w:tc>
          <w:tcPr>
            <w:tcW w:w="238" w:type="dxa"/>
          </w:tcPr>
          <w:p w14:paraId="3B01753B" w14:textId="77777777" w:rsidR="00A447A8" w:rsidRPr="001F684E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14:paraId="360D9A3B" w14:textId="263DB3AC" w:rsidR="00A447A8" w:rsidRPr="001F684E" w:rsidRDefault="00A447A8" w:rsidP="00A447A8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184</w:t>
            </w:r>
          </w:p>
        </w:tc>
      </w:tr>
      <w:tr w:rsidR="00A447A8" w:rsidRPr="00785F0F" w14:paraId="49210DDC" w14:textId="42E297A9" w:rsidTr="00D27151">
        <w:tc>
          <w:tcPr>
            <w:tcW w:w="3437" w:type="dxa"/>
            <w:shd w:val="clear" w:color="auto" w:fill="auto"/>
          </w:tcPr>
          <w:p w14:paraId="773DC080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14:paraId="170EE2A4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31255F1B" w14:textId="77777777" w:rsidR="00A447A8" w:rsidRPr="00785F0F" w:rsidRDefault="00A447A8" w:rsidP="00A447A8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2038C" w14:textId="2705413D" w:rsidR="00A447A8" w:rsidRPr="00785F0F" w:rsidRDefault="00A447A8" w:rsidP="00A447A8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DEE840" w14:textId="77777777" w:rsidR="00A447A8" w:rsidRPr="00785F0F" w:rsidRDefault="00A447A8" w:rsidP="00A447A8">
            <w:pPr>
              <w:tabs>
                <w:tab w:val="decimal" w:pos="43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80C9A5" w14:textId="51BE1686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2,194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C4BC73" w14:textId="77777777" w:rsidR="00A447A8" w:rsidRPr="009665E4" w:rsidRDefault="00A447A8" w:rsidP="00A447A8">
            <w:pPr>
              <w:pStyle w:val="ListParagraph"/>
              <w:numPr>
                <w:ilvl w:val="0"/>
                <w:numId w:val="14"/>
              </w:numPr>
              <w:tabs>
                <w:tab w:val="decimal" w:pos="486"/>
              </w:tabs>
              <w:snapToGrid w:val="0"/>
              <w:spacing w:line="260" w:lineRule="exact"/>
              <w:ind w:right="-164"/>
              <w:rPr>
                <w:rFonts w:ascii="Angsana New" w:hAnsi="Angsana New" w:cs="Angsana New"/>
                <w:sz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7E44C5" w14:textId="6903C450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72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2,194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53" w:type="dxa"/>
          </w:tcPr>
          <w:p w14:paraId="1FA4B2E5" w14:textId="77777777" w:rsidR="00A447A8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049E76C4" w14:textId="0F8C799A" w:rsidR="00A447A8" w:rsidRPr="00785F0F" w:rsidRDefault="00A447A8" w:rsidP="00A447A8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D17D55A" w14:textId="77777777" w:rsidR="00A447A8" w:rsidRPr="00785F0F" w:rsidRDefault="00A447A8" w:rsidP="00A447A8">
            <w:pPr>
              <w:tabs>
                <w:tab w:val="decimal" w:pos="162"/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tcBorders>
              <w:top w:val="double" w:sz="4" w:space="0" w:color="auto"/>
            </w:tcBorders>
          </w:tcPr>
          <w:p w14:paraId="09E0FA27" w14:textId="67F07A30" w:rsidR="00A447A8" w:rsidRPr="00785F0F" w:rsidRDefault="00A447A8" w:rsidP="00A447A8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</w:tr>
      <w:tr w:rsidR="00A447A8" w:rsidRPr="0072535F" w14:paraId="34B97347" w14:textId="16E94FC9" w:rsidTr="00D27151">
        <w:tc>
          <w:tcPr>
            <w:tcW w:w="3437" w:type="dxa"/>
            <w:shd w:val="clear" w:color="auto" w:fill="auto"/>
          </w:tcPr>
          <w:p w14:paraId="141D9807" w14:textId="77777777" w:rsidR="00A447A8" w:rsidRPr="00785F0F" w:rsidRDefault="00A447A8" w:rsidP="00A447A8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14:paraId="4E5DF59F" w14:textId="77777777" w:rsidR="00A447A8" w:rsidRPr="00785F0F" w:rsidRDefault="00A447A8" w:rsidP="00A447A8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C0FF008" w14:textId="77777777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5BD4D" w14:textId="33B97BC6" w:rsidR="00A447A8" w:rsidRPr="00785F0F" w:rsidRDefault="00A447A8" w:rsidP="00A447A8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5BF537" w14:textId="77777777" w:rsidR="00A447A8" w:rsidRPr="00785F0F" w:rsidRDefault="00A447A8" w:rsidP="00A447A8">
            <w:pPr>
              <w:tabs>
                <w:tab w:val="decimal" w:pos="340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DAE1FA" w14:textId="3C6616A2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6,489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1BE0A1" w14:textId="77777777" w:rsidR="00A447A8" w:rsidRPr="00785F0F" w:rsidRDefault="00A447A8" w:rsidP="00A447A8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854BCB" w14:textId="1C2BDFE0" w:rsidR="00A447A8" w:rsidRPr="009665E4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9665E4">
              <w:rPr>
                <w:b/>
                <w:bCs/>
                <w:sz w:val="22"/>
                <w:szCs w:val="22"/>
              </w:rPr>
              <w:t>18,989</w:t>
            </w:r>
          </w:p>
        </w:tc>
        <w:tc>
          <w:tcPr>
            <w:tcW w:w="253" w:type="dxa"/>
          </w:tcPr>
          <w:p w14:paraId="34477F63" w14:textId="77777777" w:rsidR="00A447A8" w:rsidRPr="009665E4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60E046A8" w14:textId="7AD88F4A" w:rsidR="00A447A8" w:rsidRPr="00DB4126" w:rsidRDefault="00A447A8" w:rsidP="00A447A8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6B2FCD8" w14:textId="77777777" w:rsidR="00A447A8" w:rsidRPr="00785F0F" w:rsidRDefault="00A447A8" w:rsidP="00A447A8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" w:type="dxa"/>
          </w:tcPr>
          <w:p w14:paraId="0FA68C8B" w14:textId="1B21CD95" w:rsidR="00A447A8" w:rsidRPr="0072535F" w:rsidRDefault="00A447A8" w:rsidP="00A447A8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</w:tr>
    </w:tbl>
    <w:p w14:paraId="49883E0A" w14:textId="77777777" w:rsidR="008D181B" w:rsidRPr="000A770B" w:rsidRDefault="008D181B" w:rsidP="008D181B">
      <w:pPr>
        <w:ind w:left="540"/>
        <w:jc w:val="thaiDistribute"/>
        <w:rPr>
          <w:sz w:val="4"/>
          <w:szCs w:val="4"/>
        </w:rPr>
      </w:pPr>
    </w:p>
    <w:p w14:paraId="2327A3B1" w14:textId="6905B1F1" w:rsidR="008D181B" w:rsidRDefault="00433F32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8D181B" w:rsidRPr="00785F0F">
        <w:rPr>
          <w:sz w:val="24"/>
          <w:szCs w:val="24"/>
          <w:vertAlign w:val="superscript"/>
          <w:cs/>
        </w:rPr>
        <w:t>*</w:t>
      </w:r>
      <w:r w:rsidR="008D181B" w:rsidRPr="00785F0F">
        <w:rPr>
          <w:sz w:val="24"/>
          <w:szCs w:val="24"/>
          <w:vertAlign w:val="superscript"/>
          <w:cs/>
        </w:rPr>
        <w:tab/>
      </w:r>
      <w:r w:rsidR="002F71DF">
        <w:rPr>
          <w:sz w:val="24"/>
          <w:szCs w:val="24"/>
          <w:vertAlign w:val="superscript"/>
        </w:rPr>
        <w:tab/>
      </w:r>
      <w:r w:rsidR="008D181B" w:rsidRPr="00785F0F">
        <w:rPr>
          <w:sz w:val="20"/>
          <w:szCs w:val="20"/>
          <w:cs/>
        </w:rPr>
        <w:t>บริษัทอยู่ระหว่างการชำระบัญชี</w:t>
      </w:r>
    </w:p>
    <w:p w14:paraId="76DFC485" w14:textId="22BBB881" w:rsidR="00433F32" w:rsidRDefault="00433F32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rFonts w:hint="cs"/>
          <w:sz w:val="24"/>
          <w:szCs w:val="24"/>
          <w:vertAlign w:val="superscript"/>
          <w:cs/>
        </w:rPr>
        <w:t xml:space="preserve"> </w:t>
      </w:r>
      <w:r w:rsidR="00A91CAE">
        <w:rPr>
          <w:sz w:val="24"/>
          <w:szCs w:val="24"/>
          <w:vertAlign w:val="superscript"/>
          <w:cs/>
        </w:rPr>
        <w:t>**</w:t>
      </w:r>
      <w:r w:rsidR="00A91CAE">
        <w:rPr>
          <w:sz w:val="24"/>
          <w:szCs w:val="24"/>
          <w:vertAlign w:val="superscript"/>
        </w:rPr>
        <w:tab/>
      </w:r>
      <w:r w:rsidR="00A91CAE">
        <w:rPr>
          <w:sz w:val="24"/>
          <w:szCs w:val="24"/>
          <w:vertAlign w:val="superscript"/>
          <w:cs/>
        </w:rPr>
        <w:tab/>
      </w:r>
      <w:r>
        <w:rPr>
          <w:rFonts w:hint="cs"/>
          <w:sz w:val="20"/>
          <w:szCs w:val="20"/>
          <w:cs/>
        </w:rPr>
        <w:t>เงินลงทุนของ</w:t>
      </w:r>
      <w:r w:rsidRPr="00433F32">
        <w:rPr>
          <w:sz w:val="20"/>
          <w:szCs w:val="20"/>
          <w:cs/>
        </w:rPr>
        <w:t>บริษัท ไทยพาณิชย์ประกันชีวิต จำกัด (มหาชน)</w:t>
      </w:r>
      <w:r>
        <w:rPr>
          <w:rFonts w:hint="cs"/>
          <w:sz w:val="20"/>
          <w:szCs w:val="20"/>
          <w:cs/>
        </w:rPr>
        <w:t xml:space="preserve"> ได้ถูกโอนไปเป็นสินทรัพย์ที่ถือไว้เพื่อขาย</w:t>
      </w:r>
    </w:p>
    <w:p w14:paraId="16A1E97C" w14:textId="37CE581C" w:rsidR="007208F4" w:rsidRPr="007208F4" w:rsidRDefault="007208F4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</w:rPr>
        <w:t>***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="00BC6822" w:rsidRPr="00BC6822">
        <w:rPr>
          <w:rFonts w:hint="cs"/>
          <w:sz w:val="20"/>
          <w:szCs w:val="20"/>
          <w:cs/>
        </w:rPr>
        <w:t>บริษัท</w:t>
      </w:r>
      <w:r w:rsidR="00BC6822">
        <w:rPr>
          <w:rFonts w:hint="cs"/>
          <w:sz w:val="20"/>
          <w:szCs w:val="20"/>
          <w:cs/>
        </w:rPr>
        <w:t xml:space="preserve">ชำระบัญชีเสร็จสิ้นในวันที่ </w:t>
      </w:r>
      <w:r w:rsidR="00BC6822">
        <w:rPr>
          <w:sz w:val="20"/>
          <w:szCs w:val="20"/>
        </w:rPr>
        <w:t xml:space="preserve">19 </w:t>
      </w:r>
      <w:r w:rsidR="00BC6822">
        <w:rPr>
          <w:rFonts w:hint="cs"/>
          <w:sz w:val="20"/>
          <w:szCs w:val="20"/>
          <w:cs/>
        </w:rPr>
        <w:t xml:space="preserve">กรกฎาคม </w:t>
      </w:r>
      <w:r w:rsidR="00BC6822">
        <w:rPr>
          <w:sz w:val="20"/>
          <w:szCs w:val="20"/>
        </w:rPr>
        <w:t>2562</w:t>
      </w:r>
    </w:p>
    <w:p w14:paraId="42BF90EC" w14:textId="34AA4441" w:rsidR="008D181B" w:rsidRPr="00785F0F" w:rsidRDefault="002F71DF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="008D181B" w:rsidRPr="00785F0F">
        <w:rPr>
          <w:rFonts w:hint="cs"/>
          <w:sz w:val="20"/>
          <w:szCs w:val="20"/>
          <w:cs/>
        </w:rPr>
        <w:t>บริษัทย่อยของ</w:t>
      </w:r>
      <w:r w:rsidR="008D181B" w:rsidRPr="00785F0F">
        <w:rPr>
          <w:sz w:val="20"/>
          <w:szCs w:val="20"/>
          <w:cs/>
        </w:rPr>
        <w:t>บริษัท</w:t>
      </w:r>
      <w:r w:rsidR="008D181B" w:rsidRPr="00785F0F">
        <w:rPr>
          <w:rFonts w:hint="cs"/>
          <w:sz w:val="20"/>
          <w:szCs w:val="20"/>
          <w:cs/>
        </w:rPr>
        <w:t xml:space="preserve"> </w:t>
      </w:r>
      <w:r w:rsidR="008D181B" w:rsidRPr="00785F0F">
        <w:rPr>
          <w:sz w:val="20"/>
          <w:szCs w:val="20"/>
          <w:cs/>
        </w:rPr>
        <w:t>ไทยพาณิชย์พลัส จำกัด (</w:t>
      </w:r>
      <w:r w:rsidR="008D181B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8D181B" w:rsidRPr="00785F0F">
        <w:rPr>
          <w:sz w:val="20"/>
          <w:szCs w:val="20"/>
        </w:rPr>
        <w:t>100</w:t>
      </w:r>
      <w:r w:rsidR="008D181B" w:rsidRPr="00785F0F">
        <w:rPr>
          <w:sz w:val="20"/>
          <w:szCs w:val="20"/>
          <w:cs/>
        </w:rPr>
        <w:t>)</w:t>
      </w:r>
    </w:p>
    <w:p w14:paraId="4A277C7C" w14:textId="03093DAC" w:rsidR="008D181B" w:rsidRPr="00785F0F" w:rsidRDefault="002F71DF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>***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="008D181B" w:rsidRPr="00785F0F">
        <w:rPr>
          <w:rFonts w:hint="cs"/>
          <w:sz w:val="20"/>
          <w:szCs w:val="20"/>
          <w:cs/>
        </w:rPr>
        <w:t>บริษัทย่อยของบริษัทหลักทรัพย์ ไทยพาณิชย์ จำกัด</w:t>
      </w:r>
      <w:r w:rsidR="008D181B" w:rsidRPr="00785F0F">
        <w:rPr>
          <w:sz w:val="20"/>
          <w:szCs w:val="20"/>
          <w:cs/>
        </w:rPr>
        <w:t xml:space="preserve"> (</w:t>
      </w:r>
      <w:r w:rsidR="008D181B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8D181B" w:rsidRPr="00785F0F">
        <w:rPr>
          <w:sz w:val="20"/>
          <w:szCs w:val="20"/>
        </w:rPr>
        <w:t>100</w:t>
      </w:r>
      <w:r w:rsidR="008D181B" w:rsidRPr="00785F0F">
        <w:rPr>
          <w:sz w:val="20"/>
          <w:szCs w:val="20"/>
          <w:cs/>
        </w:rPr>
        <w:t>)</w:t>
      </w:r>
    </w:p>
    <w:p w14:paraId="67DF7736" w14:textId="148F98FF" w:rsidR="008D181B" w:rsidRDefault="008D181B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rFonts w:hint="cs"/>
          <w:sz w:val="24"/>
          <w:szCs w:val="24"/>
          <w:vertAlign w:val="superscript"/>
          <w:cs/>
        </w:rPr>
        <w:t>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 w:rsidR="002F71DF">
        <w:rPr>
          <w:sz w:val="24"/>
          <w:szCs w:val="24"/>
          <w:vertAlign w:val="superscript"/>
        </w:rPr>
        <w:tab/>
      </w:r>
      <w:r w:rsidR="000B4BF2">
        <w:rPr>
          <w:sz w:val="20"/>
          <w:szCs w:val="20"/>
          <w:cs/>
        </w:rPr>
        <w:t>บริษัทย่อยของ</w:t>
      </w:r>
      <w:r w:rsidR="000B4BF2" w:rsidRPr="000B4BF2">
        <w:rPr>
          <w:rFonts w:hint="cs"/>
          <w:sz w:val="20"/>
          <w:szCs w:val="20"/>
          <w:cs/>
        </w:rPr>
        <w:t>บริษัทหลักทรัพย์ ไทยพาณิชย์ จูเลียส แบร์ จำกัด</w:t>
      </w:r>
      <w:r w:rsidR="000B4BF2">
        <w:rPr>
          <w:rFonts w:hint="cs"/>
          <w:sz w:val="20"/>
          <w:szCs w:val="20"/>
          <w:cs/>
        </w:rPr>
        <w:t xml:space="preserve"> </w:t>
      </w:r>
      <w:r w:rsidR="000B4BF2" w:rsidRPr="00785F0F">
        <w:rPr>
          <w:sz w:val="20"/>
          <w:szCs w:val="20"/>
          <w:cs/>
        </w:rPr>
        <w:t>(</w:t>
      </w:r>
      <w:r w:rsidR="000B4BF2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0B4BF2" w:rsidRPr="00785F0F">
        <w:rPr>
          <w:sz w:val="20"/>
          <w:szCs w:val="20"/>
        </w:rPr>
        <w:t>100</w:t>
      </w:r>
      <w:r w:rsidR="000B4BF2" w:rsidRPr="00785F0F">
        <w:rPr>
          <w:sz w:val="20"/>
          <w:szCs w:val="20"/>
          <w:cs/>
        </w:rPr>
        <w:t>)</w:t>
      </w:r>
      <w:r w:rsidR="000B4BF2">
        <w:rPr>
          <w:rFonts w:hint="cs"/>
          <w:sz w:val="20"/>
          <w:szCs w:val="20"/>
          <w:cs/>
        </w:rPr>
        <w:t xml:space="preserve"> </w:t>
      </w:r>
    </w:p>
    <w:p w14:paraId="70D57D79" w14:textId="1C125E15" w:rsidR="002F71DF" w:rsidRDefault="000B4BF2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lastRenderedPageBreak/>
        <w:t>***</w:t>
      </w:r>
      <w:r w:rsidRPr="00785F0F">
        <w:rPr>
          <w:rFonts w:hint="cs"/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</w:rPr>
        <w:t>*</w:t>
      </w:r>
      <w:r w:rsidR="00A91CAE">
        <w:rPr>
          <w:sz w:val="24"/>
          <w:szCs w:val="24"/>
          <w:vertAlign w:val="superscript"/>
          <w:cs/>
        </w:rPr>
        <w:t>*</w:t>
      </w:r>
      <w:r w:rsidR="00441154">
        <w:rPr>
          <w:sz w:val="24"/>
          <w:szCs w:val="24"/>
          <w:vertAlign w:val="superscript"/>
        </w:rPr>
        <w:t>*</w:t>
      </w:r>
      <w:r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>เมื่อวันที่ 28 มีนาคม 2561 ธนาคารได้รับหุ้นสามัญของบริษัท สหวิริยาสตีลอินดัสตรี จำกัด (มหาชน) จากการแปลงหนี้เป็นทุนตามแผนฟื้นฟูกิจการ</w:t>
      </w:r>
    </w:p>
    <w:p w14:paraId="0C978D2B" w14:textId="633ED8E6" w:rsidR="00286CFA" w:rsidRDefault="00286CFA" w:rsidP="00F72915">
      <w:pPr>
        <w:tabs>
          <w:tab w:val="left" w:pos="540"/>
        </w:tabs>
        <w:ind w:left="100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บริษัทย่อยและบริษัทร่วมทั้งหมดจดทะ</w:t>
      </w:r>
      <w:r w:rsidR="00F72915">
        <w:rPr>
          <w:rFonts w:hint="cs"/>
          <w:sz w:val="30"/>
          <w:szCs w:val="30"/>
          <w:cs/>
        </w:rPr>
        <w:t>เบียนและประกอบกิจการในประเทศไทย</w:t>
      </w:r>
      <w:r w:rsidR="00F72915">
        <w:rPr>
          <w:sz w:val="30"/>
          <w:szCs w:val="30"/>
          <w:cs/>
        </w:rPr>
        <w:t xml:space="preserve"> </w:t>
      </w:r>
      <w:r w:rsidR="00F72915">
        <w:rPr>
          <w:rFonts w:hint="cs"/>
          <w:sz w:val="30"/>
          <w:szCs w:val="30"/>
          <w:cs/>
        </w:rPr>
        <w:t>ยกเว้น</w:t>
      </w:r>
      <w:r w:rsidR="00F72915">
        <w:rPr>
          <w:sz w:val="30"/>
          <w:szCs w:val="30"/>
        </w:rPr>
        <w:t xml:space="preserve"> Cambodian </w:t>
      </w:r>
      <w:r w:rsidRPr="00785F0F">
        <w:rPr>
          <w:sz w:val="30"/>
          <w:szCs w:val="30"/>
        </w:rPr>
        <w:t>Commercial Bank Ltd</w:t>
      </w:r>
      <w:r w:rsidRPr="00785F0F">
        <w:rPr>
          <w:sz w:val="30"/>
          <w:szCs w:val="30"/>
          <w:cs/>
        </w:rPr>
        <w:t xml:space="preserve">. </w:t>
      </w:r>
      <w:r w:rsidR="000B4BF2">
        <w:rPr>
          <w:rFonts w:hint="cs"/>
          <w:sz w:val="30"/>
          <w:szCs w:val="30"/>
          <w:cs/>
        </w:rPr>
        <w:t xml:space="preserve">และ </w:t>
      </w:r>
      <w:r w:rsidR="000B4BF2">
        <w:rPr>
          <w:sz w:val="30"/>
          <w:szCs w:val="30"/>
        </w:rPr>
        <w:t>SCB</w:t>
      </w:r>
      <w:r w:rsidR="000B4BF2">
        <w:rPr>
          <w:sz w:val="30"/>
          <w:szCs w:val="30"/>
          <w:cs/>
        </w:rPr>
        <w:t>-</w:t>
      </w:r>
      <w:r w:rsidR="000B4BF2">
        <w:rPr>
          <w:sz w:val="30"/>
          <w:szCs w:val="30"/>
        </w:rPr>
        <w:t xml:space="preserve">Julius Baer </w:t>
      </w:r>
      <w:r w:rsidR="000B4BF2">
        <w:rPr>
          <w:sz w:val="30"/>
          <w:szCs w:val="30"/>
          <w:cs/>
        </w:rPr>
        <w:t>(</w:t>
      </w:r>
      <w:r w:rsidR="000B4BF2">
        <w:rPr>
          <w:sz w:val="30"/>
          <w:szCs w:val="30"/>
        </w:rPr>
        <w:t>Singapore</w:t>
      </w:r>
      <w:r w:rsidR="000B4BF2">
        <w:rPr>
          <w:sz w:val="30"/>
          <w:szCs w:val="30"/>
          <w:cs/>
        </w:rPr>
        <w:t xml:space="preserve">) </w:t>
      </w:r>
      <w:r w:rsidR="000B4BF2">
        <w:rPr>
          <w:sz w:val="30"/>
          <w:szCs w:val="30"/>
        </w:rPr>
        <w:t>Pte</w:t>
      </w:r>
      <w:r w:rsidR="000B4BF2">
        <w:rPr>
          <w:sz w:val="30"/>
          <w:szCs w:val="30"/>
          <w:cs/>
        </w:rPr>
        <w:t xml:space="preserve">. </w:t>
      </w:r>
      <w:r w:rsidR="000B4BF2">
        <w:rPr>
          <w:sz w:val="30"/>
          <w:szCs w:val="30"/>
        </w:rPr>
        <w:t>Ltd</w:t>
      </w:r>
      <w:r w:rsidR="000B4BF2">
        <w:rPr>
          <w:sz w:val="30"/>
          <w:szCs w:val="30"/>
          <w:cs/>
        </w:rPr>
        <w:t xml:space="preserve">. </w:t>
      </w:r>
      <w:r w:rsidRPr="00785F0F">
        <w:rPr>
          <w:rFonts w:hint="cs"/>
          <w:sz w:val="30"/>
          <w:szCs w:val="30"/>
          <w:cs/>
        </w:rPr>
        <w:t>ซึ่งจดทะเบียนและประกอบกิจการในประเทศกัมพูชา</w:t>
      </w:r>
      <w:r w:rsidR="000B4BF2">
        <w:rPr>
          <w:rFonts w:hint="cs"/>
          <w:sz w:val="30"/>
          <w:szCs w:val="30"/>
          <w:cs/>
        </w:rPr>
        <w:t>และสิงคโปร์ ตามลำดับ</w:t>
      </w:r>
    </w:p>
    <w:p w14:paraId="46A3023E" w14:textId="3909CBC8" w:rsidR="00E44761" w:rsidRDefault="00E44761">
      <w:pPr>
        <w:suppressAutoHyphens w:val="0"/>
        <w:rPr>
          <w:sz w:val="30"/>
          <w:szCs w:val="30"/>
        </w:rPr>
      </w:pPr>
    </w:p>
    <w:p w14:paraId="35DD3C70" w14:textId="6C3D1800" w:rsidR="00FE66DC" w:rsidRPr="00785F0F" w:rsidRDefault="00A8378F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0</w:t>
      </w:r>
      <w:r w:rsidRPr="00785F0F">
        <w:rPr>
          <w:sz w:val="30"/>
          <w:szCs w:val="30"/>
          <w:cs/>
        </w:rPr>
        <w:t>.</w:t>
      </w:r>
      <w:r w:rsidR="00C279AA">
        <w:rPr>
          <w:sz w:val="30"/>
          <w:szCs w:val="30"/>
        </w:rPr>
        <w:t>2</w:t>
      </w:r>
      <w:r w:rsidRPr="00785F0F">
        <w:rPr>
          <w:sz w:val="30"/>
          <w:szCs w:val="30"/>
          <w:cs/>
        </w:rPr>
        <w:t xml:space="preserve"> </w:t>
      </w:r>
      <w:r w:rsidR="001A254C" w:rsidRPr="00785F0F">
        <w:rPr>
          <w:sz w:val="30"/>
          <w:szCs w:val="30"/>
        </w:rPr>
        <w:tab/>
      </w:r>
      <w:r w:rsidR="00FE66DC" w:rsidRPr="00785F0F">
        <w:rPr>
          <w:spacing w:val="-2"/>
          <w:sz w:val="30"/>
          <w:szCs w:val="30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03645A13" w14:textId="77777777" w:rsidR="00FE66DC" w:rsidRPr="000C3D40" w:rsidRDefault="00FE66DC" w:rsidP="000C3D40">
      <w:pPr>
        <w:ind w:left="1080"/>
        <w:jc w:val="thaiDistribute"/>
        <w:rPr>
          <w:sz w:val="30"/>
          <w:szCs w:val="30"/>
        </w:rPr>
      </w:pPr>
    </w:p>
    <w:p w14:paraId="3BE04605" w14:textId="7699E2EE" w:rsidR="00FE66DC" w:rsidRDefault="00D45A55" w:rsidP="00FA67BB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ธนาคารและบริษัทย่อยซึ่งเป็นบริษัทหลักทรัพย์</w:t>
      </w:r>
      <w:r w:rsidR="00FE66DC" w:rsidRPr="00785F0F">
        <w:rPr>
          <w:sz w:val="30"/>
          <w:szCs w:val="30"/>
          <w:cs/>
        </w:rPr>
        <w:t>จัดการกองทุนมีกา</w:t>
      </w:r>
      <w:r w:rsidRPr="00785F0F">
        <w:rPr>
          <w:sz w:val="30"/>
          <w:szCs w:val="30"/>
          <w:cs/>
        </w:rPr>
        <w:t>รทําธุรกรรมกับกิจการที่มีโครงสร้</w:t>
      </w:r>
      <w:r w:rsidR="00FE66DC" w:rsidRPr="00785F0F">
        <w:rPr>
          <w:sz w:val="30"/>
          <w:szCs w:val="30"/>
          <w:cs/>
        </w:rPr>
        <w:t>างเฉพ</w:t>
      </w:r>
      <w:r w:rsidRPr="00785F0F">
        <w:rPr>
          <w:sz w:val="30"/>
          <w:szCs w:val="30"/>
          <w:cs/>
        </w:rPr>
        <w:t>าะตัวซึ่งไม่ได้รวมอยู่ในงบการเงินรวมในรูปแบบต่าง ๆ เช่น ส่วนร่วมจัดตั้ง เป็นผู้</w:t>
      </w:r>
      <w:r w:rsidR="00FE66DC" w:rsidRPr="00785F0F">
        <w:rPr>
          <w:sz w:val="30"/>
          <w:szCs w:val="30"/>
          <w:cs/>
        </w:rPr>
        <w:t xml:space="preserve">จัดการกองทุน </w:t>
      </w:r>
      <w:r w:rsidR="00785DE6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เป็นผู้จัดการดูแลทรัพย์</w:t>
      </w:r>
      <w:r w:rsidR="00FE66DC" w:rsidRPr="00785F0F">
        <w:rPr>
          <w:sz w:val="30"/>
          <w:szCs w:val="30"/>
          <w:cs/>
        </w:rPr>
        <w:t>สินรวมถึงการจัดหา</w:t>
      </w:r>
      <w:r w:rsidRPr="00785F0F">
        <w:rPr>
          <w:sz w:val="30"/>
          <w:szCs w:val="30"/>
          <w:cs/>
        </w:rPr>
        <w:t>เงินทุนให้กับกิจการซึ่งมีโครงสร้างเฉพาะตัวดังกล่</w:t>
      </w:r>
      <w:r w:rsidR="00FE66DC" w:rsidRPr="00785F0F">
        <w:rPr>
          <w:sz w:val="30"/>
          <w:szCs w:val="30"/>
          <w:cs/>
        </w:rPr>
        <w:t>าว</w:t>
      </w:r>
      <w:r w:rsidR="00B86563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กิจการที่มีโครงสร้างเฉพาะตัวเหล่านี้มักอยู่</w:t>
      </w:r>
      <w:r w:rsidR="00FE66DC" w:rsidRPr="00785F0F">
        <w:rPr>
          <w:sz w:val="30"/>
          <w:szCs w:val="30"/>
          <w:cs/>
        </w:rPr>
        <w:t>ในรูปแบบของกองทุนรวม</w:t>
      </w:r>
    </w:p>
    <w:p w14:paraId="08A3BF92" w14:textId="77777777" w:rsidR="00E44761" w:rsidRPr="00785F0F" w:rsidRDefault="00E44761" w:rsidP="00FA67BB">
      <w:pPr>
        <w:ind w:left="1080" w:right="15"/>
        <w:jc w:val="thaiDistribute"/>
        <w:rPr>
          <w:sz w:val="30"/>
          <w:szCs w:val="30"/>
        </w:rPr>
      </w:pPr>
    </w:p>
    <w:p w14:paraId="466054E2" w14:textId="02331EF9" w:rsidR="007E523C" w:rsidRPr="00785F0F" w:rsidRDefault="00FE66DC" w:rsidP="00FA67BB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การจัดหาเงินท</w:t>
      </w:r>
      <w:r w:rsidR="00D45A55" w:rsidRPr="00785F0F">
        <w:rPr>
          <w:sz w:val="30"/>
          <w:szCs w:val="30"/>
          <w:cs/>
        </w:rPr>
        <w:t>ุนอยู่ในรูปแบบของเงินให้</w:t>
      </w:r>
      <w:r w:rsidR="00E050FA" w:rsidRPr="00785F0F">
        <w:rPr>
          <w:sz w:val="30"/>
          <w:szCs w:val="30"/>
          <w:cs/>
        </w:rPr>
        <w:t>สินเชื่อภ</w:t>
      </w:r>
      <w:r w:rsidR="00D45A55" w:rsidRPr="00785F0F">
        <w:rPr>
          <w:sz w:val="30"/>
          <w:szCs w:val="30"/>
          <w:cs/>
        </w:rPr>
        <w:t>ายใต้</w:t>
      </w:r>
      <w:r w:rsidRPr="00785F0F">
        <w:rPr>
          <w:sz w:val="30"/>
          <w:szCs w:val="30"/>
          <w:cs/>
        </w:rPr>
        <w:t xml:space="preserve">เงื่อนไขทางธุรกิจตามปกติ </w:t>
      </w:r>
      <w:r w:rsidR="00D45A55" w:rsidRPr="00785F0F">
        <w:rPr>
          <w:sz w:val="30"/>
          <w:szCs w:val="30"/>
          <w:cs/>
        </w:rPr>
        <w:t>เงินให้</w:t>
      </w:r>
      <w:r w:rsidR="00A8378F" w:rsidRPr="00785F0F">
        <w:rPr>
          <w:sz w:val="30"/>
          <w:szCs w:val="30"/>
          <w:cs/>
        </w:rPr>
        <w:t>สินเชื่อเ</w:t>
      </w:r>
      <w:r w:rsidR="00D45A55" w:rsidRPr="00785F0F">
        <w:rPr>
          <w:sz w:val="30"/>
          <w:szCs w:val="30"/>
          <w:cs/>
        </w:rPr>
        <w:t>หล่านี้มีแนวทางในการจัดการเช่นเดียวกับกับเงินให้</w:t>
      </w:r>
      <w:r w:rsidRPr="00785F0F">
        <w:rPr>
          <w:sz w:val="30"/>
          <w:szCs w:val="30"/>
          <w:cs/>
        </w:rPr>
        <w:t>สินเชื่อ</w:t>
      </w:r>
      <w:r w:rsidR="00E050FA" w:rsidRPr="00785F0F">
        <w:rPr>
          <w:sz w:val="30"/>
          <w:szCs w:val="30"/>
          <w:cs/>
        </w:rPr>
        <w:t>อื่</w:t>
      </w:r>
      <w:r w:rsidRPr="00785F0F">
        <w:rPr>
          <w:sz w:val="30"/>
          <w:szCs w:val="30"/>
          <w:cs/>
        </w:rPr>
        <w:t>น</w:t>
      </w:r>
      <w:r w:rsidR="00E050F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เงินให้สินเชื่อแก่กิจการซึ่งมีโครงสร้างเฉพาะตัว </w:t>
      </w:r>
      <w:r w:rsidR="00785DE6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ณ วันที่ </w:t>
      </w:r>
      <w:r w:rsidR="000F6E58">
        <w:rPr>
          <w:sz w:val="30"/>
          <w:szCs w:val="30"/>
        </w:rPr>
        <w:t>30</w:t>
      </w:r>
      <w:r w:rsidR="000F6E58">
        <w:rPr>
          <w:rFonts w:hint="cs"/>
          <w:sz w:val="30"/>
          <w:szCs w:val="30"/>
          <w:cs/>
        </w:rPr>
        <w:t xml:space="preserve"> มิถุนายน </w:t>
      </w:r>
      <w:r w:rsidR="000F6E58">
        <w:rPr>
          <w:sz w:val="30"/>
          <w:szCs w:val="30"/>
        </w:rPr>
        <w:t>2562</w:t>
      </w:r>
      <w:r w:rsidR="00D6098D" w:rsidRPr="00785F0F">
        <w:rPr>
          <w:sz w:val="30"/>
          <w:szCs w:val="30"/>
          <w:cs/>
        </w:rPr>
        <w:t xml:space="preserve"> </w:t>
      </w:r>
      <w:r w:rsidR="00D6098D" w:rsidRPr="00785F0F">
        <w:rPr>
          <w:rFonts w:hint="cs"/>
          <w:sz w:val="30"/>
          <w:szCs w:val="30"/>
          <w:cs/>
        </w:rPr>
        <w:t xml:space="preserve">และ </w:t>
      </w:r>
      <w:r w:rsidR="000F6E58">
        <w:rPr>
          <w:sz w:val="30"/>
          <w:szCs w:val="30"/>
        </w:rPr>
        <w:t xml:space="preserve">31 </w:t>
      </w:r>
      <w:r w:rsidR="000F6E58">
        <w:rPr>
          <w:rFonts w:hint="cs"/>
          <w:sz w:val="30"/>
          <w:szCs w:val="30"/>
          <w:cs/>
        </w:rPr>
        <w:t xml:space="preserve">ธันวาคม </w:t>
      </w:r>
      <w:r w:rsidR="000F6E58">
        <w:rPr>
          <w:sz w:val="30"/>
          <w:szCs w:val="30"/>
        </w:rPr>
        <w:t>2561</w:t>
      </w:r>
      <w:r w:rsidR="00D6098D" w:rsidRPr="00785F0F">
        <w:rPr>
          <w:sz w:val="30"/>
          <w:szCs w:val="30"/>
          <w:cs/>
        </w:rPr>
        <w:t xml:space="preserve"> </w:t>
      </w:r>
      <w:r w:rsidR="00662E60">
        <w:rPr>
          <w:sz w:val="30"/>
          <w:szCs w:val="30"/>
          <w:cs/>
        </w:rPr>
        <w:t>เป็นจำนวนเงิ</w:t>
      </w:r>
      <w:r w:rsidR="00662E60">
        <w:rPr>
          <w:rFonts w:hint="cs"/>
          <w:sz w:val="30"/>
          <w:szCs w:val="30"/>
          <w:cs/>
        </w:rPr>
        <w:t xml:space="preserve">น </w:t>
      </w:r>
      <w:r w:rsidR="00AF5FC0">
        <w:rPr>
          <w:sz w:val="30"/>
          <w:szCs w:val="30"/>
        </w:rPr>
        <w:t>6,770</w:t>
      </w:r>
      <w:r w:rsidR="00C427D2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ล้านบาท และ</w:t>
      </w:r>
      <w:r w:rsidR="00C427D2" w:rsidRPr="00785F0F">
        <w:rPr>
          <w:sz w:val="30"/>
          <w:szCs w:val="30"/>
          <w:cs/>
        </w:rPr>
        <w:t xml:space="preserve"> </w:t>
      </w:r>
      <w:r w:rsidR="006B40C7" w:rsidRPr="00785F0F">
        <w:rPr>
          <w:sz w:val="30"/>
          <w:szCs w:val="30"/>
        </w:rPr>
        <w:t>6,</w:t>
      </w:r>
      <w:r w:rsidR="000F6E58">
        <w:rPr>
          <w:sz w:val="30"/>
          <w:szCs w:val="30"/>
        </w:rPr>
        <w:t>797</w:t>
      </w:r>
      <w:r w:rsidRPr="00785F0F">
        <w:rPr>
          <w:sz w:val="30"/>
          <w:szCs w:val="30"/>
          <w:cs/>
        </w:rPr>
        <w:t xml:space="preserve"> ล้านบาท</w:t>
      </w:r>
      <w:r w:rsidR="008F19A8" w:rsidRPr="00785F0F">
        <w:rPr>
          <w:sz w:val="30"/>
          <w:szCs w:val="30"/>
          <w:cs/>
        </w:rPr>
        <w:t xml:space="preserve"> ตามลำดับ</w:t>
      </w:r>
      <w:r w:rsidRPr="00785F0F">
        <w:rPr>
          <w:sz w:val="30"/>
          <w:szCs w:val="30"/>
          <w:cs/>
        </w:rPr>
        <w:t xml:space="preserve"> </w:t>
      </w:r>
    </w:p>
    <w:p w14:paraId="393E7E48" w14:textId="42B630BC" w:rsidR="000F6E58" w:rsidRDefault="000F6E58">
      <w:pPr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3726945F" w14:textId="540793BD" w:rsidR="00BC5BFF" w:rsidRPr="00785F0F" w:rsidRDefault="00BA2FC1" w:rsidP="000C3D40">
      <w:pPr>
        <w:suppressAutoHyphens w:val="0"/>
        <w:ind w:left="540" w:hanging="576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1</w:t>
      </w:r>
      <w:r w:rsidR="009C1D8C" w:rsidRPr="00785F0F">
        <w:rPr>
          <w:b/>
          <w:bCs/>
          <w:spacing w:val="-4"/>
          <w:sz w:val="30"/>
          <w:szCs w:val="30"/>
        </w:rPr>
        <w:t>1</w:t>
      </w:r>
      <w:r w:rsidR="00BC5BFF" w:rsidRPr="00785F0F">
        <w:rPr>
          <w:b/>
          <w:bCs/>
          <w:spacing w:val="-4"/>
          <w:sz w:val="30"/>
          <w:szCs w:val="30"/>
        </w:rPr>
        <w:tab/>
      </w:r>
      <w:r w:rsidR="00BC5BFF" w:rsidRPr="00785F0F">
        <w:rPr>
          <w:b/>
          <w:bCs/>
          <w:spacing w:val="-4"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14:paraId="5E16C12C" w14:textId="77777777" w:rsidR="00BC5BFF" w:rsidRPr="000C3D40" w:rsidRDefault="00BC5BFF" w:rsidP="000C3D40">
      <w:pPr>
        <w:suppressAutoHyphens w:val="0"/>
        <w:ind w:left="540"/>
        <w:rPr>
          <w:sz w:val="30"/>
          <w:szCs w:val="30"/>
        </w:rPr>
      </w:pPr>
    </w:p>
    <w:p w14:paraId="29FDABD3" w14:textId="2055D4B5" w:rsidR="004432A4" w:rsidRPr="00785F0F" w:rsidRDefault="004432A4" w:rsidP="000C3D40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จำแนกตามประเภทสินเชื่อ ณ วันที่ </w:t>
      </w:r>
      <w:r w:rsidR="00C32AC9">
        <w:rPr>
          <w:rFonts w:hint="cs"/>
          <w:sz w:val="30"/>
          <w:szCs w:val="30"/>
          <w:cs/>
        </w:rPr>
        <w:t xml:space="preserve">30 มิถุนายน 2562 และ </w:t>
      </w:r>
      <w:r w:rsidR="007A5A9A" w:rsidRPr="00785F0F">
        <w:rPr>
          <w:sz w:val="30"/>
          <w:szCs w:val="30"/>
        </w:rPr>
        <w:t xml:space="preserve">31 </w:t>
      </w:r>
      <w:r w:rsidR="007A5A9A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</w:p>
    <w:p w14:paraId="03B57447" w14:textId="77777777" w:rsidR="00BC5BFF" w:rsidRPr="000C3D40" w:rsidRDefault="00BC5BFF" w:rsidP="000C3D40">
      <w:pPr>
        <w:suppressAutoHyphens w:val="0"/>
        <w:ind w:left="540"/>
        <w:rPr>
          <w:sz w:val="30"/>
          <w:szCs w:val="30"/>
        </w:rPr>
      </w:pPr>
    </w:p>
    <w:tbl>
      <w:tblPr>
        <w:tblW w:w="862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62"/>
        <w:gridCol w:w="1008"/>
        <w:gridCol w:w="239"/>
        <w:gridCol w:w="1058"/>
        <w:gridCol w:w="239"/>
        <w:gridCol w:w="1041"/>
        <w:gridCol w:w="239"/>
        <w:gridCol w:w="1041"/>
      </w:tblGrid>
      <w:tr w:rsidR="00BC5BFF" w:rsidRPr="00785F0F" w14:paraId="319EE6B4" w14:textId="77777777" w:rsidTr="00C0637A">
        <w:tc>
          <w:tcPr>
            <w:tcW w:w="3762" w:type="dxa"/>
            <w:shd w:val="clear" w:color="auto" w:fill="auto"/>
            <w:vAlign w:val="bottom"/>
          </w:tcPr>
          <w:p w14:paraId="633A8B3A" w14:textId="77777777" w:rsidR="00BC5BFF" w:rsidRPr="00785F0F" w:rsidRDefault="00BC5BFF" w:rsidP="007E523C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5" w:type="dxa"/>
            <w:gridSpan w:val="3"/>
            <w:shd w:val="clear" w:color="auto" w:fill="auto"/>
            <w:vAlign w:val="bottom"/>
          </w:tcPr>
          <w:p w14:paraId="57FC1C31" w14:textId="77777777" w:rsidR="00BC5BFF" w:rsidRPr="00785F0F" w:rsidRDefault="00BC5BFF" w:rsidP="007E523C">
            <w:pPr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D261C2" w14:textId="77777777" w:rsidR="00BC5BFF" w:rsidRPr="00785F0F" w:rsidRDefault="00BC5BFF" w:rsidP="007E523C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14:paraId="0AFD4724" w14:textId="77777777" w:rsidR="00BC5BFF" w:rsidRPr="00785F0F" w:rsidRDefault="00BC5BFF" w:rsidP="007E523C">
            <w:pPr>
              <w:spacing w:line="370" w:lineRule="exact"/>
              <w:ind w:left="-106" w:right="-3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32AC9" w:rsidRPr="00785F0F" w14:paraId="67BA0780" w14:textId="77777777" w:rsidTr="00C0637A">
        <w:tc>
          <w:tcPr>
            <w:tcW w:w="3762" w:type="dxa"/>
            <w:shd w:val="clear" w:color="auto" w:fill="auto"/>
            <w:vAlign w:val="bottom"/>
          </w:tcPr>
          <w:p w14:paraId="69DE0A23" w14:textId="77777777" w:rsidR="00C32AC9" w:rsidRPr="00785F0F" w:rsidRDefault="00C32AC9" w:rsidP="00C32AC9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37C067" w14:textId="40C8215A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DCE12C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BB71FD6" w14:textId="3E0A19D0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4D4030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DA45D90" w14:textId="1E208E49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A614FB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F7FDFCF" w14:textId="61FF3A38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C32AC9" w:rsidRPr="00785F0F" w14:paraId="31794CFB" w14:textId="77777777" w:rsidTr="00C0637A">
        <w:tc>
          <w:tcPr>
            <w:tcW w:w="3762" w:type="dxa"/>
            <w:shd w:val="clear" w:color="auto" w:fill="auto"/>
            <w:vAlign w:val="bottom"/>
          </w:tcPr>
          <w:p w14:paraId="38054AD4" w14:textId="77777777" w:rsidR="00C32AC9" w:rsidRPr="00785F0F" w:rsidRDefault="00C32AC9" w:rsidP="00C32AC9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146CC6" w14:textId="170436D1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9DC5E4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FBD8D20" w14:textId="7E4EB232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DBE18A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8279A" w14:textId="401E96C3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C408D3" w14:textId="77777777" w:rsidR="00C32AC9" w:rsidRPr="00785F0F" w:rsidRDefault="00C32AC9" w:rsidP="00C32AC9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093643E" w14:textId="0D4AC6FE" w:rsidR="00C32AC9" w:rsidRPr="00785F0F" w:rsidRDefault="00C32AC9" w:rsidP="00C32AC9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C32AC9" w:rsidRPr="00785F0F" w14:paraId="505C142A" w14:textId="77777777" w:rsidTr="00C0637A">
        <w:tc>
          <w:tcPr>
            <w:tcW w:w="3762" w:type="dxa"/>
            <w:shd w:val="clear" w:color="auto" w:fill="auto"/>
          </w:tcPr>
          <w:p w14:paraId="158B0457" w14:textId="77777777" w:rsidR="00C32AC9" w:rsidRPr="00785F0F" w:rsidRDefault="00C32AC9" w:rsidP="00C32AC9">
            <w:pPr>
              <w:snapToGrid w:val="0"/>
              <w:spacing w:line="370" w:lineRule="exact"/>
              <w:ind w:right="-29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65" w:type="dxa"/>
            <w:gridSpan w:val="7"/>
            <w:shd w:val="clear" w:color="auto" w:fill="auto"/>
            <w:vAlign w:val="bottom"/>
          </w:tcPr>
          <w:p w14:paraId="113243B4" w14:textId="77777777" w:rsidR="00C32AC9" w:rsidRPr="00785F0F" w:rsidRDefault="00C32AC9" w:rsidP="00C32AC9">
            <w:pPr>
              <w:spacing w:line="37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pacing w:val="4"/>
                <w:sz w:val="28"/>
                <w:szCs w:val="28"/>
                <w:cs/>
              </w:rPr>
              <w:t>(ล้านบาท)</w:t>
            </w:r>
          </w:p>
        </w:tc>
      </w:tr>
      <w:tr w:rsidR="00054FA7" w:rsidRPr="00785F0F" w14:paraId="3E106DD8" w14:textId="77777777" w:rsidTr="00C0637A">
        <w:tc>
          <w:tcPr>
            <w:tcW w:w="3762" w:type="dxa"/>
            <w:shd w:val="clear" w:color="auto" w:fill="auto"/>
            <w:vAlign w:val="bottom"/>
          </w:tcPr>
          <w:p w14:paraId="777E6130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63735C" w14:textId="7AAF18B5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96,295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4D7340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64B4E7E" w14:textId="40846044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99,514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0F1582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7B8FEFB" w14:textId="46DD4DAE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95,842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ACC9C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22845F3" w14:textId="1FE5FCE2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98,985</w:t>
            </w:r>
          </w:p>
        </w:tc>
      </w:tr>
      <w:tr w:rsidR="00054FA7" w:rsidRPr="00785F0F" w14:paraId="14C14936" w14:textId="77777777" w:rsidTr="00C0637A">
        <w:tc>
          <w:tcPr>
            <w:tcW w:w="3762" w:type="dxa"/>
            <w:shd w:val="clear" w:color="auto" w:fill="auto"/>
            <w:vAlign w:val="bottom"/>
          </w:tcPr>
          <w:p w14:paraId="1752C6E5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A50759" w14:textId="2A53D58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1,462,610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7B81A" w14:textId="77777777" w:rsidR="00054FA7" w:rsidRPr="00785F0F" w:rsidRDefault="00054FA7" w:rsidP="00054FA7">
            <w:pPr>
              <w:pStyle w:val="BlockText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BFE7DF5" w14:textId="62E80FDA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1,436,866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3308E8" w14:textId="77777777" w:rsidR="00054FA7" w:rsidRPr="00785F0F" w:rsidRDefault="00054FA7" w:rsidP="00054FA7">
            <w:pPr>
              <w:pStyle w:val="BlockText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E96B25" w14:textId="32F9D890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1,459,478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C0537E" w14:textId="77777777" w:rsidR="00054FA7" w:rsidRPr="00785F0F" w:rsidRDefault="00054FA7" w:rsidP="00054FA7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F4FD593" w14:textId="42F57D1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1,422,820</w:t>
            </w:r>
          </w:p>
        </w:tc>
      </w:tr>
      <w:tr w:rsidR="00054FA7" w:rsidRPr="00785F0F" w14:paraId="6BE1A430" w14:textId="77777777" w:rsidTr="00C0637A">
        <w:tc>
          <w:tcPr>
            <w:tcW w:w="3762" w:type="dxa"/>
            <w:shd w:val="clear" w:color="auto" w:fill="auto"/>
            <w:vAlign w:val="bottom"/>
          </w:tcPr>
          <w:p w14:paraId="56226A2B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4FCD64" w14:textId="6D34A7E3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313,391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719AA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F092A1" w14:textId="6D2B4E6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334,411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362A3F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2FF5AD3" w14:textId="35F5E9A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313,391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4C235F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8F5E1BB" w14:textId="10D1636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334,411</w:t>
            </w:r>
          </w:p>
        </w:tc>
      </w:tr>
      <w:tr w:rsidR="00054FA7" w:rsidRPr="00785F0F" w14:paraId="671008B6" w14:textId="77777777" w:rsidTr="00C0637A">
        <w:tc>
          <w:tcPr>
            <w:tcW w:w="3762" w:type="dxa"/>
            <w:shd w:val="clear" w:color="auto" w:fill="auto"/>
            <w:vAlign w:val="bottom"/>
          </w:tcPr>
          <w:p w14:paraId="4A64BCCC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ABC597" w14:textId="1819A09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251,988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C7DF69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3D2A9C6" w14:textId="38EF4E2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C7B05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EC43E1C" w14:textId="361251C3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251,988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8FAFD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8595B4B" w14:textId="650094A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232,155</w:t>
            </w:r>
          </w:p>
        </w:tc>
      </w:tr>
      <w:tr w:rsidR="00054FA7" w:rsidRPr="00785F0F" w14:paraId="46DFF37D" w14:textId="77777777" w:rsidTr="00C0637A">
        <w:tc>
          <w:tcPr>
            <w:tcW w:w="3762" w:type="dxa"/>
            <w:shd w:val="clear" w:color="auto" w:fill="auto"/>
            <w:vAlign w:val="bottom"/>
          </w:tcPr>
          <w:p w14:paraId="6D2B1E5B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88D02" w14:textId="2A333EF0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66,909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865A9F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B4F57E1" w14:textId="699EB73D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EB55F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84CB420" w14:textId="77D77D5A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65,861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A70497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8144F" w14:textId="63758FC9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65,962</w:t>
            </w:r>
          </w:p>
        </w:tc>
      </w:tr>
      <w:tr w:rsidR="00054FA7" w:rsidRPr="00785F0F" w14:paraId="3F50FFA6" w14:textId="77777777" w:rsidTr="00C0637A">
        <w:tc>
          <w:tcPr>
            <w:tcW w:w="3762" w:type="dxa"/>
            <w:shd w:val="clear" w:color="auto" w:fill="auto"/>
            <w:vAlign w:val="bottom"/>
          </w:tcPr>
          <w:p w14:paraId="188CE59E" w14:textId="77777777" w:rsidR="00054FA7" w:rsidRPr="00785F0F" w:rsidRDefault="00054FA7" w:rsidP="00054FA7">
            <w:pPr>
              <w:tabs>
                <w:tab w:val="left" w:pos="1260"/>
              </w:tabs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หัก</w:t>
            </w:r>
            <w:r w:rsidRPr="00785F0F">
              <w:rPr>
                <w:sz w:val="28"/>
                <w:szCs w:val="28"/>
                <w:cs/>
              </w:rPr>
              <w:t xml:space="preserve">   รายได้รอตัดบัญชี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51A4C1" w14:textId="0B0254DB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  <w:cs/>
              </w:rPr>
              <w:t>(</w:t>
            </w:r>
            <w:r w:rsidRPr="00D574F4">
              <w:rPr>
                <w:sz w:val="28"/>
                <w:szCs w:val="28"/>
              </w:rPr>
              <w:t>32,946</w:t>
            </w:r>
            <w:r w:rsidRPr="00D574F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2A6F76" w14:textId="77777777" w:rsidR="00054FA7" w:rsidRPr="00C0637A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98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202B25A" w14:textId="5F50634B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29,540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0C7D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37E5B58" w14:textId="20F0EBE5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  <w:cs/>
              </w:rPr>
              <w:t>(</w:t>
            </w:r>
            <w:r w:rsidRPr="00054FA7">
              <w:rPr>
                <w:sz w:val="28"/>
                <w:szCs w:val="28"/>
              </w:rPr>
              <w:t>32,946</w:t>
            </w:r>
            <w:r w:rsidRPr="00054FA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831537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CD19514" w14:textId="6ED03934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29,540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797A5CB5" w14:textId="77777777" w:rsidTr="00C0637A">
        <w:tc>
          <w:tcPr>
            <w:tcW w:w="3762" w:type="dxa"/>
            <w:shd w:val="clear" w:color="auto" w:fill="auto"/>
            <w:vAlign w:val="bottom"/>
          </w:tcPr>
          <w:p w14:paraId="216C65FD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9156DA" w14:textId="737E1CF6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2,158,247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BDCF0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BBED40" w14:textId="128ED23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2,140,561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9827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5E3337" w14:textId="55966FF4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2,153,614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DFC31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4BF172" w14:textId="45BFFF0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2,124,793</w:t>
            </w:r>
          </w:p>
        </w:tc>
      </w:tr>
      <w:tr w:rsidR="00054FA7" w:rsidRPr="00785F0F" w14:paraId="1277D890" w14:textId="77777777" w:rsidTr="00C0637A">
        <w:tc>
          <w:tcPr>
            <w:tcW w:w="3762" w:type="dxa"/>
            <w:shd w:val="clear" w:color="auto" w:fill="auto"/>
            <w:vAlign w:val="bottom"/>
          </w:tcPr>
          <w:p w14:paraId="664371BB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บวก</w:t>
            </w:r>
            <w:r w:rsidRPr="00785F0F">
              <w:rPr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6EF504" w14:textId="482A0D8A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3,066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BA6B6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B6224E" w14:textId="6B8E2442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4F01D9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6B0CF" w14:textId="0751D396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</w:rPr>
              <w:t>3,037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B9B9E8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1DE8C7" w14:textId="41A1F98B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3,028</w:t>
            </w:r>
          </w:p>
        </w:tc>
      </w:tr>
      <w:tr w:rsidR="00054FA7" w:rsidRPr="00785F0F" w14:paraId="0F4881A5" w14:textId="77777777" w:rsidTr="00C0637A">
        <w:tc>
          <w:tcPr>
            <w:tcW w:w="3762" w:type="dxa"/>
            <w:shd w:val="clear" w:color="auto" w:fill="auto"/>
            <w:vAlign w:val="bottom"/>
          </w:tcPr>
          <w:p w14:paraId="1ABBBD9E" w14:textId="77777777" w:rsidR="00054FA7" w:rsidRPr="00785F0F" w:rsidRDefault="00054FA7" w:rsidP="00054FA7">
            <w:pPr>
              <w:tabs>
                <w:tab w:val="left" w:pos="1260"/>
              </w:tabs>
              <w:spacing w:line="370" w:lineRule="exact"/>
              <w:ind w:left="252" w:right="-102" w:hanging="25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661DCE" w14:textId="25B96E6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</w:rPr>
              <w:t>2,161,31</w:t>
            </w:r>
            <w:r w:rsidR="00CE0245">
              <w:rPr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9245A5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586B4AB" w14:textId="1540077F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2,143,895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CDC2FD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FBE2698" w14:textId="084E53B3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96295A">
              <w:rPr>
                <w:sz w:val="28"/>
                <w:szCs w:val="28"/>
              </w:rPr>
              <w:t>2,156,651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DB886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D0BF87C" w14:textId="5A25AC2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2,127,82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054FA7" w:rsidRPr="00785F0F" w14:paraId="4F0461CC" w14:textId="77777777" w:rsidTr="00C0637A">
        <w:tc>
          <w:tcPr>
            <w:tcW w:w="3762" w:type="dxa"/>
            <w:shd w:val="clear" w:color="auto" w:fill="auto"/>
            <w:vAlign w:val="bottom"/>
          </w:tcPr>
          <w:p w14:paraId="20D3C942" w14:textId="77777777" w:rsidR="00054FA7" w:rsidRPr="00785F0F" w:rsidRDefault="00054FA7" w:rsidP="00054FA7">
            <w:pPr>
              <w:tabs>
                <w:tab w:val="left" w:pos="1260"/>
              </w:tabs>
              <w:spacing w:line="370" w:lineRule="exact"/>
              <w:ind w:right="-102"/>
              <w:rPr>
                <w:spacing w:val="4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85F0F">
              <w:rPr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DCBB2B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056AC9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DE9F1F" w14:textId="77777777" w:rsidR="00054FA7" w:rsidRPr="00785F0F" w:rsidRDefault="00054FA7" w:rsidP="00054FA7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8B5D0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47BA2D8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22E3C8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38922AE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</w:tr>
      <w:tr w:rsidR="00054FA7" w:rsidRPr="00785F0F" w14:paraId="0EA312CC" w14:textId="77777777" w:rsidTr="00C0637A">
        <w:tc>
          <w:tcPr>
            <w:tcW w:w="3762" w:type="dxa"/>
            <w:shd w:val="clear" w:color="auto" w:fill="auto"/>
            <w:vAlign w:val="bottom"/>
          </w:tcPr>
          <w:p w14:paraId="7628C139" w14:textId="77777777" w:rsidR="00054FA7" w:rsidRPr="00785F0F" w:rsidRDefault="00054FA7" w:rsidP="00054FA7">
            <w:pPr>
              <w:spacing w:line="370" w:lineRule="exact"/>
              <w:ind w:right="-102"/>
              <w:rPr>
                <w:spacing w:val="4"/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85F0F">
              <w:rPr>
                <w:sz w:val="28"/>
                <w:szCs w:val="28"/>
                <w:cs/>
              </w:rPr>
              <w:t>-  เงินสำรองขั้นต่ำตามเกณฑ์ ธปท.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899A0D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E79F6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DAA1C9" w14:textId="77777777" w:rsidR="00054FA7" w:rsidRPr="00785F0F" w:rsidRDefault="00054FA7" w:rsidP="00054FA7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7D699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D47DFCD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61AC8A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32507A5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</w:tr>
      <w:tr w:rsidR="00054FA7" w:rsidRPr="00785F0F" w14:paraId="35435044" w14:textId="77777777" w:rsidTr="00C0637A">
        <w:tc>
          <w:tcPr>
            <w:tcW w:w="3762" w:type="dxa"/>
            <w:shd w:val="clear" w:color="auto" w:fill="auto"/>
            <w:vAlign w:val="bottom"/>
          </w:tcPr>
          <w:p w14:paraId="2114C506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785F0F">
              <w:rPr>
                <w:sz w:val="28"/>
                <w:szCs w:val="28"/>
                <w:cs/>
              </w:rPr>
              <w:t>-  รายสินเชื่อ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73166" w14:textId="69B8B1D9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  <w:cs/>
              </w:rPr>
              <w:t>(</w:t>
            </w:r>
            <w:r w:rsidR="00051D15">
              <w:rPr>
                <w:sz w:val="28"/>
                <w:szCs w:val="28"/>
              </w:rPr>
              <w:t>5</w:t>
            </w:r>
            <w:r w:rsidR="00497425">
              <w:rPr>
                <w:sz w:val="28"/>
                <w:szCs w:val="28"/>
              </w:rPr>
              <w:t>2</w:t>
            </w:r>
            <w:r w:rsidR="00051D15">
              <w:rPr>
                <w:sz w:val="28"/>
                <w:szCs w:val="28"/>
              </w:rPr>
              <w:t>,275</w:t>
            </w:r>
            <w:r w:rsidRPr="00D574F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8EF51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D5C4CF1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51,914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00832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3B37111" w14:textId="21C5E975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  <w:cs/>
              </w:rPr>
            </w:pPr>
            <w:r w:rsidRPr="00054FA7">
              <w:rPr>
                <w:sz w:val="28"/>
                <w:szCs w:val="28"/>
                <w:cs/>
              </w:rPr>
              <w:t>(</w:t>
            </w:r>
            <w:r w:rsidR="00051D15">
              <w:rPr>
                <w:sz w:val="28"/>
                <w:szCs w:val="28"/>
              </w:rPr>
              <w:t>51,536</w:t>
            </w:r>
            <w:r w:rsidRPr="00054FA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5581D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612408D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51,</w:t>
            </w:r>
            <w:r>
              <w:rPr>
                <w:rFonts w:hint="cs"/>
                <w:sz w:val="28"/>
                <w:szCs w:val="28"/>
                <w:cs/>
              </w:rPr>
              <w:t>165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4EDE5223" w14:textId="77777777" w:rsidTr="00C0637A">
        <w:tc>
          <w:tcPr>
            <w:tcW w:w="3762" w:type="dxa"/>
            <w:shd w:val="clear" w:color="auto" w:fill="auto"/>
            <w:vAlign w:val="bottom"/>
          </w:tcPr>
          <w:p w14:paraId="726B2208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785F0F">
              <w:rPr>
                <w:sz w:val="28"/>
                <w:szCs w:val="28"/>
                <w:cs/>
              </w:rPr>
              <w:t>-  รายกลุ่ม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058B3D" w14:textId="3CB35A5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  <w:cs/>
              </w:rPr>
              <w:t>(</w:t>
            </w:r>
            <w:r w:rsidRPr="00D574F4">
              <w:rPr>
                <w:sz w:val="28"/>
                <w:szCs w:val="28"/>
              </w:rPr>
              <w:t>7,774</w:t>
            </w:r>
            <w:r w:rsidRPr="00D574F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B603A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676C55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7,298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B3DBDC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6065ED1" w14:textId="79FA9F1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  <w:cs/>
              </w:rPr>
              <w:t>(</w:t>
            </w:r>
            <w:r w:rsidRPr="00054FA7">
              <w:rPr>
                <w:sz w:val="28"/>
                <w:szCs w:val="28"/>
              </w:rPr>
              <w:t>7,774</w:t>
            </w:r>
            <w:r w:rsidRPr="00054FA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702DE1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39CBBD3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7,298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716109B4" w14:textId="77777777" w:rsidTr="00C0637A">
        <w:tc>
          <w:tcPr>
            <w:tcW w:w="3762" w:type="dxa"/>
            <w:shd w:val="clear" w:color="auto" w:fill="auto"/>
            <w:vAlign w:val="bottom"/>
          </w:tcPr>
          <w:p w14:paraId="4201E34E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85F0F">
              <w:rPr>
                <w:sz w:val="28"/>
                <w:szCs w:val="28"/>
                <w:cs/>
              </w:rPr>
              <w:t>-  เงินสำรองส่วนที่ตั้งมากกว่าเกณฑ์ ธปท.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79F1F7" w14:textId="11BF27E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  <w:cs/>
              </w:rPr>
              <w:t>(</w:t>
            </w:r>
            <w:r w:rsidR="00051D15">
              <w:rPr>
                <w:sz w:val="28"/>
                <w:szCs w:val="28"/>
              </w:rPr>
              <w:t>41,341</w:t>
            </w:r>
            <w:r w:rsidRPr="00D574F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446746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D3ABA67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40,193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0DD051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9FD9788" w14:textId="115A4F64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  <w:cs/>
              </w:rPr>
              <w:t>(</w:t>
            </w:r>
            <w:r w:rsidR="00051D15">
              <w:rPr>
                <w:sz w:val="28"/>
                <w:szCs w:val="28"/>
              </w:rPr>
              <w:t>41,332</w:t>
            </w:r>
            <w:r w:rsidRPr="00054FA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AB09A8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C9E5649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40,184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749B4EAE" w14:textId="77777777" w:rsidTr="00C0637A">
        <w:tc>
          <w:tcPr>
            <w:tcW w:w="3762" w:type="dxa"/>
            <w:shd w:val="clear" w:color="auto" w:fill="auto"/>
            <w:vAlign w:val="bottom"/>
          </w:tcPr>
          <w:p w14:paraId="32BE40C4" w14:textId="77777777" w:rsidR="00054FA7" w:rsidRPr="00785F0F" w:rsidRDefault="00054FA7" w:rsidP="00054FA7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85F0F">
              <w:rPr>
                <w:sz w:val="28"/>
                <w:szCs w:val="28"/>
                <w:cs/>
              </w:rPr>
              <w:t xml:space="preserve">  ค่าเผื่อการปรับมูลค่าจากการปรับ</w:t>
            </w:r>
          </w:p>
          <w:p w14:paraId="47C77B24" w14:textId="77777777" w:rsidR="00054FA7" w:rsidRPr="00785F0F" w:rsidRDefault="00054FA7" w:rsidP="00054FA7">
            <w:pPr>
              <w:spacing w:line="370" w:lineRule="exact"/>
              <w:ind w:right="-102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  <w:cs/>
              </w:rPr>
              <w:t xml:space="preserve">            </w:t>
            </w:r>
            <w:r w:rsidRPr="00785F0F">
              <w:rPr>
                <w:rFonts w:eastAsia="Angsana New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CBE90C" w14:textId="2E7191E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D574F4">
              <w:rPr>
                <w:sz w:val="28"/>
                <w:szCs w:val="28"/>
                <w:cs/>
              </w:rPr>
              <w:t>(</w:t>
            </w:r>
            <w:r w:rsidRPr="00D574F4">
              <w:rPr>
                <w:sz w:val="28"/>
                <w:szCs w:val="28"/>
              </w:rPr>
              <w:t>3,968</w:t>
            </w:r>
            <w:r w:rsidRPr="00D574F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B84A74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80CF67E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3,868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591C02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946991" w14:textId="432DCEFC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054FA7">
              <w:rPr>
                <w:sz w:val="28"/>
                <w:szCs w:val="28"/>
                <w:cs/>
              </w:rPr>
              <w:t>(</w:t>
            </w:r>
            <w:r w:rsidRPr="00054FA7">
              <w:rPr>
                <w:sz w:val="28"/>
                <w:szCs w:val="28"/>
              </w:rPr>
              <w:t>3,968</w:t>
            </w:r>
            <w:r w:rsidRPr="00054FA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A2CEA5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DE6A28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3,868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054FA7" w:rsidRPr="00785F0F" w14:paraId="682B5C7C" w14:textId="77777777" w:rsidTr="00C0637A">
        <w:tc>
          <w:tcPr>
            <w:tcW w:w="3762" w:type="dxa"/>
            <w:shd w:val="clear" w:color="auto" w:fill="auto"/>
            <w:vAlign w:val="bottom"/>
          </w:tcPr>
          <w:p w14:paraId="0526545D" w14:textId="77777777" w:rsidR="00054FA7" w:rsidRPr="00785F0F" w:rsidRDefault="00054FA7" w:rsidP="00054FA7">
            <w:pPr>
              <w:tabs>
                <w:tab w:val="left" w:pos="1332"/>
              </w:tabs>
              <w:spacing w:line="370" w:lineRule="exact"/>
              <w:ind w:right="-108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7F1DAC" w14:textId="7CAEC092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 w:rsidRPr="00D574F4">
              <w:rPr>
                <w:b/>
                <w:bCs/>
                <w:sz w:val="28"/>
                <w:szCs w:val="28"/>
              </w:rPr>
              <w:t>2,055,955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A21790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6EE57A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2,040,622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663DF4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63A22A" w14:textId="4F6A67B2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 w:rsidRPr="00054FA7">
              <w:rPr>
                <w:b/>
                <w:bCs/>
                <w:sz w:val="28"/>
                <w:szCs w:val="28"/>
              </w:rPr>
              <w:t>2,052,041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510E03" w14:textId="77777777" w:rsidR="00054FA7" w:rsidRPr="00785F0F" w:rsidRDefault="00054FA7" w:rsidP="00054FA7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933A2B" w14:textId="77777777" w:rsidR="00054FA7" w:rsidRPr="00785F0F" w:rsidRDefault="00054FA7" w:rsidP="00054FA7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2,025,306</w:t>
            </w:r>
          </w:p>
        </w:tc>
      </w:tr>
    </w:tbl>
    <w:p w14:paraId="48C037A8" w14:textId="6287EB38" w:rsidR="00E44761" w:rsidRDefault="000F6E58">
      <w:r>
        <w:rPr>
          <w:szCs w:val="36"/>
          <w:cs/>
        </w:rPr>
        <w:t xml:space="preserve"> </w:t>
      </w:r>
      <w:r w:rsidR="00E44761">
        <w:rPr>
          <w:szCs w:val="36"/>
          <w:cs/>
        </w:rPr>
        <w:br w:type="page"/>
      </w:r>
    </w:p>
    <w:p w14:paraId="2919C182" w14:textId="0E7C3FF4" w:rsidR="004432A4" w:rsidRPr="00785F0F" w:rsidRDefault="004432A4" w:rsidP="004432A4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2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จำแนกตามสกุลเงินและถิ่นที่อยู่ของลูกหนี้ ณ วันที่ </w:t>
      </w:r>
      <w:r w:rsidR="00C32AC9">
        <w:rPr>
          <w:rFonts w:hint="cs"/>
          <w:sz w:val="30"/>
          <w:szCs w:val="30"/>
          <w:cs/>
        </w:rPr>
        <w:t xml:space="preserve">30 มิถุนายน 2562 และ </w:t>
      </w:r>
      <w:r w:rsidR="00B83E76" w:rsidRPr="00785F0F">
        <w:rPr>
          <w:sz w:val="30"/>
          <w:szCs w:val="30"/>
        </w:rPr>
        <w:t xml:space="preserve">31 </w:t>
      </w:r>
      <w:r w:rsidR="00B83E76" w:rsidRPr="00785F0F">
        <w:rPr>
          <w:sz w:val="30"/>
          <w:szCs w:val="30"/>
          <w:cs/>
        </w:rPr>
        <w:t xml:space="preserve">ธันวาคม </w:t>
      </w:r>
      <w:r w:rsidR="00475A91">
        <w:rPr>
          <w:sz w:val="30"/>
          <w:szCs w:val="30"/>
        </w:rPr>
        <w:t>2561</w:t>
      </w:r>
    </w:p>
    <w:p w14:paraId="5C215631" w14:textId="77777777" w:rsidR="00BC5BFF" w:rsidRPr="00785F0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8685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8"/>
        <w:gridCol w:w="934"/>
        <w:gridCol w:w="239"/>
        <w:gridCol w:w="1000"/>
        <w:gridCol w:w="239"/>
        <w:gridCol w:w="910"/>
        <w:gridCol w:w="287"/>
        <w:gridCol w:w="913"/>
        <w:gridCol w:w="239"/>
        <w:gridCol w:w="934"/>
        <w:gridCol w:w="239"/>
        <w:gridCol w:w="943"/>
      </w:tblGrid>
      <w:tr w:rsidR="00BC5BFF" w:rsidRPr="00785F0F" w14:paraId="49103281" w14:textId="77777777" w:rsidTr="00BC143A">
        <w:tc>
          <w:tcPr>
            <w:tcW w:w="1808" w:type="dxa"/>
            <w:shd w:val="clear" w:color="auto" w:fill="auto"/>
            <w:vAlign w:val="bottom"/>
          </w:tcPr>
          <w:p w14:paraId="05F477F6" w14:textId="77777777" w:rsidR="00BC5BFF" w:rsidRPr="00785F0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14:paraId="0EAAC9E6" w14:textId="77777777" w:rsidR="00BC5BFF" w:rsidRPr="00785F0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2A4" w:rsidRPr="00785F0F" w14:paraId="673CEC52" w14:textId="77777777" w:rsidTr="00BC143A">
        <w:tc>
          <w:tcPr>
            <w:tcW w:w="1808" w:type="dxa"/>
            <w:shd w:val="clear" w:color="auto" w:fill="auto"/>
            <w:vAlign w:val="bottom"/>
          </w:tcPr>
          <w:p w14:paraId="0D6E5050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22" w:type="dxa"/>
            <w:gridSpan w:val="5"/>
            <w:shd w:val="clear" w:color="auto" w:fill="auto"/>
            <w:vAlign w:val="bottom"/>
          </w:tcPr>
          <w:p w14:paraId="5C0BD18C" w14:textId="7D1E03B6" w:rsidR="004432A4" w:rsidRPr="00785F0F" w:rsidRDefault="00C32AC9" w:rsidP="004432A4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30 มิถุนายน </w:t>
            </w:r>
            <w:r w:rsidR="004432A4" w:rsidRPr="00785F0F"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87" w:type="dxa"/>
            <w:shd w:val="clear" w:color="auto" w:fill="auto"/>
          </w:tcPr>
          <w:p w14:paraId="4C72C272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shd w:val="clear" w:color="auto" w:fill="auto"/>
            <w:vAlign w:val="bottom"/>
          </w:tcPr>
          <w:p w14:paraId="699A8067" w14:textId="7B260223" w:rsidR="004432A4" w:rsidRPr="0043617E" w:rsidRDefault="00C32AC9" w:rsidP="0043617E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 w:rsidR="004432A4" w:rsidRPr="00785F0F">
              <w:rPr>
                <w:sz w:val="26"/>
                <w:szCs w:val="26"/>
              </w:rPr>
              <w:t>25</w:t>
            </w:r>
            <w:r w:rsidR="004432A4" w:rsidRPr="00785F0F">
              <w:rPr>
                <w:rFonts w:hint="cs"/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4432A4" w:rsidRPr="00785F0F" w14:paraId="0878DC22" w14:textId="77777777" w:rsidTr="00BC143A">
        <w:tc>
          <w:tcPr>
            <w:tcW w:w="1808" w:type="dxa"/>
            <w:shd w:val="clear" w:color="auto" w:fill="auto"/>
            <w:vAlign w:val="bottom"/>
          </w:tcPr>
          <w:p w14:paraId="2742FE20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1BE086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8158C8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537E445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3D0F51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D819820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FB5EDA5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16AD3F9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52A2D6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3DF277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8B94E0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3DB2075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4432A4" w:rsidRPr="00785F0F" w14:paraId="06DF3FE9" w14:textId="77777777" w:rsidTr="00BC143A">
        <w:tc>
          <w:tcPr>
            <w:tcW w:w="1808" w:type="dxa"/>
            <w:shd w:val="clear" w:color="auto" w:fill="auto"/>
            <w:vAlign w:val="bottom"/>
          </w:tcPr>
          <w:p w14:paraId="1FA1BD99" w14:textId="77777777" w:rsidR="004432A4" w:rsidRPr="00785F0F" w:rsidRDefault="004432A4" w:rsidP="004432A4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14:paraId="1AF367BB" w14:textId="77777777" w:rsidR="004432A4" w:rsidRPr="00785F0F" w:rsidRDefault="004432A4" w:rsidP="004432A4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D81423" w:rsidRPr="00785F0F" w14:paraId="1D041A50" w14:textId="77777777" w:rsidTr="00CF788B">
        <w:tc>
          <w:tcPr>
            <w:tcW w:w="1808" w:type="dxa"/>
            <w:shd w:val="clear" w:color="auto" w:fill="auto"/>
            <w:vAlign w:val="bottom"/>
          </w:tcPr>
          <w:p w14:paraId="3DA3925B" w14:textId="77777777" w:rsidR="00D81423" w:rsidRPr="00785F0F" w:rsidRDefault="00D81423" w:rsidP="00D81423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7327630" w14:textId="3958A50E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2,042,800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ECF410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E5C07D8" w14:textId="18C0CA01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25,966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A5B106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E851EEE" w14:textId="37123984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2,068,766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4004B94" w14:textId="77777777" w:rsidR="00D81423" w:rsidRPr="00785F0F" w:rsidRDefault="00D81423" w:rsidP="00D81423">
            <w:pPr>
              <w:pStyle w:val="Footer"/>
              <w:tabs>
                <w:tab w:val="decimal" w:pos="756"/>
              </w:tabs>
              <w:snapToGrid w:val="0"/>
              <w:ind w:left="-108" w:right="-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5A6052AB" w14:textId="1D3A9523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2,012,890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504529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E7A03F8" w14:textId="7A8A7931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26,800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F72546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95DC2B9" w14:textId="2D9507DF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2,039,690</w:t>
            </w:r>
          </w:p>
        </w:tc>
      </w:tr>
      <w:tr w:rsidR="00D81423" w:rsidRPr="00785F0F" w14:paraId="28ECBB65" w14:textId="77777777" w:rsidTr="00CF788B">
        <w:tc>
          <w:tcPr>
            <w:tcW w:w="1808" w:type="dxa"/>
            <w:shd w:val="clear" w:color="auto" w:fill="auto"/>
            <w:vAlign w:val="bottom"/>
          </w:tcPr>
          <w:p w14:paraId="41722024" w14:textId="77777777" w:rsidR="00D81423" w:rsidRPr="00785F0F" w:rsidRDefault="00D81423" w:rsidP="00D81423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247DDF1" w14:textId="51355CC9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30,643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A50BA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E97B1CE" w14:textId="177BC215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39,</w:t>
            </w:r>
            <w:r w:rsidR="00501E4C">
              <w:rPr>
                <w:rFonts w:cs="Angsana New"/>
                <w:sz w:val="26"/>
                <w:szCs w:val="26"/>
              </w:rPr>
              <w:t>352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8D1B8E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C66E9C2" w14:textId="22302655" w:rsidR="00D81423" w:rsidRPr="00785F0F" w:rsidRDefault="00501E4C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69</w:t>
            </w:r>
            <w:r w:rsidR="00D81423" w:rsidRPr="00D81423"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/>
                <w:sz w:val="26"/>
                <w:szCs w:val="26"/>
              </w:rPr>
              <w:t>995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32282C7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6DFFFB2F" w14:textId="62B1CAD2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35,593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433B0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94F92ED" w14:textId="08A8D2C5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46,154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4331D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1DE9AF09" w14:textId="5BBFAB2D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81,747</w:t>
            </w:r>
          </w:p>
        </w:tc>
      </w:tr>
      <w:tr w:rsidR="00D81423" w:rsidRPr="00785F0F" w14:paraId="6354267C" w14:textId="77777777" w:rsidTr="00CF788B">
        <w:tc>
          <w:tcPr>
            <w:tcW w:w="1808" w:type="dxa"/>
            <w:shd w:val="clear" w:color="auto" w:fill="auto"/>
            <w:vAlign w:val="bottom"/>
          </w:tcPr>
          <w:p w14:paraId="1CDDE457" w14:textId="77777777" w:rsidR="00D81423" w:rsidRPr="00785F0F" w:rsidRDefault="00D81423" w:rsidP="00D81423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78D9E7F" w14:textId="2D3095CA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5,770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062D26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color w:val="000000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FF01CB" w14:textId="3A634EB8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13,</w:t>
            </w:r>
            <w:r w:rsidR="00501E4C">
              <w:rPr>
                <w:rFonts w:cs="Angsana New"/>
                <w:sz w:val="26"/>
                <w:szCs w:val="26"/>
              </w:rPr>
              <w:t>716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F48D4D" w14:textId="77777777" w:rsidR="00D81423" w:rsidRPr="00D81423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color w:val="000000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7DDCAE5" w14:textId="5B6687CF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sz w:val="26"/>
                <w:szCs w:val="26"/>
              </w:rPr>
              <w:t>19,</w:t>
            </w:r>
            <w:r w:rsidR="00501E4C">
              <w:rPr>
                <w:rFonts w:cs="Angsana New"/>
                <w:sz w:val="26"/>
                <w:szCs w:val="26"/>
              </w:rPr>
              <w:t>486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2BD79D9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19F85EB0" w14:textId="79FFD849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554C25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B5708DA" w14:textId="55B668D0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FB4BC4" w14:textId="77777777" w:rsidR="00D81423" w:rsidRPr="00785F0F" w:rsidRDefault="00D81423" w:rsidP="00D81423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7967D5C" w14:textId="11116304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19,124</w:t>
            </w:r>
          </w:p>
        </w:tc>
      </w:tr>
      <w:tr w:rsidR="00D81423" w:rsidRPr="00785F0F" w14:paraId="054253FD" w14:textId="77777777" w:rsidTr="00BC143A">
        <w:tc>
          <w:tcPr>
            <w:tcW w:w="1808" w:type="dxa"/>
            <w:shd w:val="clear" w:color="auto" w:fill="auto"/>
            <w:vAlign w:val="bottom"/>
          </w:tcPr>
          <w:p w14:paraId="2E554AD3" w14:textId="77777777" w:rsidR="00D81423" w:rsidRPr="00785F0F" w:rsidRDefault="00D81423" w:rsidP="00D81423">
            <w:pPr>
              <w:tabs>
                <w:tab w:val="left" w:pos="347"/>
              </w:tabs>
              <w:ind w:right="-132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4" w:type="dxa"/>
            <w:shd w:val="clear" w:color="auto" w:fill="auto"/>
          </w:tcPr>
          <w:p w14:paraId="19244A16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3AE1C5" w14:textId="77777777" w:rsidR="00D81423" w:rsidRPr="00D81423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0DF409C0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26D3A7" w14:textId="77777777" w:rsidR="00D81423" w:rsidRPr="00D81423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92A3C0" w14:textId="5DD35743" w:rsidR="00D81423" w:rsidRPr="00D81423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D81423">
              <w:rPr>
                <w:rFonts w:cs="Angsana New"/>
                <w:b/>
                <w:bCs/>
                <w:sz w:val="26"/>
                <w:szCs w:val="26"/>
              </w:rPr>
              <w:t>2,158,247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6A10724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4A9BDCCC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8726D74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8DDD1D5" w14:textId="77777777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C7B84A" w14:textId="77777777" w:rsidR="00D81423" w:rsidRPr="00785F0F" w:rsidRDefault="00D81423" w:rsidP="00D81423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F5B589" w14:textId="045818A0" w:rsidR="00D81423" w:rsidRPr="00785F0F" w:rsidRDefault="00D81423" w:rsidP="00D81423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2,140,561</w:t>
            </w:r>
          </w:p>
        </w:tc>
      </w:tr>
    </w:tbl>
    <w:p w14:paraId="5C9CD744" w14:textId="77777777" w:rsidR="00BC5BFF" w:rsidRPr="00785F0F" w:rsidRDefault="00BC5BFF" w:rsidP="00C96E3C">
      <w:pPr>
        <w:ind w:left="1080" w:right="-25"/>
        <w:jc w:val="both"/>
        <w:rPr>
          <w:sz w:val="30"/>
          <w:szCs w:val="30"/>
        </w:rPr>
      </w:pPr>
    </w:p>
    <w:tbl>
      <w:tblPr>
        <w:tblW w:w="86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7"/>
        <w:gridCol w:w="947"/>
        <w:gridCol w:w="248"/>
        <w:gridCol w:w="952"/>
        <w:gridCol w:w="248"/>
        <w:gridCol w:w="944"/>
        <w:gridCol w:w="254"/>
        <w:gridCol w:w="900"/>
        <w:gridCol w:w="270"/>
        <w:gridCol w:w="914"/>
        <w:gridCol w:w="248"/>
        <w:gridCol w:w="940"/>
      </w:tblGrid>
      <w:tr w:rsidR="00BC5BFF" w:rsidRPr="00785F0F" w14:paraId="5F625CA1" w14:textId="77777777" w:rsidTr="00BC143A">
        <w:tc>
          <w:tcPr>
            <w:tcW w:w="1807" w:type="dxa"/>
            <w:shd w:val="clear" w:color="auto" w:fill="auto"/>
            <w:vAlign w:val="bottom"/>
          </w:tcPr>
          <w:p w14:paraId="07FB3B0D" w14:textId="77777777" w:rsidR="00BC5BFF" w:rsidRPr="00785F0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14:paraId="4C15120D" w14:textId="77777777" w:rsidR="00BC5BFF" w:rsidRPr="00785F0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32AC9" w:rsidRPr="00785F0F" w14:paraId="313303BD" w14:textId="77777777" w:rsidTr="00BC143A">
        <w:tc>
          <w:tcPr>
            <w:tcW w:w="1807" w:type="dxa"/>
            <w:shd w:val="clear" w:color="auto" w:fill="auto"/>
            <w:vAlign w:val="bottom"/>
          </w:tcPr>
          <w:p w14:paraId="5B887982" w14:textId="77777777" w:rsidR="00C32AC9" w:rsidRPr="00785F0F" w:rsidRDefault="00C32AC9" w:rsidP="00C32AC9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39" w:type="dxa"/>
            <w:gridSpan w:val="5"/>
            <w:shd w:val="clear" w:color="auto" w:fill="auto"/>
            <w:vAlign w:val="bottom"/>
          </w:tcPr>
          <w:p w14:paraId="1DAA5515" w14:textId="37823BE6" w:rsidR="00C32AC9" w:rsidRPr="00785F0F" w:rsidRDefault="00C32AC9" w:rsidP="00C32AC9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2A8ECCD7" w14:textId="77777777" w:rsidR="00C32AC9" w:rsidRPr="00785F0F" w:rsidRDefault="00C32AC9" w:rsidP="00C32AC9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72" w:type="dxa"/>
            <w:gridSpan w:val="5"/>
            <w:shd w:val="clear" w:color="auto" w:fill="auto"/>
            <w:vAlign w:val="bottom"/>
          </w:tcPr>
          <w:p w14:paraId="43550F26" w14:textId="3DCEDAA5" w:rsidR="00C32AC9" w:rsidRPr="0043617E" w:rsidRDefault="00C32AC9" w:rsidP="00C32AC9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 w:rsidRPr="00785F0F">
              <w:rPr>
                <w:sz w:val="26"/>
                <w:szCs w:val="26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C32AC9" w:rsidRPr="00785F0F" w14:paraId="1EB7F33A" w14:textId="77777777" w:rsidTr="00BC143A">
        <w:tc>
          <w:tcPr>
            <w:tcW w:w="1807" w:type="dxa"/>
            <w:shd w:val="clear" w:color="auto" w:fill="auto"/>
            <w:vAlign w:val="bottom"/>
          </w:tcPr>
          <w:p w14:paraId="0D2348D3" w14:textId="77777777" w:rsidR="00C32AC9" w:rsidRPr="00785F0F" w:rsidRDefault="00C32AC9" w:rsidP="00C32AC9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DAD6DFE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616A9D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143CB7F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E2A566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1F000DC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F5DEAB6" w14:textId="77777777" w:rsidR="00C32AC9" w:rsidRPr="00785F0F" w:rsidRDefault="00C32AC9" w:rsidP="00C32AC9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22C72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FF392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0DFFFEF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6A29C6" w14:textId="77777777" w:rsidR="00C32AC9" w:rsidRPr="00785F0F" w:rsidRDefault="00C32AC9" w:rsidP="00C32AC9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FD16260" w14:textId="77777777" w:rsidR="00C32AC9" w:rsidRPr="00785F0F" w:rsidRDefault="00C32AC9" w:rsidP="00C32AC9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C32AC9" w:rsidRPr="00785F0F" w14:paraId="7A68CF45" w14:textId="77777777" w:rsidTr="00BC143A">
        <w:tc>
          <w:tcPr>
            <w:tcW w:w="1807" w:type="dxa"/>
            <w:shd w:val="clear" w:color="auto" w:fill="auto"/>
            <w:vAlign w:val="bottom"/>
          </w:tcPr>
          <w:p w14:paraId="11FABAFC" w14:textId="77777777" w:rsidR="00C32AC9" w:rsidRPr="00785F0F" w:rsidRDefault="00C32AC9" w:rsidP="00C32AC9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14:paraId="5AE410E4" w14:textId="77777777" w:rsidR="00C32AC9" w:rsidRPr="00785F0F" w:rsidRDefault="00C32AC9" w:rsidP="00C32AC9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E14F32" w:rsidRPr="00785F0F" w14:paraId="5F23FF64" w14:textId="77777777" w:rsidTr="00CF788B">
        <w:tc>
          <w:tcPr>
            <w:tcW w:w="1807" w:type="dxa"/>
            <w:shd w:val="clear" w:color="auto" w:fill="auto"/>
            <w:vAlign w:val="bottom"/>
          </w:tcPr>
          <w:p w14:paraId="21E47F1B" w14:textId="77777777" w:rsidR="00E14F32" w:rsidRPr="00785F0F" w:rsidRDefault="00E14F32" w:rsidP="00E14F32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5ECFE28" w14:textId="0237378D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2,040,821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DF2C14" w14:textId="77777777" w:rsidR="00E14F32" w:rsidRPr="0064187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FAAFC85" w14:textId="0F530B48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25,96</w:t>
            </w:r>
            <w:r w:rsidR="001B7029">
              <w:rPr>
                <w:rFonts w:cs="Angsana New"/>
                <w:sz w:val="26"/>
                <w:szCs w:val="26"/>
              </w:rPr>
              <w:t>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A63A88" w14:textId="77777777" w:rsidR="00E14F32" w:rsidRPr="0064187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D20406E" w14:textId="7B4647C1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2,066,78</w:t>
            </w:r>
            <w:r w:rsidR="001B7029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954B1AC" w14:textId="77777777" w:rsidR="00E14F32" w:rsidRPr="00785F0F" w:rsidRDefault="00E14F32" w:rsidP="00E14F32">
            <w:pPr>
              <w:pStyle w:val="Footer"/>
              <w:tabs>
                <w:tab w:val="decimal" w:pos="745"/>
              </w:tabs>
              <w:snapToGrid w:val="0"/>
              <w:ind w:left="-108"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30FB1D" w14:textId="6138147B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2,000,051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1E4307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6FE45EC" w14:textId="4577BA22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CD5B9C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4840204D" w14:textId="4D6E194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026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85</w:t>
            </w:r>
            <w:r>
              <w:rPr>
                <w:rFonts w:cs="Angsana New"/>
                <w:sz w:val="26"/>
                <w:szCs w:val="26"/>
              </w:rPr>
              <w:t>1</w:t>
            </w:r>
          </w:p>
        </w:tc>
      </w:tr>
      <w:tr w:rsidR="00E14F32" w:rsidRPr="00785F0F" w14:paraId="4481A908" w14:textId="77777777" w:rsidTr="00CF788B">
        <w:tc>
          <w:tcPr>
            <w:tcW w:w="1807" w:type="dxa"/>
            <w:shd w:val="clear" w:color="auto" w:fill="auto"/>
            <w:vAlign w:val="bottom"/>
          </w:tcPr>
          <w:p w14:paraId="03097BDE" w14:textId="77777777" w:rsidR="00E14F32" w:rsidRPr="00785F0F" w:rsidRDefault="00E14F32" w:rsidP="00E14F32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1DE1B3A4" w14:textId="31BDD1A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30,643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B552B3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5328FBF" w14:textId="17A39BE5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36,8</w:t>
            </w:r>
            <w:r w:rsidR="001B7029">
              <w:rPr>
                <w:rFonts w:cs="Angsana New"/>
                <w:sz w:val="26"/>
                <w:szCs w:val="26"/>
              </w:rPr>
              <w:t>19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C14976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52BFAC0" w14:textId="561745A4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67,46</w:t>
            </w:r>
            <w:r w:rsidR="001B7029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33F6B26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FE4AA7" w14:textId="2A9DBCF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35,593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2A4D5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5EFA7A1D" w14:textId="0D12217D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43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2B8952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033FE004" w14:textId="62B7F855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78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818</w:t>
            </w:r>
          </w:p>
        </w:tc>
      </w:tr>
      <w:tr w:rsidR="00E14F32" w:rsidRPr="00785F0F" w14:paraId="1B7E90C6" w14:textId="77777777" w:rsidTr="00CF788B">
        <w:tc>
          <w:tcPr>
            <w:tcW w:w="1807" w:type="dxa"/>
            <w:shd w:val="clear" w:color="auto" w:fill="auto"/>
            <w:vAlign w:val="bottom"/>
          </w:tcPr>
          <w:p w14:paraId="3D3E7EDC" w14:textId="77777777" w:rsidR="00E14F32" w:rsidRPr="00785F0F" w:rsidRDefault="00E14F32" w:rsidP="00E14F32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1959E6F" w14:textId="3BCE404A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5,770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EBBA01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54B7C41" w14:textId="72853451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13,595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EA6C75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B4F89BD" w14:textId="7B34F4AB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E14F32">
              <w:rPr>
                <w:rFonts w:cs="Angsana New"/>
                <w:sz w:val="26"/>
                <w:szCs w:val="26"/>
              </w:rPr>
              <w:t>19,365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563EB35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43180A" w14:textId="20A0DC2C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DEB8E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1D42A212" w14:textId="5409AF62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13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13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504D34" w14:textId="77777777" w:rsidR="00E14F32" w:rsidRPr="00785F0F" w:rsidRDefault="00E14F32" w:rsidP="00E14F32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43AE945D" w14:textId="3CA0F3F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19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12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</w:tr>
      <w:tr w:rsidR="00E14F32" w:rsidRPr="00785F0F" w14:paraId="2A682DC7" w14:textId="77777777" w:rsidTr="00BC143A">
        <w:tc>
          <w:tcPr>
            <w:tcW w:w="1807" w:type="dxa"/>
            <w:shd w:val="clear" w:color="auto" w:fill="auto"/>
            <w:vAlign w:val="bottom"/>
          </w:tcPr>
          <w:p w14:paraId="6184BF5D" w14:textId="77777777" w:rsidR="00E14F32" w:rsidRPr="00785F0F" w:rsidRDefault="00E14F32" w:rsidP="00E14F32">
            <w:pPr>
              <w:tabs>
                <w:tab w:val="left" w:pos="365"/>
              </w:tabs>
              <w:ind w:right="-132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</w:tcPr>
          <w:p w14:paraId="3CAE3EE8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3B0283F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804A3D3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50D8C34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C8635B" w14:textId="399B3E08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E14F32">
              <w:rPr>
                <w:rFonts w:cs="Angsana New"/>
                <w:b/>
                <w:bCs/>
                <w:sz w:val="26"/>
                <w:szCs w:val="26"/>
              </w:rPr>
              <w:t>2,153,614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988A4D" w14:textId="77777777" w:rsidR="00E14F32" w:rsidRPr="00785F0F" w:rsidRDefault="00E14F32" w:rsidP="00E14F32">
            <w:pPr>
              <w:pStyle w:val="BodyText"/>
              <w:tabs>
                <w:tab w:val="left" w:pos="-132"/>
                <w:tab w:val="decimal" w:pos="745"/>
              </w:tabs>
              <w:snapToGrid w:val="0"/>
              <w:ind w:left="-108" w:right="-81" w:hanging="132"/>
              <w:rPr>
                <w:rFonts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1BFE89B6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F5C783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05F3AF81" w14:textId="77777777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70A0A334" w14:textId="77777777" w:rsidR="00E14F32" w:rsidRPr="00785F0F" w:rsidRDefault="00E14F32" w:rsidP="00E14F32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A1FCB2" w14:textId="1DD98674" w:rsidR="00E14F32" w:rsidRPr="00785F0F" w:rsidRDefault="00E14F32" w:rsidP="00E14F32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2,124,793</w:t>
            </w:r>
          </w:p>
        </w:tc>
      </w:tr>
    </w:tbl>
    <w:p w14:paraId="79B10175" w14:textId="4C0A80F8" w:rsidR="004432A4" w:rsidRPr="00785F0F" w:rsidRDefault="004432A4" w:rsidP="004432A4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bookmarkStart w:id="6" w:name="_Hlk71623666"/>
      <w:bookmarkEnd w:id="6"/>
      <w:r w:rsidRPr="00785F0F">
        <w:rPr>
          <w:sz w:val="30"/>
          <w:szCs w:val="30"/>
        </w:rPr>
        <w:lastRenderedPageBreak/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3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="00C32AC9">
        <w:rPr>
          <w:rFonts w:hint="cs"/>
          <w:sz w:val="30"/>
          <w:szCs w:val="30"/>
          <w:cs/>
        </w:rPr>
        <w:t xml:space="preserve">30 มิถุนายน 2562 และ </w:t>
      </w:r>
      <w:r w:rsidR="00B83E76" w:rsidRPr="00785F0F">
        <w:rPr>
          <w:sz w:val="30"/>
          <w:szCs w:val="30"/>
        </w:rPr>
        <w:t xml:space="preserve">31 </w:t>
      </w:r>
      <w:r w:rsidR="00B83E76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="00C32AC9">
        <w:rPr>
          <w:rFonts w:hint="cs"/>
          <w:sz w:val="30"/>
          <w:szCs w:val="30"/>
          <w:cs/>
        </w:rPr>
        <w:t>1</w:t>
      </w:r>
    </w:p>
    <w:p w14:paraId="1691E15D" w14:textId="77777777" w:rsidR="00BC5BFF" w:rsidRPr="00785F0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71"/>
        <w:gridCol w:w="99"/>
        <w:gridCol w:w="592"/>
        <w:gridCol w:w="82"/>
        <w:gridCol w:w="577"/>
        <w:gridCol w:w="92"/>
        <w:gridCol w:w="475"/>
        <w:gridCol w:w="134"/>
        <w:gridCol w:w="544"/>
        <w:gridCol w:w="133"/>
        <w:gridCol w:w="684"/>
        <w:gridCol w:w="16"/>
        <w:gridCol w:w="85"/>
        <w:gridCol w:w="16"/>
        <w:gridCol w:w="627"/>
        <w:gridCol w:w="68"/>
        <w:gridCol w:w="15"/>
        <w:gridCol w:w="589"/>
        <w:gridCol w:w="15"/>
        <w:gridCol w:w="68"/>
        <w:gridCol w:w="15"/>
        <w:gridCol w:w="587"/>
        <w:gridCol w:w="15"/>
        <w:gridCol w:w="68"/>
        <w:gridCol w:w="15"/>
        <w:gridCol w:w="501"/>
        <w:gridCol w:w="15"/>
        <w:gridCol w:w="52"/>
        <w:gridCol w:w="16"/>
        <w:gridCol w:w="15"/>
        <w:gridCol w:w="539"/>
        <w:gridCol w:w="15"/>
        <w:gridCol w:w="37"/>
        <w:gridCol w:w="15"/>
        <w:gridCol w:w="675"/>
        <w:gridCol w:w="15"/>
        <w:gridCol w:w="50"/>
      </w:tblGrid>
      <w:tr w:rsidR="0015791F" w:rsidRPr="00785F0F" w14:paraId="41A75E44" w14:textId="77777777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57F6A00" w14:textId="77777777" w:rsidR="0015791F" w:rsidRPr="00785F0F" w:rsidRDefault="0015791F" w:rsidP="007A2280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37"/>
            <w:shd w:val="clear" w:color="auto" w:fill="auto"/>
          </w:tcPr>
          <w:p w14:paraId="34126B33" w14:textId="77777777" w:rsidR="0015791F" w:rsidRPr="00785F0F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432A4" w:rsidRPr="00785F0F" w14:paraId="468D8FE8" w14:textId="77777777" w:rsidTr="004432A4">
        <w:trPr>
          <w:cantSplit/>
          <w:trHeight w:val="245"/>
        </w:trPr>
        <w:tc>
          <w:tcPr>
            <w:tcW w:w="1473" w:type="dxa"/>
            <w:shd w:val="clear" w:color="auto" w:fill="auto"/>
            <w:vAlign w:val="bottom"/>
          </w:tcPr>
          <w:p w14:paraId="4CD82F45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99" w:type="dxa"/>
            <w:gridSpan w:val="12"/>
            <w:shd w:val="clear" w:color="auto" w:fill="auto"/>
            <w:vAlign w:val="bottom"/>
          </w:tcPr>
          <w:p w14:paraId="1C9A385E" w14:textId="3500C480" w:rsidR="004432A4" w:rsidRPr="00785F0F" w:rsidRDefault="00C32AC9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30 มิถุนายน </w:t>
            </w:r>
            <w:r w:rsidR="004432A4"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37140D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27" w:type="dxa"/>
            <w:gridSpan w:val="23"/>
            <w:shd w:val="clear" w:color="auto" w:fill="auto"/>
            <w:vAlign w:val="bottom"/>
          </w:tcPr>
          <w:p w14:paraId="0AD272DF" w14:textId="568C1A68" w:rsidR="004432A4" w:rsidRPr="00785F0F" w:rsidRDefault="00C32AC9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31 ธันวาคม </w:t>
            </w:r>
            <w:r w:rsidR="004432A4" w:rsidRPr="00785F0F">
              <w:rPr>
                <w:sz w:val="22"/>
                <w:szCs w:val="22"/>
              </w:rPr>
              <w:t>25</w:t>
            </w:r>
            <w:r w:rsidR="004432A4" w:rsidRPr="00785F0F">
              <w:rPr>
                <w:rFonts w:hint="cs"/>
                <w:sz w:val="22"/>
                <w:szCs w:val="22"/>
                <w:cs/>
              </w:rPr>
              <w:t>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4432A4" w:rsidRPr="00785F0F" w14:paraId="17F03FD9" w14:textId="77777777" w:rsidTr="00BD7E4D">
        <w:trPr>
          <w:gridAfter w:val="1"/>
          <w:wAfter w:w="50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3FD68847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436F33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6B1C921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14:paraId="421E5148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2" w:type="dxa"/>
            <w:shd w:val="clear" w:color="auto" w:fill="auto"/>
          </w:tcPr>
          <w:p w14:paraId="2020FC9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2C87FB7D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2" w:type="dxa"/>
            <w:shd w:val="clear" w:color="auto" w:fill="auto"/>
          </w:tcPr>
          <w:p w14:paraId="77C7A5D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4131916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5A4F38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14:paraId="441EDE8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3" w:type="dxa"/>
            <w:shd w:val="clear" w:color="auto" w:fill="auto"/>
          </w:tcPr>
          <w:p w14:paraId="6F4BB72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6BD883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02073C9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2806C7E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272EBEE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2"/>
            <w:shd w:val="clear" w:color="auto" w:fill="auto"/>
          </w:tcPr>
          <w:p w14:paraId="475E9EA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3F9346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A5B1A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408C967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0235B1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3"/>
            <w:shd w:val="clear" w:color="auto" w:fill="auto"/>
          </w:tcPr>
          <w:p w14:paraId="376995A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gridSpan w:val="2"/>
          </w:tcPr>
          <w:p w14:paraId="68A033BD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2" w:type="dxa"/>
            <w:gridSpan w:val="2"/>
          </w:tcPr>
          <w:p w14:paraId="64EDB957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EEC3D16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10AE261D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6CE2CEA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</w:tcPr>
          <w:p w14:paraId="5E9DF8F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9" w:type="dxa"/>
            <w:shd w:val="clear" w:color="auto" w:fill="auto"/>
          </w:tcPr>
          <w:p w14:paraId="6D65854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14:paraId="6AB6FBA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2" w:type="dxa"/>
            <w:shd w:val="clear" w:color="auto" w:fill="auto"/>
          </w:tcPr>
          <w:p w14:paraId="08E180C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4E16FC5B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2" w:type="dxa"/>
            <w:shd w:val="clear" w:color="auto" w:fill="auto"/>
          </w:tcPr>
          <w:p w14:paraId="62DC1EA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14:paraId="318FCBB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14:paraId="74874BC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14:paraId="0571F2E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3" w:type="dxa"/>
            <w:shd w:val="clear" w:color="auto" w:fill="auto"/>
          </w:tcPr>
          <w:p w14:paraId="7F8015A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CAA48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C17476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341C26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68" w:type="dxa"/>
            <w:shd w:val="clear" w:color="auto" w:fill="auto"/>
          </w:tcPr>
          <w:p w14:paraId="36F220D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2"/>
            <w:shd w:val="clear" w:color="auto" w:fill="auto"/>
          </w:tcPr>
          <w:p w14:paraId="01E26EF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6C7963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11DA23A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895C70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5024FAF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3" w:type="dxa"/>
            <w:gridSpan w:val="3"/>
            <w:shd w:val="clear" w:color="auto" w:fill="auto"/>
          </w:tcPr>
          <w:p w14:paraId="64B7C01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gridSpan w:val="2"/>
          </w:tcPr>
          <w:p w14:paraId="78522D0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2" w:type="dxa"/>
            <w:gridSpan w:val="2"/>
          </w:tcPr>
          <w:p w14:paraId="0396D94A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gridSpan w:val="2"/>
          </w:tcPr>
          <w:p w14:paraId="4D1A9AB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785F0F" w14:paraId="67BA43ED" w14:textId="77777777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03F8F2E4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37"/>
            <w:shd w:val="clear" w:color="auto" w:fill="auto"/>
          </w:tcPr>
          <w:p w14:paraId="008ACBD4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32AC9" w:rsidRPr="00785F0F" w14:paraId="6858EBB8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6FCCD8FA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การเกษตรและ</w:t>
            </w:r>
            <w:r w:rsidRPr="00785F0F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0ACDA1F" w14:textId="5FC6BFFC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9,590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2388EF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ED03F16" w14:textId="4FCE3E52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3,598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46112E2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1C2424B9" w14:textId="326ACCC1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A19A8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1FB23EA2" w14:textId="3B503B3A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197D8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0F28CF9" w14:textId="2E39054F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641704D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22C5BD" w14:textId="43B674F3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13,851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B08BE9F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985C73B" w14:textId="27A7DE76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17,071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2C390AC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23608204" w14:textId="2D3D344E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8688CA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6DE7A04D" w14:textId="13B2B6A6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2,074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9FDA36E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42739DBC" w14:textId="3F7FBE3D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687708E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399DEE1F" w14:textId="232ABBD8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52" w:type="dxa"/>
            <w:gridSpan w:val="2"/>
            <w:vAlign w:val="bottom"/>
          </w:tcPr>
          <w:p w14:paraId="7AC4F16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706EDE74" w14:textId="5D6F1F02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19,798</w:t>
            </w:r>
          </w:p>
        </w:tc>
      </w:tr>
      <w:tr w:rsidR="00C32AC9" w:rsidRPr="00785F0F" w14:paraId="39FF8006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3657DB1E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อุตสาหกรรมการ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637DEF9A" w14:textId="3CF995F2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715DE1C0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39AA77CA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BC24FBB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879A07C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D0E8FE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32B4AA54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7F71E93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E5CC0DF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14:paraId="07601231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BA699DA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1168EE94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019567F4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5BC1BA5B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3217102C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39D4487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1FEDE1D1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03FCD2D1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5303EC5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</w:tcPr>
          <w:p w14:paraId="76E4D0CC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432B1C05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</w:tcPr>
          <w:p w14:paraId="67DEB3AC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659FAEBD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1C2B435E" w14:textId="77777777" w:rsidTr="00BD7E4D">
        <w:trPr>
          <w:gridAfter w:val="2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14:paraId="19DF2738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0F05C4C" w14:textId="018FECB0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514,046</w:t>
            </w:r>
          </w:p>
        </w:tc>
        <w:tc>
          <w:tcPr>
            <w:tcW w:w="99" w:type="dxa"/>
            <w:shd w:val="clear" w:color="auto" w:fill="auto"/>
          </w:tcPr>
          <w:p w14:paraId="401197FE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E00B094" w14:textId="5E30BC97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23,538</w:t>
            </w:r>
          </w:p>
        </w:tc>
        <w:tc>
          <w:tcPr>
            <w:tcW w:w="82" w:type="dxa"/>
            <w:shd w:val="clear" w:color="auto" w:fill="auto"/>
          </w:tcPr>
          <w:p w14:paraId="7B831EA4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03B6399" w14:textId="1EE40A2C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2,476</w:t>
            </w:r>
          </w:p>
        </w:tc>
        <w:tc>
          <w:tcPr>
            <w:tcW w:w="92" w:type="dxa"/>
            <w:shd w:val="clear" w:color="auto" w:fill="auto"/>
          </w:tcPr>
          <w:p w14:paraId="3168E5AF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20404337" w14:textId="13EB9B1B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6,820</w:t>
            </w:r>
          </w:p>
        </w:tc>
        <w:tc>
          <w:tcPr>
            <w:tcW w:w="134" w:type="dxa"/>
            <w:shd w:val="clear" w:color="auto" w:fill="auto"/>
          </w:tcPr>
          <w:p w14:paraId="5C5F6A3F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537BE7D9" w14:textId="3C93E2EB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19,663</w:t>
            </w:r>
          </w:p>
        </w:tc>
        <w:tc>
          <w:tcPr>
            <w:tcW w:w="133" w:type="dxa"/>
            <w:shd w:val="clear" w:color="auto" w:fill="auto"/>
          </w:tcPr>
          <w:p w14:paraId="537A5E6D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18855956" w14:textId="394C719B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566,543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EC0F4A2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5B75D420" w14:textId="6D7585E4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558,753</w:t>
            </w:r>
          </w:p>
        </w:tc>
        <w:tc>
          <w:tcPr>
            <w:tcW w:w="68" w:type="dxa"/>
            <w:shd w:val="clear" w:color="auto" w:fill="auto"/>
          </w:tcPr>
          <w:p w14:paraId="5257B155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093ADE54" w14:textId="6A6DD7A2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19,315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326FE4D4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09AA6838" w14:textId="10F166B3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8,819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96CDF98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0CAAD5A" w14:textId="79A962D4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3,583</w:t>
            </w:r>
          </w:p>
        </w:tc>
        <w:tc>
          <w:tcPr>
            <w:tcW w:w="67" w:type="dxa"/>
            <w:gridSpan w:val="2"/>
            <w:shd w:val="clear" w:color="auto" w:fill="auto"/>
          </w:tcPr>
          <w:p w14:paraId="4A691516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3C5ABA18" w14:textId="50FD185E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19,871</w:t>
            </w:r>
          </w:p>
        </w:tc>
        <w:tc>
          <w:tcPr>
            <w:tcW w:w="52" w:type="dxa"/>
            <w:gridSpan w:val="2"/>
          </w:tcPr>
          <w:p w14:paraId="7FA20108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50E99B4" w14:textId="4F804894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610,341</w:t>
            </w:r>
          </w:p>
        </w:tc>
      </w:tr>
      <w:tr w:rsidR="00C32AC9" w:rsidRPr="00785F0F" w14:paraId="2753D80D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42C430BC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7B8E6FFD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226B38FE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06763A53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00A831A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F85DA04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9991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54428076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4713C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FCF4649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  <w:vAlign w:val="bottom"/>
          </w:tcPr>
          <w:p w14:paraId="0DC83BC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5AB2D25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2EFC015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62A89EB9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14:paraId="79DE08C7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5603B7DF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7B1D05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2B92436B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253120F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68CB3777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571BBAD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5DDC293E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  <w:vAlign w:val="bottom"/>
          </w:tcPr>
          <w:p w14:paraId="62270683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E31CB60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4E82578A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56942AB6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0D37669B" w14:textId="17168732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157,435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167FDA9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D7AFC76" w14:textId="3E3AD187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12,953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233F9F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7F090397" w14:textId="1039C7C0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4,183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7DBC506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652232BF" w14:textId="64CAEB7D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01B2BC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1832BEF9" w14:textId="6617F750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2,933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6DD526D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25407594" w14:textId="2197D8F7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178,027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4EB7653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8271389" w14:textId="0329DA96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158,998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1E255041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18848D28" w14:textId="3963E886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3,278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3027EC3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069D7B55" w14:textId="43CB167D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29129B1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75F965E1" w14:textId="37FB5FF6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7BC66F3B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06A62C70" w14:textId="43D542B5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2,972</w:t>
            </w:r>
          </w:p>
        </w:tc>
        <w:tc>
          <w:tcPr>
            <w:tcW w:w="52" w:type="dxa"/>
            <w:gridSpan w:val="2"/>
            <w:vAlign w:val="bottom"/>
          </w:tcPr>
          <w:p w14:paraId="30037DD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11002B1B" w14:textId="59E0DEDB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166,640</w:t>
            </w:r>
          </w:p>
        </w:tc>
      </w:tr>
      <w:tr w:rsidR="00C32AC9" w:rsidRPr="00785F0F" w14:paraId="5AA169F9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96533D4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3A823F08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31B8E8DA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1DC9CFF5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623BBEE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29174FAE" w14:textId="77B9556E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E587CAE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23B42170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07393D6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7CFB63E3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14:paraId="5333F1E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0AD4F1AF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6487F39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6456D79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70858489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4D3A63D8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54153AD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D7F6774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2BB0B811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5921F5F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</w:tcPr>
          <w:p w14:paraId="41CA4605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07ED04BD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</w:tcPr>
          <w:p w14:paraId="2ADB6EC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3F34760B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7D416124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D6B5776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</w:t>
            </w:r>
            <w:r w:rsidRPr="00785F0F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1A073A30" w14:textId="1905AFB3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400,975</w:t>
            </w:r>
          </w:p>
        </w:tc>
        <w:tc>
          <w:tcPr>
            <w:tcW w:w="99" w:type="dxa"/>
            <w:shd w:val="clear" w:color="auto" w:fill="auto"/>
          </w:tcPr>
          <w:p w14:paraId="225001B4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25E2E0E" w14:textId="1DBCE7A9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2,124</w:t>
            </w:r>
          </w:p>
        </w:tc>
        <w:tc>
          <w:tcPr>
            <w:tcW w:w="82" w:type="dxa"/>
            <w:shd w:val="clear" w:color="auto" w:fill="auto"/>
          </w:tcPr>
          <w:p w14:paraId="2219BCD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506EFB71" w14:textId="4C788698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1,962</w:t>
            </w:r>
          </w:p>
        </w:tc>
        <w:tc>
          <w:tcPr>
            <w:tcW w:w="92" w:type="dxa"/>
            <w:shd w:val="clear" w:color="auto" w:fill="auto"/>
          </w:tcPr>
          <w:p w14:paraId="4CB10EBE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3F8F700E" w14:textId="275C071D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1,209</w:t>
            </w:r>
          </w:p>
        </w:tc>
        <w:tc>
          <w:tcPr>
            <w:tcW w:w="134" w:type="dxa"/>
            <w:shd w:val="clear" w:color="auto" w:fill="auto"/>
          </w:tcPr>
          <w:p w14:paraId="7CCAAB8A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0623C0E7" w14:textId="2A1710C2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3,694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24AC0376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760D796A" w14:textId="3FC039C3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409,964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DF7D682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27ED34EF" w14:textId="7A473F30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367,705</w:t>
            </w:r>
          </w:p>
        </w:tc>
        <w:tc>
          <w:tcPr>
            <w:tcW w:w="68" w:type="dxa"/>
            <w:shd w:val="clear" w:color="auto" w:fill="auto"/>
          </w:tcPr>
          <w:p w14:paraId="52148A77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7910E8AB" w14:textId="0C9F300E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2,359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8BAE87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57549A4" w14:textId="5FCFE226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0F96F0B2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C9CA785" w14:textId="05FAC112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1,041</w:t>
            </w:r>
          </w:p>
        </w:tc>
        <w:tc>
          <w:tcPr>
            <w:tcW w:w="67" w:type="dxa"/>
            <w:gridSpan w:val="2"/>
            <w:shd w:val="clear" w:color="auto" w:fill="auto"/>
          </w:tcPr>
          <w:p w14:paraId="10D35E67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17D95B07" w14:textId="0AC61B04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4,549</w:t>
            </w:r>
          </w:p>
        </w:tc>
        <w:tc>
          <w:tcPr>
            <w:tcW w:w="52" w:type="dxa"/>
            <w:gridSpan w:val="2"/>
            <w:vAlign w:val="bottom"/>
          </w:tcPr>
          <w:p w14:paraId="0885EB92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14AAF338" w14:textId="454005B3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376,276</w:t>
            </w:r>
          </w:p>
        </w:tc>
      </w:tr>
      <w:tr w:rsidR="00C32AC9" w:rsidRPr="00785F0F" w14:paraId="3A29F554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50388BF3" w14:textId="77777777" w:rsidR="00C32AC9" w:rsidRPr="00785F0F" w:rsidRDefault="00C32AC9" w:rsidP="00C32AC9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45DDC72" w14:textId="593F03FC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526,436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FDEBBDC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ED9B479" w14:textId="43660321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11,652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0ED5FB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0D7E06EA" w14:textId="4F6F6E46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6,176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6DBF628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2F7F2A62" w14:textId="40F21FB8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89C0E0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0BB931F6" w14:textId="5FFC1C50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3,456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ABE6303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54E95037" w14:textId="2AB4A237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552,588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5B73DED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31CF6ED0" w14:textId="3CD1DFC4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526,324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7DDAE080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50E37E84" w14:textId="4FFE9269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10,795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2797D12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9C003B0" w14:textId="62B648B3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6,134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65A6335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49CD427" w14:textId="28FB9399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5,762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7F83A538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7866595D" w14:textId="59441E7B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3,757</w:t>
            </w:r>
          </w:p>
        </w:tc>
        <w:tc>
          <w:tcPr>
            <w:tcW w:w="52" w:type="dxa"/>
            <w:gridSpan w:val="2"/>
            <w:vAlign w:val="bottom"/>
          </w:tcPr>
          <w:p w14:paraId="097F4717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72D6EC08" w14:textId="5C00A5A9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552,772</w:t>
            </w:r>
          </w:p>
        </w:tc>
      </w:tr>
      <w:tr w:rsidR="00C32AC9" w:rsidRPr="00785F0F" w14:paraId="1007E0CB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6B56C42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70A87" w14:textId="5C53FE3A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407,111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E2B9BE9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08FC55" w14:textId="46E6859F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19,904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5C515A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14:paraId="74DD9504" w14:textId="5C1BE54B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5,025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AAAE5D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bottom w:val="single" w:sz="4" w:space="0" w:color="000000"/>
            </w:tcBorders>
            <w:shd w:val="clear" w:color="auto" w:fill="auto"/>
          </w:tcPr>
          <w:p w14:paraId="75F025FC" w14:textId="7D7B1CEC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EE2CA9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</w:tcPr>
          <w:p w14:paraId="04340978" w14:textId="5BAF295F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B5BEB4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bottom w:val="single" w:sz="4" w:space="0" w:color="000000"/>
            </w:tcBorders>
            <w:shd w:val="clear" w:color="auto" w:fill="auto"/>
          </w:tcPr>
          <w:p w14:paraId="705ED757" w14:textId="1FCF86D8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437,274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17813CE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9C683A" w14:textId="781C459D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387,441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69576138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99927" w14:textId="0CEC9DE0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17,938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34B5580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FE6C0B" w14:textId="50E9FFB2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5A83ACA0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8824CAC" w14:textId="61420130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2,324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09C40E19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bottom w:val="single" w:sz="4" w:space="0" w:color="000000"/>
            </w:tcBorders>
          </w:tcPr>
          <w:p w14:paraId="415D7D9E" w14:textId="43D5E35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2,659</w:t>
            </w:r>
          </w:p>
        </w:tc>
        <w:tc>
          <w:tcPr>
            <w:tcW w:w="52" w:type="dxa"/>
            <w:gridSpan w:val="2"/>
            <w:vAlign w:val="bottom"/>
          </w:tcPr>
          <w:p w14:paraId="3AA8FA81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000000"/>
            </w:tcBorders>
          </w:tcPr>
          <w:p w14:paraId="7F9EF41C" w14:textId="556705F2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414,734</w:t>
            </w:r>
          </w:p>
        </w:tc>
      </w:tr>
      <w:tr w:rsidR="00C32AC9" w:rsidRPr="00785F0F" w14:paraId="6540BB70" w14:textId="77777777" w:rsidTr="00BD7E4D">
        <w:trPr>
          <w:gridAfter w:val="2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14:paraId="194780B9" w14:textId="77777777" w:rsidR="00C32AC9" w:rsidRPr="00785F0F" w:rsidRDefault="00C32AC9" w:rsidP="00C32AC9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785F0F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21FCCA" w14:textId="4342945D" w:rsidR="00C32AC9" w:rsidRPr="00785F0F" w:rsidRDefault="00DE1E30" w:rsidP="00C32AC9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2,015,593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DEBCB72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9E883C4" w14:textId="34F9C511" w:rsidR="00C32AC9" w:rsidRPr="00785F0F" w:rsidRDefault="00DE1E30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73,769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813EE9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B5D2FA" w14:textId="2507BC0B" w:rsidR="00C32AC9" w:rsidRPr="00785F0F" w:rsidRDefault="00DE1E30" w:rsidP="00C32AC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19,972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6BA7C5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102070" w14:textId="150370F0" w:rsidR="00C32AC9" w:rsidRPr="00785F0F" w:rsidRDefault="00DE1E30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15,811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B9236F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911C62" w14:textId="3712CE08" w:rsidR="00C32AC9" w:rsidRPr="00785F0F" w:rsidRDefault="00DE1E30" w:rsidP="00C32AC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33,102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39FACB3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53FC16" w14:textId="117164A7" w:rsidR="00C32AC9" w:rsidRPr="00785F0F" w:rsidRDefault="00DE1E30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2,158,247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1FACDC7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B539CF" w14:textId="1E6D2D94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4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2,016,292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5C77B754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C0F88A" w14:textId="39E776D8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53,880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10BBCF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5D533A" w14:textId="13C0E599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94ECFCE" w14:textId="77777777" w:rsidR="00C32AC9" w:rsidRPr="00785F0F" w:rsidRDefault="00C32AC9" w:rsidP="00C32AC9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86F5DE" w14:textId="0965445D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47930BEE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14:paraId="6F3D91D5" w14:textId="48253194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34,140</w:t>
            </w:r>
          </w:p>
        </w:tc>
        <w:tc>
          <w:tcPr>
            <w:tcW w:w="52" w:type="dxa"/>
            <w:gridSpan w:val="2"/>
            <w:vAlign w:val="bottom"/>
          </w:tcPr>
          <w:p w14:paraId="2810998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1FDFBC1F" w14:textId="5605706D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2,140,561</w:t>
            </w:r>
          </w:p>
        </w:tc>
      </w:tr>
    </w:tbl>
    <w:p w14:paraId="7F63B125" w14:textId="77777777" w:rsidR="0015791F" w:rsidRPr="00785F0F" w:rsidRDefault="0015791F">
      <w:pPr>
        <w:ind w:right="-25"/>
        <w:jc w:val="both"/>
        <w:rPr>
          <w:sz w:val="30"/>
          <w:szCs w:val="30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670"/>
        <w:gridCol w:w="100"/>
        <w:gridCol w:w="593"/>
        <w:gridCol w:w="85"/>
        <w:gridCol w:w="577"/>
        <w:gridCol w:w="94"/>
        <w:gridCol w:w="470"/>
        <w:gridCol w:w="135"/>
        <w:gridCol w:w="543"/>
        <w:gridCol w:w="134"/>
        <w:gridCol w:w="681"/>
        <w:gridCol w:w="102"/>
        <w:gridCol w:w="626"/>
        <w:gridCol w:w="85"/>
        <w:gridCol w:w="605"/>
        <w:gridCol w:w="85"/>
        <w:gridCol w:w="603"/>
        <w:gridCol w:w="85"/>
        <w:gridCol w:w="515"/>
        <w:gridCol w:w="68"/>
        <w:gridCol w:w="17"/>
        <w:gridCol w:w="554"/>
        <w:gridCol w:w="50"/>
        <w:gridCol w:w="689"/>
        <w:gridCol w:w="23"/>
      </w:tblGrid>
      <w:tr w:rsidR="00BC5BFF" w:rsidRPr="00785F0F" w14:paraId="52E1C0CE" w14:textId="77777777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2E8FC324" w14:textId="77777777" w:rsidR="00BC5BFF" w:rsidRPr="00785F0F" w:rsidRDefault="00BC5BFF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14:paraId="5C3E08BA" w14:textId="77777777" w:rsidR="00BC5BFF" w:rsidRPr="00785F0F" w:rsidRDefault="00BC5BF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C32AC9" w:rsidRPr="00785F0F" w14:paraId="2887E0E2" w14:textId="77777777" w:rsidTr="004432A4">
        <w:trPr>
          <w:cantSplit/>
          <w:trHeight w:val="241"/>
        </w:trPr>
        <w:tc>
          <w:tcPr>
            <w:tcW w:w="1470" w:type="dxa"/>
            <w:shd w:val="clear" w:color="auto" w:fill="auto"/>
            <w:vAlign w:val="bottom"/>
          </w:tcPr>
          <w:p w14:paraId="39AE74A1" w14:textId="77777777" w:rsidR="00C32AC9" w:rsidRPr="00785F0F" w:rsidRDefault="00C32AC9" w:rsidP="00C32AC9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82" w:type="dxa"/>
            <w:gridSpan w:val="11"/>
            <w:shd w:val="clear" w:color="auto" w:fill="auto"/>
            <w:vAlign w:val="bottom"/>
          </w:tcPr>
          <w:p w14:paraId="74BD1D80" w14:textId="1209194E" w:rsidR="00C32AC9" w:rsidRPr="00785F0F" w:rsidRDefault="00C32AC9" w:rsidP="00C32AC9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30 มิถุนายน </w:t>
            </w: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1621AF9D" w14:textId="77777777" w:rsidR="00C32AC9" w:rsidRPr="00785F0F" w:rsidRDefault="00C32AC9" w:rsidP="00C32AC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05" w:type="dxa"/>
            <w:gridSpan w:val="13"/>
            <w:shd w:val="clear" w:color="auto" w:fill="auto"/>
            <w:vAlign w:val="bottom"/>
          </w:tcPr>
          <w:p w14:paraId="255AD41B" w14:textId="1C6451EE" w:rsidR="00C32AC9" w:rsidRPr="00785F0F" w:rsidRDefault="00C32AC9" w:rsidP="00C32AC9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31 ธันวาคม </w:t>
            </w:r>
            <w:r w:rsidRPr="00785F0F">
              <w:rPr>
                <w:sz w:val="22"/>
                <w:szCs w:val="22"/>
              </w:rPr>
              <w:t>25</w:t>
            </w:r>
            <w:r w:rsidRPr="00785F0F">
              <w:rPr>
                <w:rFonts w:hint="cs"/>
                <w:sz w:val="22"/>
                <w:szCs w:val="22"/>
                <w:cs/>
              </w:rPr>
              <w:t>6</w:t>
            </w:r>
            <w:r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4432A4" w:rsidRPr="00785F0F" w14:paraId="34611002" w14:textId="77777777" w:rsidTr="004432A4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7FCB061B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2AB6290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294FD41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76896B0C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14:paraId="10DC97A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79B1E775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4" w:type="dxa"/>
            <w:shd w:val="clear" w:color="auto" w:fill="auto"/>
          </w:tcPr>
          <w:p w14:paraId="390969E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3930295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07AFD75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14:paraId="7FE3DB9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14:paraId="636B632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9C6C2D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492D10B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0E6095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7400A9B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587CA9C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14:paraId="418A035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66AF2ED1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5" w:type="dxa"/>
            <w:shd w:val="clear" w:color="auto" w:fill="auto"/>
          </w:tcPr>
          <w:p w14:paraId="69A3FEA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536E7BF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50962D8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14:paraId="2C5EB2B3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0" w:type="dxa"/>
          </w:tcPr>
          <w:p w14:paraId="47FA382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6548C95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64937F3C" w14:textId="77777777" w:rsidTr="004432A4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0AAFEACE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</w:tcPr>
          <w:p w14:paraId="19CF9EA8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0" w:type="dxa"/>
            <w:shd w:val="clear" w:color="auto" w:fill="auto"/>
          </w:tcPr>
          <w:p w14:paraId="4D0640E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3F4249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14:paraId="482CDD2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7C2CACEE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4" w:type="dxa"/>
            <w:shd w:val="clear" w:color="auto" w:fill="auto"/>
          </w:tcPr>
          <w:p w14:paraId="58F3142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14:paraId="00591961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5" w:type="dxa"/>
            <w:shd w:val="clear" w:color="auto" w:fill="auto"/>
          </w:tcPr>
          <w:p w14:paraId="752F3F5B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14:paraId="309E6AD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4" w:type="dxa"/>
            <w:shd w:val="clear" w:color="auto" w:fill="auto"/>
          </w:tcPr>
          <w:p w14:paraId="487587C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14:paraId="5FE7D18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2" w:type="dxa"/>
            <w:shd w:val="clear" w:color="auto" w:fill="auto"/>
          </w:tcPr>
          <w:p w14:paraId="5B5E5D9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E396E7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14:paraId="0C502B7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AA14D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14:paraId="191B81DC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4F5190C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" w:type="dxa"/>
            <w:shd w:val="clear" w:color="auto" w:fill="auto"/>
          </w:tcPr>
          <w:p w14:paraId="072C743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14:paraId="4F7446B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AC9AC4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14:paraId="65E3ED4C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0" w:type="dxa"/>
          </w:tcPr>
          <w:p w14:paraId="741368F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14:paraId="27AE4B8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785F0F" w14:paraId="59E04F90" w14:textId="77777777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098505CE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14:paraId="4F3C5D9E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32AC9" w:rsidRPr="00785F0F" w14:paraId="749F1F69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0D592700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การเกษตรและ</w:t>
            </w:r>
            <w:r w:rsidRPr="00785F0F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039DCC1" w14:textId="36D07423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9,541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6D6A2F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336C92D" w14:textId="4FDD2E0A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3,598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7D0AF52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BE2ACD0" w14:textId="2BC39E56" w:rsidR="00C32AC9" w:rsidRPr="00785F0F" w:rsidRDefault="009171D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20C811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24C19E9C" w14:textId="43AD78C8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2EE8A2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0437F9CE" w14:textId="4C7641D2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77074F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B6059BC" w14:textId="3CA801BA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13,802</w:t>
            </w:r>
          </w:p>
        </w:tc>
        <w:tc>
          <w:tcPr>
            <w:tcW w:w="102" w:type="dxa"/>
            <w:shd w:val="clear" w:color="auto" w:fill="auto"/>
          </w:tcPr>
          <w:p w14:paraId="1A5F5AD7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72C9FE7" w14:textId="2911FB86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17,024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5FF4ACA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0DE51A7A" w14:textId="22DB545F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9356DC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1C1FCC9" w14:textId="6D38255A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A0B5E0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7123C096" w14:textId="2FF2F571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03A01D3E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308E874D" w14:textId="30B89CFA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50" w:type="dxa"/>
            <w:vAlign w:val="bottom"/>
          </w:tcPr>
          <w:p w14:paraId="66E95C27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21813370" w14:textId="5FFC4426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19,751</w:t>
            </w:r>
          </w:p>
        </w:tc>
      </w:tr>
      <w:tr w:rsidR="00C32AC9" w:rsidRPr="00785F0F" w14:paraId="70E17513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1784E32D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อุตสาหกรรมการ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600BFBB4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46C417BC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BCF5DFD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0D5592D2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6EE48F3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1E7150C5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7C345BC5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FB19C55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5BC76E2D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CDA9396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385C8FCC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20568B0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48E1123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9344674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757FA8B4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3D77F60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E2749E2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044A31E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D6A2E3C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5D7C852B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0D0DA681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5FB95B35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4ECF0DF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77BE1AB7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1455407B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25977BC9" w14:textId="056EB7DC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512,888</w:t>
            </w:r>
          </w:p>
        </w:tc>
        <w:tc>
          <w:tcPr>
            <w:tcW w:w="100" w:type="dxa"/>
            <w:shd w:val="clear" w:color="auto" w:fill="auto"/>
          </w:tcPr>
          <w:p w14:paraId="3F74A456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78D15AAB" w14:textId="437042A5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23,538</w:t>
            </w:r>
          </w:p>
        </w:tc>
        <w:tc>
          <w:tcPr>
            <w:tcW w:w="85" w:type="dxa"/>
            <w:shd w:val="clear" w:color="auto" w:fill="auto"/>
          </w:tcPr>
          <w:p w14:paraId="129053C0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5E9A984" w14:textId="2C997614" w:rsidR="00C32AC9" w:rsidRPr="00785F0F" w:rsidRDefault="009171D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2,476</w:t>
            </w:r>
          </w:p>
        </w:tc>
        <w:tc>
          <w:tcPr>
            <w:tcW w:w="94" w:type="dxa"/>
            <w:shd w:val="clear" w:color="auto" w:fill="auto"/>
          </w:tcPr>
          <w:p w14:paraId="301912B5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4CEF76DB" w14:textId="466717FC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6,820</w:t>
            </w:r>
          </w:p>
        </w:tc>
        <w:tc>
          <w:tcPr>
            <w:tcW w:w="135" w:type="dxa"/>
            <w:shd w:val="clear" w:color="auto" w:fill="auto"/>
          </w:tcPr>
          <w:p w14:paraId="19AF85E1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DAFC5CD" w14:textId="3FDC3774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19,663</w:t>
            </w:r>
          </w:p>
        </w:tc>
        <w:tc>
          <w:tcPr>
            <w:tcW w:w="134" w:type="dxa"/>
            <w:shd w:val="clear" w:color="auto" w:fill="auto"/>
          </w:tcPr>
          <w:p w14:paraId="5B444B19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6601E136" w14:textId="393BE727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565,385</w:t>
            </w:r>
          </w:p>
        </w:tc>
        <w:tc>
          <w:tcPr>
            <w:tcW w:w="102" w:type="dxa"/>
            <w:shd w:val="clear" w:color="auto" w:fill="auto"/>
          </w:tcPr>
          <w:p w14:paraId="7129BA5E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8DF9B9C" w14:textId="0B3372D0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557,190</w:t>
            </w:r>
          </w:p>
        </w:tc>
        <w:tc>
          <w:tcPr>
            <w:tcW w:w="85" w:type="dxa"/>
            <w:shd w:val="clear" w:color="auto" w:fill="auto"/>
          </w:tcPr>
          <w:p w14:paraId="6561AC6D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F20BBFE" w14:textId="510B9D4A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19,281</w:t>
            </w:r>
          </w:p>
        </w:tc>
        <w:tc>
          <w:tcPr>
            <w:tcW w:w="85" w:type="dxa"/>
            <w:shd w:val="clear" w:color="auto" w:fill="auto"/>
          </w:tcPr>
          <w:p w14:paraId="55D8FCC7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06641BA" w14:textId="574B8DD8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8,819</w:t>
            </w:r>
          </w:p>
        </w:tc>
        <w:tc>
          <w:tcPr>
            <w:tcW w:w="85" w:type="dxa"/>
            <w:shd w:val="clear" w:color="auto" w:fill="auto"/>
          </w:tcPr>
          <w:p w14:paraId="6DF43178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4C1AAB93" w14:textId="38A4CE51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3,583</w:t>
            </w:r>
          </w:p>
        </w:tc>
        <w:tc>
          <w:tcPr>
            <w:tcW w:w="68" w:type="dxa"/>
            <w:shd w:val="clear" w:color="auto" w:fill="auto"/>
          </w:tcPr>
          <w:p w14:paraId="36350CAE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2C3446BB" w14:textId="7D99C760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19,871</w:t>
            </w:r>
          </w:p>
        </w:tc>
        <w:tc>
          <w:tcPr>
            <w:tcW w:w="50" w:type="dxa"/>
          </w:tcPr>
          <w:p w14:paraId="6C8A2D67" w14:textId="77777777" w:rsidR="00C32AC9" w:rsidRPr="00785F0F" w:rsidRDefault="00C32AC9" w:rsidP="00C32AC9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0BFCAE79" w14:textId="22D8CCF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608,744</w:t>
            </w:r>
          </w:p>
        </w:tc>
      </w:tr>
      <w:tr w:rsidR="00C32AC9" w:rsidRPr="00785F0F" w14:paraId="188611F5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5313D89D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B69DBDF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724D5DF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0B2DC061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53A001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D222455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31D8B0B7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61001C2B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C45869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249616A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42B0471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15609F1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CC82071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4916A3E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9A58DA3" w14:textId="77777777" w:rsidR="00C32AC9" w:rsidRPr="00785F0F" w:rsidRDefault="00C32AC9" w:rsidP="00C32AC9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3F377A23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E5554F9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AA9C081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D4AEBD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5E4705FA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14:paraId="65BD245B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24289D6A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14:paraId="452BA3A1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36313334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46BC89E6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6A6BA317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0" w:type="dxa"/>
            <w:shd w:val="clear" w:color="auto" w:fill="auto"/>
          </w:tcPr>
          <w:p w14:paraId="3E5CA74F" w14:textId="7778DF66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157,435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38B6881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1634D86F" w14:textId="3DBE17F0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12,953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45FDD50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6CBA085F" w14:textId="72523597" w:rsidR="00C32AC9" w:rsidRPr="00785F0F" w:rsidRDefault="009171D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4,183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7E01B33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2B804294" w14:textId="04DB6F73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286F371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3E36216C" w14:textId="04832268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AD115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337E052D" w14:textId="54E7CCC8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177,096</w:t>
            </w:r>
          </w:p>
        </w:tc>
        <w:tc>
          <w:tcPr>
            <w:tcW w:w="102" w:type="dxa"/>
            <w:shd w:val="clear" w:color="auto" w:fill="auto"/>
          </w:tcPr>
          <w:p w14:paraId="04996465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BAD3064" w14:textId="7CC6428D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158,998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E261A90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66D5BC8F" w14:textId="1B097F24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AFA745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5DB0DC6E" w14:textId="213708D5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505440C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16106345" w14:textId="4C0A76A5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0DBCF88E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259812B0" w14:textId="04D7E1BC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2,025</w:t>
            </w:r>
          </w:p>
        </w:tc>
        <w:tc>
          <w:tcPr>
            <w:tcW w:w="50" w:type="dxa"/>
            <w:vAlign w:val="bottom"/>
          </w:tcPr>
          <w:p w14:paraId="5611BF21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01DE42FD" w14:textId="1802065F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165,693</w:t>
            </w:r>
          </w:p>
        </w:tc>
      </w:tr>
      <w:tr w:rsidR="00C32AC9" w:rsidRPr="00785F0F" w14:paraId="399959ED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4A0319EB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0" w:type="dxa"/>
            <w:shd w:val="clear" w:color="auto" w:fill="auto"/>
          </w:tcPr>
          <w:p w14:paraId="74062349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2A849C56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3C6E499D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6E0AD29D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303ED549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75891BEC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280114BD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C854EA2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31266AA1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9D56ACC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7B6ED272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58C6469" w14:textId="77777777" w:rsidR="00C32AC9" w:rsidRPr="00785F0F" w:rsidRDefault="00C32AC9" w:rsidP="00C32AC9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5F4F9DE" w14:textId="77777777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32229ECE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7533008D" w14:textId="77777777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0A91882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321E13A9" w14:textId="77777777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6E50B78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5BF5C299" w14:textId="77777777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7E3756C6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2C08D90D" w14:textId="7777777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6A7B899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205A0C5F" w14:textId="77777777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C32AC9" w:rsidRPr="00785F0F" w14:paraId="394C4197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4B1BA287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</w:t>
            </w:r>
            <w:r w:rsidRPr="00785F0F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0" w:type="dxa"/>
            <w:shd w:val="clear" w:color="auto" w:fill="auto"/>
          </w:tcPr>
          <w:p w14:paraId="7E36EF2E" w14:textId="222136D2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399,857</w:t>
            </w:r>
          </w:p>
        </w:tc>
        <w:tc>
          <w:tcPr>
            <w:tcW w:w="100" w:type="dxa"/>
            <w:shd w:val="clear" w:color="auto" w:fill="auto"/>
          </w:tcPr>
          <w:p w14:paraId="1C82A542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5B0A9E08" w14:textId="37269A86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2,124</w:t>
            </w:r>
          </w:p>
        </w:tc>
        <w:tc>
          <w:tcPr>
            <w:tcW w:w="85" w:type="dxa"/>
            <w:shd w:val="clear" w:color="auto" w:fill="auto"/>
          </w:tcPr>
          <w:p w14:paraId="415D7691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399A7477" w14:textId="789E3676" w:rsidR="00C32AC9" w:rsidRPr="00785F0F" w:rsidRDefault="009171D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1,962</w:t>
            </w:r>
          </w:p>
        </w:tc>
        <w:tc>
          <w:tcPr>
            <w:tcW w:w="94" w:type="dxa"/>
            <w:shd w:val="clear" w:color="auto" w:fill="auto"/>
          </w:tcPr>
          <w:p w14:paraId="7572C042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4E46ABAC" w14:textId="0C29B957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1,209</w:t>
            </w:r>
          </w:p>
        </w:tc>
        <w:tc>
          <w:tcPr>
            <w:tcW w:w="135" w:type="dxa"/>
            <w:shd w:val="clear" w:color="auto" w:fill="auto"/>
          </w:tcPr>
          <w:p w14:paraId="0834BD87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6A57A7ED" w14:textId="5CE86A75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3,694</w:t>
            </w:r>
          </w:p>
        </w:tc>
        <w:tc>
          <w:tcPr>
            <w:tcW w:w="134" w:type="dxa"/>
            <w:shd w:val="clear" w:color="auto" w:fill="auto"/>
          </w:tcPr>
          <w:p w14:paraId="3FD21EAB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7AEF4B5A" w14:textId="14ECD794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408,846</w:t>
            </w:r>
          </w:p>
        </w:tc>
        <w:tc>
          <w:tcPr>
            <w:tcW w:w="102" w:type="dxa"/>
            <w:shd w:val="clear" w:color="auto" w:fill="auto"/>
          </w:tcPr>
          <w:p w14:paraId="492AB59A" w14:textId="77777777" w:rsidR="00C32AC9" w:rsidRPr="00785F0F" w:rsidRDefault="00C32AC9" w:rsidP="00C32AC9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685C32B" w14:textId="4737D089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366,478</w:t>
            </w:r>
          </w:p>
        </w:tc>
        <w:tc>
          <w:tcPr>
            <w:tcW w:w="85" w:type="dxa"/>
            <w:shd w:val="clear" w:color="auto" w:fill="auto"/>
          </w:tcPr>
          <w:p w14:paraId="549D0384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269CAFF4" w14:textId="3BFE08F9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2,359</w:t>
            </w:r>
          </w:p>
        </w:tc>
        <w:tc>
          <w:tcPr>
            <w:tcW w:w="85" w:type="dxa"/>
            <w:shd w:val="clear" w:color="auto" w:fill="auto"/>
          </w:tcPr>
          <w:p w14:paraId="6416E4AD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5D4FB429" w14:textId="097D06BB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</w:t>
            </w:r>
          </w:p>
        </w:tc>
        <w:tc>
          <w:tcPr>
            <w:tcW w:w="85" w:type="dxa"/>
            <w:shd w:val="clear" w:color="auto" w:fill="auto"/>
          </w:tcPr>
          <w:p w14:paraId="55BF77A3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2D5D93E3" w14:textId="3D88693E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1,041</w:t>
            </w:r>
          </w:p>
        </w:tc>
        <w:tc>
          <w:tcPr>
            <w:tcW w:w="68" w:type="dxa"/>
            <w:shd w:val="clear" w:color="auto" w:fill="auto"/>
          </w:tcPr>
          <w:p w14:paraId="79FF45FA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512C71D8" w14:textId="15FDFEE7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4,549</w:t>
            </w:r>
          </w:p>
        </w:tc>
        <w:tc>
          <w:tcPr>
            <w:tcW w:w="50" w:type="dxa"/>
          </w:tcPr>
          <w:p w14:paraId="31184635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0B4A37D3" w14:textId="4DF11C18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375,049</w:t>
            </w:r>
          </w:p>
        </w:tc>
      </w:tr>
      <w:tr w:rsidR="00C32AC9" w:rsidRPr="00785F0F" w14:paraId="4793622B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3D7D1094" w14:textId="77777777" w:rsidR="00C32AC9" w:rsidRPr="00785F0F" w:rsidRDefault="00C32AC9" w:rsidP="00C32AC9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0" w:type="dxa"/>
            <w:shd w:val="clear" w:color="auto" w:fill="auto"/>
          </w:tcPr>
          <w:p w14:paraId="01F1C5A0" w14:textId="3528EFB4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526,372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3374605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6A85FED0" w14:textId="5A9E140B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11,652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18D6FF8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1A0D40FB" w14:textId="4A5F5F66" w:rsidR="00C32AC9" w:rsidRPr="00785F0F" w:rsidRDefault="009171D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6,176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982A664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74360F8F" w14:textId="5E8A827E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4,868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8FFDADB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6A7BF1C7" w14:textId="5942C921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F7408D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3B743239" w14:textId="08D61A66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552,524</w:t>
            </w:r>
          </w:p>
        </w:tc>
        <w:tc>
          <w:tcPr>
            <w:tcW w:w="102" w:type="dxa"/>
            <w:shd w:val="clear" w:color="auto" w:fill="auto"/>
          </w:tcPr>
          <w:p w14:paraId="73B775BE" w14:textId="77777777" w:rsidR="00C32AC9" w:rsidRPr="00785F0F" w:rsidRDefault="00C32AC9" w:rsidP="00C32AC9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602CED56" w14:textId="78E8C6C8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526,266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699EB10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49DB9117" w14:textId="5D493A91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10,795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759F5C0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21358AC9" w14:textId="2F9C693C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6,134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E1A182A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6A1DC03F" w14:textId="60D93BD4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5,762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12652B8C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4E445A99" w14:textId="0A4E783A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3,757</w:t>
            </w:r>
          </w:p>
        </w:tc>
        <w:tc>
          <w:tcPr>
            <w:tcW w:w="50" w:type="dxa"/>
            <w:vAlign w:val="bottom"/>
          </w:tcPr>
          <w:p w14:paraId="2F547706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5666FA0B" w14:textId="2AFC4F2A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552,714</w:t>
            </w:r>
          </w:p>
        </w:tc>
      </w:tr>
      <w:tr w:rsidR="00C32AC9" w:rsidRPr="00785F0F" w14:paraId="792F5C87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7C29F438" w14:textId="77777777" w:rsidR="00C32AC9" w:rsidRPr="00785F0F" w:rsidRDefault="00C32AC9" w:rsidP="00C32AC9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708AF80F" w14:textId="7B5BE2BE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405,857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E5B510F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  <w:shd w:val="clear" w:color="auto" w:fill="auto"/>
          </w:tcPr>
          <w:p w14:paraId="30417ECC" w14:textId="64B24567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19,904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BAA237C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14:paraId="292041E9" w14:textId="076E336A" w:rsidR="00C32AC9" w:rsidRPr="00785F0F" w:rsidRDefault="009171D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5,025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558D56C5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bottom w:val="single" w:sz="4" w:space="0" w:color="000000"/>
            </w:tcBorders>
            <w:shd w:val="clear" w:color="auto" w:fill="auto"/>
          </w:tcPr>
          <w:p w14:paraId="2A469637" w14:textId="66377BA7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2,257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0FD7CDE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shd w:val="clear" w:color="auto" w:fill="auto"/>
          </w:tcPr>
          <w:p w14:paraId="47AC3607" w14:textId="30024161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A17B3E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3201C50D" w14:textId="352D0B74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435,961</w:t>
            </w:r>
          </w:p>
        </w:tc>
        <w:tc>
          <w:tcPr>
            <w:tcW w:w="102" w:type="dxa"/>
            <w:shd w:val="clear" w:color="auto" w:fill="auto"/>
          </w:tcPr>
          <w:p w14:paraId="08F16129" w14:textId="77777777" w:rsidR="00C32AC9" w:rsidRPr="00785F0F" w:rsidRDefault="00C32AC9" w:rsidP="00C32AC9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4" w:space="0" w:color="000000"/>
            </w:tcBorders>
            <w:shd w:val="clear" w:color="auto" w:fill="auto"/>
          </w:tcPr>
          <w:p w14:paraId="2F2928C7" w14:textId="3EB996B9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375,608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90E2DB0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auto"/>
          </w:tcPr>
          <w:p w14:paraId="0FFB9926" w14:textId="29B72631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17,938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22F02F9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bottom w:val="single" w:sz="4" w:space="0" w:color="000000"/>
            </w:tcBorders>
            <w:shd w:val="clear" w:color="auto" w:fill="auto"/>
          </w:tcPr>
          <w:p w14:paraId="2091DED4" w14:textId="40012641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1E32BA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tcBorders>
              <w:bottom w:val="single" w:sz="4" w:space="0" w:color="000000"/>
            </w:tcBorders>
            <w:shd w:val="clear" w:color="auto" w:fill="auto"/>
          </w:tcPr>
          <w:p w14:paraId="7C8CB686" w14:textId="40336A81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2,324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3D433248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000000"/>
            </w:tcBorders>
          </w:tcPr>
          <w:p w14:paraId="55ECDAE2" w14:textId="2EA90DF2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2,600</w:t>
            </w:r>
          </w:p>
        </w:tc>
        <w:tc>
          <w:tcPr>
            <w:tcW w:w="50" w:type="dxa"/>
            <w:vAlign w:val="bottom"/>
          </w:tcPr>
          <w:p w14:paraId="7A95EB10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6467B248" w14:textId="68C09182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402,842</w:t>
            </w:r>
          </w:p>
        </w:tc>
      </w:tr>
      <w:tr w:rsidR="00C32AC9" w:rsidRPr="00785F0F" w14:paraId="54AEE263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28FDA839" w14:textId="77777777" w:rsidR="00C32AC9" w:rsidRPr="00785F0F" w:rsidRDefault="00C32AC9" w:rsidP="00C32AC9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785F0F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62B4BE1" w14:textId="414B8C79" w:rsidR="00C32AC9" w:rsidRPr="00785F0F" w:rsidRDefault="009171D9" w:rsidP="00C32AC9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2,011,950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60AC0EA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97CA77" w14:textId="79961BAA" w:rsidR="00C32AC9" w:rsidRPr="00785F0F" w:rsidRDefault="009171D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73,769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B3F21ED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005741C" w14:textId="3383F8A7" w:rsidR="00C32AC9" w:rsidRPr="00785F0F" w:rsidRDefault="00CC464A" w:rsidP="00C32AC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19,972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C444F7C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A9FE86" w14:textId="530EF28F" w:rsidR="00C32AC9" w:rsidRPr="00785F0F" w:rsidRDefault="00CC464A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15,811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B96102E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F782B6" w14:textId="6292B20E" w:rsidR="00C32AC9" w:rsidRPr="00785F0F" w:rsidRDefault="00CC464A" w:rsidP="00C32AC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32,112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5E5D54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2F37DB" w14:textId="6D729215" w:rsidR="00C32AC9" w:rsidRPr="00785F0F" w:rsidRDefault="00CC464A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2,153,614</w:t>
            </w:r>
          </w:p>
        </w:tc>
        <w:tc>
          <w:tcPr>
            <w:tcW w:w="102" w:type="dxa"/>
            <w:shd w:val="clear" w:color="auto" w:fill="auto"/>
          </w:tcPr>
          <w:p w14:paraId="617EAC51" w14:textId="77777777" w:rsidR="00C32AC9" w:rsidRPr="00785F0F" w:rsidRDefault="00C32AC9" w:rsidP="00C32AC9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A57E82" w14:textId="619E934E" w:rsidR="00C32AC9" w:rsidRPr="00785F0F" w:rsidRDefault="00C32AC9" w:rsidP="00C32AC9">
            <w:pPr>
              <w:tabs>
                <w:tab w:val="decimal" w:pos="632"/>
              </w:tabs>
              <w:spacing w:line="260" w:lineRule="exact"/>
              <w:ind w:left="-14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2,001,564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EF32E53" w14:textId="77777777" w:rsidR="00C32AC9" w:rsidRPr="00785F0F" w:rsidRDefault="00C32AC9" w:rsidP="00C32AC9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44EB9D" w14:textId="7CD29965" w:rsidR="00C32AC9" w:rsidRPr="00785F0F" w:rsidRDefault="00C32AC9" w:rsidP="00C32AC9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53,846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90FA81F" w14:textId="77777777" w:rsidR="00C32AC9" w:rsidRPr="00785F0F" w:rsidRDefault="00C32AC9" w:rsidP="00C32AC9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B18F0A" w14:textId="44A5DF3B" w:rsidR="00C32AC9" w:rsidRPr="00785F0F" w:rsidRDefault="00C32AC9" w:rsidP="00C32AC9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EC97468" w14:textId="77777777" w:rsidR="00C32AC9" w:rsidRPr="00785F0F" w:rsidRDefault="00C32AC9" w:rsidP="00C32AC9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83AAB3" w14:textId="688502EF" w:rsidR="00C32AC9" w:rsidRPr="00785F0F" w:rsidRDefault="00C32AC9" w:rsidP="00C32AC9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5338649A" w14:textId="77777777" w:rsidR="00C32AC9" w:rsidRPr="00785F0F" w:rsidRDefault="00C32AC9" w:rsidP="00C32AC9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35783E0A" w14:textId="79319A4F" w:rsidR="00C32AC9" w:rsidRPr="00785F0F" w:rsidRDefault="00C32AC9" w:rsidP="00C32AC9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33,134</w:t>
            </w:r>
          </w:p>
        </w:tc>
        <w:tc>
          <w:tcPr>
            <w:tcW w:w="50" w:type="dxa"/>
            <w:vAlign w:val="bottom"/>
          </w:tcPr>
          <w:p w14:paraId="60F0D428" w14:textId="77777777" w:rsidR="00C32AC9" w:rsidRPr="00785F0F" w:rsidRDefault="00C32AC9" w:rsidP="00C32AC9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000000"/>
              <w:bottom w:val="double" w:sz="4" w:space="0" w:color="000000"/>
            </w:tcBorders>
          </w:tcPr>
          <w:p w14:paraId="1207EA29" w14:textId="5085ED1D" w:rsidR="00C32AC9" w:rsidRPr="00785F0F" w:rsidRDefault="00C32AC9" w:rsidP="00C32AC9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2,124,793</w:t>
            </w:r>
          </w:p>
        </w:tc>
      </w:tr>
    </w:tbl>
    <w:p w14:paraId="542FD258" w14:textId="77777777" w:rsidR="00BC5BFF" w:rsidRPr="00785F0F" w:rsidRDefault="00BC5BFF" w:rsidP="00C96E3C">
      <w:pPr>
        <w:ind w:right="-25"/>
        <w:jc w:val="both"/>
        <w:rPr>
          <w:sz w:val="30"/>
          <w:szCs w:val="30"/>
        </w:rPr>
      </w:pPr>
    </w:p>
    <w:p w14:paraId="49A566C4" w14:textId="77777777" w:rsidR="00883980" w:rsidRPr="00785F0F" w:rsidRDefault="00883980" w:rsidP="00883980">
      <w:pPr>
        <w:tabs>
          <w:tab w:val="left" w:pos="270"/>
        </w:tabs>
        <w:ind w:right="-29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สุทธิจากรายได้รอตัดบัญชีไม่รวมดอกเบี้ยค้างรับ</w:t>
      </w:r>
    </w:p>
    <w:p w14:paraId="69643D26" w14:textId="77777777" w:rsidR="00BC5BFF" w:rsidRPr="00785F0F" w:rsidRDefault="00BC5BFF" w:rsidP="00C96E3C">
      <w:pPr>
        <w:tabs>
          <w:tab w:val="left" w:pos="270"/>
        </w:tabs>
        <w:ind w:right="-29"/>
        <w:rPr>
          <w:sz w:val="20"/>
          <w:szCs w:val="20"/>
        </w:rPr>
      </w:pPr>
    </w:p>
    <w:p w14:paraId="458AD3BD" w14:textId="77777777" w:rsidR="007C5126" w:rsidRPr="00785F0F" w:rsidRDefault="007C5126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79E9D9F1" w14:textId="77777777" w:rsidR="00BC5BFF" w:rsidRPr="00785F0F" w:rsidRDefault="00154A41" w:rsidP="008A7FE6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4</w:t>
      </w:r>
      <w:r w:rsidR="00BC5BFF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ลูกหนี้ตามสัญญาเช่าการเงิน</w:t>
      </w:r>
    </w:p>
    <w:p w14:paraId="1B5ADC0D" w14:textId="77777777" w:rsidR="00BC5BFF" w:rsidRPr="00785F0F" w:rsidRDefault="00BC5BFF">
      <w:pPr>
        <w:ind w:left="1080" w:right="-23"/>
        <w:rPr>
          <w:sz w:val="30"/>
          <w:szCs w:val="30"/>
        </w:rPr>
      </w:pPr>
    </w:p>
    <w:p w14:paraId="07B8AEFA" w14:textId="12E5F1E6" w:rsidR="004432A4" w:rsidRPr="00785F0F" w:rsidRDefault="004432A4" w:rsidP="004432A4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C32AC9">
        <w:rPr>
          <w:rFonts w:hint="cs"/>
          <w:sz w:val="30"/>
          <w:szCs w:val="30"/>
          <w:cs/>
        </w:rPr>
        <w:t xml:space="preserve">30 มิถุนายน 2562 และ </w:t>
      </w:r>
      <w:r w:rsidR="00BD2DFF" w:rsidRPr="00785F0F">
        <w:rPr>
          <w:sz w:val="30"/>
          <w:szCs w:val="30"/>
        </w:rPr>
        <w:t xml:space="preserve">31 </w:t>
      </w:r>
      <w:r w:rsidR="00BD2DFF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ลูกหนี้ตามสัญญาเช่าการเงิน</w:t>
      </w:r>
      <w:r w:rsidR="009F25B5">
        <w:rPr>
          <w:rFonts w:hint="cs"/>
          <w:sz w:val="30"/>
          <w:szCs w:val="30"/>
          <w:cs/>
        </w:rPr>
        <w:t>มี</w:t>
      </w:r>
      <w:r w:rsidRPr="00785F0F">
        <w:rPr>
          <w:sz w:val="30"/>
          <w:szCs w:val="30"/>
          <w:cs/>
        </w:rPr>
        <w:t>ดังนี้</w:t>
      </w:r>
    </w:p>
    <w:p w14:paraId="531D4E8A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tbl>
      <w:tblPr>
        <w:tblW w:w="91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663"/>
        <w:gridCol w:w="64"/>
        <w:gridCol w:w="746"/>
        <w:gridCol w:w="72"/>
        <w:gridCol w:w="751"/>
        <w:gridCol w:w="53"/>
        <w:gridCol w:w="749"/>
        <w:gridCol w:w="45"/>
        <w:gridCol w:w="747"/>
        <w:gridCol w:w="71"/>
        <w:gridCol w:w="747"/>
        <w:gridCol w:w="62"/>
        <w:gridCol w:w="751"/>
        <w:gridCol w:w="53"/>
        <w:gridCol w:w="749"/>
        <w:gridCol w:w="10"/>
      </w:tblGrid>
      <w:tr w:rsidR="004E1298" w:rsidRPr="00785F0F" w14:paraId="49F93D07" w14:textId="77777777" w:rsidTr="009665E4">
        <w:trPr>
          <w:trHeight w:val="334"/>
        </w:trPr>
        <w:tc>
          <w:tcPr>
            <w:tcW w:w="2790" w:type="dxa"/>
            <w:shd w:val="clear" w:color="auto" w:fill="auto"/>
          </w:tcPr>
          <w:p w14:paraId="265AD3EF" w14:textId="77777777" w:rsidR="004E1298" w:rsidRPr="00785F0F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33" w:type="dxa"/>
            <w:gridSpan w:val="16"/>
            <w:shd w:val="clear" w:color="auto" w:fill="auto"/>
          </w:tcPr>
          <w:p w14:paraId="05813C76" w14:textId="77777777" w:rsidR="004E1298" w:rsidRPr="00785F0F" w:rsidRDefault="004E1298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432A4" w:rsidRPr="00785F0F" w14:paraId="0B762008" w14:textId="77777777" w:rsidTr="009665E4">
        <w:trPr>
          <w:trHeight w:val="315"/>
        </w:trPr>
        <w:tc>
          <w:tcPr>
            <w:tcW w:w="2790" w:type="dxa"/>
            <w:shd w:val="clear" w:color="auto" w:fill="auto"/>
          </w:tcPr>
          <w:p w14:paraId="79A71E4A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98" w:type="dxa"/>
            <w:gridSpan w:val="7"/>
            <w:shd w:val="clear" w:color="auto" w:fill="auto"/>
            <w:vAlign w:val="bottom"/>
          </w:tcPr>
          <w:p w14:paraId="1B41FA8A" w14:textId="4B69FB2D" w:rsidR="004432A4" w:rsidRPr="00785F0F" w:rsidRDefault="00C32AC9" w:rsidP="004432A4">
            <w:pPr>
              <w:ind w:right="-108"/>
              <w:jc w:val="center"/>
              <w:rPr>
                <w:spacing w:val="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30 มิถุนายน </w:t>
            </w:r>
            <w:r w:rsidR="004432A4" w:rsidRPr="00785F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45" w:type="dxa"/>
            <w:shd w:val="clear" w:color="auto" w:fill="auto"/>
          </w:tcPr>
          <w:p w14:paraId="4D354B23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3190" w:type="dxa"/>
            <w:gridSpan w:val="8"/>
            <w:shd w:val="clear" w:color="auto" w:fill="auto"/>
            <w:vAlign w:val="bottom"/>
          </w:tcPr>
          <w:p w14:paraId="109050BD" w14:textId="61466D04" w:rsidR="004432A4" w:rsidRPr="00785F0F" w:rsidRDefault="00C32AC9" w:rsidP="004432A4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31 ธันวาคม </w:t>
            </w:r>
            <w:r w:rsidR="004432A4" w:rsidRPr="00785F0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432A4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4432A4" w:rsidRPr="00785F0F" w14:paraId="490434A8" w14:textId="77777777" w:rsidTr="009665E4">
        <w:trPr>
          <w:trHeight w:val="649"/>
        </w:trPr>
        <w:tc>
          <w:tcPr>
            <w:tcW w:w="2790" w:type="dxa"/>
            <w:shd w:val="clear" w:color="auto" w:fill="auto"/>
          </w:tcPr>
          <w:p w14:paraId="4DB77D51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96" w:type="dxa"/>
            <w:gridSpan w:val="5"/>
            <w:shd w:val="clear" w:color="auto" w:fill="auto"/>
          </w:tcPr>
          <w:p w14:paraId="134F5EED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14:paraId="66F95D0C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77382FC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574A70E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14:paraId="1739B60E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</w:tcPr>
          <w:p w14:paraId="1C09F534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14:paraId="4510959F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2848C46A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0AA3CD36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432A4" w:rsidRPr="00785F0F" w14:paraId="34D8C688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4164F908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59B2863D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64" w:type="dxa"/>
            <w:shd w:val="clear" w:color="auto" w:fill="auto"/>
          </w:tcPr>
          <w:p w14:paraId="30D4C64D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6DC84047" w14:textId="77777777" w:rsidR="004432A4" w:rsidRPr="00785F0F" w:rsidRDefault="004432A4" w:rsidP="004432A4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656C87F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A568EC6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25B00538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CC4ED2A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14:paraId="59CB4A75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6F4616A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484A0376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A73AB8B" w14:textId="77777777" w:rsidR="004432A4" w:rsidRPr="00785F0F" w:rsidRDefault="004432A4" w:rsidP="004432A4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2288DFFF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805EDB5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167D422D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E6070EB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432A4" w:rsidRPr="00785F0F" w14:paraId="5DC42D5A" w14:textId="77777777" w:rsidTr="009665E4">
        <w:trPr>
          <w:gridAfter w:val="1"/>
          <w:wAfter w:w="10" w:type="dxa"/>
          <w:trHeight w:val="315"/>
        </w:trPr>
        <w:tc>
          <w:tcPr>
            <w:tcW w:w="2790" w:type="dxa"/>
            <w:shd w:val="clear" w:color="auto" w:fill="auto"/>
          </w:tcPr>
          <w:p w14:paraId="7B451D1B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3" w:type="dxa"/>
            <w:shd w:val="clear" w:color="auto" w:fill="auto"/>
          </w:tcPr>
          <w:p w14:paraId="257A7C83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4" w:type="dxa"/>
            <w:shd w:val="clear" w:color="auto" w:fill="auto"/>
          </w:tcPr>
          <w:p w14:paraId="6707700D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236280FC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- </w:t>
            </w: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14FB0A5B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DC9117B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25B0A661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04EB931C" w14:textId="77777777" w:rsidR="004432A4" w:rsidRPr="00785F0F" w:rsidRDefault="004432A4" w:rsidP="004432A4">
            <w:pPr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  <w:shd w:val="clear" w:color="auto" w:fill="auto"/>
          </w:tcPr>
          <w:p w14:paraId="5C7751AB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884E54F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4D5DFFE2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2A2E686E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- </w:t>
            </w: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516909F1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5AF556A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726CAECD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4E7AF2DF" w14:textId="77777777" w:rsidR="004432A4" w:rsidRPr="00785F0F" w:rsidRDefault="004432A4" w:rsidP="004432A4">
            <w:pPr>
              <w:ind w:left="-126" w:right="-133" w:hanging="9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4432A4" w:rsidRPr="00785F0F" w14:paraId="035431CF" w14:textId="77777777" w:rsidTr="009665E4">
        <w:trPr>
          <w:trHeight w:val="295"/>
        </w:trPr>
        <w:tc>
          <w:tcPr>
            <w:tcW w:w="2790" w:type="dxa"/>
            <w:shd w:val="clear" w:color="auto" w:fill="auto"/>
          </w:tcPr>
          <w:p w14:paraId="4A0CB574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33" w:type="dxa"/>
            <w:gridSpan w:val="16"/>
            <w:shd w:val="clear" w:color="auto" w:fill="auto"/>
          </w:tcPr>
          <w:p w14:paraId="649A0239" w14:textId="77777777" w:rsidR="004432A4" w:rsidRPr="00785F0F" w:rsidRDefault="004432A4" w:rsidP="004432A4">
            <w:pPr>
              <w:ind w:right="-25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32AC9" w:rsidRPr="00785F0F" w14:paraId="22E36E17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5007714B" w14:textId="77777777" w:rsidR="00C32AC9" w:rsidRPr="00785F0F" w:rsidRDefault="00C32AC9" w:rsidP="00C32AC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89232B3" w14:textId="7BF6D119" w:rsidR="00C32AC9" w:rsidRPr="00785F0F" w:rsidRDefault="00CF7710" w:rsidP="00C32AC9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65,668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2BAFCF73" w14:textId="77777777" w:rsidR="00C32AC9" w:rsidRPr="00785F0F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12B64120" w14:textId="774BD851" w:rsidR="00C32AC9" w:rsidRPr="00785F0F" w:rsidRDefault="00CF7710" w:rsidP="00C32AC9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170,704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4ED3400" w14:textId="77777777" w:rsidR="00C32AC9" w:rsidRPr="00785F0F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AF0D9DD" w14:textId="1933C55A" w:rsidR="00C32AC9" w:rsidRPr="00785F0F" w:rsidRDefault="00CF7710" w:rsidP="00C32AC9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15,616</w:t>
            </w:r>
          </w:p>
        </w:tc>
        <w:tc>
          <w:tcPr>
            <w:tcW w:w="53" w:type="dxa"/>
            <w:shd w:val="clear" w:color="auto" w:fill="auto"/>
          </w:tcPr>
          <w:p w14:paraId="14E2C27D" w14:textId="77777777" w:rsidR="00C32AC9" w:rsidRPr="00785F0F" w:rsidRDefault="00C32AC9" w:rsidP="00C32AC9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5A4BE8A9" w14:textId="34D4B394" w:rsidR="00C32AC9" w:rsidRPr="00785F0F" w:rsidRDefault="00CF7710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251,988</w:t>
            </w:r>
          </w:p>
        </w:tc>
        <w:tc>
          <w:tcPr>
            <w:tcW w:w="45" w:type="dxa"/>
            <w:shd w:val="clear" w:color="auto" w:fill="auto"/>
          </w:tcPr>
          <w:p w14:paraId="2D297E87" w14:textId="77777777" w:rsidR="00C32AC9" w:rsidRPr="00785F0F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BE7C06F" w14:textId="260825C2" w:rsidR="00C32AC9" w:rsidRPr="00785F0F" w:rsidRDefault="00C32AC9" w:rsidP="00C32AC9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62,426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74CE2F6C" w14:textId="77777777" w:rsidR="00C32AC9" w:rsidRPr="00785F0F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4FE3EEB" w14:textId="284EF4EF" w:rsidR="00C32AC9" w:rsidRPr="00785F0F" w:rsidRDefault="00C32AC9" w:rsidP="00C32AC9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158,195</w:t>
            </w:r>
          </w:p>
        </w:tc>
        <w:tc>
          <w:tcPr>
            <w:tcW w:w="62" w:type="dxa"/>
            <w:shd w:val="clear" w:color="auto" w:fill="auto"/>
            <w:vAlign w:val="center"/>
          </w:tcPr>
          <w:p w14:paraId="48C07A70" w14:textId="77777777" w:rsidR="00C32AC9" w:rsidRPr="00785F0F" w:rsidRDefault="00C32AC9" w:rsidP="00C32AC9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25F5F4" w14:textId="2E858036" w:rsidR="00C32AC9" w:rsidRPr="00785F0F" w:rsidRDefault="00C32AC9" w:rsidP="00C32AC9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11,534</w:t>
            </w:r>
          </w:p>
        </w:tc>
        <w:tc>
          <w:tcPr>
            <w:tcW w:w="53" w:type="dxa"/>
            <w:shd w:val="clear" w:color="auto" w:fill="auto"/>
          </w:tcPr>
          <w:p w14:paraId="1A594E43" w14:textId="77777777" w:rsidR="00C32AC9" w:rsidRPr="00785F0F" w:rsidRDefault="00C32AC9" w:rsidP="00C32AC9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6F1C11CA" w14:textId="214204AA" w:rsidR="00C32AC9" w:rsidRPr="00785F0F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232,155</w:t>
            </w:r>
          </w:p>
        </w:tc>
      </w:tr>
      <w:tr w:rsidR="00C32AC9" w:rsidRPr="00785F0F" w14:paraId="1CDEE9D2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0A033E01" w14:textId="77777777" w:rsidR="00C32AC9" w:rsidRPr="00785F0F" w:rsidRDefault="00C32AC9" w:rsidP="00C32AC9">
            <w:pPr>
              <w:pStyle w:val="NormalWeb"/>
              <w:spacing w:before="0" w:after="0"/>
              <w:rPr>
                <w:rFonts w:ascii="Angsana New" w:hAnsi="Angsana New" w:cs="Angsana New"/>
                <w:spacing w:val="4"/>
              </w:rPr>
            </w:pPr>
            <w:r w:rsidRPr="00785F0F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785F0F">
              <w:rPr>
                <w:rFonts w:ascii="Angsana New" w:hAnsi="Angsana New" w:cs="Angsana New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663" w:type="dxa"/>
            <w:shd w:val="clear" w:color="auto" w:fill="auto"/>
          </w:tcPr>
          <w:p w14:paraId="396E5114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58294641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42790B39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38B05ADB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09A5288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1B5D167B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5D3435D0" w14:textId="5EFA1173" w:rsidR="00C32AC9" w:rsidRPr="00785F0F" w:rsidRDefault="00CF7710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32,548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37015131" w14:textId="77777777" w:rsidR="00C32AC9" w:rsidRPr="00785F0F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8949C77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8436F01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1E0630D0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6E8B5EEC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C568E2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7755AEB1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2D1BC19A" w14:textId="7B2E6CA7" w:rsidR="00C32AC9" w:rsidRPr="00785F0F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29,126</w:t>
            </w:r>
            <w:r>
              <w:rPr>
                <w:sz w:val="22"/>
                <w:szCs w:val="22"/>
                <w:cs/>
              </w:rPr>
              <w:t>)</w:t>
            </w:r>
          </w:p>
        </w:tc>
      </w:tr>
      <w:tr w:rsidR="00C32AC9" w:rsidRPr="00785F0F" w14:paraId="0F5523AB" w14:textId="77777777" w:rsidTr="009665E4">
        <w:trPr>
          <w:gridAfter w:val="1"/>
          <w:wAfter w:w="10" w:type="dxa"/>
          <w:trHeight w:val="649"/>
        </w:trPr>
        <w:tc>
          <w:tcPr>
            <w:tcW w:w="2790" w:type="dxa"/>
            <w:shd w:val="clear" w:color="auto" w:fill="auto"/>
          </w:tcPr>
          <w:p w14:paraId="2EBCCB99" w14:textId="77777777" w:rsidR="00C32AC9" w:rsidRPr="00785F0F" w:rsidRDefault="00C32AC9" w:rsidP="00C32AC9">
            <w:pPr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มูลค่าปัจจุบันของจำนวนเงินขั้นต่ำที่ลูกหนี้</w:t>
            </w:r>
          </w:p>
          <w:p w14:paraId="1BDB69CD" w14:textId="77777777" w:rsidR="00C32AC9" w:rsidRPr="00785F0F" w:rsidRDefault="00C32AC9" w:rsidP="00C32AC9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ต้องจ่ายตามสัญญาเช่า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B76A04F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20F0D171" w14:textId="77777777" w:rsidR="00C32AC9" w:rsidRPr="00785F0F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519F8E41" w14:textId="77777777" w:rsidR="00C32AC9" w:rsidRPr="00785F0F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12121E9" w14:textId="77777777" w:rsidR="00C32AC9" w:rsidRPr="00785F0F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F1EE0BB" w14:textId="77777777" w:rsidR="00C32AC9" w:rsidRPr="00785F0F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7EA02DC9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14:paraId="500B2B6B" w14:textId="77777777" w:rsidR="00C32AC9" w:rsidRDefault="00C32AC9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  <w:p w14:paraId="62097FA3" w14:textId="5FB6222F" w:rsidR="00CF7710" w:rsidRPr="00785F0F" w:rsidRDefault="00CF7710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219,440</w:t>
            </w:r>
          </w:p>
        </w:tc>
        <w:tc>
          <w:tcPr>
            <w:tcW w:w="45" w:type="dxa"/>
            <w:shd w:val="clear" w:color="auto" w:fill="auto"/>
          </w:tcPr>
          <w:p w14:paraId="217287BA" w14:textId="77777777" w:rsidR="00C32AC9" w:rsidRPr="00785F0F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1CDB98C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C53F492" w14:textId="77777777" w:rsidR="00C32AC9" w:rsidRPr="00785F0F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0BDA4E2C" w14:textId="77777777" w:rsidR="00C32AC9" w:rsidRPr="00785F0F" w:rsidRDefault="00C32AC9" w:rsidP="00C32AC9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50F5AC40" w14:textId="77777777" w:rsidR="00C32AC9" w:rsidRPr="00785F0F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BDDEAEA" w14:textId="77777777" w:rsidR="00C32AC9" w:rsidRPr="00785F0F" w:rsidRDefault="00C32AC9" w:rsidP="00C32AC9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0B8A00C8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14:paraId="2B8D53BB" w14:textId="77777777" w:rsidR="00C32AC9" w:rsidRDefault="00C32AC9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  <w:p w14:paraId="410F9F0A" w14:textId="67D1E953" w:rsidR="00C32AC9" w:rsidRPr="00785F0F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203,029</w:t>
            </w:r>
          </w:p>
        </w:tc>
      </w:tr>
      <w:tr w:rsidR="00C32AC9" w:rsidRPr="00785F0F" w14:paraId="2D7FCE08" w14:textId="77777777" w:rsidTr="009665E4">
        <w:trPr>
          <w:gridAfter w:val="1"/>
          <w:wAfter w:w="10" w:type="dxa"/>
          <w:trHeight w:val="315"/>
        </w:trPr>
        <w:tc>
          <w:tcPr>
            <w:tcW w:w="2790" w:type="dxa"/>
            <w:shd w:val="clear" w:color="auto" w:fill="auto"/>
          </w:tcPr>
          <w:p w14:paraId="50461337" w14:textId="77777777" w:rsidR="00C32AC9" w:rsidRPr="00785F0F" w:rsidRDefault="00C32AC9" w:rsidP="00C32AC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2B5BF262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016E656F" w14:textId="77777777" w:rsidR="00C32AC9" w:rsidRPr="00785F0F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0335FFE9" w14:textId="77777777" w:rsidR="00C32AC9" w:rsidRPr="00785F0F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9A7440B" w14:textId="77777777" w:rsidR="00C32AC9" w:rsidRPr="00785F0F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0EA3A64" w14:textId="77777777" w:rsidR="00C32AC9" w:rsidRPr="00785F0F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24CED822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14:paraId="2E4666F8" w14:textId="12152137" w:rsidR="00C32AC9" w:rsidRPr="00785F0F" w:rsidRDefault="00CF7710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7,774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DE91108" w14:textId="77777777" w:rsidR="00C32AC9" w:rsidRPr="00785F0F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13F510C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5151DD8" w14:textId="77777777" w:rsidR="00C32AC9" w:rsidRPr="00785F0F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16268AD6" w14:textId="77777777" w:rsidR="00C32AC9" w:rsidRPr="00785F0F" w:rsidRDefault="00C32AC9" w:rsidP="00C32AC9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5FA90364" w14:textId="77777777" w:rsidR="00C32AC9" w:rsidRPr="00785F0F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1F3F063" w14:textId="77777777" w:rsidR="00C32AC9" w:rsidRPr="00785F0F" w:rsidRDefault="00C32AC9" w:rsidP="00C32AC9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3659F6BC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14:paraId="345B4C03" w14:textId="0A5D7D4F" w:rsidR="00C32AC9" w:rsidRPr="00785F0F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7,298</w:t>
            </w:r>
            <w:r>
              <w:rPr>
                <w:sz w:val="22"/>
                <w:szCs w:val="22"/>
                <w:cs/>
              </w:rPr>
              <w:t>)</w:t>
            </w:r>
          </w:p>
        </w:tc>
      </w:tr>
      <w:tr w:rsidR="00C32AC9" w:rsidRPr="00785F0F" w14:paraId="394C0855" w14:textId="77777777" w:rsidTr="009665E4">
        <w:trPr>
          <w:gridAfter w:val="1"/>
          <w:wAfter w:w="10" w:type="dxa"/>
          <w:trHeight w:val="324"/>
        </w:trPr>
        <w:tc>
          <w:tcPr>
            <w:tcW w:w="2790" w:type="dxa"/>
            <w:shd w:val="clear" w:color="auto" w:fill="auto"/>
          </w:tcPr>
          <w:p w14:paraId="1B0FD290" w14:textId="77777777" w:rsidR="00C32AC9" w:rsidRPr="00785F0F" w:rsidRDefault="00C32AC9" w:rsidP="00C32AC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ลูกหนี้ตามสัญญาเช่าการเงินสุทธิ</w:t>
            </w:r>
          </w:p>
        </w:tc>
        <w:tc>
          <w:tcPr>
            <w:tcW w:w="663" w:type="dxa"/>
            <w:shd w:val="clear" w:color="auto" w:fill="auto"/>
            <w:vAlign w:val="bottom"/>
          </w:tcPr>
          <w:p w14:paraId="490DA6FE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2BCC3F75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55AB3588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4318DEE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C1EB00A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60543B89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7CD0B0" w14:textId="4C5B2D82" w:rsidR="00C32AC9" w:rsidRPr="00785F0F" w:rsidRDefault="00CF7710" w:rsidP="00C32AC9">
            <w:pPr>
              <w:tabs>
                <w:tab w:val="decimal" w:pos="621"/>
              </w:tabs>
              <w:snapToGrid w:val="0"/>
              <w:spacing w:line="240" w:lineRule="atLeas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211,666</w:t>
            </w:r>
          </w:p>
        </w:tc>
        <w:tc>
          <w:tcPr>
            <w:tcW w:w="45" w:type="dxa"/>
            <w:shd w:val="clear" w:color="auto" w:fill="auto"/>
          </w:tcPr>
          <w:p w14:paraId="415EA237" w14:textId="77777777" w:rsidR="00C32AC9" w:rsidRPr="00785F0F" w:rsidRDefault="00C32AC9" w:rsidP="00C32AC9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681ED3F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21777EDA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004A396E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3A89E855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7A2E7A2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1F9D2984" w14:textId="77777777" w:rsidR="00C32AC9" w:rsidRPr="00785F0F" w:rsidRDefault="00C32AC9" w:rsidP="00C32AC9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4E6380" w14:textId="025AE056" w:rsidR="00C32AC9" w:rsidRPr="00785F0F" w:rsidRDefault="00C32AC9" w:rsidP="00C32AC9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195,731</w:t>
            </w:r>
          </w:p>
        </w:tc>
      </w:tr>
    </w:tbl>
    <w:p w14:paraId="34E86ED6" w14:textId="77777777" w:rsidR="00BC5BFF" w:rsidRPr="00785F0F" w:rsidRDefault="00BC5BFF">
      <w:pPr>
        <w:ind w:left="1080" w:right="-23"/>
        <w:rPr>
          <w:sz w:val="30"/>
          <w:szCs w:val="30"/>
        </w:rPr>
      </w:pPr>
    </w:p>
    <w:p w14:paraId="53F0C5EF" w14:textId="77777777" w:rsidR="004E1298" w:rsidRPr="00785F0F" w:rsidRDefault="008A19AA" w:rsidP="008A7FE6">
      <w:pPr>
        <w:tabs>
          <w:tab w:val="left" w:pos="1080"/>
        </w:tabs>
        <w:ind w:left="540" w:right="-23"/>
        <w:rPr>
          <w:sz w:val="30"/>
          <w:szCs w:val="30"/>
          <w:cs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4E1298" w:rsidRPr="00785F0F">
        <w:rPr>
          <w:sz w:val="30"/>
          <w:szCs w:val="30"/>
          <w:cs/>
        </w:rPr>
        <w:t>.</w:t>
      </w:r>
      <w:r w:rsidR="004E1298" w:rsidRPr="00785F0F">
        <w:rPr>
          <w:sz w:val="30"/>
          <w:szCs w:val="30"/>
        </w:rPr>
        <w:t>5</w:t>
      </w:r>
      <w:r w:rsidR="004E1298" w:rsidRPr="00785F0F">
        <w:rPr>
          <w:sz w:val="30"/>
          <w:szCs w:val="30"/>
        </w:rPr>
        <w:tab/>
      </w:r>
      <w:r w:rsidR="004E1298" w:rsidRPr="00785F0F">
        <w:rPr>
          <w:sz w:val="30"/>
          <w:szCs w:val="30"/>
          <w:cs/>
        </w:rPr>
        <w:t>เงินให้กู้ยืมแก่บริษัทที่เข้าข่ายถูกเพิกถอนจากการเป็นหลักทรัพย์จดทะเบียนในตลาดหลักทรัพย์</w:t>
      </w:r>
    </w:p>
    <w:p w14:paraId="56E63285" w14:textId="77777777" w:rsidR="004E1298" w:rsidRPr="00785F0F" w:rsidRDefault="004E1298" w:rsidP="00CD0474">
      <w:pPr>
        <w:ind w:left="540" w:right="-23"/>
        <w:rPr>
          <w:sz w:val="30"/>
          <w:szCs w:val="30"/>
        </w:rPr>
      </w:pPr>
    </w:p>
    <w:tbl>
      <w:tblPr>
        <w:tblW w:w="860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8"/>
        <w:gridCol w:w="651"/>
        <w:gridCol w:w="1166"/>
        <w:gridCol w:w="659"/>
        <w:gridCol w:w="844"/>
        <w:gridCol w:w="603"/>
        <w:gridCol w:w="1195"/>
        <w:gridCol w:w="751"/>
        <w:gridCol w:w="833"/>
        <w:gridCol w:w="6"/>
      </w:tblGrid>
      <w:tr w:rsidR="004E1298" w:rsidRPr="00785F0F" w14:paraId="7A08FD2E" w14:textId="77777777" w:rsidTr="000D3A37">
        <w:trPr>
          <w:cantSplit/>
          <w:trHeight w:val="335"/>
        </w:trPr>
        <w:tc>
          <w:tcPr>
            <w:tcW w:w="1898" w:type="dxa"/>
            <w:shd w:val="clear" w:color="auto" w:fill="auto"/>
          </w:tcPr>
          <w:p w14:paraId="582D0A35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08" w:type="dxa"/>
            <w:gridSpan w:val="9"/>
            <w:shd w:val="clear" w:color="auto" w:fill="auto"/>
          </w:tcPr>
          <w:p w14:paraId="52ED70B0" w14:textId="77777777" w:rsidR="004E1298" w:rsidRPr="00785F0F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E1298" w:rsidRPr="00785F0F" w14:paraId="3F0A89A0" w14:textId="77777777" w:rsidTr="00C32AC9">
        <w:trPr>
          <w:cantSplit/>
          <w:trHeight w:val="325"/>
        </w:trPr>
        <w:tc>
          <w:tcPr>
            <w:tcW w:w="1898" w:type="dxa"/>
            <w:shd w:val="clear" w:color="auto" w:fill="auto"/>
          </w:tcPr>
          <w:p w14:paraId="45E5C778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20" w:type="dxa"/>
            <w:gridSpan w:val="4"/>
            <w:shd w:val="clear" w:color="auto" w:fill="auto"/>
          </w:tcPr>
          <w:p w14:paraId="1B2226E1" w14:textId="35FE3715" w:rsidR="004E1298" w:rsidRPr="00785F0F" w:rsidRDefault="00C32AC9" w:rsidP="00DE19B8">
            <w:pPr>
              <w:ind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30 มิถุนายน </w:t>
            </w:r>
            <w:r w:rsidR="004432A4" w:rsidRPr="00785F0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2</w:t>
            </w:r>
          </w:p>
        </w:tc>
        <w:tc>
          <w:tcPr>
            <w:tcW w:w="3388" w:type="dxa"/>
            <w:gridSpan w:val="5"/>
            <w:shd w:val="clear" w:color="auto" w:fill="auto"/>
          </w:tcPr>
          <w:p w14:paraId="083A48E1" w14:textId="1E4E55DF" w:rsidR="004E1298" w:rsidRPr="00785F0F" w:rsidRDefault="00C32AC9" w:rsidP="00DE19B8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31 ธันวาคม </w:t>
            </w:r>
            <w:r w:rsidR="004432A4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4E1298" w:rsidRPr="00785F0F" w14:paraId="61B2609B" w14:textId="77777777" w:rsidTr="00C32AC9">
        <w:trPr>
          <w:gridAfter w:val="1"/>
          <w:wAfter w:w="6" w:type="dxa"/>
          <w:trHeight w:val="335"/>
        </w:trPr>
        <w:tc>
          <w:tcPr>
            <w:tcW w:w="1898" w:type="dxa"/>
            <w:shd w:val="clear" w:color="auto" w:fill="auto"/>
          </w:tcPr>
          <w:p w14:paraId="124E8736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69A5CC0D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6" w:type="dxa"/>
            <w:shd w:val="clear" w:color="auto" w:fill="auto"/>
          </w:tcPr>
          <w:p w14:paraId="1891F9B9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9" w:type="dxa"/>
            <w:shd w:val="clear" w:color="auto" w:fill="auto"/>
          </w:tcPr>
          <w:p w14:paraId="3325F05F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44" w:type="dxa"/>
            <w:shd w:val="clear" w:color="auto" w:fill="auto"/>
          </w:tcPr>
          <w:p w14:paraId="51832EE6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603" w:type="dxa"/>
            <w:shd w:val="clear" w:color="auto" w:fill="auto"/>
          </w:tcPr>
          <w:p w14:paraId="30AB04D9" w14:textId="77777777" w:rsidR="004E1298" w:rsidRPr="00785F0F" w:rsidRDefault="001F3F7D" w:rsidP="001F3F7D">
            <w:pPr>
              <w:ind w:right="-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95" w:type="dxa"/>
            <w:shd w:val="clear" w:color="auto" w:fill="auto"/>
          </w:tcPr>
          <w:p w14:paraId="2BE5C3C3" w14:textId="77777777" w:rsidR="004E1298" w:rsidRPr="00785F0F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51" w:type="dxa"/>
            <w:shd w:val="clear" w:color="auto" w:fill="auto"/>
          </w:tcPr>
          <w:p w14:paraId="2893DBE5" w14:textId="77777777" w:rsidR="004E1298" w:rsidRPr="00785F0F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3" w:type="dxa"/>
            <w:shd w:val="clear" w:color="auto" w:fill="auto"/>
          </w:tcPr>
          <w:p w14:paraId="4B67A1AE" w14:textId="77777777" w:rsidR="004E1298" w:rsidRPr="00785F0F" w:rsidRDefault="004E1298" w:rsidP="00DE19B8">
            <w:pPr>
              <w:ind w:right="-108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</w:t>
            </w:r>
            <w:r w:rsidRPr="00785F0F"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4E1298" w:rsidRPr="00785F0F" w14:paraId="40ED5265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133116B1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5D404BDB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6" w:type="dxa"/>
            <w:shd w:val="clear" w:color="auto" w:fill="auto"/>
          </w:tcPr>
          <w:p w14:paraId="06AAFC4F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59" w:type="dxa"/>
            <w:shd w:val="clear" w:color="auto" w:fill="auto"/>
          </w:tcPr>
          <w:p w14:paraId="689E1DD1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44" w:type="dxa"/>
            <w:shd w:val="clear" w:color="auto" w:fill="auto"/>
          </w:tcPr>
          <w:p w14:paraId="14EAC0D5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603" w:type="dxa"/>
            <w:shd w:val="clear" w:color="auto" w:fill="auto"/>
          </w:tcPr>
          <w:p w14:paraId="0CF4600F" w14:textId="77777777" w:rsidR="004E1298" w:rsidRPr="00785F0F" w:rsidRDefault="004E1298" w:rsidP="00DE19B8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95" w:type="dxa"/>
            <w:shd w:val="clear" w:color="auto" w:fill="auto"/>
          </w:tcPr>
          <w:p w14:paraId="1615C72A" w14:textId="77777777" w:rsidR="004E1298" w:rsidRPr="00785F0F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51" w:type="dxa"/>
            <w:shd w:val="clear" w:color="auto" w:fill="auto"/>
          </w:tcPr>
          <w:p w14:paraId="5C865412" w14:textId="77777777" w:rsidR="004E1298" w:rsidRPr="00785F0F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3" w:type="dxa"/>
            <w:shd w:val="clear" w:color="auto" w:fill="auto"/>
          </w:tcPr>
          <w:p w14:paraId="28543120" w14:textId="77777777" w:rsidR="004E1298" w:rsidRPr="00785F0F" w:rsidRDefault="004E1298" w:rsidP="00DE19B8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4E1298" w:rsidRPr="00785F0F" w14:paraId="66B85DDA" w14:textId="77777777" w:rsidTr="00C32AC9">
        <w:trPr>
          <w:gridAfter w:val="1"/>
          <w:wAfter w:w="6" w:type="dxa"/>
          <w:trHeight w:val="316"/>
        </w:trPr>
        <w:tc>
          <w:tcPr>
            <w:tcW w:w="1898" w:type="dxa"/>
            <w:shd w:val="clear" w:color="auto" w:fill="auto"/>
          </w:tcPr>
          <w:p w14:paraId="6B7EC840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79D53E1A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04BC5938" w14:textId="77777777" w:rsidR="004E1298" w:rsidRPr="00785F0F" w:rsidRDefault="004E1298" w:rsidP="00DE19B8">
            <w:pPr>
              <w:ind w:right="-25" w:hanging="90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03" w:type="dxa"/>
            <w:shd w:val="clear" w:color="auto" w:fill="auto"/>
          </w:tcPr>
          <w:p w14:paraId="48B770DE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79" w:type="dxa"/>
            <w:gridSpan w:val="3"/>
            <w:shd w:val="clear" w:color="auto" w:fill="auto"/>
          </w:tcPr>
          <w:p w14:paraId="4071BEFA" w14:textId="77777777" w:rsidR="004E1298" w:rsidRPr="00785F0F" w:rsidRDefault="004E1298" w:rsidP="00DE19B8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E1298" w:rsidRPr="00785F0F" w14:paraId="3780E4A6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49F556A7" w14:textId="77777777" w:rsidR="004E1298" w:rsidRPr="00785F0F" w:rsidRDefault="004E1298" w:rsidP="00DE19B8">
            <w:pPr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1" w:type="dxa"/>
            <w:shd w:val="clear" w:color="auto" w:fill="auto"/>
          </w:tcPr>
          <w:p w14:paraId="640A1211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164085D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14:paraId="25A1D119" w14:textId="77777777" w:rsidR="004E1298" w:rsidRPr="00785F0F" w:rsidRDefault="004E1298" w:rsidP="00DE19B8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BDF628E" w14:textId="77777777" w:rsidR="004E1298" w:rsidRPr="00785F0F" w:rsidRDefault="004E1298" w:rsidP="00DE19B8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53D4BD72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2374B2C8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EFB5981" w14:textId="77777777" w:rsidR="004E1298" w:rsidRPr="00785F0F" w:rsidRDefault="004E1298" w:rsidP="00DE19B8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14:paraId="1BA58235" w14:textId="77777777" w:rsidR="004E1298" w:rsidRPr="00785F0F" w:rsidRDefault="004E1298" w:rsidP="00DE19B8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4E1298" w:rsidRPr="00785F0F" w14:paraId="0D096E21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66D09363" w14:textId="6A2AF948" w:rsidR="004E1298" w:rsidRPr="00785F0F" w:rsidRDefault="009665E4" w:rsidP="00DE19B8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1298" w:rsidRPr="00785F0F"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1" w:type="dxa"/>
            <w:shd w:val="clear" w:color="auto" w:fill="auto"/>
          </w:tcPr>
          <w:p w14:paraId="6AB32A0F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76616D45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14:paraId="12A9D885" w14:textId="77777777" w:rsidR="004E1298" w:rsidRPr="00785F0F" w:rsidRDefault="004E1298" w:rsidP="00DE19B8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8E421E3" w14:textId="77777777" w:rsidR="004E1298" w:rsidRPr="00785F0F" w:rsidRDefault="004E1298" w:rsidP="00DE19B8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02F4C474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14:paraId="03215875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14B2A78" w14:textId="77777777" w:rsidR="004E1298" w:rsidRPr="00785F0F" w:rsidRDefault="004E1298" w:rsidP="00DE19B8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14:paraId="2BA8FD48" w14:textId="77777777" w:rsidR="004E1298" w:rsidRPr="00785F0F" w:rsidRDefault="004E1298" w:rsidP="00DE19B8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4E1298" w:rsidRPr="00785F0F" w14:paraId="7BDB9910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3DD29997" w14:textId="5987CEAA" w:rsidR="004E1298" w:rsidRPr="00785F0F" w:rsidRDefault="009665E4" w:rsidP="00DE19B8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1298" w:rsidRPr="00785F0F"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35B1922" w14:textId="77777777" w:rsidR="004E1298" w:rsidRPr="00785F0F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E0210A" w14:textId="77777777" w:rsidR="004E1298" w:rsidRPr="00785F0F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96067DA" w14:textId="77777777" w:rsidR="004E1298" w:rsidRPr="00785F0F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27D13A1" w14:textId="77777777" w:rsidR="004E1298" w:rsidRPr="00785F0F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1366BDAA" w14:textId="77777777" w:rsidR="004E1298" w:rsidRPr="00785F0F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786E2BF" w14:textId="77777777" w:rsidR="004E1298" w:rsidRPr="00785F0F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B5AEE0" w14:textId="77777777" w:rsidR="004E1298" w:rsidRPr="00785F0F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21029A06" w14:textId="77777777" w:rsidR="004E1298" w:rsidRPr="00785F0F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D81423" w:rsidRPr="00785F0F" w14:paraId="17907CEC" w14:textId="77777777" w:rsidTr="00C32AC9">
        <w:trPr>
          <w:gridAfter w:val="1"/>
          <w:wAfter w:w="6" w:type="dxa"/>
          <w:trHeight w:val="325"/>
        </w:trPr>
        <w:tc>
          <w:tcPr>
            <w:tcW w:w="1898" w:type="dxa"/>
            <w:shd w:val="clear" w:color="auto" w:fill="auto"/>
          </w:tcPr>
          <w:p w14:paraId="328C068E" w14:textId="201F9280" w:rsidR="00D81423" w:rsidRPr="00785F0F" w:rsidRDefault="009665E4" w:rsidP="00D81423">
            <w:pPr>
              <w:ind w:right="-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81423" w:rsidRPr="00785F0F"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0E44649" w14:textId="20E12B27" w:rsidR="00D81423" w:rsidRPr="00785F0F" w:rsidRDefault="00D81423" w:rsidP="00D81423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D81423">
              <w:rPr>
                <w:sz w:val="22"/>
                <w:szCs w:val="22"/>
              </w:rPr>
              <w:t>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0692A0D" w14:textId="79414B02" w:rsidR="00D81423" w:rsidRPr="00785F0F" w:rsidRDefault="00D81423" w:rsidP="00D81423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D81423">
              <w:rPr>
                <w:sz w:val="22"/>
                <w:szCs w:val="22"/>
              </w:rPr>
              <w:t>8,615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2D7EEBCC" w14:textId="58E795BE" w:rsidR="00D81423" w:rsidRPr="00785F0F" w:rsidRDefault="00D81423" w:rsidP="00D81423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D81423">
              <w:rPr>
                <w:sz w:val="22"/>
                <w:szCs w:val="22"/>
              </w:rPr>
              <w:t>3,775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928B7FD" w14:textId="47688A57" w:rsidR="00D81423" w:rsidRPr="00785F0F" w:rsidRDefault="00D81423" w:rsidP="00D81423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D81423">
              <w:rPr>
                <w:sz w:val="22"/>
                <w:szCs w:val="22"/>
              </w:rPr>
              <w:t>6,543</w:t>
            </w:r>
          </w:p>
        </w:tc>
        <w:tc>
          <w:tcPr>
            <w:tcW w:w="603" w:type="dxa"/>
            <w:shd w:val="clear" w:color="auto" w:fill="auto"/>
            <w:vAlign w:val="bottom"/>
          </w:tcPr>
          <w:p w14:paraId="2A275EAC" w14:textId="561D9567" w:rsidR="00D81423" w:rsidRPr="00785F0F" w:rsidRDefault="00D81423" w:rsidP="00D81423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367A667" w14:textId="484B622E" w:rsidR="00D81423" w:rsidRPr="00785F0F" w:rsidRDefault="00D81423" w:rsidP="00D81423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10,996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7A67A6EA" w14:textId="68F1E08C" w:rsidR="00D81423" w:rsidRPr="00785F0F" w:rsidRDefault="00D81423" w:rsidP="00D81423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5,449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57B559E" w14:textId="16772E94" w:rsidR="00D81423" w:rsidRPr="00785F0F" w:rsidRDefault="00D81423" w:rsidP="00D81423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8,291</w:t>
            </w:r>
          </w:p>
        </w:tc>
      </w:tr>
    </w:tbl>
    <w:p w14:paraId="1D151A37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p w14:paraId="4D9B7776" w14:textId="77777777" w:rsidR="004E1298" w:rsidRPr="00785F0F" w:rsidRDefault="004E1298" w:rsidP="00470534">
      <w:pPr>
        <w:tabs>
          <w:tab w:val="left" w:pos="1440"/>
        </w:tabs>
        <w:ind w:left="1080" w:right="-29"/>
        <w:jc w:val="both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2"/>
          <w:szCs w:val="22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 w:rsidRPr="00785F0F">
        <w:rPr>
          <w:sz w:val="20"/>
          <w:szCs w:val="20"/>
          <w:cs/>
        </w:rPr>
        <w:t>แต่ไม่รวมค่าใช้จ่ายอื่น</w:t>
      </w:r>
      <w:r w:rsidR="00C66316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ๆ</w:t>
      </w:r>
    </w:p>
    <w:p w14:paraId="6042CEA5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p w14:paraId="7DFE758A" w14:textId="77777777" w:rsidR="004E1298" w:rsidRPr="00785F0F" w:rsidRDefault="004E1298">
      <w:pPr>
        <w:ind w:left="1080" w:right="-23"/>
        <w:rPr>
          <w:sz w:val="30"/>
          <w:szCs w:val="30"/>
        </w:rPr>
      </w:pPr>
    </w:p>
    <w:p w14:paraId="25F03B07" w14:textId="77777777" w:rsidR="00FD5E33" w:rsidRPr="00785F0F" w:rsidRDefault="008A7FE6" w:rsidP="00FD5E33">
      <w:pPr>
        <w:ind w:left="1080" w:right="-28" w:hanging="54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  <w:r w:rsidR="00FD5E33" w:rsidRPr="00785F0F">
        <w:rPr>
          <w:sz w:val="30"/>
          <w:szCs w:val="30"/>
          <w:cs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FD5E33" w:rsidRPr="00785F0F">
        <w:rPr>
          <w:sz w:val="30"/>
          <w:szCs w:val="30"/>
          <w:cs/>
        </w:rPr>
        <w:t>.6</w:t>
      </w:r>
      <w:r w:rsidR="00FD5E33" w:rsidRPr="00785F0F">
        <w:rPr>
          <w:sz w:val="30"/>
          <w:szCs w:val="30"/>
          <w:cs/>
        </w:rPr>
        <w:tab/>
        <w:t>สินเชื่อด้อยคุณภาพ</w:t>
      </w:r>
    </w:p>
    <w:p w14:paraId="0C1533D1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p w14:paraId="24719C37" w14:textId="2B35AFA1" w:rsidR="00FD5E33" w:rsidRPr="000C3D40" w:rsidRDefault="00FD5E33" w:rsidP="00163DEF">
      <w:pPr>
        <w:ind w:left="1080" w:right="15"/>
        <w:jc w:val="thaiDistribute"/>
        <w:rPr>
          <w:sz w:val="30"/>
          <w:szCs w:val="30"/>
        </w:rPr>
      </w:pPr>
      <w:r w:rsidRPr="000C3D40">
        <w:rPr>
          <w:sz w:val="30"/>
          <w:szCs w:val="30"/>
          <w:cs/>
        </w:rPr>
        <w:t xml:space="preserve">ณ วันที่ </w:t>
      </w:r>
      <w:r w:rsidR="00C32AC9">
        <w:rPr>
          <w:rFonts w:hint="cs"/>
          <w:sz w:val="30"/>
          <w:szCs w:val="30"/>
          <w:cs/>
        </w:rPr>
        <w:t xml:space="preserve">30 มิถุนายน 2562 และ </w:t>
      </w:r>
      <w:r w:rsidR="00BD2DFF" w:rsidRPr="000C3D40">
        <w:rPr>
          <w:rFonts w:asciiTheme="majorBidi" w:hAnsiTheme="majorBidi" w:cstheme="majorBidi"/>
          <w:sz w:val="30"/>
          <w:szCs w:val="30"/>
        </w:rPr>
        <w:t>31</w:t>
      </w:r>
      <w:r w:rsidR="00BD2DFF" w:rsidRPr="000C3D40">
        <w:rPr>
          <w:sz w:val="30"/>
          <w:szCs w:val="30"/>
          <w:cs/>
        </w:rPr>
        <w:t xml:space="preserve"> ธันวาคม </w:t>
      </w:r>
      <w:r w:rsidR="00D13D98" w:rsidRPr="000C3D40">
        <w:rPr>
          <w:rFonts w:asciiTheme="majorBidi" w:hAnsiTheme="majorBidi" w:cstheme="majorBidi"/>
          <w:sz w:val="30"/>
          <w:szCs w:val="30"/>
          <w:cs/>
        </w:rPr>
        <w:t>2561</w:t>
      </w:r>
      <w:r w:rsidR="00D13D98" w:rsidRPr="000C3D40">
        <w:rPr>
          <w:rFonts w:hint="cs"/>
          <w:sz w:val="30"/>
          <w:szCs w:val="30"/>
          <w:cs/>
        </w:rPr>
        <w:t xml:space="preserve"> </w:t>
      </w:r>
      <w:r w:rsidRPr="000C3D40">
        <w:rPr>
          <w:sz w:val="30"/>
          <w:szCs w:val="30"/>
          <w:cs/>
        </w:rPr>
        <w:t>ธนาคารใช้หลักเกณฑ</w:t>
      </w:r>
      <w:r w:rsidR="00E339A0" w:rsidRPr="000C3D40">
        <w:rPr>
          <w:sz w:val="30"/>
          <w:szCs w:val="30"/>
          <w:cs/>
        </w:rPr>
        <w:t>์ของธนาคารแห่งประเทศไทยลงวันที่</w:t>
      </w:r>
      <w:r w:rsidR="00352DF6" w:rsidRPr="000C3D40">
        <w:rPr>
          <w:rFonts w:hint="cs"/>
          <w:sz w:val="30"/>
          <w:szCs w:val="30"/>
          <w:cs/>
        </w:rPr>
        <w:t xml:space="preserve"> </w:t>
      </w:r>
      <w:r w:rsidR="00643FCF" w:rsidRPr="000C3D40">
        <w:rPr>
          <w:rFonts w:asciiTheme="majorBidi" w:hAnsiTheme="majorBidi" w:cstheme="majorBidi"/>
          <w:sz w:val="30"/>
          <w:szCs w:val="30"/>
        </w:rPr>
        <w:t>10</w:t>
      </w:r>
      <w:r w:rsidR="00643FCF" w:rsidRPr="000C3D40">
        <w:rPr>
          <w:sz w:val="30"/>
          <w:szCs w:val="30"/>
          <w:cs/>
        </w:rPr>
        <w:t xml:space="preserve"> มิถุนายน </w:t>
      </w:r>
      <w:r w:rsidR="00643FCF" w:rsidRPr="000C3D40">
        <w:rPr>
          <w:rFonts w:asciiTheme="majorBidi" w:hAnsiTheme="majorBidi" w:cstheme="majorBidi"/>
          <w:sz w:val="30"/>
          <w:szCs w:val="30"/>
          <w:cs/>
        </w:rPr>
        <w:t>2559</w:t>
      </w:r>
      <w:r w:rsidRPr="000C3D40">
        <w:rPr>
          <w:sz w:val="30"/>
          <w:szCs w:val="30"/>
          <w:cs/>
        </w:rPr>
        <w:t xml:space="preserve"> เป็นเกณฑ์ในการพิจารณาเงินให้สินเชื่อด้อยคุณภาพ ซึ่งประกอบด้วยเงินให้สินเชื่อจัดชั้นต่ำกว่ามาตรฐาน สงสัย สงสัยจะสูญ</w:t>
      </w:r>
      <w:r w:rsidRPr="000C3D40">
        <w:rPr>
          <w:sz w:val="30"/>
          <w:szCs w:val="30"/>
          <w:cs/>
          <w:lang w:val="th-TH"/>
        </w:rPr>
        <w:t xml:space="preserve"> </w:t>
      </w:r>
      <w:r w:rsidRPr="000C3D40">
        <w:rPr>
          <w:sz w:val="30"/>
          <w:szCs w:val="30"/>
          <w:cs/>
        </w:rPr>
        <w:t>และสูญตามหลักเกณฑ์การจัดชั้นตา</w:t>
      </w:r>
      <w:r w:rsidR="007A08FF">
        <w:rPr>
          <w:sz w:val="30"/>
          <w:szCs w:val="30"/>
          <w:cs/>
        </w:rPr>
        <w:t>มประกาศของธนาคารแห่งประเทศไทย</w:t>
      </w:r>
      <w:r w:rsidRPr="000C3D40">
        <w:rPr>
          <w:sz w:val="30"/>
          <w:szCs w:val="30"/>
          <w:cs/>
        </w:rPr>
        <w:t>ดังนี้</w:t>
      </w:r>
    </w:p>
    <w:p w14:paraId="3582A1CE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tbl>
      <w:tblPr>
        <w:tblW w:w="872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699"/>
        <w:gridCol w:w="1009"/>
        <w:gridCol w:w="1006"/>
        <w:gridCol w:w="1006"/>
        <w:gridCol w:w="1009"/>
      </w:tblGrid>
      <w:tr w:rsidR="00FD5E33" w:rsidRPr="00785F0F" w14:paraId="3EE4997D" w14:textId="77777777" w:rsidTr="00AE2848">
        <w:tc>
          <w:tcPr>
            <w:tcW w:w="4699" w:type="dxa"/>
            <w:shd w:val="clear" w:color="auto" w:fill="auto"/>
          </w:tcPr>
          <w:p w14:paraId="6F861BAC" w14:textId="77777777" w:rsidR="00FD5E33" w:rsidRPr="00785F0F" w:rsidRDefault="00FD5E33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14:paraId="06E08C66" w14:textId="77777777" w:rsidR="00FD5E33" w:rsidRPr="00785F0F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14:paraId="6F76E2B8" w14:textId="77777777" w:rsidR="00FD5E33" w:rsidRPr="00785F0F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C32AC9" w:rsidRPr="00785F0F" w14:paraId="0917CC9B" w14:textId="77777777" w:rsidTr="00AE2848">
        <w:tc>
          <w:tcPr>
            <w:tcW w:w="4699" w:type="dxa"/>
            <w:shd w:val="clear" w:color="auto" w:fill="auto"/>
          </w:tcPr>
          <w:p w14:paraId="6F427A37" w14:textId="77777777" w:rsidR="00C32AC9" w:rsidRPr="00785F0F" w:rsidRDefault="00C32AC9" w:rsidP="00C32AC9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4579247" w14:textId="68224A78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E93A934" w14:textId="302784D0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1CEE996" w14:textId="5D35142E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9E3F417" w14:textId="5853FDC1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31 ธันวาคม</w:t>
            </w:r>
          </w:p>
        </w:tc>
      </w:tr>
      <w:tr w:rsidR="00C32AC9" w:rsidRPr="00785F0F" w14:paraId="16E8B5CF" w14:textId="77777777" w:rsidTr="00AE2848">
        <w:tc>
          <w:tcPr>
            <w:tcW w:w="4699" w:type="dxa"/>
            <w:shd w:val="clear" w:color="auto" w:fill="auto"/>
          </w:tcPr>
          <w:p w14:paraId="62E138EF" w14:textId="77777777" w:rsidR="00C32AC9" w:rsidRPr="00785F0F" w:rsidRDefault="00C32AC9" w:rsidP="00C32AC9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521192" w14:textId="54F272AC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8790BB1" w14:textId="7510252C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6C276AC" w14:textId="4C452D94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D4F5124" w14:textId="31DB4732" w:rsidR="00C32AC9" w:rsidRPr="00785F0F" w:rsidRDefault="00C32AC9" w:rsidP="00C32AC9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C32AC9" w:rsidRPr="00785F0F" w14:paraId="6758F3FE" w14:textId="77777777" w:rsidTr="00AE2848">
        <w:tc>
          <w:tcPr>
            <w:tcW w:w="4699" w:type="dxa"/>
            <w:shd w:val="clear" w:color="auto" w:fill="auto"/>
          </w:tcPr>
          <w:p w14:paraId="7893970B" w14:textId="77777777" w:rsidR="00C32AC9" w:rsidRPr="00785F0F" w:rsidRDefault="00C32AC9" w:rsidP="00C32AC9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14:paraId="511680D3" w14:textId="77777777" w:rsidR="00C32AC9" w:rsidRPr="00785F0F" w:rsidRDefault="00C32AC9" w:rsidP="00C32AC9">
            <w:pPr>
              <w:spacing w:line="340" w:lineRule="exact"/>
              <w:ind w:left="-108"/>
              <w:jc w:val="center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C32AC9" w:rsidRPr="00785F0F" w14:paraId="3602A349" w14:textId="77777777" w:rsidTr="00AE2848">
        <w:tc>
          <w:tcPr>
            <w:tcW w:w="4699" w:type="dxa"/>
            <w:shd w:val="clear" w:color="auto" w:fill="auto"/>
          </w:tcPr>
          <w:p w14:paraId="5A955334" w14:textId="77777777" w:rsidR="00C32AC9" w:rsidRPr="00785F0F" w:rsidRDefault="00C32AC9" w:rsidP="009665E4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785F0F">
              <w:rPr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  <w:lang w:val="en-GB"/>
              </w:rPr>
              <w:t>(สุทธิจากค่าเผื่อหนี้สงสัยจะสูญ)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DA5DC5D" w14:textId="41FAA0B0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33,800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F03B9E5" w14:textId="5290950A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35,699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CFF656C" w14:textId="3CB0E329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33,514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CE2DB44" w14:textId="05BECAF6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35,406</w:t>
            </w:r>
          </w:p>
        </w:tc>
      </w:tr>
      <w:tr w:rsidR="00C32AC9" w:rsidRPr="00785F0F" w14:paraId="75225EAD" w14:textId="77777777" w:rsidTr="00AE2848">
        <w:tc>
          <w:tcPr>
            <w:tcW w:w="4699" w:type="dxa"/>
            <w:shd w:val="clear" w:color="auto" w:fill="auto"/>
          </w:tcPr>
          <w:p w14:paraId="1E3EEA5C" w14:textId="77777777" w:rsidR="00C32AC9" w:rsidRPr="00785F0F" w:rsidRDefault="00C32AC9" w:rsidP="009665E4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785F0F">
              <w:rPr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EB17FCB" w14:textId="0ED92CFF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4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A808DAD" w14:textId="4B9E7650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0C7F44D" w14:textId="6059CEDC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1F3E845" w14:textId="68BFB9B2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5</w:t>
            </w:r>
          </w:p>
        </w:tc>
      </w:tr>
      <w:tr w:rsidR="00C32AC9" w:rsidRPr="00785F0F" w14:paraId="0896A0D8" w14:textId="77777777" w:rsidTr="00AE2848">
        <w:tc>
          <w:tcPr>
            <w:tcW w:w="4699" w:type="dxa"/>
            <w:shd w:val="clear" w:color="auto" w:fill="auto"/>
            <w:vAlign w:val="bottom"/>
          </w:tcPr>
          <w:p w14:paraId="42971B38" w14:textId="77777777" w:rsidR="00C32AC9" w:rsidRPr="00785F0F" w:rsidRDefault="00C32AC9" w:rsidP="009665E4">
            <w:pPr>
              <w:spacing w:line="340" w:lineRule="exact"/>
              <w:ind w:right="-468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785F0F">
              <w:rPr>
                <w:sz w:val="26"/>
                <w:szCs w:val="26"/>
                <w:cs/>
                <w:lang w:val="en-GB"/>
              </w:rPr>
              <w:t>(ก่อนหักค่าเผื่อหนี้สงสัยจะสูญ)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FBFD4C" w14:textId="3D1CED9A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68,885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331312B" w14:textId="089EBDCF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70,389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137E8F4" w14:textId="0B092A24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67,895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8F0CA88" w14:textId="28A24858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69,383</w:t>
            </w:r>
          </w:p>
        </w:tc>
      </w:tr>
      <w:tr w:rsidR="00C32AC9" w:rsidRPr="00785F0F" w14:paraId="5E1281FB" w14:textId="77777777" w:rsidTr="00AE2848">
        <w:tc>
          <w:tcPr>
            <w:tcW w:w="4699" w:type="dxa"/>
            <w:shd w:val="clear" w:color="auto" w:fill="auto"/>
          </w:tcPr>
          <w:p w14:paraId="15A5455B" w14:textId="77777777" w:rsidR="00C32AC9" w:rsidRPr="00785F0F" w:rsidRDefault="00C32AC9" w:rsidP="009665E4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0626118" w14:textId="3A334CF8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9338F90" w14:textId="733E7C17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9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A1769D9" w14:textId="56B206E6" w:rsidR="00C32AC9" w:rsidRPr="00785F0F" w:rsidRDefault="005B2798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F446639" w14:textId="3FB7A1CD" w:rsidR="00C32AC9" w:rsidRPr="00785F0F" w:rsidRDefault="00C32AC9" w:rsidP="00C32AC9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</w:t>
            </w:r>
            <w:r>
              <w:rPr>
                <w:spacing w:val="4"/>
                <w:sz w:val="26"/>
                <w:szCs w:val="26"/>
                <w:cs/>
              </w:rPr>
              <w:t>.</w:t>
            </w:r>
            <w:r>
              <w:rPr>
                <w:spacing w:val="4"/>
                <w:sz w:val="26"/>
                <w:szCs w:val="26"/>
              </w:rPr>
              <w:t>8</w:t>
            </w:r>
          </w:p>
        </w:tc>
      </w:tr>
    </w:tbl>
    <w:p w14:paraId="07115BE5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p w14:paraId="3FFF0E46" w14:textId="31F99384" w:rsidR="00FD5E33" w:rsidRPr="00785F0F" w:rsidRDefault="00FD5E33" w:rsidP="00163DEF">
      <w:pPr>
        <w:ind w:left="1080" w:right="15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475A91">
        <w:rPr>
          <w:sz w:val="30"/>
          <w:szCs w:val="30"/>
        </w:rPr>
        <w:t xml:space="preserve">30 </w:t>
      </w:r>
      <w:r w:rsidR="00475A91">
        <w:rPr>
          <w:rFonts w:hint="cs"/>
          <w:sz w:val="30"/>
          <w:szCs w:val="30"/>
          <w:cs/>
        </w:rPr>
        <w:t xml:space="preserve">มิถุนายน </w:t>
      </w:r>
      <w:r w:rsidR="00475A91">
        <w:rPr>
          <w:sz w:val="30"/>
          <w:szCs w:val="30"/>
        </w:rPr>
        <w:t>2562</w:t>
      </w:r>
      <w:r w:rsidRPr="00785F0F">
        <w:rPr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</w:t>
      </w:r>
      <w:r w:rsidR="00597706">
        <w:rPr>
          <w:rFonts w:hint="cs"/>
          <w:sz w:val="30"/>
          <w:szCs w:val="30"/>
          <w:cs/>
        </w:rPr>
        <w:t xml:space="preserve">น </w:t>
      </w:r>
      <w:r w:rsidR="007964B5">
        <w:rPr>
          <w:sz w:val="30"/>
          <w:szCs w:val="30"/>
        </w:rPr>
        <w:t>405</w:t>
      </w:r>
      <w:r w:rsidR="000228D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475A91">
        <w:rPr>
          <w:i/>
          <w:iCs/>
          <w:sz w:val="30"/>
          <w:szCs w:val="30"/>
        </w:rPr>
        <w:t xml:space="preserve">31 </w:t>
      </w:r>
      <w:r w:rsidR="00475A91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475A91">
        <w:rPr>
          <w:i/>
          <w:iCs/>
          <w:sz w:val="30"/>
          <w:szCs w:val="30"/>
        </w:rPr>
        <w:t>2561</w:t>
      </w:r>
      <w:r w:rsidR="00475A91">
        <w:rPr>
          <w:i/>
          <w:iCs/>
          <w:sz w:val="30"/>
          <w:szCs w:val="30"/>
          <w:cs/>
        </w:rPr>
        <w:t xml:space="preserve">: </w:t>
      </w:r>
      <w:r w:rsidR="00475A91">
        <w:rPr>
          <w:i/>
          <w:iCs/>
          <w:sz w:val="30"/>
          <w:szCs w:val="30"/>
        </w:rPr>
        <w:t>421</w:t>
      </w:r>
      <w:r w:rsidR="00475A91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  <w:r w:rsidRPr="00785F0F">
        <w:rPr>
          <w:sz w:val="30"/>
          <w:szCs w:val="30"/>
          <w:cs/>
        </w:rPr>
        <w:t xml:space="preserve"> </w:t>
      </w:r>
      <w:r w:rsidR="00682994" w:rsidRPr="00785F0F">
        <w:rPr>
          <w:sz w:val="30"/>
          <w:szCs w:val="30"/>
          <w:cs/>
        </w:rPr>
        <w:t>ทั้งนี้</w:t>
      </w:r>
      <w:r w:rsidRPr="00785F0F">
        <w:rPr>
          <w:sz w:val="30"/>
          <w:szCs w:val="30"/>
          <w:cs/>
        </w:rPr>
        <w:t>หากใช้ยอดเงินต้นตามสัญญ</w:t>
      </w:r>
      <w:r w:rsidR="005C2D41" w:rsidRPr="00785F0F">
        <w:rPr>
          <w:sz w:val="30"/>
          <w:szCs w:val="30"/>
          <w:cs/>
        </w:rPr>
        <w:t>าสำหรับสินเชื่อที่รับโอนจาก</w:t>
      </w:r>
      <w:r w:rsidRPr="00785F0F">
        <w:rPr>
          <w:sz w:val="30"/>
          <w:szCs w:val="30"/>
          <w:cs/>
        </w:rPr>
        <w:t>ธนาคาร</w:t>
      </w:r>
      <w:r w:rsidR="005C2D41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 xml:space="preserve"> ณ วันที่ </w:t>
      </w:r>
      <w:r w:rsidR="00475A91">
        <w:rPr>
          <w:sz w:val="30"/>
          <w:szCs w:val="30"/>
        </w:rPr>
        <w:t>30</w:t>
      </w:r>
      <w:r w:rsidR="00475A91">
        <w:rPr>
          <w:rFonts w:hint="cs"/>
          <w:sz w:val="30"/>
          <w:szCs w:val="30"/>
          <w:cs/>
        </w:rPr>
        <w:t xml:space="preserve"> มิถุนายน </w:t>
      </w:r>
      <w:r w:rsidR="00475A91">
        <w:rPr>
          <w:sz w:val="30"/>
          <w:szCs w:val="30"/>
        </w:rPr>
        <w:t>2562</w:t>
      </w:r>
      <w:r w:rsidR="000B3BF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จะมีเงินให้สินเชื่อด้อยคุณภาพจำนวน </w:t>
      </w:r>
      <w:r w:rsidR="007964B5">
        <w:rPr>
          <w:sz w:val="30"/>
          <w:szCs w:val="30"/>
        </w:rPr>
        <w:t>932</w:t>
      </w:r>
      <w:r w:rsidR="000228D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475A91">
        <w:rPr>
          <w:i/>
          <w:iCs/>
          <w:sz w:val="30"/>
          <w:szCs w:val="30"/>
        </w:rPr>
        <w:t xml:space="preserve">31 </w:t>
      </w:r>
      <w:r w:rsidR="00475A91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475A91">
        <w:rPr>
          <w:i/>
          <w:iCs/>
          <w:sz w:val="30"/>
          <w:szCs w:val="30"/>
        </w:rPr>
        <w:t>2561</w:t>
      </w:r>
      <w:r w:rsidR="00475A91">
        <w:rPr>
          <w:i/>
          <w:iCs/>
          <w:sz w:val="30"/>
          <w:szCs w:val="30"/>
          <w:cs/>
        </w:rPr>
        <w:t xml:space="preserve">: </w:t>
      </w:r>
      <w:r w:rsidR="00475A91">
        <w:rPr>
          <w:i/>
          <w:iCs/>
          <w:sz w:val="30"/>
          <w:szCs w:val="30"/>
        </w:rPr>
        <w:t>947</w:t>
      </w:r>
      <w:r w:rsidR="00475A91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36D3621B" w14:textId="77777777" w:rsidR="008A7FE6" w:rsidRPr="000C3D40" w:rsidRDefault="008A7FE6" w:rsidP="00EE1BFC">
      <w:pPr>
        <w:ind w:left="1080" w:right="-28"/>
        <w:jc w:val="thaiDistribute"/>
        <w:rPr>
          <w:sz w:val="30"/>
          <w:szCs w:val="30"/>
        </w:rPr>
      </w:pPr>
    </w:p>
    <w:p w14:paraId="66677501" w14:textId="77777777" w:rsidR="00BC5BFF" w:rsidRPr="00785F0F" w:rsidRDefault="00154A41" w:rsidP="00921012">
      <w:pPr>
        <w:tabs>
          <w:tab w:val="left" w:pos="1080"/>
        </w:tabs>
        <w:ind w:left="1080" w:right="-28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39111E" w:rsidRPr="00785F0F">
        <w:rPr>
          <w:sz w:val="30"/>
          <w:szCs w:val="30"/>
          <w:cs/>
        </w:rPr>
        <w:t>.</w:t>
      </w:r>
      <w:r w:rsidR="0039111E" w:rsidRPr="00785F0F">
        <w:rPr>
          <w:sz w:val="30"/>
          <w:szCs w:val="30"/>
        </w:rPr>
        <w:t>7</w:t>
      </w:r>
      <w:r w:rsidR="0039111E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เงินให้สินเชื่อที่ระงับรับรู้รายได้ตามเกณฑ์คงค้าง</w:t>
      </w:r>
    </w:p>
    <w:p w14:paraId="2A00A758" w14:textId="77777777" w:rsidR="00BC5BFF" w:rsidRPr="000C3D40" w:rsidRDefault="00BC5BFF" w:rsidP="00182C08">
      <w:pPr>
        <w:ind w:left="1080" w:right="-28"/>
        <w:jc w:val="thaiDistribute"/>
        <w:rPr>
          <w:sz w:val="30"/>
          <w:szCs w:val="30"/>
        </w:rPr>
      </w:pPr>
    </w:p>
    <w:p w14:paraId="762097BC" w14:textId="3D2FB765" w:rsidR="00BC5BFF" w:rsidRDefault="00AE2848" w:rsidP="00163DEF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>
        <w:rPr>
          <w:rFonts w:hint="cs"/>
          <w:sz w:val="30"/>
          <w:szCs w:val="30"/>
          <w:cs/>
        </w:rPr>
        <w:t>30 มิถุนายน</w:t>
      </w:r>
      <w:r w:rsidR="00470534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2562 และ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rFonts w:hint="cs"/>
          <w:sz w:val="30"/>
          <w:szCs w:val="30"/>
          <w:cs/>
        </w:rPr>
        <w:t>256</w:t>
      </w:r>
      <w:r w:rsidRPr="00785F0F">
        <w:rPr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 xml:space="preserve"> </w:t>
      </w:r>
      <w:r w:rsidR="00BC5BFF" w:rsidRPr="00785F0F">
        <w:rPr>
          <w:sz w:val="30"/>
          <w:szCs w:val="30"/>
          <w:cs/>
        </w:rPr>
        <w:t>เงินให้สินเชื่อที่ระงับรับรู้รายได้ตามเกณฑ์คงค้าง (รวมเงินให้สินเชื่อแก่สถาบันการเงิน) มีดังนี้</w:t>
      </w:r>
    </w:p>
    <w:p w14:paraId="6A9B64F2" w14:textId="77777777" w:rsidR="00BA29D7" w:rsidRPr="00785F0F" w:rsidRDefault="00BA29D7" w:rsidP="00163DEF">
      <w:pPr>
        <w:ind w:left="1080" w:right="15"/>
        <w:jc w:val="thaiDistribute"/>
        <w:rPr>
          <w:sz w:val="30"/>
          <w:szCs w:val="30"/>
        </w:rPr>
      </w:pPr>
    </w:p>
    <w:tbl>
      <w:tblPr>
        <w:tblW w:w="875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870"/>
        <w:gridCol w:w="1043"/>
        <w:gridCol w:w="239"/>
        <w:gridCol w:w="1041"/>
        <w:gridCol w:w="239"/>
        <w:gridCol w:w="1041"/>
        <w:gridCol w:w="239"/>
        <w:gridCol w:w="1041"/>
      </w:tblGrid>
      <w:tr w:rsidR="00BC5BFF" w:rsidRPr="00785F0F" w14:paraId="2D493337" w14:textId="77777777" w:rsidTr="00BA29D7">
        <w:tc>
          <w:tcPr>
            <w:tcW w:w="3870" w:type="dxa"/>
            <w:shd w:val="clear" w:color="auto" w:fill="auto"/>
            <w:vAlign w:val="bottom"/>
          </w:tcPr>
          <w:p w14:paraId="09B7D8FA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14:paraId="6D0BACB5" w14:textId="77777777" w:rsidR="00BC5BFF" w:rsidRPr="00785F0F" w:rsidRDefault="00BC5BFF">
            <w:pPr>
              <w:ind w:left="-106" w:right="-36"/>
              <w:jc w:val="center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ED9D4D" w14:textId="77777777" w:rsidR="00BC5BFF" w:rsidRPr="00785F0F" w:rsidRDefault="00BC5BFF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14:paraId="7DB8956B" w14:textId="77777777" w:rsidR="00BC5BFF" w:rsidRPr="00785F0F" w:rsidRDefault="00BC5BFF">
            <w:pPr>
              <w:ind w:left="-106" w:right="-36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334C6" w:rsidRPr="00785F0F" w14:paraId="0B2107B8" w14:textId="77777777" w:rsidTr="00BA29D7">
        <w:tc>
          <w:tcPr>
            <w:tcW w:w="3870" w:type="dxa"/>
            <w:shd w:val="clear" w:color="auto" w:fill="auto"/>
            <w:vAlign w:val="bottom"/>
          </w:tcPr>
          <w:p w14:paraId="6104BB70" w14:textId="77777777" w:rsidR="00D334C6" w:rsidRPr="00785F0F" w:rsidRDefault="00D334C6" w:rsidP="00D334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D97A1DD" w14:textId="1F7CD128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</w:tcPr>
          <w:p w14:paraId="0D295D86" w14:textId="77777777" w:rsidR="00D334C6" w:rsidRPr="00785F0F" w:rsidRDefault="00D334C6" w:rsidP="00D334C6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6F5A70A" w14:textId="08D55BC5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15D771" w14:textId="77777777" w:rsidR="00D334C6" w:rsidRPr="00785F0F" w:rsidRDefault="00D334C6" w:rsidP="00D334C6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5F6D55A" w14:textId="35665599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</w:tcPr>
          <w:p w14:paraId="1963CC98" w14:textId="77777777" w:rsidR="00D334C6" w:rsidRPr="00785F0F" w:rsidRDefault="00D334C6" w:rsidP="00D334C6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4AC901A" w14:textId="31EEB0E4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31 ธันวาคม</w:t>
            </w:r>
          </w:p>
        </w:tc>
      </w:tr>
      <w:tr w:rsidR="00D334C6" w:rsidRPr="00785F0F" w14:paraId="6CD1E223" w14:textId="77777777" w:rsidTr="00BA29D7">
        <w:tc>
          <w:tcPr>
            <w:tcW w:w="3870" w:type="dxa"/>
            <w:shd w:val="clear" w:color="auto" w:fill="auto"/>
            <w:vAlign w:val="bottom"/>
          </w:tcPr>
          <w:p w14:paraId="6C3E9CDE" w14:textId="77777777" w:rsidR="00D334C6" w:rsidRPr="00785F0F" w:rsidRDefault="00D334C6" w:rsidP="00D334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914F353" w14:textId="14FF11A6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3C78899" w14:textId="77777777" w:rsidR="00D334C6" w:rsidRPr="00785F0F" w:rsidRDefault="00D334C6" w:rsidP="00D334C6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8D0406E" w14:textId="06018F81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4496B2" w14:textId="77777777" w:rsidR="00D334C6" w:rsidRPr="00785F0F" w:rsidRDefault="00D334C6" w:rsidP="00D334C6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A562997" w14:textId="2E374351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56867AAB" w14:textId="77777777" w:rsidR="00D334C6" w:rsidRPr="00785F0F" w:rsidRDefault="00D334C6" w:rsidP="00D334C6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01CD2DC" w14:textId="3A6E5391" w:rsidR="00D334C6" w:rsidRPr="00785F0F" w:rsidRDefault="00D334C6" w:rsidP="00D334C6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D334C6" w:rsidRPr="00785F0F" w14:paraId="3B9EF986" w14:textId="77777777" w:rsidTr="00BA29D7">
        <w:tc>
          <w:tcPr>
            <w:tcW w:w="3870" w:type="dxa"/>
            <w:shd w:val="clear" w:color="auto" w:fill="auto"/>
          </w:tcPr>
          <w:p w14:paraId="4ADD5CF7" w14:textId="77777777" w:rsidR="00D334C6" w:rsidRPr="00785F0F" w:rsidRDefault="00D334C6" w:rsidP="00D334C6">
            <w:pPr>
              <w:snapToGrid w:val="0"/>
              <w:ind w:right="-29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4883" w:type="dxa"/>
            <w:gridSpan w:val="7"/>
            <w:shd w:val="clear" w:color="auto" w:fill="auto"/>
            <w:vAlign w:val="bottom"/>
          </w:tcPr>
          <w:p w14:paraId="29444886" w14:textId="77777777" w:rsidR="00D334C6" w:rsidRPr="00785F0F" w:rsidRDefault="00D334C6" w:rsidP="00D334C6">
            <w:pPr>
              <w:ind w:right="-29"/>
              <w:jc w:val="center"/>
              <w:rPr>
                <w:rFonts w:eastAsia="Angsana New"/>
                <w:sz w:val="26"/>
                <w:szCs w:val="26"/>
              </w:rPr>
            </w:pPr>
            <w:r w:rsidRPr="00785F0F">
              <w:rPr>
                <w:i/>
                <w:iCs/>
                <w:spacing w:val="4"/>
                <w:sz w:val="26"/>
                <w:szCs w:val="26"/>
                <w:cs/>
              </w:rPr>
              <w:t>(ล้านบาท)</w:t>
            </w:r>
          </w:p>
        </w:tc>
      </w:tr>
      <w:tr w:rsidR="002E5B93" w:rsidRPr="00785F0F" w14:paraId="035C2FA3" w14:textId="77777777" w:rsidTr="00BA29D7">
        <w:tc>
          <w:tcPr>
            <w:tcW w:w="3870" w:type="dxa"/>
            <w:shd w:val="clear" w:color="auto" w:fill="auto"/>
            <w:vAlign w:val="bottom"/>
          </w:tcPr>
          <w:p w14:paraId="5CD75009" w14:textId="77777777" w:rsidR="002E5B93" w:rsidRPr="00785F0F" w:rsidRDefault="002E5B93" w:rsidP="00174805">
            <w:pPr>
              <w:ind w:right="-102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เงินให้สินเชื่อที่ระงับการรับรู้รายได้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B26589D" w14:textId="0A888229" w:rsidR="002E5B93" w:rsidRPr="00785F0F" w:rsidRDefault="002E5B93" w:rsidP="002E5B93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58,508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255BB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53FA07A" w14:textId="4AB81AD4" w:rsidR="002E5B93" w:rsidRPr="00785F0F" w:rsidRDefault="002E5B93" w:rsidP="002E5B93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61,321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FC5558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F62CF75" w14:textId="13EA01A6" w:rsidR="002E5B93" w:rsidRPr="00785F0F" w:rsidRDefault="002E5B93" w:rsidP="002E5B9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57,511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BDA813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2E5C24F" w14:textId="2F9C8005" w:rsidR="002E5B93" w:rsidRPr="00785F0F" w:rsidRDefault="002E5B93" w:rsidP="002E5B9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60,308</w:t>
            </w:r>
          </w:p>
        </w:tc>
      </w:tr>
      <w:tr w:rsidR="002E5B93" w:rsidRPr="00785F0F" w14:paraId="59D396AA" w14:textId="77777777" w:rsidTr="00BA29D7">
        <w:tc>
          <w:tcPr>
            <w:tcW w:w="3870" w:type="dxa"/>
            <w:shd w:val="clear" w:color="auto" w:fill="auto"/>
            <w:vAlign w:val="bottom"/>
          </w:tcPr>
          <w:p w14:paraId="029C3904" w14:textId="77777777" w:rsidR="002E5B93" w:rsidRPr="00785F0F" w:rsidRDefault="002E5B93" w:rsidP="00174805">
            <w:pPr>
              <w:ind w:right="-102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cs/>
              </w:rPr>
              <w:t>ร้อยละของเงินให้สินเชื่อที่ระงับการรับรู้รายได้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E43F5CA" w14:textId="21E80EB8" w:rsidR="002E5B93" w:rsidRPr="00785F0F" w:rsidRDefault="002E5B93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92E16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CA9DB75" w14:textId="583155BE" w:rsidR="002E5B93" w:rsidRPr="00785F0F" w:rsidRDefault="002E5B93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4ECB2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40956A8" w14:textId="77B33E46" w:rsidR="002E5B93" w:rsidRPr="00785F0F" w:rsidRDefault="002E5B93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4E5DBF" w14:textId="77777777" w:rsidR="002E5B93" w:rsidRPr="00785F0F" w:rsidRDefault="002E5B93" w:rsidP="002E5B93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A6F45BF" w14:textId="01F0ED46" w:rsidR="002E5B93" w:rsidRPr="00785F0F" w:rsidRDefault="002E5B93" w:rsidP="002E5B93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cs/>
              </w:rPr>
              <w:t>.</w:t>
            </w:r>
            <w:r>
              <w:rPr>
                <w:sz w:val="26"/>
                <w:szCs w:val="26"/>
              </w:rPr>
              <w:t>5</w:t>
            </w:r>
          </w:p>
        </w:tc>
      </w:tr>
    </w:tbl>
    <w:p w14:paraId="2547CF47" w14:textId="77777777" w:rsidR="00123BC5" w:rsidRPr="00785F0F" w:rsidRDefault="00123BC5" w:rsidP="00FD5E33">
      <w:pPr>
        <w:ind w:left="1080" w:right="-28"/>
        <w:jc w:val="thaiDistribute"/>
        <w:rPr>
          <w:sz w:val="24"/>
          <w:szCs w:val="24"/>
          <w:vertAlign w:val="superscript"/>
        </w:rPr>
      </w:pPr>
    </w:p>
    <w:p w14:paraId="4EE79043" w14:textId="77777777" w:rsidR="000228DE" w:rsidRPr="00785F0F" w:rsidRDefault="00DF2313" w:rsidP="00D13D9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ab/>
      </w:r>
      <w:r w:rsidRPr="00785F0F">
        <w:rPr>
          <w:sz w:val="22"/>
          <w:szCs w:val="22"/>
          <w:cs/>
        </w:rPr>
        <w:t>เงินให้สินเชื่อที่ระงับรับรู้รายได้ตามประกาศธนาคารแห่งประเทศไทยที่ สนส.</w:t>
      </w:r>
      <w:r w:rsidR="0064070F" w:rsidRPr="00785F0F">
        <w:rPr>
          <w:sz w:val="22"/>
          <w:szCs w:val="22"/>
        </w:rPr>
        <w:t>20</w:t>
      </w:r>
      <w:r w:rsidRPr="00785F0F">
        <w:rPr>
          <w:sz w:val="22"/>
          <w:szCs w:val="22"/>
          <w:cs/>
        </w:rPr>
        <w:t>/</w:t>
      </w:r>
      <w:r w:rsidR="0064070F" w:rsidRPr="00785F0F">
        <w:rPr>
          <w:sz w:val="22"/>
          <w:szCs w:val="22"/>
        </w:rPr>
        <w:t>2558</w:t>
      </w:r>
      <w:r w:rsidR="000228DE" w:rsidRPr="00785F0F">
        <w:rPr>
          <w:sz w:val="30"/>
          <w:szCs w:val="30"/>
          <w:cs/>
        </w:rPr>
        <w:br w:type="page"/>
      </w:r>
    </w:p>
    <w:p w14:paraId="24964065" w14:textId="77777777" w:rsidR="00FD5E33" w:rsidRPr="00785F0F" w:rsidRDefault="00FD5E33" w:rsidP="006B154F">
      <w:pPr>
        <w:ind w:left="1080" w:right="-28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8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>สินทรัพย์จัดชั้น</w:t>
      </w:r>
    </w:p>
    <w:p w14:paraId="3331254E" w14:textId="77777777" w:rsidR="00FD5E33" w:rsidRPr="00785F0F" w:rsidRDefault="00FD5E33" w:rsidP="00FD5E33">
      <w:pPr>
        <w:ind w:left="1080" w:right="-28"/>
        <w:jc w:val="thaiDistribute"/>
        <w:rPr>
          <w:sz w:val="30"/>
          <w:szCs w:val="30"/>
        </w:rPr>
      </w:pPr>
    </w:p>
    <w:p w14:paraId="7F70E72A" w14:textId="01E8EC54" w:rsidR="00D13D98" w:rsidRPr="00785F0F" w:rsidRDefault="00D13D98" w:rsidP="00D13D9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334C6">
        <w:rPr>
          <w:rFonts w:hint="cs"/>
          <w:sz w:val="30"/>
          <w:szCs w:val="30"/>
          <w:cs/>
        </w:rPr>
        <w:t xml:space="preserve">30 มิถุนายน 2562 และ </w:t>
      </w:r>
      <w:r w:rsidR="00742733" w:rsidRPr="00785F0F">
        <w:rPr>
          <w:rFonts w:asciiTheme="majorBidi" w:hAnsiTheme="majorBidi" w:cstheme="majorBidi"/>
          <w:sz w:val="30"/>
          <w:szCs w:val="30"/>
        </w:rPr>
        <w:t>31</w:t>
      </w:r>
      <w:r w:rsidR="00742733"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="00132F1F" w:rsidRPr="00785F0F">
        <w:rPr>
          <w:sz w:val="30"/>
          <w:szCs w:val="30"/>
          <w:cs/>
        </w:rPr>
        <w:t>สินทรัพย์จัดชั้น</w:t>
      </w:r>
      <w:r w:rsidR="00AE2848">
        <w:rPr>
          <w:rFonts w:hint="cs"/>
          <w:sz w:val="30"/>
          <w:szCs w:val="30"/>
          <w:cs/>
        </w:rPr>
        <w:t>มี</w:t>
      </w:r>
      <w:r w:rsidRPr="00785F0F">
        <w:rPr>
          <w:sz w:val="30"/>
          <w:szCs w:val="30"/>
          <w:cs/>
        </w:rPr>
        <w:t>ดังนี้</w:t>
      </w:r>
    </w:p>
    <w:p w14:paraId="2961418D" w14:textId="77777777" w:rsidR="00FD5E33" w:rsidRPr="00785F0F" w:rsidRDefault="00FD5E33" w:rsidP="00FD5E33">
      <w:pPr>
        <w:ind w:left="1080" w:right="-28"/>
        <w:jc w:val="thaiDistribute"/>
        <w:rPr>
          <w:sz w:val="30"/>
          <w:szCs w:val="30"/>
        </w:rPr>
      </w:pPr>
    </w:p>
    <w:tbl>
      <w:tblPr>
        <w:tblW w:w="87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65"/>
        <w:gridCol w:w="1066"/>
        <w:gridCol w:w="236"/>
        <w:gridCol w:w="1006"/>
        <w:gridCol w:w="266"/>
        <w:gridCol w:w="929"/>
        <w:gridCol w:w="236"/>
        <w:gridCol w:w="875"/>
        <w:gridCol w:w="284"/>
        <w:gridCol w:w="903"/>
        <w:gridCol w:w="236"/>
        <w:gridCol w:w="884"/>
        <w:gridCol w:w="6"/>
      </w:tblGrid>
      <w:tr w:rsidR="00FD5E33" w:rsidRPr="00785F0F" w14:paraId="594643CE" w14:textId="77777777" w:rsidTr="00AE2848">
        <w:trPr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131C8B7A" w14:textId="77777777" w:rsidR="00FD5E33" w:rsidRPr="00785F0F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14:paraId="491F8536" w14:textId="77777777" w:rsidR="00FD5E33" w:rsidRPr="00785F0F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53F7" w:rsidRPr="00785F0F" w14:paraId="7644939B" w14:textId="77777777" w:rsidTr="00AE2848">
        <w:trPr>
          <w:trHeight w:val="314"/>
        </w:trPr>
        <w:tc>
          <w:tcPr>
            <w:tcW w:w="1865" w:type="dxa"/>
            <w:shd w:val="clear" w:color="auto" w:fill="auto"/>
          </w:tcPr>
          <w:p w14:paraId="77A411D8" w14:textId="77777777" w:rsidR="008E53F7" w:rsidRPr="00785F0F" w:rsidRDefault="008E53F7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7" w:type="dxa"/>
            <w:gridSpan w:val="12"/>
            <w:shd w:val="clear" w:color="auto" w:fill="auto"/>
          </w:tcPr>
          <w:p w14:paraId="6C4D8DC4" w14:textId="16539696" w:rsidR="008E53F7" w:rsidRPr="00785F0F" w:rsidRDefault="00D334C6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30 มิถุนายน </w:t>
            </w:r>
            <w:r w:rsidR="000228DE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682994" w:rsidRPr="00785F0F" w14:paraId="19D475E8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3FDFA7CE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235657A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2B26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203761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D5F1D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FABF3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998A5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75D86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EE3A09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3533A7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0B52F9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C7B1B55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1275B3AB" w14:textId="77777777" w:rsidTr="00AE2848">
        <w:trPr>
          <w:gridAfter w:val="1"/>
          <w:wAfter w:w="6" w:type="dxa"/>
          <w:trHeight w:val="314"/>
        </w:trPr>
        <w:tc>
          <w:tcPr>
            <w:tcW w:w="1865" w:type="dxa"/>
            <w:shd w:val="clear" w:color="auto" w:fill="auto"/>
            <w:vAlign w:val="bottom"/>
          </w:tcPr>
          <w:p w14:paraId="06BBF9A9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657A9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D0DE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9AA69E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AD6B7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00253F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A1AF2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AC8B5F7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F9C648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38943D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9BF16F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B89D9D0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2623E7E0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487A55F3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840394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1FEC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2F81C04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57ABE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569BC3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57B65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43B9221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61DDEB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8B69B9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63A0AB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5179E6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2B75B3E9" w14:textId="77777777" w:rsidTr="00AE2848">
        <w:trPr>
          <w:gridAfter w:val="1"/>
          <w:wAfter w:w="6" w:type="dxa"/>
          <w:trHeight w:val="314"/>
        </w:trPr>
        <w:tc>
          <w:tcPr>
            <w:tcW w:w="1865" w:type="dxa"/>
            <w:shd w:val="clear" w:color="auto" w:fill="auto"/>
            <w:vAlign w:val="bottom"/>
          </w:tcPr>
          <w:p w14:paraId="4A8340EF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85EF26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85601C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0C4E91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D2EE5CD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B32F07F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0F7E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3732280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FF4A3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CEDEEB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ACD6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B63E0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785F0F" w14:paraId="6904964D" w14:textId="77777777" w:rsidTr="00AE2848">
        <w:trPr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5D83BBAC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14:paraId="21C3A102" w14:textId="77777777" w:rsidR="00682994" w:rsidRPr="00785F0F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546E8" w:rsidRPr="00785F0F" w14:paraId="7488D0C4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7006FA3C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66" w:type="dxa"/>
            <w:shd w:val="clear" w:color="auto" w:fill="auto"/>
          </w:tcPr>
          <w:p w14:paraId="56BAD013" w14:textId="0EC8E6FE" w:rsidR="008546E8" w:rsidRPr="00785F0F" w:rsidRDefault="008546E8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</w:t>
            </w:r>
            <w:r>
              <w:rPr>
                <w:sz w:val="24"/>
                <w:szCs w:val="24"/>
              </w:rPr>
              <w:t>,018,508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D418B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785846C3" w14:textId="47F57E46" w:rsidR="008546E8" w:rsidRPr="00785F0F" w:rsidRDefault="008546E8" w:rsidP="008546E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329,737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9F9BCD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F28F625" w14:textId="549FB22E" w:rsidR="008546E8" w:rsidRPr="00785F0F" w:rsidRDefault="008546E8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77A7DC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666F6229" w14:textId="0D836748" w:rsidR="008546E8" w:rsidRPr="00785F0F" w:rsidRDefault="008546E8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15A46C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0B51AD43" w14:textId="229825C7" w:rsidR="008546E8" w:rsidRPr="00785F0F" w:rsidRDefault="008546E8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097A4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1576402E" w14:textId="75CEF4B6" w:rsidR="008546E8" w:rsidRPr="00785F0F" w:rsidRDefault="008546E8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2,348,327</w:t>
            </w:r>
          </w:p>
        </w:tc>
      </w:tr>
      <w:tr w:rsidR="008546E8" w:rsidRPr="00785F0F" w14:paraId="4ADC4CA4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3FBDE7EA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66" w:type="dxa"/>
            <w:shd w:val="clear" w:color="auto" w:fill="auto"/>
          </w:tcPr>
          <w:p w14:paraId="7376C775" w14:textId="452E3A80" w:rsidR="008546E8" w:rsidRPr="00785F0F" w:rsidRDefault="008546E8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ED056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F1B3E65" w14:textId="576F711D" w:rsidR="008546E8" w:rsidRPr="00785F0F" w:rsidRDefault="008546E8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3589A6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7EE80CB" w14:textId="051DDD19" w:rsidR="008546E8" w:rsidRPr="00785F0F" w:rsidRDefault="008546E8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CFBD45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39CCB85" w14:textId="65B7B470" w:rsidR="008546E8" w:rsidRPr="00785F0F" w:rsidRDefault="008546E8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3883C8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0248106" w14:textId="621AC9FC" w:rsidR="008546E8" w:rsidRPr="00785F0F" w:rsidRDefault="008546E8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69647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676FE620" w14:textId="33BFE9CD" w:rsidR="008546E8" w:rsidRPr="00785F0F" w:rsidRDefault="008546E8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73,950</w:t>
            </w:r>
          </w:p>
        </w:tc>
      </w:tr>
      <w:tr w:rsidR="008546E8" w:rsidRPr="00785F0F" w14:paraId="099ED887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00750274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66" w:type="dxa"/>
            <w:shd w:val="clear" w:color="auto" w:fill="auto"/>
          </w:tcPr>
          <w:p w14:paraId="23EBCB93" w14:textId="06401099" w:rsidR="008546E8" w:rsidRPr="00785F0F" w:rsidRDefault="008546E8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D790F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C49EB55" w14:textId="695348BD" w:rsidR="008546E8" w:rsidRPr="00785F0F" w:rsidRDefault="008546E8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D60AE3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206C70F2" w14:textId="53921AE8" w:rsidR="008546E8" w:rsidRPr="00785F0F" w:rsidRDefault="008546E8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35BC84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78E1487" w14:textId="271F178A" w:rsidR="008546E8" w:rsidRPr="00785F0F" w:rsidRDefault="008546E8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67390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727BF9BB" w14:textId="47EB3717" w:rsidR="008546E8" w:rsidRPr="00785F0F" w:rsidRDefault="008546E8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87166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3F931BD0" w14:textId="42FA8FE9" w:rsidR="008546E8" w:rsidRPr="00785F0F" w:rsidRDefault="008546E8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20,027</w:t>
            </w:r>
          </w:p>
        </w:tc>
      </w:tr>
      <w:tr w:rsidR="008546E8" w:rsidRPr="00785F0F" w14:paraId="1E0A7886" w14:textId="77777777" w:rsidTr="00AE2848">
        <w:trPr>
          <w:gridAfter w:val="1"/>
          <w:wAfter w:w="6" w:type="dxa"/>
          <w:trHeight w:val="314"/>
        </w:trPr>
        <w:tc>
          <w:tcPr>
            <w:tcW w:w="1865" w:type="dxa"/>
            <w:shd w:val="clear" w:color="auto" w:fill="auto"/>
            <w:vAlign w:val="bottom"/>
          </w:tcPr>
          <w:p w14:paraId="2DE55DFA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66" w:type="dxa"/>
            <w:shd w:val="clear" w:color="auto" w:fill="auto"/>
          </w:tcPr>
          <w:p w14:paraId="53531CBB" w14:textId="055FC464" w:rsidR="008546E8" w:rsidRPr="00785F0F" w:rsidRDefault="008546E8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8214C4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7636D15" w14:textId="3B1A6762" w:rsidR="008546E8" w:rsidRPr="00785F0F" w:rsidRDefault="008546E8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5C9C36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07E1BECE" w14:textId="6ED6DA21" w:rsidR="008546E8" w:rsidRPr="00785F0F" w:rsidRDefault="008546E8" w:rsidP="008546E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61899F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0AE9A016" w14:textId="437B0B64" w:rsidR="008546E8" w:rsidRPr="00785F0F" w:rsidRDefault="008546E8" w:rsidP="008546E8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AF2144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3C9C0D2A" w14:textId="0188D23F" w:rsidR="008546E8" w:rsidRPr="00785F0F" w:rsidRDefault="008546E8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1C778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443E1DCF" w14:textId="027E85EF" w:rsidR="008546E8" w:rsidRPr="00785F0F" w:rsidRDefault="008546E8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15,823</w:t>
            </w:r>
          </w:p>
        </w:tc>
      </w:tr>
      <w:tr w:rsidR="008546E8" w:rsidRPr="00785F0F" w14:paraId="70118E3D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12BE7CDB" w14:textId="77777777" w:rsidR="008546E8" w:rsidRPr="00785F0F" w:rsidRDefault="008546E8" w:rsidP="008546E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14:paraId="30C89EAC" w14:textId="63803130" w:rsidR="008546E8" w:rsidRPr="00785F0F" w:rsidRDefault="008546E8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C0068" w14:textId="77777777" w:rsidR="008546E8" w:rsidRPr="00785F0F" w:rsidRDefault="008546E8" w:rsidP="008546E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285A0A" w14:textId="7EFCE394" w:rsidR="008546E8" w:rsidRPr="00785F0F" w:rsidRDefault="008546E8" w:rsidP="008546E8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131DAE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tcBorders>
              <w:bottom w:val="single" w:sz="4" w:space="0" w:color="000000"/>
            </w:tcBorders>
            <w:shd w:val="clear" w:color="auto" w:fill="auto"/>
          </w:tcPr>
          <w:p w14:paraId="5A66735A" w14:textId="144866A7" w:rsidR="008546E8" w:rsidRPr="00785F0F" w:rsidRDefault="008546E8" w:rsidP="008546E8">
            <w:pPr>
              <w:tabs>
                <w:tab w:val="decimal" w:pos="67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64270D" w14:textId="77777777" w:rsidR="008546E8" w:rsidRPr="00785F0F" w:rsidRDefault="008546E8" w:rsidP="008546E8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000000"/>
            </w:tcBorders>
            <w:shd w:val="clear" w:color="auto" w:fill="auto"/>
          </w:tcPr>
          <w:p w14:paraId="483AF204" w14:textId="4C532A80" w:rsidR="008546E8" w:rsidRPr="00785F0F" w:rsidRDefault="008546E8" w:rsidP="008546E8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636A8F" w14:textId="77777777" w:rsidR="008546E8" w:rsidRPr="00785F0F" w:rsidRDefault="008546E8" w:rsidP="008546E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14:paraId="38FBA107" w14:textId="19F85259" w:rsidR="008546E8" w:rsidRPr="00785F0F" w:rsidRDefault="008546E8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D6269" w14:textId="77777777" w:rsidR="008546E8" w:rsidRPr="00785F0F" w:rsidRDefault="008546E8" w:rsidP="008546E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000000"/>
            </w:tcBorders>
            <w:shd w:val="clear" w:color="auto" w:fill="auto"/>
          </w:tcPr>
          <w:p w14:paraId="219519F5" w14:textId="5A314AE2" w:rsidR="008546E8" w:rsidRPr="00785F0F" w:rsidRDefault="008546E8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35,198</w:t>
            </w:r>
          </w:p>
        </w:tc>
      </w:tr>
      <w:tr w:rsidR="008546E8" w:rsidRPr="00785F0F" w14:paraId="77B63FCD" w14:textId="77777777" w:rsidTr="00AE2848">
        <w:trPr>
          <w:gridAfter w:val="1"/>
          <w:wAfter w:w="6" w:type="dxa"/>
          <w:trHeight w:val="327"/>
        </w:trPr>
        <w:tc>
          <w:tcPr>
            <w:tcW w:w="1865" w:type="dxa"/>
            <w:shd w:val="clear" w:color="auto" w:fill="auto"/>
            <w:vAlign w:val="bottom"/>
          </w:tcPr>
          <w:p w14:paraId="6C8AA9E0" w14:textId="77777777" w:rsidR="008546E8" w:rsidRPr="00785F0F" w:rsidRDefault="008546E8" w:rsidP="008546E8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A3EFFC" w14:textId="66CB631E" w:rsidR="008546E8" w:rsidRPr="00785F0F" w:rsidRDefault="008546E8" w:rsidP="008546E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2,161,313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A68E5" w14:textId="77777777" w:rsidR="008546E8" w:rsidRPr="00785F0F" w:rsidRDefault="008546E8" w:rsidP="008546E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D6E491" w14:textId="71AB8BCD" w:rsidR="008546E8" w:rsidRPr="00785F0F" w:rsidRDefault="008546E8" w:rsidP="008546E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329,737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00B848B" w14:textId="77777777" w:rsidR="008546E8" w:rsidRPr="00785F0F" w:rsidRDefault="008546E8" w:rsidP="008546E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E87142" w14:textId="55404FA7" w:rsidR="008546E8" w:rsidRPr="00785F0F" w:rsidRDefault="008546E8" w:rsidP="008546E8">
            <w:pPr>
              <w:tabs>
                <w:tab w:val="decimal" w:pos="736"/>
              </w:tabs>
              <w:spacing w:line="320" w:lineRule="exact"/>
              <w:ind w:right="-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DC39F" w14:textId="77777777" w:rsidR="008546E8" w:rsidRPr="00785F0F" w:rsidRDefault="008546E8" w:rsidP="008546E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569FA6" w14:textId="056395E0" w:rsidR="008546E8" w:rsidRPr="00785F0F" w:rsidRDefault="008546E8" w:rsidP="008546E8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78AEF" w14:textId="77777777" w:rsidR="008546E8" w:rsidRPr="00785F0F" w:rsidRDefault="008546E8" w:rsidP="008546E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D9AE52" w14:textId="723EBEDA" w:rsidR="008546E8" w:rsidRPr="00785F0F" w:rsidRDefault="008546E8" w:rsidP="008546E8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13BCF" w14:textId="77777777" w:rsidR="008546E8" w:rsidRPr="00785F0F" w:rsidRDefault="008546E8" w:rsidP="008546E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603AA3" w14:textId="46534719" w:rsidR="008546E8" w:rsidRPr="00785F0F" w:rsidRDefault="008546E8" w:rsidP="008546E8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2,493,325</w:t>
            </w:r>
          </w:p>
        </w:tc>
      </w:tr>
    </w:tbl>
    <w:p w14:paraId="25BA8B58" w14:textId="77777777" w:rsidR="00E73122" w:rsidRPr="00785F0F" w:rsidRDefault="00E73122" w:rsidP="000C3D40">
      <w:pPr>
        <w:ind w:left="1080" w:right="-28"/>
        <w:jc w:val="thaiDistribute"/>
        <w:rPr>
          <w:sz w:val="30"/>
          <w:szCs w:val="30"/>
        </w:rPr>
      </w:pPr>
    </w:p>
    <w:tbl>
      <w:tblPr>
        <w:tblW w:w="88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76"/>
        <w:gridCol w:w="1073"/>
        <w:gridCol w:w="236"/>
        <w:gridCol w:w="1014"/>
        <w:gridCol w:w="267"/>
        <w:gridCol w:w="936"/>
        <w:gridCol w:w="236"/>
        <w:gridCol w:w="882"/>
        <w:gridCol w:w="285"/>
        <w:gridCol w:w="910"/>
        <w:gridCol w:w="236"/>
        <w:gridCol w:w="891"/>
        <w:gridCol w:w="13"/>
      </w:tblGrid>
      <w:tr w:rsidR="00E73122" w:rsidRPr="00785F0F" w14:paraId="67528BAA" w14:textId="77777777" w:rsidTr="00AE2848">
        <w:trPr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008069CB" w14:textId="77777777" w:rsidR="00E73122" w:rsidRPr="00785F0F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59673469" w14:textId="77777777" w:rsidR="00E73122" w:rsidRPr="00785F0F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334C6" w:rsidRPr="00785F0F" w14:paraId="1739B6A6" w14:textId="77777777" w:rsidTr="00AE2848">
        <w:trPr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64C4F729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</w:tcPr>
          <w:p w14:paraId="734ACA24" w14:textId="53777F7A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31 ธันวาคม 2561</w:t>
            </w:r>
          </w:p>
        </w:tc>
      </w:tr>
      <w:tr w:rsidR="00D334C6" w:rsidRPr="00785F0F" w14:paraId="4791F2C9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1C20C39E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FFD388D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F3CE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67F84C3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1524CD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319EE5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9898A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0E3E82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180F716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B93FC8E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4CAD3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39D60A9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D334C6" w:rsidRPr="00785F0F" w14:paraId="5B6D6768" w14:textId="77777777" w:rsidTr="00AE2848">
        <w:trPr>
          <w:gridAfter w:val="1"/>
          <w:wAfter w:w="13" w:type="dxa"/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451BD61F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23994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7C63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39B476E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100395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63396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5CDC6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43D4F6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54DA567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CF378E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934C4D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3E320C8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D334C6" w:rsidRPr="00785F0F" w14:paraId="48DCE922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0F24D6F4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56FDC6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25213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0235EC4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F78A6E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864FF1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B589F2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C79E800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BC60EBC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83007C1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A65F91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AACF918" w14:textId="77777777" w:rsidR="00D334C6" w:rsidRPr="00785F0F" w:rsidRDefault="00D334C6" w:rsidP="00D334C6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D334C6" w:rsidRPr="00785F0F" w14:paraId="1F902D92" w14:textId="77777777" w:rsidTr="00AE2848">
        <w:trPr>
          <w:gridAfter w:val="1"/>
          <w:wAfter w:w="13" w:type="dxa"/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5DE887E7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B29EDB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50DA7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A698E32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80D56E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889875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D7C85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5AEE71C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1E5137C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C294EB1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CC38E" w14:textId="77777777" w:rsidR="00D334C6" w:rsidRPr="00785F0F" w:rsidRDefault="00D334C6" w:rsidP="00D334C6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FA6DD99" w14:textId="77777777" w:rsidR="00D334C6" w:rsidRPr="00785F0F" w:rsidRDefault="00D334C6" w:rsidP="00D334C6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334C6" w:rsidRPr="00785F0F" w14:paraId="1CCBCCBD" w14:textId="77777777" w:rsidTr="00AE2848">
        <w:trPr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7930FE98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67A41523" w14:textId="77777777" w:rsidR="00D334C6" w:rsidRPr="00785F0F" w:rsidRDefault="00D334C6" w:rsidP="00D334C6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401B99D2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517A2D26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73" w:type="dxa"/>
            <w:shd w:val="clear" w:color="auto" w:fill="auto"/>
          </w:tcPr>
          <w:p w14:paraId="5722F760" w14:textId="1FC8FC06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2,019,500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8FF47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03E64C18" w14:textId="5318BC7D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327,545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01ED97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6048E87" w14:textId="6D8007EA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DC8E43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34A632E" w14:textId="562910B5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7CB9016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7637490" w14:textId="506A29D8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B7740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49AC246" w14:textId="4D668676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2,347,064</w:t>
            </w:r>
          </w:p>
        </w:tc>
      </w:tr>
      <w:tr w:rsidR="00D334C6" w:rsidRPr="00785F0F" w14:paraId="09FFDC5E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7DE8F570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73" w:type="dxa"/>
            <w:shd w:val="clear" w:color="auto" w:fill="auto"/>
          </w:tcPr>
          <w:p w14:paraId="6D1CB5F5" w14:textId="6EFC027E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D63FB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2713DEB" w14:textId="5C34C93A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6140E2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02DB3E" w14:textId="7BBFB382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A1BBC0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ACB9FA" w14:textId="053B4EB2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3675DCC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F863ADF" w14:textId="669B36B0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D35BC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63533407" w14:textId="3F0E3743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53,973</w:t>
            </w:r>
          </w:p>
        </w:tc>
      </w:tr>
      <w:tr w:rsidR="00D334C6" w:rsidRPr="00785F0F" w14:paraId="2581968B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37B5C43C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73" w:type="dxa"/>
            <w:shd w:val="clear" w:color="auto" w:fill="auto"/>
          </w:tcPr>
          <w:p w14:paraId="53361394" w14:textId="6211F89B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9F02D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89FDF44" w14:textId="205368B8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450347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9B90E3" w14:textId="00DBEC09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1222FD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BD52B8A" w14:textId="1FF1BBB9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BF408A0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BFBC482" w14:textId="0A2AA524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E75A9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73E4A457" w14:textId="33FA1E07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23,037</w:t>
            </w:r>
          </w:p>
        </w:tc>
      </w:tr>
      <w:tr w:rsidR="00D334C6" w:rsidRPr="00785F0F" w14:paraId="44F11675" w14:textId="77777777" w:rsidTr="00AE2848">
        <w:trPr>
          <w:gridAfter w:val="1"/>
          <w:wAfter w:w="13" w:type="dxa"/>
          <w:trHeight w:val="317"/>
        </w:trPr>
        <w:tc>
          <w:tcPr>
            <w:tcW w:w="1876" w:type="dxa"/>
            <w:shd w:val="clear" w:color="auto" w:fill="auto"/>
            <w:vAlign w:val="bottom"/>
          </w:tcPr>
          <w:p w14:paraId="77790C90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73" w:type="dxa"/>
            <w:shd w:val="clear" w:color="auto" w:fill="auto"/>
          </w:tcPr>
          <w:p w14:paraId="79E3E7BF" w14:textId="58DDACD2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E78E8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72B1331F" w14:textId="5104E243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031A1C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0D62BC" w14:textId="2D5C42DA" w:rsidR="00D334C6" w:rsidRPr="00785F0F" w:rsidRDefault="00D334C6" w:rsidP="00D334C6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91B9D7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93242E" w14:textId="30D0785D" w:rsidR="00D334C6" w:rsidRPr="00785F0F" w:rsidRDefault="00D334C6" w:rsidP="00D334C6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DFBF99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BC5FD9D" w14:textId="2D83FC45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F503E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BD63D0E" w14:textId="13ED7307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13,251</w:t>
            </w:r>
          </w:p>
        </w:tc>
      </w:tr>
      <w:tr w:rsidR="00D334C6" w:rsidRPr="00785F0F" w14:paraId="09275655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6FF74E35" w14:textId="77777777" w:rsidR="00D334C6" w:rsidRPr="00785F0F" w:rsidRDefault="00D334C6" w:rsidP="00D334C6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14:paraId="7D8040EF" w14:textId="3AD9D15E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8106D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AB0C53" w14:textId="6557B822" w:rsidR="00D334C6" w:rsidRPr="00785F0F" w:rsidRDefault="00D334C6" w:rsidP="00D334C6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04A71E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14:paraId="018BF102" w14:textId="3B7B1A9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99BA9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35C59C9B" w14:textId="3373E334" w:rsidR="00D334C6" w:rsidRPr="00785F0F" w:rsidRDefault="00D334C6" w:rsidP="00D334C6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15AF36" w14:textId="77777777" w:rsidR="00D334C6" w:rsidRPr="00785F0F" w:rsidRDefault="00D334C6" w:rsidP="00D334C6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</w:tcPr>
          <w:p w14:paraId="4FEFA0B4" w14:textId="5338AABE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4FD6C" w14:textId="77777777" w:rsidR="00D334C6" w:rsidRPr="00785F0F" w:rsidRDefault="00D334C6" w:rsidP="00D334C6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</w:tcPr>
          <w:p w14:paraId="6FAADE84" w14:textId="20D49782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39,809</w:t>
            </w:r>
          </w:p>
        </w:tc>
      </w:tr>
      <w:tr w:rsidR="00D334C6" w:rsidRPr="00785F0F" w14:paraId="381CEC31" w14:textId="77777777" w:rsidTr="00AE2848">
        <w:trPr>
          <w:gridAfter w:val="1"/>
          <w:wAfter w:w="13" w:type="dxa"/>
          <w:trHeight w:val="330"/>
        </w:trPr>
        <w:tc>
          <w:tcPr>
            <w:tcW w:w="1876" w:type="dxa"/>
            <w:shd w:val="clear" w:color="auto" w:fill="auto"/>
            <w:vAlign w:val="bottom"/>
          </w:tcPr>
          <w:p w14:paraId="4527AF67" w14:textId="77777777" w:rsidR="00D334C6" w:rsidRPr="00785F0F" w:rsidRDefault="00D334C6" w:rsidP="00D334C6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80E8EC" w14:textId="221D3887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2,143,895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46BCB" w14:textId="77777777" w:rsidR="00D334C6" w:rsidRPr="00785F0F" w:rsidRDefault="00D334C6" w:rsidP="00D334C6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581E37" w14:textId="7F381104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327,545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8C0B28" w14:textId="77777777" w:rsidR="00D334C6" w:rsidRPr="00785F0F" w:rsidRDefault="00D334C6" w:rsidP="00D334C6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94DBF2" w14:textId="69F1B1B1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6814B" w14:textId="7777777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05B04CC" w14:textId="7F83DF10" w:rsidR="00D334C6" w:rsidRPr="00785F0F" w:rsidRDefault="00D334C6" w:rsidP="00D334C6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ED3C4F9" w14:textId="7777777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D386D81" w14:textId="14BA0769" w:rsidR="00D334C6" w:rsidRPr="00785F0F" w:rsidRDefault="00D334C6" w:rsidP="00D334C6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DE106" w14:textId="77777777" w:rsidR="00D334C6" w:rsidRPr="00785F0F" w:rsidRDefault="00D334C6" w:rsidP="00D334C6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3EAA6E" w14:textId="02672BDD" w:rsidR="00D334C6" w:rsidRPr="00785F0F" w:rsidRDefault="00D334C6" w:rsidP="00D334C6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2,477,134</w:t>
            </w:r>
          </w:p>
        </w:tc>
      </w:tr>
    </w:tbl>
    <w:p w14:paraId="489DF069" w14:textId="77777777" w:rsidR="00E73122" w:rsidRPr="00785F0F" w:rsidRDefault="00E73122" w:rsidP="000C3D40">
      <w:pPr>
        <w:ind w:left="1080" w:right="-43" w:firstLine="11"/>
        <w:rPr>
          <w:sz w:val="16"/>
          <w:szCs w:val="16"/>
        </w:rPr>
      </w:pPr>
    </w:p>
    <w:p w14:paraId="6E1CD976" w14:textId="77777777" w:rsidR="00E73122" w:rsidRPr="00785F0F" w:rsidRDefault="00E73122" w:rsidP="00D13D98">
      <w:pPr>
        <w:tabs>
          <w:tab w:val="left" w:pos="900"/>
        </w:tabs>
        <w:spacing w:line="320" w:lineRule="exact"/>
        <w:ind w:left="709" w:right="-43" w:firstLine="371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63CF8498" w14:textId="77777777" w:rsidR="00E73122" w:rsidRPr="00785F0F" w:rsidRDefault="00E73122" w:rsidP="000C3D40">
      <w:pPr>
        <w:ind w:left="1080" w:right="-28"/>
        <w:jc w:val="thaiDistribute"/>
        <w:rPr>
          <w:sz w:val="30"/>
          <w:szCs w:val="30"/>
        </w:rPr>
      </w:pPr>
    </w:p>
    <w:p w14:paraId="2B1E9775" w14:textId="77777777" w:rsidR="000228DE" w:rsidRPr="00785F0F" w:rsidRDefault="000228DE">
      <w:r w:rsidRPr="00785F0F">
        <w:rPr>
          <w:szCs w:val="36"/>
          <w:cs/>
        </w:rPr>
        <w:br w:type="page"/>
      </w:r>
    </w:p>
    <w:tbl>
      <w:tblPr>
        <w:tblW w:w="88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FD5E33" w:rsidRPr="00785F0F" w14:paraId="0B20E363" w14:textId="77777777" w:rsidTr="004F1032">
        <w:tc>
          <w:tcPr>
            <w:tcW w:w="1890" w:type="dxa"/>
            <w:shd w:val="clear" w:color="auto" w:fill="auto"/>
            <w:vAlign w:val="bottom"/>
          </w:tcPr>
          <w:p w14:paraId="4FA52DFB" w14:textId="77777777" w:rsidR="00835425" w:rsidRPr="00785F0F" w:rsidRDefault="0083542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0EE1E528" w14:textId="77777777" w:rsidR="00FD5E33" w:rsidRPr="00785F0F" w:rsidRDefault="00FD5E33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785F0F" w14:paraId="024ECBA8" w14:textId="77777777" w:rsidTr="004F1032">
        <w:tc>
          <w:tcPr>
            <w:tcW w:w="1890" w:type="dxa"/>
            <w:shd w:val="clear" w:color="auto" w:fill="auto"/>
            <w:vAlign w:val="bottom"/>
          </w:tcPr>
          <w:p w14:paraId="07BFF4C1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</w:tcPr>
          <w:p w14:paraId="6A1D54E5" w14:textId="3EC2A4CB" w:rsidR="00D13D98" w:rsidRPr="00785F0F" w:rsidRDefault="00D334C6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D13D98" w:rsidRPr="00785F0F">
              <w:rPr>
                <w:sz w:val="24"/>
                <w:szCs w:val="24"/>
                <w:cs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D13D98" w:rsidRPr="00785F0F" w14:paraId="5F92C58F" w14:textId="77777777" w:rsidTr="004F1032">
        <w:tc>
          <w:tcPr>
            <w:tcW w:w="1890" w:type="dxa"/>
            <w:shd w:val="clear" w:color="auto" w:fill="auto"/>
            <w:vAlign w:val="bottom"/>
          </w:tcPr>
          <w:p w14:paraId="23E7A62D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E465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ECAB3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71437C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36B21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5B8947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AE4FF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43EBB8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C189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638DCDC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7DA2A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4D5225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2053A378" w14:textId="77777777" w:rsidTr="004F1032">
        <w:tc>
          <w:tcPr>
            <w:tcW w:w="1890" w:type="dxa"/>
            <w:shd w:val="clear" w:color="auto" w:fill="auto"/>
            <w:vAlign w:val="bottom"/>
          </w:tcPr>
          <w:p w14:paraId="1CB1DF0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5245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0F3A6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F40486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5653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A9B140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01A0C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B825C9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70CC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214AA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439391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24FF416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5936C06D" w14:textId="77777777" w:rsidTr="004F1032">
        <w:tc>
          <w:tcPr>
            <w:tcW w:w="1890" w:type="dxa"/>
            <w:shd w:val="clear" w:color="auto" w:fill="auto"/>
            <w:vAlign w:val="bottom"/>
          </w:tcPr>
          <w:p w14:paraId="43B30444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77E18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D2CF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6620BA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66B1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6277EF7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3E9E40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49D2E5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C6644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A5C3F0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EBDBC6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65AECAF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65E59F22" w14:textId="77777777" w:rsidTr="004F1032">
        <w:tc>
          <w:tcPr>
            <w:tcW w:w="1890" w:type="dxa"/>
            <w:shd w:val="clear" w:color="auto" w:fill="auto"/>
            <w:vAlign w:val="bottom"/>
          </w:tcPr>
          <w:p w14:paraId="2481010C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EEF9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09701E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81F0870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38CD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C8F4AB4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1CE7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CB1E8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ECC5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D2721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6F843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302419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785F0F" w14:paraId="7A6C56E6" w14:textId="77777777" w:rsidTr="004F1032">
        <w:tc>
          <w:tcPr>
            <w:tcW w:w="1890" w:type="dxa"/>
            <w:shd w:val="clear" w:color="auto" w:fill="auto"/>
            <w:vAlign w:val="bottom"/>
          </w:tcPr>
          <w:p w14:paraId="3516C334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454B724A" w14:textId="77777777" w:rsidR="00D13D98" w:rsidRPr="00785F0F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26815" w:rsidRPr="00785F0F" w14:paraId="5521576C" w14:textId="77777777" w:rsidTr="004F1032">
        <w:tc>
          <w:tcPr>
            <w:tcW w:w="1890" w:type="dxa"/>
            <w:shd w:val="clear" w:color="auto" w:fill="auto"/>
            <w:vAlign w:val="bottom"/>
          </w:tcPr>
          <w:p w14:paraId="294EA37A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244C7" w14:textId="0B5B5D11" w:rsidR="00926815" w:rsidRPr="00785F0F" w:rsidRDefault="00926815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2,014,844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756EBF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32650CE" w14:textId="6C6609EF" w:rsidR="00926815" w:rsidRPr="00785F0F" w:rsidRDefault="00926815" w:rsidP="00926815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329,737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6CA3F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9B9C3CE" w14:textId="2EB664E1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99857D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A2C31B" w14:textId="2648D83E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3D394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56789667" w14:textId="513AB651" w:rsidR="00926815" w:rsidRPr="00785F0F" w:rsidRDefault="00926815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2ECBC0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D4B8459" w14:textId="0352A818" w:rsidR="00926815" w:rsidRPr="00785F0F" w:rsidRDefault="00926815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2,344,663</w:t>
            </w:r>
          </w:p>
        </w:tc>
      </w:tr>
      <w:tr w:rsidR="00926815" w:rsidRPr="00785F0F" w14:paraId="1E1D8CBC" w14:textId="77777777" w:rsidTr="004F1032">
        <w:tc>
          <w:tcPr>
            <w:tcW w:w="1890" w:type="dxa"/>
            <w:shd w:val="clear" w:color="auto" w:fill="auto"/>
            <w:vAlign w:val="bottom"/>
          </w:tcPr>
          <w:p w14:paraId="7B23A545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14:paraId="21883C82" w14:textId="7B5A1FF3" w:rsidR="00926815" w:rsidRPr="00785F0F" w:rsidRDefault="00926815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60532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820AF4" w14:textId="53634771" w:rsidR="00926815" w:rsidRPr="00785F0F" w:rsidRDefault="00926815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EB30E6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EBFB481" w14:textId="539C8775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7CA79B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836D122" w14:textId="3705718A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01C770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714CF577" w14:textId="10A8E2F7" w:rsidR="00926815" w:rsidRPr="00785F0F" w:rsidRDefault="00926815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71D802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A788F48" w14:textId="0C5593A7" w:rsidR="00926815" w:rsidRPr="00785F0F" w:rsidRDefault="00926815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73,950</w:t>
            </w:r>
          </w:p>
        </w:tc>
      </w:tr>
      <w:tr w:rsidR="00926815" w:rsidRPr="00785F0F" w14:paraId="422C9315" w14:textId="77777777" w:rsidTr="004F1032">
        <w:tc>
          <w:tcPr>
            <w:tcW w:w="1890" w:type="dxa"/>
            <w:shd w:val="clear" w:color="auto" w:fill="auto"/>
            <w:vAlign w:val="bottom"/>
          </w:tcPr>
          <w:p w14:paraId="6EACB806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14:paraId="731CB311" w14:textId="49C0EDA4" w:rsidR="00926815" w:rsidRPr="00785F0F" w:rsidRDefault="00926815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0E7ACE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989EC67" w14:textId="22B8A760" w:rsidR="00926815" w:rsidRPr="00785F0F" w:rsidRDefault="00926815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3F14C5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E0C8BE0" w14:textId="66E19365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5F0710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9EBFDD" w14:textId="76E088D7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334CF7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E1C64BD" w14:textId="4231485A" w:rsidR="00926815" w:rsidRPr="00785F0F" w:rsidRDefault="00926815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518BA9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D67CCE6" w14:textId="409B7AF4" w:rsidR="00926815" w:rsidRPr="00785F0F" w:rsidRDefault="00926815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20,027</w:t>
            </w:r>
          </w:p>
        </w:tc>
      </w:tr>
      <w:tr w:rsidR="00926815" w:rsidRPr="00785F0F" w14:paraId="19BD2A22" w14:textId="77777777" w:rsidTr="004F1032">
        <w:tc>
          <w:tcPr>
            <w:tcW w:w="1890" w:type="dxa"/>
            <w:shd w:val="clear" w:color="auto" w:fill="auto"/>
            <w:vAlign w:val="bottom"/>
          </w:tcPr>
          <w:p w14:paraId="43136C76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14:paraId="5B34D0EB" w14:textId="4D307893" w:rsidR="00926815" w:rsidRPr="00785F0F" w:rsidRDefault="00926815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3FB059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5D0C2A" w14:textId="20F9C1E1" w:rsidR="00926815" w:rsidRPr="00785F0F" w:rsidRDefault="00926815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A88C31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316DA9C" w14:textId="1EEEA9AD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CD9652" w14:textId="77777777" w:rsidR="00926815" w:rsidRPr="00785F0F" w:rsidRDefault="00926815" w:rsidP="009268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0CA72C" w14:textId="44F01835" w:rsidR="00926815" w:rsidRPr="00785F0F" w:rsidRDefault="00926815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762597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0F8CED32" w14:textId="6FFC97AE" w:rsidR="00926815" w:rsidRPr="00785F0F" w:rsidRDefault="00926815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745AC0" w14:textId="77777777" w:rsidR="00926815" w:rsidRPr="00785F0F" w:rsidRDefault="00926815" w:rsidP="009268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6CA4B73" w14:textId="10D16984" w:rsidR="00926815" w:rsidRPr="00785F0F" w:rsidRDefault="00926815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15,823</w:t>
            </w:r>
          </w:p>
        </w:tc>
      </w:tr>
      <w:tr w:rsidR="00926815" w:rsidRPr="00785F0F" w14:paraId="1B1BC065" w14:textId="77777777" w:rsidTr="004F1032">
        <w:tc>
          <w:tcPr>
            <w:tcW w:w="1890" w:type="dxa"/>
            <w:shd w:val="clear" w:color="auto" w:fill="auto"/>
            <w:vAlign w:val="bottom"/>
          </w:tcPr>
          <w:p w14:paraId="09062C67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4CE21AEC" w14:textId="3B03ECC1" w:rsidR="00926815" w:rsidRPr="00785F0F" w:rsidRDefault="00926815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32,112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FAFB8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74F378" w14:textId="288F8A77" w:rsidR="00926815" w:rsidRPr="00785F0F" w:rsidRDefault="00926815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AD2355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311419" w14:textId="1D3A84A9" w:rsidR="00926815" w:rsidRPr="00785F0F" w:rsidRDefault="00926815" w:rsidP="00926815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DCE0F8" w14:textId="77777777" w:rsidR="00926815" w:rsidRPr="00785F0F" w:rsidRDefault="00926815" w:rsidP="009268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F6B6C" w14:textId="4BBAE4ED" w:rsidR="00926815" w:rsidRPr="00785F0F" w:rsidRDefault="00926815" w:rsidP="00926815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D4A72">
              <w:rPr>
                <w:sz w:val="24"/>
                <w:szCs w:val="24"/>
              </w:rPr>
              <w:t>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90C91" w14:textId="77777777" w:rsidR="00926815" w:rsidRPr="00785F0F" w:rsidRDefault="00926815" w:rsidP="00926815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23D3BE" w14:textId="1A07E957" w:rsidR="00926815" w:rsidRPr="00785F0F" w:rsidRDefault="00926815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7EFB48" w14:textId="77777777" w:rsidR="00926815" w:rsidRPr="00785F0F" w:rsidRDefault="00926815" w:rsidP="00926815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457B0280" w14:textId="13E941ED" w:rsidR="00926815" w:rsidRPr="00785F0F" w:rsidRDefault="00926815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36,34</w:t>
            </w:r>
            <w:r w:rsidR="001D4A72">
              <w:rPr>
                <w:sz w:val="24"/>
                <w:szCs w:val="24"/>
              </w:rPr>
              <w:t>3</w:t>
            </w:r>
          </w:p>
        </w:tc>
      </w:tr>
      <w:tr w:rsidR="00926815" w:rsidRPr="00785F0F" w14:paraId="3A224F14" w14:textId="77777777" w:rsidTr="004F1032">
        <w:tc>
          <w:tcPr>
            <w:tcW w:w="1890" w:type="dxa"/>
            <w:shd w:val="clear" w:color="auto" w:fill="auto"/>
            <w:vAlign w:val="bottom"/>
          </w:tcPr>
          <w:p w14:paraId="12B098A5" w14:textId="77777777" w:rsidR="00926815" w:rsidRPr="00785F0F" w:rsidRDefault="00926815" w:rsidP="00926815">
            <w:pPr>
              <w:spacing w:line="320" w:lineRule="exact"/>
              <w:ind w:left="-18" w:right="-7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DC9D07" w14:textId="48EDE9FF" w:rsidR="00926815" w:rsidRPr="00785F0F" w:rsidRDefault="00926815" w:rsidP="00926815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2,156,651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0DA06" w14:textId="77777777" w:rsidR="00926815" w:rsidRPr="00785F0F" w:rsidRDefault="00926815" w:rsidP="00926815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391921" w14:textId="19528660" w:rsidR="00926815" w:rsidRPr="00785F0F" w:rsidRDefault="00926815" w:rsidP="00926815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329,737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85F80E" w14:textId="77777777" w:rsidR="00926815" w:rsidRPr="00785F0F" w:rsidRDefault="00926815" w:rsidP="00926815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8A0E99" w14:textId="0CAFDBC0" w:rsidR="00926815" w:rsidRPr="00785F0F" w:rsidRDefault="00926815" w:rsidP="00926815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2,780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5ED170" w14:textId="77777777" w:rsidR="00926815" w:rsidRPr="00785F0F" w:rsidRDefault="00926815" w:rsidP="009268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55E9A" w14:textId="65CB178F" w:rsidR="00926815" w:rsidRPr="00785F0F" w:rsidRDefault="00926815" w:rsidP="00926815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1D4A72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5AF42A" w14:textId="77777777" w:rsidR="00926815" w:rsidRPr="00785F0F" w:rsidRDefault="00926815" w:rsidP="009268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55CE45" w14:textId="5625BA36" w:rsidR="00926815" w:rsidRPr="00785F0F" w:rsidRDefault="00926815" w:rsidP="00926815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D6ECD5" w14:textId="77777777" w:rsidR="00926815" w:rsidRPr="00785F0F" w:rsidRDefault="00926815" w:rsidP="009268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4870F6" w14:textId="7C5BE144" w:rsidR="00926815" w:rsidRPr="00785F0F" w:rsidRDefault="00926815" w:rsidP="00926815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2,490,80</w:t>
            </w:r>
            <w:r w:rsidR="001D4A72"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14:paraId="51409791" w14:textId="77777777" w:rsidR="001F3F7D" w:rsidRPr="00785F0F" w:rsidRDefault="001F3F7D" w:rsidP="000C3D40">
      <w:pPr>
        <w:ind w:left="1080" w:right="-28"/>
        <w:jc w:val="thaiDistribute"/>
        <w:rPr>
          <w:sz w:val="30"/>
          <w:szCs w:val="30"/>
        </w:rPr>
      </w:pPr>
    </w:p>
    <w:tbl>
      <w:tblPr>
        <w:tblW w:w="889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BC5BFF" w:rsidRPr="00785F0F" w14:paraId="10C1FF27" w14:textId="77777777" w:rsidTr="004F1032">
        <w:tc>
          <w:tcPr>
            <w:tcW w:w="1890" w:type="dxa"/>
            <w:shd w:val="clear" w:color="auto" w:fill="auto"/>
            <w:vAlign w:val="bottom"/>
          </w:tcPr>
          <w:p w14:paraId="360385B2" w14:textId="77777777" w:rsidR="00BC5BFF" w:rsidRPr="00785F0F" w:rsidRDefault="00BC5BFF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402CC658" w14:textId="77777777" w:rsidR="00BC5BFF" w:rsidRPr="00785F0F" w:rsidRDefault="00BC5BFF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785F0F" w14:paraId="6A647E96" w14:textId="77777777" w:rsidTr="004F1032">
        <w:tc>
          <w:tcPr>
            <w:tcW w:w="1890" w:type="dxa"/>
            <w:shd w:val="clear" w:color="auto" w:fill="auto"/>
            <w:vAlign w:val="bottom"/>
          </w:tcPr>
          <w:p w14:paraId="7D664532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57797AAF" w14:textId="7BCE7668" w:rsidR="00D13D98" w:rsidRPr="00785F0F" w:rsidRDefault="00D334C6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D13D98" w:rsidRPr="00785F0F">
              <w:rPr>
                <w:sz w:val="24"/>
                <w:szCs w:val="24"/>
                <w:cs/>
              </w:rPr>
              <w:t>25</w:t>
            </w:r>
            <w:r w:rsidR="00D13D98"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D13D98" w:rsidRPr="00785F0F" w14:paraId="27581C8D" w14:textId="77777777" w:rsidTr="004F1032">
        <w:tc>
          <w:tcPr>
            <w:tcW w:w="1890" w:type="dxa"/>
            <w:shd w:val="clear" w:color="auto" w:fill="auto"/>
            <w:vAlign w:val="bottom"/>
          </w:tcPr>
          <w:p w14:paraId="2C5939BA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086A5C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E54AC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6736C38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B80B3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555437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0B2B5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E8A780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B9310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B5A394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514BA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7CFBB7A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29FE0F1F" w14:textId="77777777" w:rsidTr="004F1032">
        <w:tc>
          <w:tcPr>
            <w:tcW w:w="1890" w:type="dxa"/>
            <w:shd w:val="clear" w:color="auto" w:fill="auto"/>
            <w:vAlign w:val="bottom"/>
          </w:tcPr>
          <w:p w14:paraId="7A4C0FE8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B2A72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8384B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44902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A17A1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496CE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E4C09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8BD9B2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50A0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F8F25A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A479D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E23452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56AA5E48" w14:textId="77777777" w:rsidTr="004F1032">
        <w:tc>
          <w:tcPr>
            <w:tcW w:w="1890" w:type="dxa"/>
            <w:shd w:val="clear" w:color="auto" w:fill="auto"/>
            <w:vAlign w:val="bottom"/>
          </w:tcPr>
          <w:p w14:paraId="1296F03B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AC45A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9B7E06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13E710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363B4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294A66B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C108E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7802C7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69CD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92B7BC9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3890C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171C6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326C925C" w14:textId="77777777" w:rsidTr="004F1032">
        <w:tc>
          <w:tcPr>
            <w:tcW w:w="1890" w:type="dxa"/>
            <w:shd w:val="clear" w:color="auto" w:fill="auto"/>
            <w:vAlign w:val="bottom"/>
          </w:tcPr>
          <w:p w14:paraId="60EFE471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BBFA7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46C7E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E12FD4F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C89E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F924FD5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D8913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5090E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45A3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96D25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F468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110EAC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785F0F" w14:paraId="3C1041E5" w14:textId="77777777" w:rsidTr="004F1032">
        <w:tc>
          <w:tcPr>
            <w:tcW w:w="1890" w:type="dxa"/>
            <w:shd w:val="clear" w:color="auto" w:fill="auto"/>
            <w:vAlign w:val="bottom"/>
          </w:tcPr>
          <w:p w14:paraId="0A379DE7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12B16F87" w14:textId="77777777" w:rsidR="00D13D98" w:rsidRPr="00785F0F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49288482" w14:textId="77777777" w:rsidTr="004F1032">
        <w:tc>
          <w:tcPr>
            <w:tcW w:w="1890" w:type="dxa"/>
            <w:shd w:val="clear" w:color="auto" w:fill="auto"/>
            <w:vAlign w:val="bottom"/>
          </w:tcPr>
          <w:p w14:paraId="56BCBC57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240C1" w14:textId="75961EC4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2,004,473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AFC37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03A8420" w14:textId="4C39DCFB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EB97AC" w14:textId="77777777" w:rsidR="00D334C6" w:rsidRPr="00785F0F" w:rsidRDefault="00D334C6" w:rsidP="00D334C6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2C265603" w14:textId="2D73DF89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BE713A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60AAA7F" w14:textId="06647090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3B773E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1E5A6CB4" w14:textId="4B6F52A1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08ED71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789B66F" w14:textId="0BEC03D2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2,322,573</w:t>
            </w:r>
          </w:p>
        </w:tc>
      </w:tr>
      <w:tr w:rsidR="00D334C6" w:rsidRPr="00785F0F" w14:paraId="3213918B" w14:textId="77777777" w:rsidTr="004F1032">
        <w:tc>
          <w:tcPr>
            <w:tcW w:w="1890" w:type="dxa"/>
            <w:shd w:val="clear" w:color="auto" w:fill="auto"/>
            <w:vAlign w:val="bottom"/>
          </w:tcPr>
          <w:p w14:paraId="3270544E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14:paraId="1A5F0F74" w14:textId="61FD3547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E083D2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F2DEF58" w14:textId="5A75DB29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3FDEE" w14:textId="77777777" w:rsidR="00D334C6" w:rsidRPr="00785F0F" w:rsidRDefault="00D334C6" w:rsidP="00D334C6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B7149C8" w14:textId="321AAA0A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2871F1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A82728" w14:textId="68ACF44A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F30612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D3CA087" w14:textId="6DC8FF19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E73987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696CBC2" w14:textId="43EDE407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53,939</w:t>
            </w:r>
          </w:p>
        </w:tc>
      </w:tr>
      <w:tr w:rsidR="00D334C6" w:rsidRPr="00785F0F" w14:paraId="5FD75770" w14:textId="77777777" w:rsidTr="004F1032">
        <w:tc>
          <w:tcPr>
            <w:tcW w:w="1890" w:type="dxa"/>
            <w:shd w:val="clear" w:color="auto" w:fill="auto"/>
            <w:vAlign w:val="bottom"/>
          </w:tcPr>
          <w:p w14:paraId="33C34096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14:paraId="64919215" w14:textId="1031CCC1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9E166E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ECF5BE5" w14:textId="566EB791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05232D" w14:textId="77777777" w:rsidR="00D334C6" w:rsidRPr="00785F0F" w:rsidRDefault="00D334C6" w:rsidP="007727A5">
            <w:pPr>
              <w:pStyle w:val="Header"/>
              <w:tabs>
                <w:tab w:val="decimal" w:pos="662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4235E06" w14:textId="3FCFFD2A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DADC81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64A0FEA" w14:textId="311B8377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514FB1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046AD7F3" w14:textId="1D8E7D14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EB43EC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9997983" w14:textId="6E8358EB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23,037</w:t>
            </w:r>
          </w:p>
        </w:tc>
      </w:tr>
      <w:tr w:rsidR="00D334C6" w:rsidRPr="00785F0F" w14:paraId="44C2CA67" w14:textId="77777777" w:rsidTr="004F1032">
        <w:tc>
          <w:tcPr>
            <w:tcW w:w="1890" w:type="dxa"/>
            <w:shd w:val="clear" w:color="auto" w:fill="auto"/>
            <w:vAlign w:val="bottom"/>
          </w:tcPr>
          <w:p w14:paraId="634258C3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14:paraId="035416BF" w14:textId="0523179B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F95210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6CDFDE4" w14:textId="6772273B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91E8A6" w14:textId="77777777" w:rsidR="00D334C6" w:rsidRPr="00785F0F" w:rsidRDefault="00D334C6" w:rsidP="007727A5">
            <w:pPr>
              <w:pStyle w:val="Header"/>
              <w:tabs>
                <w:tab w:val="decimal" w:pos="662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396F375" w14:textId="4575FAE6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06B076" w14:textId="77777777" w:rsidR="00D334C6" w:rsidRPr="00785F0F" w:rsidRDefault="00D334C6" w:rsidP="00D334C6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AC7A5A" w14:textId="2BE73B75" w:rsidR="00D334C6" w:rsidRPr="00785F0F" w:rsidRDefault="00D334C6" w:rsidP="007727A5">
            <w:pPr>
              <w:tabs>
                <w:tab w:val="decimal" w:pos="531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EC694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5C750D95" w14:textId="2A815D84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96E3AD" w14:textId="77777777" w:rsidR="00D334C6" w:rsidRPr="00785F0F" w:rsidRDefault="00D334C6" w:rsidP="00D334C6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4A90F74" w14:textId="0E5E0B01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13,251</w:t>
            </w:r>
          </w:p>
        </w:tc>
      </w:tr>
      <w:tr w:rsidR="00D334C6" w:rsidRPr="00785F0F" w14:paraId="700D71EC" w14:textId="77777777" w:rsidTr="004F1032">
        <w:tc>
          <w:tcPr>
            <w:tcW w:w="1890" w:type="dxa"/>
            <w:shd w:val="clear" w:color="auto" w:fill="auto"/>
            <w:vAlign w:val="bottom"/>
          </w:tcPr>
          <w:p w14:paraId="7FDBB585" w14:textId="77777777" w:rsidR="00D334C6" w:rsidRPr="00785F0F" w:rsidRDefault="00D334C6" w:rsidP="00D334C6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ACFA2EF" w14:textId="431A553C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AA68C9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82EF89" w14:textId="38F0D378" w:rsidR="00D334C6" w:rsidRPr="00785F0F" w:rsidRDefault="00D334C6" w:rsidP="007727A5">
            <w:pPr>
              <w:tabs>
                <w:tab w:val="decimal" w:pos="66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C592D" w14:textId="77777777" w:rsidR="00D334C6" w:rsidRPr="00785F0F" w:rsidRDefault="00D334C6" w:rsidP="007727A5">
            <w:pPr>
              <w:pStyle w:val="Header"/>
              <w:tabs>
                <w:tab w:val="decimal" w:pos="662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65D74E" w14:textId="753BF1F8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601C1DF" w14:textId="77777777" w:rsidR="00D334C6" w:rsidRPr="00785F0F" w:rsidRDefault="00D334C6" w:rsidP="00D334C6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776FA3" w14:textId="0A14D5BD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2A225" w14:textId="77777777" w:rsidR="00D334C6" w:rsidRPr="00785F0F" w:rsidRDefault="00D334C6" w:rsidP="00D334C6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34ECA" w14:textId="45122B8D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C2840E" w14:textId="77777777" w:rsidR="00D334C6" w:rsidRPr="00785F0F" w:rsidRDefault="00D334C6" w:rsidP="00D334C6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655103D8" w14:textId="3E106DF0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37,882</w:t>
            </w:r>
          </w:p>
        </w:tc>
      </w:tr>
      <w:tr w:rsidR="00D334C6" w:rsidRPr="00785F0F" w14:paraId="1A21FFC9" w14:textId="77777777" w:rsidTr="004F1032">
        <w:tc>
          <w:tcPr>
            <w:tcW w:w="1890" w:type="dxa"/>
            <w:shd w:val="clear" w:color="auto" w:fill="auto"/>
            <w:vAlign w:val="bottom"/>
          </w:tcPr>
          <w:p w14:paraId="4ED85F9F" w14:textId="77777777" w:rsidR="00D334C6" w:rsidRPr="00785F0F" w:rsidRDefault="00D334C6" w:rsidP="00D334C6">
            <w:pPr>
              <w:snapToGrid w:val="0"/>
              <w:spacing w:line="320" w:lineRule="exact"/>
              <w:ind w:left="-18" w:right="-7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D93E63" w14:textId="69CC791A" w:rsidR="00D334C6" w:rsidRPr="00785F0F" w:rsidRDefault="00D334C6" w:rsidP="00D334C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2,127,821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3B3DD2" w14:textId="77777777" w:rsidR="00D334C6" w:rsidRPr="00785F0F" w:rsidRDefault="00D334C6" w:rsidP="00D334C6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BF83AB" w14:textId="3ADD00E4" w:rsidR="00D334C6" w:rsidRPr="00785F0F" w:rsidRDefault="00D334C6" w:rsidP="00D334C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B23FD" w14:textId="77777777" w:rsidR="00D334C6" w:rsidRPr="00785F0F" w:rsidRDefault="00D334C6" w:rsidP="00D334C6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109E31" w14:textId="53F3A15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918C40" w14:textId="7777777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BE53E8" w14:textId="319D2FC0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A5D143" w14:textId="7777777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59B2FC" w14:textId="390A303E" w:rsidR="00D334C6" w:rsidRPr="00785F0F" w:rsidRDefault="00D334C6" w:rsidP="00D334C6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343781" w14:textId="77777777" w:rsidR="00D334C6" w:rsidRPr="00785F0F" w:rsidRDefault="00D334C6" w:rsidP="00D334C6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420E0D" w14:textId="58B153AF" w:rsidR="00D334C6" w:rsidRPr="00785F0F" w:rsidRDefault="00D334C6" w:rsidP="00D334C6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2,450,682</w:t>
            </w:r>
          </w:p>
        </w:tc>
      </w:tr>
    </w:tbl>
    <w:p w14:paraId="255E8DA0" w14:textId="77777777" w:rsidR="00E73122" w:rsidRPr="00785F0F" w:rsidRDefault="00E73122" w:rsidP="000C3D40">
      <w:pPr>
        <w:tabs>
          <w:tab w:val="left" w:pos="900"/>
        </w:tabs>
        <w:spacing w:line="320" w:lineRule="exact"/>
        <w:ind w:left="1080" w:right="-43"/>
        <w:rPr>
          <w:sz w:val="24"/>
          <w:szCs w:val="24"/>
          <w:vertAlign w:val="superscript"/>
        </w:rPr>
      </w:pPr>
    </w:p>
    <w:p w14:paraId="376BF12B" w14:textId="44FECDC8" w:rsidR="00BC5BFF" w:rsidRPr="00785F0F" w:rsidRDefault="00174805" w:rsidP="00D85EFE">
      <w:pPr>
        <w:tabs>
          <w:tab w:val="left" w:pos="900"/>
        </w:tabs>
        <w:spacing w:line="320" w:lineRule="exact"/>
        <w:ind w:left="742" w:right="-43" w:firstLine="248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56649C" w:rsidRPr="00785F0F">
        <w:rPr>
          <w:sz w:val="20"/>
          <w:szCs w:val="20"/>
          <w:cs/>
        </w:rPr>
        <w:t>สุทธิจาก</w:t>
      </w:r>
      <w:r w:rsidR="00BC5BFF" w:rsidRPr="00785F0F">
        <w:rPr>
          <w:sz w:val="20"/>
          <w:szCs w:val="20"/>
          <w:cs/>
        </w:rPr>
        <w:t>รายได้รอตัดบัญชี</w:t>
      </w:r>
    </w:p>
    <w:p w14:paraId="430FC162" w14:textId="77777777" w:rsidR="00BC5BFF" w:rsidRPr="00785F0F" w:rsidRDefault="00BC5BFF" w:rsidP="008A113A">
      <w:pPr>
        <w:framePr w:w="8280" w:wrap="auto" w:hAnchor="text" w:x="1710"/>
        <w:tabs>
          <w:tab w:val="left" w:pos="9540"/>
        </w:tabs>
        <w:rPr>
          <w:szCs w:val="36"/>
          <w:cs/>
        </w:rPr>
        <w:sectPr w:rsidR="00BC5BFF" w:rsidRPr="00785F0F" w:rsidSect="00BA3621">
          <w:headerReference w:type="default" r:id="rId11"/>
          <w:footerReference w:type="default" r:id="rId12"/>
          <w:pgSz w:w="11906" w:h="16838" w:code="9"/>
          <w:pgMar w:top="691" w:right="1109" w:bottom="288" w:left="1152" w:header="720" w:footer="288" w:gutter="0"/>
          <w:pgNumType w:start="25"/>
          <w:cols w:space="720"/>
          <w:docGrid w:linePitch="490"/>
        </w:sectPr>
      </w:pPr>
    </w:p>
    <w:p w14:paraId="4E7AA05F" w14:textId="77777777" w:rsidR="00BC5BFF" w:rsidRPr="00785F0F" w:rsidRDefault="00154A41" w:rsidP="005406DC">
      <w:pPr>
        <w:pageBreakBefore/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EC239B" w:rsidRPr="00785F0F">
        <w:rPr>
          <w:sz w:val="30"/>
          <w:szCs w:val="30"/>
          <w:cs/>
        </w:rPr>
        <w:t>.</w:t>
      </w:r>
      <w:r w:rsidR="00EC239B" w:rsidRPr="00785F0F">
        <w:rPr>
          <w:sz w:val="30"/>
          <w:szCs w:val="30"/>
        </w:rPr>
        <w:t>9</w:t>
      </w:r>
      <w:r w:rsidR="00EC239B" w:rsidRPr="00785F0F">
        <w:rPr>
          <w:sz w:val="30"/>
          <w:szCs w:val="30"/>
        </w:rPr>
        <w:tab/>
      </w:r>
      <w:r w:rsidR="00CD4B26" w:rsidRPr="00785F0F">
        <w:rPr>
          <w:sz w:val="30"/>
          <w:szCs w:val="30"/>
          <w:cs/>
        </w:rPr>
        <w:t>ค่าเผื่อหนี้</w:t>
      </w:r>
      <w:r w:rsidR="00BC5BFF" w:rsidRPr="00785F0F">
        <w:rPr>
          <w:sz w:val="30"/>
          <w:szCs w:val="30"/>
          <w:cs/>
        </w:rPr>
        <w:t>สงสัยจะสูญ</w:t>
      </w:r>
    </w:p>
    <w:p w14:paraId="51673933" w14:textId="77777777" w:rsidR="005406DC" w:rsidRPr="007F03D8" w:rsidRDefault="005406DC" w:rsidP="00304DFB">
      <w:pPr>
        <w:tabs>
          <w:tab w:val="left" w:pos="1800"/>
        </w:tabs>
        <w:ind w:left="1080" w:right="-25"/>
        <w:jc w:val="thaiDistribute"/>
        <w:rPr>
          <w:sz w:val="6"/>
          <w:szCs w:val="6"/>
        </w:rPr>
      </w:pPr>
    </w:p>
    <w:p w14:paraId="000A2775" w14:textId="1F18BEFB" w:rsidR="00D13D98" w:rsidRDefault="00D13D98" w:rsidP="00D13D98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9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จำแนกตามประเภทการจัดชั้น ณ วันที่ </w:t>
      </w:r>
      <w:r w:rsidR="00D334C6">
        <w:rPr>
          <w:rFonts w:hint="cs"/>
          <w:sz w:val="30"/>
          <w:szCs w:val="30"/>
          <w:cs/>
        </w:rPr>
        <w:t xml:space="preserve">30 มิถุนายน 2562 และ </w:t>
      </w:r>
      <w:r w:rsidR="004C46F2" w:rsidRPr="00785F0F">
        <w:rPr>
          <w:sz w:val="30"/>
          <w:szCs w:val="30"/>
        </w:rPr>
        <w:t xml:space="preserve">31 </w:t>
      </w:r>
      <w:r w:rsidR="004C46F2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(รวมดอกเบี้ยค้างรับ)</w:t>
      </w:r>
    </w:p>
    <w:p w14:paraId="13636307" w14:textId="77777777" w:rsidR="007F03D8" w:rsidRPr="007F03D8" w:rsidRDefault="007F03D8" w:rsidP="00D13D98">
      <w:pPr>
        <w:tabs>
          <w:tab w:val="left" w:pos="1800"/>
        </w:tabs>
        <w:ind w:left="1080" w:right="-25"/>
        <w:jc w:val="thaiDistribute"/>
        <w:rPr>
          <w:sz w:val="6"/>
          <w:szCs w:val="6"/>
        </w:rPr>
      </w:pPr>
    </w:p>
    <w:tbl>
      <w:tblPr>
        <w:tblW w:w="1247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090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16588" w:rsidRPr="00EF37F0" w14:paraId="1238753C" w14:textId="77777777" w:rsidTr="00EF37F0">
        <w:tc>
          <w:tcPr>
            <w:tcW w:w="2985" w:type="dxa"/>
            <w:shd w:val="clear" w:color="auto" w:fill="auto"/>
          </w:tcPr>
          <w:p w14:paraId="1129831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14:paraId="0095E9D6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6588" w:rsidRPr="00EF37F0" w14:paraId="56F658A6" w14:textId="77777777" w:rsidTr="00EF37F0">
        <w:tc>
          <w:tcPr>
            <w:tcW w:w="2985" w:type="dxa"/>
            <w:shd w:val="clear" w:color="auto" w:fill="auto"/>
          </w:tcPr>
          <w:p w14:paraId="1AF6450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14:paraId="74C22445" w14:textId="44348795" w:rsidR="00616588" w:rsidRPr="00EF37F0" w:rsidRDefault="00D334C6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30 มิถุนายน </w:t>
            </w:r>
            <w:r w:rsidR="00616588" w:rsidRPr="00EF37F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616588" w:rsidRPr="00EF37F0" w14:paraId="52A909E8" w14:textId="77777777" w:rsidTr="00EF37F0">
        <w:tc>
          <w:tcPr>
            <w:tcW w:w="2985" w:type="dxa"/>
            <w:shd w:val="clear" w:color="auto" w:fill="auto"/>
          </w:tcPr>
          <w:p w14:paraId="43B3B7FD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14:paraId="60A63D06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14:paraId="64800065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14:paraId="1D9C0E24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14:paraId="06D740B1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0AD96FF7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3735AB10" w14:textId="77777777" w:rsidTr="00EF37F0">
        <w:tc>
          <w:tcPr>
            <w:tcW w:w="2985" w:type="dxa"/>
            <w:shd w:val="clear" w:color="auto" w:fill="auto"/>
          </w:tcPr>
          <w:p w14:paraId="39EDE57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14:paraId="768809EC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EF37F0">
              <w:rPr>
                <w:sz w:val="24"/>
                <w:szCs w:val="24"/>
                <w:cs/>
              </w:rPr>
              <w:t>การเงิน</w:t>
            </w:r>
            <w:r w:rsidRPr="00EF37F0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14:paraId="5BF195D3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14:paraId="5E0D997D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14:paraId="4AC64872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3D616CE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4ECB410F" w14:textId="77777777" w:rsidTr="00EF37F0">
        <w:tc>
          <w:tcPr>
            <w:tcW w:w="2985" w:type="dxa"/>
            <w:shd w:val="clear" w:color="auto" w:fill="auto"/>
          </w:tcPr>
          <w:p w14:paraId="20F0509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3E4F96A7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14:paraId="0E53658E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306BA6BE" w14:textId="77777777" w:rsidR="00616588" w:rsidRPr="00EF37F0" w:rsidRDefault="00616588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2CE89CAB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72CF1732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14:paraId="0DB9D985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DDA7CA3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1EC5155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51F8F4BB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14:paraId="56D19561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5C9636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14:paraId="17FB65A5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22771E1F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4A4B622F" w14:textId="77777777" w:rsidTr="00EF37F0">
        <w:tc>
          <w:tcPr>
            <w:tcW w:w="2985" w:type="dxa"/>
            <w:shd w:val="clear" w:color="auto" w:fill="auto"/>
          </w:tcPr>
          <w:p w14:paraId="668BC65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1B442AE2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14:paraId="212DD394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761AA66F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776FF013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1C59FD91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14:paraId="43617679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ACEC9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14:paraId="72ABABCA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3EEA5C1E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14:paraId="3FDCCEEE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FB46BF" w14:textId="77777777" w:rsidR="00616588" w:rsidRPr="00EF37F0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14:paraId="06D5CF67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38256DE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50D078CA" w14:textId="77777777" w:rsidTr="00EF37F0">
        <w:tc>
          <w:tcPr>
            <w:tcW w:w="2985" w:type="dxa"/>
            <w:shd w:val="clear" w:color="auto" w:fill="auto"/>
          </w:tcPr>
          <w:p w14:paraId="49026F4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7D72E3B5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14:paraId="3B968174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17F10BCC" w14:textId="77777777" w:rsidR="00616588" w:rsidRPr="00EF37F0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155E3D9F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5B6EAC31" w14:textId="77777777" w:rsidR="00616588" w:rsidRPr="00EF37F0" w:rsidRDefault="00616588" w:rsidP="00EA49B3">
            <w:pPr>
              <w:spacing w:line="240" w:lineRule="atLeast"/>
              <w:ind w:left="-95" w:right="-108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3FD0ACD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3829FAC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 xml:space="preserve">จะสูญ </w:t>
            </w:r>
            <w:r w:rsidRPr="00C35944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14:paraId="053469D9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46CD4D93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14:paraId="4D25CC87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2445DD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C35944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14:paraId="1098FB91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7F799B4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16588" w:rsidRPr="00EF37F0" w14:paraId="283B3741" w14:textId="77777777" w:rsidTr="00EF37F0">
        <w:tc>
          <w:tcPr>
            <w:tcW w:w="2985" w:type="dxa"/>
            <w:shd w:val="clear" w:color="auto" w:fill="auto"/>
          </w:tcPr>
          <w:p w14:paraId="68B6B486" w14:textId="77777777" w:rsidR="00616588" w:rsidRPr="00EF37F0" w:rsidRDefault="00616588" w:rsidP="00EA49B3">
            <w:pPr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44385C09" w14:textId="77777777" w:rsidR="00616588" w:rsidRPr="00EF37F0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412F9990" w14:textId="77777777" w:rsidR="00616588" w:rsidRPr="00EF37F0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5A23106A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3989F4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14:paraId="506E0824" w14:textId="77777777" w:rsidR="00616588" w:rsidRPr="00EF37F0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16588" w:rsidRPr="00EF37F0" w14:paraId="3FDB8099" w14:textId="77777777" w:rsidTr="00EF37F0">
        <w:tc>
          <w:tcPr>
            <w:tcW w:w="2985" w:type="dxa"/>
            <w:shd w:val="clear" w:color="auto" w:fill="auto"/>
          </w:tcPr>
          <w:p w14:paraId="02C37ADB" w14:textId="77777777" w:rsidR="00616588" w:rsidRPr="00EF37F0" w:rsidRDefault="00616588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04CC68D" w14:textId="77777777" w:rsidR="00616588" w:rsidRPr="00EF37F0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C69E265" w14:textId="77777777" w:rsidR="00616588" w:rsidRPr="00EF37F0" w:rsidRDefault="00616588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451F1EFF" w14:textId="77777777" w:rsidR="00616588" w:rsidRPr="00EF37F0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5F50277" w14:textId="77777777" w:rsidR="00616588" w:rsidRPr="00EF37F0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336C634D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2A532B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C57C6D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D43395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16FB8CFC" w14:textId="77777777" w:rsidR="00616588" w:rsidRPr="00EF37F0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B5C530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E9DEDA" w14:textId="77777777" w:rsidR="00616588" w:rsidRPr="00EF37F0" w:rsidRDefault="00616588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3A172A9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5C98AB8" w14:textId="77777777" w:rsidR="00616588" w:rsidRPr="00EF37F0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0C1561" w:rsidRPr="00EF37F0" w14:paraId="176043B6" w14:textId="77777777" w:rsidTr="00EF37F0">
        <w:tc>
          <w:tcPr>
            <w:tcW w:w="2985" w:type="dxa"/>
            <w:shd w:val="clear" w:color="auto" w:fill="auto"/>
          </w:tcPr>
          <w:p w14:paraId="62E1398F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56A03D4" w14:textId="01D08A0A" w:rsidR="000C1561" w:rsidRPr="00EF37F0" w:rsidRDefault="000C1561" w:rsidP="000C1561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1,817,675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F21D6E5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503E0B32" w14:textId="1AC614F4" w:rsidR="000C1561" w:rsidRPr="00EF37F0" w:rsidRDefault="000C1561" w:rsidP="000C1561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1,780,687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77406EAD" w14:textId="02A3ECEE" w:rsidR="000C1561" w:rsidRPr="00EF37F0" w:rsidRDefault="000C1561" w:rsidP="000C1561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DE2EA2A" w14:textId="510EE50C" w:rsidR="000C1561" w:rsidRPr="00EF37F0" w:rsidRDefault="000C1561" w:rsidP="000C1561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70" w:type="dxa"/>
            <w:shd w:val="clear" w:color="auto" w:fill="auto"/>
          </w:tcPr>
          <w:p w14:paraId="053E4F43" w14:textId="77777777" w:rsidR="000C1561" w:rsidRPr="00EF37F0" w:rsidRDefault="000C1561" w:rsidP="000C1561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737683" w14:textId="373F8EDA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17,797</w:t>
            </w:r>
          </w:p>
        </w:tc>
        <w:tc>
          <w:tcPr>
            <w:tcW w:w="236" w:type="dxa"/>
          </w:tcPr>
          <w:p w14:paraId="629649C4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3A98DDAA" w14:textId="39B5DF5D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200,833</w:t>
            </w:r>
          </w:p>
        </w:tc>
        <w:tc>
          <w:tcPr>
            <w:tcW w:w="239" w:type="dxa"/>
            <w:shd w:val="clear" w:color="auto" w:fill="auto"/>
          </w:tcPr>
          <w:p w14:paraId="157C8718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57705E" w14:textId="46087214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2,852</w:t>
            </w:r>
          </w:p>
        </w:tc>
        <w:tc>
          <w:tcPr>
            <w:tcW w:w="276" w:type="dxa"/>
            <w:shd w:val="clear" w:color="auto" w:fill="auto"/>
          </w:tcPr>
          <w:p w14:paraId="667EBF61" w14:textId="77777777" w:rsidR="000C1561" w:rsidRPr="00EF37F0" w:rsidRDefault="000C1561" w:rsidP="000C1561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780E865" w14:textId="3A18FF19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20,649</w:t>
            </w:r>
          </w:p>
        </w:tc>
      </w:tr>
      <w:tr w:rsidR="000C1561" w:rsidRPr="00EF37F0" w14:paraId="4137A453" w14:textId="77777777" w:rsidTr="00EF37F0">
        <w:tc>
          <w:tcPr>
            <w:tcW w:w="2985" w:type="dxa"/>
            <w:shd w:val="clear" w:color="auto" w:fill="auto"/>
          </w:tcPr>
          <w:p w14:paraId="63124880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F7436DB" w14:textId="286AB4DE" w:rsidR="000C1561" w:rsidRPr="00EF37F0" w:rsidRDefault="000C1561" w:rsidP="000C1561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59,455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38696007" w14:textId="77777777" w:rsidR="000C1561" w:rsidRPr="00EF37F0" w:rsidRDefault="000C1561" w:rsidP="000C1561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3D95B8AC" w14:textId="773496CC" w:rsidR="000C1561" w:rsidRPr="00EF37F0" w:rsidRDefault="000C1561" w:rsidP="000C1561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58,680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33DA66F1" w14:textId="271F9BAC" w:rsidR="000C1561" w:rsidRPr="00EF37F0" w:rsidRDefault="000C1561" w:rsidP="000C1561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CABF7D4" w14:textId="4375E463" w:rsidR="000C1561" w:rsidRPr="00EF37F0" w:rsidRDefault="000C1561" w:rsidP="000C1561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70" w:type="dxa"/>
            <w:shd w:val="clear" w:color="auto" w:fill="auto"/>
          </w:tcPr>
          <w:p w14:paraId="4C4F5668" w14:textId="6A81BCC2" w:rsidR="000C1561" w:rsidRPr="00EF37F0" w:rsidRDefault="000C1561" w:rsidP="000C1561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B2BE2F" w14:textId="341F8EB0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1,174</w:t>
            </w:r>
          </w:p>
        </w:tc>
        <w:tc>
          <w:tcPr>
            <w:tcW w:w="236" w:type="dxa"/>
          </w:tcPr>
          <w:p w14:paraId="5636C1DA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0DB7AB8E" w14:textId="60175C62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14,418</w:t>
            </w:r>
          </w:p>
        </w:tc>
        <w:tc>
          <w:tcPr>
            <w:tcW w:w="239" w:type="dxa"/>
            <w:shd w:val="clear" w:color="auto" w:fill="auto"/>
          </w:tcPr>
          <w:p w14:paraId="5A3D1484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48F30D" w14:textId="414A65B1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2,910</w:t>
            </w:r>
          </w:p>
        </w:tc>
        <w:tc>
          <w:tcPr>
            <w:tcW w:w="276" w:type="dxa"/>
            <w:shd w:val="clear" w:color="auto" w:fill="auto"/>
          </w:tcPr>
          <w:p w14:paraId="2DA13787" w14:textId="77777777" w:rsidR="000C1561" w:rsidRPr="00EF37F0" w:rsidRDefault="000C1561" w:rsidP="000C1561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1CDC0EFC" w14:textId="03744207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4,084</w:t>
            </w:r>
          </w:p>
        </w:tc>
      </w:tr>
      <w:tr w:rsidR="000C1561" w:rsidRPr="00EF37F0" w14:paraId="57BCC0A3" w14:textId="77777777" w:rsidTr="00871695">
        <w:tc>
          <w:tcPr>
            <w:tcW w:w="2985" w:type="dxa"/>
            <w:shd w:val="clear" w:color="auto" w:fill="auto"/>
          </w:tcPr>
          <w:p w14:paraId="0EA7E8A2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A945894" w14:textId="35757B68" w:rsidR="000C1561" w:rsidRPr="00EF37F0" w:rsidRDefault="000C1561" w:rsidP="000C1561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18,542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8171BC8" w14:textId="77777777" w:rsidR="000C1561" w:rsidRPr="00EF37F0" w:rsidRDefault="000C1561" w:rsidP="000C1561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79917E5A" w14:textId="114CB2C4" w:rsidR="000C1561" w:rsidRPr="00EF37F0" w:rsidRDefault="000C1561" w:rsidP="000C1561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9,763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5DA93376" w14:textId="654D152D" w:rsidR="000C1561" w:rsidRPr="00EF37F0" w:rsidRDefault="000C1561" w:rsidP="000C1561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F281DF1" w14:textId="1CC77A71" w:rsidR="000C1561" w:rsidRPr="00EF37F0" w:rsidRDefault="000C1561" w:rsidP="000C1561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14:paraId="01118BDC" w14:textId="4677DA02" w:rsidR="000C1561" w:rsidRPr="00EF37F0" w:rsidRDefault="000C1561" w:rsidP="000C1561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2F1A37" w14:textId="451C0532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9,763</w:t>
            </w:r>
          </w:p>
        </w:tc>
        <w:tc>
          <w:tcPr>
            <w:tcW w:w="236" w:type="dxa"/>
          </w:tcPr>
          <w:p w14:paraId="3F0D78AA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14:paraId="02DAD815" w14:textId="6F95AAE1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1,469</w:t>
            </w:r>
          </w:p>
        </w:tc>
        <w:tc>
          <w:tcPr>
            <w:tcW w:w="239" w:type="dxa"/>
            <w:shd w:val="clear" w:color="auto" w:fill="auto"/>
          </w:tcPr>
          <w:p w14:paraId="20A04FFC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292C6C" w14:textId="574DD635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</w:t>
            </w:r>
          </w:p>
        </w:tc>
        <w:tc>
          <w:tcPr>
            <w:tcW w:w="276" w:type="dxa"/>
            <w:shd w:val="clear" w:color="auto" w:fill="auto"/>
          </w:tcPr>
          <w:p w14:paraId="639A0CB7" w14:textId="77777777" w:rsidR="000C1561" w:rsidRPr="00EF37F0" w:rsidRDefault="000C1561" w:rsidP="000C1561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7E6AE62" w14:textId="6F5B7803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10,487</w:t>
            </w:r>
          </w:p>
        </w:tc>
      </w:tr>
      <w:tr w:rsidR="000C1561" w:rsidRPr="00EF37F0" w14:paraId="765E7FF1" w14:textId="77777777" w:rsidTr="00871695">
        <w:tc>
          <w:tcPr>
            <w:tcW w:w="2985" w:type="dxa"/>
            <w:shd w:val="clear" w:color="auto" w:fill="auto"/>
          </w:tcPr>
          <w:p w14:paraId="7F3721A6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112E7DA" w14:textId="7735AB15" w:rsidR="000C1561" w:rsidRPr="00EF37F0" w:rsidRDefault="000C1561" w:rsidP="000C1561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15,070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D554420" w14:textId="77777777" w:rsidR="000C1561" w:rsidRPr="00EF37F0" w:rsidRDefault="000C1561" w:rsidP="000C1561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5B2366BA" w14:textId="7AD22455" w:rsidR="000C1561" w:rsidRPr="00EF37F0" w:rsidRDefault="000C1561" w:rsidP="000C1561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5,999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7828D079" w14:textId="77777777" w:rsidR="000C1561" w:rsidRPr="00EF37F0" w:rsidRDefault="000C1561" w:rsidP="000C1561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0D2A92B" w14:textId="2BB0F7AD" w:rsidR="000C1561" w:rsidRPr="00EF37F0" w:rsidRDefault="000C1561" w:rsidP="000C1561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14:paraId="3CB0B029" w14:textId="77777777" w:rsidR="000C1561" w:rsidRPr="00EF37F0" w:rsidRDefault="000C1561" w:rsidP="000C1561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62F10E" w14:textId="6F462E0C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5,999</w:t>
            </w:r>
          </w:p>
        </w:tc>
        <w:tc>
          <w:tcPr>
            <w:tcW w:w="236" w:type="dxa"/>
          </w:tcPr>
          <w:p w14:paraId="2BC68FF6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14:paraId="7B8D9D17" w14:textId="5BC9663C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</w:t>
            </w:r>
          </w:p>
        </w:tc>
        <w:tc>
          <w:tcPr>
            <w:tcW w:w="239" w:type="dxa"/>
            <w:shd w:val="clear" w:color="auto" w:fill="auto"/>
          </w:tcPr>
          <w:p w14:paraId="02D07B90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20EEB3" w14:textId="6D5C640F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276" w:type="dxa"/>
            <w:shd w:val="clear" w:color="auto" w:fill="auto"/>
          </w:tcPr>
          <w:p w14:paraId="71720306" w14:textId="77777777" w:rsidR="000C1561" w:rsidRPr="00EF37F0" w:rsidRDefault="000C1561" w:rsidP="000C1561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DEADE4A" w14:textId="7D55C594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6,336</w:t>
            </w:r>
          </w:p>
        </w:tc>
      </w:tr>
      <w:tr w:rsidR="000C1561" w:rsidRPr="00EF37F0" w14:paraId="04EF1968" w14:textId="77777777" w:rsidTr="00871695">
        <w:tc>
          <w:tcPr>
            <w:tcW w:w="2985" w:type="dxa"/>
            <w:shd w:val="clear" w:color="auto" w:fill="auto"/>
          </w:tcPr>
          <w:p w14:paraId="225F3032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C8BA84" w14:textId="3605069D" w:rsidR="000C1561" w:rsidRPr="00EF37F0" w:rsidRDefault="000C1561" w:rsidP="000C1561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31,131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7A83751" w14:textId="77777777" w:rsidR="000C1561" w:rsidRPr="00EF37F0" w:rsidRDefault="000C1561" w:rsidP="000C1561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14:paraId="5B5EDE57" w14:textId="46E69ECF" w:rsidR="000C1561" w:rsidRPr="00EF37F0" w:rsidRDefault="000C1561" w:rsidP="000C1561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17,542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6184871F" w14:textId="77777777" w:rsidR="000C1561" w:rsidRPr="00EF37F0" w:rsidRDefault="000C1561" w:rsidP="000C1561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4409019" w14:textId="3F1A6B49" w:rsidR="000C1561" w:rsidRPr="00EF37F0" w:rsidRDefault="000C1561" w:rsidP="000C1561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14:paraId="2BE4CEC6" w14:textId="77777777" w:rsidR="000C1561" w:rsidRPr="00EF37F0" w:rsidRDefault="000C1561" w:rsidP="000C1561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03DD448C" w14:textId="08CAEDC5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17,542</w:t>
            </w:r>
          </w:p>
        </w:tc>
        <w:tc>
          <w:tcPr>
            <w:tcW w:w="236" w:type="dxa"/>
          </w:tcPr>
          <w:p w14:paraId="5A9B4E54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318D172" w14:textId="114DA2CC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1,979</w:t>
            </w:r>
          </w:p>
        </w:tc>
        <w:tc>
          <w:tcPr>
            <w:tcW w:w="239" w:type="dxa"/>
            <w:shd w:val="clear" w:color="auto" w:fill="auto"/>
          </w:tcPr>
          <w:p w14:paraId="3A27CF97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453B125" w14:textId="7BF6D166" w:rsidR="000C1561" w:rsidRPr="00EF37F0" w:rsidRDefault="000C1561" w:rsidP="000C1561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</w:t>
            </w:r>
          </w:p>
        </w:tc>
        <w:tc>
          <w:tcPr>
            <w:tcW w:w="276" w:type="dxa"/>
            <w:shd w:val="clear" w:color="auto" w:fill="auto"/>
          </w:tcPr>
          <w:p w14:paraId="39BF9163" w14:textId="77777777" w:rsidR="000C1561" w:rsidRPr="00EF37F0" w:rsidRDefault="000C1561" w:rsidP="000C1561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05395E9B" w14:textId="1666E6F1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18,493</w:t>
            </w:r>
          </w:p>
        </w:tc>
      </w:tr>
      <w:tr w:rsidR="000C1561" w:rsidRPr="00EF37F0" w14:paraId="2533D5DA" w14:textId="77777777" w:rsidTr="00EF37F0">
        <w:tc>
          <w:tcPr>
            <w:tcW w:w="2985" w:type="dxa"/>
            <w:shd w:val="clear" w:color="auto" w:fill="auto"/>
          </w:tcPr>
          <w:p w14:paraId="63AE6DFD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BE807E" w14:textId="68D35759" w:rsidR="000C1561" w:rsidRPr="00EF37F0" w:rsidRDefault="000C1561" w:rsidP="000C1561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1,941,873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85425BB" w14:textId="77777777" w:rsidR="000C1561" w:rsidRPr="00EF37F0" w:rsidRDefault="000C1561" w:rsidP="000C1561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F386D77" w14:textId="6562E82D" w:rsidR="000C1561" w:rsidRPr="00EF37F0" w:rsidRDefault="000C1561" w:rsidP="00E749F2">
            <w:pPr>
              <w:tabs>
                <w:tab w:val="left" w:pos="7650"/>
              </w:tabs>
              <w:ind w:right="4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1,872,671</w:t>
            </w:r>
          </w:p>
        </w:tc>
        <w:tc>
          <w:tcPr>
            <w:tcW w:w="238" w:type="dxa"/>
            <w:shd w:val="clear" w:color="auto" w:fill="auto"/>
          </w:tcPr>
          <w:p w14:paraId="32CC7C12" w14:textId="77777777" w:rsidR="000C1561" w:rsidRPr="00EF37F0" w:rsidRDefault="000C1561" w:rsidP="000C1561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69C09288" w14:textId="77777777" w:rsidR="000C1561" w:rsidRPr="00EF37F0" w:rsidRDefault="000C1561" w:rsidP="000C1561">
            <w:pPr>
              <w:tabs>
                <w:tab w:val="left" w:pos="7650"/>
              </w:tabs>
              <w:snapToGrid w:val="0"/>
              <w:spacing w:line="240" w:lineRule="atLeast"/>
              <w:ind w:right="28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C25D00" w14:textId="77777777" w:rsidR="000C1561" w:rsidRPr="00EF37F0" w:rsidRDefault="000C1561" w:rsidP="000C1561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768A91" w14:textId="41E91E2E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52,275</w:t>
            </w:r>
          </w:p>
        </w:tc>
        <w:tc>
          <w:tcPr>
            <w:tcW w:w="236" w:type="dxa"/>
          </w:tcPr>
          <w:p w14:paraId="00AE8DAF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E1E1C" w14:textId="19A2BD6F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219,440</w:t>
            </w:r>
          </w:p>
        </w:tc>
        <w:tc>
          <w:tcPr>
            <w:tcW w:w="239" w:type="dxa"/>
            <w:shd w:val="clear" w:color="auto" w:fill="auto"/>
          </w:tcPr>
          <w:p w14:paraId="5855E01A" w14:textId="77777777" w:rsidR="000C1561" w:rsidRPr="00EF37F0" w:rsidRDefault="000C1561" w:rsidP="000C1561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833922" w14:textId="2B9E343B" w:rsidR="000C1561" w:rsidRPr="00EF37F0" w:rsidRDefault="000C1561" w:rsidP="000C156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7,774</w:t>
            </w:r>
          </w:p>
        </w:tc>
        <w:tc>
          <w:tcPr>
            <w:tcW w:w="276" w:type="dxa"/>
            <w:shd w:val="clear" w:color="auto" w:fill="auto"/>
          </w:tcPr>
          <w:p w14:paraId="5233B893" w14:textId="77777777" w:rsidR="000C1561" w:rsidRPr="00EF37F0" w:rsidRDefault="000C1561" w:rsidP="000C1561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253CB68C" w14:textId="7BC8DB96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60,049</w:t>
            </w:r>
          </w:p>
        </w:tc>
      </w:tr>
      <w:tr w:rsidR="000C1561" w:rsidRPr="00EF37F0" w14:paraId="57E1AC18" w14:textId="77777777" w:rsidTr="00EF37F0">
        <w:tc>
          <w:tcPr>
            <w:tcW w:w="4075" w:type="dxa"/>
            <w:gridSpan w:val="2"/>
            <w:shd w:val="clear" w:color="auto" w:fill="auto"/>
          </w:tcPr>
          <w:p w14:paraId="509FE07D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14:paraId="20740284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14:paraId="1D913309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65F92C5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7B8E79BD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E13043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110543B3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202D6D6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1F89B0C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960E3E5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14:paraId="65137512" w14:textId="77777777" w:rsidR="000C1561" w:rsidRPr="00EF37F0" w:rsidRDefault="000C1561" w:rsidP="000C1561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367F2C2D" w14:textId="77777777" w:rsidR="000C1561" w:rsidRPr="00EF37F0" w:rsidRDefault="000C1561" w:rsidP="000C1561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47CE7EC2" w14:textId="5BAB9371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41,341</w:t>
            </w:r>
          </w:p>
        </w:tc>
      </w:tr>
      <w:tr w:rsidR="000C1561" w:rsidRPr="00EF37F0" w14:paraId="4762E1B4" w14:textId="77777777" w:rsidTr="00EF37F0">
        <w:tc>
          <w:tcPr>
            <w:tcW w:w="2985" w:type="dxa"/>
            <w:shd w:val="clear" w:color="auto" w:fill="auto"/>
          </w:tcPr>
          <w:p w14:paraId="079409D6" w14:textId="77777777" w:rsidR="000C1561" w:rsidRPr="00EF37F0" w:rsidRDefault="000C1561" w:rsidP="000C1561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14:paraId="554A068C" w14:textId="77777777" w:rsidR="000C1561" w:rsidRPr="00EF37F0" w:rsidRDefault="000C1561" w:rsidP="000C1561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3E9FE5B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12CFA634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327D4C2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6A19F555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E5BC70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87AC026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682A32C4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14:paraId="35EA810D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065AAD7" w14:textId="77777777" w:rsidR="000C1561" w:rsidRPr="00EF37F0" w:rsidRDefault="000C1561" w:rsidP="000C1561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57A8C9" w14:textId="77777777" w:rsidR="000C1561" w:rsidRPr="00EF37F0" w:rsidRDefault="000C1561" w:rsidP="000C1561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58F30714" w14:textId="77777777" w:rsidR="000C1561" w:rsidRPr="00EF37F0" w:rsidRDefault="000C1561" w:rsidP="000C1561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636D3E" w14:textId="54BD3736" w:rsidR="000C1561" w:rsidRPr="00EF37F0" w:rsidRDefault="000C1561" w:rsidP="000C1561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101,390</w:t>
            </w:r>
          </w:p>
        </w:tc>
      </w:tr>
    </w:tbl>
    <w:p w14:paraId="3396DDA1" w14:textId="77777777" w:rsidR="007F03D8" w:rsidRPr="007F03D8" w:rsidRDefault="007F03D8" w:rsidP="003046E2">
      <w:pPr>
        <w:tabs>
          <w:tab w:val="left" w:pos="360"/>
        </w:tabs>
        <w:ind w:left="990" w:right="-29"/>
        <w:rPr>
          <w:sz w:val="6"/>
          <w:szCs w:val="6"/>
          <w:vertAlign w:val="superscript"/>
        </w:rPr>
      </w:pPr>
    </w:p>
    <w:p w14:paraId="4CF280DD" w14:textId="0023EF5C" w:rsidR="00BC5BFF" w:rsidRPr="00785F0F" w:rsidRDefault="00174805" w:rsidP="003046E2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0E4688C3" w14:textId="0943CCD9" w:rsidR="00BC5BFF" w:rsidRPr="00785F0F" w:rsidRDefault="00174805" w:rsidP="003046E2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2F95896" w14:textId="5D40204C" w:rsidR="00C20089" w:rsidRPr="00785F0F" w:rsidRDefault="00174805" w:rsidP="003046E2">
      <w:pPr>
        <w:tabs>
          <w:tab w:val="left" w:pos="360"/>
        </w:tabs>
        <w:ind w:left="990" w:right="-25"/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26039C" w:rsidRPr="00785F0F">
        <w:rPr>
          <w:sz w:val="20"/>
          <w:szCs w:val="20"/>
          <w:cs/>
          <w:lang w:val="th-TH"/>
        </w:rPr>
        <w:t>ที่มีปัญหา</w:t>
      </w:r>
      <w:r w:rsidR="00C20089" w:rsidRPr="00785F0F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F17CD" w:rsidRPr="00785F0F" w14:paraId="75AC04E3" w14:textId="77777777" w:rsidTr="00D46D10">
        <w:tc>
          <w:tcPr>
            <w:tcW w:w="2985" w:type="dxa"/>
            <w:shd w:val="clear" w:color="auto" w:fill="auto"/>
          </w:tcPr>
          <w:p w14:paraId="72C851B9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09F4213E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7CD" w:rsidRPr="00785F0F" w14:paraId="13003D1C" w14:textId="77777777" w:rsidTr="00D46D10">
        <w:tc>
          <w:tcPr>
            <w:tcW w:w="2985" w:type="dxa"/>
            <w:shd w:val="clear" w:color="auto" w:fill="auto"/>
          </w:tcPr>
          <w:p w14:paraId="63446F99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537A3997" w14:textId="1189A76B" w:rsidR="00BF17CD" w:rsidRPr="00785F0F" w:rsidRDefault="00D334C6" w:rsidP="00D13D9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BF17CD" w:rsidRPr="00785F0F">
              <w:rPr>
                <w:sz w:val="24"/>
                <w:szCs w:val="24"/>
              </w:rPr>
              <w:t>25</w:t>
            </w:r>
            <w:r w:rsidR="00D13D98"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F17CD" w:rsidRPr="00785F0F" w14:paraId="4EA1EE3E" w14:textId="77777777" w:rsidTr="00D46D10">
        <w:tc>
          <w:tcPr>
            <w:tcW w:w="2985" w:type="dxa"/>
            <w:shd w:val="clear" w:color="auto" w:fill="auto"/>
          </w:tcPr>
          <w:p w14:paraId="0B351A31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0F3A7410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14:paraId="50834E5F" w14:textId="77777777" w:rsidR="00BF17CD" w:rsidRPr="00785F0F" w:rsidRDefault="00BF17CD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58627411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540B9D0C" w14:textId="77777777" w:rsidR="00BF17CD" w:rsidRPr="00785F0F" w:rsidRDefault="00BF17CD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5C94AC46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7AF3F974" w14:textId="77777777" w:rsidTr="00D46D10">
        <w:tc>
          <w:tcPr>
            <w:tcW w:w="2985" w:type="dxa"/>
            <w:shd w:val="clear" w:color="auto" w:fill="auto"/>
          </w:tcPr>
          <w:p w14:paraId="353DA12F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185D47B1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14:paraId="4D940CF1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43C169DE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14:paraId="6E074E33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294FF197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303C1F89" w14:textId="77777777" w:rsidTr="00BF17CD">
        <w:tc>
          <w:tcPr>
            <w:tcW w:w="2985" w:type="dxa"/>
            <w:shd w:val="clear" w:color="auto" w:fill="auto"/>
          </w:tcPr>
          <w:p w14:paraId="7CB5E1E8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68A86A67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2006EBA1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48A3CC8" w14:textId="77777777" w:rsidR="00BF17CD" w:rsidRPr="00785F0F" w:rsidRDefault="00BF17CD" w:rsidP="00BF17CD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064A8E77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75481B7B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6A533CFC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5780C4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35F3A44A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5EF2707D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15D261CD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2FEA8A6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14:paraId="3E98C478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5B5F31C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490C8637" w14:textId="77777777" w:rsidTr="00230793">
        <w:tc>
          <w:tcPr>
            <w:tcW w:w="2985" w:type="dxa"/>
            <w:shd w:val="clear" w:color="auto" w:fill="auto"/>
          </w:tcPr>
          <w:p w14:paraId="0D92A49D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4DC1C658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1DE2F75C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273852A6" w14:textId="77777777" w:rsidR="00BF17CD" w:rsidRPr="00785F0F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36C7760F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1D08E96E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79EFDB7A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C3D235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5063EA88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242954DA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60A8F9D2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D84EA32" w14:textId="77777777" w:rsidR="00BF17CD" w:rsidRPr="00785F0F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7F195222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970D79E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778CC3F7" w14:textId="77777777" w:rsidTr="00230793">
        <w:tc>
          <w:tcPr>
            <w:tcW w:w="2985" w:type="dxa"/>
            <w:shd w:val="clear" w:color="auto" w:fill="auto"/>
          </w:tcPr>
          <w:p w14:paraId="0085C034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262B44AA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64F5E2F5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810B4FF" w14:textId="77777777" w:rsidR="00BF17CD" w:rsidRPr="00785F0F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43FC70A8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467AA496" w14:textId="77777777" w:rsidR="00BF17CD" w:rsidRPr="00785F0F" w:rsidRDefault="00BF17CD" w:rsidP="00BF17CD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6A08FA3D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74D7A4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14:paraId="1E81947C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6C2A0DB8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245D4049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2877EE7D" w14:textId="77777777" w:rsidR="00BF17CD" w:rsidRPr="00785F0F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1C04ED35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40CBBC9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F17CD" w:rsidRPr="00785F0F" w14:paraId="074E564B" w14:textId="77777777" w:rsidTr="00D46D10">
        <w:tc>
          <w:tcPr>
            <w:tcW w:w="2985" w:type="dxa"/>
            <w:shd w:val="clear" w:color="auto" w:fill="auto"/>
          </w:tcPr>
          <w:p w14:paraId="6E46D28A" w14:textId="77777777" w:rsidR="00BF17CD" w:rsidRPr="00785F0F" w:rsidRDefault="00BF17CD" w:rsidP="00BF17CD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2E07E30F" w14:textId="77777777" w:rsidR="00BF17CD" w:rsidRPr="00785F0F" w:rsidRDefault="00BF17CD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7F9E71B7" w14:textId="77777777" w:rsidR="00BF17CD" w:rsidRPr="00785F0F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7C7D6D51" w14:textId="77777777" w:rsidR="00BF17CD" w:rsidRPr="00785F0F" w:rsidRDefault="00BF17CD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72D7B5BB" w14:textId="77777777" w:rsidR="00BF17CD" w:rsidRPr="00785F0F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863CA22" w14:textId="77777777" w:rsidR="00BF17CD" w:rsidRPr="00785F0F" w:rsidRDefault="00BF17CD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D334C6" w:rsidRPr="00785F0F" w14:paraId="58D9A4E0" w14:textId="77777777" w:rsidTr="00230793">
        <w:tc>
          <w:tcPr>
            <w:tcW w:w="2985" w:type="dxa"/>
            <w:shd w:val="clear" w:color="auto" w:fill="auto"/>
          </w:tcPr>
          <w:p w14:paraId="635129DA" w14:textId="1E389F14" w:rsidR="00D334C6" w:rsidRPr="00785F0F" w:rsidRDefault="00D334C6" w:rsidP="00D334C6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BBF6949" w14:textId="77777777" w:rsidR="00D334C6" w:rsidRPr="00785F0F" w:rsidRDefault="00D334C6" w:rsidP="00D334C6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936EE3C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5E500A" w14:textId="77777777" w:rsidR="00D334C6" w:rsidRPr="00785F0F" w:rsidRDefault="00D334C6" w:rsidP="00D334C6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C3133C0" w14:textId="77777777" w:rsidR="00D334C6" w:rsidRPr="00785F0F" w:rsidRDefault="00D334C6" w:rsidP="00D334C6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69B155B" w14:textId="77777777" w:rsidR="00D334C6" w:rsidRPr="00785F0F" w:rsidRDefault="00D334C6" w:rsidP="00D334C6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68F1E46" w14:textId="77777777" w:rsidR="00D334C6" w:rsidRPr="00785F0F" w:rsidRDefault="00D334C6" w:rsidP="00D334C6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893194" w14:textId="77777777" w:rsidR="00D334C6" w:rsidRPr="00785F0F" w:rsidRDefault="00D334C6" w:rsidP="00D334C6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593FE5E9" w14:textId="77777777" w:rsidR="00D334C6" w:rsidRPr="00785F0F" w:rsidRDefault="00D334C6" w:rsidP="00D334C6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03641243" w14:textId="77777777" w:rsidR="00D334C6" w:rsidRPr="00785F0F" w:rsidRDefault="00D334C6" w:rsidP="00D334C6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311D360F" w14:textId="77777777" w:rsidR="00D334C6" w:rsidRPr="00785F0F" w:rsidRDefault="00D334C6" w:rsidP="00D334C6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8AFAD3F" w14:textId="77777777" w:rsidR="00D334C6" w:rsidRPr="00785F0F" w:rsidRDefault="00D334C6" w:rsidP="00D334C6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69634E3" w14:textId="77777777" w:rsidR="00D334C6" w:rsidRPr="00785F0F" w:rsidRDefault="00D334C6" w:rsidP="00D334C6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B77AAA1" w14:textId="77777777" w:rsidR="00D334C6" w:rsidRPr="00785F0F" w:rsidRDefault="00D334C6" w:rsidP="00D334C6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D334C6" w:rsidRPr="00785F0F" w14:paraId="6445576E" w14:textId="77777777" w:rsidTr="00D13D98">
        <w:tc>
          <w:tcPr>
            <w:tcW w:w="2985" w:type="dxa"/>
            <w:shd w:val="clear" w:color="auto" w:fill="auto"/>
          </w:tcPr>
          <w:p w14:paraId="3096FCAB" w14:textId="71CC95E5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B67F70D" w14:textId="0BF50C7B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1,832,982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E7D79C6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B588C8" w14:textId="580F4147" w:rsidR="00D334C6" w:rsidRPr="00785F0F" w:rsidRDefault="00D334C6" w:rsidP="00D334C6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1,790,588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554D310E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D5FBC1B" w14:textId="570CD52F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80" w:type="dxa"/>
            <w:shd w:val="clear" w:color="auto" w:fill="auto"/>
          </w:tcPr>
          <w:p w14:paraId="2CC01F5E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801E88" w14:textId="241A0239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17,788</w:t>
            </w:r>
          </w:p>
        </w:tc>
        <w:tc>
          <w:tcPr>
            <w:tcW w:w="252" w:type="dxa"/>
          </w:tcPr>
          <w:p w14:paraId="0B2028E4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6BCD725D" w14:textId="25B0B48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186,518</w:t>
            </w:r>
          </w:p>
        </w:tc>
        <w:tc>
          <w:tcPr>
            <w:tcW w:w="252" w:type="dxa"/>
            <w:shd w:val="clear" w:color="auto" w:fill="auto"/>
          </w:tcPr>
          <w:p w14:paraId="43A95B30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31C0E96" w14:textId="502CCF02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2,873</w:t>
            </w:r>
          </w:p>
        </w:tc>
        <w:tc>
          <w:tcPr>
            <w:tcW w:w="280" w:type="dxa"/>
            <w:shd w:val="clear" w:color="auto" w:fill="auto"/>
          </w:tcPr>
          <w:p w14:paraId="76687BA3" w14:textId="77777777" w:rsidR="00D334C6" w:rsidRPr="00785F0F" w:rsidRDefault="00D334C6" w:rsidP="00D334C6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15C12AE" w14:textId="5A445038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20,661</w:t>
            </w:r>
          </w:p>
        </w:tc>
      </w:tr>
      <w:tr w:rsidR="00D334C6" w:rsidRPr="00785F0F" w14:paraId="4733F1EE" w14:textId="77777777" w:rsidTr="00D13D98">
        <w:tc>
          <w:tcPr>
            <w:tcW w:w="2985" w:type="dxa"/>
            <w:shd w:val="clear" w:color="auto" w:fill="auto"/>
          </w:tcPr>
          <w:p w14:paraId="5337F5F8" w14:textId="19A93C1E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4E41139" w14:textId="5A094E00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41,113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758149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2EDB599" w14:textId="1C369725" w:rsidR="00D334C6" w:rsidRPr="00785F0F" w:rsidRDefault="00D334C6" w:rsidP="00D334C6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40,176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145C6D86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8E27756" w14:textId="478C4DCE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80" w:type="dxa"/>
            <w:shd w:val="clear" w:color="auto" w:fill="auto"/>
          </w:tcPr>
          <w:p w14:paraId="6308E6EC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8FCCEA" w14:textId="2BE710B2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</w:p>
        </w:tc>
        <w:tc>
          <w:tcPr>
            <w:tcW w:w="252" w:type="dxa"/>
          </w:tcPr>
          <w:p w14:paraId="12B51D67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4935BD94" w14:textId="5185139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12,855</w:t>
            </w:r>
          </w:p>
        </w:tc>
        <w:tc>
          <w:tcPr>
            <w:tcW w:w="252" w:type="dxa"/>
            <w:shd w:val="clear" w:color="auto" w:fill="auto"/>
          </w:tcPr>
          <w:p w14:paraId="2DB6A358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2A532DF" w14:textId="45ECAA50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2,697</w:t>
            </w:r>
          </w:p>
        </w:tc>
        <w:tc>
          <w:tcPr>
            <w:tcW w:w="280" w:type="dxa"/>
            <w:shd w:val="clear" w:color="auto" w:fill="auto"/>
          </w:tcPr>
          <w:p w14:paraId="269D6EED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0B552BE" w14:textId="1991A47D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</w:tr>
      <w:tr w:rsidR="00D334C6" w:rsidRPr="00785F0F" w14:paraId="4F5EF03B" w14:textId="77777777" w:rsidTr="00D13D98">
        <w:tc>
          <w:tcPr>
            <w:tcW w:w="2985" w:type="dxa"/>
            <w:shd w:val="clear" w:color="auto" w:fill="auto"/>
          </w:tcPr>
          <w:p w14:paraId="2ED50610" w14:textId="17B734FB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D566782" w14:textId="23016C9E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21,718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CDBBF2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DB004F7" w14:textId="7C8A3782" w:rsidR="00D334C6" w:rsidRPr="00785F0F" w:rsidRDefault="00D334C6" w:rsidP="00D334C6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12,189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4BB273C" w14:textId="5D8060D9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  <w:r>
              <w:rPr>
                <w:rFonts w:cs="Angsana New"/>
                <w:color w:val="auto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ADD08C9" w14:textId="09FE7E9B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5CA6AE48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78E0E5" w14:textId="08F54670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</w:p>
        </w:tc>
        <w:tc>
          <w:tcPr>
            <w:tcW w:w="252" w:type="dxa"/>
          </w:tcPr>
          <w:p w14:paraId="1558516A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78380707" w14:textId="2DCC2668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</w:t>
            </w:r>
          </w:p>
        </w:tc>
        <w:tc>
          <w:tcPr>
            <w:tcW w:w="252" w:type="dxa"/>
            <w:shd w:val="clear" w:color="auto" w:fill="auto"/>
          </w:tcPr>
          <w:p w14:paraId="187293BD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7E9A8303" w14:textId="31345200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80" w:type="dxa"/>
            <w:shd w:val="clear" w:color="auto" w:fill="auto"/>
          </w:tcPr>
          <w:p w14:paraId="08A103A1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414DC94" w14:textId="44F77FF2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12,831</w:t>
            </w:r>
          </w:p>
        </w:tc>
      </w:tr>
      <w:tr w:rsidR="00D334C6" w:rsidRPr="00785F0F" w14:paraId="4E24AB65" w14:textId="77777777" w:rsidTr="00D13D98">
        <w:tc>
          <w:tcPr>
            <w:tcW w:w="2985" w:type="dxa"/>
            <w:shd w:val="clear" w:color="auto" w:fill="auto"/>
          </w:tcPr>
          <w:p w14:paraId="0832F8CE" w14:textId="65AFE5EE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7FA37F" w14:textId="41D48A98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12,682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9AFFC82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F76B1A3" w14:textId="530D2C93" w:rsidR="00D334C6" w:rsidRPr="00785F0F" w:rsidRDefault="00D334C6" w:rsidP="00D334C6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4,057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47898CB6" w14:textId="77777777" w:rsidR="00D334C6" w:rsidRPr="00785F0F" w:rsidRDefault="00D334C6" w:rsidP="00D334C6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2E7FB70" w14:textId="67997E15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18A59895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3DB5C02" w14:textId="7BC838F6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</w:p>
        </w:tc>
        <w:tc>
          <w:tcPr>
            <w:tcW w:w="252" w:type="dxa"/>
          </w:tcPr>
          <w:p w14:paraId="316574F8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1C45296F" w14:textId="2A35AF69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52" w:type="dxa"/>
            <w:shd w:val="clear" w:color="auto" w:fill="auto"/>
          </w:tcPr>
          <w:p w14:paraId="24534AE9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2A6DA057" w14:textId="05A2700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80" w:type="dxa"/>
            <w:shd w:val="clear" w:color="auto" w:fill="auto"/>
          </w:tcPr>
          <w:p w14:paraId="4AACFF53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69CBE532" w14:textId="00B2C8D7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4,318</w:t>
            </w:r>
          </w:p>
        </w:tc>
      </w:tr>
      <w:tr w:rsidR="00D334C6" w:rsidRPr="00785F0F" w14:paraId="4565BF4B" w14:textId="77777777" w:rsidTr="00D13D98">
        <w:tc>
          <w:tcPr>
            <w:tcW w:w="2985" w:type="dxa"/>
            <w:shd w:val="clear" w:color="auto" w:fill="auto"/>
          </w:tcPr>
          <w:p w14:paraId="6FD021AC" w14:textId="65B14012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A8B77A" w14:textId="34A3A383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32,371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9937DB0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3A49B5E2" w14:textId="0845FFEA" w:rsidR="00D334C6" w:rsidRPr="00785F0F" w:rsidRDefault="00D334C6" w:rsidP="00D334C6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17,077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8D37CFD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46EC03E" w14:textId="7F009AC5" w:rsidR="00D334C6" w:rsidRPr="00785F0F" w:rsidRDefault="00D334C6" w:rsidP="00D334C6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47D1C531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5586CB41" w14:textId="55B13E71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17,077</w:t>
            </w:r>
          </w:p>
        </w:tc>
        <w:tc>
          <w:tcPr>
            <w:tcW w:w="252" w:type="dxa"/>
          </w:tcPr>
          <w:p w14:paraId="2F307061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0540510" w14:textId="46D9A467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1,776</w:t>
            </w:r>
          </w:p>
        </w:tc>
        <w:tc>
          <w:tcPr>
            <w:tcW w:w="252" w:type="dxa"/>
            <w:shd w:val="clear" w:color="auto" w:fill="auto"/>
          </w:tcPr>
          <w:p w14:paraId="6253301F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2C69F219" w14:textId="53C40C27" w:rsidR="00D334C6" w:rsidRPr="00785F0F" w:rsidRDefault="00D334C6" w:rsidP="00D334C6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80" w:type="dxa"/>
            <w:shd w:val="clear" w:color="auto" w:fill="auto"/>
          </w:tcPr>
          <w:p w14:paraId="777984F1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0BEE05EB" w14:textId="30A7EAE3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17,902</w:t>
            </w:r>
          </w:p>
        </w:tc>
      </w:tr>
      <w:tr w:rsidR="00D334C6" w:rsidRPr="00785F0F" w14:paraId="2CACE07C" w14:textId="77777777" w:rsidTr="00D13D98">
        <w:tc>
          <w:tcPr>
            <w:tcW w:w="2985" w:type="dxa"/>
            <w:shd w:val="clear" w:color="auto" w:fill="auto"/>
          </w:tcPr>
          <w:p w14:paraId="6B687F8D" w14:textId="2ED4A2BB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F2463A" w14:textId="23DF49D3" w:rsidR="00D334C6" w:rsidRPr="00785F0F" w:rsidRDefault="00D334C6" w:rsidP="00D334C6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1,940,866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37CD83E" w14:textId="77777777" w:rsidR="00D334C6" w:rsidRPr="00785F0F" w:rsidRDefault="00D334C6" w:rsidP="00D334C6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808CB4" w14:textId="17A78EFE" w:rsidR="00D334C6" w:rsidRPr="00785F0F" w:rsidRDefault="004F1032" w:rsidP="004F1032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</w:t>
            </w:r>
            <w:r w:rsidR="00D334C6" w:rsidRPr="00EF37F0">
              <w:rPr>
                <w:sz w:val="24"/>
                <w:szCs w:val="24"/>
              </w:rPr>
              <w:t>1,864,087</w:t>
            </w:r>
          </w:p>
        </w:tc>
        <w:tc>
          <w:tcPr>
            <w:tcW w:w="238" w:type="dxa"/>
            <w:shd w:val="clear" w:color="auto" w:fill="auto"/>
          </w:tcPr>
          <w:p w14:paraId="09A2A87D" w14:textId="77777777" w:rsidR="00D334C6" w:rsidRPr="00785F0F" w:rsidRDefault="00D334C6" w:rsidP="00D334C6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02687BF" w14:textId="77777777" w:rsidR="00D334C6" w:rsidRPr="00785F0F" w:rsidRDefault="00D334C6" w:rsidP="00D334C6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132770A" w14:textId="77777777" w:rsidR="00D334C6" w:rsidRPr="00785F0F" w:rsidRDefault="00D334C6" w:rsidP="00D334C6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0D8D81" w14:textId="22EEC043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51,914</w:t>
            </w:r>
          </w:p>
        </w:tc>
        <w:tc>
          <w:tcPr>
            <w:tcW w:w="252" w:type="dxa"/>
          </w:tcPr>
          <w:p w14:paraId="2AFA63A8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DFD0B" w14:textId="459D167C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203,029</w:t>
            </w:r>
          </w:p>
        </w:tc>
        <w:tc>
          <w:tcPr>
            <w:tcW w:w="252" w:type="dxa"/>
            <w:shd w:val="clear" w:color="auto" w:fill="auto"/>
          </w:tcPr>
          <w:p w14:paraId="1371871C" w14:textId="77777777" w:rsidR="00D334C6" w:rsidRPr="00785F0F" w:rsidRDefault="00D334C6" w:rsidP="00D334C6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558F72C" w14:textId="29518B5B" w:rsidR="00D334C6" w:rsidRPr="00785F0F" w:rsidRDefault="00D334C6" w:rsidP="00D334C6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7,298</w:t>
            </w:r>
          </w:p>
        </w:tc>
        <w:tc>
          <w:tcPr>
            <w:tcW w:w="280" w:type="dxa"/>
            <w:shd w:val="clear" w:color="auto" w:fill="auto"/>
          </w:tcPr>
          <w:p w14:paraId="410EF6BA" w14:textId="77777777" w:rsidR="00D334C6" w:rsidRPr="00785F0F" w:rsidRDefault="00D334C6" w:rsidP="00D334C6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761C09B2" w14:textId="3B7C9C7F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59,212</w:t>
            </w:r>
          </w:p>
        </w:tc>
      </w:tr>
      <w:tr w:rsidR="00D334C6" w:rsidRPr="00785F0F" w14:paraId="229B6086" w14:textId="77777777" w:rsidTr="00230793">
        <w:tc>
          <w:tcPr>
            <w:tcW w:w="4089" w:type="dxa"/>
            <w:gridSpan w:val="2"/>
            <w:shd w:val="clear" w:color="auto" w:fill="auto"/>
          </w:tcPr>
          <w:p w14:paraId="7F2CC165" w14:textId="46808067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7304436A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059B1FF0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B24F95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47ED04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5008304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65318F8D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395CFA0D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EF198C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57F75F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15DC825C" w14:textId="77777777" w:rsidR="00D334C6" w:rsidRPr="00785F0F" w:rsidRDefault="00D334C6" w:rsidP="00D334C6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781B4CD" w14:textId="77777777" w:rsidR="00D334C6" w:rsidRPr="00785F0F" w:rsidRDefault="00D334C6" w:rsidP="00D334C6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5601EAD9" w14:textId="5EA67105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40,193</w:t>
            </w:r>
          </w:p>
        </w:tc>
      </w:tr>
      <w:tr w:rsidR="00D334C6" w:rsidRPr="00785F0F" w14:paraId="3DAA7FB0" w14:textId="77777777" w:rsidTr="00230793">
        <w:tc>
          <w:tcPr>
            <w:tcW w:w="2985" w:type="dxa"/>
            <w:shd w:val="clear" w:color="auto" w:fill="auto"/>
          </w:tcPr>
          <w:p w14:paraId="3DD2B86A" w14:textId="783286CF" w:rsidR="00D334C6" w:rsidRPr="00785F0F" w:rsidRDefault="00D334C6" w:rsidP="00D334C6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14:paraId="57F99C23" w14:textId="77777777" w:rsidR="00D334C6" w:rsidRPr="00785F0F" w:rsidRDefault="00D334C6" w:rsidP="00D334C6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DE7DE8E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351C06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24E3E6D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EBDB8BC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6F64D5AB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65E501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020F0FCA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16DD633F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6351778" w14:textId="77777777" w:rsidR="00D334C6" w:rsidRPr="00785F0F" w:rsidRDefault="00D334C6" w:rsidP="00D334C6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7DD22E2E" w14:textId="77777777" w:rsidR="00D334C6" w:rsidRPr="00785F0F" w:rsidRDefault="00D334C6" w:rsidP="00D334C6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342A7E1" w14:textId="77777777" w:rsidR="00D334C6" w:rsidRPr="00785F0F" w:rsidRDefault="00D334C6" w:rsidP="00D334C6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2F1E4F" w14:textId="26A58872" w:rsidR="00D334C6" w:rsidRPr="00785F0F" w:rsidRDefault="00D334C6" w:rsidP="00D334C6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14:paraId="50F15C40" w14:textId="77777777" w:rsidR="00D73A29" w:rsidRPr="00785F0F" w:rsidRDefault="00D73A29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14:paraId="566CF0DE" w14:textId="77777777" w:rsidR="00BC5BFF" w:rsidRPr="00785F0F" w:rsidRDefault="00BC5BFF" w:rsidP="00D73A29">
      <w:pPr>
        <w:rPr>
          <w:sz w:val="2"/>
          <w:szCs w:val="2"/>
        </w:rPr>
      </w:pPr>
    </w:p>
    <w:p w14:paraId="2C616AE3" w14:textId="7DA25789" w:rsidR="00BC5BFF" w:rsidRPr="00785F0F" w:rsidRDefault="00174805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304E5212" w14:textId="58052F09" w:rsidR="00BC5BFF" w:rsidRPr="00785F0F" w:rsidRDefault="00174805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7AF3A94" w14:textId="59EA55B1" w:rsidR="00BC5BFF" w:rsidRPr="00785F0F" w:rsidRDefault="00174805" w:rsidP="005406DC">
      <w:pPr>
        <w:tabs>
          <w:tab w:val="left" w:pos="360"/>
        </w:tabs>
        <w:ind w:left="1080" w:right="-25"/>
        <w:rPr>
          <w:sz w:val="30"/>
          <w:szCs w:val="30"/>
        </w:rPr>
      </w:pPr>
      <w:r>
        <w:rPr>
          <w:sz w:val="24"/>
          <w:szCs w:val="24"/>
          <w:vertAlign w:val="superscript"/>
        </w:rPr>
        <w:t xml:space="preserve">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785F0F">
        <w:rPr>
          <w:sz w:val="20"/>
          <w:szCs w:val="20"/>
          <w:cs/>
          <w:lang w:val="th-TH"/>
        </w:rPr>
        <w:t>ที่มีปัญหา</w:t>
      </w:r>
    </w:p>
    <w:p w14:paraId="286728E4" w14:textId="77777777" w:rsidR="006231F3" w:rsidRPr="00785F0F" w:rsidRDefault="006231F3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1898869A" w14:textId="77777777" w:rsidR="001F3F7D" w:rsidRPr="00785F0F" w:rsidRDefault="001F3F7D" w:rsidP="005406DC">
      <w:pPr>
        <w:tabs>
          <w:tab w:val="left" w:pos="360"/>
        </w:tabs>
        <w:ind w:left="1080" w:right="-25"/>
        <w:rPr>
          <w:sz w:val="2"/>
          <w:szCs w:val="2"/>
        </w:rPr>
      </w:pPr>
    </w:p>
    <w:p w14:paraId="2E707845" w14:textId="77777777" w:rsidR="00C20089" w:rsidRPr="00785F0F" w:rsidRDefault="00C20089">
      <w:r w:rsidRPr="00785F0F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3"/>
        <w:gridCol w:w="1134"/>
        <w:gridCol w:w="238"/>
        <w:gridCol w:w="1203"/>
        <w:gridCol w:w="236"/>
        <w:gridCol w:w="1192"/>
        <w:gridCol w:w="308"/>
        <w:gridCol w:w="1246"/>
        <w:gridCol w:w="266"/>
        <w:gridCol w:w="1092"/>
        <w:gridCol w:w="238"/>
        <w:gridCol w:w="1176"/>
        <w:gridCol w:w="238"/>
        <w:gridCol w:w="896"/>
      </w:tblGrid>
      <w:tr w:rsidR="002B5D14" w:rsidRPr="00785F0F" w14:paraId="6F73CE69" w14:textId="77777777" w:rsidTr="00D46D10">
        <w:tc>
          <w:tcPr>
            <w:tcW w:w="2983" w:type="dxa"/>
            <w:shd w:val="clear" w:color="auto" w:fill="auto"/>
          </w:tcPr>
          <w:p w14:paraId="2BC2BCFE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14:paraId="68D93284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B5D14" w:rsidRPr="00785F0F" w14:paraId="6A69A588" w14:textId="77777777" w:rsidTr="00D46D10">
        <w:tc>
          <w:tcPr>
            <w:tcW w:w="2983" w:type="dxa"/>
            <w:shd w:val="clear" w:color="auto" w:fill="auto"/>
          </w:tcPr>
          <w:p w14:paraId="48C297E4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14:paraId="6C49E882" w14:textId="35C998ED" w:rsidR="002B5D14" w:rsidRPr="00785F0F" w:rsidRDefault="00D334C6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2B5D14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2B5D14" w:rsidRPr="00785F0F" w14:paraId="1CBF51DA" w14:textId="77777777" w:rsidTr="00D46D10">
        <w:tc>
          <w:tcPr>
            <w:tcW w:w="2983" w:type="dxa"/>
            <w:shd w:val="clear" w:color="auto" w:fill="auto"/>
          </w:tcPr>
          <w:p w14:paraId="7200383B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14:paraId="0D7A29DF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66" w:type="dxa"/>
          </w:tcPr>
          <w:p w14:paraId="22A4FBFF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14:paraId="2E643104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38" w:type="dxa"/>
            <w:shd w:val="clear" w:color="auto" w:fill="auto"/>
          </w:tcPr>
          <w:p w14:paraId="54B935F3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057A0C3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6EA92F42" w14:textId="77777777" w:rsidTr="00D46D10">
        <w:tc>
          <w:tcPr>
            <w:tcW w:w="2983" w:type="dxa"/>
            <w:shd w:val="clear" w:color="auto" w:fill="auto"/>
          </w:tcPr>
          <w:p w14:paraId="72B3D915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14:paraId="789BE001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66" w:type="dxa"/>
          </w:tcPr>
          <w:p w14:paraId="0EED7D6D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14:paraId="47F18A33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38" w:type="dxa"/>
            <w:shd w:val="clear" w:color="auto" w:fill="auto"/>
          </w:tcPr>
          <w:p w14:paraId="184FAAEF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435D5596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7F00227B" w14:textId="77777777" w:rsidTr="002B5D14">
        <w:tc>
          <w:tcPr>
            <w:tcW w:w="2983" w:type="dxa"/>
            <w:shd w:val="clear" w:color="auto" w:fill="auto"/>
          </w:tcPr>
          <w:p w14:paraId="6B86FA06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32AC8B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14:paraId="17122DC9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2F7330F7" w14:textId="77777777" w:rsidR="002B5D14" w:rsidRPr="00785F0F" w:rsidRDefault="002B5D14" w:rsidP="00EA49B3">
            <w:pPr>
              <w:spacing w:line="240" w:lineRule="atLeast"/>
              <w:ind w:left="-108" w:right="-80" w:hanging="1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14:paraId="712A4F5D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14:paraId="7F33A89B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308" w:type="dxa"/>
            <w:shd w:val="clear" w:color="auto" w:fill="auto"/>
          </w:tcPr>
          <w:p w14:paraId="7BD82C07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2F1E1423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2FF7457A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14:paraId="3C312D17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14:paraId="459BA80B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7F8A7BEB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  <w:shd w:val="clear" w:color="auto" w:fill="auto"/>
          </w:tcPr>
          <w:p w14:paraId="7EC0E2F9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48D06D5B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7B1D6876" w14:textId="77777777" w:rsidTr="00230793">
        <w:tc>
          <w:tcPr>
            <w:tcW w:w="2983" w:type="dxa"/>
            <w:shd w:val="clear" w:color="auto" w:fill="auto"/>
          </w:tcPr>
          <w:p w14:paraId="4337D480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E00A3E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14:paraId="60F5BAE6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E0FE33E" w14:textId="77777777" w:rsidR="002B5D14" w:rsidRPr="00785F0F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14:paraId="528DAB9F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14:paraId="1FFDD465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308" w:type="dxa"/>
            <w:shd w:val="clear" w:color="auto" w:fill="auto"/>
          </w:tcPr>
          <w:p w14:paraId="67C9F42A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49A8E86B" w14:textId="77777777" w:rsidR="002B5D14" w:rsidRPr="00785F0F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66" w:type="dxa"/>
          </w:tcPr>
          <w:p w14:paraId="6FE91FB1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14:paraId="5D71CCCC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14:paraId="71CAA5EB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064C1339" w14:textId="77777777" w:rsidR="002B5D14" w:rsidRPr="00785F0F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38" w:type="dxa"/>
            <w:shd w:val="clear" w:color="auto" w:fill="auto"/>
          </w:tcPr>
          <w:p w14:paraId="2F8A2615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1E3CC31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7C76B6DF" w14:textId="77777777" w:rsidTr="00230793">
        <w:tc>
          <w:tcPr>
            <w:tcW w:w="2983" w:type="dxa"/>
            <w:shd w:val="clear" w:color="auto" w:fill="auto"/>
          </w:tcPr>
          <w:p w14:paraId="323D6FF4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CAB7E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14:paraId="6D4C0864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18EADBD7" w14:textId="77777777" w:rsidR="002B5D14" w:rsidRPr="00785F0F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14:paraId="05009629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14:paraId="028D4837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308" w:type="dxa"/>
            <w:shd w:val="clear" w:color="auto" w:fill="auto"/>
          </w:tcPr>
          <w:p w14:paraId="011804A1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1765322" w14:textId="77777777" w:rsidR="002B5D14" w:rsidRPr="00785F0F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66" w:type="dxa"/>
          </w:tcPr>
          <w:p w14:paraId="03600422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14:paraId="158B4954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14:paraId="1B88D14C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6AD21BF7" w14:textId="77777777" w:rsidR="002B5D14" w:rsidRPr="00785F0F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38" w:type="dxa"/>
            <w:shd w:val="clear" w:color="auto" w:fill="auto"/>
          </w:tcPr>
          <w:p w14:paraId="1987D076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0A5510EB" w14:textId="77777777" w:rsidR="002B5D14" w:rsidRPr="00785F0F" w:rsidRDefault="002B5D14" w:rsidP="00EA49B3">
            <w:pPr>
              <w:spacing w:line="240" w:lineRule="atLeast"/>
              <w:ind w:left="-106" w:right="-13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B5D14" w:rsidRPr="00785F0F" w14:paraId="259EC58F" w14:textId="77777777" w:rsidTr="00D46D10">
        <w:tc>
          <w:tcPr>
            <w:tcW w:w="2983" w:type="dxa"/>
            <w:shd w:val="clear" w:color="auto" w:fill="auto"/>
          </w:tcPr>
          <w:p w14:paraId="71528F5B" w14:textId="77777777" w:rsidR="002B5D14" w:rsidRPr="00785F0F" w:rsidRDefault="002B5D14" w:rsidP="00EA49B3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center"/>
          </w:tcPr>
          <w:p w14:paraId="07528A20" w14:textId="77777777" w:rsidR="002B5D14" w:rsidRPr="00785F0F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0489AF0B" w14:textId="77777777" w:rsidR="002B5D14" w:rsidRPr="00785F0F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10CDC10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308" w:type="dxa"/>
            <w:shd w:val="clear" w:color="auto" w:fill="auto"/>
          </w:tcPr>
          <w:p w14:paraId="55632BF3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899F6D2" w14:textId="77777777" w:rsidR="002B5D14" w:rsidRPr="00785F0F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2B5D14" w:rsidRPr="00785F0F" w14:paraId="0268D060" w14:textId="77777777" w:rsidTr="00230793">
        <w:tc>
          <w:tcPr>
            <w:tcW w:w="2983" w:type="dxa"/>
            <w:shd w:val="clear" w:color="auto" w:fill="auto"/>
          </w:tcPr>
          <w:p w14:paraId="570DCEAC" w14:textId="77777777" w:rsidR="002B5D14" w:rsidRPr="00785F0F" w:rsidRDefault="002B5D14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E8083" w14:textId="77777777" w:rsidR="002B5D14" w:rsidRPr="00785F0F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2550E3C" w14:textId="77777777" w:rsidR="002B5D14" w:rsidRPr="00785F0F" w:rsidRDefault="002B5D14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40FFC2C" w14:textId="77777777" w:rsidR="002B5D14" w:rsidRPr="00785F0F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49FEE0" w14:textId="77777777" w:rsidR="002B5D14" w:rsidRPr="00785F0F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5C39784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0B986904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1016B8F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5E883420" w14:textId="77777777" w:rsidR="002B5D14" w:rsidRPr="00785F0F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A448E1C" w14:textId="77777777" w:rsidR="002B5D14" w:rsidRPr="00785F0F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30CA3E3" w14:textId="77777777" w:rsidR="002B5D14" w:rsidRPr="00785F0F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36F7FB88" w14:textId="77777777" w:rsidR="002B5D14" w:rsidRPr="00785F0F" w:rsidRDefault="002B5D14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2794F7E" w14:textId="77777777" w:rsidR="002B5D14" w:rsidRPr="00785F0F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2EB92BA" w14:textId="77777777" w:rsidR="002B5D14" w:rsidRPr="00785F0F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152CAA" w:rsidRPr="00785F0F" w14:paraId="29EE20A2" w14:textId="77777777" w:rsidTr="00230793">
        <w:tc>
          <w:tcPr>
            <w:tcW w:w="2983" w:type="dxa"/>
            <w:shd w:val="clear" w:color="auto" w:fill="auto"/>
          </w:tcPr>
          <w:p w14:paraId="0A0EAE72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70E66" w14:textId="6E50ECB9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1,814,011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1005EB8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63EBDB1" w14:textId="0228CE29" w:rsidR="00152CAA" w:rsidRPr="00785F0F" w:rsidRDefault="00152CAA" w:rsidP="00152CAA">
            <w:pPr>
              <w:tabs>
                <w:tab w:val="left" w:pos="7650"/>
              </w:tabs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1,777,044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14:paraId="20000B17" w14:textId="77777777" w:rsidR="00152CAA" w:rsidRPr="00785F0F" w:rsidRDefault="00152CAA" w:rsidP="00152CA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3CB63863" w14:textId="62DFF3B2" w:rsidR="00152CAA" w:rsidRPr="00785F0F" w:rsidRDefault="00152CAA" w:rsidP="00152CAA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308" w:type="dxa"/>
            <w:shd w:val="clear" w:color="auto" w:fill="auto"/>
          </w:tcPr>
          <w:p w14:paraId="359E0F4C" w14:textId="77777777" w:rsidR="00152CAA" w:rsidRPr="00785F0F" w:rsidRDefault="00152CAA" w:rsidP="00152CA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0BBDAE94" w14:textId="551F0749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17,770</w:t>
            </w:r>
          </w:p>
        </w:tc>
        <w:tc>
          <w:tcPr>
            <w:tcW w:w="266" w:type="dxa"/>
          </w:tcPr>
          <w:p w14:paraId="06DF20B0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8F5A6E7" w14:textId="27D2BE8E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200,833</w:t>
            </w:r>
          </w:p>
        </w:tc>
        <w:tc>
          <w:tcPr>
            <w:tcW w:w="238" w:type="dxa"/>
            <w:shd w:val="clear" w:color="auto" w:fill="auto"/>
          </w:tcPr>
          <w:p w14:paraId="4310B0C7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25A995B" w14:textId="40B8BAC2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2,852</w:t>
            </w:r>
          </w:p>
        </w:tc>
        <w:tc>
          <w:tcPr>
            <w:tcW w:w="238" w:type="dxa"/>
            <w:shd w:val="clear" w:color="auto" w:fill="auto"/>
          </w:tcPr>
          <w:p w14:paraId="18BA3AD0" w14:textId="77777777" w:rsidR="00152CAA" w:rsidRPr="00785F0F" w:rsidRDefault="00152CAA" w:rsidP="00152CAA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B6EEFB1" w14:textId="65AEA194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20,622</w:t>
            </w:r>
          </w:p>
        </w:tc>
      </w:tr>
      <w:tr w:rsidR="00152CAA" w:rsidRPr="00785F0F" w14:paraId="7ED5B53B" w14:textId="77777777" w:rsidTr="00230793">
        <w:tc>
          <w:tcPr>
            <w:tcW w:w="2983" w:type="dxa"/>
            <w:shd w:val="clear" w:color="auto" w:fill="auto"/>
          </w:tcPr>
          <w:p w14:paraId="2F66BDB2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81D26" w14:textId="2E9A4F99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59,455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7D2F938" w14:textId="77777777" w:rsidR="00152CAA" w:rsidRPr="00785F0F" w:rsidRDefault="00152CAA" w:rsidP="00152CA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3AFBEF3" w14:textId="55546E79" w:rsidR="00152CAA" w:rsidRPr="00785F0F" w:rsidRDefault="00152CAA" w:rsidP="00152CAA">
            <w:pPr>
              <w:tabs>
                <w:tab w:val="left" w:pos="7650"/>
              </w:tabs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58,680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14:paraId="283D2F72" w14:textId="77777777" w:rsidR="00152CAA" w:rsidRPr="00785F0F" w:rsidRDefault="00152CAA" w:rsidP="00152CA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E51E09C" w14:textId="4494E4A8" w:rsidR="00152CAA" w:rsidRPr="00785F0F" w:rsidRDefault="00152CAA" w:rsidP="00152CAA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308" w:type="dxa"/>
            <w:shd w:val="clear" w:color="auto" w:fill="auto"/>
          </w:tcPr>
          <w:p w14:paraId="3622A35A" w14:textId="77777777" w:rsidR="00152CAA" w:rsidRPr="00785F0F" w:rsidRDefault="00152CAA" w:rsidP="00152CA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69E19600" w14:textId="387E2CF3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1,174</w:t>
            </w:r>
          </w:p>
        </w:tc>
        <w:tc>
          <w:tcPr>
            <w:tcW w:w="266" w:type="dxa"/>
          </w:tcPr>
          <w:p w14:paraId="0E4463D5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0B69015" w14:textId="7A35B3D0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14,418</w:t>
            </w:r>
          </w:p>
        </w:tc>
        <w:tc>
          <w:tcPr>
            <w:tcW w:w="238" w:type="dxa"/>
            <w:shd w:val="clear" w:color="auto" w:fill="auto"/>
          </w:tcPr>
          <w:p w14:paraId="26C26E31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C0A0B52" w14:textId="6E5C97BA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2,910</w:t>
            </w:r>
          </w:p>
        </w:tc>
        <w:tc>
          <w:tcPr>
            <w:tcW w:w="238" w:type="dxa"/>
            <w:shd w:val="clear" w:color="auto" w:fill="auto"/>
          </w:tcPr>
          <w:p w14:paraId="78610122" w14:textId="77777777" w:rsidR="00152CAA" w:rsidRPr="00785F0F" w:rsidRDefault="00152CAA" w:rsidP="00152CA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C7565F8" w14:textId="662E4D4D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4,084</w:t>
            </w:r>
          </w:p>
        </w:tc>
      </w:tr>
      <w:tr w:rsidR="00152CAA" w:rsidRPr="00785F0F" w14:paraId="5562935E" w14:textId="77777777" w:rsidTr="00230793">
        <w:tc>
          <w:tcPr>
            <w:tcW w:w="2983" w:type="dxa"/>
            <w:shd w:val="clear" w:color="auto" w:fill="auto"/>
          </w:tcPr>
          <w:p w14:paraId="679685FA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9EB73E" w14:textId="5437CB6E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18,542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7E87CD3" w14:textId="77777777" w:rsidR="00152CAA" w:rsidRPr="00785F0F" w:rsidRDefault="00152CAA" w:rsidP="00152CA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D096014" w14:textId="309E080A" w:rsidR="00152CAA" w:rsidRPr="00785F0F" w:rsidRDefault="00152CAA" w:rsidP="00152CAA">
            <w:pPr>
              <w:tabs>
                <w:tab w:val="left" w:pos="987"/>
                <w:tab w:val="left" w:pos="7650"/>
              </w:tabs>
              <w:ind w:right="-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9,763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14:paraId="0BB7A64D" w14:textId="77777777" w:rsidR="00152CAA" w:rsidRPr="00785F0F" w:rsidRDefault="00152CAA" w:rsidP="00152CA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F7392F2" w14:textId="1F14D793" w:rsidR="00152CAA" w:rsidRPr="00785F0F" w:rsidRDefault="00152CAA" w:rsidP="00152CAA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14:paraId="2FD8FF85" w14:textId="77777777" w:rsidR="00152CAA" w:rsidRPr="00785F0F" w:rsidRDefault="00152CAA" w:rsidP="00152CA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2CF4E3C" w14:textId="53906BAB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9,763</w:t>
            </w:r>
          </w:p>
        </w:tc>
        <w:tc>
          <w:tcPr>
            <w:tcW w:w="266" w:type="dxa"/>
          </w:tcPr>
          <w:p w14:paraId="55F9211F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1788D7C" w14:textId="215B79A7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1,469</w:t>
            </w:r>
          </w:p>
        </w:tc>
        <w:tc>
          <w:tcPr>
            <w:tcW w:w="238" w:type="dxa"/>
            <w:shd w:val="clear" w:color="auto" w:fill="auto"/>
          </w:tcPr>
          <w:p w14:paraId="18D8A51E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A4325EC" w14:textId="16129112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</w:t>
            </w:r>
          </w:p>
        </w:tc>
        <w:tc>
          <w:tcPr>
            <w:tcW w:w="238" w:type="dxa"/>
            <w:shd w:val="clear" w:color="auto" w:fill="auto"/>
          </w:tcPr>
          <w:p w14:paraId="0D12A727" w14:textId="77777777" w:rsidR="00152CAA" w:rsidRPr="00785F0F" w:rsidRDefault="00152CAA" w:rsidP="00152CA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FA34389" w14:textId="1EE2A46B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10,487</w:t>
            </w:r>
          </w:p>
        </w:tc>
      </w:tr>
      <w:tr w:rsidR="00152CAA" w:rsidRPr="00785F0F" w14:paraId="250C4689" w14:textId="77777777" w:rsidTr="00230793">
        <w:tc>
          <w:tcPr>
            <w:tcW w:w="2983" w:type="dxa"/>
            <w:shd w:val="clear" w:color="auto" w:fill="auto"/>
          </w:tcPr>
          <w:p w14:paraId="41BC6A9E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317B2" w14:textId="2251C8F4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15,070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2C101E0" w14:textId="77777777" w:rsidR="00152CAA" w:rsidRPr="00785F0F" w:rsidRDefault="00152CAA" w:rsidP="00152CA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171ABBE" w14:textId="7B47DC59" w:rsidR="00152CAA" w:rsidRPr="00785F0F" w:rsidRDefault="00152CAA" w:rsidP="00152CAA">
            <w:pPr>
              <w:tabs>
                <w:tab w:val="left" w:pos="7650"/>
              </w:tabs>
              <w:ind w:right="-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5,999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14:paraId="70D668CB" w14:textId="77777777" w:rsidR="00152CAA" w:rsidRPr="00785F0F" w:rsidRDefault="00152CAA" w:rsidP="00152CAA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6C7F2C9A" w14:textId="7D9EF45F" w:rsidR="00152CAA" w:rsidRPr="00785F0F" w:rsidRDefault="00152CAA" w:rsidP="00152CAA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14:paraId="65DF0FB2" w14:textId="77777777" w:rsidR="00152CAA" w:rsidRPr="00785F0F" w:rsidRDefault="00152CAA" w:rsidP="00152CA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96A1454" w14:textId="423C8D5E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5,999</w:t>
            </w:r>
          </w:p>
        </w:tc>
        <w:tc>
          <w:tcPr>
            <w:tcW w:w="266" w:type="dxa"/>
          </w:tcPr>
          <w:p w14:paraId="359AAD3D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9F4C505" w14:textId="13156EB3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</w:t>
            </w:r>
          </w:p>
        </w:tc>
        <w:tc>
          <w:tcPr>
            <w:tcW w:w="238" w:type="dxa"/>
            <w:shd w:val="clear" w:color="auto" w:fill="auto"/>
          </w:tcPr>
          <w:p w14:paraId="0E370BB7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0C9161D" w14:textId="7D4A0E6F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238" w:type="dxa"/>
            <w:shd w:val="clear" w:color="auto" w:fill="auto"/>
          </w:tcPr>
          <w:p w14:paraId="6D623DEF" w14:textId="77777777" w:rsidR="00152CAA" w:rsidRPr="00785F0F" w:rsidRDefault="00152CAA" w:rsidP="00152CA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CEEED23" w14:textId="79B8A2CE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6,336</w:t>
            </w:r>
          </w:p>
        </w:tc>
      </w:tr>
      <w:tr w:rsidR="00152CAA" w:rsidRPr="00785F0F" w14:paraId="10BE7789" w14:textId="77777777" w:rsidTr="00230793">
        <w:tc>
          <w:tcPr>
            <w:tcW w:w="2983" w:type="dxa"/>
            <w:shd w:val="clear" w:color="auto" w:fill="auto"/>
          </w:tcPr>
          <w:p w14:paraId="62FAC21F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F5FC9F" w14:textId="61D670BC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30,133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FE9460B" w14:textId="77777777" w:rsidR="00152CAA" w:rsidRPr="00785F0F" w:rsidRDefault="00152CAA" w:rsidP="00152CA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5330C526" w14:textId="6A4A0DA1" w:rsidR="00152CAA" w:rsidRPr="00785F0F" w:rsidRDefault="00152CAA" w:rsidP="00152CAA">
            <w:pPr>
              <w:tabs>
                <w:tab w:val="left" w:pos="7650"/>
              </w:tabs>
              <w:ind w:right="-9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16,830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14:paraId="110822A4" w14:textId="77777777" w:rsidR="00152CAA" w:rsidRPr="00785F0F" w:rsidRDefault="00152CAA" w:rsidP="00152CA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025AD45" w14:textId="5611D5C6" w:rsidR="00152CAA" w:rsidRPr="00785F0F" w:rsidRDefault="00152CAA" w:rsidP="00152CAA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14:paraId="4074F2AE" w14:textId="77777777" w:rsidR="00152CAA" w:rsidRPr="00785F0F" w:rsidRDefault="00152CAA" w:rsidP="00152CA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</w:tcPr>
          <w:p w14:paraId="618EC30B" w14:textId="0ED62ACE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16,830</w:t>
            </w:r>
          </w:p>
        </w:tc>
        <w:tc>
          <w:tcPr>
            <w:tcW w:w="266" w:type="dxa"/>
          </w:tcPr>
          <w:p w14:paraId="3CDD7050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62A7572" w14:textId="1B83423D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1,979</w:t>
            </w:r>
          </w:p>
        </w:tc>
        <w:tc>
          <w:tcPr>
            <w:tcW w:w="238" w:type="dxa"/>
            <w:shd w:val="clear" w:color="auto" w:fill="auto"/>
          </w:tcPr>
          <w:p w14:paraId="75E85BB8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6E13A2B8" w14:textId="79B1F9CB" w:rsidR="00152CAA" w:rsidRPr="00785F0F" w:rsidRDefault="00152CAA" w:rsidP="00152CAA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</w:t>
            </w:r>
          </w:p>
        </w:tc>
        <w:tc>
          <w:tcPr>
            <w:tcW w:w="238" w:type="dxa"/>
            <w:shd w:val="clear" w:color="auto" w:fill="auto"/>
          </w:tcPr>
          <w:p w14:paraId="025656DF" w14:textId="77777777" w:rsidR="00152CAA" w:rsidRPr="00785F0F" w:rsidRDefault="00152CAA" w:rsidP="00152CA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14:paraId="454F5D63" w14:textId="11D6D85C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17,781</w:t>
            </w:r>
          </w:p>
        </w:tc>
      </w:tr>
      <w:tr w:rsidR="00152CAA" w:rsidRPr="00785F0F" w14:paraId="79677679" w14:textId="77777777" w:rsidTr="00230793">
        <w:tc>
          <w:tcPr>
            <w:tcW w:w="2983" w:type="dxa"/>
            <w:shd w:val="clear" w:color="auto" w:fill="auto"/>
          </w:tcPr>
          <w:p w14:paraId="75FC81B5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08ECC5" w14:textId="66A28BF1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1,937,211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87030B0" w14:textId="77777777" w:rsidR="00152CAA" w:rsidRPr="00785F0F" w:rsidRDefault="00152CAA" w:rsidP="00152CA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0891CD" w14:textId="05D0EC55" w:rsidR="00152CAA" w:rsidRPr="00785F0F" w:rsidRDefault="00152CAA" w:rsidP="00152CAA">
            <w:pPr>
              <w:tabs>
                <w:tab w:val="decimal" w:pos="934"/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1,868,316</w:t>
            </w:r>
          </w:p>
        </w:tc>
        <w:tc>
          <w:tcPr>
            <w:tcW w:w="236" w:type="dxa"/>
            <w:shd w:val="clear" w:color="auto" w:fill="auto"/>
          </w:tcPr>
          <w:p w14:paraId="3ACE325A" w14:textId="77777777" w:rsidR="00152CAA" w:rsidRPr="00785F0F" w:rsidRDefault="00152CAA" w:rsidP="00152CA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36E681C" w14:textId="77777777" w:rsidR="00152CAA" w:rsidRPr="00785F0F" w:rsidRDefault="00152CAA" w:rsidP="00152CA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0D9CC39B" w14:textId="77777777" w:rsidR="00152CAA" w:rsidRPr="00785F0F" w:rsidRDefault="00152CAA" w:rsidP="00152CAA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208C515" w14:textId="6C57DD4E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51,536</w:t>
            </w:r>
          </w:p>
        </w:tc>
        <w:tc>
          <w:tcPr>
            <w:tcW w:w="266" w:type="dxa"/>
          </w:tcPr>
          <w:p w14:paraId="357DA42D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01B41" w14:textId="6530DDC6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219,440</w:t>
            </w:r>
          </w:p>
        </w:tc>
        <w:tc>
          <w:tcPr>
            <w:tcW w:w="238" w:type="dxa"/>
            <w:shd w:val="clear" w:color="auto" w:fill="auto"/>
          </w:tcPr>
          <w:p w14:paraId="74F25C56" w14:textId="77777777" w:rsidR="00152CAA" w:rsidRPr="00785F0F" w:rsidRDefault="00152CAA" w:rsidP="00152CA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CD3346" w14:textId="3D516ED4" w:rsidR="00152CAA" w:rsidRPr="00785F0F" w:rsidRDefault="00152CAA" w:rsidP="00152CA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7,774</w:t>
            </w:r>
          </w:p>
        </w:tc>
        <w:tc>
          <w:tcPr>
            <w:tcW w:w="238" w:type="dxa"/>
            <w:shd w:val="clear" w:color="auto" w:fill="auto"/>
          </w:tcPr>
          <w:p w14:paraId="2B34CACA" w14:textId="77777777" w:rsidR="00152CAA" w:rsidRPr="00785F0F" w:rsidRDefault="00152CAA" w:rsidP="00152CA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</w:tcBorders>
            <w:shd w:val="clear" w:color="auto" w:fill="auto"/>
          </w:tcPr>
          <w:p w14:paraId="2354705D" w14:textId="298CFF8A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59,310</w:t>
            </w:r>
          </w:p>
        </w:tc>
      </w:tr>
      <w:tr w:rsidR="00152CAA" w:rsidRPr="00785F0F" w14:paraId="3DDAEA37" w14:textId="77777777" w:rsidTr="00230793">
        <w:tc>
          <w:tcPr>
            <w:tcW w:w="4117" w:type="dxa"/>
            <w:gridSpan w:val="2"/>
            <w:shd w:val="clear" w:color="auto" w:fill="auto"/>
          </w:tcPr>
          <w:p w14:paraId="1139063B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38" w:type="dxa"/>
            <w:shd w:val="clear" w:color="auto" w:fill="auto"/>
          </w:tcPr>
          <w:p w14:paraId="53B0CC17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40927336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5AA4D3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9721410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18786263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000000"/>
            </w:tcBorders>
            <w:shd w:val="clear" w:color="auto" w:fill="auto"/>
          </w:tcPr>
          <w:p w14:paraId="5D6328C2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401F8E8A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15AC2BD6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91A7335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000000"/>
            </w:tcBorders>
            <w:shd w:val="clear" w:color="auto" w:fill="auto"/>
          </w:tcPr>
          <w:p w14:paraId="56C27026" w14:textId="77777777" w:rsidR="00152CAA" w:rsidRPr="00785F0F" w:rsidRDefault="00152CAA" w:rsidP="00152CAA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554EF9" w14:textId="77777777" w:rsidR="00152CAA" w:rsidRPr="00785F0F" w:rsidRDefault="00152CAA" w:rsidP="00152CAA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14:paraId="6FC3993F" w14:textId="61652BAA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41,332</w:t>
            </w:r>
          </w:p>
        </w:tc>
      </w:tr>
      <w:tr w:rsidR="00152CAA" w:rsidRPr="00785F0F" w14:paraId="0597AA36" w14:textId="77777777" w:rsidTr="00230793">
        <w:tc>
          <w:tcPr>
            <w:tcW w:w="2983" w:type="dxa"/>
            <w:shd w:val="clear" w:color="auto" w:fill="auto"/>
          </w:tcPr>
          <w:p w14:paraId="12582237" w14:textId="77777777" w:rsidR="00152CAA" w:rsidRPr="00785F0F" w:rsidRDefault="00152CAA" w:rsidP="00152CAA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A25507A" w14:textId="77777777" w:rsidR="00152CAA" w:rsidRPr="00785F0F" w:rsidRDefault="00152CAA" w:rsidP="00152CAA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48D3082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78AE36A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431A78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75B59F1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26963F0E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6CFDC104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5DE2BADA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5E271589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C720888" w14:textId="77777777" w:rsidR="00152CAA" w:rsidRPr="00785F0F" w:rsidRDefault="00152CAA" w:rsidP="00152CAA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DBE0220" w14:textId="77777777" w:rsidR="00152CAA" w:rsidRPr="00785F0F" w:rsidRDefault="00152CAA" w:rsidP="00152CAA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D6472B8" w14:textId="77777777" w:rsidR="00152CAA" w:rsidRPr="00785F0F" w:rsidRDefault="00152CAA" w:rsidP="00152CAA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91E8AA" w14:textId="2BDB4709" w:rsidR="00152CAA" w:rsidRPr="00785F0F" w:rsidRDefault="00152CAA" w:rsidP="00152CA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100,642</w:t>
            </w:r>
          </w:p>
        </w:tc>
      </w:tr>
    </w:tbl>
    <w:p w14:paraId="26699530" w14:textId="77777777" w:rsidR="00D73A29" w:rsidRPr="00785F0F" w:rsidRDefault="00D73A29" w:rsidP="00D73A29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14:paraId="3B8D156D" w14:textId="77777777" w:rsidR="00BC5BFF" w:rsidRPr="00785F0F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14:paraId="2E7BB8E9" w14:textId="3CD9C977" w:rsidR="00BC5BFF" w:rsidRPr="00785F0F" w:rsidRDefault="00174805" w:rsidP="007A2156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5B7192F7" w14:textId="2B67D529" w:rsidR="00BC5BFF" w:rsidRPr="00785F0F" w:rsidRDefault="00174805" w:rsidP="007A2156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2F200325" w14:textId="2CD2BB4A" w:rsidR="00BC5BFF" w:rsidRPr="00785F0F" w:rsidRDefault="00174805" w:rsidP="007A2156">
      <w:pPr>
        <w:tabs>
          <w:tab w:val="left" w:pos="360"/>
        </w:tabs>
        <w:ind w:left="990" w:right="-25"/>
        <w:rPr>
          <w:sz w:val="18"/>
          <w:szCs w:val="18"/>
          <w:cs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785F0F">
        <w:rPr>
          <w:sz w:val="20"/>
          <w:szCs w:val="20"/>
          <w:cs/>
          <w:lang w:val="th-TH"/>
        </w:rPr>
        <w:t>ที่มีปัญหา</w:t>
      </w:r>
    </w:p>
    <w:p w14:paraId="7A256E1E" w14:textId="77777777" w:rsidR="00BC5BFF" w:rsidRPr="00785F0F" w:rsidRDefault="00BC5BFF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21C01C26" w14:textId="77777777" w:rsidR="00D73A29" w:rsidRDefault="00D73A29">
      <w:pPr>
        <w:tabs>
          <w:tab w:val="left" w:pos="360"/>
        </w:tabs>
        <w:ind w:left="1080" w:right="-25"/>
        <w:rPr>
          <w:sz w:val="30"/>
          <w:szCs w:val="30"/>
        </w:rPr>
      </w:pPr>
    </w:p>
    <w:tbl>
      <w:tblPr>
        <w:tblpPr w:leftFromText="180" w:rightFromText="180" w:vertAnchor="text" w:tblpX="990" w:tblpY="-3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655893" w:rsidRPr="00785F0F" w14:paraId="2EC1673E" w14:textId="77777777" w:rsidTr="00655893">
        <w:tc>
          <w:tcPr>
            <w:tcW w:w="2997" w:type="dxa"/>
            <w:shd w:val="clear" w:color="auto" w:fill="auto"/>
          </w:tcPr>
          <w:p w14:paraId="6B4E9CB9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14:paraId="41DF4E08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55893" w:rsidRPr="00785F0F" w14:paraId="72692D7E" w14:textId="77777777" w:rsidTr="00655893">
        <w:tc>
          <w:tcPr>
            <w:tcW w:w="2997" w:type="dxa"/>
            <w:shd w:val="clear" w:color="auto" w:fill="auto"/>
          </w:tcPr>
          <w:p w14:paraId="4CA2834C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14:paraId="1193E948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655893" w:rsidRPr="00785F0F" w14:paraId="3D873774" w14:textId="77777777" w:rsidTr="00655893">
        <w:tc>
          <w:tcPr>
            <w:tcW w:w="2997" w:type="dxa"/>
            <w:shd w:val="clear" w:color="auto" w:fill="auto"/>
          </w:tcPr>
          <w:p w14:paraId="48033FC5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14:paraId="3FB2524A" w14:textId="77777777" w:rsidR="00655893" w:rsidRPr="00785F0F" w:rsidRDefault="00655893" w:rsidP="00655893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14:paraId="370BC609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14:paraId="59B92959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14:paraId="2F74329F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17C6B7D5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68AFB1FF" w14:textId="77777777" w:rsidTr="00655893">
        <w:tc>
          <w:tcPr>
            <w:tcW w:w="2997" w:type="dxa"/>
            <w:shd w:val="clear" w:color="auto" w:fill="auto"/>
          </w:tcPr>
          <w:p w14:paraId="07672527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14:paraId="1B08EBA3" w14:textId="77777777" w:rsidR="00655893" w:rsidRPr="00785F0F" w:rsidRDefault="00655893" w:rsidP="00655893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14:paraId="404494F8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14:paraId="2213D63F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14:paraId="6E0EF4CB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4ED1FBA4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46601DF4" w14:textId="77777777" w:rsidTr="00655893">
        <w:tc>
          <w:tcPr>
            <w:tcW w:w="2997" w:type="dxa"/>
            <w:shd w:val="clear" w:color="auto" w:fill="auto"/>
          </w:tcPr>
          <w:p w14:paraId="374C614C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083D7C66" w14:textId="77777777" w:rsidR="00655893" w:rsidRPr="00785F0F" w:rsidRDefault="00655893" w:rsidP="00655893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14:paraId="39DA1C16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7F745952" w14:textId="77777777" w:rsidR="00655893" w:rsidRPr="00785F0F" w:rsidRDefault="00655893" w:rsidP="00655893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14:paraId="2D939D1F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12FF6B55" w14:textId="77777777" w:rsidR="00655893" w:rsidRPr="00785F0F" w:rsidRDefault="00655893" w:rsidP="00655893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14:paraId="6BC550C7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BB8C547" w14:textId="77777777" w:rsidR="00655893" w:rsidRPr="00785F0F" w:rsidRDefault="00655893" w:rsidP="00655893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4A74E652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01B4B41B" w14:textId="77777777" w:rsidR="00655893" w:rsidRPr="00785F0F" w:rsidRDefault="00655893" w:rsidP="00655893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14:paraId="0C6E1AE5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770A87AD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14:paraId="6A03E96D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31EF9C1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1141617B" w14:textId="77777777" w:rsidTr="00655893">
        <w:tc>
          <w:tcPr>
            <w:tcW w:w="2997" w:type="dxa"/>
            <w:shd w:val="clear" w:color="auto" w:fill="auto"/>
          </w:tcPr>
          <w:p w14:paraId="706A065C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2E82E6C4" w14:textId="77777777" w:rsidR="00655893" w:rsidRPr="00785F0F" w:rsidRDefault="00655893" w:rsidP="00655893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14:paraId="6EDBC40B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7FFCC7D6" w14:textId="77777777" w:rsidR="00655893" w:rsidRPr="00785F0F" w:rsidRDefault="00655893" w:rsidP="00655893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14:paraId="1F8B6809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4222EE85" w14:textId="77777777" w:rsidR="00655893" w:rsidRPr="00785F0F" w:rsidRDefault="00655893" w:rsidP="00655893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14:paraId="51254892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1E5DE43B" w14:textId="77777777" w:rsidR="00655893" w:rsidRPr="00785F0F" w:rsidRDefault="00655893" w:rsidP="00655893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14:paraId="13096116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69DE3E90" w14:textId="77777777" w:rsidR="00655893" w:rsidRPr="00785F0F" w:rsidRDefault="00655893" w:rsidP="00655893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14:paraId="0E1315A6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0D323409" w14:textId="77777777" w:rsidR="00655893" w:rsidRPr="00785F0F" w:rsidRDefault="00655893" w:rsidP="00655893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14:paraId="5A02EF9F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DAF8300" w14:textId="77777777" w:rsidR="00655893" w:rsidRPr="00785F0F" w:rsidRDefault="00655893" w:rsidP="00655893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55893" w:rsidRPr="00785F0F" w14:paraId="68705FAE" w14:textId="77777777" w:rsidTr="00655893">
        <w:tc>
          <w:tcPr>
            <w:tcW w:w="2997" w:type="dxa"/>
            <w:shd w:val="clear" w:color="auto" w:fill="auto"/>
          </w:tcPr>
          <w:p w14:paraId="1445744B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478B1519" w14:textId="77777777" w:rsidR="00655893" w:rsidRPr="00785F0F" w:rsidRDefault="00655893" w:rsidP="00655893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14:paraId="3DB52E3C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6ABB7894" w14:textId="77777777" w:rsidR="00655893" w:rsidRPr="00785F0F" w:rsidRDefault="00655893" w:rsidP="00655893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14:paraId="350DBC3A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6AFADD93" w14:textId="77777777" w:rsidR="00655893" w:rsidRPr="00785F0F" w:rsidRDefault="00655893" w:rsidP="00655893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14:paraId="35134ECF" w14:textId="77777777" w:rsidR="00655893" w:rsidRPr="00785F0F" w:rsidRDefault="00655893" w:rsidP="00655893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40C31F29" w14:textId="77777777" w:rsidR="00655893" w:rsidRPr="00785F0F" w:rsidRDefault="00655893" w:rsidP="00655893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14:paraId="188F3812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4966CBA7" w14:textId="77777777" w:rsidR="00655893" w:rsidRPr="00785F0F" w:rsidRDefault="00655893" w:rsidP="00655893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14:paraId="079F9997" w14:textId="77777777" w:rsidR="00655893" w:rsidRPr="00785F0F" w:rsidRDefault="00655893" w:rsidP="00655893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10D3FA1E" w14:textId="77777777" w:rsidR="00655893" w:rsidRPr="00785F0F" w:rsidRDefault="00655893" w:rsidP="00655893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14:paraId="2F2F1695" w14:textId="77777777" w:rsidR="00655893" w:rsidRPr="00785F0F" w:rsidRDefault="00655893" w:rsidP="00655893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C82291F" w14:textId="77777777" w:rsidR="00655893" w:rsidRPr="00785F0F" w:rsidRDefault="00655893" w:rsidP="00655893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55893" w:rsidRPr="00785F0F" w14:paraId="046F8F14" w14:textId="77777777" w:rsidTr="00655893">
        <w:tc>
          <w:tcPr>
            <w:tcW w:w="2997" w:type="dxa"/>
            <w:shd w:val="clear" w:color="auto" w:fill="auto"/>
          </w:tcPr>
          <w:p w14:paraId="3A1372C0" w14:textId="77777777" w:rsidR="00655893" w:rsidRPr="00785F0F" w:rsidRDefault="00655893" w:rsidP="00655893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14:paraId="1725EFBE" w14:textId="77777777" w:rsidR="00655893" w:rsidRPr="00785F0F" w:rsidRDefault="00655893" w:rsidP="006558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14:paraId="256B0426" w14:textId="77777777" w:rsidR="00655893" w:rsidRPr="00785F0F" w:rsidRDefault="00655893" w:rsidP="006558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8ADB28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14:paraId="0B064D99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14:paraId="0BDBA5AD" w14:textId="77777777" w:rsidR="00655893" w:rsidRPr="00785F0F" w:rsidRDefault="00655893" w:rsidP="006558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55893" w:rsidRPr="00785F0F" w14:paraId="478ECC5B" w14:textId="77777777" w:rsidTr="00655893">
        <w:tc>
          <w:tcPr>
            <w:tcW w:w="2997" w:type="dxa"/>
            <w:shd w:val="clear" w:color="auto" w:fill="auto"/>
          </w:tcPr>
          <w:p w14:paraId="46D0B2B4" w14:textId="77777777" w:rsidR="00655893" w:rsidRPr="00785F0F" w:rsidRDefault="00655893" w:rsidP="0065589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F648552" w14:textId="77777777" w:rsidR="00655893" w:rsidRPr="00785F0F" w:rsidRDefault="00655893" w:rsidP="0065589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5E5B8423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7E91B63" w14:textId="77777777" w:rsidR="00655893" w:rsidRPr="00785F0F" w:rsidRDefault="00655893" w:rsidP="0065589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4CC9BA7" w14:textId="77777777" w:rsidR="00655893" w:rsidRPr="00785F0F" w:rsidRDefault="00655893" w:rsidP="006558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87C24B7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4D997285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12CB43D7" w14:textId="77777777" w:rsidR="00655893" w:rsidRPr="00785F0F" w:rsidRDefault="00655893" w:rsidP="0065589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1AF65BAF" w14:textId="77777777" w:rsidR="00655893" w:rsidRPr="00785F0F" w:rsidRDefault="00655893" w:rsidP="0065589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78281479" w14:textId="77777777" w:rsidR="00655893" w:rsidRPr="00785F0F" w:rsidRDefault="00655893" w:rsidP="0065589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34A6663C" w14:textId="77777777" w:rsidR="00655893" w:rsidRPr="00785F0F" w:rsidRDefault="00655893" w:rsidP="0065589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EACE46F" w14:textId="77777777" w:rsidR="00655893" w:rsidRPr="00785F0F" w:rsidRDefault="00655893" w:rsidP="0065589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79C471F4" w14:textId="77777777" w:rsidR="00655893" w:rsidRPr="00785F0F" w:rsidRDefault="00655893" w:rsidP="0065589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005492C2" w14:textId="77777777" w:rsidR="00655893" w:rsidRPr="00785F0F" w:rsidRDefault="00655893" w:rsidP="0065589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655893" w:rsidRPr="00785F0F" w14:paraId="38C4882D" w14:textId="77777777" w:rsidTr="00655893">
        <w:tc>
          <w:tcPr>
            <w:tcW w:w="2997" w:type="dxa"/>
            <w:shd w:val="clear" w:color="auto" w:fill="auto"/>
          </w:tcPr>
          <w:p w14:paraId="4C429B85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2552B16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1,817,955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862C8CE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BE4A32" w14:textId="77777777" w:rsidR="00655893" w:rsidRPr="00785F0F" w:rsidRDefault="00655893" w:rsidP="00655893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1,775,859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52" w:type="dxa"/>
            <w:shd w:val="clear" w:color="auto" w:fill="auto"/>
          </w:tcPr>
          <w:p w14:paraId="2F314552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03D1683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94" w:type="dxa"/>
            <w:shd w:val="clear" w:color="auto" w:fill="auto"/>
          </w:tcPr>
          <w:p w14:paraId="12954A27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44A743E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17,759</w:t>
            </w:r>
          </w:p>
        </w:tc>
        <w:tc>
          <w:tcPr>
            <w:tcW w:w="245" w:type="dxa"/>
          </w:tcPr>
          <w:p w14:paraId="375A193C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1686DACE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186,518</w:t>
            </w:r>
          </w:p>
        </w:tc>
        <w:tc>
          <w:tcPr>
            <w:tcW w:w="253" w:type="dxa"/>
            <w:shd w:val="clear" w:color="auto" w:fill="auto"/>
          </w:tcPr>
          <w:p w14:paraId="4E84D9AA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9F3DE0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2,873</w:t>
            </w:r>
          </w:p>
        </w:tc>
        <w:tc>
          <w:tcPr>
            <w:tcW w:w="244" w:type="dxa"/>
            <w:shd w:val="clear" w:color="auto" w:fill="auto"/>
          </w:tcPr>
          <w:p w14:paraId="4D15A286" w14:textId="77777777" w:rsidR="00655893" w:rsidRPr="00785F0F" w:rsidRDefault="00655893" w:rsidP="00655893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208DAF3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20,632</w:t>
            </w:r>
          </w:p>
        </w:tc>
      </w:tr>
      <w:tr w:rsidR="00655893" w:rsidRPr="00785F0F" w14:paraId="1AAFEFA9" w14:textId="77777777" w:rsidTr="00655893">
        <w:tc>
          <w:tcPr>
            <w:tcW w:w="2997" w:type="dxa"/>
            <w:shd w:val="clear" w:color="auto" w:fill="auto"/>
          </w:tcPr>
          <w:p w14:paraId="66A8EF67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79F52013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41,079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BDC7B0D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4698F31" w14:textId="77777777" w:rsidR="00655893" w:rsidRPr="00785F0F" w:rsidRDefault="00655893" w:rsidP="00655893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40,142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52" w:type="dxa"/>
            <w:shd w:val="clear" w:color="auto" w:fill="auto"/>
          </w:tcPr>
          <w:p w14:paraId="40A7331A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6960404A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94" w:type="dxa"/>
            <w:shd w:val="clear" w:color="auto" w:fill="auto"/>
          </w:tcPr>
          <w:p w14:paraId="2C8F3A8A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DC589F1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</w:p>
        </w:tc>
        <w:tc>
          <w:tcPr>
            <w:tcW w:w="245" w:type="dxa"/>
          </w:tcPr>
          <w:p w14:paraId="6E4992CD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1791C1C7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12,855</w:t>
            </w:r>
          </w:p>
        </w:tc>
        <w:tc>
          <w:tcPr>
            <w:tcW w:w="253" w:type="dxa"/>
            <w:shd w:val="clear" w:color="auto" w:fill="auto"/>
          </w:tcPr>
          <w:p w14:paraId="4DC3BA25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8C908E3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2,697</w:t>
            </w:r>
          </w:p>
        </w:tc>
        <w:tc>
          <w:tcPr>
            <w:tcW w:w="244" w:type="dxa"/>
            <w:shd w:val="clear" w:color="auto" w:fill="auto"/>
          </w:tcPr>
          <w:p w14:paraId="0366D871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1B8A10B7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</w:tr>
      <w:tr w:rsidR="00655893" w:rsidRPr="00785F0F" w14:paraId="31BFF31C" w14:textId="77777777" w:rsidTr="00655893">
        <w:tc>
          <w:tcPr>
            <w:tcW w:w="2997" w:type="dxa"/>
            <w:shd w:val="clear" w:color="auto" w:fill="auto"/>
          </w:tcPr>
          <w:p w14:paraId="6A89DC31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5D12DAD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21,718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4D21294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A1F6B3F" w14:textId="77777777" w:rsidR="00655893" w:rsidRPr="00785F0F" w:rsidRDefault="00655893" w:rsidP="0065589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14:paraId="7261FB31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3EE868E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60ACC3E2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5EE3AE2F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</w:p>
        </w:tc>
        <w:tc>
          <w:tcPr>
            <w:tcW w:w="245" w:type="dxa"/>
          </w:tcPr>
          <w:p w14:paraId="5F9E2F4B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52893181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</w:t>
            </w:r>
          </w:p>
        </w:tc>
        <w:tc>
          <w:tcPr>
            <w:tcW w:w="253" w:type="dxa"/>
            <w:shd w:val="clear" w:color="auto" w:fill="auto"/>
          </w:tcPr>
          <w:p w14:paraId="743CF2DC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13DC952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44" w:type="dxa"/>
            <w:shd w:val="clear" w:color="auto" w:fill="auto"/>
          </w:tcPr>
          <w:p w14:paraId="1A61421B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031CE31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12,831</w:t>
            </w:r>
          </w:p>
        </w:tc>
      </w:tr>
      <w:tr w:rsidR="00655893" w:rsidRPr="00785F0F" w14:paraId="72798155" w14:textId="77777777" w:rsidTr="00655893">
        <w:tc>
          <w:tcPr>
            <w:tcW w:w="2997" w:type="dxa"/>
            <w:shd w:val="clear" w:color="auto" w:fill="auto"/>
          </w:tcPr>
          <w:p w14:paraId="2BDE53B0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B3D4A9A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12,682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963AA3F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87047D" w14:textId="77777777" w:rsidR="00655893" w:rsidRPr="00785F0F" w:rsidRDefault="00655893" w:rsidP="0065589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14:paraId="49C3DB78" w14:textId="77777777" w:rsidR="00655893" w:rsidRPr="00785F0F" w:rsidRDefault="00655893" w:rsidP="00655893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9C75CF0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704554ED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2ED7FE1C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</w:p>
        </w:tc>
        <w:tc>
          <w:tcPr>
            <w:tcW w:w="245" w:type="dxa"/>
          </w:tcPr>
          <w:p w14:paraId="2F3C554F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38A18912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53" w:type="dxa"/>
            <w:shd w:val="clear" w:color="auto" w:fill="auto"/>
          </w:tcPr>
          <w:p w14:paraId="28145B6C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003F695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44" w:type="dxa"/>
            <w:shd w:val="clear" w:color="auto" w:fill="auto"/>
          </w:tcPr>
          <w:p w14:paraId="23177C63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70B95AA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4,318</w:t>
            </w:r>
          </w:p>
        </w:tc>
      </w:tr>
      <w:tr w:rsidR="00655893" w:rsidRPr="00785F0F" w14:paraId="0142A180" w14:textId="77777777" w:rsidTr="00655893">
        <w:tc>
          <w:tcPr>
            <w:tcW w:w="2997" w:type="dxa"/>
            <w:shd w:val="clear" w:color="auto" w:fill="auto"/>
          </w:tcPr>
          <w:p w14:paraId="3A638D45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82F5F6B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31,358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C6C4D0E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11D51357" w14:textId="77777777" w:rsidR="00655893" w:rsidRPr="00785F0F" w:rsidRDefault="00655893" w:rsidP="0065589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14:paraId="3653B0D2" w14:textId="77777777" w:rsidR="00655893" w:rsidRPr="00785F0F" w:rsidRDefault="00655893" w:rsidP="0065589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3B33551" w14:textId="77777777" w:rsidR="00655893" w:rsidRPr="00785F0F" w:rsidRDefault="00655893" w:rsidP="00655893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4D1133C6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14:paraId="27FC1A7B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16,357</w:t>
            </w:r>
          </w:p>
        </w:tc>
        <w:tc>
          <w:tcPr>
            <w:tcW w:w="245" w:type="dxa"/>
          </w:tcPr>
          <w:p w14:paraId="0D90BB93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0478B68C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1,776</w:t>
            </w:r>
          </w:p>
        </w:tc>
        <w:tc>
          <w:tcPr>
            <w:tcW w:w="253" w:type="dxa"/>
            <w:shd w:val="clear" w:color="auto" w:fill="auto"/>
          </w:tcPr>
          <w:p w14:paraId="25FFB88E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14:paraId="5E57F30E" w14:textId="77777777" w:rsidR="00655893" w:rsidRPr="00785F0F" w:rsidRDefault="00655893" w:rsidP="00655893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44" w:type="dxa"/>
            <w:shd w:val="clear" w:color="auto" w:fill="auto"/>
          </w:tcPr>
          <w:p w14:paraId="6F144742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77FEB3BF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17,182</w:t>
            </w:r>
          </w:p>
        </w:tc>
      </w:tr>
      <w:tr w:rsidR="00655893" w:rsidRPr="00785F0F" w14:paraId="1990DCB8" w14:textId="77777777" w:rsidTr="00655893">
        <w:tc>
          <w:tcPr>
            <w:tcW w:w="2997" w:type="dxa"/>
            <w:shd w:val="clear" w:color="auto" w:fill="auto"/>
          </w:tcPr>
          <w:p w14:paraId="743A4965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1E93BC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1,924,792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F169C30" w14:textId="77777777" w:rsidR="00655893" w:rsidRPr="00785F0F" w:rsidRDefault="00655893" w:rsidP="0065589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72D840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1,848,604</w:t>
            </w:r>
          </w:p>
        </w:tc>
        <w:tc>
          <w:tcPr>
            <w:tcW w:w="252" w:type="dxa"/>
            <w:shd w:val="clear" w:color="auto" w:fill="auto"/>
          </w:tcPr>
          <w:p w14:paraId="2DDEB790" w14:textId="77777777" w:rsidR="00655893" w:rsidRPr="00785F0F" w:rsidRDefault="00655893" w:rsidP="00655893">
            <w:pPr>
              <w:pStyle w:val="BodyText"/>
              <w:tabs>
                <w:tab w:val="decimal" w:pos="684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434DE83" w14:textId="77777777" w:rsidR="00655893" w:rsidRPr="00785F0F" w:rsidRDefault="00655893" w:rsidP="00655893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0B492CB6" w14:textId="77777777" w:rsidR="00655893" w:rsidRPr="00785F0F" w:rsidRDefault="00655893" w:rsidP="00655893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44E723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51,165</w:t>
            </w:r>
          </w:p>
        </w:tc>
        <w:tc>
          <w:tcPr>
            <w:tcW w:w="245" w:type="dxa"/>
          </w:tcPr>
          <w:p w14:paraId="1B63D2DA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CC451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203,029</w:t>
            </w:r>
          </w:p>
        </w:tc>
        <w:tc>
          <w:tcPr>
            <w:tcW w:w="253" w:type="dxa"/>
            <w:shd w:val="clear" w:color="auto" w:fill="auto"/>
          </w:tcPr>
          <w:p w14:paraId="1C245070" w14:textId="77777777" w:rsidR="00655893" w:rsidRPr="00785F0F" w:rsidRDefault="00655893" w:rsidP="0065589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82E9994" w14:textId="77777777" w:rsidR="00655893" w:rsidRPr="00785F0F" w:rsidRDefault="00655893" w:rsidP="0065589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7,298</w:t>
            </w:r>
          </w:p>
        </w:tc>
        <w:tc>
          <w:tcPr>
            <w:tcW w:w="244" w:type="dxa"/>
            <w:shd w:val="clear" w:color="auto" w:fill="auto"/>
          </w:tcPr>
          <w:p w14:paraId="6EC681C7" w14:textId="77777777" w:rsidR="00655893" w:rsidRPr="00785F0F" w:rsidRDefault="00655893" w:rsidP="0065589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506DA647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58,463</w:t>
            </w:r>
          </w:p>
        </w:tc>
      </w:tr>
      <w:tr w:rsidR="00655893" w:rsidRPr="00785F0F" w14:paraId="7F556117" w14:textId="77777777" w:rsidTr="00655893">
        <w:tc>
          <w:tcPr>
            <w:tcW w:w="4089" w:type="dxa"/>
            <w:gridSpan w:val="2"/>
            <w:shd w:val="clear" w:color="auto" w:fill="auto"/>
          </w:tcPr>
          <w:p w14:paraId="65703A09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14:paraId="1D6F5825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539533FE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DF88C17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32308A6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520FAE48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14:paraId="3E9DE22A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49FA2F36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DF20F2C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6A3CDBAE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14:paraId="3BC4941A" w14:textId="77777777" w:rsidR="00655893" w:rsidRPr="00785F0F" w:rsidRDefault="00655893" w:rsidP="00655893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7F7286E1" w14:textId="77777777" w:rsidR="00655893" w:rsidRPr="00785F0F" w:rsidRDefault="00655893" w:rsidP="00655893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67AD52FB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40,184</w:t>
            </w:r>
          </w:p>
        </w:tc>
      </w:tr>
      <w:tr w:rsidR="00655893" w:rsidRPr="00785F0F" w14:paraId="6167B9BB" w14:textId="77777777" w:rsidTr="00655893">
        <w:tc>
          <w:tcPr>
            <w:tcW w:w="2997" w:type="dxa"/>
            <w:shd w:val="clear" w:color="auto" w:fill="auto"/>
          </w:tcPr>
          <w:p w14:paraId="097A9D81" w14:textId="77777777" w:rsidR="00655893" w:rsidRPr="00785F0F" w:rsidRDefault="00655893" w:rsidP="0065589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14:paraId="3FF911F0" w14:textId="77777777" w:rsidR="00655893" w:rsidRPr="00785F0F" w:rsidRDefault="00655893" w:rsidP="00655893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132073E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4CB450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24AE0BEC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40C32AD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2300FDCD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78156AF9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68B5D9ED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23764286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0AE2D7F7" w14:textId="77777777" w:rsidR="00655893" w:rsidRPr="00785F0F" w:rsidRDefault="00655893" w:rsidP="0065589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B83C492" w14:textId="77777777" w:rsidR="00655893" w:rsidRPr="00785F0F" w:rsidRDefault="00655893" w:rsidP="00655893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4918E476" w14:textId="77777777" w:rsidR="00655893" w:rsidRPr="00785F0F" w:rsidRDefault="00655893" w:rsidP="00655893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017163" w14:textId="77777777" w:rsidR="00655893" w:rsidRPr="00785F0F" w:rsidRDefault="00655893" w:rsidP="0065589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14:paraId="643049BC" w14:textId="77777777" w:rsidR="000C3D40" w:rsidRPr="00785F0F" w:rsidRDefault="000C3D40" w:rsidP="004F1032">
      <w:pPr>
        <w:tabs>
          <w:tab w:val="left" w:pos="360"/>
        </w:tabs>
        <w:ind w:right="-25"/>
        <w:rPr>
          <w:sz w:val="30"/>
          <w:szCs w:val="30"/>
        </w:rPr>
      </w:pPr>
    </w:p>
    <w:p w14:paraId="14B1439B" w14:textId="77777777" w:rsidR="00D73A29" w:rsidRPr="00785F0F" w:rsidRDefault="0068179F">
      <w:pPr>
        <w:tabs>
          <w:tab w:val="left" w:pos="360"/>
        </w:tabs>
        <w:ind w:left="1080" w:right="-25"/>
        <w:rPr>
          <w:sz w:val="20"/>
          <w:szCs w:val="20"/>
        </w:rPr>
      </w:pPr>
      <w:r w:rsidRPr="00785F0F">
        <w:rPr>
          <w:sz w:val="20"/>
          <w:szCs w:val="20"/>
        </w:rPr>
        <w:br w:type="textWrapping" w:clear="all"/>
      </w:r>
    </w:p>
    <w:p w14:paraId="6F7B5112" w14:textId="77777777" w:rsidR="00BC5BFF" w:rsidRPr="00785F0F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14:paraId="68E20F7B" w14:textId="0D20A6D1" w:rsidR="00BC5BFF" w:rsidRPr="00785F0F" w:rsidRDefault="00174805" w:rsidP="002F37B8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4378C9E9" w14:textId="2248FE48" w:rsidR="00BC5BFF" w:rsidRPr="00785F0F" w:rsidRDefault="00174805" w:rsidP="002F37B8">
      <w:pPr>
        <w:tabs>
          <w:tab w:val="left" w:pos="360"/>
        </w:tabs>
        <w:ind w:left="990" w:right="-29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0BE6BC86" w14:textId="3B4F51A3" w:rsidR="00BC5BFF" w:rsidRPr="00785F0F" w:rsidRDefault="00174805" w:rsidP="002F37B8">
      <w:pPr>
        <w:tabs>
          <w:tab w:val="left" w:pos="360"/>
        </w:tabs>
        <w:ind w:left="990" w:right="-25"/>
        <w:rPr>
          <w:sz w:val="20"/>
          <w:szCs w:val="20"/>
          <w:cs/>
        </w:rPr>
      </w:pPr>
      <w:r>
        <w:rPr>
          <w:sz w:val="24"/>
          <w:szCs w:val="24"/>
          <w:vertAlign w:val="superscript"/>
        </w:rPr>
        <w:t xml:space="preserve">    </w:t>
      </w:r>
      <w:r w:rsidR="00BC5BFF" w:rsidRPr="00785F0F">
        <w:rPr>
          <w:sz w:val="24"/>
          <w:szCs w:val="24"/>
          <w:vertAlign w:val="superscript"/>
          <w:cs/>
        </w:rPr>
        <w:t>***</w:t>
      </w:r>
      <w:r w:rsidR="00BC5BFF" w:rsidRPr="00785F0F">
        <w:rPr>
          <w:sz w:val="24"/>
          <w:szCs w:val="24"/>
        </w:rPr>
        <w:tab/>
      </w:r>
      <w:r w:rsidR="00BC5BFF"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6D2A9C" w:rsidRPr="00785F0F">
        <w:rPr>
          <w:sz w:val="20"/>
          <w:szCs w:val="20"/>
          <w:cs/>
          <w:lang w:val="th-TH"/>
        </w:rPr>
        <w:t>ที่มีปัญหา</w:t>
      </w:r>
    </w:p>
    <w:p w14:paraId="2DDB2218" w14:textId="77777777" w:rsidR="00BC5BFF" w:rsidRPr="00785F0F" w:rsidRDefault="00BC5BFF">
      <w:pPr>
        <w:rPr>
          <w:szCs w:val="36"/>
          <w:cs/>
        </w:rPr>
        <w:sectPr w:rsidR="00BC5BFF" w:rsidRPr="00785F0F" w:rsidSect="00A21CF7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pgSz w:w="16838" w:h="11906" w:orient="landscape" w:code="9"/>
          <w:pgMar w:top="691" w:right="1152" w:bottom="576" w:left="1152" w:header="720" w:footer="720" w:gutter="0"/>
          <w:pgNumType w:start="109"/>
          <w:cols w:space="720"/>
          <w:docGrid w:linePitch="490"/>
        </w:sectPr>
      </w:pPr>
    </w:p>
    <w:p w14:paraId="4AB7BC26" w14:textId="77777777" w:rsidR="00BC5BFF" w:rsidRPr="00785F0F" w:rsidRDefault="00BC5BFF">
      <w:pPr>
        <w:ind w:right="-25"/>
        <w:rPr>
          <w:sz w:val="2"/>
          <w:szCs w:val="2"/>
        </w:rPr>
      </w:pPr>
    </w:p>
    <w:p w14:paraId="05B9D7F3" w14:textId="70BEE69B" w:rsidR="00BC5BFF" w:rsidRPr="00785F0F" w:rsidRDefault="00BC5BFF" w:rsidP="00BE13EB">
      <w:pPr>
        <w:tabs>
          <w:tab w:val="left" w:pos="3420"/>
        </w:tabs>
        <w:spacing w:line="400" w:lineRule="exact"/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จากการ</w:t>
      </w:r>
      <w:r w:rsidR="00E304DE" w:rsidRPr="00785F0F">
        <w:rPr>
          <w:sz w:val="30"/>
          <w:szCs w:val="30"/>
          <w:cs/>
        </w:rPr>
        <w:t>ประเมิน</w:t>
      </w:r>
      <w:r w:rsidRPr="00785F0F">
        <w:rPr>
          <w:sz w:val="30"/>
          <w:szCs w:val="30"/>
          <w:cs/>
        </w:rPr>
        <w:t>เกี่ยวกับความสามารถในการจ่ายชำระหนี้ของลูกหนี้เงินให้สินเชื่อ</w:t>
      </w:r>
      <w:r w:rsidR="00E304DE" w:rsidRPr="00785F0F">
        <w:rPr>
          <w:sz w:val="30"/>
          <w:szCs w:val="30"/>
          <w:cs/>
        </w:rPr>
        <w:t xml:space="preserve"> ฝ่ายบริหารของ</w:t>
      </w:r>
      <w:r w:rsidRPr="00785F0F">
        <w:rPr>
          <w:sz w:val="30"/>
          <w:szCs w:val="30"/>
          <w:cs/>
        </w:rPr>
        <w:t xml:space="preserve">ธนาคารและบริษัทย่อยเชื่อว่า ณ วันที่ </w:t>
      </w:r>
      <w:r w:rsidR="00475A91">
        <w:rPr>
          <w:sz w:val="30"/>
          <w:szCs w:val="30"/>
        </w:rPr>
        <w:t xml:space="preserve">30 </w:t>
      </w:r>
      <w:r w:rsidR="00475A91">
        <w:rPr>
          <w:rFonts w:hint="cs"/>
          <w:sz w:val="30"/>
          <w:szCs w:val="30"/>
          <w:cs/>
        </w:rPr>
        <w:t xml:space="preserve">มิถุนายน </w:t>
      </w:r>
      <w:r w:rsidR="00475A91">
        <w:rPr>
          <w:sz w:val="30"/>
          <w:szCs w:val="30"/>
        </w:rPr>
        <w:t>2562</w:t>
      </w:r>
      <w:r w:rsidR="00475A91">
        <w:rPr>
          <w:rFonts w:hint="cs"/>
          <w:sz w:val="30"/>
          <w:szCs w:val="30"/>
          <w:cs/>
        </w:rPr>
        <w:t xml:space="preserve"> และ </w:t>
      </w:r>
      <w:r w:rsidR="00475A91">
        <w:rPr>
          <w:sz w:val="30"/>
          <w:szCs w:val="30"/>
        </w:rPr>
        <w:t xml:space="preserve">31 </w:t>
      </w:r>
      <w:r w:rsidR="00475A91">
        <w:rPr>
          <w:rFonts w:hint="cs"/>
          <w:sz w:val="30"/>
          <w:szCs w:val="30"/>
          <w:cs/>
        </w:rPr>
        <w:t xml:space="preserve">ธันวาคม </w:t>
      </w:r>
      <w:r w:rsidR="00475A91">
        <w:rPr>
          <w:sz w:val="30"/>
          <w:szCs w:val="30"/>
        </w:rPr>
        <w:t>2561</w:t>
      </w:r>
      <w:r w:rsidR="007F2B1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9C1D8C" w:rsidRPr="00785F0F">
        <w:rPr>
          <w:sz w:val="30"/>
          <w:szCs w:val="30"/>
          <w:cs/>
        </w:rPr>
        <w:t xml:space="preserve"> รวมถึงการประเมินสำหรับสินเชื่อที่อาจจะเสื่อมสภาพ</w:t>
      </w:r>
      <w:r w:rsidR="00643FCF" w:rsidRPr="00785F0F">
        <w:rPr>
          <w:sz w:val="30"/>
          <w:szCs w:val="30"/>
          <w:cs/>
        </w:rPr>
        <w:t>ลง</w:t>
      </w:r>
      <w:r w:rsidR="009C1D8C" w:rsidRPr="00785F0F">
        <w:rPr>
          <w:sz w:val="30"/>
          <w:szCs w:val="30"/>
          <w:cs/>
        </w:rPr>
        <w:t>ในอนาคต</w:t>
      </w:r>
      <w:r w:rsidRPr="00785F0F">
        <w:rPr>
          <w:sz w:val="30"/>
          <w:szCs w:val="30"/>
          <w:cs/>
        </w:rPr>
        <w:t xml:space="preserve"> ค่าเผื่อหนี้สงสัยจะสูญได้ตั้งตามเกณฑ์ทั้งเชิงปริมาณและเชิงคุณภาพจากวิจารณญาณของผู้บริหาร</w:t>
      </w:r>
    </w:p>
    <w:p w14:paraId="459E2619" w14:textId="77777777" w:rsidR="00BC5BFF" w:rsidRPr="00E44761" w:rsidRDefault="00BC5BFF" w:rsidP="00EE1BFC">
      <w:pPr>
        <w:ind w:left="1800" w:right="-23"/>
        <w:rPr>
          <w:sz w:val="24"/>
          <w:szCs w:val="24"/>
        </w:rPr>
      </w:pPr>
    </w:p>
    <w:p w14:paraId="5F2855FC" w14:textId="77777777" w:rsidR="00BC5BFF" w:rsidRPr="00785F0F" w:rsidRDefault="00154A41" w:rsidP="00CB2D82">
      <w:pPr>
        <w:tabs>
          <w:tab w:val="left" w:pos="1800"/>
        </w:tabs>
        <w:ind w:left="1260" w:right="-23" w:hanging="180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9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2</w:t>
      </w:r>
      <w:r w:rsidR="00CB2D82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การเปลี่ยนแปลงของค่าเผื่อหนี้สงสัยจะสูญ</w:t>
      </w:r>
    </w:p>
    <w:p w14:paraId="29779AA3" w14:textId="77777777" w:rsidR="00BC5BFF" w:rsidRPr="00E44761" w:rsidRDefault="00BC5BFF" w:rsidP="00EE1BFC">
      <w:pPr>
        <w:ind w:left="1800" w:right="-23"/>
        <w:rPr>
          <w:sz w:val="24"/>
          <w:szCs w:val="24"/>
        </w:rPr>
      </w:pPr>
    </w:p>
    <w:p w14:paraId="6C741CE1" w14:textId="74FEB0DB" w:rsidR="008771D1" w:rsidRPr="000C3D40" w:rsidRDefault="008771D1" w:rsidP="008771D1">
      <w:pPr>
        <w:ind w:left="2160" w:right="-23" w:hanging="360"/>
        <w:jc w:val="thaiDistribute"/>
        <w:rPr>
          <w:sz w:val="30"/>
          <w:szCs w:val="30"/>
        </w:rPr>
      </w:pPr>
      <w:r w:rsidRPr="000C3D40">
        <w:rPr>
          <w:sz w:val="30"/>
          <w:szCs w:val="30"/>
          <w:cs/>
        </w:rPr>
        <w:t xml:space="preserve">ณ วันที่ </w:t>
      </w:r>
      <w:r w:rsidR="00D334C6">
        <w:rPr>
          <w:rFonts w:hint="cs"/>
          <w:sz w:val="30"/>
          <w:szCs w:val="30"/>
          <w:cs/>
        </w:rPr>
        <w:t xml:space="preserve">30 มิถุนายน 2562 และ </w:t>
      </w:r>
      <w:r w:rsidR="0089075D" w:rsidRPr="000C3D40">
        <w:rPr>
          <w:sz w:val="30"/>
          <w:szCs w:val="30"/>
        </w:rPr>
        <w:t xml:space="preserve">31 </w:t>
      </w:r>
      <w:r w:rsidR="0089075D" w:rsidRPr="000C3D40">
        <w:rPr>
          <w:sz w:val="30"/>
          <w:szCs w:val="30"/>
          <w:cs/>
        </w:rPr>
        <w:t xml:space="preserve">ธันวาคม </w:t>
      </w:r>
      <w:r w:rsidRPr="000C3D40">
        <w:rPr>
          <w:sz w:val="30"/>
          <w:szCs w:val="30"/>
        </w:rPr>
        <w:t>256</w:t>
      </w:r>
      <w:r w:rsidRPr="000C3D40">
        <w:rPr>
          <w:rFonts w:hint="cs"/>
          <w:sz w:val="30"/>
          <w:szCs w:val="30"/>
          <w:cs/>
        </w:rPr>
        <w:t>1</w:t>
      </w:r>
      <w:r w:rsidRPr="000C3D40">
        <w:rPr>
          <w:sz w:val="30"/>
          <w:szCs w:val="30"/>
          <w:cs/>
        </w:rPr>
        <w:t xml:space="preserve"> การเปลี่ยนแปลงของค่าเผื่อหนี้สงสัยจะสูญมีดังนี้</w:t>
      </w:r>
    </w:p>
    <w:p w14:paraId="3D84D063" w14:textId="77777777" w:rsidR="00193400" w:rsidRPr="00E44761" w:rsidRDefault="00193400" w:rsidP="00EE1BFC">
      <w:pPr>
        <w:ind w:left="1800" w:right="-23"/>
        <w:rPr>
          <w:sz w:val="24"/>
          <w:szCs w:val="24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073C062C" w14:textId="77777777" w:rsidTr="007C7CC2">
        <w:tc>
          <w:tcPr>
            <w:tcW w:w="2340" w:type="dxa"/>
            <w:shd w:val="clear" w:color="auto" w:fill="auto"/>
            <w:vAlign w:val="bottom"/>
          </w:tcPr>
          <w:p w14:paraId="2B3B2821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77F3C6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785F0F" w14:paraId="33DAB848" w14:textId="77777777" w:rsidTr="007C7CC2">
        <w:tc>
          <w:tcPr>
            <w:tcW w:w="2340" w:type="dxa"/>
            <w:shd w:val="clear" w:color="auto" w:fill="auto"/>
            <w:vAlign w:val="bottom"/>
          </w:tcPr>
          <w:p w14:paraId="24C56A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4956F46" w14:textId="3A131873" w:rsidR="00BC5BFF" w:rsidRPr="00785F0F" w:rsidRDefault="00D334C6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30 มิถุนายน </w:t>
            </w:r>
            <w:r w:rsidR="001D7F28" w:rsidRPr="00785F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</w:tr>
      <w:tr w:rsidR="00BC5BFF" w:rsidRPr="00785F0F" w14:paraId="6C5957DC" w14:textId="77777777" w:rsidTr="007C7CC2">
        <w:tc>
          <w:tcPr>
            <w:tcW w:w="2340" w:type="dxa"/>
            <w:shd w:val="clear" w:color="auto" w:fill="auto"/>
            <w:vAlign w:val="bottom"/>
          </w:tcPr>
          <w:p w14:paraId="68DC72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C2387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A160CD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AF8661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672024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CD7FC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CAB10E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B3C56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0A8102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81647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0F7119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6A1C0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EC21A6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77B9D9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6E1D098" w14:textId="77777777" w:rsidTr="007C7CC2">
        <w:tc>
          <w:tcPr>
            <w:tcW w:w="2340" w:type="dxa"/>
            <w:shd w:val="clear" w:color="auto" w:fill="auto"/>
            <w:vAlign w:val="bottom"/>
          </w:tcPr>
          <w:p w14:paraId="3A8C80F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3D63A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D2577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15FB40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F8B04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4141A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98003E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F2267C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5F4D46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853E5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EB5A86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A099F7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5E36F5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D76853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CB499AC" w14:textId="77777777" w:rsidTr="007C7CC2">
        <w:tc>
          <w:tcPr>
            <w:tcW w:w="2340" w:type="dxa"/>
            <w:shd w:val="clear" w:color="auto" w:fill="auto"/>
            <w:vAlign w:val="bottom"/>
          </w:tcPr>
          <w:p w14:paraId="600C3ED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D3C65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676C40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EF48E3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70030D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D5E7AA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5C951F2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D81E9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11951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359925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E50F05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2206CBA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10F80DD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737A4A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26435527" w14:textId="77777777" w:rsidTr="007C7CC2">
        <w:tc>
          <w:tcPr>
            <w:tcW w:w="2340" w:type="dxa"/>
            <w:shd w:val="clear" w:color="auto" w:fill="auto"/>
            <w:vAlign w:val="bottom"/>
          </w:tcPr>
          <w:p w14:paraId="477830C1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8F32AB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3BA76B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36901D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E78EAF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DA558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5610E3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04F5E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65A93F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EAED34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6E9ABD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164E0FE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561856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EABF78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7797C0B0" w14:textId="77777777" w:rsidTr="007C7CC2">
        <w:tc>
          <w:tcPr>
            <w:tcW w:w="2340" w:type="dxa"/>
            <w:shd w:val="clear" w:color="auto" w:fill="auto"/>
            <w:vAlign w:val="bottom"/>
          </w:tcPr>
          <w:p w14:paraId="002676B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EA3F64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532C18C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DBF4C6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EE2070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34263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BAB6FF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F40C7C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F8FC72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D77E9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2B20C19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2AEDF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29D0369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33CA6BD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03E3FD7E" w14:textId="77777777" w:rsidTr="008A14E2">
        <w:tc>
          <w:tcPr>
            <w:tcW w:w="2340" w:type="dxa"/>
            <w:shd w:val="clear" w:color="auto" w:fill="auto"/>
            <w:vAlign w:val="bottom"/>
          </w:tcPr>
          <w:p w14:paraId="13C818E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7E6F037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F1032" w:rsidRPr="00785F0F" w14:paraId="02470E04" w14:textId="77777777" w:rsidTr="009458BD">
        <w:tc>
          <w:tcPr>
            <w:tcW w:w="2340" w:type="dxa"/>
            <w:shd w:val="clear" w:color="auto" w:fill="auto"/>
            <w:vAlign w:val="bottom"/>
          </w:tcPr>
          <w:p w14:paraId="5C806C91" w14:textId="63070FD7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5D1CD71" w14:textId="5531F4EF" w:rsidR="004F1032" w:rsidRPr="004F1032" w:rsidRDefault="004F1032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C34EEE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B7C300" w14:textId="788E5E2C" w:rsidR="004F1032" w:rsidRPr="004F1032" w:rsidRDefault="004F1032" w:rsidP="004F1032">
            <w:pPr>
              <w:tabs>
                <w:tab w:val="decimal" w:pos="590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C095DE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2E422856" w14:textId="08BFA6AA" w:rsidR="004F1032" w:rsidRPr="004F1032" w:rsidRDefault="004F1032" w:rsidP="004F103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12380B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4FCDECE" w14:textId="3B6971CB" w:rsidR="004F1032" w:rsidRPr="004F1032" w:rsidRDefault="004F1032" w:rsidP="004F1032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FC5263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F179BA" w14:textId="573F4EC3" w:rsidR="004F1032" w:rsidRPr="004F1032" w:rsidRDefault="004F1032" w:rsidP="004F1032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D7C5A3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BC5DBCE" w14:textId="32BD7CC3" w:rsidR="004F1032" w:rsidRPr="004F1032" w:rsidRDefault="004F1032" w:rsidP="004F1032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E1C4B" w14:textId="77777777" w:rsidR="004F1032" w:rsidRPr="004F1032" w:rsidRDefault="004F1032" w:rsidP="004F1032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E03467" w14:textId="2A680A3A" w:rsidR="004F1032" w:rsidRPr="004F1032" w:rsidRDefault="004F1032" w:rsidP="004F1032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99,405</w:t>
            </w:r>
          </w:p>
        </w:tc>
      </w:tr>
      <w:tr w:rsidR="004F1032" w:rsidRPr="00785F0F" w14:paraId="35BDB66B" w14:textId="77777777" w:rsidTr="00FC5F9E">
        <w:tc>
          <w:tcPr>
            <w:tcW w:w="2340" w:type="dxa"/>
            <w:shd w:val="clear" w:color="auto" w:fill="auto"/>
            <w:vAlign w:val="bottom"/>
          </w:tcPr>
          <w:p w14:paraId="7AF16493" w14:textId="77777777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9AC534B" w14:textId="1D046A8C" w:rsidR="004F1032" w:rsidRPr="00785F0F" w:rsidRDefault="00C9267F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04206B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5C56E0" w14:textId="1ABA054E" w:rsidR="004F1032" w:rsidRPr="00785F0F" w:rsidRDefault="00C9267F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7DBD73" w14:textId="77777777" w:rsidR="004F1032" w:rsidRPr="00785F0F" w:rsidRDefault="004F1032" w:rsidP="004F1032">
            <w:pPr>
              <w:tabs>
                <w:tab w:val="decimal" w:pos="566"/>
              </w:tabs>
              <w:snapToGrid w:val="0"/>
              <w:spacing w:line="240" w:lineRule="atLeast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4FD9A8BD" w14:textId="62D0905B" w:rsidR="004F1032" w:rsidRPr="00785F0F" w:rsidRDefault="00C9267F" w:rsidP="004F1032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2,344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2B2AD5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F172051" w14:textId="76F4223F" w:rsidR="004F1032" w:rsidRPr="00785F0F" w:rsidRDefault="00C9267F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3FB5D7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2FE0F5" w14:textId="20AD8900" w:rsidR="004F1032" w:rsidRPr="00785F0F" w:rsidRDefault="00C9267F" w:rsidP="004F1032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5E767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C1B306F" w14:textId="4191A6C8" w:rsidR="004F1032" w:rsidRPr="00785F0F" w:rsidRDefault="00C9267F" w:rsidP="004F1032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1E003E" w14:textId="77777777" w:rsidR="004F1032" w:rsidRPr="00785F0F" w:rsidRDefault="004F1032" w:rsidP="004F1032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BFC3659" w14:textId="74D11529" w:rsidR="004F1032" w:rsidRPr="00785F0F" w:rsidRDefault="00C9267F" w:rsidP="004F1032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13,009</w:t>
            </w:r>
          </w:p>
        </w:tc>
      </w:tr>
      <w:tr w:rsidR="00C9267F" w:rsidRPr="00785F0F" w14:paraId="28DC14B5" w14:textId="77777777" w:rsidTr="00303146">
        <w:tc>
          <w:tcPr>
            <w:tcW w:w="2340" w:type="dxa"/>
            <w:shd w:val="clear" w:color="auto" w:fill="auto"/>
            <w:vAlign w:val="bottom"/>
          </w:tcPr>
          <w:p w14:paraId="4A0C08A7" w14:textId="77777777" w:rsidR="00C9267F" w:rsidRPr="00785F0F" w:rsidRDefault="00C9267F" w:rsidP="00C9267F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AB4CA15" w14:textId="183AC9B4" w:rsidR="00C9267F" w:rsidRPr="00785F0F" w:rsidRDefault="00C9267F" w:rsidP="00C9267F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B9522F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2492A4A6" w14:textId="2258B324" w:rsidR="00C9267F" w:rsidRPr="00785F0F" w:rsidRDefault="00C9267F" w:rsidP="00C9267F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C34A66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6709F994" w14:textId="3FDD411F" w:rsidR="00C9267F" w:rsidRPr="00785F0F" w:rsidRDefault="00C9267F" w:rsidP="00C9267F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B88A65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36A2002F" w14:textId="26182252" w:rsidR="00C9267F" w:rsidRPr="00785F0F" w:rsidRDefault="00C9267F" w:rsidP="00C9267F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EDED74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5BB67EF" w14:textId="78849467" w:rsidR="00C9267F" w:rsidRPr="00785F0F" w:rsidRDefault="00C9267F" w:rsidP="00C9267F">
            <w:pPr>
              <w:tabs>
                <w:tab w:val="decimal" w:pos="571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10,839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F3222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D833B49" w14:textId="5CB8E042" w:rsidR="00C9267F" w:rsidRPr="00785F0F" w:rsidRDefault="00C9267F" w:rsidP="00C9267F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863FCE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F4A84F9" w14:textId="113E2251" w:rsidR="00C9267F" w:rsidRPr="00785F0F" w:rsidRDefault="00C9267F" w:rsidP="00C9267F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10,839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C9267F" w:rsidRPr="00785F0F" w14:paraId="2003AC17" w14:textId="77777777" w:rsidTr="00EA2CBA">
        <w:tc>
          <w:tcPr>
            <w:tcW w:w="2340" w:type="dxa"/>
            <w:shd w:val="clear" w:color="auto" w:fill="auto"/>
            <w:vAlign w:val="bottom"/>
          </w:tcPr>
          <w:p w14:paraId="1E132BD6" w14:textId="77777777" w:rsidR="00C9267F" w:rsidRPr="00785F0F" w:rsidRDefault="00C9267F" w:rsidP="00C9267F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6085808A" w14:textId="67AE1B73" w:rsidR="00C9267F" w:rsidRPr="00785F0F" w:rsidRDefault="00C9267F" w:rsidP="00C9267F">
            <w:pPr>
              <w:tabs>
                <w:tab w:val="decimal" w:pos="550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11921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4B4DEF83" w14:textId="4D3DB8E5" w:rsidR="00C9267F" w:rsidRPr="00785F0F" w:rsidRDefault="00C9267F" w:rsidP="00C9267F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EA5D6B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0E89C5" w14:textId="53EB1011" w:rsidR="00C9267F" w:rsidRPr="00785F0F" w:rsidRDefault="00C9267F" w:rsidP="00C9267F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C8115F" w14:textId="77777777" w:rsidR="00C9267F" w:rsidRPr="00785F0F" w:rsidRDefault="00C9267F" w:rsidP="00C9267F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6B4F5C4D" w14:textId="7BD44512" w:rsidR="00C9267F" w:rsidRPr="00785F0F" w:rsidRDefault="00C9267F" w:rsidP="00C9267F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94DA4D" w14:textId="77777777" w:rsidR="00C9267F" w:rsidRPr="00785F0F" w:rsidRDefault="00C9267F" w:rsidP="00C9267F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879E35" w14:textId="5F5F8705" w:rsidR="00C9267F" w:rsidRPr="00785F0F" w:rsidRDefault="00C9267F" w:rsidP="00C9267F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CD0FC0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E210F1" w14:textId="34024123" w:rsidR="00C9267F" w:rsidRPr="00785F0F" w:rsidRDefault="00C9267F" w:rsidP="00C9267F">
            <w:pPr>
              <w:tabs>
                <w:tab w:val="decimal" w:pos="555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183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0BF5F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AA86D6" w14:textId="22A623D1" w:rsidR="00C9267F" w:rsidRPr="00785F0F" w:rsidRDefault="00C9267F" w:rsidP="00C9267F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C9267F" w:rsidRPr="00785F0F" w14:paraId="69F1DCC2" w14:textId="77777777" w:rsidTr="00FC5F9E">
        <w:tc>
          <w:tcPr>
            <w:tcW w:w="2340" w:type="dxa"/>
            <w:shd w:val="clear" w:color="auto" w:fill="auto"/>
            <w:vAlign w:val="bottom"/>
          </w:tcPr>
          <w:p w14:paraId="47EDBADB" w14:textId="05788CD1" w:rsidR="00C9267F" w:rsidRPr="00785F0F" w:rsidRDefault="00C9267F" w:rsidP="00C9267F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>30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264EDC" w14:textId="078EDD2D" w:rsidR="00C9267F" w:rsidRPr="00785F0F" w:rsidRDefault="00C9267F" w:rsidP="00C9267F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AC0599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5F707D" w14:textId="7084ED0A" w:rsidR="00C9267F" w:rsidRPr="00785F0F" w:rsidRDefault="00C9267F" w:rsidP="00C9267F">
            <w:pPr>
              <w:tabs>
                <w:tab w:val="decimal" w:pos="590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4,084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6B1DD6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647DF4" w14:textId="20AC93B5" w:rsidR="00C9267F" w:rsidRPr="00785F0F" w:rsidRDefault="00C9267F" w:rsidP="00C9267F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10,487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4099A3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52CB33" w14:textId="0DDC23A9" w:rsidR="00C9267F" w:rsidRPr="00785F0F" w:rsidRDefault="00C9267F" w:rsidP="00C9267F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6,336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A223F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107FA2" w14:textId="174C0211" w:rsidR="00C9267F" w:rsidRPr="00785F0F" w:rsidRDefault="00C9267F" w:rsidP="00C9267F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18,493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D6543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228C0A" w14:textId="034848B1" w:rsidR="00C9267F" w:rsidRPr="00785F0F" w:rsidRDefault="00C9267F" w:rsidP="00C9267F">
            <w:pPr>
              <w:tabs>
                <w:tab w:val="decimal" w:pos="573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41,341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632729" w14:textId="77777777" w:rsidR="00C9267F" w:rsidRPr="00785F0F" w:rsidRDefault="00C9267F" w:rsidP="00C9267F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22D54" w14:textId="3B613C88" w:rsidR="00C9267F" w:rsidRPr="00785F0F" w:rsidRDefault="00C9267F" w:rsidP="00C9267F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101,390</w:t>
            </w:r>
          </w:p>
        </w:tc>
      </w:tr>
    </w:tbl>
    <w:p w14:paraId="7EAEF862" w14:textId="77777777" w:rsidR="00BC5BFF" w:rsidRPr="00E44761" w:rsidRDefault="00BC5BFF" w:rsidP="00EE1BFC">
      <w:pPr>
        <w:ind w:left="1800" w:right="-23"/>
        <w:rPr>
          <w:sz w:val="24"/>
          <w:szCs w:val="24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02F593B6" w14:textId="77777777" w:rsidTr="008771D1">
        <w:tc>
          <w:tcPr>
            <w:tcW w:w="2340" w:type="dxa"/>
            <w:shd w:val="clear" w:color="auto" w:fill="auto"/>
            <w:vAlign w:val="bottom"/>
          </w:tcPr>
          <w:p w14:paraId="197BB5C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9F83AD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785F0F" w14:paraId="5CB00001" w14:textId="77777777" w:rsidTr="008771D1">
        <w:tc>
          <w:tcPr>
            <w:tcW w:w="2340" w:type="dxa"/>
            <w:shd w:val="clear" w:color="auto" w:fill="auto"/>
            <w:vAlign w:val="bottom"/>
          </w:tcPr>
          <w:p w14:paraId="2230658A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5B4305C" w14:textId="6BC0A981" w:rsidR="00BC5BFF" w:rsidRPr="00785F0F" w:rsidRDefault="00D334C6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1D7F28" w:rsidRPr="00785F0F">
              <w:rPr>
                <w:sz w:val="24"/>
                <w:szCs w:val="24"/>
              </w:rPr>
              <w:t>25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C5BFF" w:rsidRPr="00785F0F" w14:paraId="5324DD3C" w14:textId="77777777" w:rsidTr="008771D1">
        <w:tc>
          <w:tcPr>
            <w:tcW w:w="2340" w:type="dxa"/>
            <w:shd w:val="clear" w:color="auto" w:fill="auto"/>
            <w:vAlign w:val="bottom"/>
          </w:tcPr>
          <w:p w14:paraId="66FD043F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98D59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69466FC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3BC79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63D31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EA5721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C16D5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30FB78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D003E3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D5F6FB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14E827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BF11E1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7C1B93D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904AB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75742FD" w14:textId="77777777" w:rsidTr="008771D1">
        <w:tc>
          <w:tcPr>
            <w:tcW w:w="2340" w:type="dxa"/>
            <w:shd w:val="clear" w:color="auto" w:fill="auto"/>
            <w:vAlign w:val="bottom"/>
          </w:tcPr>
          <w:p w14:paraId="48482A0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802EB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78D383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FB1602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2C1B1E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D28B3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7337B7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14972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9F807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B4AE3B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30DDC7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5CF68B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40F12A1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EE9B87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5308EF8" w14:textId="77777777" w:rsidTr="008771D1">
        <w:tc>
          <w:tcPr>
            <w:tcW w:w="2340" w:type="dxa"/>
            <w:shd w:val="clear" w:color="auto" w:fill="auto"/>
            <w:vAlign w:val="bottom"/>
          </w:tcPr>
          <w:p w14:paraId="19B1CAF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C329A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E22156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9B140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45C896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D0F9F4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B5EAB2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D9E0A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68B169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0EE8F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AF48F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33867F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75F853B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2B0015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E84DB9F" w14:textId="77777777" w:rsidTr="008771D1">
        <w:tc>
          <w:tcPr>
            <w:tcW w:w="2340" w:type="dxa"/>
            <w:shd w:val="clear" w:color="auto" w:fill="auto"/>
            <w:vAlign w:val="bottom"/>
          </w:tcPr>
          <w:p w14:paraId="72E99F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79ACD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8D5E26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05B545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ABFA66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55EE574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349563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2187B2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60394EB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18DFAF5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EE1442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2FF3F29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4527094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59C76C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170E88B" w14:textId="77777777" w:rsidTr="008771D1">
        <w:tc>
          <w:tcPr>
            <w:tcW w:w="2340" w:type="dxa"/>
            <w:shd w:val="clear" w:color="auto" w:fill="auto"/>
            <w:vAlign w:val="bottom"/>
          </w:tcPr>
          <w:p w14:paraId="29EA593A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E6DC03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7373D60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DE6681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331D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00BD95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4E75A21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1D75513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CE77DC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D1779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29E5A11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61C2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667EDFB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C58B05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66034127" w14:textId="77777777" w:rsidTr="008771D1">
        <w:tc>
          <w:tcPr>
            <w:tcW w:w="2340" w:type="dxa"/>
            <w:shd w:val="clear" w:color="auto" w:fill="auto"/>
            <w:vAlign w:val="bottom"/>
          </w:tcPr>
          <w:p w14:paraId="43960386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6D11FC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2D381464" w14:textId="77777777" w:rsidTr="00D334C6">
        <w:tc>
          <w:tcPr>
            <w:tcW w:w="2340" w:type="dxa"/>
            <w:shd w:val="clear" w:color="auto" w:fill="auto"/>
            <w:vAlign w:val="bottom"/>
          </w:tcPr>
          <w:p w14:paraId="25E75F0B" w14:textId="3F4D7B72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 w:rsidR="00475A91">
              <w:rPr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835F5B9" w14:textId="44B6BF8B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20940D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1DC6208" w14:textId="57410F8C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A9A64C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0D5D7FD7" w14:textId="3B4A3F13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FE007E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65D41D" w14:textId="20CD0614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73D6C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94C0665" w14:textId="61E0AEF2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9DFFFA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C71D58B" w14:textId="543ECCFD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19E00F" w14:textId="777777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9B55985" w14:textId="3CBE4BAE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85,699</w:t>
            </w:r>
          </w:p>
        </w:tc>
      </w:tr>
      <w:tr w:rsidR="00D334C6" w:rsidRPr="00785F0F" w14:paraId="03F18E46" w14:textId="77777777" w:rsidTr="008771D1">
        <w:tc>
          <w:tcPr>
            <w:tcW w:w="2340" w:type="dxa"/>
            <w:shd w:val="clear" w:color="auto" w:fill="auto"/>
            <w:vAlign w:val="bottom"/>
          </w:tcPr>
          <w:p w14:paraId="5B730855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7139412" w14:textId="61AD5177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2465A8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5CC62F" w14:textId="190DA4D5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BBF22" w14:textId="77777777" w:rsidR="00D334C6" w:rsidRPr="00785F0F" w:rsidRDefault="00D334C6" w:rsidP="00D334C6">
            <w:pPr>
              <w:tabs>
                <w:tab w:val="decimal" w:pos="566"/>
              </w:tabs>
              <w:snapToGrid w:val="0"/>
              <w:spacing w:line="240" w:lineRule="atLeas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73504ED2" w14:textId="36B469CC" w:rsidR="00D334C6" w:rsidRPr="00785F0F" w:rsidRDefault="00D334C6" w:rsidP="00D334C6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ECB577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5FA74B8" w14:textId="6575296F" w:rsidR="00D334C6" w:rsidRPr="00785F0F" w:rsidRDefault="00D334C6" w:rsidP="00D334C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5C6C4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8B25A1A" w14:textId="17367A1E" w:rsidR="00D334C6" w:rsidRPr="00785F0F" w:rsidRDefault="00D334C6" w:rsidP="00D334C6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37526A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61847A" w14:textId="78DA034C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23F93C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51D667C" w14:textId="26680BF3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27,051</w:t>
            </w:r>
          </w:p>
        </w:tc>
      </w:tr>
      <w:tr w:rsidR="002715E5" w:rsidRPr="00785F0F" w14:paraId="1A40A261" w14:textId="77777777" w:rsidTr="00D334C6">
        <w:tc>
          <w:tcPr>
            <w:tcW w:w="2340" w:type="dxa"/>
            <w:shd w:val="clear" w:color="auto" w:fill="auto"/>
            <w:vAlign w:val="bottom"/>
          </w:tcPr>
          <w:p w14:paraId="64EBC435" w14:textId="77777777" w:rsidR="002715E5" w:rsidRPr="00785F0F" w:rsidRDefault="002715E5" w:rsidP="002715E5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3D3089C" w14:textId="5DFB492D" w:rsidR="002715E5" w:rsidRPr="00785F0F" w:rsidRDefault="002715E5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FE1CF8" w14:textId="77777777" w:rsidR="002715E5" w:rsidRPr="00785F0F" w:rsidRDefault="002715E5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5CAA16D5" w14:textId="635B160A" w:rsidR="002715E5" w:rsidRPr="00785F0F" w:rsidRDefault="002715E5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3AC0D3" w14:textId="77777777" w:rsidR="002715E5" w:rsidRPr="00785F0F" w:rsidRDefault="002715E5" w:rsidP="002715E5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5D041127" w14:textId="416973C9" w:rsidR="002715E5" w:rsidRPr="00785F0F" w:rsidRDefault="002715E5" w:rsidP="002715E5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012EF58" w14:textId="77777777" w:rsidR="002715E5" w:rsidRPr="00785F0F" w:rsidRDefault="002715E5" w:rsidP="002715E5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174C534" w14:textId="5DF00538" w:rsidR="002715E5" w:rsidRPr="00785F0F" w:rsidRDefault="002715E5" w:rsidP="002715E5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BE4B9D" w14:textId="77777777" w:rsidR="002715E5" w:rsidRPr="00785F0F" w:rsidRDefault="002715E5" w:rsidP="002715E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A67808E" w14:textId="4E1DB674" w:rsidR="002715E5" w:rsidRPr="00785F0F" w:rsidRDefault="002715E5" w:rsidP="002715E5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BB9C1A" w14:textId="77777777" w:rsidR="002715E5" w:rsidRPr="00785F0F" w:rsidRDefault="002715E5" w:rsidP="002715E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B608D73" w14:textId="02EF0959" w:rsidR="002715E5" w:rsidRPr="00785F0F" w:rsidRDefault="002715E5" w:rsidP="002715E5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F664C" w14:textId="77777777" w:rsidR="002715E5" w:rsidRPr="00785F0F" w:rsidRDefault="002715E5" w:rsidP="002715E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9A42C34" w14:textId="4F194F12" w:rsidR="002715E5" w:rsidRPr="00785F0F" w:rsidRDefault="002715E5" w:rsidP="002715E5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13,602</w:t>
            </w:r>
            <w:r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D334C6" w:rsidRPr="00785F0F" w14:paraId="78AE59C9" w14:textId="77777777" w:rsidTr="00D334C6">
        <w:tc>
          <w:tcPr>
            <w:tcW w:w="2340" w:type="dxa"/>
            <w:shd w:val="clear" w:color="auto" w:fill="auto"/>
            <w:vAlign w:val="bottom"/>
          </w:tcPr>
          <w:p w14:paraId="3CA234C3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5CEE84B" w14:textId="7C1CA27D" w:rsidR="00D334C6" w:rsidRPr="00785F0F" w:rsidRDefault="00D334C6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B25BB6" w14:textId="77777777" w:rsidR="00D334C6" w:rsidRPr="00785F0F" w:rsidRDefault="00D334C6" w:rsidP="002715E5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E75467C" w14:textId="20BEAB8F" w:rsidR="00D334C6" w:rsidRPr="00785F0F" w:rsidRDefault="00D334C6" w:rsidP="00D334C6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1DD612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7AA2DE7" w14:textId="18678FBC" w:rsidR="00D334C6" w:rsidRPr="00785F0F" w:rsidRDefault="00D334C6" w:rsidP="00D334C6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AFEE0E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164C6196" w14:textId="5B83AAA2" w:rsidR="00D334C6" w:rsidRPr="00785F0F" w:rsidRDefault="00D334C6" w:rsidP="00D334C6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86A72" w14:textId="77777777" w:rsidR="00D334C6" w:rsidRPr="00785F0F" w:rsidRDefault="00D334C6" w:rsidP="00D334C6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285EAB" w14:textId="57BF424E" w:rsidR="00D334C6" w:rsidRPr="00785F0F" w:rsidRDefault="00C9267F" w:rsidP="00D334C6">
            <w:pPr>
              <w:tabs>
                <w:tab w:val="decimal" w:pos="39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C4BC5C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7AE12C" w14:textId="0FE4095B" w:rsidR="00D334C6" w:rsidRPr="00785F0F" w:rsidRDefault="00D334C6" w:rsidP="00D334C6">
            <w:pPr>
              <w:tabs>
                <w:tab w:val="decimal" w:pos="555"/>
              </w:tabs>
              <w:spacing w:line="320" w:lineRule="exact"/>
              <w:ind w:left="-113" w:right="-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1D4753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461C0A" w14:textId="68D8E06C" w:rsidR="00D334C6" w:rsidRPr="00785F0F" w:rsidRDefault="00D334C6" w:rsidP="00D334C6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D334C6" w:rsidRPr="00785F0F" w14:paraId="34C14D97" w14:textId="77777777" w:rsidTr="008771D1">
        <w:tc>
          <w:tcPr>
            <w:tcW w:w="2340" w:type="dxa"/>
            <w:shd w:val="clear" w:color="auto" w:fill="auto"/>
            <w:vAlign w:val="bottom"/>
          </w:tcPr>
          <w:p w14:paraId="53B77006" w14:textId="153CDC75" w:rsidR="00D334C6" w:rsidRPr="00785F0F" w:rsidRDefault="00D334C6" w:rsidP="00D334C6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85F0F">
              <w:rPr>
                <w:b/>
                <w:bCs/>
                <w:sz w:val="24"/>
                <w:szCs w:val="24"/>
              </w:rPr>
              <w:t>256</w:t>
            </w:r>
            <w:r w:rsidR="00475A9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5187B2" w14:textId="557CB9D9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F989F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1EE73F" w14:textId="70C1C309" w:rsidR="00D334C6" w:rsidRPr="00785F0F" w:rsidRDefault="00D334C6" w:rsidP="00D334C6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9A53C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C9E62" w14:textId="1E1B17F4" w:rsidR="00D334C6" w:rsidRPr="00785F0F" w:rsidRDefault="00D334C6" w:rsidP="00D334C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A4EC12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01398B" w14:textId="1B938DF0" w:rsidR="00D334C6" w:rsidRPr="00785F0F" w:rsidRDefault="00D334C6" w:rsidP="00D334C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095C8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2F17B0" w14:textId="0232F232" w:rsidR="00D334C6" w:rsidRPr="00785F0F" w:rsidRDefault="00D334C6" w:rsidP="00D334C6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AC6559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B8D9D5" w14:textId="54F5598E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897355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1A4B23" w14:textId="45B585C9" w:rsidR="00D334C6" w:rsidRPr="00785F0F" w:rsidRDefault="00D334C6" w:rsidP="00D334C6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14:paraId="76CA6575" w14:textId="77777777" w:rsidR="0041680E" w:rsidRPr="00785F0F" w:rsidRDefault="0041680E">
      <w:pPr>
        <w:rPr>
          <w:sz w:val="2"/>
          <w:szCs w:val="2"/>
        </w:rPr>
      </w:pPr>
      <w:r w:rsidRPr="00785F0F">
        <w:rPr>
          <w:szCs w:val="36"/>
          <w:cs/>
        </w:rPr>
        <w:br w:type="page"/>
      </w: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1397078E" w14:textId="77777777" w:rsidTr="007C7CC2">
        <w:tc>
          <w:tcPr>
            <w:tcW w:w="2340" w:type="dxa"/>
            <w:shd w:val="clear" w:color="auto" w:fill="auto"/>
            <w:vAlign w:val="bottom"/>
          </w:tcPr>
          <w:p w14:paraId="4DA31DE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05BF3669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785F0F" w14:paraId="5DAC5748" w14:textId="77777777" w:rsidTr="007C7CC2">
        <w:tc>
          <w:tcPr>
            <w:tcW w:w="2340" w:type="dxa"/>
            <w:shd w:val="clear" w:color="auto" w:fill="auto"/>
            <w:vAlign w:val="bottom"/>
          </w:tcPr>
          <w:p w14:paraId="240988E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CD62093" w14:textId="704789F4" w:rsidR="00BC5BFF" w:rsidRPr="00785F0F" w:rsidRDefault="00D334C6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1D7F28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BC5BFF" w:rsidRPr="00785F0F" w14:paraId="3033D071" w14:textId="77777777" w:rsidTr="007C7CC2">
        <w:tc>
          <w:tcPr>
            <w:tcW w:w="2340" w:type="dxa"/>
            <w:shd w:val="clear" w:color="auto" w:fill="auto"/>
            <w:vAlign w:val="bottom"/>
          </w:tcPr>
          <w:p w14:paraId="379D419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EB29C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6AEC04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912A5A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B6AC7C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A7FB0C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FAEA4A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EE8D8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FB75F9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8DBC40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1FC310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2F10C3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346E88C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F8303C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3027F89" w14:textId="77777777" w:rsidTr="007C7CC2">
        <w:tc>
          <w:tcPr>
            <w:tcW w:w="2340" w:type="dxa"/>
            <w:shd w:val="clear" w:color="auto" w:fill="auto"/>
            <w:vAlign w:val="bottom"/>
          </w:tcPr>
          <w:p w14:paraId="4ED043E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CA18B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222DA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E255F4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AC50D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4A4825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6629AB3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99FB7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9514E6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39085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A023D1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EF41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1FBFEF8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15488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0723D365" w14:textId="77777777" w:rsidTr="007C7CC2">
        <w:tc>
          <w:tcPr>
            <w:tcW w:w="2340" w:type="dxa"/>
            <w:shd w:val="clear" w:color="auto" w:fill="auto"/>
            <w:vAlign w:val="bottom"/>
          </w:tcPr>
          <w:p w14:paraId="51E37E9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F7D30B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0C1C01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F3A2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4AB088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07360E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559AF4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CA5E81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3C5CE7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68F6F3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7AAA11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F1EE6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753CE8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5277E4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2F21C8A" w14:textId="77777777" w:rsidTr="007C7CC2">
        <w:tc>
          <w:tcPr>
            <w:tcW w:w="2340" w:type="dxa"/>
            <w:shd w:val="clear" w:color="auto" w:fill="auto"/>
            <w:vAlign w:val="bottom"/>
          </w:tcPr>
          <w:p w14:paraId="04717155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F1580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6F837E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85C56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14:paraId="15F2DF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1751E9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2523990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B2FD1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AA3F06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E4AC78E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45D683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17FBB8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2C496DA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8006A1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43F6478" w14:textId="77777777" w:rsidTr="007C7CC2">
        <w:tc>
          <w:tcPr>
            <w:tcW w:w="2340" w:type="dxa"/>
            <w:shd w:val="clear" w:color="auto" w:fill="auto"/>
            <w:vAlign w:val="bottom"/>
          </w:tcPr>
          <w:p w14:paraId="7D3DB877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DAA15F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356D81F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51FD35F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14:paraId="70FCB9E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A74BD5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5B8FA39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082D50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2633683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3153A2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08621EE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7496954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165A7F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8D37BC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0E5037C3" w14:textId="77777777" w:rsidTr="008A14E2">
        <w:tc>
          <w:tcPr>
            <w:tcW w:w="2340" w:type="dxa"/>
            <w:shd w:val="clear" w:color="auto" w:fill="auto"/>
            <w:vAlign w:val="bottom"/>
          </w:tcPr>
          <w:p w14:paraId="1EFE22C4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6888482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F1032" w:rsidRPr="004F1032" w14:paraId="53CC43A1" w14:textId="77777777" w:rsidTr="00D004B0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14:paraId="3677E0B9" w14:textId="333B41CD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FF4EB7B" w14:textId="5FD24FD0" w:rsidR="004F1032" w:rsidRPr="004F1032" w:rsidRDefault="004F1032" w:rsidP="004F103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FA9217" w14:textId="77777777" w:rsidR="004F1032" w:rsidRPr="004F1032" w:rsidRDefault="004F1032" w:rsidP="004F1032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4C37656" w14:textId="224CCFEE" w:rsidR="004F1032" w:rsidRPr="004F1032" w:rsidRDefault="004F1032" w:rsidP="004F1032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3,500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99FB65B" w14:textId="77777777" w:rsidR="004F1032" w:rsidRPr="004F1032" w:rsidRDefault="004F1032" w:rsidP="004F1032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F23973A" w14:textId="77D1B07A" w:rsidR="004F1032" w:rsidRPr="004F1032" w:rsidRDefault="004F1032" w:rsidP="004F1032">
            <w:pPr>
              <w:tabs>
                <w:tab w:val="decimal" w:pos="559"/>
              </w:tabs>
              <w:snapToGrid w:val="0"/>
              <w:spacing w:line="240" w:lineRule="atLeast"/>
              <w:ind w:left="-113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36D6190" w14:textId="77777777" w:rsidR="004F1032" w:rsidRPr="004F1032" w:rsidRDefault="004F1032" w:rsidP="004F103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644B4D2" w14:textId="426C426A" w:rsidR="004F1032" w:rsidRPr="004F1032" w:rsidRDefault="004F1032" w:rsidP="004F103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4D99828" w14:textId="77777777" w:rsidR="004F1032" w:rsidRPr="004F1032" w:rsidRDefault="004F1032" w:rsidP="004F103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AAF1565" w14:textId="4E3CAD5B" w:rsidR="004F1032" w:rsidRPr="004F1032" w:rsidRDefault="004F1032" w:rsidP="004F1032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D47585" w14:textId="77777777" w:rsidR="004F1032" w:rsidRPr="004F1032" w:rsidRDefault="004F1032" w:rsidP="004F1032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6AD4123" w14:textId="08D35587" w:rsidR="004F1032" w:rsidRPr="00174805" w:rsidRDefault="004F1032" w:rsidP="0017480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74805">
              <w:rPr>
                <w:sz w:val="24"/>
                <w:szCs w:val="24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A8C30A" w14:textId="77777777" w:rsidR="004F1032" w:rsidRPr="00174805" w:rsidRDefault="004F1032" w:rsidP="00174805">
            <w:pPr>
              <w:tabs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84F430E" w14:textId="2E84CAE0" w:rsidR="004F1032" w:rsidRPr="004F1032" w:rsidRDefault="004F1032" w:rsidP="004F1032">
            <w:pPr>
              <w:pStyle w:val="BodyText"/>
              <w:tabs>
                <w:tab w:val="decimal" w:pos="576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</w:rPr>
            </w:pPr>
            <w:r w:rsidRPr="004F1032">
              <w:rPr>
                <w:sz w:val="24"/>
                <w:szCs w:val="24"/>
              </w:rPr>
              <w:t>98,647</w:t>
            </w:r>
          </w:p>
        </w:tc>
      </w:tr>
      <w:tr w:rsidR="004F1032" w:rsidRPr="00785F0F" w14:paraId="37F1BD2D" w14:textId="77777777" w:rsidTr="008A14E2">
        <w:tc>
          <w:tcPr>
            <w:tcW w:w="2340" w:type="dxa"/>
            <w:shd w:val="clear" w:color="auto" w:fill="auto"/>
            <w:vAlign w:val="bottom"/>
          </w:tcPr>
          <w:p w14:paraId="5E4B65A2" w14:textId="77777777" w:rsidR="004F1032" w:rsidRPr="00785F0F" w:rsidRDefault="004F1032" w:rsidP="004F103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D86D225" w14:textId="0461403B" w:rsidR="004F1032" w:rsidRPr="00785F0F" w:rsidRDefault="00BA4E70" w:rsidP="00174805">
            <w:pPr>
              <w:tabs>
                <w:tab w:val="decimal" w:pos="558"/>
              </w:tabs>
              <w:snapToGrid w:val="0"/>
              <w:spacing w:line="240" w:lineRule="atLeast"/>
              <w:ind w:left="-113" w:right="-6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8388433" w14:textId="77777777" w:rsidR="004F1032" w:rsidRPr="00785F0F" w:rsidRDefault="004F1032" w:rsidP="00174805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6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B345930" w14:textId="7987DCBF" w:rsidR="004F1032" w:rsidRPr="00785F0F" w:rsidRDefault="00BA4E70" w:rsidP="004F103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24E7D47" w14:textId="77777777" w:rsidR="004F1032" w:rsidRPr="00785F0F" w:rsidRDefault="004F1032" w:rsidP="004F103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828C391" w14:textId="16A58837" w:rsidR="004F1032" w:rsidRPr="00785F0F" w:rsidRDefault="00BA4E70" w:rsidP="004F1032">
            <w:pPr>
              <w:tabs>
                <w:tab w:val="decimal" w:pos="559"/>
              </w:tabs>
              <w:snapToGrid w:val="0"/>
              <w:spacing w:line="240" w:lineRule="atLeast"/>
              <w:ind w:left="-113" w:right="-6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2,344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EE3630D" w14:textId="77777777" w:rsidR="004F1032" w:rsidRPr="00785F0F" w:rsidRDefault="004F1032" w:rsidP="004F1032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45BA73D" w14:textId="3D03452F" w:rsidR="004F1032" w:rsidRPr="00785F0F" w:rsidRDefault="00BA4E70" w:rsidP="004F1032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2BADE0" w14:textId="77777777" w:rsidR="004F1032" w:rsidRPr="00785F0F" w:rsidRDefault="004F1032" w:rsidP="004F103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5BA0E45" w14:textId="060CDD20" w:rsidR="004F1032" w:rsidRPr="00785F0F" w:rsidRDefault="00BA4E70" w:rsidP="004F1032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11,438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C220C4" w14:textId="77777777" w:rsidR="004F1032" w:rsidRPr="00785F0F" w:rsidRDefault="004F1032" w:rsidP="004F1032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B6FE5C8" w14:textId="70F60145" w:rsidR="004F1032" w:rsidRPr="00174805" w:rsidRDefault="00BA4E70" w:rsidP="0017480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74805">
              <w:rPr>
                <w:sz w:val="24"/>
                <w:szCs w:val="24"/>
              </w:rPr>
              <w:t>1,331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CEF6C3" w14:textId="77777777" w:rsidR="004F1032" w:rsidRPr="00174805" w:rsidRDefault="004F1032" w:rsidP="00174805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DD46CC" w14:textId="1749D845" w:rsidR="004F1032" w:rsidRPr="00785F0F" w:rsidRDefault="00BA4E70" w:rsidP="004F103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13,017</w:t>
            </w:r>
          </w:p>
        </w:tc>
      </w:tr>
      <w:tr w:rsidR="00BA4E70" w:rsidRPr="00785F0F" w14:paraId="3330B5A4" w14:textId="77777777" w:rsidTr="00065231">
        <w:tc>
          <w:tcPr>
            <w:tcW w:w="2340" w:type="dxa"/>
            <w:shd w:val="clear" w:color="auto" w:fill="auto"/>
            <w:vAlign w:val="bottom"/>
          </w:tcPr>
          <w:p w14:paraId="4FF3429C" w14:textId="77777777" w:rsidR="00BA4E70" w:rsidRPr="00785F0F" w:rsidRDefault="00BA4E70" w:rsidP="00BA4E70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24F3DA7" w14:textId="460A2B5D" w:rsidR="00BA4E70" w:rsidRPr="00785F0F" w:rsidRDefault="00BA4E70" w:rsidP="00BA4E70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D077B" w14:textId="77777777" w:rsidR="00BA4E70" w:rsidRPr="00785F0F" w:rsidRDefault="00BA4E70" w:rsidP="00BA4E70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A14F564" w14:textId="0F2E5885" w:rsidR="00BA4E70" w:rsidRPr="00785F0F" w:rsidRDefault="00BA4E70" w:rsidP="00BA4E70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116D2FA" w14:textId="77777777" w:rsidR="00BA4E70" w:rsidRPr="00785F0F" w:rsidRDefault="00BA4E70" w:rsidP="00BA4E70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63A86589" w14:textId="00068F9B" w:rsidR="00BA4E70" w:rsidRPr="00785F0F" w:rsidRDefault="00BA4E70" w:rsidP="00BA4E70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4C12C2" w14:textId="77777777" w:rsidR="00BA4E70" w:rsidRPr="00785F0F" w:rsidRDefault="00BA4E70" w:rsidP="00BA4E70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778878C" w14:textId="16BFE402" w:rsidR="00BA4E70" w:rsidRPr="00785F0F" w:rsidRDefault="00BA4E70" w:rsidP="00BA4E70">
            <w:pPr>
              <w:tabs>
                <w:tab w:val="decimal" w:pos="43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F4F55A" w14:textId="77777777" w:rsidR="00BA4E70" w:rsidRPr="00785F0F" w:rsidRDefault="00BA4E70" w:rsidP="00BA4E70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1756253" w14:textId="18AA857B" w:rsidR="00BA4E70" w:rsidRPr="00785F0F" w:rsidRDefault="00BA4E70" w:rsidP="00174805">
            <w:pPr>
              <w:snapToGrid w:val="0"/>
              <w:spacing w:line="240" w:lineRule="atLeast"/>
              <w:ind w:left="-113" w:right="-7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10,839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49E1D1" w14:textId="77777777" w:rsidR="00BA4E70" w:rsidRPr="00785F0F" w:rsidRDefault="00BA4E70" w:rsidP="00174805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78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068FCB3" w14:textId="755949D3" w:rsidR="00BA4E70" w:rsidRPr="00785F0F" w:rsidRDefault="00BA4E70" w:rsidP="00BA4E70">
            <w:pPr>
              <w:tabs>
                <w:tab w:val="decimal" w:pos="390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B3168C" w14:textId="77777777" w:rsidR="00BA4E70" w:rsidRPr="00785F0F" w:rsidRDefault="00BA4E70" w:rsidP="00BA4E70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F74E98E" w14:textId="1B9A0A48" w:rsidR="00BA4E70" w:rsidRPr="00785F0F" w:rsidRDefault="00BA4E70" w:rsidP="00BA4E70">
            <w:pPr>
              <w:snapToGrid w:val="0"/>
              <w:spacing w:line="240" w:lineRule="atLeast"/>
              <w:ind w:left="-113" w:right="-68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10,839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BA4E70" w:rsidRPr="00785F0F" w14:paraId="1F0D7E49" w14:textId="77777777" w:rsidTr="007C7CC2">
        <w:tc>
          <w:tcPr>
            <w:tcW w:w="2340" w:type="dxa"/>
            <w:shd w:val="clear" w:color="auto" w:fill="auto"/>
            <w:vAlign w:val="bottom"/>
          </w:tcPr>
          <w:p w14:paraId="6EB5323C" w14:textId="77777777" w:rsidR="00BA4E70" w:rsidRPr="00785F0F" w:rsidRDefault="00BA4E70" w:rsidP="00BA4E70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5529F3" w14:textId="5A9AEB21" w:rsidR="00BA4E70" w:rsidRPr="00785F0F" w:rsidRDefault="00BA4E70" w:rsidP="00BA4E70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371663" w14:textId="77777777" w:rsidR="00BA4E70" w:rsidRPr="00785F0F" w:rsidRDefault="00BA4E70" w:rsidP="00BA4E70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6295E6" w14:textId="043B46A6" w:rsidR="00BA4E70" w:rsidRPr="00785F0F" w:rsidRDefault="00BA4E70" w:rsidP="00BA4E70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31D92C4" w14:textId="77777777" w:rsidR="00BA4E70" w:rsidRPr="00785F0F" w:rsidRDefault="00BA4E70" w:rsidP="00BA4E70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942693" w14:textId="711200A7" w:rsidR="00BA4E70" w:rsidRPr="00785F0F" w:rsidRDefault="00BA4E70" w:rsidP="00BA4E70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987FD0" w14:textId="77777777" w:rsidR="00BA4E70" w:rsidRPr="00785F0F" w:rsidRDefault="00BA4E70" w:rsidP="00BA4E70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6C210F" w14:textId="5AB00944" w:rsidR="00BA4E70" w:rsidRPr="00785F0F" w:rsidRDefault="00BA4E70" w:rsidP="00BA4E70">
            <w:pPr>
              <w:tabs>
                <w:tab w:val="decimal" w:pos="43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3D15C3" w14:textId="77777777" w:rsidR="00BA4E70" w:rsidRPr="00785F0F" w:rsidRDefault="00BA4E70" w:rsidP="00BA4E70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78C775" w14:textId="434DB156" w:rsidR="00BA4E70" w:rsidRPr="00785F0F" w:rsidRDefault="00BA4E70" w:rsidP="00BA4E70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88C9BD" w14:textId="77777777" w:rsidR="00BA4E70" w:rsidRPr="00785F0F" w:rsidRDefault="00BA4E70" w:rsidP="00BA4E70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B049A1" w14:textId="6727757E" w:rsidR="00BA4E70" w:rsidRPr="00785F0F" w:rsidRDefault="00174805" w:rsidP="00174805">
            <w:pPr>
              <w:snapToGrid w:val="0"/>
              <w:spacing w:line="240" w:lineRule="atLeast"/>
              <w:ind w:left="-113" w:right="-7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A4E70">
              <w:rPr>
                <w:sz w:val="24"/>
                <w:szCs w:val="24"/>
                <w:cs/>
              </w:rPr>
              <w:t>(</w:t>
            </w:r>
            <w:r w:rsidR="00BA4E70">
              <w:rPr>
                <w:sz w:val="24"/>
                <w:szCs w:val="24"/>
              </w:rPr>
              <w:t>183</w:t>
            </w:r>
            <w:r w:rsidR="00BA4E70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05639A" w14:textId="77777777" w:rsidR="00BA4E70" w:rsidRPr="00785F0F" w:rsidRDefault="00BA4E70" w:rsidP="00174805">
            <w:pPr>
              <w:tabs>
                <w:tab w:val="decimal" w:pos="531"/>
              </w:tabs>
              <w:snapToGrid w:val="0"/>
              <w:spacing w:line="240" w:lineRule="atLeast"/>
              <w:ind w:left="-108" w:right="-78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CAFB09" w14:textId="465584AA" w:rsidR="00BA4E70" w:rsidRPr="00785F0F" w:rsidRDefault="00BA4E70" w:rsidP="007A2156">
            <w:pPr>
              <w:snapToGrid w:val="0"/>
              <w:spacing w:line="240" w:lineRule="atLeast"/>
              <w:ind w:left="-113" w:right="-78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183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BA4E70" w:rsidRPr="00174805" w14:paraId="6486F04F" w14:textId="77777777" w:rsidTr="007C7CC2">
        <w:tc>
          <w:tcPr>
            <w:tcW w:w="2340" w:type="dxa"/>
            <w:shd w:val="clear" w:color="auto" w:fill="auto"/>
            <w:vAlign w:val="bottom"/>
          </w:tcPr>
          <w:p w14:paraId="63B26D4A" w14:textId="33AF89AE" w:rsidR="00BA4E70" w:rsidRPr="00785F0F" w:rsidRDefault="00BA4E70" w:rsidP="00BA4E70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b/>
                <w:bCs/>
                <w:sz w:val="24"/>
                <w:szCs w:val="24"/>
              </w:rPr>
              <w:t>30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 มิถุนายน </w:t>
            </w:r>
            <w:r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17A79E" w14:textId="5E74CE12" w:rsidR="00BA4E70" w:rsidRPr="00785F0F" w:rsidRDefault="00BA4E70" w:rsidP="00174805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20,622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863C47" w14:textId="77777777" w:rsidR="00BA4E70" w:rsidRPr="00785F0F" w:rsidRDefault="00BA4E70" w:rsidP="00174805">
            <w:pPr>
              <w:tabs>
                <w:tab w:val="decimal" w:pos="-108"/>
                <w:tab w:val="decimal" w:pos="403"/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C34E81" w14:textId="0295B66F" w:rsidR="00BA4E70" w:rsidRPr="00785F0F" w:rsidRDefault="00BA4E70" w:rsidP="00BA4E70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4,084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8A7751F" w14:textId="77777777" w:rsidR="00BA4E70" w:rsidRPr="00785F0F" w:rsidRDefault="00BA4E70" w:rsidP="00BA4E70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44D9F6" w14:textId="298F1EA3" w:rsidR="00BA4E70" w:rsidRPr="00785F0F" w:rsidRDefault="00BA4E70" w:rsidP="00BA4E70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10,487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6A98F2" w14:textId="77777777" w:rsidR="00BA4E70" w:rsidRPr="00785F0F" w:rsidRDefault="00BA4E70" w:rsidP="00BA4E70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7A4904" w14:textId="3FFE21C9" w:rsidR="00BA4E70" w:rsidRPr="00785F0F" w:rsidRDefault="00BA4E70" w:rsidP="00BA4E70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6,336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4FF4C6" w14:textId="77777777" w:rsidR="00BA4E70" w:rsidRPr="00785F0F" w:rsidRDefault="00BA4E70" w:rsidP="00BA4E70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6E0CFF" w14:textId="1528896C" w:rsidR="00BA4E70" w:rsidRPr="00785F0F" w:rsidRDefault="00BA4E70" w:rsidP="00BA4E70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17,781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F56DE7" w14:textId="77777777" w:rsidR="00BA4E70" w:rsidRPr="00785F0F" w:rsidRDefault="00BA4E70" w:rsidP="00BA4E70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85F389" w14:textId="5AAC83BF" w:rsidR="00BA4E70" w:rsidRPr="00785F0F" w:rsidRDefault="00BA4E70" w:rsidP="0017480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41,332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DCA696" w14:textId="77777777" w:rsidR="00BA4E70" w:rsidRPr="00785F0F" w:rsidRDefault="00BA4E70" w:rsidP="00174805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5EF9DD6" w14:textId="7DAAC9BB" w:rsidR="00BA4E70" w:rsidRPr="00174805" w:rsidRDefault="00BA4E70" w:rsidP="00BA4E70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174805">
              <w:rPr>
                <w:b/>
                <w:bCs/>
                <w:sz w:val="24"/>
                <w:szCs w:val="24"/>
              </w:rPr>
              <w:t>100,642</w:t>
            </w:r>
          </w:p>
        </w:tc>
      </w:tr>
    </w:tbl>
    <w:p w14:paraId="27BDF12D" w14:textId="77777777" w:rsidR="00BC5BFF" w:rsidRPr="00785F0F" w:rsidRDefault="00BC5BFF">
      <w:pPr>
        <w:ind w:left="540" w:right="-28"/>
        <w:rPr>
          <w:spacing w:val="-4"/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5A39FB4F" w14:textId="77777777" w:rsidTr="008771D1">
        <w:tc>
          <w:tcPr>
            <w:tcW w:w="2340" w:type="dxa"/>
            <w:shd w:val="clear" w:color="auto" w:fill="auto"/>
            <w:vAlign w:val="bottom"/>
          </w:tcPr>
          <w:p w14:paraId="3CDA031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2B58EF5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785F0F" w14:paraId="2F7EB803" w14:textId="77777777" w:rsidTr="008771D1">
        <w:tc>
          <w:tcPr>
            <w:tcW w:w="2340" w:type="dxa"/>
            <w:shd w:val="clear" w:color="auto" w:fill="auto"/>
            <w:vAlign w:val="bottom"/>
          </w:tcPr>
          <w:p w14:paraId="7D6AE947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098431FF" w14:textId="35D52898" w:rsidR="00BC5BFF" w:rsidRPr="00785F0F" w:rsidRDefault="00D334C6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1D7F28" w:rsidRPr="00785F0F">
              <w:rPr>
                <w:sz w:val="24"/>
                <w:szCs w:val="24"/>
              </w:rPr>
              <w:t>25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C5BFF" w:rsidRPr="00785F0F" w14:paraId="687B50A0" w14:textId="77777777" w:rsidTr="008771D1">
        <w:tc>
          <w:tcPr>
            <w:tcW w:w="2340" w:type="dxa"/>
            <w:shd w:val="clear" w:color="auto" w:fill="auto"/>
            <w:vAlign w:val="bottom"/>
          </w:tcPr>
          <w:p w14:paraId="2B6623A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872B25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33039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1E90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BA5E9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7047B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21340D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7AC2B3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3038B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0D18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37D71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E752D3A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054E09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339B90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1F79C72" w14:textId="77777777" w:rsidTr="008771D1">
        <w:tc>
          <w:tcPr>
            <w:tcW w:w="2340" w:type="dxa"/>
            <w:shd w:val="clear" w:color="auto" w:fill="auto"/>
            <w:vAlign w:val="bottom"/>
          </w:tcPr>
          <w:p w14:paraId="5DD0FC9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57801D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7EBFAD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02BA2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AAB94B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7660E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F6FEE2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411555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804DE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DD1F48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AA00D0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921BCA2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2E4E77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35BC09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81ED716" w14:textId="77777777" w:rsidTr="008771D1">
        <w:tc>
          <w:tcPr>
            <w:tcW w:w="2340" w:type="dxa"/>
            <w:shd w:val="clear" w:color="auto" w:fill="auto"/>
            <w:vAlign w:val="bottom"/>
          </w:tcPr>
          <w:p w14:paraId="5339A17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4F4738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01C4D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E90CB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699096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0A1D6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7174E6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428095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EFBC1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B3EE6B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726F0E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F4744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5C1DC7F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D8E534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07F6CF95" w14:textId="77777777" w:rsidTr="008771D1">
        <w:tc>
          <w:tcPr>
            <w:tcW w:w="2340" w:type="dxa"/>
            <w:shd w:val="clear" w:color="auto" w:fill="auto"/>
            <w:vAlign w:val="bottom"/>
          </w:tcPr>
          <w:p w14:paraId="322E5BA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77F0EC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065C9F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C02105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63A1DB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91F6C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30B5044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72561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C5E581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A668E73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B73A3A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E5AEBC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611419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B23D03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293E5517" w14:textId="77777777" w:rsidTr="008771D1">
        <w:tc>
          <w:tcPr>
            <w:tcW w:w="2340" w:type="dxa"/>
            <w:shd w:val="clear" w:color="auto" w:fill="auto"/>
            <w:vAlign w:val="bottom"/>
          </w:tcPr>
          <w:p w14:paraId="22862A33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0D9A4E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74E569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00DDC3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EC646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8BADD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499B97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86C332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9F3A98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BC51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7A82113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DB793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00C543B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AC381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248FE815" w14:textId="77777777" w:rsidTr="008771D1">
        <w:tc>
          <w:tcPr>
            <w:tcW w:w="2340" w:type="dxa"/>
            <w:shd w:val="clear" w:color="auto" w:fill="auto"/>
            <w:vAlign w:val="bottom"/>
          </w:tcPr>
          <w:p w14:paraId="575320D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2B20CE1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34C6" w:rsidRPr="00785F0F" w14:paraId="480E47F7" w14:textId="77777777" w:rsidTr="00D334C6">
        <w:tc>
          <w:tcPr>
            <w:tcW w:w="2340" w:type="dxa"/>
            <w:shd w:val="clear" w:color="auto" w:fill="auto"/>
            <w:vAlign w:val="bottom"/>
          </w:tcPr>
          <w:p w14:paraId="3FC73449" w14:textId="1FAF588F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 w:rsidR="00475A91">
              <w:rPr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82DB95F" w14:textId="6A890ADC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2D5E15" w14:textId="77777777" w:rsidR="00D334C6" w:rsidRPr="00785F0F" w:rsidRDefault="00D334C6" w:rsidP="00D334C6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07F2D0A" w14:textId="1250D4AD" w:rsidR="00D334C6" w:rsidRPr="00785F0F" w:rsidRDefault="00D334C6" w:rsidP="00D334C6">
            <w:pPr>
              <w:tabs>
                <w:tab w:val="decimal" w:pos="58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EF9135" w14:textId="77777777" w:rsidR="00D334C6" w:rsidRPr="00785F0F" w:rsidRDefault="00D334C6" w:rsidP="00D334C6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66A2570C" w14:textId="6E0CB3A0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F266EC" w14:textId="77777777" w:rsidR="00D334C6" w:rsidRPr="00785F0F" w:rsidRDefault="00D334C6" w:rsidP="00D334C6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A63621E" w14:textId="44F29CD1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1B818CD" w14:textId="77777777" w:rsidR="00D334C6" w:rsidRPr="00785F0F" w:rsidRDefault="00D334C6" w:rsidP="00D334C6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E9C4CB6" w14:textId="2EC42EE8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37AC98" w14:textId="77777777" w:rsidR="00D334C6" w:rsidRPr="00785F0F" w:rsidRDefault="00D334C6" w:rsidP="00D334C6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BE53231" w14:textId="6C62BFD8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C335B9" w14:textId="77777777" w:rsidR="00D334C6" w:rsidRPr="00785F0F" w:rsidRDefault="00D334C6" w:rsidP="00D334C6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5F0F5B0" w14:textId="38883094" w:rsidR="00D334C6" w:rsidRPr="00785F0F" w:rsidRDefault="00D334C6" w:rsidP="00D334C6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84,936</w:t>
            </w:r>
          </w:p>
        </w:tc>
      </w:tr>
      <w:tr w:rsidR="00D334C6" w:rsidRPr="00785F0F" w14:paraId="502773FC" w14:textId="77777777" w:rsidTr="00027B22">
        <w:tc>
          <w:tcPr>
            <w:tcW w:w="2340" w:type="dxa"/>
            <w:shd w:val="clear" w:color="auto" w:fill="auto"/>
            <w:vAlign w:val="center"/>
          </w:tcPr>
          <w:p w14:paraId="66EB9F34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8476AE0" w14:textId="64431526" w:rsidR="00D334C6" w:rsidRPr="00785F0F" w:rsidRDefault="00D334C6" w:rsidP="00D334C6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6DBFD2C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8C6D1C" w14:textId="1DA1D13E" w:rsidR="00D334C6" w:rsidRPr="00785F0F" w:rsidRDefault="00D334C6" w:rsidP="00D334C6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4282C5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09F90DE" w14:textId="626E15C5" w:rsidR="00D334C6" w:rsidRPr="00785F0F" w:rsidRDefault="00D334C6" w:rsidP="00D334C6">
            <w:pPr>
              <w:tabs>
                <w:tab w:val="decimal" w:pos="562"/>
              </w:tabs>
              <w:snapToGrid w:val="0"/>
              <w:spacing w:line="240" w:lineRule="atLeast"/>
              <w:ind w:left="-113" w:right="-1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854B33" w14:textId="77777777" w:rsidR="00D334C6" w:rsidRPr="00785F0F" w:rsidRDefault="00D334C6" w:rsidP="00D334C6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8A2A000" w14:textId="003EFCC8" w:rsidR="00D334C6" w:rsidRPr="00785F0F" w:rsidRDefault="00D334C6" w:rsidP="00D334C6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E0CF03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8728AB4" w14:textId="01F3E08D" w:rsidR="00D334C6" w:rsidRPr="00785F0F" w:rsidRDefault="00D334C6" w:rsidP="00D334C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13,307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3FD490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CA627F" w14:textId="2F207F9A" w:rsidR="00D334C6" w:rsidRPr="00785F0F" w:rsidRDefault="00D334C6" w:rsidP="00D334C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3314EDE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5AB8558" w14:textId="0847EFCD" w:rsidR="00D334C6" w:rsidRPr="00785F0F" w:rsidRDefault="00D334C6" w:rsidP="00D334C6">
            <w:pPr>
              <w:pStyle w:val="BodyText"/>
              <w:tabs>
                <w:tab w:val="decimal" w:pos="573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27,056</w:t>
            </w:r>
          </w:p>
        </w:tc>
      </w:tr>
      <w:tr w:rsidR="00D334C6" w:rsidRPr="00135DD6" w14:paraId="3F4D8059" w14:textId="77777777" w:rsidTr="00EB795D">
        <w:tc>
          <w:tcPr>
            <w:tcW w:w="2340" w:type="dxa"/>
            <w:shd w:val="clear" w:color="auto" w:fill="auto"/>
            <w:vAlign w:val="bottom"/>
          </w:tcPr>
          <w:p w14:paraId="14995D7F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AA48789" w14:textId="5BA980B6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067A9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5C5B6E1" w14:textId="0B24D276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05B293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6EA08D43" w14:textId="14DEDAED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05837B5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35DD1AC" w14:textId="37F1ED94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141B927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1690F2C" w14:textId="04219F83" w:rsidR="00D334C6" w:rsidRPr="00785F0F" w:rsidRDefault="00D334C6" w:rsidP="00D334C6">
            <w:pPr>
              <w:tabs>
                <w:tab w:val="decimal" w:pos="571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77C428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BACFCB7" w14:textId="7568A802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67B0AE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2F1BF87" w14:textId="74B359A7" w:rsidR="00D334C6" w:rsidRPr="00785F0F" w:rsidRDefault="00135DD6" w:rsidP="00135DD6">
            <w:pPr>
              <w:tabs>
                <w:tab w:val="decimal" w:pos="555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 </w:t>
            </w:r>
            <w:r w:rsidR="00D334C6">
              <w:rPr>
                <w:sz w:val="24"/>
                <w:szCs w:val="24"/>
                <w:cs/>
              </w:rPr>
              <w:t>(</w:t>
            </w:r>
            <w:r w:rsidR="00D334C6">
              <w:rPr>
                <w:sz w:val="24"/>
                <w:szCs w:val="24"/>
              </w:rPr>
              <w:t>13,602</w:t>
            </w:r>
            <w:r w:rsidR="00D334C6">
              <w:rPr>
                <w:sz w:val="24"/>
                <w:szCs w:val="24"/>
                <w:cs/>
              </w:rPr>
              <w:t>)</w:t>
            </w:r>
          </w:p>
        </w:tc>
      </w:tr>
      <w:tr w:rsidR="00D334C6" w:rsidRPr="00135DD6" w14:paraId="397B4CE4" w14:textId="77777777" w:rsidTr="00EB795D">
        <w:tc>
          <w:tcPr>
            <w:tcW w:w="2340" w:type="dxa"/>
            <w:shd w:val="clear" w:color="auto" w:fill="auto"/>
            <w:vAlign w:val="bottom"/>
          </w:tcPr>
          <w:p w14:paraId="1B41BC2A" w14:textId="77777777" w:rsidR="00D334C6" w:rsidRPr="00785F0F" w:rsidRDefault="00D334C6" w:rsidP="00D334C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DC44F7" w14:textId="7187AFBB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4E89ED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0E2CE8" w14:textId="6D31AC92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DD71A9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5E2EC6" w14:textId="5D7D83CA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351542" w14:textId="77777777" w:rsidR="00D334C6" w:rsidRPr="00785F0F" w:rsidRDefault="00D334C6" w:rsidP="00D334C6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D48B6" w14:textId="319BF7DA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5B5E22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72D65" w14:textId="1A28F8DB" w:rsidR="00D334C6" w:rsidRPr="00785F0F" w:rsidRDefault="00D334C6" w:rsidP="00D334C6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D55CE0" w14:textId="77777777" w:rsidR="00D334C6" w:rsidRPr="00785F0F" w:rsidRDefault="00D334C6" w:rsidP="00D334C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58C768" w14:textId="0E4D4BCC" w:rsidR="00D334C6" w:rsidRPr="00785F0F" w:rsidRDefault="00D334C6" w:rsidP="00D334C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E6A5F1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78DB20" w14:textId="276D118D" w:rsidR="00D334C6" w:rsidRPr="00135DD6" w:rsidRDefault="00D334C6" w:rsidP="00135DD6">
            <w:pPr>
              <w:pStyle w:val="BodyText"/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D334C6" w:rsidRPr="00785F0F" w14:paraId="449AA023" w14:textId="77777777" w:rsidTr="00EB795D">
        <w:trPr>
          <w:trHeight w:val="47"/>
        </w:trPr>
        <w:tc>
          <w:tcPr>
            <w:tcW w:w="2340" w:type="dxa"/>
            <w:shd w:val="clear" w:color="auto" w:fill="auto"/>
            <w:vAlign w:val="bottom"/>
          </w:tcPr>
          <w:p w14:paraId="4A41A0BE" w14:textId="0418BBC2" w:rsidR="00D334C6" w:rsidRPr="00785F0F" w:rsidRDefault="00D334C6" w:rsidP="00D334C6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85F0F">
              <w:rPr>
                <w:b/>
                <w:bCs/>
                <w:sz w:val="24"/>
                <w:szCs w:val="24"/>
              </w:rPr>
              <w:t>25</w:t>
            </w:r>
            <w:r w:rsidRPr="00785F0F"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  <w:r w:rsidR="00475A9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C071AA" w14:textId="29FB6972" w:rsidR="00D334C6" w:rsidRPr="00785F0F" w:rsidRDefault="00D334C6" w:rsidP="00D334C6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D55C07" w14:textId="77777777" w:rsidR="00D334C6" w:rsidRPr="00785F0F" w:rsidRDefault="00D334C6" w:rsidP="00D334C6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384726" w14:textId="4C19644D" w:rsidR="00D334C6" w:rsidRPr="00785F0F" w:rsidRDefault="00D334C6" w:rsidP="00D334C6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E1EAD" w14:textId="77777777" w:rsidR="00D334C6" w:rsidRPr="00785F0F" w:rsidRDefault="00D334C6" w:rsidP="00D334C6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BB8A39" w14:textId="2AC5AC06" w:rsidR="00D334C6" w:rsidRPr="00785F0F" w:rsidRDefault="00D334C6" w:rsidP="00D334C6">
            <w:pPr>
              <w:tabs>
                <w:tab w:val="decimal" w:pos="566"/>
              </w:tabs>
              <w:snapToGrid w:val="0"/>
              <w:spacing w:line="240" w:lineRule="atLeast"/>
              <w:ind w:lef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B28019" w14:textId="77777777" w:rsidR="00D334C6" w:rsidRPr="00785F0F" w:rsidRDefault="00D334C6" w:rsidP="00D334C6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E945A7" w14:textId="4F6C63A4" w:rsidR="00D334C6" w:rsidRPr="00785F0F" w:rsidRDefault="00D334C6" w:rsidP="00D334C6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821FA32" w14:textId="77777777" w:rsidR="00D334C6" w:rsidRPr="00785F0F" w:rsidRDefault="00D334C6" w:rsidP="00D334C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884AE5" w14:textId="423CC3C1" w:rsidR="00D334C6" w:rsidRPr="00785F0F" w:rsidRDefault="00D334C6" w:rsidP="00D334C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AE2143" w14:textId="77777777" w:rsidR="00D334C6" w:rsidRPr="00785F0F" w:rsidRDefault="00D334C6" w:rsidP="00D334C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3EDABD" w14:textId="05036871" w:rsidR="00D334C6" w:rsidRPr="00785F0F" w:rsidRDefault="00D334C6" w:rsidP="00D334C6">
            <w:pPr>
              <w:tabs>
                <w:tab w:val="decimal" w:pos="573"/>
              </w:tabs>
              <w:snapToGrid w:val="0"/>
              <w:spacing w:line="240" w:lineRule="atLeast"/>
              <w:ind w:left="-108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A3E81" w14:textId="77777777" w:rsidR="00D334C6" w:rsidRPr="00785F0F" w:rsidRDefault="00D334C6" w:rsidP="00D334C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71CBD66" w14:textId="6499A368" w:rsidR="00D334C6" w:rsidRPr="00785F0F" w:rsidRDefault="00D334C6" w:rsidP="005C2EAD">
            <w:pPr>
              <w:pStyle w:val="BodyText"/>
              <w:tabs>
                <w:tab w:val="decimal" w:pos="549"/>
              </w:tabs>
              <w:snapToGrid w:val="0"/>
              <w:spacing w:line="240" w:lineRule="atLeast"/>
              <w:ind w:left="-113" w:right="-2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14:paraId="7AFE2D63" w14:textId="77777777" w:rsidR="004A7758" w:rsidRPr="00785F0F" w:rsidRDefault="004A7758">
      <w:pPr>
        <w:ind w:left="540" w:right="-178"/>
        <w:rPr>
          <w:sz w:val="30"/>
          <w:szCs w:val="30"/>
        </w:rPr>
      </w:pPr>
    </w:p>
    <w:p w14:paraId="04202488" w14:textId="77777777" w:rsidR="00BC5BFF" w:rsidRPr="00BC1D8C" w:rsidRDefault="00FF7DF2" w:rsidP="00CB2D82">
      <w:pPr>
        <w:tabs>
          <w:tab w:val="left" w:pos="540"/>
        </w:tabs>
        <w:suppressAutoHyphens w:val="0"/>
        <w:rPr>
          <w:spacing w:val="-6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  <w:r w:rsidR="00711B95" w:rsidRPr="00BC1D8C">
        <w:rPr>
          <w:b/>
          <w:bCs/>
          <w:sz w:val="30"/>
          <w:szCs w:val="30"/>
        </w:rPr>
        <w:lastRenderedPageBreak/>
        <w:t>1</w:t>
      </w:r>
      <w:r w:rsidR="009C1D8C" w:rsidRPr="00BC1D8C">
        <w:rPr>
          <w:b/>
          <w:bCs/>
          <w:sz w:val="30"/>
          <w:szCs w:val="30"/>
        </w:rPr>
        <w:t>2</w:t>
      </w:r>
      <w:r w:rsidR="00316AAE" w:rsidRPr="00BC1D8C">
        <w:rPr>
          <w:sz w:val="30"/>
          <w:szCs w:val="30"/>
          <w:cs/>
        </w:rPr>
        <w:tab/>
      </w:r>
      <w:r w:rsidR="00BC5BFF" w:rsidRPr="00BC1D8C">
        <w:rPr>
          <w:b/>
          <w:bCs/>
          <w:sz w:val="30"/>
          <w:szCs w:val="30"/>
          <w:cs/>
        </w:rPr>
        <w:t>การปรับโครงสร้างหนี้ที่มีปัญหา</w:t>
      </w:r>
    </w:p>
    <w:p w14:paraId="602628BB" w14:textId="77777777" w:rsidR="00D36BDB" w:rsidRPr="00BC1D8C" w:rsidRDefault="00D36BDB" w:rsidP="00D36BDB">
      <w:pPr>
        <w:ind w:left="540" w:right="-28"/>
        <w:jc w:val="thaiDistribute"/>
        <w:rPr>
          <w:spacing w:val="-4"/>
          <w:sz w:val="28"/>
          <w:szCs w:val="28"/>
        </w:rPr>
      </w:pPr>
    </w:p>
    <w:p w14:paraId="32F57808" w14:textId="6F9B0BBC" w:rsidR="00D36BDB" w:rsidRPr="00BC1D8C" w:rsidRDefault="00D36BDB" w:rsidP="000C3D40">
      <w:pPr>
        <w:ind w:left="540" w:right="15"/>
        <w:jc w:val="thaiDistribute"/>
        <w:rPr>
          <w:spacing w:val="-4"/>
          <w:sz w:val="30"/>
          <w:szCs w:val="30"/>
          <w:cs/>
        </w:rPr>
      </w:pPr>
      <w:r w:rsidRPr="00BC1D8C">
        <w:rPr>
          <w:spacing w:val="-4"/>
          <w:sz w:val="30"/>
          <w:szCs w:val="30"/>
          <w:cs/>
        </w:rPr>
        <w:t>ในระหว่าง</w:t>
      </w:r>
      <w:r w:rsidR="004F1032">
        <w:rPr>
          <w:rFonts w:hint="cs"/>
          <w:spacing w:val="-4"/>
          <w:sz w:val="30"/>
          <w:szCs w:val="30"/>
          <w:cs/>
        </w:rPr>
        <w:t>งวดหกเดือน</w:t>
      </w:r>
      <w:r w:rsidRPr="00BC1D8C">
        <w:rPr>
          <w:spacing w:val="-4"/>
          <w:sz w:val="30"/>
          <w:szCs w:val="30"/>
          <w:cs/>
        </w:rPr>
        <w:t xml:space="preserve">สิ้นสุดวันที่ </w:t>
      </w:r>
      <w:r w:rsidR="00C50770" w:rsidRPr="00BC1D8C">
        <w:rPr>
          <w:rFonts w:hint="cs"/>
          <w:spacing w:val="-4"/>
          <w:sz w:val="30"/>
          <w:szCs w:val="30"/>
          <w:cs/>
        </w:rPr>
        <w:t xml:space="preserve">30 มิถุนายน 2562 และ </w:t>
      </w:r>
      <w:r w:rsidRPr="00BC1D8C">
        <w:rPr>
          <w:sz w:val="30"/>
          <w:szCs w:val="30"/>
        </w:rPr>
        <w:t>2561</w:t>
      </w:r>
      <w:r w:rsidRPr="00BC1D8C">
        <w:rPr>
          <w:spacing w:val="-4"/>
          <w:sz w:val="30"/>
          <w:szCs w:val="30"/>
          <w:cs/>
        </w:rPr>
        <w:t xml:space="preserve"> การปรับโครงสร้างหนี้ที่มีปัญหามีดังนี้</w:t>
      </w:r>
    </w:p>
    <w:tbl>
      <w:tblPr>
        <w:tblpPr w:leftFromText="180" w:rightFromText="180" w:vertAnchor="text" w:horzAnchor="page" w:tblpX="1679" w:tblpY="284"/>
        <w:tblW w:w="92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7"/>
        <w:gridCol w:w="769"/>
        <w:gridCol w:w="80"/>
        <w:gridCol w:w="854"/>
        <w:gridCol w:w="105"/>
        <w:gridCol w:w="871"/>
        <w:gridCol w:w="90"/>
        <w:gridCol w:w="883"/>
        <w:gridCol w:w="105"/>
        <w:gridCol w:w="888"/>
        <w:gridCol w:w="108"/>
        <w:gridCol w:w="792"/>
        <w:gridCol w:w="109"/>
        <w:gridCol w:w="820"/>
        <w:gridCol w:w="93"/>
        <w:gridCol w:w="827"/>
      </w:tblGrid>
      <w:tr w:rsidR="00BC6FE0" w:rsidRPr="00A55F13" w14:paraId="53083A91" w14:textId="77777777" w:rsidTr="00B30A91">
        <w:trPr>
          <w:trHeight w:val="242"/>
        </w:trPr>
        <w:tc>
          <w:tcPr>
            <w:tcW w:w="1817" w:type="dxa"/>
            <w:shd w:val="clear" w:color="auto" w:fill="auto"/>
            <w:vAlign w:val="bottom"/>
          </w:tcPr>
          <w:p w14:paraId="63F74183" w14:textId="77777777" w:rsidR="00BC6FE0" w:rsidRPr="00BC1D8C" w:rsidRDefault="00BC6FE0" w:rsidP="00E85CE0">
            <w:pPr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394" w:type="dxa"/>
            <w:gridSpan w:val="15"/>
          </w:tcPr>
          <w:p w14:paraId="1F993162" w14:textId="72D54CBA" w:rsidR="00BC6FE0" w:rsidRPr="00A55F13" w:rsidRDefault="00BC6FE0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BC1D8C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  <w:r w:rsidRPr="00BC1D8C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2974C8" w:rsidRPr="00A55F13" w14:paraId="40CE4128" w14:textId="77777777" w:rsidTr="00B30A91">
        <w:trPr>
          <w:gridAfter w:val="1"/>
          <w:wAfter w:w="827" w:type="dxa"/>
          <w:trHeight w:val="235"/>
        </w:trPr>
        <w:tc>
          <w:tcPr>
            <w:tcW w:w="1817" w:type="dxa"/>
            <w:shd w:val="clear" w:color="auto" w:fill="auto"/>
            <w:vAlign w:val="bottom"/>
          </w:tcPr>
          <w:p w14:paraId="7DBBAED4" w14:textId="77777777" w:rsidR="002974C8" w:rsidRPr="00A55F13" w:rsidRDefault="002974C8" w:rsidP="00E85CE0">
            <w:pPr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42EF946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0" w:type="dxa"/>
            <w:shd w:val="clear" w:color="auto" w:fill="auto"/>
          </w:tcPr>
          <w:p w14:paraId="391DA874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1D4428E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5" w:type="dxa"/>
            <w:shd w:val="clear" w:color="auto" w:fill="auto"/>
          </w:tcPr>
          <w:p w14:paraId="070A2851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3737" w:type="dxa"/>
            <w:gridSpan w:val="7"/>
            <w:shd w:val="clear" w:color="auto" w:fill="auto"/>
            <w:vAlign w:val="bottom"/>
          </w:tcPr>
          <w:p w14:paraId="2BB96007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จำนวนหนี้ตามบัญชี</w:t>
            </w:r>
          </w:p>
        </w:tc>
        <w:tc>
          <w:tcPr>
            <w:tcW w:w="109" w:type="dxa"/>
          </w:tcPr>
          <w:p w14:paraId="4C43868B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4482ECD1" w14:textId="5EBB233B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3" w:type="dxa"/>
          </w:tcPr>
          <w:p w14:paraId="4CE9CF9B" w14:textId="309AFA59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2974C8" w:rsidRPr="00A55F13" w14:paraId="5C49C709" w14:textId="77777777" w:rsidTr="00B30A91">
        <w:trPr>
          <w:trHeight w:val="242"/>
        </w:trPr>
        <w:tc>
          <w:tcPr>
            <w:tcW w:w="1817" w:type="dxa"/>
            <w:shd w:val="clear" w:color="auto" w:fill="auto"/>
            <w:vAlign w:val="bottom"/>
          </w:tcPr>
          <w:p w14:paraId="43A66449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  <w:cs/>
              </w:rPr>
              <w:t>รูปแบบการปรับ</w:t>
            </w:r>
          </w:p>
        </w:tc>
        <w:tc>
          <w:tcPr>
            <w:tcW w:w="1703" w:type="dxa"/>
            <w:gridSpan w:val="3"/>
            <w:shd w:val="clear" w:color="auto" w:fill="auto"/>
            <w:vAlign w:val="bottom"/>
          </w:tcPr>
          <w:p w14:paraId="61622CAB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E588865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75755039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</w:rPr>
              <w:t>ก่อนปรับ</w:t>
            </w:r>
          </w:p>
        </w:tc>
        <w:tc>
          <w:tcPr>
            <w:tcW w:w="105" w:type="dxa"/>
            <w:shd w:val="clear" w:color="auto" w:fill="auto"/>
          </w:tcPr>
          <w:p w14:paraId="30938A20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788" w:type="dxa"/>
            <w:gridSpan w:val="3"/>
            <w:shd w:val="clear" w:color="auto" w:fill="auto"/>
            <w:vAlign w:val="bottom"/>
          </w:tcPr>
          <w:p w14:paraId="2726CB5D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หลังปรับ</w:t>
            </w:r>
          </w:p>
        </w:tc>
        <w:tc>
          <w:tcPr>
            <w:tcW w:w="109" w:type="dxa"/>
          </w:tcPr>
          <w:p w14:paraId="2C1635AA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3"/>
          </w:tcPr>
          <w:p w14:paraId="3FA0869F" w14:textId="558D62DA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rFonts w:hint="cs"/>
                <w:sz w:val="28"/>
                <w:szCs w:val="28"/>
                <w:cs/>
              </w:rPr>
              <w:t>ขาดทุนจากการ</w:t>
            </w:r>
          </w:p>
        </w:tc>
      </w:tr>
      <w:tr w:rsidR="002974C8" w:rsidRPr="00A55F13" w14:paraId="53552D0D" w14:textId="77777777" w:rsidTr="00B30A91">
        <w:trPr>
          <w:trHeight w:val="235"/>
        </w:trPr>
        <w:tc>
          <w:tcPr>
            <w:tcW w:w="1817" w:type="dxa"/>
            <w:shd w:val="clear" w:color="auto" w:fill="auto"/>
            <w:vAlign w:val="bottom"/>
          </w:tcPr>
          <w:p w14:paraId="1565994F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703" w:type="dxa"/>
            <w:gridSpan w:val="3"/>
            <w:shd w:val="clear" w:color="auto" w:fill="auto"/>
            <w:vAlign w:val="bottom"/>
          </w:tcPr>
          <w:p w14:paraId="75B73AE5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5" w:type="dxa"/>
            <w:shd w:val="clear" w:color="auto" w:fill="auto"/>
          </w:tcPr>
          <w:p w14:paraId="115B632C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79F84BBF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05" w:type="dxa"/>
            <w:shd w:val="clear" w:color="auto" w:fill="auto"/>
          </w:tcPr>
          <w:p w14:paraId="457EEA81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788" w:type="dxa"/>
            <w:gridSpan w:val="3"/>
            <w:shd w:val="clear" w:color="auto" w:fill="auto"/>
            <w:vAlign w:val="bottom"/>
          </w:tcPr>
          <w:p w14:paraId="30F7241E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09" w:type="dxa"/>
          </w:tcPr>
          <w:p w14:paraId="33E47AEC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3"/>
          </w:tcPr>
          <w:p w14:paraId="42F53092" w14:textId="6B1586E2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rFonts w:hint="cs"/>
                <w:sz w:val="28"/>
                <w:szCs w:val="28"/>
                <w:cs/>
              </w:rPr>
              <w:t>ปรับโครงสร้างหนี้</w:t>
            </w:r>
          </w:p>
        </w:tc>
      </w:tr>
      <w:tr w:rsidR="00BC1D8C" w:rsidRPr="00A55F13" w14:paraId="577CA02A" w14:textId="77777777" w:rsidTr="00B30A91">
        <w:trPr>
          <w:trHeight w:val="170"/>
        </w:trPr>
        <w:tc>
          <w:tcPr>
            <w:tcW w:w="1817" w:type="dxa"/>
            <w:shd w:val="clear" w:color="auto" w:fill="auto"/>
            <w:vAlign w:val="bottom"/>
          </w:tcPr>
          <w:p w14:paraId="05AE27AA" w14:textId="77777777" w:rsidR="00BC1D8C" w:rsidRPr="00A55F13" w:rsidRDefault="00BC1D8C" w:rsidP="00BC1D8C">
            <w:pPr>
              <w:snapToGrid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534535E" w14:textId="57B16D86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436EEFE0" w14:textId="77777777" w:rsidR="00BC1D8C" w:rsidRPr="00A55F13" w:rsidRDefault="00BC1D8C" w:rsidP="00BC1D8C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1F53D18" w14:textId="4FFEB823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05" w:type="dxa"/>
            <w:shd w:val="clear" w:color="auto" w:fill="auto"/>
          </w:tcPr>
          <w:p w14:paraId="08357799" w14:textId="77777777" w:rsidR="00BC1D8C" w:rsidRPr="00A55F13" w:rsidRDefault="00BC1D8C" w:rsidP="00BC1D8C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39CCB4" w14:textId="3B66222A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26EB7A1" w14:textId="77777777" w:rsidR="00BC1D8C" w:rsidRPr="00A55F13" w:rsidRDefault="00BC1D8C" w:rsidP="00BC1D8C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C879C11" w14:textId="30D9333D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05" w:type="dxa"/>
            <w:shd w:val="clear" w:color="auto" w:fill="auto"/>
          </w:tcPr>
          <w:p w14:paraId="197B0654" w14:textId="77777777" w:rsidR="00BC1D8C" w:rsidRPr="00A55F13" w:rsidRDefault="00BC1D8C" w:rsidP="00BC1D8C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FAE894D" w14:textId="7CE56F09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108" w:type="dxa"/>
            <w:shd w:val="clear" w:color="auto" w:fill="auto"/>
          </w:tcPr>
          <w:p w14:paraId="05D61F13" w14:textId="77777777" w:rsidR="00BC1D8C" w:rsidRPr="00A55F13" w:rsidRDefault="00BC1D8C" w:rsidP="00BC1D8C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72D60D" w14:textId="558B4527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09" w:type="dxa"/>
          </w:tcPr>
          <w:p w14:paraId="1441355B" w14:textId="77777777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9EDCD4D" w14:textId="1622611B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93" w:type="dxa"/>
          </w:tcPr>
          <w:p w14:paraId="79241285" w14:textId="77777777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2EA0989" w14:textId="10361645" w:rsidR="00BC1D8C" w:rsidRPr="00A55F13" w:rsidRDefault="00BC1D8C" w:rsidP="00BC1D8C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</w:tr>
      <w:tr w:rsidR="00542D80" w:rsidRPr="00A55F13" w14:paraId="1DEA5E31" w14:textId="77777777" w:rsidTr="00B30A91">
        <w:trPr>
          <w:trHeight w:val="170"/>
        </w:trPr>
        <w:tc>
          <w:tcPr>
            <w:tcW w:w="1817" w:type="dxa"/>
            <w:shd w:val="clear" w:color="auto" w:fill="auto"/>
            <w:vAlign w:val="bottom"/>
          </w:tcPr>
          <w:p w14:paraId="5D814F6A" w14:textId="77777777" w:rsidR="00542D80" w:rsidRPr="00A55F13" w:rsidRDefault="00542D80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4D08946" w14:textId="77777777" w:rsidR="00542D80" w:rsidRPr="00A55F13" w:rsidRDefault="00542D80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0" w:type="dxa"/>
            <w:shd w:val="clear" w:color="auto" w:fill="auto"/>
          </w:tcPr>
          <w:p w14:paraId="0F2F0E43" w14:textId="77777777" w:rsidR="00542D80" w:rsidRPr="00A55F13" w:rsidRDefault="00542D80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B42CCED" w14:textId="77777777" w:rsidR="00542D80" w:rsidRPr="00A55F13" w:rsidRDefault="00542D80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5" w:type="dxa"/>
            <w:shd w:val="clear" w:color="auto" w:fill="auto"/>
          </w:tcPr>
          <w:p w14:paraId="6CBC567E" w14:textId="77777777" w:rsidR="00542D80" w:rsidRPr="00A55F13" w:rsidRDefault="00542D80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586" w:type="dxa"/>
            <w:gridSpan w:val="11"/>
          </w:tcPr>
          <w:p w14:paraId="5B887B2D" w14:textId="24A8A3F9" w:rsidR="00542D80" w:rsidRPr="00A55F13" w:rsidRDefault="00542D80" w:rsidP="00E85CE0">
            <w:pPr>
              <w:spacing w:line="320" w:lineRule="exact"/>
              <w:jc w:val="center"/>
              <w:rPr>
                <w:i/>
                <w:iCs/>
                <w:sz w:val="28"/>
                <w:szCs w:val="28"/>
                <w:cs/>
                <w:lang w:val="th-TH"/>
              </w:rPr>
            </w:pPr>
            <w:r w:rsidRPr="00A55F13">
              <w:rPr>
                <w:rFonts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2974C8" w:rsidRPr="00A55F13" w14:paraId="5457C33A" w14:textId="77777777" w:rsidTr="00B30A91">
        <w:trPr>
          <w:trHeight w:val="242"/>
        </w:trPr>
        <w:tc>
          <w:tcPr>
            <w:tcW w:w="1817" w:type="dxa"/>
            <w:shd w:val="clear" w:color="auto" w:fill="auto"/>
            <w:vAlign w:val="bottom"/>
          </w:tcPr>
          <w:p w14:paraId="3D66757B" w14:textId="016ABB6C" w:rsidR="002974C8" w:rsidRPr="00A55F13" w:rsidRDefault="002974C8" w:rsidP="00E85CE0">
            <w:pPr>
              <w:spacing w:line="320" w:lineRule="exact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1EB5D0F1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01D7E8C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68CA843" w14:textId="77777777" w:rsidR="002974C8" w:rsidRPr="00A55F13" w:rsidRDefault="002974C8" w:rsidP="00F652C8">
            <w:pPr>
              <w:tabs>
                <w:tab w:val="decimal" w:pos="658"/>
              </w:tabs>
              <w:snapToGrid w:val="0"/>
              <w:spacing w:line="320" w:lineRule="exact"/>
              <w:ind w:left="-55" w:right="-10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1D1FDF4B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6AC608A0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A45CDCC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72F4E5B2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381CCEA8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430D993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117AE60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248967C7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9" w:type="dxa"/>
          </w:tcPr>
          <w:p w14:paraId="39423B03" w14:textId="77777777" w:rsidR="002974C8" w:rsidRPr="00A55F13" w:rsidRDefault="002974C8" w:rsidP="00E85CE0">
            <w:pPr>
              <w:tabs>
                <w:tab w:val="decimal" w:pos="450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14:paraId="44D15585" w14:textId="53F3564A" w:rsidR="002974C8" w:rsidRPr="00A55F13" w:rsidRDefault="002974C8" w:rsidP="00E85CE0">
            <w:pPr>
              <w:tabs>
                <w:tab w:val="decimal" w:pos="450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  <w:tc>
          <w:tcPr>
            <w:tcW w:w="93" w:type="dxa"/>
          </w:tcPr>
          <w:p w14:paraId="59AE25E5" w14:textId="77777777" w:rsidR="002974C8" w:rsidRPr="00A55F13" w:rsidRDefault="002974C8" w:rsidP="00E85CE0">
            <w:pPr>
              <w:tabs>
                <w:tab w:val="decimal" w:pos="386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2DCAB392" w14:textId="0494C09E" w:rsidR="002974C8" w:rsidRPr="00A55F13" w:rsidRDefault="002974C8" w:rsidP="00E85CE0">
            <w:pPr>
              <w:tabs>
                <w:tab w:val="decimal" w:pos="386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</w:tr>
      <w:tr w:rsidR="00BC1D8C" w:rsidRPr="00B30A91" w14:paraId="578AA5EF" w14:textId="77777777" w:rsidTr="00B30A91">
        <w:trPr>
          <w:trHeight w:val="242"/>
        </w:trPr>
        <w:tc>
          <w:tcPr>
            <w:tcW w:w="1817" w:type="dxa"/>
            <w:shd w:val="clear" w:color="auto" w:fill="auto"/>
            <w:vAlign w:val="bottom"/>
          </w:tcPr>
          <w:p w14:paraId="45E96415" w14:textId="77777777" w:rsidR="00BC1D8C" w:rsidRPr="00A55F13" w:rsidRDefault="00BC1D8C" w:rsidP="00BC1D8C">
            <w:pPr>
              <w:spacing w:line="320" w:lineRule="exact"/>
              <w:rPr>
                <w:sz w:val="28"/>
                <w:szCs w:val="28"/>
              </w:rPr>
            </w:pPr>
            <w:r w:rsidRPr="00A55F13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A55F13">
              <w:rPr>
                <w:sz w:val="28"/>
                <w:szCs w:val="28"/>
                <w:cs/>
              </w:rPr>
              <w:t>โดยใช้หลายรูปแบบ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25B15591" w14:textId="2B1BF821" w:rsidR="00BC1D8C" w:rsidRPr="00A55F13" w:rsidRDefault="0047120E" w:rsidP="00BC1D8C">
            <w:pPr>
              <w:tabs>
                <w:tab w:val="decimal" w:pos="617"/>
              </w:tabs>
              <w:snapToGrid w:val="0"/>
              <w:ind w:right="-14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1F2C70A6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6EA4309" w14:textId="71C8531D" w:rsidR="00BC1D8C" w:rsidRPr="00A55F13" w:rsidRDefault="00E215F8" w:rsidP="00030187">
            <w:pPr>
              <w:tabs>
                <w:tab w:val="decimal" w:pos="657"/>
              </w:tabs>
              <w:snapToGrid w:val="0"/>
              <w:ind w:left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641A629F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288"/>
              <w:rPr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634649FF" w14:textId="2C0644BD" w:rsidR="00BC1D8C" w:rsidRPr="00A55F13" w:rsidRDefault="0047120E" w:rsidP="00030187">
            <w:pPr>
              <w:tabs>
                <w:tab w:val="decimal" w:pos="805"/>
              </w:tabs>
              <w:snapToGrid w:val="0"/>
              <w:ind w:left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91AC7B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6192B34A" w14:textId="23DAA5B9" w:rsidR="00BC1D8C" w:rsidRPr="00A55F13" w:rsidRDefault="00E215F8" w:rsidP="00F652C8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3F4F818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7DEA53B" w14:textId="60579E4F" w:rsidR="00BC1D8C" w:rsidRPr="00A55F13" w:rsidRDefault="0047120E" w:rsidP="00B30A91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375B395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45772B61" w14:textId="1F92FBA8" w:rsidR="00BC1D8C" w:rsidRPr="00A55F13" w:rsidRDefault="00E215F8" w:rsidP="00F652C8">
            <w:pPr>
              <w:tabs>
                <w:tab w:val="decimal" w:pos="720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" w:type="dxa"/>
          </w:tcPr>
          <w:p w14:paraId="456CA732" w14:textId="77777777" w:rsidR="00BC1D8C" w:rsidRPr="00A55F13" w:rsidRDefault="00BC1D8C" w:rsidP="00BC1D8C">
            <w:pPr>
              <w:tabs>
                <w:tab w:val="decimal" w:pos="540"/>
              </w:tabs>
              <w:snapToGrid w:val="0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1C5B4997" w14:textId="2323104E" w:rsidR="00BC1D8C" w:rsidRPr="00A55F13" w:rsidRDefault="0047120E" w:rsidP="00BC1D8C">
            <w:pPr>
              <w:tabs>
                <w:tab w:val="decimal" w:pos="540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</w:tcPr>
          <w:p w14:paraId="115F736D" w14:textId="32825174" w:rsidR="00BC1D8C" w:rsidRPr="00A55F13" w:rsidRDefault="00BC1D8C" w:rsidP="00BC1D8C">
            <w:pPr>
              <w:tabs>
                <w:tab w:val="decimal" w:pos="482"/>
              </w:tabs>
              <w:snapToGrid w:val="0"/>
              <w:ind w:right="31"/>
              <w:rPr>
                <w:sz w:val="28"/>
                <w:szCs w:val="28"/>
                <w:cs/>
              </w:rPr>
            </w:pPr>
          </w:p>
        </w:tc>
        <w:tc>
          <w:tcPr>
            <w:tcW w:w="827" w:type="dxa"/>
          </w:tcPr>
          <w:p w14:paraId="7522EA7D" w14:textId="7FEE6EA9" w:rsidR="00BC1D8C" w:rsidRPr="00A55F13" w:rsidRDefault="0047120E" w:rsidP="00B30A91">
            <w:pPr>
              <w:tabs>
                <w:tab w:val="decimal" w:pos="540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  <w:tr w:rsidR="00BC1D8C" w:rsidRPr="00A55F13" w14:paraId="6566EA5C" w14:textId="77777777" w:rsidTr="00B30A91">
        <w:trPr>
          <w:trHeight w:val="242"/>
        </w:trPr>
        <w:tc>
          <w:tcPr>
            <w:tcW w:w="1817" w:type="dxa"/>
            <w:shd w:val="clear" w:color="auto" w:fill="auto"/>
            <w:vAlign w:val="bottom"/>
          </w:tcPr>
          <w:p w14:paraId="7D0CAAA5" w14:textId="4369EE09" w:rsidR="00BC1D8C" w:rsidRPr="00A55F13" w:rsidRDefault="00BC1D8C" w:rsidP="00BC1D8C">
            <w:pPr>
              <w:spacing w:line="320" w:lineRule="exact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69FB8090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ind w:right="-144"/>
              <w:rPr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708001A1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9CB7E36" w14:textId="77777777" w:rsidR="00BC1D8C" w:rsidRPr="00A55F13" w:rsidRDefault="00BC1D8C" w:rsidP="00F652C8">
            <w:pPr>
              <w:tabs>
                <w:tab w:val="decimal" w:pos="658"/>
              </w:tabs>
              <w:snapToGrid w:val="0"/>
              <w:ind w:left="28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0EB5E038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72678EE5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E1DD22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8ED113B" w14:textId="77777777" w:rsidR="00BC1D8C" w:rsidRPr="00A55F13" w:rsidRDefault="00BC1D8C" w:rsidP="00F652C8">
            <w:pPr>
              <w:tabs>
                <w:tab w:val="decimal" w:pos="617"/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79BAE0E4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1529094" w14:textId="77777777" w:rsidR="00BC1D8C" w:rsidRPr="00A55F13" w:rsidRDefault="00BC1D8C" w:rsidP="00B30A91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7813A16" w14:textId="77777777" w:rsidR="00BC1D8C" w:rsidRPr="00A55F13" w:rsidRDefault="00BC1D8C" w:rsidP="00BC1D8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239E19F0" w14:textId="18FCC6D1" w:rsidR="00BC1D8C" w:rsidRPr="00A55F13" w:rsidRDefault="00BC1D8C" w:rsidP="00F652C8">
            <w:pPr>
              <w:tabs>
                <w:tab w:val="decimal" w:pos="720"/>
              </w:tabs>
              <w:snapToGrid w:val="0"/>
              <w:ind w:left="-144" w:right="-576"/>
              <w:rPr>
                <w:sz w:val="28"/>
                <w:szCs w:val="28"/>
              </w:rPr>
            </w:pPr>
          </w:p>
        </w:tc>
        <w:tc>
          <w:tcPr>
            <w:tcW w:w="109" w:type="dxa"/>
          </w:tcPr>
          <w:p w14:paraId="4AD2DB3F" w14:textId="77777777" w:rsidR="00BC1D8C" w:rsidRPr="00A55F13" w:rsidRDefault="00BC1D8C" w:rsidP="00BC1D8C">
            <w:pPr>
              <w:tabs>
                <w:tab w:val="decimal" w:pos="450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14:paraId="0D7299BE" w14:textId="74570E77" w:rsidR="00BC1D8C" w:rsidRPr="00A55F13" w:rsidRDefault="00BC1D8C" w:rsidP="00BC1D8C">
            <w:pPr>
              <w:tabs>
                <w:tab w:val="decimal" w:pos="450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93" w:type="dxa"/>
          </w:tcPr>
          <w:p w14:paraId="2ECFA34C" w14:textId="77777777" w:rsidR="00BC1D8C" w:rsidRPr="00A55F13" w:rsidRDefault="00BC1D8C" w:rsidP="00BC1D8C">
            <w:pPr>
              <w:tabs>
                <w:tab w:val="decimal" w:pos="482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14:paraId="0080B9DC" w14:textId="15DBDD90" w:rsidR="00BC1D8C" w:rsidRPr="00A55F13" w:rsidRDefault="00BC1D8C" w:rsidP="00BC1D8C">
            <w:pPr>
              <w:tabs>
                <w:tab w:val="decimal" w:pos="482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</w:tr>
      <w:tr w:rsidR="0047120E" w:rsidRPr="00A55F13" w14:paraId="3AAEE1B5" w14:textId="77777777" w:rsidTr="00B30A91">
        <w:trPr>
          <w:trHeight w:val="264"/>
        </w:trPr>
        <w:tc>
          <w:tcPr>
            <w:tcW w:w="1817" w:type="dxa"/>
            <w:shd w:val="clear" w:color="auto" w:fill="auto"/>
            <w:vAlign w:val="bottom"/>
          </w:tcPr>
          <w:p w14:paraId="3839C987" w14:textId="1E6DFD2A" w:rsidR="0047120E" w:rsidRPr="00A55F13" w:rsidRDefault="0047120E" w:rsidP="0047120E">
            <w:pPr>
              <w:spacing w:line="320" w:lineRule="exact"/>
              <w:rPr>
                <w:sz w:val="28"/>
                <w:szCs w:val="28"/>
              </w:rPr>
            </w:pPr>
            <w:r w:rsidRPr="00A55F13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A55F13">
              <w:rPr>
                <w:rFonts w:eastAsia="Angsana New" w:hint="cs"/>
                <w:sz w:val="28"/>
                <w:szCs w:val="28"/>
                <w:cs/>
              </w:rPr>
              <w:t>เงื่อนไข</w:t>
            </w:r>
            <w:r w:rsidRPr="00A55F13">
              <w:rPr>
                <w:sz w:val="28"/>
                <w:szCs w:val="28"/>
                <w:cs/>
              </w:rPr>
              <w:t>การชำระหนี้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519E2" w14:textId="6DBBA0AD" w:rsidR="0047120E" w:rsidRPr="00A55F13" w:rsidRDefault="0047120E" w:rsidP="0047120E">
            <w:pPr>
              <w:tabs>
                <w:tab w:val="decimal" w:pos="617"/>
              </w:tabs>
              <w:snapToGrid w:val="0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6,939</w:t>
            </w:r>
          </w:p>
        </w:tc>
        <w:tc>
          <w:tcPr>
            <w:tcW w:w="80" w:type="dxa"/>
            <w:shd w:val="clear" w:color="auto" w:fill="auto"/>
          </w:tcPr>
          <w:p w14:paraId="24EEC4C6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B951" w14:textId="531647C9" w:rsidR="0047120E" w:rsidRPr="00A55F13" w:rsidRDefault="0047120E" w:rsidP="0047120E">
            <w:pPr>
              <w:tabs>
                <w:tab w:val="decimal" w:pos="658"/>
              </w:tabs>
              <w:snapToGrid w:val="0"/>
              <w:ind w:left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1,413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4B754D04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85E34" w14:textId="2788FA1A" w:rsidR="0047120E" w:rsidRPr="00A55F13" w:rsidRDefault="0047120E" w:rsidP="0047120E">
            <w:pPr>
              <w:tabs>
                <w:tab w:val="decimal" w:pos="617"/>
              </w:tabs>
              <w:snapToGrid w:val="0"/>
              <w:ind w:left="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E2E33B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42F78" w14:textId="4E76FEF9" w:rsidR="0047120E" w:rsidRPr="00A55F13" w:rsidRDefault="0047120E" w:rsidP="0047120E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3,285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6B0DCAAF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58F58" w14:textId="5B752060" w:rsidR="0047120E" w:rsidRPr="00A55F13" w:rsidRDefault="003570D3" w:rsidP="00B30A91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13,657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AF8C882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0FD23" w14:textId="3828F569" w:rsidR="0047120E" w:rsidRPr="00A55F13" w:rsidRDefault="0047120E" w:rsidP="0047120E">
            <w:pPr>
              <w:tabs>
                <w:tab w:val="decimal" w:pos="720"/>
              </w:tabs>
              <w:snapToGrid w:val="0"/>
              <w:ind w:left="144" w:right="-5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3,274</w:t>
            </w:r>
          </w:p>
        </w:tc>
        <w:tc>
          <w:tcPr>
            <w:tcW w:w="109" w:type="dxa"/>
          </w:tcPr>
          <w:p w14:paraId="14AAE184" w14:textId="77777777" w:rsidR="0047120E" w:rsidRPr="00235E13" w:rsidRDefault="0047120E" w:rsidP="0047120E">
            <w:pPr>
              <w:pBdr>
                <w:bottom w:val="single" w:sz="4" w:space="1" w:color="auto"/>
              </w:pBdr>
              <w:tabs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7163631" w14:textId="32BB380C" w:rsidR="0047120E" w:rsidRPr="00A55F13" w:rsidRDefault="0037469D" w:rsidP="0047120E">
            <w:pPr>
              <w:tabs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3" w:type="dxa"/>
          </w:tcPr>
          <w:p w14:paraId="33588878" w14:textId="77777777" w:rsidR="0047120E" w:rsidRPr="00235E13" w:rsidRDefault="0047120E" w:rsidP="0047120E">
            <w:pPr>
              <w:tabs>
                <w:tab w:val="decimal" w:pos="482"/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4A29A515" w14:textId="00F4E298" w:rsidR="0047120E" w:rsidRPr="00A55F13" w:rsidRDefault="0037469D" w:rsidP="0047120E">
            <w:pPr>
              <w:tabs>
                <w:tab w:val="decimal" w:pos="482"/>
                <w:tab w:val="decimal" w:pos="617"/>
              </w:tabs>
              <w:snapToGrid w:val="0"/>
              <w:ind w:left="14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7120E" w:rsidRPr="00A55F13" w14:paraId="1291F943" w14:textId="77777777" w:rsidTr="00B30A91">
        <w:trPr>
          <w:trHeight w:val="221"/>
        </w:trPr>
        <w:tc>
          <w:tcPr>
            <w:tcW w:w="1817" w:type="dxa"/>
            <w:shd w:val="clear" w:color="auto" w:fill="auto"/>
            <w:vAlign w:val="bottom"/>
          </w:tcPr>
          <w:p w14:paraId="6215B6BE" w14:textId="3CB5B52D" w:rsidR="0047120E" w:rsidRPr="00A55F13" w:rsidRDefault="0047120E" w:rsidP="0047120E">
            <w:pPr>
              <w:tabs>
                <w:tab w:val="left" w:pos="550"/>
              </w:tabs>
              <w:spacing w:line="320" w:lineRule="exact"/>
              <w:ind w:right="-25"/>
              <w:jc w:val="both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076A1" w14:textId="552CDEF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right="-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6,944</w:t>
            </w:r>
          </w:p>
        </w:tc>
        <w:tc>
          <w:tcPr>
            <w:tcW w:w="80" w:type="dxa"/>
            <w:shd w:val="clear" w:color="auto" w:fill="auto"/>
          </w:tcPr>
          <w:p w14:paraId="70A3F5FF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12D0C" w14:textId="2A12873B" w:rsidR="0047120E" w:rsidRPr="00A55F13" w:rsidRDefault="0047120E" w:rsidP="0047120E">
            <w:pPr>
              <w:tabs>
                <w:tab w:val="decimal" w:pos="658"/>
              </w:tabs>
              <w:snapToGrid w:val="0"/>
              <w:spacing w:line="320" w:lineRule="exact"/>
              <w:ind w:left="28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1,414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CCA1779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F36F4C" w14:textId="2A7B6894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28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14,112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01977E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D914B" w14:textId="64620627" w:rsidR="0047120E" w:rsidRPr="00A55F13" w:rsidRDefault="0047120E" w:rsidP="0047120E">
            <w:pPr>
              <w:tabs>
                <w:tab w:val="decimal" w:pos="773"/>
              </w:tabs>
              <w:snapToGrid w:val="0"/>
              <w:spacing w:line="320" w:lineRule="exact"/>
              <w:ind w:left="-8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3,290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25BBFE3" w14:textId="77777777" w:rsidR="0047120E" w:rsidRPr="00A55F13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DD58E9" w14:textId="0F61F9B8" w:rsidR="0047120E" w:rsidRPr="00B30A91" w:rsidRDefault="003570D3" w:rsidP="00B30A91">
            <w:pPr>
              <w:tabs>
                <w:tab w:val="decimal" w:pos="773"/>
              </w:tabs>
              <w:snapToGrid w:val="0"/>
              <w:ind w:left="-864"/>
              <w:rPr>
                <w:b/>
                <w:bCs/>
                <w:sz w:val="28"/>
                <w:szCs w:val="28"/>
              </w:rPr>
            </w:pPr>
            <w:r w:rsidRPr="00B30A91">
              <w:rPr>
                <w:b/>
                <w:bCs/>
                <w:sz w:val="28"/>
                <w:szCs w:val="28"/>
              </w:rPr>
              <w:t>14,085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AA89645" w14:textId="77777777" w:rsidR="0047120E" w:rsidRPr="00B30A91" w:rsidRDefault="0047120E" w:rsidP="0047120E">
            <w:pPr>
              <w:tabs>
                <w:tab w:val="decimal" w:pos="617"/>
              </w:tabs>
              <w:snapToGrid w:val="0"/>
              <w:spacing w:line="320" w:lineRule="exact"/>
              <w:ind w:left="144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99B4AE" w14:textId="7180B95C" w:rsidR="0047120E" w:rsidRPr="00A55F13" w:rsidRDefault="0047120E" w:rsidP="0047120E">
            <w:pPr>
              <w:tabs>
                <w:tab w:val="decimal" w:pos="720"/>
              </w:tabs>
              <w:snapToGrid w:val="0"/>
              <w:spacing w:line="320" w:lineRule="exact"/>
              <w:ind w:left="144" w:right="-57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3,279</w:t>
            </w:r>
          </w:p>
        </w:tc>
        <w:tc>
          <w:tcPr>
            <w:tcW w:w="109" w:type="dxa"/>
          </w:tcPr>
          <w:p w14:paraId="0C36C5D2" w14:textId="77777777" w:rsidR="0047120E" w:rsidRPr="00A55F13" w:rsidRDefault="0047120E" w:rsidP="0047120E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6E6029D" w14:textId="0EAF762A" w:rsidR="0047120E" w:rsidRPr="00A55F13" w:rsidRDefault="0037469D" w:rsidP="0047120E">
            <w:pPr>
              <w:tabs>
                <w:tab w:val="decimal" w:pos="630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93" w:type="dxa"/>
          </w:tcPr>
          <w:p w14:paraId="2E7A95C1" w14:textId="77777777" w:rsidR="0047120E" w:rsidRPr="00A55F13" w:rsidRDefault="0047120E" w:rsidP="0047120E">
            <w:pPr>
              <w:tabs>
                <w:tab w:val="decimal" w:pos="572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40FF05E5" w14:textId="39A36F83" w:rsidR="0047120E" w:rsidRPr="00A55F13" w:rsidRDefault="0037469D" w:rsidP="008E5501">
            <w:pPr>
              <w:tabs>
                <w:tab w:val="decimal" w:pos="620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</w:tr>
    </w:tbl>
    <w:p w14:paraId="49E55862" w14:textId="77777777" w:rsidR="0007518A" w:rsidRPr="000C3D40" w:rsidRDefault="0007518A" w:rsidP="000C3D40">
      <w:pPr>
        <w:ind w:left="540" w:right="-28"/>
        <w:jc w:val="thaiDistribute"/>
        <w:rPr>
          <w:spacing w:val="-4"/>
          <w:sz w:val="28"/>
          <w:szCs w:val="28"/>
        </w:rPr>
      </w:pPr>
      <w:bookmarkStart w:id="7" w:name="OLE_LINK2"/>
      <w:bookmarkStart w:id="8" w:name="OLE_LINK3"/>
      <w:bookmarkEnd w:id="7"/>
      <w:bookmarkEnd w:id="8"/>
    </w:p>
    <w:p w14:paraId="7E7C9358" w14:textId="0C86B99B" w:rsidR="002C74B8" w:rsidRPr="00785F0F" w:rsidRDefault="00683FCD" w:rsidP="002C74B8">
      <w:pPr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rFonts w:hint="cs"/>
          <w:spacing w:val="-4"/>
          <w:sz w:val="30"/>
          <w:szCs w:val="30"/>
          <w:cs/>
        </w:rPr>
        <w:t xml:space="preserve">ณ </w:t>
      </w:r>
      <w:r w:rsidR="00F97F30" w:rsidRPr="00785F0F">
        <w:rPr>
          <w:rFonts w:hint="cs"/>
          <w:spacing w:val="-4"/>
          <w:sz w:val="30"/>
          <w:szCs w:val="30"/>
          <w:cs/>
        </w:rPr>
        <w:t>วั</w:t>
      </w:r>
      <w:r w:rsidR="002C74B8" w:rsidRPr="00785F0F">
        <w:rPr>
          <w:spacing w:val="-4"/>
          <w:sz w:val="30"/>
          <w:szCs w:val="30"/>
          <w:cs/>
        </w:rPr>
        <w:t xml:space="preserve">นที่ </w:t>
      </w:r>
      <w:r w:rsidR="00D86095">
        <w:rPr>
          <w:rFonts w:hint="cs"/>
          <w:spacing w:val="-4"/>
          <w:sz w:val="30"/>
          <w:szCs w:val="30"/>
          <w:cs/>
        </w:rPr>
        <w:t>30 มิถุนายน 256</w:t>
      </w:r>
      <w:r w:rsidR="00BC1D8C">
        <w:rPr>
          <w:rFonts w:hint="cs"/>
          <w:spacing w:val="-4"/>
          <w:sz w:val="30"/>
          <w:szCs w:val="30"/>
          <w:cs/>
        </w:rPr>
        <w:t>2</w:t>
      </w:r>
      <w:r w:rsidR="00D36BDB" w:rsidRPr="00785F0F">
        <w:rPr>
          <w:sz w:val="30"/>
          <w:szCs w:val="30"/>
          <w:cs/>
        </w:rPr>
        <w:t xml:space="preserve"> </w:t>
      </w:r>
      <w:r w:rsidR="00BC1D8C">
        <w:rPr>
          <w:rFonts w:hint="cs"/>
          <w:sz w:val="30"/>
          <w:szCs w:val="30"/>
          <w:cs/>
        </w:rPr>
        <w:t>และ</w:t>
      </w:r>
      <w:r w:rsidR="00475A91">
        <w:rPr>
          <w:sz w:val="30"/>
          <w:szCs w:val="30"/>
        </w:rPr>
        <w:t xml:space="preserve"> 31</w:t>
      </w:r>
      <w:r w:rsidR="00BC1D8C">
        <w:rPr>
          <w:rFonts w:hint="cs"/>
          <w:sz w:val="30"/>
          <w:szCs w:val="30"/>
          <w:cs/>
        </w:rPr>
        <w:t xml:space="preserve"> </w:t>
      </w:r>
      <w:r w:rsidR="00D36BDB" w:rsidRPr="00785F0F">
        <w:rPr>
          <w:rFonts w:hint="cs"/>
          <w:sz w:val="30"/>
          <w:szCs w:val="30"/>
          <w:cs/>
        </w:rPr>
        <w:t>ธันวาคม</w:t>
      </w:r>
      <w:r w:rsidR="00D36BDB" w:rsidRPr="00785F0F">
        <w:rPr>
          <w:sz w:val="30"/>
          <w:szCs w:val="30"/>
          <w:cs/>
        </w:rPr>
        <w:t xml:space="preserve"> </w:t>
      </w:r>
      <w:r w:rsidR="002C74B8" w:rsidRPr="00785F0F">
        <w:rPr>
          <w:sz w:val="30"/>
          <w:szCs w:val="30"/>
        </w:rPr>
        <w:t>256</w:t>
      </w:r>
      <w:r w:rsidR="002C74B8" w:rsidRPr="00785F0F">
        <w:rPr>
          <w:rFonts w:hint="cs"/>
          <w:sz w:val="30"/>
          <w:szCs w:val="30"/>
          <w:cs/>
        </w:rPr>
        <w:t>1</w:t>
      </w:r>
      <w:r w:rsidR="002C74B8" w:rsidRPr="00785F0F">
        <w:rPr>
          <w:sz w:val="30"/>
          <w:szCs w:val="30"/>
          <w:cs/>
        </w:rPr>
        <w:t xml:space="preserve"> </w:t>
      </w:r>
      <w:r w:rsidR="00E7535A" w:rsidRPr="00785F0F">
        <w:rPr>
          <w:rFonts w:hint="cs"/>
          <w:sz w:val="30"/>
          <w:szCs w:val="30"/>
          <w:cs/>
        </w:rPr>
        <w:t>ธนาคารและบริษัทย่อยมียอดคงเหลือของเงินให้สินเชื่อแก่ลูกหนี้ปรับโครงสร้างหนี้ที่มีปัญหาดังนี้</w:t>
      </w:r>
    </w:p>
    <w:p w14:paraId="0C2D9ED1" w14:textId="77777777" w:rsidR="00466105" w:rsidRPr="00785F0F" w:rsidRDefault="00466105" w:rsidP="0026555F">
      <w:pPr>
        <w:ind w:left="540" w:right="-28"/>
        <w:jc w:val="thaiDistribute"/>
        <w:rPr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89"/>
        <w:gridCol w:w="1001"/>
        <w:gridCol w:w="292"/>
        <w:gridCol w:w="984"/>
        <w:gridCol w:w="292"/>
        <w:gridCol w:w="983"/>
      </w:tblGrid>
      <w:tr w:rsidR="009C5DB5" w:rsidRPr="00785F0F" w14:paraId="191DEE09" w14:textId="77777777" w:rsidTr="00B44236">
        <w:tc>
          <w:tcPr>
            <w:tcW w:w="4590" w:type="dxa"/>
            <w:shd w:val="clear" w:color="auto" w:fill="auto"/>
          </w:tcPr>
          <w:p w14:paraId="4D32778A" w14:textId="77777777" w:rsidR="009C5DB5" w:rsidRPr="00785F0F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31" w:type="dxa"/>
            <w:gridSpan w:val="7"/>
            <w:shd w:val="clear" w:color="auto" w:fill="auto"/>
          </w:tcPr>
          <w:p w14:paraId="2420CB24" w14:textId="77777777" w:rsidR="009C5DB5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C5DB5" w:rsidRPr="00785F0F" w14:paraId="70A33365" w14:textId="77777777" w:rsidTr="00B44236">
        <w:tc>
          <w:tcPr>
            <w:tcW w:w="4590" w:type="dxa"/>
            <w:shd w:val="clear" w:color="auto" w:fill="auto"/>
          </w:tcPr>
          <w:p w14:paraId="2C418D76" w14:textId="77777777" w:rsidR="009C5DB5" w:rsidRPr="00785F0F" w:rsidRDefault="009C5DB5" w:rsidP="00EA49B3">
            <w:pPr>
              <w:snapToGrid w:val="0"/>
              <w:spacing w:line="240" w:lineRule="atLeast"/>
              <w:ind w:left="540"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69DCB890" w14:textId="431AA0C6" w:rsidR="009C5DB5" w:rsidRPr="00785F0F" w:rsidRDefault="00BC1D8C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30 มิถุนายน </w:t>
            </w:r>
            <w:r w:rsidR="0058183E" w:rsidRPr="00785F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92" w:type="dxa"/>
            <w:shd w:val="clear" w:color="auto" w:fill="auto"/>
          </w:tcPr>
          <w:p w14:paraId="53A15E34" w14:textId="77777777" w:rsidR="009C5DB5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70A7CE53" w14:textId="0714417C" w:rsidR="009C5DB5" w:rsidRPr="00785F0F" w:rsidRDefault="00BC1D8C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31 ธันวาคม </w:t>
            </w:r>
            <w:r w:rsidR="0058183E" w:rsidRPr="00785F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2C74B8" w:rsidRPr="00785F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6D78BD" w:rsidRPr="00785F0F" w14:paraId="3EF7F2B8" w14:textId="77777777" w:rsidTr="00B44236">
        <w:tc>
          <w:tcPr>
            <w:tcW w:w="4590" w:type="dxa"/>
            <w:shd w:val="clear" w:color="auto" w:fill="auto"/>
          </w:tcPr>
          <w:p w14:paraId="3FF7A39A" w14:textId="77777777" w:rsidR="006D78BD" w:rsidRPr="00785F0F" w:rsidRDefault="006D78BD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4C12CE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89" w:type="dxa"/>
          </w:tcPr>
          <w:p w14:paraId="737A23BA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14:paraId="2FB98DEF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14:paraId="7C86CAEF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A242D1B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2" w:type="dxa"/>
          </w:tcPr>
          <w:p w14:paraId="38E34F6F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036B1B03" w14:textId="77777777" w:rsidR="006D78BD" w:rsidRPr="00785F0F" w:rsidRDefault="009C5DB5" w:rsidP="00EA49B3">
            <w:pPr>
              <w:tabs>
                <w:tab w:val="left" w:pos="766"/>
              </w:tabs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มูลหนี้</w:t>
            </w:r>
          </w:p>
        </w:tc>
      </w:tr>
      <w:tr w:rsidR="006D78BD" w:rsidRPr="00785F0F" w14:paraId="5DFAD1C7" w14:textId="77777777" w:rsidTr="00B44236">
        <w:tc>
          <w:tcPr>
            <w:tcW w:w="4590" w:type="dxa"/>
            <w:shd w:val="clear" w:color="auto" w:fill="auto"/>
          </w:tcPr>
          <w:p w14:paraId="49275243" w14:textId="77777777" w:rsidR="006D78BD" w:rsidRPr="00785F0F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48BB0E1" w14:textId="77777777" w:rsidR="006D78BD" w:rsidRPr="00785F0F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14:paraId="7E0D67B9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14:paraId="6351290E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14:paraId="3BA0D9E0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4D32D69" w14:textId="77777777" w:rsidR="006D78BD" w:rsidRPr="00785F0F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2" w:type="dxa"/>
          </w:tcPr>
          <w:p w14:paraId="5481D01D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319C081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C1D8C" w:rsidRPr="00785F0F" w14:paraId="6307E1F3" w14:textId="77777777" w:rsidTr="00B44236">
        <w:tc>
          <w:tcPr>
            <w:tcW w:w="4590" w:type="dxa"/>
            <w:shd w:val="clear" w:color="auto" w:fill="auto"/>
            <w:vAlign w:val="bottom"/>
          </w:tcPr>
          <w:p w14:paraId="7A4EB2FB" w14:textId="77777777" w:rsidR="00BC1D8C" w:rsidRPr="00785F0F" w:rsidRDefault="00BC1D8C" w:rsidP="00BC1D8C">
            <w:pPr>
              <w:spacing w:line="240" w:lineRule="atLeast"/>
              <w:ind w:left="-18" w:right="-2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785F0F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shd w:val="clear" w:color="auto" w:fill="auto"/>
          </w:tcPr>
          <w:p w14:paraId="38353268" w14:textId="26B5F05B" w:rsidR="00BC1D8C" w:rsidRPr="00785F0F" w:rsidRDefault="0047120E" w:rsidP="00BC1D8C">
            <w:pPr>
              <w:tabs>
                <w:tab w:val="decimal" w:pos="698"/>
              </w:tabs>
              <w:spacing w:line="240" w:lineRule="atLeast"/>
              <w:ind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1,508</w:t>
            </w:r>
          </w:p>
        </w:tc>
        <w:tc>
          <w:tcPr>
            <w:tcW w:w="289" w:type="dxa"/>
          </w:tcPr>
          <w:p w14:paraId="6BDB96EC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239BF16" w14:textId="1CE8FD3F" w:rsidR="00BC1D8C" w:rsidRPr="00785F0F" w:rsidRDefault="0047120E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11,430</w:t>
            </w:r>
          </w:p>
        </w:tc>
        <w:tc>
          <w:tcPr>
            <w:tcW w:w="292" w:type="dxa"/>
            <w:shd w:val="clear" w:color="auto" w:fill="auto"/>
          </w:tcPr>
          <w:p w14:paraId="5C64A9CC" w14:textId="77777777" w:rsidR="00BC1D8C" w:rsidRPr="00785F0F" w:rsidRDefault="00BC1D8C" w:rsidP="00BC1D8C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1CD2EC26" w14:textId="09960C61" w:rsidR="00BC1D8C" w:rsidRPr="00785F0F" w:rsidRDefault="00BC1D8C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1,540</w:t>
            </w:r>
          </w:p>
        </w:tc>
        <w:tc>
          <w:tcPr>
            <w:tcW w:w="292" w:type="dxa"/>
            <w:shd w:val="clear" w:color="auto" w:fill="auto"/>
          </w:tcPr>
          <w:p w14:paraId="62BA3D01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1DC328FB" w14:textId="42F7CB30" w:rsidR="00BC1D8C" w:rsidRPr="00785F0F" w:rsidRDefault="00BC1D8C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10,257</w:t>
            </w:r>
          </w:p>
        </w:tc>
      </w:tr>
      <w:tr w:rsidR="00BC1D8C" w:rsidRPr="00785F0F" w14:paraId="05B25985" w14:textId="77777777" w:rsidTr="00B44236">
        <w:tc>
          <w:tcPr>
            <w:tcW w:w="4590" w:type="dxa"/>
            <w:shd w:val="clear" w:color="auto" w:fill="auto"/>
            <w:vAlign w:val="bottom"/>
          </w:tcPr>
          <w:p w14:paraId="40740D08" w14:textId="77777777" w:rsidR="00BC1D8C" w:rsidRPr="00785F0F" w:rsidRDefault="00BC1D8C" w:rsidP="00BC1D8C">
            <w:pPr>
              <w:spacing w:line="240" w:lineRule="atLeast"/>
              <w:ind w:right="-108" w:hanging="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785F0F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24B902" w14:textId="6468132C" w:rsidR="00BC1D8C" w:rsidRPr="00785F0F" w:rsidRDefault="0047120E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17,423</w:t>
            </w:r>
          </w:p>
        </w:tc>
        <w:tc>
          <w:tcPr>
            <w:tcW w:w="289" w:type="dxa"/>
          </w:tcPr>
          <w:p w14:paraId="7EDA580A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970816E" w14:textId="006EE247" w:rsidR="00BC1D8C" w:rsidRPr="00785F0F" w:rsidRDefault="0047120E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27,950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C220DF0" w14:textId="77777777" w:rsidR="00BC1D8C" w:rsidRPr="00785F0F" w:rsidRDefault="00BC1D8C" w:rsidP="00BC1D8C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17D73C7" w14:textId="65F5F162" w:rsidR="00BC1D8C" w:rsidRPr="00785F0F" w:rsidRDefault="00BC1D8C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13,196</w:t>
            </w:r>
          </w:p>
        </w:tc>
        <w:tc>
          <w:tcPr>
            <w:tcW w:w="292" w:type="dxa"/>
            <w:shd w:val="clear" w:color="auto" w:fill="auto"/>
          </w:tcPr>
          <w:p w14:paraId="14CF46A1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ED53DD7" w14:textId="7FE26083" w:rsidR="00BC1D8C" w:rsidRPr="00785F0F" w:rsidRDefault="00BC1D8C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23,236</w:t>
            </w:r>
          </w:p>
        </w:tc>
      </w:tr>
      <w:tr w:rsidR="00BC1D8C" w:rsidRPr="00785F0F" w14:paraId="04454843" w14:textId="77777777" w:rsidTr="00B44236">
        <w:tc>
          <w:tcPr>
            <w:tcW w:w="4590" w:type="dxa"/>
            <w:shd w:val="clear" w:color="auto" w:fill="auto"/>
            <w:vAlign w:val="bottom"/>
          </w:tcPr>
          <w:p w14:paraId="2620F2E6" w14:textId="77777777" w:rsidR="00BC1D8C" w:rsidRPr="00785F0F" w:rsidRDefault="00BC1D8C" w:rsidP="00BC1D8C">
            <w:pPr>
              <w:spacing w:line="240" w:lineRule="atLeast"/>
              <w:ind w:right="-23" w:hanging="18"/>
              <w:rPr>
                <w:b/>
                <w:bCs/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32224" w14:textId="220AA8D3" w:rsidR="00BC1D8C" w:rsidRPr="00785F0F" w:rsidRDefault="0047120E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18,931</w:t>
            </w:r>
          </w:p>
        </w:tc>
        <w:tc>
          <w:tcPr>
            <w:tcW w:w="289" w:type="dxa"/>
          </w:tcPr>
          <w:p w14:paraId="4E11AEF2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17715B06" w14:textId="1FD50715" w:rsidR="00BC1D8C" w:rsidRPr="00785F0F" w:rsidRDefault="0047120E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39,380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72BDB83D" w14:textId="77777777" w:rsidR="00BC1D8C" w:rsidRPr="00785F0F" w:rsidRDefault="00BC1D8C" w:rsidP="00BC1D8C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1EBCD" w14:textId="795DA57C" w:rsidR="00BC1D8C" w:rsidRPr="00785F0F" w:rsidRDefault="00BC1D8C" w:rsidP="00BC1D8C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14,736</w:t>
            </w:r>
          </w:p>
        </w:tc>
        <w:tc>
          <w:tcPr>
            <w:tcW w:w="292" w:type="dxa"/>
          </w:tcPr>
          <w:p w14:paraId="28D00A31" w14:textId="77777777" w:rsidR="00BC1D8C" w:rsidRPr="00785F0F" w:rsidRDefault="00BC1D8C" w:rsidP="00BC1D8C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3B0DF" w14:textId="2D1C418C" w:rsidR="00BC1D8C" w:rsidRPr="00785F0F" w:rsidRDefault="00BC1D8C" w:rsidP="00BC1D8C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33,493</w:t>
            </w:r>
          </w:p>
        </w:tc>
      </w:tr>
    </w:tbl>
    <w:p w14:paraId="70F1DF5E" w14:textId="77777777" w:rsidR="0015135A" w:rsidRPr="00785F0F" w:rsidRDefault="0015135A" w:rsidP="00EE1BFC">
      <w:pPr>
        <w:ind w:left="540" w:right="-28"/>
        <w:jc w:val="thaiDistribute"/>
        <w:rPr>
          <w:sz w:val="30"/>
          <w:szCs w:val="30"/>
        </w:rPr>
      </w:pPr>
    </w:p>
    <w:p w14:paraId="0A131FB9" w14:textId="77777777" w:rsidR="002C74B8" w:rsidRPr="00785F0F" w:rsidRDefault="002C74B8">
      <w:pPr>
        <w:suppressAutoHyphens w:val="0"/>
        <w:rPr>
          <w:spacing w:val="-2"/>
          <w:sz w:val="30"/>
          <w:szCs w:val="30"/>
          <w:cs/>
        </w:rPr>
      </w:pPr>
      <w:r w:rsidRPr="00785F0F">
        <w:rPr>
          <w:spacing w:val="-2"/>
          <w:sz w:val="30"/>
          <w:szCs w:val="30"/>
          <w:cs/>
        </w:rPr>
        <w:br w:type="page"/>
      </w:r>
    </w:p>
    <w:p w14:paraId="1AB4B861" w14:textId="43A9A76E" w:rsidR="009B5BDD" w:rsidRPr="00785F0F" w:rsidRDefault="009B5BDD" w:rsidP="009B5BDD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lastRenderedPageBreak/>
        <w:t>ข้อมูลเพิ่มเติมสำหรับ</w:t>
      </w:r>
      <w:r w:rsidR="00475A91">
        <w:rPr>
          <w:rFonts w:hint="cs"/>
          <w:spacing w:val="-2"/>
          <w:sz w:val="30"/>
          <w:szCs w:val="30"/>
          <w:cs/>
        </w:rPr>
        <w:t>งวดหกเดือน</w:t>
      </w:r>
      <w:r w:rsidRPr="00785F0F">
        <w:rPr>
          <w:spacing w:val="-2"/>
          <w:sz w:val="30"/>
          <w:szCs w:val="30"/>
          <w:cs/>
        </w:rPr>
        <w:t>สิ้นสุดวันที่ 3</w:t>
      </w:r>
      <w:r w:rsidR="00BC1D8C">
        <w:rPr>
          <w:rFonts w:hint="cs"/>
          <w:spacing w:val="-2"/>
          <w:sz w:val="30"/>
          <w:szCs w:val="30"/>
          <w:cs/>
        </w:rPr>
        <w:t>0</w:t>
      </w:r>
      <w:r w:rsidRPr="00785F0F">
        <w:rPr>
          <w:spacing w:val="-2"/>
          <w:sz w:val="30"/>
          <w:szCs w:val="30"/>
          <w:cs/>
        </w:rPr>
        <w:t xml:space="preserve"> </w:t>
      </w:r>
      <w:r w:rsidR="00BC1D8C">
        <w:rPr>
          <w:rFonts w:hint="cs"/>
          <w:spacing w:val="-2"/>
          <w:sz w:val="30"/>
          <w:szCs w:val="30"/>
          <w:cs/>
        </w:rPr>
        <w:t xml:space="preserve">มิถุนายน </w:t>
      </w:r>
      <w:r w:rsidRPr="00785F0F">
        <w:rPr>
          <w:spacing w:val="-2"/>
          <w:sz w:val="30"/>
          <w:szCs w:val="30"/>
        </w:rPr>
        <w:t>256</w:t>
      </w:r>
      <w:r w:rsidR="00BC1D8C">
        <w:rPr>
          <w:rFonts w:hint="cs"/>
          <w:spacing w:val="-2"/>
          <w:sz w:val="30"/>
          <w:szCs w:val="30"/>
          <w:cs/>
        </w:rPr>
        <w:t>2</w:t>
      </w:r>
      <w:r w:rsidRPr="00785F0F">
        <w:rPr>
          <w:spacing w:val="-2"/>
          <w:sz w:val="30"/>
          <w:szCs w:val="30"/>
          <w:cs/>
        </w:rPr>
        <w:t xml:space="preserve"> และ </w:t>
      </w:r>
      <w:r w:rsidRPr="00785F0F">
        <w:rPr>
          <w:spacing w:val="-2"/>
          <w:sz w:val="30"/>
          <w:szCs w:val="30"/>
        </w:rPr>
        <w:t>256</w:t>
      </w:r>
      <w:r w:rsidR="00BC1D8C">
        <w:rPr>
          <w:rFonts w:hint="cs"/>
          <w:spacing w:val="-2"/>
          <w:sz w:val="30"/>
          <w:szCs w:val="30"/>
          <w:cs/>
        </w:rPr>
        <w:t>1</w:t>
      </w:r>
      <w:r w:rsidRPr="00785F0F">
        <w:rPr>
          <w:spacing w:val="-2"/>
          <w:sz w:val="30"/>
          <w:szCs w:val="30"/>
          <w:cs/>
        </w:rPr>
        <w:t xml:space="preserve"> ที่เกี่ยวข้องกับสินเชื่อที่ปรับโครงสร้างหนี้</w:t>
      </w:r>
      <w:r w:rsidRPr="00785F0F">
        <w:rPr>
          <w:sz w:val="30"/>
          <w:szCs w:val="30"/>
          <w:cs/>
        </w:rPr>
        <w:t>มีดังนี้</w:t>
      </w:r>
    </w:p>
    <w:p w14:paraId="22120F3F" w14:textId="77777777" w:rsidR="009B5BDD" w:rsidRPr="00785F0F" w:rsidRDefault="009B5BDD" w:rsidP="009B5BDD">
      <w:pPr>
        <w:ind w:left="540" w:right="-28"/>
        <w:jc w:val="thaiDistribute"/>
        <w:rPr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86"/>
        <w:gridCol w:w="270"/>
        <w:gridCol w:w="270"/>
        <w:gridCol w:w="270"/>
        <w:gridCol w:w="214"/>
        <w:gridCol w:w="22"/>
        <w:gridCol w:w="1508"/>
        <w:gridCol w:w="360"/>
        <w:gridCol w:w="1350"/>
      </w:tblGrid>
      <w:tr w:rsidR="009B5BDD" w:rsidRPr="00785F0F" w14:paraId="6DEF6F29" w14:textId="77777777" w:rsidTr="00D17CBC">
        <w:tc>
          <w:tcPr>
            <w:tcW w:w="5186" w:type="dxa"/>
            <w:shd w:val="clear" w:color="auto" w:fill="auto"/>
            <w:vAlign w:val="bottom"/>
          </w:tcPr>
          <w:p w14:paraId="29DFAB98" w14:textId="77777777" w:rsidR="009B5BDD" w:rsidRPr="00785F0F" w:rsidRDefault="009B5BDD" w:rsidP="0015475F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4"/>
            <w:shd w:val="clear" w:color="auto" w:fill="auto"/>
            <w:vAlign w:val="center"/>
          </w:tcPr>
          <w:p w14:paraId="04C6B98B" w14:textId="77777777" w:rsidR="009B5BDD" w:rsidRPr="00785F0F" w:rsidDel="00A45DAD" w:rsidRDefault="009B5BDD" w:rsidP="0015475F">
            <w:pPr>
              <w:spacing w:line="340" w:lineRule="exact"/>
              <w:ind w:right="-28"/>
              <w:jc w:val="center"/>
              <w:rPr>
                <w:sz w:val="26"/>
                <w:szCs w:val="26"/>
              </w:rPr>
            </w:pPr>
          </w:p>
        </w:tc>
        <w:tc>
          <w:tcPr>
            <w:tcW w:w="3240" w:type="dxa"/>
            <w:gridSpan w:val="4"/>
            <w:shd w:val="clear" w:color="auto" w:fill="auto"/>
            <w:vAlign w:val="center"/>
          </w:tcPr>
          <w:p w14:paraId="56C8BC5F" w14:textId="77777777" w:rsidR="009B5BDD" w:rsidRPr="00785F0F" w:rsidRDefault="009B5BDD" w:rsidP="00D231A1">
            <w:pPr>
              <w:tabs>
                <w:tab w:val="left" w:pos="2908"/>
              </w:tabs>
              <w:spacing w:line="340" w:lineRule="exact"/>
              <w:ind w:left="-109" w:right="-28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785F0F">
              <w:rPr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B5BDD" w:rsidRPr="00785F0F" w14:paraId="52088C94" w14:textId="77777777" w:rsidTr="00D17CBC">
        <w:tc>
          <w:tcPr>
            <w:tcW w:w="5186" w:type="dxa"/>
            <w:shd w:val="clear" w:color="auto" w:fill="auto"/>
            <w:vAlign w:val="bottom"/>
          </w:tcPr>
          <w:p w14:paraId="15887241" w14:textId="77777777" w:rsidR="009B5BDD" w:rsidRPr="00785F0F" w:rsidRDefault="009B5BDD" w:rsidP="0015475F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3F2EB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DAE9E6" w14:textId="77777777" w:rsidR="009B5BDD" w:rsidRPr="00785F0F" w:rsidRDefault="009B5BDD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4C1629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FB1B9C" w14:textId="77777777" w:rsidR="009B5BDD" w:rsidRPr="00785F0F" w:rsidRDefault="009B5BDD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765ED4C2" w14:textId="736D3D3F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="00BC1D8C"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2F151350" w14:textId="77777777" w:rsidR="009B5BDD" w:rsidRPr="00785F0F" w:rsidRDefault="009B5BDD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929FC8" w14:textId="11E4E96E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="00BC1D8C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9B5BDD" w:rsidRPr="00785F0F" w14:paraId="50185778" w14:textId="77777777" w:rsidTr="00D17CBC">
        <w:tc>
          <w:tcPr>
            <w:tcW w:w="5186" w:type="dxa"/>
            <w:shd w:val="clear" w:color="auto" w:fill="auto"/>
            <w:vAlign w:val="bottom"/>
          </w:tcPr>
          <w:p w14:paraId="2D05EA33" w14:textId="77777777" w:rsidR="009B5BDD" w:rsidRPr="00785F0F" w:rsidRDefault="009B5BDD" w:rsidP="0015475F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24" w:type="dxa"/>
            <w:gridSpan w:val="4"/>
            <w:shd w:val="clear" w:color="auto" w:fill="auto"/>
            <w:vAlign w:val="bottom"/>
          </w:tcPr>
          <w:p w14:paraId="56F67799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vAlign w:val="bottom"/>
          </w:tcPr>
          <w:p w14:paraId="485716F4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92281" w:rsidRPr="00785F0F" w14:paraId="1544C479" w14:textId="77777777" w:rsidTr="00D17CBC">
        <w:tc>
          <w:tcPr>
            <w:tcW w:w="6210" w:type="dxa"/>
            <w:gridSpan w:val="5"/>
            <w:shd w:val="clear" w:color="auto" w:fill="auto"/>
            <w:vAlign w:val="bottom"/>
          </w:tcPr>
          <w:p w14:paraId="7C9BAF1C" w14:textId="75BC7478" w:rsidR="00392281" w:rsidRPr="00392281" w:rsidRDefault="00392281" w:rsidP="00392281">
            <w:pPr>
              <w:spacing w:line="340" w:lineRule="exact"/>
              <w:ind w:right="-411"/>
              <w:jc w:val="both"/>
              <w:rPr>
                <w:spacing w:val="4"/>
                <w:sz w:val="30"/>
                <w:szCs w:val="30"/>
              </w:rPr>
            </w:pPr>
            <w:r w:rsidRPr="00F82ED4">
              <w:rPr>
                <w:sz w:val="30"/>
                <w:szCs w:val="30"/>
                <w:cs/>
              </w:rPr>
              <w:t>ด</w:t>
            </w:r>
            <w:r w:rsidRPr="00F82ED4">
              <w:rPr>
                <w:rFonts w:hint="cs"/>
                <w:sz w:val="30"/>
                <w:szCs w:val="30"/>
                <w:cs/>
              </w:rPr>
              <w:t>อ</w:t>
            </w:r>
            <w:r w:rsidRPr="00F82ED4">
              <w:rPr>
                <w:sz w:val="30"/>
                <w:szCs w:val="30"/>
                <w:cs/>
              </w:rPr>
              <w:t>กเบี้ยรับที่รับรู้ในงบกำไรขาดทุนและกำไรขาดทุนเบ็ดเสร็จอื่น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B99C931" w14:textId="152FAFCC" w:rsidR="00392281" w:rsidRPr="008D40D0" w:rsidRDefault="00392281" w:rsidP="00D17CBC">
            <w:pPr>
              <w:spacing w:line="340" w:lineRule="exact"/>
              <w:ind w:left="-108" w:right="166"/>
              <w:jc w:val="right"/>
              <w:rPr>
                <w:sz w:val="30"/>
                <w:szCs w:val="30"/>
              </w:rPr>
            </w:pPr>
            <w:r w:rsidRPr="008D40D0">
              <w:rPr>
                <w:sz w:val="30"/>
                <w:szCs w:val="30"/>
              </w:rPr>
              <w:t>462</w:t>
            </w:r>
          </w:p>
        </w:tc>
        <w:tc>
          <w:tcPr>
            <w:tcW w:w="360" w:type="dxa"/>
            <w:shd w:val="clear" w:color="auto" w:fill="auto"/>
          </w:tcPr>
          <w:p w14:paraId="55C85F1A" w14:textId="77777777" w:rsidR="00392281" w:rsidRPr="008D40D0" w:rsidRDefault="00392281" w:rsidP="009B5BDD">
            <w:pPr>
              <w:snapToGrid w:val="0"/>
              <w:spacing w:line="340" w:lineRule="exact"/>
              <w:ind w:left="-108" w:right="-90"/>
              <w:jc w:val="right"/>
              <w:rPr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F53D7E" w14:textId="17328656" w:rsidR="00392281" w:rsidRPr="008D40D0" w:rsidRDefault="00392281" w:rsidP="00D17CBC">
            <w:pPr>
              <w:spacing w:line="340" w:lineRule="exact"/>
              <w:ind w:left="-108" w:right="72"/>
              <w:jc w:val="right"/>
              <w:rPr>
                <w:sz w:val="30"/>
                <w:szCs w:val="30"/>
              </w:rPr>
            </w:pPr>
            <w:r w:rsidRPr="008D40D0">
              <w:rPr>
                <w:sz w:val="30"/>
                <w:szCs w:val="30"/>
              </w:rPr>
              <w:t>504</w:t>
            </w:r>
          </w:p>
        </w:tc>
      </w:tr>
    </w:tbl>
    <w:p w14:paraId="0A320432" w14:textId="77777777" w:rsidR="00AA0D6B" w:rsidRPr="00785F0F" w:rsidRDefault="00AA0D6B" w:rsidP="00070690">
      <w:pPr>
        <w:ind w:left="540" w:right="-28"/>
        <w:jc w:val="thaiDistribute"/>
        <w:rPr>
          <w:sz w:val="30"/>
          <w:szCs w:val="30"/>
        </w:rPr>
      </w:pPr>
    </w:p>
    <w:p w14:paraId="3BD7990D" w14:textId="77777777" w:rsidR="001428E4" w:rsidRPr="00785F0F" w:rsidRDefault="001428E4" w:rsidP="00CA1783">
      <w:pPr>
        <w:ind w:left="539" w:right="-28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  <w:cs/>
        </w:rPr>
        <w:t>ค่าเผื่อการปรับมูลค่าจากการปรับโครงสร้างหนี้</w:t>
      </w:r>
    </w:p>
    <w:p w14:paraId="59176BFA" w14:textId="77777777" w:rsidR="001428E4" w:rsidRPr="00785F0F" w:rsidRDefault="001428E4" w:rsidP="006E05EE">
      <w:pPr>
        <w:ind w:left="540" w:right="-28"/>
        <w:jc w:val="thaiDistribute"/>
        <w:rPr>
          <w:sz w:val="30"/>
          <w:szCs w:val="30"/>
        </w:rPr>
      </w:pPr>
    </w:p>
    <w:p w14:paraId="72963101" w14:textId="1B22A44F" w:rsidR="002C74B8" w:rsidRPr="00785F0F" w:rsidRDefault="002C74B8" w:rsidP="00B0681E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9B5BDD" w:rsidRPr="00785F0F">
        <w:rPr>
          <w:sz w:val="30"/>
          <w:szCs w:val="30"/>
        </w:rPr>
        <w:t>3</w:t>
      </w:r>
      <w:r w:rsidR="00BC1D8C">
        <w:rPr>
          <w:rFonts w:hint="cs"/>
          <w:sz w:val="30"/>
          <w:szCs w:val="30"/>
          <w:cs/>
        </w:rPr>
        <w:t>0</w:t>
      </w:r>
      <w:r w:rsidR="009B5BDD" w:rsidRPr="00785F0F">
        <w:rPr>
          <w:sz w:val="30"/>
          <w:szCs w:val="30"/>
          <w:cs/>
        </w:rPr>
        <w:t xml:space="preserve"> </w:t>
      </w:r>
      <w:r w:rsidR="00BC1D8C">
        <w:rPr>
          <w:rFonts w:hint="cs"/>
          <w:sz w:val="30"/>
          <w:szCs w:val="30"/>
          <w:cs/>
        </w:rPr>
        <w:t>มิถุนายน</w:t>
      </w:r>
      <w:r w:rsidR="009B5BDD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</w:t>
      </w:r>
      <w:r w:rsidR="00BC1D8C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 xml:space="preserve"> และ </w:t>
      </w:r>
      <w:r w:rsidR="00475A91">
        <w:rPr>
          <w:sz w:val="30"/>
          <w:szCs w:val="30"/>
        </w:rPr>
        <w:t>31</w:t>
      </w:r>
      <w:r w:rsidR="00475A91">
        <w:rPr>
          <w:rFonts w:hint="cs"/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</w:t>
      </w:r>
      <w:r w:rsidR="00BC1D8C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การ</w:t>
      </w:r>
      <w:r w:rsidRPr="00B0681E">
        <w:rPr>
          <w:spacing w:val="-2"/>
          <w:sz w:val="30"/>
          <w:szCs w:val="30"/>
          <w:cs/>
        </w:rPr>
        <w:t>เปลี่ยนแปลง</w:t>
      </w:r>
      <w:r w:rsidRPr="00785F0F">
        <w:rPr>
          <w:sz w:val="30"/>
          <w:szCs w:val="30"/>
          <w:cs/>
        </w:rPr>
        <w:t>ของค่าเผื่อการปรับมูลค่าจากการปรับโครงสร้</w:t>
      </w:r>
      <w:r w:rsidR="00F67F56">
        <w:rPr>
          <w:rFonts w:hint="cs"/>
          <w:sz w:val="30"/>
          <w:szCs w:val="30"/>
          <w:cs/>
        </w:rPr>
        <w:t>าง</w:t>
      </w:r>
      <w:r w:rsidRPr="00785F0F">
        <w:rPr>
          <w:sz w:val="30"/>
          <w:szCs w:val="30"/>
          <w:cs/>
        </w:rPr>
        <w:t>หนี้มีดังนี้</w:t>
      </w:r>
    </w:p>
    <w:p w14:paraId="06E2F5BE" w14:textId="77777777" w:rsidR="006E05EE" w:rsidRPr="00785F0F" w:rsidRDefault="006E05EE" w:rsidP="006E05EE">
      <w:pPr>
        <w:ind w:left="540" w:right="-28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360"/>
        <w:gridCol w:w="1440"/>
      </w:tblGrid>
      <w:tr w:rsidR="00476B83" w:rsidRPr="00785F0F" w14:paraId="330D5B50" w14:textId="77777777" w:rsidTr="00B0681E">
        <w:trPr>
          <w:trHeight w:val="357"/>
        </w:trPr>
        <w:tc>
          <w:tcPr>
            <w:tcW w:w="5940" w:type="dxa"/>
            <w:shd w:val="clear" w:color="auto" w:fill="auto"/>
            <w:vAlign w:val="bottom"/>
          </w:tcPr>
          <w:p w14:paraId="4BFA2F99" w14:textId="77777777" w:rsidR="00476B83" w:rsidRPr="00785F0F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800D58D" w14:textId="77777777" w:rsidR="00476B83" w:rsidRPr="00785F0F" w:rsidRDefault="00476B83" w:rsidP="008E6811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475A91" w:rsidRPr="00785F0F" w14:paraId="59931F98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07BA790D" w14:textId="77777777" w:rsidR="00475A91" w:rsidRPr="00785F0F" w:rsidRDefault="00475A91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28AF1" w14:textId="51101DD0" w:rsidR="00475A91" w:rsidRPr="00785F0F" w:rsidRDefault="00475A91" w:rsidP="002C74B8">
            <w:pPr>
              <w:ind w:left="-91" w:right="-108"/>
              <w:jc w:val="center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30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60" w:type="dxa"/>
            <w:shd w:val="clear" w:color="auto" w:fill="auto"/>
          </w:tcPr>
          <w:p w14:paraId="1D590144" w14:textId="77777777" w:rsidR="00475A91" w:rsidRPr="00785F0F" w:rsidRDefault="00475A91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924CA4" w14:textId="160E30D7" w:rsidR="00475A91" w:rsidRPr="00785F0F" w:rsidRDefault="00475A91" w:rsidP="002C74B8">
            <w:pPr>
              <w:ind w:left="-91" w:right="-108"/>
              <w:jc w:val="center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31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76B83" w:rsidRPr="00785F0F" w14:paraId="3F3D127F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2274E4C8" w14:textId="77777777" w:rsidR="00476B83" w:rsidRPr="00785F0F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98287" w14:textId="2D1BECF3" w:rsidR="00476B83" w:rsidRPr="00785F0F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="00BC1D8C"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459165E3" w14:textId="77777777" w:rsidR="00476B83" w:rsidRPr="00785F0F" w:rsidRDefault="00476B8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FE7E38" w14:textId="6501358E" w:rsidR="00476B83" w:rsidRPr="00785F0F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="002C74B8" w:rsidRPr="00785F0F">
              <w:rPr>
                <w:rFonts w:hint="cs"/>
                <w:color w:val="000000"/>
                <w:sz w:val="26"/>
                <w:szCs w:val="26"/>
                <w:cs/>
              </w:rPr>
              <w:t>6</w:t>
            </w:r>
            <w:r w:rsidR="00BC1D8C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476B83" w:rsidRPr="00785F0F" w14:paraId="36DCB307" w14:textId="77777777" w:rsidTr="00B0681E">
        <w:trPr>
          <w:trHeight w:val="210"/>
        </w:trPr>
        <w:tc>
          <w:tcPr>
            <w:tcW w:w="5940" w:type="dxa"/>
            <w:shd w:val="clear" w:color="auto" w:fill="auto"/>
            <w:vAlign w:val="bottom"/>
          </w:tcPr>
          <w:p w14:paraId="24FB5832" w14:textId="77777777" w:rsidR="00476B83" w:rsidRPr="00785F0F" w:rsidRDefault="00476B83" w:rsidP="00F010AC">
            <w:pPr>
              <w:snapToGrid w:val="0"/>
              <w:ind w:right="-46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97349A2" w14:textId="77777777" w:rsidR="00476B83" w:rsidRPr="00785F0F" w:rsidRDefault="00476B83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C74B8" w:rsidRPr="00785F0F" w14:paraId="17B7DB4B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4BCCF1F4" w14:textId="6A43C5AE" w:rsidR="00C67842" w:rsidRPr="009266C2" w:rsidRDefault="00475A91" w:rsidP="0072770F">
            <w:pPr>
              <w:ind w:right="-23"/>
              <w:rPr>
                <w:sz w:val="30"/>
                <w:szCs w:val="30"/>
                <w:cs/>
              </w:rPr>
            </w:pPr>
            <w:r w:rsidRPr="009266C2">
              <w:rPr>
                <w:rFonts w:hint="cs"/>
                <w:sz w:val="30"/>
                <w:szCs w:val="30"/>
                <w:cs/>
              </w:rPr>
              <w:t>ยอดต้นงวด</w:t>
            </w:r>
            <w:r w:rsidRPr="009266C2">
              <w:rPr>
                <w:sz w:val="30"/>
                <w:szCs w:val="30"/>
                <w:cs/>
              </w:rPr>
              <w:t>/</w:t>
            </w:r>
            <w:r w:rsidRPr="009266C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F263" w14:textId="7E4D579E" w:rsidR="002C74B8" w:rsidRPr="008D40D0" w:rsidRDefault="004F1032" w:rsidP="002C74B8">
            <w:pPr>
              <w:ind w:right="60"/>
              <w:jc w:val="right"/>
              <w:rPr>
                <w:spacing w:val="4"/>
                <w:sz w:val="30"/>
                <w:szCs w:val="30"/>
              </w:rPr>
            </w:pPr>
            <w:r w:rsidRPr="008D40D0">
              <w:rPr>
                <w:spacing w:val="4"/>
                <w:sz w:val="30"/>
                <w:szCs w:val="30"/>
              </w:rPr>
              <w:t>3,868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E18426" w14:textId="77777777" w:rsidR="002C74B8" w:rsidRPr="008D40D0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78AE1" w14:textId="79761D6B" w:rsidR="002C74B8" w:rsidRPr="008D40D0" w:rsidRDefault="00475A91" w:rsidP="008C26F7">
            <w:pPr>
              <w:ind w:right="101"/>
              <w:jc w:val="right"/>
              <w:rPr>
                <w:spacing w:val="4"/>
                <w:sz w:val="30"/>
                <w:szCs w:val="30"/>
              </w:rPr>
            </w:pPr>
            <w:r w:rsidRPr="008D40D0">
              <w:rPr>
                <w:spacing w:val="4"/>
                <w:sz w:val="30"/>
                <w:szCs w:val="30"/>
              </w:rPr>
              <w:t>4,291</w:t>
            </w:r>
          </w:p>
        </w:tc>
      </w:tr>
      <w:tr w:rsidR="002C74B8" w:rsidRPr="008C26F7" w14:paraId="473D40CD" w14:textId="77777777" w:rsidTr="00B0681E">
        <w:trPr>
          <w:trHeight w:val="334"/>
        </w:trPr>
        <w:tc>
          <w:tcPr>
            <w:tcW w:w="5940" w:type="dxa"/>
            <w:shd w:val="clear" w:color="auto" w:fill="auto"/>
            <w:vAlign w:val="bottom"/>
          </w:tcPr>
          <w:p w14:paraId="036481F9" w14:textId="0B61013A" w:rsidR="002C74B8" w:rsidRPr="009266C2" w:rsidRDefault="002C74B8" w:rsidP="0072770F">
            <w:pPr>
              <w:ind w:right="-23"/>
              <w:rPr>
                <w:spacing w:val="4"/>
                <w:sz w:val="30"/>
                <w:szCs w:val="30"/>
                <w:cs/>
              </w:rPr>
            </w:pPr>
            <w:r w:rsidRPr="009266C2">
              <w:rPr>
                <w:sz w:val="30"/>
                <w:szCs w:val="30"/>
                <w:cs/>
              </w:rPr>
              <w:t>เพิ่มขึ้น</w:t>
            </w:r>
            <w:r w:rsidR="004F1032" w:rsidRPr="009266C2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F1032" w:rsidRPr="009266C2">
              <w:rPr>
                <w:sz w:val="30"/>
                <w:szCs w:val="30"/>
                <w:cs/>
              </w:rPr>
              <w:t>(</w:t>
            </w:r>
            <w:r w:rsidR="004F1032" w:rsidRPr="009266C2">
              <w:rPr>
                <w:rFonts w:hint="cs"/>
                <w:sz w:val="30"/>
                <w:szCs w:val="30"/>
                <w:cs/>
              </w:rPr>
              <w:t>ลดลง</w:t>
            </w:r>
            <w:r w:rsidR="004F1032" w:rsidRPr="009266C2">
              <w:rPr>
                <w:sz w:val="30"/>
                <w:szCs w:val="30"/>
                <w:cs/>
              </w:rPr>
              <w:t xml:space="preserve">) </w:t>
            </w:r>
            <w:r w:rsidRPr="009266C2">
              <w:rPr>
                <w:sz w:val="30"/>
                <w:szCs w:val="30"/>
                <w:cs/>
              </w:rPr>
              <w:t>ระหว่าง</w:t>
            </w:r>
            <w:r w:rsidR="00475A91" w:rsidRPr="009266C2">
              <w:rPr>
                <w:rFonts w:hint="cs"/>
                <w:sz w:val="30"/>
                <w:szCs w:val="30"/>
                <w:cs/>
                <w:lang w:val="th-TH"/>
              </w:rPr>
              <w:t>งวด</w:t>
            </w:r>
            <w:r w:rsidR="00475A91" w:rsidRPr="009266C2">
              <w:rPr>
                <w:sz w:val="30"/>
                <w:szCs w:val="30"/>
                <w:cs/>
              </w:rPr>
              <w:t>/</w:t>
            </w:r>
            <w:r w:rsidR="00475A91" w:rsidRPr="009266C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AEA00" w14:textId="6C4440C0" w:rsidR="002C74B8" w:rsidRPr="008D40D0" w:rsidRDefault="008D5F7A" w:rsidP="002C74B8">
            <w:pPr>
              <w:ind w:right="60"/>
              <w:jc w:val="right"/>
              <w:rPr>
                <w:spacing w:val="4"/>
                <w:sz w:val="30"/>
                <w:szCs w:val="30"/>
              </w:rPr>
            </w:pPr>
            <w:r w:rsidRPr="008D40D0">
              <w:rPr>
                <w:spacing w:val="4"/>
                <w:sz w:val="30"/>
                <w:szCs w:val="30"/>
              </w:rPr>
              <w:t>10</w:t>
            </w:r>
            <w:r w:rsidR="00030187" w:rsidRPr="008D40D0">
              <w:rPr>
                <w:spacing w:val="4"/>
                <w:sz w:val="30"/>
                <w:szCs w:val="30"/>
              </w:rPr>
              <w:t>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64FD2DA" w14:textId="77777777" w:rsidR="002C74B8" w:rsidRPr="008D40D0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8A84C" w14:textId="563F73B7" w:rsidR="002C74B8" w:rsidRPr="008D40D0" w:rsidRDefault="00475A91" w:rsidP="009B1947">
            <w:pPr>
              <w:ind w:right="38"/>
              <w:jc w:val="right"/>
              <w:rPr>
                <w:spacing w:val="4"/>
                <w:sz w:val="30"/>
                <w:szCs w:val="30"/>
              </w:rPr>
            </w:pPr>
            <w:r w:rsidRPr="008D40D0">
              <w:rPr>
                <w:spacing w:val="4"/>
                <w:sz w:val="30"/>
                <w:szCs w:val="30"/>
                <w:cs/>
              </w:rPr>
              <w:t>(</w:t>
            </w:r>
            <w:r w:rsidRPr="008D40D0">
              <w:rPr>
                <w:spacing w:val="4"/>
                <w:sz w:val="30"/>
                <w:szCs w:val="30"/>
              </w:rPr>
              <w:t>423</w:t>
            </w:r>
            <w:r w:rsidRPr="008D40D0">
              <w:rPr>
                <w:spacing w:val="4"/>
                <w:sz w:val="30"/>
                <w:szCs w:val="30"/>
                <w:cs/>
              </w:rPr>
              <w:t>)</w:t>
            </w:r>
          </w:p>
        </w:tc>
      </w:tr>
      <w:tr w:rsidR="002C74B8" w:rsidRPr="008C26F7" w14:paraId="2E7B8059" w14:textId="77777777" w:rsidTr="00B0681E">
        <w:trPr>
          <w:trHeight w:val="345"/>
        </w:trPr>
        <w:tc>
          <w:tcPr>
            <w:tcW w:w="5940" w:type="dxa"/>
            <w:shd w:val="clear" w:color="auto" w:fill="auto"/>
            <w:vAlign w:val="bottom"/>
          </w:tcPr>
          <w:p w14:paraId="13EBE678" w14:textId="6D15EB68" w:rsidR="002C74B8" w:rsidRPr="009266C2" w:rsidRDefault="00475A91" w:rsidP="0072770F">
            <w:pPr>
              <w:ind w:right="-23"/>
              <w:rPr>
                <w:b/>
                <w:bCs/>
                <w:spacing w:val="4"/>
                <w:sz w:val="30"/>
                <w:szCs w:val="30"/>
                <w:cs/>
              </w:rPr>
            </w:pPr>
            <w:r w:rsidRPr="009266C2">
              <w:rPr>
                <w:rFonts w:hint="cs"/>
                <w:b/>
                <w:bCs/>
                <w:sz w:val="30"/>
                <w:szCs w:val="30"/>
                <w:cs/>
              </w:rPr>
              <w:t>ยอดปลายงวด</w:t>
            </w:r>
            <w:r w:rsidRPr="009266C2">
              <w:rPr>
                <w:b/>
                <w:bCs/>
                <w:sz w:val="30"/>
                <w:szCs w:val="30"/>
                <w:cs/>
              </w:rPr>
              <w:t>/</w:t>
            </w:r>
            <w:r w:rsidRPr="009266C2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F555F2" w14:textId="4C8FCB92" w:rsidR="002C74B8" w:rsidRPr="008D40D0" w:rsidRDefault="008D5F7A" w:rsidP="002C74B8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30"/>
                <w:szCs w:val="30"/>
              </w:rPr>
            </w:pPr>
            <w:r w:rsidRPr="008D40D0">
              <w:rPr>
                <w:b/>
                <w:bCs/>
                <w:spacing w:val="4"/>
                <w:sz w:val="30"/>
                <w:szCs w:val="30"/>
              </w:rPr>
              <w:t>3,96</w:t>
            </w:r>
            <w:r w:rsidR="00030187" w:rsidRPr="008D40D0">
              <w:rPr>
                <w:b/>
                <w:bCs/>
                <w:spacing w:val="4"/>
                <w:sz w:val="30"/>
                <w:szCs w:val="30"/>
              </w:rPr>
              <w:t>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DEF0246" w14:textId="77777777" w:rsidR="002C74B8" w:rsidRPr="008D40D0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5371DB6" w14:textId="687A6676" w:rsidR="002C74B8" w:rsidRPr="008D40D0" w:rsidRDefault="00475A91" w:rsidP="008C26F7">
            <w:pPr>
              <w:ind w:right="101"/>
              <w:jc w:val="right"/>
              <w:rPr>
                <w:b/>
                <w:bCs/>
                <w:spacing w:val="4"/>
                <w:sz w:val="30"/>
                <w:szCs w:val="30"/>
              </w:rPr>
            </w:pPr>
            <w:r w:rsidRPr="008D40D0">
              <w:rPr>
                <w:b/>
                <w:bCs/>
                <w:spacing w:val="4"/>
                <w:sz w:val="30"/>
                <w:szCs w:val="30"/>
              </w:rPr>
              <w:t>3,868</w:t>
            </w:r>
          </w:p>
        </w:tc>
      </w:tr>
    </w:tbl>
    <w:p w14:paraId="52F796C5" w14:textId="77777777" w:rsidR="00AA0D6B" w:rsidRPr="000C3D40" w:rsidRDefault="00AA0D6B" w:rsidP="000C3D40">
      <w:pPr>
        <w:ind w:left="540" w:right="-28"/>
        <w:jc w:val="thaiDistribute"/>
        <w:rPr>
          <w:sz w:val="30"/>
          <w:szCs w:val="30"/>
        </w:rPr>
      </w:pPr>
    </w:p>
    <w:p w14:paraId="1CF4227D" w14:textId="77777777" w:rsidR="001428E4" w:rsidRPr="00785F0F" w:rsidRDefault="003E2F76" w:rsidP="001428E4">
      <w:pPr>
        <w:tabs>
          <w:tab w:val="left" w:pos="540"/>
        </w:tabs>
        <w:ind w:right="-25"/>
        <w:jc w:val="both"/>
        <w:rPr>
          <w:sz w:val="29"/>
          <w:szCs w:val="29"/>
        </w:rPr>
      </w:pPr>
      <w:r w:rsidRPr="00785F0F">
        <w:rPr>
          <w:b/>
          <w:bCs/>
          <w:spacing w:val="-4"/>
          <w:sz w:val="30"/>
          <w:szCs w:val="30"/>
        </w:rPr>
        <w:t>1</w:t>
      </w:r>
      <w:r w:rsidR="009C1D8C" w:rsidRPr="00785F0F">
        <w:rPr>
          <w:b/>
          <w:bCs/>
          <w:spacing w:val="-4"/>
          <w:sz w:val="30"/>
          <w:szCs w:val="30"/>
        </w:rPr>
        <w:t>3</w:t>
      </w:r>
      <w:r w:rsidR="001428E4" w:rsidRPr="00785F0F">
        <w:rPr>
          <w:b/>
          <w:bCs/>
          <w:spacing w:val="-4"/>
          <w:sz w:val="30"/>
          <w:szCs w:val="30"/>
        </w:rPr>
        <w:tab/>
      </w:r>
      <w:r w:rsidR="001428E4" w:rsidRPr="00785F0F">
        <w:rPr>
          <w:b/>
          <w:bCs/>
          <w:sz w:val="30"/>
          <w:szCs w:val="30"/>
          <w:cs/>
        </w:rPr>
        <w:t>การเปิดเผยงบกระแสเงินสดของบริษัทบริหารสินทรัพย์</w:t>
      </w:r>
      <w:r w:rsidR="001428E4" w:rsidRPr="00785F0F">
        <w:rPr>
          <w:b/>
          <w:bCs/>
          <w:sz w:val="29"/>
          <w:szCs w:val="29"/>
          <w:cs/>
        </w:rPr>
        <w:t xml:space="preserve"> </w:t>
      </w:r>
    </w:p>
    <w:p w14:paraId="5CDBD7DF" w14:textId="77777777" w:rsidR="001428E4" w:rsidRPr="00785F0F" w:rsidRDefault="001428E4" w:rsidP="001428E4">
      <w:pPr>
        <w:ind w:left="540" w:right="-28"/>
        <w:jc w:val="thaiDistribute"/>
        <w:rPr>
          <w:spacing w:val="-4"/>
          <w:sz w:val="28"/>
          <w:szCs w:val="28"/>
        </w:rPr>
      </w:pPr>
    </w:p>
    <w:p w14:paraId="78F56445" w14:textId="77777777" w:rsidR="00F76E44" w:rsidRPr="00785F0F" w:rsidRDefault="001428E4" w:rsidP="004B5D4F">
      <w:pPr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ตามหนังสือของธนาคารแห่งประเทศไทยที่ สนส.(</w:t>
      </w:r>
      <w:r w:rsidRPr="00785F0F">
        <w:rPr>
          <w:spacing w:val="-4"/>
          <w:sz w:val="30"/>
          <w:szCs w:val="30"/>
        </w:rPr>
        <w:t>01</w:t>
      </w:r>
      <w:r w:rsidRPr="00785F0F">
        <w:rPr>
          <w:spacing w:val="-4"/>
          <w:sz w:val="30"/>
          <w:szCs w:val="30"/>
          <w:cs/>
        </w:rPr>
        <w:t>)ว.</w:t>
      </w:r>
      <w:r w:rsidRPr="00785F0F">
        <w:rPr>
          <w:spacing w:val="-4"/>
          <w:sz w:val="30"/>
          <w:szCs w:val="30"/>
        </w:rPr>
        <w:t>3258</w:t>
      </w:r>
      <w:r w:rsidRPr="00785F0F">
        <w:rPr>
          <w:spacing w:val="-4"/>
          <w:sz w:val="30"/>
          <w:szCs w:val="30"/>
          <w:cs/>
        </w:rPr>
        <w:t>/</w:t>
      </w:r>
      <w:r w:rsidRPr="00785F0F">
        <w:rPr>
          <w:spacing w:val="-4"/>
          <w:sz w:val="30"/>
          <w:szCs w:val="30"/>
        </w:rPr>
        <w:t xml:space="preserve">2543 </w:t>
      </w:r>
      <w:r w:rsidRPr="00785F0F">
        <w:rPr>
          <w:spacing w:val="-4"/>
          <w:sz w:val="30"/>
          <w:szCs w:val="30"/>
          <w:cs/>
        </w:rPr>
        <w:t xml:space="preserve">ลงวันที่ </w:t>
      </w:r>
      <w:r w:rsidRPr="00785F0F">
        <w:rPr>
          <w:spacing w:val="-4"/>
          <w:sz w:val="30"/>
          <w:szCs w:val="30"/>
        </w:rPr>
        <w:t xml:space="preserve">27 </w:t>
      </w:r>
      <w:r w:rsidRPr="00785F0F">
        <w:rPr>
          <w:spacing w:val="-4"/>
          <w:sz w:val="30"/>
          <w:szCs w:val="30"/>
          <w:cs/>
        </w:rPr>
        <w:t xml:space="preserve">พฤศจิกายน </w:t>
      </w:r>
      <w:r w:rsidRPr="00785F0F">
        <w:rPr>
          <w:spacing w:val="-4"/>
          <w:sz w:val="30"/>
          <w:szCs w:val="30"/>
        </w:rPr>
        <w:t xml:space="preserve">2543 </w:t>
      </w:r>
      <w:r w:rsidRPr="00785F0F">
        <w:rPr>
          <w:spacing w:val="-4"/>
          <w:sz w:val="30"/>
          <w:szCs w:val="30"/>
          <w:cs/>
        </w:rPr>
        <w:t>เรื่องข้อกำหนดเกี่ยวกับวิธีปฏิบัติสำหรับบริษัทบริหารสินทรัพย์ ได้กำหนดให้ธนาคารต้องเปิดเผยงบกระแสเงินสดของบริษัทบริหารสินทรัพย์ของธนาคารในหมายเหตุประกอบงบการเงินของ</w:t>
      </w:r>
      <w:r w:rsidR="00440D95" w:rsidRPr="00785F0F">
        <w:rPr>
          <w:spacing w:val="-4"/>
          <w:sz w:val="30"/>
          <w:szCs w:val="30"/>
          <w:cs/>
        </w:rPr>
        <w:t>ธนาคารด้วย ซึ่งงบกระแสเงินสดของ</w:t>
      </w:r>
      <w:r w:rsidRPr="00785F0F">
        <w:rPr>
          <w:spacing w:val="-4"/>
          <w:sz w:val="30"/>
          <w:szCs w:val="30"/>
          <w:cs/>
        </w:rPr>
        <w:t>บริษัท บริหารสินทรัพย์</w:t>
      </w:r>
      <w:r w:rsidR="008F19A8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รัชโยธิน จำกัด มีดังนี้</w:t>
      </w:r>
    </w:p>
    <w:p w14:paraId="7914983C" w14:textId="77777777" w:rsidR="00352DF6" w:rsidRPr="00785F0F" w:rsidRDefault="00352DF6" w:rsidP="004B5D4F">
      <w:pPr>
        <w:ind w:left="540" w:right="-28"/>
        <w:jc w:val="thaiDistribute"/>
        <w:rPr>
          <w:spacing w:val="-4"/>
          <w:sz w:val="30"/>
          <w:szCs w:val="30"/>
        </w:rPr>
      </w:pPr>
    </w:p>
    <w:p w14:paraId="2F25A964" w14:textId="77777777" w:rsidR="00E44761" w:rsidRDefault="00E44761">
      <w:pPr>
        <w:suppressAutoHyphens w:val="0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262128AA" w14:textId="474EA53B" w:rsidR="00F76E44" w:rsidRPr="00785F0F" w:rsidRDefault="00F76E44">
      <w:pPr>
        <w:ind w:right="-29"/>
        <w:jc w:val="center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lastRenderedPageBreak/>
        <w:t>บริษัท บริหารสินทรัพย์ รัชโยธิน จำกัด</w:t>
      </w:r>
    </w:p>
    <w:p w14:paraId="6121C6C4" w14:textId="77777777" w:rsidR="00F76E44" w:rsidRPr="00785F0F" w:rsidRDefault="00F76E44" w:rsidP="00E01064">
      <w:pPr>
        <w:ind w:right="-29"/>
        <w:jc w:val="center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งบกระแสเงินสด</w:t>
      </w:r>
    </w:p>
    <w:p w14:paraId="67D33234" w14:textId="77777777" w:rsidR="002E6634" w:rsidRPr="000C3D40" w:rsidRDefault="002E6634" w:rsidP="002E6634">
      <w:pPr>
        <w:ind w:right="-29"/>
        <w:jc w:val="center"/>
        <w:rPr>
          <w:sz w:val="30"/>
          <w:szCs w:val="30"/>
        </w:rPr>
      </w:pPr>
    </w:p>
    <w:tbl>
      <w:tblPr>
        <w:tblW w:w="97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270"/>
        <w:gridCol w:w="1334"/>
      </w:tblGrid>
      <w:tr w:rsidR="00BC1D8C" w:rsidRPr="00785F0F" w14:paraId="71494506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C39EF66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50DFD37B" w14:textId="77777777" w:rsidR="00BC1D8C" w:rsidRPr="00683FCD" w:rsidRDefault="00BC1D8C" w:rsidP="00BC1D8C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</w:t>
            </w:r>
          </w:p>
          <w:p w14:paraId="45A1F538" w14:textId="35C1082D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 3</w:t>
            </w:r>
            <w:r w:rsidRPr="00683FC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83F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C1D8C" w:rsidRPr="00785F0F" w14:paraId="78AC5A37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2E9F5A9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821F40" w14:textId="069EA11E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EF59F5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FEE6BD9" w14:textId="6BAB8D7E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25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6</w:t>
            </w:r>
            <w:r>
              <w:rPr>
                <w:rFonts w:hint="cs"/>
                <w:sz w:val="30"/>
                <w:szCs w:val="30"/>
                <w:cs/>
                <w:lang w:val="th-TH"/>
              </w:rPr>
              <w:t>1</w:t>
            </w:r>
          </w:p>
        </w:tc>
      </w:tr>
      <w:tr w:rsidR="00BC1D8C" w:rsidRPr="00785F0F" w14:paraId="6C8140CB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070DEFE3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B88D57" w14:textId="5DFC9120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(</w:t>
            </w:r>
            <w:r w:rsidR="004F1032">
              <w:rPr>
                <w:rFonts w:hint="cs"/>
                <w:sz w:val="30"/>
                <w:szCs w:val="30"/>
                <w:cs/>
                <w:lang w:val="th-TH"/>
              </w:rPr>
              <w:t>ไม่ได้ตรวจ</w:t>
            </w:r>
            <w:r w:rsidRPr="00785F0F">
              <w:rPr>
                <w:sz w:val="30"/>
                <w:szCs w:val="30"/>
                <w:cs/>
                <w:lang w:val="th-TH"/>
              </w:rPr>
              <w:t>สอ</w:t>
            </w:r>
            <w:r w:rsidR="004F1032">
              <w:rPr>
                <w:rFonts w:hint="cs"/>
                <w:sz w:val="30"/>
                <w:szCs w:val="30"/>
                <w:cs/>
                <w:lang w:val="th-TH"/>
              </w:rPr>
              <w:t>บ</w:t>
            </w:r>
            <w:r w:rsidRPr="00785F0F">
              <w:rPr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130D1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8E9CD98" w14:textId="77777777" w:rsidR="00BC1D8C" w:rsidRPr="00785F0F" w:rsidRDefault="00BC1D8C" w:rsidP="00BC1D8C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BC1D8C" w:rsidRPr="00785F0F" w14:paraId="288C4E99" w14:textId="77777777" w:rsidTr="00B0681E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359FA043" w14:textId="77777777" w:rsidR="00BC1D8C" w:rsidRPr="00785F0F" w:rsidRDefault="00BC1D8C" w:rsidP="00BC1D8C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47D3EF33" w14:textId="77777777" w:rsidR="00BC1D8C" w:rsidRPr="00785F0F" w:rsidRDefault="00BC1D8C" w:rsidP="00BC1D8C">
            <w:pPr>
              <w:spacing w:line="350" w:lineRule="exact"/>
              <w:ind w:right="-25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1D8C" w:rsidRPr="00475A91" w14:paraId="2820A57E" w14:textId="77777777" w:rsidTr="00B0681E">
        <w:trPr>
          <w:cantSplit/>
          <w:trHeight w:val="254"/>
        </w:trPr>
        <w:tc>
          <w:tcPr>
            <w:tcW w:w="6660" w:type="dxa"/>
            <w:shd w:val="clear" w:color="auto" w:fill="auto"/>
            <w:vAlign w:val="bottom"/>
          </w:tcPr>
          <w:p w14:paraId="29AFF99B" w14:textId="77777777" w:rsidR="00BC1D8C" w:rsidRPr="00785F0F" w:rsidRDefault="00BC1D8C" w:rsidP="00BC1D8C">
            <w:pPr>
              <w:spacing w:line="350" w:lineRule="exact"/>
              <w:ind w:right="-25"/>
              <w:rPr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F0787B9" w14:textId="77777777" w:rsidR="00BC1D8C" w:rsidRPr="00785F0F" w:rsidRDefault="00BC1D8C" w:rsidP="00BC1D8C">
            <w:pPr>
              <w:snapToGrid w:val="0"/>
              <w:spacing w:line="35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EEAAEF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206DC9" w14:textId="77777777" w:rsidR="00BC1D8C" w:rsidRPr="00475A91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BC1D8C" w:rsidRPr="00475A91" w14:paraId="06D1073E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77994B7" w14:textId="0939A5F8" w:rsidR="00BC1D8C" w:rsidRPr="00776796" w:rsidRDefault="00BC1D8C" w:rsidP="00BC1D8C">
            <w:pPr>
              <w:spacing w:line="350" w:lineRule="exact"/>
              <w:ind w:right="-25"/>
              <w:rPr>
                <w:sz w:val="30"/>
                <w:szCs w:val="30"/>
                <w:cs/>
              </w:rPr>
            </w:pPr>
            <w:r w:rsidRPr="00776796">
              <w:rPr>
                <w:rFonts w:hint="cs"/>
                <w:sz w:val="30"/>
                <w:szCs w:val="30"/>
                <w:cs/>
              </w:rPr>
              <w:t>กำไร</w:t>
            </w:r>
            <w:r w:rsidRPr="00776796">
              <w:rPr>
                <w:sz w:val="30"/>
                <w:szCs w:val="30"/>
                <w:cs/>
              </w:rPr>
              <w:t xml:space="preserve"> </w:t>
            </w:r>
            <w:r w:rsidRPr="00776796">
              <w:rPr>
                <w:rFonts w:hint="cs"/>
                <w:sz w:val="30"/>
                <w:szCs w:val="30"/>
                <w:cs/>
              </w:rPr>
              <w:t xml:space="preserve">(ขาดทุน) </w:t>
            </w:r>
            <w:r w:rsidRPr="00776796">
              <w:rPr>
                <w:sz w:val="30"/>
                <w:szCs w:val="30"/>
                <w:cs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DDF6" w14:textId="51BD6709" w:rsidR="00BC1D8C" w:rsidRPr="00785F0F" w:rsidRDefault="006A1746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20A05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FB751FD" w14:textId="1718EAEA" w:rsidR="00BC1D8C" w:rsidRPr="00475A91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(2)</w:t>
            </w:r>
          </w:p>
        </w:tc>
      </w:tr>
      <w:tr w:rsidR="00BC1D8C" w:rsidRPr="00475A91" w14:paraId="02064CAA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0B8689A" w14:textId="77777777" w:rsidR="00BC1D8C" w:rsidRDefault="00BC1D8C" w:rsidP="00BC1D8C">
            <w:pPr>
              <w:spacing w:line="350" w:lineRule="exact"/>
              <w:ind w:left="612" w:right="-25" w:hanging="612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รายการปรับกระทบ</w:t>
            </w:r>
            <w:r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>กำไร (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ขาดทุน</w:t>
            </w:r>
            <w:r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 xml:space="preserve">) 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จาก</w:t>
            </w:r>
            <w:r>
              <w:rPr>
                <w:i/>
                <w:iCs/>
                <w:sz w:val="30"/>
                <w:szCs w:val="30"/>
                <w:cs/>
                <w:lang w:val="th-TH"/>
              </w:rPr>
              <w:t>การดำเนินงานก่อนภาษีเงินได้เป็น</w:t>
            </w:r>
          </w:p>
          <w:p w14:paraId="1C0F8F12" w14:textId="3D91956A" w:rsidR="00BC1D8C" w:rsidRPr="00785F0F" w:rsidRDefault="00BC1D8C" w:rsidP="00BC1D8C">
            <w:pPr>
              <w:spacing w:line="350" w:lineRule="exact"/>
              <w:ind w:left="612" w:right="-25" w:hanging="288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เงินสดรับ (จ่าย)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06C33" w14:textId="77777777" w:rsidR="00BC1D8C" w:rsidRPr="00785F0F" w:rsidDel="0008196C" w:rsidRDefault="00BC1D8C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739F04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A84905" w14:textId="77777777" w:rsidR="00BC1D8C" w:rsidRPr="00475A91" w:rsidDel="0008196C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BC1D8C" w:rsidRPr="00475A91" w14:paraId="241002E5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46B7D55F" w14:textId="6169A857" w:rsidR="00BC1D8C" w:rsidRPr="00785F0F" w:rsidRDefault="00BC1D8C" w:rsidP="00BC1D8C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กลับรายการหนี้สูญ หนี้สงสัยจะสูญ และ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ขาดทุนจาก</w:t>
            </w:r>
            <w:r w:rsidRPr="00785F0F">
              <w:rPr>
                <w:sz w:val="30"/>
                <w:szCs w:val="30"/>
                <w:cs/>
                <w:lang w:val="th-TH"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17F86" w14:textId="68F21F2F" w:rsidR="00BC1D8C" w:rsidRPr="00785F0F" w:rsidDel="000B04BE" w:rsidRDefault="006A1746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5F247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32C42EC" w14:textId="2E3A4E0A" w:rsidR="00BC1D8C" w:rsidRPr="00475A91" w:rsidDel="000B04BE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(2)</w:t>
            </w:r>
          </w:p>
        </w:tc>
      </w:tr>
      <w:tr w:rsidR="00BC1D8C" w:rsidRPr="00475A91" w14:paraId="2B46EE74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378EAF60" w14:textId="77777777" w:rsidR="00BC1D8C" w:rsidRPr="00785F0F" w:rsidRDefault="00BC1D8C" w:rsidP="00BC1D8C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AC885" w14:textId="390E1C35" w:rsidR="00BC1D8C" w:rsidRPr="00785F0F" w:rsidRDefault="006A1746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B7D92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AD0935" w14:textId="15033F05" w:rsidR="00BC1D8C" w:rsidRPr="00475A91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3</w:t>
            </w:r>
          </w:p>
        </w:tc>
      </w:tr>
      <w:tr w:rsidR="00BC1D8C" w:rsidRPr="00785F0F" w14:paraId="2AEC223C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B369475" w14:textId="6D68317B" w:rsidR="00BC1D8C" w:rsidRPr="00785F0F" w:rsidRDefault="00BC1D8C" w:rsidP="00BC1D8C">
            <w:pPr>
              <w:spacing w:line="350" w:lineRule="exact"/>
              <w:ind w:left="324" w:right="-25" w:hanging="324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ขาดทุน</w:t>
            </w:r>
            <w:r w:rsidRPr="00785F0F">
              <w:rPr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และหนี้สิน</w:t>
            </w:r>
            <w:r w:rsidRPr="00785F0F">
              <w:rPr>
                <w:sz w:val="30"/>
                <w:szCs w:val="30"/>
                <w:cs/>
                <w:lang w:val="th-TH"/>
              </w:rPr>
              <w:br/>
              <w:t>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EA2ECF" w14:textId="586122B7" w:rsidR="00BC1D8C" w:rsidRPr="00785F0F" w:rsidRDefault="006A1746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2A107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B85D9D" w14:textId="17FE729B" w:rsidR="00BC1D8C" w:rsidRPr="00475A91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(1)</w:t>
            </w:r>
          </w:p>
        </w:tc>
      </w:tr>
      <w:tr w:rsidR="00BC1D8C" w:rsidRPr="00785F0F" w14:paraId="064090ED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3FEA153D" w14:textId="28D644A0" w:rsidR="00BC1D8C" w:rsidRPr="00785F0F" w:rsidRDefault="00BC1D8C" w:rsidP="00BC1D8C">
            <w:pPr>
              <w:tabs>
                <w:tab w:val="left" w:pos="54"/>
              </w:tabs>
              <w:spacing w:line="350" w:lineRule="exact"/>
              <w:ind w:left="612" w:right="-25" w:hanging="612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สินทรัพย์ดำเนินงาน</w:t>
            </w:r>
            <w:r w:rsidR="004F1032">
              <w:rPr>
                <w:rFonts w:hint="cs"/>
                <w:i/>
                <w:iCs/>
                <w:sz w:val="30"/>
                <w:szCs w:val="30"/>
                <w:cs/>
              </w:rPr>
              <w:t xml:space="preserve"> (เพิ่มขึ้น) </w:t>
            </w:r>
            <w:r w:rsidRPr="00785F0F">
              <w:rPr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D9CE8" w14:textId="77777777" w:rsidR="00BC1D8C" w:rsidRPr="00785F0F" w:rsidRDefault="00BC1D8C" w:rsidP="00BC1D8C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9184B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 w:hanging="180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7E5CEF0" w14:textId="77777777" w:rsidR="00BC1D8C" w:rsidRPr="00475A91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BC1D8C" w:rsidRPr="00785F0F" w14:paraId="5E5774DD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76048F5D" w14:textId="77777777" w:rsidR="00BC1D8C" w:rsidRPr="00785F0F" w:rsidRDefault="00BC1D8C" w:rsidP="00BC1D8C">
            <w:pPr>
              <w:spacing w:line="350" w:lineRule="exact"/>
              <w:ind w:left="612" w:right="-25" w:hanging="18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CD6A0" w14:textId="0B4DC40C" w:rsidR="00BC1D8C" w:rsidRPr="00785F0F" w:rsidRDefault="006A1746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12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28B13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5E0E4D" w14:textId="290266DC" w:rsidR="00BC1D8C" w:rsidRPr="00475A91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(5)</w:t>
            </w:r>
          </w:p>
        </w:tc>
      </w:tr>
      <w:tr w:rsidR="00BC1D8C" w:rsidRPr="00785F0F" w14:paraId="62CF4634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C2B3AC5" w14:textId="77777777" w:rsidR="00BC1D8C" w:rsidRPr="00785F0F" w:rsidRDefault="00BC1D8C" w:rsidP="00BC1D8C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A7468" w14:textId="1BDD0C9D" w:rsidR="00BC1D8C" w:rsidRPr="00785F0F" w:rsidDel="000B04BE" w:rsidRDefault="006A1746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06F47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449EB28" w14:textId="5C30D7AB" w:rsidR="00BC1D8C" w:rsidRPr="00475A91" w:rsidDel="000B04BE" w:rsidRDefault="00475A91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475A91">
              <w:rPr>
                <w:sz w:val="30"/>
                <w:szCs w:val="30"/>
                <w:cs/>
                <w:lang w:val="th-TH"/>
              </w:rPr>
              <w:t>5</w:t>
            </w:r>
          </w:p>
        </w:tc>
      </w:tr>
      <w:tr w:rsidR="00BC1D8C" w:rsidRPr="00785F0F" w14:paraId="304F0505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9743F1B" w14:textId="64B6A346" w:rsidR="00BC1D8C" w:rsidRPr="00785F0F" w:rsidRDefault="00BC1D8C" w:rsidP="00BC1D8C">
            <w:pPr>
              <w:spacing w:line="350" w:lineRule="exact"/>
              <w:ind w:left="612" w:right="-25" w:hanging="612"/>
              <w:rPr>
                <w:i/>
                <w:iCs/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หนี้สินดำเนินงาน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</w:rPr>
              <w:t>เพิ่มขึ้น (</w:t>
            </w:r>
            <w:r w:rsidRPr="00785F0F">
              <w:rPr>
                <w:i/>
                <w:iCs/>
                <w:sz w:val="30"/>
                <w:szCs w:val="30"/>
                <w:cs/>
              </w:rPr>
              <w:t>ลดลง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5C7F9" w14:textId="77777777" w:rsidR="00BC1D8C" w:rsidRPr="00785F0F" w:rsidDel="000B04BE" w:rsidRDefault="00BC1D8C" w:rsidP="00BC1D8C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F57B25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181EC32" w14:textId="77777777" w:rsidR="00BC1D8C" w:rsidRPr="00475A91" w:rsidDel="000B04BE" w:rsidRDefault="00BC1D8C" w:rsidP="00475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</w:p>
        </w:tc>
      </w:tr>
      <w:tr w:rsidR="004F1032" w:rsidRPr="00785F0F" w14:paraId="540A35E9" w14:textId="77777777" w:rsidTr="00B0681E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605D77A2" w14:textId="26C311B3" w:rsidR="004F1032" w:rsidRPr="00785F0F" w:rsidRDefault="004F1032" w:rsidP="004F1032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37636" w14:textId="531E4681" w:rsidR="004F1032" w:rsidRDefault="006A1746" w:rsidP="004F1032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AF930" w14:textId="77777777" w:rsidR="004F1032" w:rsidRPr="00785F0F" w:rsidRDefault="004F1032" w:rsidP="004F1032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156A524" w14:textId="775EF2EA" w:rsidR="004F1032" w:rsidRPr="00785F0F" w:rsidRDefault="004F1032" w:rsidP="004F1032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1</w:t>
            </w:r>
          </w:p>
        </w:tc>
      </w:tr>
      <w:tr w:rsidR="006A1746" w:rsidRPr="00785F0F" w14:paraId="5749BC8C" w14:textId="77777777" w:rsidTr="00B0681E">
        <w:trPr>
          <w:cantSplit/>
          <w:trHeight w:val="195"/>
        </w:trPr>
        <w:tc>
          <w:tcPr>
            <w:tcW w:w="6660" w:type="dxa"/>
            <w:shd w:val="clear" w:color="auto" w:fill="auto"/>
            <w:vAlign w:val="bottom"/>
          </w:tcPr>
          <w:p w14:paraId="77609CD9" w14:textId="77777777" w:rsidR="006A1746" w:rsidRPr="00785F0F" w:rsidRDefault="006A1746" w:rsidP="006A1746">
            <w:pPr>
              <w:spacing w:line="350" w:lineRule="exact"/>
              <w:ind w:left="972" w:right="-25" w:hanging="972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6E22F2" w14:textId="765C8144" w:rsidR="006A1746" w:rsidRPr="00785F0F" w:rsidRDefault="006A1746" w:rsidP="006A1746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F9055" w14:textId="77777777" w:rsidR="006A1746" w:rsidRPr="00785F0F" w:rsidRDefault="006A1746" w:rsidP="006A1746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0CE5E" w14:textId="1DD88B36" w:rsidR="006A1746" w:rsidRPr="00785F0F" w:rsidRDefault="006A1746" w:rsidP="00B30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  <w:r w:rsidR="00B30A91">
              <w:rPr>
                <w:rFonts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B30A91" w:rsidRPr="0011340E" w14:paraId="06AF1E05" w14:textId="77777777" w:rsidTr="00B0681E">
        <w:trPr>
          <w:cantSplit/>
        </w:trPr>
        <w:tc>
          <w:tcPr>
            <w:tcW w:w="6660" w:type="dxa"/>
            <w:shd w:val="clear" w:color="auto" w:fill="auto"/>
          </w:tcPr>
          <w:p w14:paraId="42D31CE1" w14:textId="77777777" w:rsidR="00B30A91" w:rsidRPr="00785F0F" w:rsidRDefault="00B30A91" w:rsidP="00B30A91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07AB4C" w14:textId="55D806F0" w:rsidR="00B30A91" w:rsidRPr="0011340E" w:rsidRDefault="00B30A91" w:rsidP="00B30A91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347FF" w14:textId="77777777" w:rsidR="00B30A91" w:rsidRPr="00785F0F" w:rsidRDefault="00B30A91" w:rsidP="00B30A91">
            <w:pPr>
              <w:tabs>
                <w:tab w:val="decimal" w:pos="612"/>
                <w:tab w:val="decimal" w:pos="990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52DBCC1" w14:textId="23FE2AB4" w:rsidR="00B30A91" w:rsidRPr="00785F0F" w:rsidRDefault="00B30A91" w:rsidP="00B30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 xml:space="preserve">- </w:t>
            </w:r>
          </w:p>
        </w:tc>
      </w:tr>
      <w:tr w:rsidR="00B30A91" w:rsidRPr="00785F0F" w14:paraId="4EC6D7D5" w14:textId="77777777" w:rsidTr="00B0681E">
        <w:trPr>
          <w:cantSplit/>
        </w:trPr>
        <w:tc>
          <w:tcPr>
            <w:tcW w:w="6660" w:type="dxa"/>
            <w:shd w:val="clear" w:color="auto" w:fill="auto"/>
          </w:tcPr>
          <w:p w14:paraId="071F5A7F" w14:textId="77777777" w:rsidR="00B30A91" w:rsidRPr="00785F0F" w:rsidRDefault="00B30A91" w:rsidP="00B30A91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 xml:space="preserve">เงินสด ณ วันที่ </w:t>
            </w:r>
            <w:r w:rsidRPr="00785F0F">
              <w:rPr>
                <w:sz w:val="30"/>
                <w:szCs w:val="30"/>
              </w:rPr>
              <w:t xml:space="preserve">1 </w:t>
            </w:r>
            <w:r w:rsidRPr="00785F0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DF61D9" w14:textId="5B8EFB21" w:rsidR="00B30A91" w:rsidRPr="00785F0F" w:rsidRDefault="00B30A91" w:rsidP="00B30A91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9A604" w14:textId="77777777" w:rsidR="00B30A91" w:rsidRPr="00785F0F" w:rsidRDefault="00B30A91" w:rsidP="00B30A91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</w:tcPr>
          <w:p w14:paraId="4922954F" w14:textId="1E76355C" w:rsidR="00B30A91" w:rsidRPr="00785F0F" w:rsidRDefault="00B30A91" w:rsidP="00B30A91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 xml:space="preserve">- </w:t>
            </w:r>
          </w:p>
        </w:tc>
      </w:tr>
      <w:tr w:rsidR="00B30A91" w:rsidRPr="00785F0F" w14:paraId="04A73DFB" w14:textId="77777777" w:rsidTr="00B0681E">
        <w:trPr>
          <w:cantSplit/>
        </w:trPr>
        <w:tc>
          <w:tcPr>
            <w:tcW w:w="6660" w:type="dxa"/>
            <w:shd w:val="clear" w:color="auto" w:fill="auto"/>
          </w:tcPr>
          <w:p w14:paraId="3D52E1F1" w14:textId="2D588910" w:rsidR="00B30A91" w:rsidRPr="00785F0F" w:rsidRDefault="00B30A91" w:rsidP="00B30A91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 xml:space="preserve">เงินสด ณ วันที่ </w:t>
            </w:r>
            <w:r>
              <w:rPr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B2B30B" w14:textId="174507F1" w:rsidR="00B30A91" w:rsidRPr="00785F0F" w:rsidRDefault="00B30A91" w:rsidP="00B30A91">
            <w:pPr>
              <w:tabs>
                <w:tab w:val="decimal" w:pos="990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B7453" w14:textId="77777777" w:rsidR="00B30A91" w:rsidRPr="00785F0F" w:rsidRDefault="00B30A91" w:rsidP="00B30A91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FA915D" w14:textId="1F127C1D" w:rsidR="00B30A91" w:rsidRPr="00B30A91" w:rsidRDefault="00B30A91" w:rsidP="00B30A91">
            <w:pPr>
              <w:tabs>
                <w:tab w:val="decimal" w:pos="900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B30A91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 xml:space="preserve">- </w:t>
            </w:r>
          </w:p>
        </w:tc>
      </w:tr>
    </w:tbl>
    <w:p w14:paraId="4505DA7C" w14:textId="5B7B3F75" w:rsidR="002E6634" w:rsidRPr="00785F0F" w:rsidRDefault="00B90F23" w:rsidP="00B90F23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</w:p>
    <w:p w14:paraId="4E14CFC1" w14:textId="1EE86640" w:rsidR="0041786F" w:rsidRPr="00785F0F" w:rsidRDefault="0041786F" w:rsidP="0041786F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1</w:t>
      </w:r>
      <w:r w:rsidR="00282C4F" w:rsidRPr="00785F0F">
        <w:rPr>
          <w:b/>
          <w:bCs/>
          <w:spacing w:val="-4"/>
          <w:sz w:val="30"/>
          <w:szCs w:val="30"/>
        </w:rPr>
        <w:t>4</w:t>
      </w:r>
      <w:r w:rsidRPr="00785F0F">
        <w:rPr>
          <w:b/>
          <w:bCs/>
          <w:spacing w:val="-4"/>
          <w:sz w:val="30"/>
          <w:szCs w:val="30"/>
        </w:rPr>
        <w:tab/>
      </w:r>
      <w:r w:rsidRPr="00785F0F">
        <w:rPr>
          <w:b/>
          <w:bCs/>
          <w:spacing w:val="-4"/>
          <w:sz w:val="30"/>
          <w:szCs w:val="30"/>
          <w:cs/>
        </w:rPr>
        <w:t>ทรัพย์สินรอการขายสุทธิ</w:t>
      </w:r>
    </w:p>
    <w:p w14:paraId="0F730F8C" w14:textId="77777777" w:rsidR="0041786F" w:rsidRPr="000C3D40" w:rsidRDefault="0041786F" w:rsidP="000C3D40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14:paraId="4C28235C" w14:textId="3BBAFBF8" w:rsidR="0040275C" w:rsidRPr="00785F0F" w:rsidRDefault="0040275C" w:rsidP="0040275C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C1D8C">
        <w:rPr>
          <w:rFonts w:ascii="Angsana New" w:hAnsi="Angsana New" w:cs="Angsana New" w:hint="cs"/>
          <w:sz w:val="30"/>
          <w:szCs w:val="30"/>
          <w:cs/>
        </w:rPr>
        <w:t xml:space="preserve">30 มิถุนายน 2562 และ </w:t>
      </w:r>
      <w:r w:rsidR="002E6634" w:rsidRPr="00785F0F">
        <w:rPr>
          <w:rFonts w:ascii="Angsana New" w:hAnsi="Angsana New" w:cs="Angsana New"/>
          <w:sz w:val="30"/>
          <w:szCs w:val="30"/>
        </w:rPr>
        <w:t xml:space="preserve">31 </w:t>
      </w:r>
      <w:r w:rsidR="002E6634" w:rsidRPr="00785F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85F0F">
        <w:rPr>
          <w:rFonts w:ascii="Angsana New" w:hAnsi="Angsana New" w:cs="Angsana New"/>
          <w:sz w:val="30"/>
          <w:szCs w:val="30"/>
        </w:rPr>
        <w:t>256</w:t>
      </w:r>
      <w:r w:rsidRPr="00785F0F">
        <w:rPr>
          <w:rFonts w:ascii="Angsana New" w:hAnsi="Angsana New" w:cs="Angsana New" w:hint="cs"/>
          <w:sz w:val="30"/>
          <w:szCs w:val="30"/>
          <w:cs/>
        </w:rPr>
        <w:t>1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การเปลี่ยนแปลงของทรัพย์สินรอการขายสุทธิมีดังนี้</w:t>
      </w:r>
    </w:p>
    <w:p w14:paraId="3AE14E6C" w14:textId="77777777" w:rsidR="00BC5BFF" w:rsidRPr="000C3D40" w:rsidRDefault="00BC5BFF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1"/>
        <w:gridCol w:w="282"/>
        <w:gridCol w:w="1023"/>
        <w:gridCol w:w="238"/>
        <w:gridCol w:w="1024"/>
        <w:gridCol w:w="239"/>
        <w:gridCol w:w="1073"/>
      </w:tblGrid>
      <w:tr w:rsidR="005D6B50" w:rsidRPr="00785F0F" w14:paraId="74BADF53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260B31DC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68483A4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D6B50" w:rsidRPr="00785F0F" w14:paraId="00ECB532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40166E8F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79C4415" w14:textId="3F4C608E" w:rsidR="005D6B50" w:rsidRPr="00E061B8" w:rsidRDefault="005D6B50" w:rsidP="001A39B8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="0093573F">
              <w:rPr>
                <w:sz w:val="28"/>
                <w:szCs w:val="28"/>
              </w:rPr>
              <w:t>0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  <w:r w:rsidR="0093573F">
              <w:rPr>
                <w:rFonts w:hint="cs"/>
                <w:sz w:val="28"/>
                <w:szCs w:val="28"/>
                <w:cs/>
                <w:lang w:val="th-TH"/>
              </w:rPr>
              <w:t>มิถุนายน</w:t>
            </w: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sz w:val="28"/>
                <w:szCs w:val="28"/>
              </w:rPr>
              <w:t>256</w:t>
            </w:r>
            <w:r w:rsidR="0093573F">
              <w:rPr>
                <w:sz w:val="28"/>
                <w:szCs w:val="28"/>
              </w:rPr>
              <w:t>2</w:t>
            </w:r>
          </w:p>
        </w:tc>
      </w:tr>
      <w:tr w:rsidR="005D6B50" w:rsidRPr="00785F0F" w14:paraId="256E8758" w14:textId="77777777" w:rsidTr="00B0681E">
        <w:trPr>
          <w:trHeight w:val="741"/>
        </w:trPr>
        <w:tc>
          <w:tcPr>
            <w:tcW w:w="4140" w:type="dxa"/>
            <w:shd w:val="clear" w:color="auto" w:fill="auto"/>
          </w:tcPr>
          <w:p w14:paraId="13EFF14B" w14:textId="77777777" w:rsidR="005D6B50" w:rsidRPr="00785F0F" w:rsidRDefault="005D6B50" w:rsidP="001A39B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7089193" w14:textId="71F385FA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A447A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EC5BD1D" w14:textId="77777777" w:rsidR="005D6B50" w:rsidRPr="00785F0F" w:rsidRDefault="005D6B50" w:rsidP="001A39B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F4B16B" w14:textId="77777777" w:rsidR="005D6B50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20470BF9" w14:textId="77777777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A3087A" w14:textId="77777777" w:rsidR="005D6B50" w:rsidRPr="00785F0F" w:rsidRDefault="005D6B50" w:rsidP="001A39B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8912EC" w14:textId="77777777" w:rsidR="005D6B50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4AA7E96F" w14:textId="77777777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33146" w14:textId="77777777" w:rsidR="005D6B50" w:rsidRPr="00785F0F" w:rsidRDefault="005D6B50" w:rsidP="001A39B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3761E20" w14:textId="6FCA288E" w:rsidR="005D6B50" w:rsidRPr="00785F0F" w:rsidRDefault="005D6B50" w:rsidP="001A39B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A447A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</w:tr>
      <w:tr w:rsidR="005D6B50" w:rsidRPr="00785F0F" w14:paraId="3FFAB1C6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1C4B0D05" w14:textId="77777777" w:rsidR="005D6B50" w:rsidRPr="00785F0F" w:rsidRDefault="005D6B50" w:rsidP="001A39B8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063F2853" w14:textId="77777777" w:rsidR="005D6B50" w:rsidRPr="00785F0F" w:rsidRDefault="005D6B50" w:rsidP="001A39B8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D6B50" w:rsidRPr="00785F0F" w14:paraId="3621F083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F82C68F" w14:textId="77777777" w:rsidR="005D6B50" w:rsidRPr="00785F0F" w:rsidRDefault="005D6B50" w:rsidP="001A39B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27081652" w14:textId="77777777" w:rsidR="005D6B50" w:rsidRPr="00785F0F" w:rsidRDefault="005D6B50" w:rsidP="001A39B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C4D0E5E" w14:textId="77777777" w:rsidR="005D6B50" w:rsidRPr="00785F0F" w:rsidRDefault="005D6B50" w:rsidP="001A39B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32D3066" w14:textId="77777777" w:rsidR="005D6B50" w:rsidRPr="00785F0F" w:rsidRDefault="005D6B50" w:rsidP="001A39B8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A68375" w14:textId="77777777" w:rsidR="005D6B50" w:rsidRPr="00785F0F" w:rsidRDefault="005D6B50" w:rsidP="001A39B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0E0780" w14:textId="77777777" w:rsidR="005D6B50" w:rsidRPr="00785F0F" w:rsidRDefault="005D6B50" w:rsidP="001A39B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42BE34" w14:textId="77777777" w:rsidR="005D6B50" w:rsidRPr="00785F0F" w:rsidRDefault="005D6B50" w:rsidP="001A39B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6877861" w14:textId="77777777" w:rsidR="005D6B50" w:rsidRPr="00785F0F" w:rsidRDefault="005D6B50" w:rsidP="001A39B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5D6B50" w:rsidRPr="00785F0F" w14:paraId="19B51097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4F14B22C" w14:textId="77777777" w:rsidR="005D6B50" w:rsidRPr="00785F0F" w:rsidRDefault="005D6B50" w:rsidP="005D6B50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80420FE" w14:textId="50138757" w:rsidR="005D6B50" w:rsidRPr="00785F0F" w:rsidRDefault="005D6B50" w:rsidP="005D6B50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1729668" w14:textId="77777777" w:rsidR="005D6B50" w:rsidRPr="00785F0F" w:rsidRDefault="005D6B50" w:rsidP="005D6B50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400B700" w14:textId="4F4E308A" w:rsidR="005D6B50" w:rsidRPr="00785F0F" w:rsidRDefault="005D6B50" w:rsidP="005D6B50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793CB7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1B02EC" w14:textId="4182577F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329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4BF000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F4308CB" w14:textId="422EC678" w:rsidR="005D6B50" w:rsidRPr="00785F0F" w:rsidRDefault="005D6B50" w:rsidP="005D6B50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13,783</w:t>
            </w:r>
          </w:p>
        </w:tc>
      </w:tr>
      <w:tr w:rsidR="005D6B50" w:rsidRPr="00785F0F" w14:paraId="28716D1D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524A3736" w14:textId="77777777" w:rsidR="005D6B50" w:rsidRPr="00785F0F" w:rsidRDefault="005D6B50" w:rsidP="005D6B50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3501F7" w14:textId="4160704C" w:rsidR="005D6B50" w:rsidRPr="00785F0F" w:rsidRDefault="005D6B50" w:rsidP="005D6B50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0991110" w14:textId="77777777" w:rsidR="005D6B50" w:rsidRPr="00785F0F" w:rsidRDefault="005D6B50" w:rsidP="005D6B50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304C5C" w14:textId="25A3EC75" w:rsidR="005D6B50" w:rsidRPr="00785F0F" w:rsidRDefault="005D6B50" w:rsidP="005D6B50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EE2C14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1DEBA0" w14:textId="1B27AF9B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3,628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E50795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AA48" w14:textId="7CCCC4A9" w:rsidR="005D6B50" w:rsidRPr="00785F0F" w:rsidRDefault="005D6B50" w:rsidP="005D6B50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924</w:t>
            </w:r>
          </w:p>
        </w:tc>
      </w:tr>
      <w:tr w:rsidR="005D6B50" w:rsidRPr="00785F0F" w14:paraId="46141A17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2273CD06" w14:textId="77777777" w:rsidR="005D6B50" w:rsidRPr="00785F0F" w:rsidRDefault="005D6B50" w:rsidP="005D6B50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8D30B3" w14:textId="0DD8EA89" w:rsidR="005D6B50" w:rsidRPr="00785F0F" w:rsidRDefault="005D6B50" w:rsidP="008C0B88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69234D7" w14:textId="77777777" w:rsidR="005D6B50" w:rsidRPr="00785F0F" w:rsidRDefault="005D6B50" w:rsidP="005D6B50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0218EF" w14:textId="019FED2C" w:rsidR="005D6B50" w:rsidRPr="00785F0F" w:rsidRDefault="005D6B50" w:rsidP="005D6B50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837A58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F93C91" w14:textId="7854457B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3,957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53BCD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23F8FE" w14:textId="485FE35F" w:rsidR="005D6B50" w:rsidRPr="00785F0F" w:rsidRDefault="005D6B50" w:rsidP="005D6B50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14,707</w:t>
            </w:r>
          </w:p>
        </w:tc>
      </w:tr>
      <w:tr w:rsidR="005D6B50" w:rsidRPr="00785F0F" w14:paraId="544012C4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0C39BAE7" w14:textId="77777777" w:rsidR="005D6B50" w:rsidRPr="00785F0F" w:rsidRDefault="005D6B50" w:rsidP="005D6B5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C3DB87" w14:textId="752C5AD2" w:rsidR="005D6B50" w:rsidRPr="00785F0F" w:rsidRDefault="005D6B50" w:rsidP="005D6B50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C998F0" w14:textId="77777777" w:rsidR="005D6B50" w:rsidRPr="00785F0F" w:rsidRDefault="005D6B50" w:rsidP="005D6B50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FD39A8" w14:textId="28147EBC" w:rsidR="005D6B50" w:rsidRPr="00785F0F" w:rsidRDefault="008A3A04" w:rsidP="005D6B50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99AF48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6416A" w14:textId="1103B5FC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274790">
              <w:rPr>
                <w:sz w:val="28"/>
                <w:szCs w:val="28"/>
              </w:rPr>
              <w:t>658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683455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AC7CE4" w14:textId="37A393DA" w:rsidR="005D6B50" w:rsidRPr="00785F0F" w:rsidRDefault="005D6B50" w:rsidP="005D6B50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1,846</w:t>
            </w:r>
          </w:p>
        </w:tc>
      </w:tr>
      <w:tr w:rsidR="005D6B50" w:rsidRPr="00785F0F" w14:paraId="11EF5D90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391CBE2C" w14:textId="77777777" w:rsidR="005D6B50" w:rsidRPr="00785F0F" w:rsidRDefault="005D6B50" w:rsidP="005D6B5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B87714" w14:textId="587C72C8" w:rsidR="005D6B50" w:rsidRPr="00785F0F" w:rsidRDefault="005D6B50" w:rsidP="005D6B50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5BCEC9F" w14:textId="77777777" w:rsidR="005D6B50" w:rsidRPr="00785F0F" w:rsidRDefault="005D6B50" w:rsidP="005D6B50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CE45A2" w14:textId="29C2833B" w:rsidR="005D6B50" w:rsidRPr="00785F0F" w:rsidRDefault="008A3A04" w:rsidP="005D6B50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5248B2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B9D45" w14:textId="519C9561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2C4B0A">
              <w:rPr>
                <w:sz w:val="28"/>
                <w:szCs w:val="28"/>
              </w:rPr>
              <w:t>4,615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8D3A47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01AA4F" w14:textId="4D5F545D" w:rsidR="005D6B50" w:rsidRPr="00785F0F" w:rsidRDefault="005D6B50" w:rsidP="005D6B50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16,553</w:t>
            </w:r>
          </w:p>
        </w:tc>
      </w:tr>
      <w:tr w:rsidR="005D6B50" w:rsidRPr="0011340E" w14:paraId="71118D04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26E50E05" w14:textId="77777777" w:rsidR="005D6B50" w:rsidRPr="00785F0F" w:rsidRDefault="005D6B50" w:rsidP="005D6B5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78BD7" w14:textId="3895FBB0" w:rsidR="005D6B50" w:rsidRPr="00785F0F" w:rsidRDefault="005D6B50" w:rsidP="005D6B50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559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59C8F86" w14:textId="77777777" w:rsidR="005D6B50" w:rsidRPr="00785F0F" w:rsidRDefault="005D6B50" w:rsidP="005D6B50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3AC80B" w14:textId="37F44BD6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1,780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41928F7" w14:textId="77777777" w:rsidR="005D6B50" w:rsidRPr="00785F0F" w:rsidRDefault="005D6B50" w:rsidP="005D6B50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452C79" w14:textId="63D7EF8F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C80641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A4E5D3" w14:textId="30A4AC58" w:rsidR="005D6B50" w:rsidRPr="00785F0F" w:rsidRDefault="005D6B50" w:rsidP="005D6B50">
            <w:pPr>
              <w:tabs>
                <w:tab w:val="decimal" w:pos="889"/>
              </w:tabs>
              <w:snapToGrid w:val="0"/>
              <w:ind w:right="7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693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5D6B50" w:rsidRPr="00785F0F" w14:paraId="3126BC64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495BC997" w14:textId="77777777" w:rsidR="005D6B50" w:rsidRPr="00785F0F" w:rsidRDefault="005D6B50" w:rsidP="005D6B5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517880" w14:textId="6A0D1E8F" w:rsidR="005D6B50" w:rsidRPr="00785F0F" w:rsidRDefault="005D6B50" w:rsidP="005D6B50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88ADC1" w14:textId="77777777" w:rsidR="005D6B50" w:rsidRPr="00785F0F" w:rsidRDefault="005D6B50" w:rsidP="005D6B50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7E8421" w14:textId="36729385" w:rsidR="005D6B50" w:rsidRPr="00785F0F" w:rsidRDefault="007A43F0" w:rsidP="005D6B50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5,379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9FB69C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2D6998" w14:textId="1123EBAA" w:rsidR="005D6B50" w:rsidRPr="00785F0F" w:rsidRDefault="005D6B50" w:rsidP="005D6B50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 w:rsidR="001A388D">
              <w:rPr>
                <w:b/>
                <w:bCs/>
                <w:sz w:val="28"/>
                <w:szCs w:val="28"/>
              </w:rPr>
              <w:t>2,969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8CDC7" w14:textId="77777777" w:rsidR="005D6B50" w:rsidRPr="00785F0F" w:rsidRDefault="005D6B50" w:rsidP="005D6B50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3B11CC" w14:textId="1BB86A98" w:rsidR="005D6B50" w:rsidRPr="00785F0F" w:rsidRDefault="005D6B50" w:rsidP="005D6B50">
            <w:pPr>
              <w:tabs>
                <w:tab w:val="decimal" w:pos="889"/>
              </w:tabs>
              <w:snapToGrid w:val="0"/>
              <w:ind w:right="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15,860</w:t>
            </w:r>
          </w:p>
        </w:tc>
      </w:tr>
    </w:tbl>
    <w:p w14:paraId="0C3060F9" w14:textId="3704E881" w:rsidR="005D6B50" w:rsidRDefault="005D6B50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1"/>
        <w:gridCol w:w="282"/>
        <w:gridCol w:w="1023"/>
        <w:gridCol w:w="238"/>
        <w:gridCol w:w="1024"/>
        <w:gridCol w:w="239"/>
        <w:gridCol w:w="1073"/>
      </w:tblGrid>
      <w:tr w:rsidR="00BC5BFF" w:rsidRPr="00785F0F" w14:paraId="6AAF606E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545F600D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9F4AD75" w14:textId="77777777" w:rsidR="00BC5BFF" w:rsidRPr="00785F0F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785F0F" w14:paraId="3C0D38B0" w14:textId="77777777" w:rsidTr="00B0681E">
        <w:trPr>
          <w:trHeight w:val="380"/>
        </w:trPr>
        <w:tc>
          <w:tcPr>
            <w:tcW w:w="4140" w:type="dxa"/>
            <w:shd w:val="clear" w:color="auto" w:fill="auto"/>
          </w:tcPr>
          <w:p w14:paraId="6513509F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108DCD9" w14:textId="374910F0" w:rsidR="00BC5BFF" w:rsidRPr="00E061B8" w:rsidRDefault="00E061B8" w:rsidP="0040275C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BC1D8C">
              <w:rPr>
                <w:rFonts w:hint="cs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sz w:val="28"/>
                <w:szCs w:val="28"/>
              </w:rPr>
              <w:t>2561</w:t>
            </w:r>
          </w:p>
        </w:tc>
      </w:tr>
      <w:tr w:rsidR="00EF1FE8" w:rsidRPr="00785F0F" w14:paraId="49463890" w14:textId="77777777" w:rsidTr="00B0681E">
        <w:trPr>
          <w:trHeight w:val="741"/>
        </w:trPr>
        <w:tc>
          <w:tcPr>
            <w:tcW w:w="4140" w:type="dxa"/>
            <w:shd w:val="clear" w:color="auto" w:fill="auto"/>
          </w:tcPr>
          <w:p w14:paraId="62449931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CB5E428" w14:textId="3B5898BA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8FEE04B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17819" w14:textId="671A15B0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14EF9090" w14:textId="4F494D05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89ACB1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A90EE9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4DB2EDF9" w14:textId="24ADE008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6043F8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1C6B1E" w14:textId="4B814024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BC5BFF" w:rsidRPr="00785F0F" w14:paraId="11266C86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25F4BDE9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9266611" w14:textId="77777777" w:rsidR="00BC5BFF" w:rsidRPr="00785F0F" w:rsidRDefault="00BC5BFF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785F0F" w14:paraId="44177B2A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A1E1C10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40273AF3" w14:textId="77777777" w:rsidR="00BC5BFF" w:rsidRPr="00785F0F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C0D4B67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5128110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1EE2A11" w14:textId="77777777" w:rsidR="00BC5BFF" w:rsidRPr="00785F0F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D08D30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C5616C" w14:textId="77777777" w:rsidR="00BC5BFF" w:rsidRPr="00785F0F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375727" w14:textId="77777777" w:rsidR="00BC5BFF" w:rsidRPr="00785F0F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C1D8C" w:rsidRPr="00785F0F" w14:paraId="270F094E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53DCC7CF" w14:textId="77777777" w:rsidR="00BC1D8C" w:rsidRPr="00785F0F" w:rsidRDefault="00BC1D8C" w:rsidP="00BC1D8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7EA29F6" w14:textId="22514A4F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58B36F" w14:textId="77777777" w:rsidR="00BC1D8C" w:rsidRPr="00785F0F" w:rsidRDefault="00BC1D8C" w:rsidP="00BC1D8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E886D5" w14:textId="47A615B4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898D98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09CF7E" w14:textId="6B0915A3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1,582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69F55C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68311" w14:textId="6FF8EB71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11,690</w:t>
            </w:r>
          </w:p>
        </w:tc>
      </w:tr>
      <w:tr w:rsidR="00BC1D8C" w:rsidRPr="00785F0F" w14:paraId="25A53D99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6E4BEEB" w14:textId="77777777" w:rsidR="00BC1D8C" w:rsidRPr="00785F0F" w:rsidRDefault="00BC1D8C" w:rsidP="00BC1D8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7CFF16" w14:textId="6AA50DD7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52ADEF" w14:textId="77777777" w:rsidR="00BC1D8C" w:rsidRPr="00785F0F" w:rsidRDefault="00BC1D8C" w:rsidP="00BC1D8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E7737A" w14:textId="76320178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45FE5D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3C16F8" w14:textId="037DD501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7,207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49F21F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DA7AC9" w14:textId="65BF1FEA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BC1D8C" w:rsidRPr="00785F0F" w14:paraId="4F03D0B0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4F38E27C" w14:textId="77777777" w:rsidR="00BC1D8C" w:rsidRPr="00785F0F" w:rsidRDefault="00BC1D8C" w:rsidP="00BC1D8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5588F6" w14:textId="38B65350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741E01" w14:textId="77777777" w:rsidR="00BC1D8C" w:rsidRPr="00785F0F" w:rsidRDefault="00BC1D8C" w:rsidP="00BC1D8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B007FF" w14:textId="2FEEF50B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2F9063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C2FC22" w14:textId="6C9CBC80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8,789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4F79D9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0236F9" w14:textId="7D8B2884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12,320</w:t>
            </w:r>
          </w:p>
        </w:tc>
      </w:tr>
      <w:tr w:rsidR="00BC1D8C" w:rsidRPr="00785F0F" w14:paraId="673B709C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6069CEDF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32202B" w14:textId="784B194F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0905AF" w14:textId="77777777" w:rsidR="00BC1D8C" w:rsidRPr="00785F0F" w:rsidRDefault="00BC1D8C" w:rsidP="00BC1D8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2BF246" w14:textId="2EE0692E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FA5040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5ABE0" w14:textId="30B27B7C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FF7756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91D23F" w14:textId="6394F984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</w:tr>
      <w:tr w:rsidR="00BC1D8C" w:rsidRPr="00785F0F" w14:paraId="5484B52F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6E5BF393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9C459D" w14:textId="45E83FAB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E277192" w14:textId="77777777" w:rsidR="00BC1D8C" w:rsidRPr="00785F0F" w:rsidRDefault="00BC1D8C" w:rsidP="00BC1D8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3CF090" w14:textId="0B0F033F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E5AE57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5DF3E7" w14:textId="3DCBA175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9,278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62DCE0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C0763C" w14:textId="6EB663EF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14,009</w:t>
            </w:r>
          </w:p>
        </w:tc>
      </w:tr>
      <w:tr w:rsidR="00BC1D8C" w:rsidRPr="0011340E" w14:paraId="0D803EB2" w14:textId="77777777" w:rsidTr="00B068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227C0AB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170583" w14:textId="2C038753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444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3B3E91" w14:textId="77777777" w:rsidR="00BC1D8C" w:rsidRPr="00785F0F" w:rsidRDefault="00BC1D8C" w:rsidP="00BC1D8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DC3890" w14:textId="67126E29" w:rsidR="00BC1D8C" w:rsidRPr="00785F0F" w:rsidRDefault="004F1032" w:rsidP="004F1032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BC1D8C">
              <w:rPr>
                <w:sz w:val="28"/>
                <w:szCs w:val="28"/>
                <w:cs/>
              </w:rPr>
              <w:t>(</w:t>
            </w:r>
            <w:r w:rsidR="00BC1D8C">
              <w:rPr>
                <w:sz w:val="28"/>
                <w:szCs w:val="28"/>
              </w:rPr>
              <w:t>140</w:t>
            </w:r>
            <w:r w:rsidR="00BC1D8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A72B7C4" w14:textId="77777777" w:rsidR="00BC1D8C" w:rsidRPr="00785F0F" w:rsidRDefault="00BC1D8C" w:rsidP="004F1032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00B0AB" w14:textId="6F7F079A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86817C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226B6E" w14:textId="59C617E6" w:rsidR="00BC1D8C" w:rsidRPr="00785F0F" w:rsidRDefault="00BC1D8C" w:rsidP="00BC1D8C">
            <w:pPr>
              <w:tabs>
                <w:tab w:val="decimal" w:pos="889"/>
              </w:tabs>
              <w:snapToGrid w:val="0"/>
              <w:ind w:right="7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559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BC1D8C" w:rsidRPr="00785F0F" w14:paraId="65F6439A" w14:textId="77777777" w:rsidTr="00B068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0BF1DD14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BAF466" w14:textId="67735DBD" w:rsidR="00BC1D8C" w:rsidRPr="00785F0F" w:rsidRDefault="00BC1D8C" w:rsidP="00BC1D8C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73EC65F" w14:textId="77777777" w:rsidR="00BC1D8C" w:rsidRPr="00785F0F" w:rsidRDefault="00BC1D8C" w:rsidP="00BC1D8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E4CF1C4" w14:textId="60D69EC5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E3E271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72D4A7" w14:textId="23245D0A" w:rsidR="00BC1D8C" w:rsidRPr="00785F0F" w:rsidRDefault="00BC1D8C" w:rsidP="00BC1D8C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9,253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54EF12" w14:textId="77777777" w:rsidR="00BC1D8C" w:rsidRPr="00785F0F" w:rsidRDefault="00BC1D8C" w:rsidP="00BC1D8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6646EAA" w14:textId="5F3DC19E" w:rsidR="00BC1D8C" w:rsidRPr="00785F0F" w:rsidRDefault="00BC1D8C" w:rsidP="00BC1D8C">
            <w:pPr>
              <w:tabs>
                <w:tab w:val="decimal" w:pos="889"/>
              </w:tabs>
              <w:snapToGrid w:val="0"/>
              <w:ind w:right="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13,450</w:t>
            </w:r>
          </w:p>
        </w:tc>
      </w:tr>
    </w:tbl>
    <w:p w14:paraId="338C4E9A" w14:textId="77777777" w:rsidR="00B675B4" w:rsidRPr="00785F0F" w:rsidRDefault="00B675B4">
      <w:r w:rsidRPr="00785F0F">
        <w:rPr>
          <w:szCs w:val="36"/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BC5BFF" w:rsidRPr="00785F0F" w14:paraId="3B5FA617" w14:textId="77777777" w:rsidTr="00B0681E">
        <w:tc>
          <w:tcPr>
            <w:tcW w:w="4140" w:type="dxa"/>
            <w:shd w:val="clear" w:color="auto" w:fill="auto"/>
            <w:vAlign w:val="bottom"/>
          </w:tcPr>
          <w:p w14:paraId="28B033C0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ABE235F" w14:textId="77777777" w:rsidR="00BC5BFF" w:rsidRPr="00785F0F" w:rsidRDefault="00BC5BFF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5BFF" w:rsidRPr="00785F0F" w14:paraId="1074641D" w14:textId="77777777" w:rsidTr="00B0681E">
        <w:tc>
          <w:tcPr>
            <w:tcW w:w="4140" w:type="dxa"/>
            <w:shd w:val="clear" w:color="auto" w:fill="auto"/>
            <w:vAlign w:val="bottom"/>
          </w:tcPr>
          <w:p w14:paraId="5F738B22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EAD7BD4" w14:textId="154DACAE" w:rsidR="00BC5BFF" w:rsidRPr="00785F0F" w:rsidRDefault="00E061B8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BC1D8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B26326"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BC1D8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EF1FE8" w:rsidRPr="00785F0F" w14:paraId="27379C75" w14:textId="77777777" w:rsidTr="00B0681E">
        <w:tc>
          <w:tcPr>
            <w:tcW w:w="4140" w:type="dxa"/>
            <w:shd w:val="clear" w:color="auto" w:fill="auto"/>
            <w:vAlign w:val="bottom"/>
          </w:tcPr>
          <w:p w14:paraId="5C3155D2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63659" w14:textId="34B8502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4F103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FE519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050" w14:textId="6EBEFD8A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3C14D828" w14:textId="5ECDFE2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B55BD7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6DB12A3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7690EA65" w14:textId="2D66E9C8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7D13BD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96AF4A1" w14:textId="2BA3C9CF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4F1032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</w:tr>
      <w:tr w:rsidR="00EF1FE8" w:rsidRPr="00785F0F" w14:paraId="2ABD1E2C" w14:textId="77777777" w:rsidTr="00B0681E">
        <w:tc>
          <w:tcPr>
            <w:tcW w:w="4140" w:type="dxa"/>
            <w:shd w:val="clear" w:color="auto" w:fill="auto"/>
            <w:vAlign w:val="bottom"/>
          </w:tcPr>
          <w:p w14:paraId="1B79F16C" w14:textId="77777777" w:rsidR="00EF1FE8" w:rsidRPr="00785F0F" w:rsidRDefault="00EF1FE8" w:rsidP="00EF1FE8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302F8990" w14:textId="77777777" w:rsidR="00EF1FE8" w:rsidRPr="00785F0F" w:rsidRDefault="00EF1FE8" w:rsidP="00EF1FE8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1FE8" w:rsidRPr="00785F0F" w14:paraId="6964D1AD" w14:textId="77777777" w:rsidTr="00B0681E">
        <w:tc>
          <w:tcPr>
            <w:tcW w:w="4140" w:type="dxa"/>
            <w:shd w:val="clear" w:color="auto" w:fill="auto"/>
            <w:vAlign w:val="bottom"/>
          </w:tcPr>
          <w:p w14:paraId="343B550D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AB01B" w14:textId="77777777" w:rsidR="00EF1FE8" w:rsidRPr="00785F0F" w:rsidRDefault="00EF1FE8" w:rsidP="00EF1FE8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82FA96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43339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BBDC64E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A6D8BCF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994622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E24808F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4F1032" w:rsidRPr="00785F0F" w14:paraId="696468B5" w14:textId="77777777" w:rsidTr="00B0681E">
        <w:tc>
          <w:tcPr>
            <w:tcW w:w="4140" w:type="dxa"/>
            <w:shd w:val="clear" w:color="auto" w:fill="auto"/>
            <w:vAlign w:val="bottom"/>
          </w:tcPr>
          <w:p w14:paraId="5BCCD0FB" w14:textId="77777777" w:rsidR="004F1032" w:rsidRPr="00785F0F" w:rsidRDefault="004F1032" w:rsidP="004F103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7A260B" w14:textId="6E3CC2E9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124D4F" w14:textId="77777777" w:rsidR="004F1032" w:rsidRPr="00785F0F" w:rsidRDefault="004F1032" w:rsidP="004F103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2CBD51" w14:textId="074BA897" w:rsidR="004F1032" w:rsidRPr="00785F0F" w:rsidRDefault="00E90119" w:rsidP="004F103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67C2BC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A69F4F" w14:textId="675344C0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329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3A5A95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BB211DF" w14:textId="4166A297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13,468</w:t>
            </w:r>
          </w:p>
        </w:tc>
      </w:tr>
      <w:tr w:rsidR="004F1032" w:rsidRPr="00785F0F" w14:paraId="71285402" w14:textId="77777777" w:rsidTr="00B0681E">
        <w:tc>
          <w:tcPr>
            <w:tcW w:w="4140" w:type="dxa"/>
            <w:shd w:val="clear" w:color="auto" w:fill="auto"/>
            <w:vAlign w:val="bottom"/>
          </w:tcPr>
          <w:p w14:paraId="4C11D9A5" w14:textId="77777777" w:rsidR="004F1032" w:rsidRPr="00785F0F" w:rsidRDefault="004F1032" w:rsidP="004F103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76C60" w14:textId="2C0E61C7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658C1F" w14:textId="77777777" w:rsidR="004F1032" w:rsidRPr="00785F0F" w:rsidRDefault="004F1032" w:rsidP="004F103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BD54A9" w14:textId="73340BF8" w:rsidR="004F1032" w:rsidRPr="00785F0F" w:rsidRDefault="00E90119" w:rsidP="004F103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5913D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81B3B1" w14:textId="0B46C305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3,628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D761C0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CDAB0F" w14:textId="08447EE5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924</w:t>
            </w:r>
          </w:p>
        </w:tc>
      </w:tr>
      <w:tr w:rsidR="004F1032" w:rsidRPr="00785F0F" w14:paraId="40895436" w14:textId="77777777" w:rsidTr="00B0681E">
        <w:tc>
          <w:tcPr>
            <w:tcW w:w="4140" w:type="dxa"/>
            <w:shd w:val="clear" w:color="auto" w:fill="auto"/>
            <w:vAlign w:val="bottom"/>
          </w:tcPr>
          <w:p w14:paraId="332BD0B5" w14:textId="77777777" w:rsidR="004F1032" w:rsidRPr="00785F0F" w:rsidRDefault="004F1032" w:rsidP="004F1032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26C86" w14:textId="3EC9CFF5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3A1012" w14:textId="77777777" w:rsidR="004F1032" w:rsidRPr="00785F0F" w:rsidRDefault="004F1032" w:rsidP="004F103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74FA3" w14:textId="5E807B5F" w:rsidR="004F1032" w:rsidRPr="00785F0F" w:rsidRDefault="00E90119" w:rsidP="004F103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071CE5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EC60A0" w14:textId="7F822E03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3,957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438F07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D2BC29" w14:textId="7CD50A9C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14,392</w:t>
            </w:r>
          </w:p>
        </w:tc>
      </w:tr>
      <w:tr w:rsidR="004F1032" w:rsidRPr="00785F0F" w14:paraId="3B9E49DE" w14:textId="77777777" w:rsidTr="00B0681E">
        <w:tc>
          <w:tcPr>
            <w:tcW w:w="4140" w:type="dxa"/>
            <w:shd w:val="clear" w:color="auto" w:fill="auto"/>
            <w:vAlign w:val="bottom"/>
          </w:tcPr>
          <w:p w14:paraId="6F707F92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DAE9B7" w14:textId="5F3BBA7A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44FE0D" w14:textId="77777777" w:rsidR="004F1032" w:rsidRPr="00785F0F" w:rsidRDefault="004F1032" w:rsidP="004F1032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31A21" w14:textId="2A722966" w:rsidR="004F1032" w:rsidRPr="00785F0F" w:rsidRDefault="00D210CC" w:rsidP="004F103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E42ED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A36E4" w14:textId="0ED921BA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D210CC">
              <w:rPr>
                <w:sz w:val="28"/>
                <w:szCs w:val="28"/>
              </w:rPr>
              <w:t>658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98BCE5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35E88" w14:textId="33DEFA66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1,846</w:t>
            </w:r>
          </w:p>
        </w:tc>
      </w:tr>
      <w:tr w:rsidR="004F1032" w:rsidRPr="00785F0F" w14:paraId="4445041C" w14:textId="77777777" w:rsidTr="00B0681E">
        <w:tc>
          <w:tcPr>
            <w:tcW w:w="4140" w:type="dxa"/>
            <w:shd w:val="clear" w:color="auto" w:fill="auto"/>
            <w:vAlign w:val="bottom"/>
          </w:tcPr>
          <w:p w14:paraId="4284A7E9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2A5C73" w14:textId="116DB74F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99A91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1B9102" w14:textId="1B3C66FD" w:rsidR="004F1032" w:rsidRPr="00785F0F" w:rsidRDefault="00D210CC" w:rsidP="004F103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6B585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BE8735" w14:textId="489C2D25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 w:rsidR="006D71F0">
              <w:rPr>
                <w:sz w:val="28"/>
                <w:szCs w:val="28"/>
              </w:rPr>
              <w:t>4,615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55D890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62041F" w14:textId="3F077F40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16,238</w:t>
            </w:r>
          </w:p>
        </w:tc>
      </w:tr>
      <w:tr w:rsidR="004F1032" w:rsidRPr="00785F0F" w14:paraId="70765592" w14:textId="77777777" w:rsidTr="00B0681E">
        <w:tc>
          <w:tcPr>
            <w:tcW w:w="4140" w:type="dxa"/>
            <w:shd w:val="clear" w:color="auto" w:fill="auto"/>
            <w:vAlign w:val="bottom"/>
          </w:tcPr>
          <w:p w14:paraId="26BB80C3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478379" w14:textId="391E1523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556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8B6924" w14:textId="77777777" w:rsidR="004F1032" w:rsidRPr="00785F0F" w:rsidRDefault="004F1032" w:rsidP="004F1032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D35B0" w14:textId="3DE38131" w:rsidR="004F1032" w:rsidRPr="00785F0F" w:rsidRDefault="00E90119" w:rsidP="004F1032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1,780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1186D5" w14:textId="77777777" w:rsidR="004F1032" w:rsidRPr="00785F0F" w:rsidRDefault="004F1032" w:rsidP="004F1032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6E6523" w14:textId="02FF2F1A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2A9555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AF9866" w14:textId="21236548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690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4F1032" w:rsidRPr="00785F0F" w14:paraId="4791A5A9" w14:textId="77777777" w:rsidTr="00B0681E">
        <w:tc>
          <w:tcPr>
            <w:tcW w:w="4140" w:type="dxa"/>
            <w:shd w:val="clear" w:color="auto" w:fill="auto"/>
            <w:vAlign w:val="bottom"/>
          </w:tcPr>
          <w:p w14:paraId="06BDBE0D" w14:textId="77777777" w:rsidR="004F1032" w:rsidRPr="00785F0F" w:rsidRDefault="004F1032" w:rsidP="004F10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8309D83" w14:textId="521DA579" w:rsidR="004F1032" w:rsidRPr="00785F0F" w:rsidRDefault="004F1032" w:rsidP="004F103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78B8C" w14:textId="77777777" w:rsidR="004F1032" w:rsidRPr="00785F0F" w:rsidRDefault="004F1032" w:rsidP="004F10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515558" w14:textId="7353AD9B" w:rsidR="004F1032" w:rsidRPr="00785F0F" w:rsidRDefault="00D210CC" w:rsidP="004F103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5,071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4408DB" w14:textId="77777777" w:rsidR="004F1032" w:rsidRPr="00785F0F" w:rsidRDefault="004F1032" w:rsidP="004F1032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148502" w14:textId="3761276D" w:rsidR="004F1032" w:rsidRPr="00785F0F" w:rsidRDefault="00E90119" w:rsidP="004F1032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 w:rsidR="00554193">
              <w:rPr>
                <w:b/>
                <w:bCs/>
                <w:sz w:val="28"/>
                <w:szCs w:val="28"/>
              </w:rPr>
              <w:t>2,969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3F9A8F" w14:textId="77777777" w:rsidR="004F1032" w:rsidRPr="00785F0F" w:rsidRDefault="004F1032" w:rsidP="004F1032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192AF5" w14:textId="1924A99C" w:rsidR="004F1032" w:rsidRPr="00785F0F" w:rsidRDefault="00E90119" w:rsidP="004F1032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15,548</w:t>
            </w:r>
          </w:p>
        </w:tc>
      </w:tr>
    </w:tbl>
    <w:p w14:paraId="398D2820" w14:textId="77777777" w:rsidR="0041786F" w:rsidRPr="00785F0F" w:rsidRDefault="0041786F" w:rsidP="00EE1BFC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3F0DAE" w:rsidRPr="00785F0F" w14:paraId="245B0D9D" w14:textId="77777777" w:rsidTr="00B0681E">
        <w:tc>
          <w:tcPr>
            <w:tcW w:w="4140" w:type="dxa"/>
            <w:shd w:val="clear" w:color="auto" w:fill="auto"/>
            <w:vAlign w:val="bottom"/>
          </w:tcPr>
          <w:p w14:paraId="77492465" w14:textId="77777777" w:rsidR="003F0DAE" w:rsidRPr="00785F0F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4C062F8D" w14:textId="77777777" w:rsidR="003F0DAE" w:rsidRPr="00785F0F" w:rsidRDefault="003F0DAE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F0DAE" w:rsidRPr="00785F0F" w14:paraId="725720B1" w14:textId="77777777" w:rsidTr="00B0681E">
        <w:tc>
          <w:tcPr>
            <w:tcW w:w="4140" w:type="dxa"/>
            <w:shd w:val="clear" w:color="auto" w:fill="auto"/>
            <w:vAlign w:val="bottom"/>
          </w:tcPr>
          <w:p w14:paraId="54260E42" w14:textId="77777777" w:rsidR="003F0DAE" w:rsidRPr="00785F0F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14:paraId="52FDEC17" w14:textId="0D3981CB" w:rsidR="003F0DAE" w:rsidRPr="00E061B8" w:rsidRDefault="00E061B8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BC1D8C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</w:tr>
      <w:tr w:rsidR="00EF1FE8" w:rsidRPr="00785F0F" w14:paraId="69F2E178" w14:textId="77777777" w:rsidTr="00B0681E">
        <w:tc>
          <w:tcPr>
            <w:tcW w:w="4140" w:type="dxa"/>
            <w:shd w:val="clear" w:color="auto" w:fill="auto"/>
            <w:vAlign w:val="bottom"/>
          </w:tcPr>
          <w:p w14:paraId="138E2D8D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62874" w14:textId="09132CC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AC6C0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ABDF891" w14:textId="301199F5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32A7A112" w14:textId="64F5D0C7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DB09E7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B58777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6517BF01" w14:textId="491AC635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76C44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6D163EA" w14:textId="6D2CF14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EF1FE8" w:rsidRPr="00785F0F" w14:paraId="69BA9BD3" w14:textId="77777777" w:rsidTr="00B0681E">
        <w:tc>
          <w:tcPr>
            <w:tcW w:w="4140" w:type="dxa"/>
            <w:shd w:val="clear" w:color="auto" w:fill="auto"/>
            <w:vAlign w:val="bottom"/>
          </w:tcPr>
          <w:p w14:paraId="25C0B427" w14:textId="77777777" w:rsidR="00EF1FE8" w:rsidRPr="00785F0F" w:rsidRDefault="00EF1FE8" w:rsidP="00EF1FE8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CCC03CC" w14:textId="77777777" w:rsidR="00EF1FE8" w:rsidRPr="00785F0F" w:rsidRDefault="00EF1FE8" w:rsidP="00EF1FE8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1FE8" w:rsidRPr="00785F0F" w14:paraId="5222EC34" w14:textId="77777777" w:rsidTr="00B0681E">
        <w:tc>
          <w:tcPr>
            <w:tcW w:w="4140" w:type="dxa"/>
            <w:shd w:val="clear" w:color="auto" w:fill="auto"/>
            <w:vAlign w:val="bottom"/>
          </w:tcPr>
          <w:p w14:paraId="36F8CB17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93F83E" w14:textId="77777777" w:rsidR="00EF1FE8" w:rsidRPr="00785F0F" w:rsidRDefault="00EF1FE8" w:rsidP="00EF1FE8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A70F8F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80C9ACC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B4BC7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EB6F45A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8D91D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33E2520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BC1D8C" w:rsidRPr="00785F0F" w14:paraId="6DB578A6" w14:textId="77777777" w:rsidTr="00B0681E">
        <w:tc>
          <w:tcPr>
            <w:tcW w:w="4140" w:type="dxa"/>
            <w:shd w:val="clear" w:color="auto" w:fill="auto"/>
            <w:vAlign w:val="bottom"/>
          </w:tcPr>
          <w:p w14:paraId="20CC6DD8" w14:textId="77777777" w:rsidR="00BC1D8C" w:rsidRPr="00785F0F" w:rsidRDefault="00BC1D8C" w:rsidP="00BC1D8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EC0F9" w14:textId="52354BBC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DF191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090ABC" w14:textId="6C0AFF3E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EDBDF1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9C92C2" w14:textId="7300A2E3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1,582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6C589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CC5074A" w14:textId="1484F38C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11,683</w:t>
            </w:r>
          </w:p>
        </w:tc>
      </w:tr>
      <w:tr w:rsidR="00BC1D8C" w:rsidRPr="00785F0F" w14:paraId="5AC08370" w14:textId="77777777" w:rsidTr="00B0681E">
        <w:tc>
          <w:tcPr>
            <w:tcW w:w="4140" w:type="dxa"/>
            <w:shd w:val="clear" w:color="auto" w:fill="auto"/>
            <w:vAlign w:val="bottom"/>
          </w:tcPr>
          <w:p w14:paraId="65E25F2E" w14:textId="77777777" w:rsidR="00BC1D8C" w:rsidRPr="00785F0F" w:rsidRDefault="00BC1D8C" w:rsidP="00BC1D8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6A50B0" w14:textId="07DF6B50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A635C5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69AB7F" w14:textId="13ABE6E9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E4F450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D7E59" w14:textId="0232ABF4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7,207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64FBA5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169E38" w14:textId="042A3B29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BC1D8C" w:rsidRPr="00785F0F" w14:paraId="11F21D3B" w14:textId="77777777" w:rsidTr="00B0681E">
        <w:tc>
          <w:tcPr>
            <w:tcW w:w="4140" w:type="dxa"/>
            <w:shd w:val="clear" w:color="auto" w:fill="auto"/>
            <w:vAlign w:val="bottom"/>
          </w:tcPr>
          <w:p w14:paraId="267F4943" w14:textId="77777777" w:rsidR="00BC1D8C" w:rsidRPr="00785F0F" w:rsidRDefault="00BC1D8C" w:rsidP="00BC1D8C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2A668E" w14:textId="365306D2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AD3FEA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799DE4" w14:textId="796E553F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AB2246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4EBE4F" w14:textId="7C0EE8BD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8,789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E79F3C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D4A606" w14:textId="1E10AE2C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12,313</w:t>
            </w:r>
          </w:p>
        </w:tc>
      </w:tr>
      <w:tr w:rsidR="00BC1D8C" w:rsidRPr="00785F0F" w14:paraId="612AE900" w14:textId="77777777" w:rsidTr="00B0681E">
        <w:tc>
          <w:tcPr>
            <w:tcW w:w="4140" w:type="dxa"/>
            <w:shd w:val="clear" w:color="auto" w:fill="auto"/>
            <w:vAlign w:val="bottom"/>
          </w:tcPr>
          <w:p w14:paraId="10582D63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D1F759" w14:textId="0EFED8F1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0AD6A5" w14:textId="77777777" w:rsidR="00BC1D8C" w:rsidRPr="00785F0F" w:rsidRDefault="00BC1D8C" w:rsidP="00BC1D8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D92C18" w14:textId="51C0A7CA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7D5860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B45BE8" w14:textId="651E5BEB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489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67EAA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A6201D" w14:textId="5687AA91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</w:tr>
      <w:tr w:rsidR="00BC1D8C" w:rsidRPr="00785F0F" w14:paraId="16486CB3" w14:textId="77777777" w:rsidTr="00B0681E">
        <w:tc>
          <w:tcPr>
            <w:tcW w:w="4140" w:type="dxa"/>
            <w:shd w:val="clear" w:color="auto" w:fill="auto"/>
            <w:vAlign w:val="bottom"/>
          </w:tcPr>
          <w:p w14:paraId="4639977E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75853B" w14:textId="070AFF00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4F4B5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CC082" w14:textId="38D7309F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6225B4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D2236" w14:textId="37C3178B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9,278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657D3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03E3D7" w14:textId="6BDF819D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14,002</w:t>
            </w:r>
          </w:p>
        </w:tc>
      </w:tr>
      <w:tr w:rsidR="00BC1D8C" w:rsidRPr="00785F0F" w14:paraId="4C0EC39C" w14:textId="77777777" w:rsidTr="00B0681E">
        <w:tc>
          <w:tcPr>
            <w:tcW w:w="4140" w:type="dxa"/>
            <w:shd w:val="clear" w:color="auto" w:fill="auto"/>
            <w:vAlign w:val="bottom"/>
          </w:tcPr>
          <w:p w14:paraId="737ECE57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BECC1A" w14:textId="56ED6C2E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A8DBE2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85029" w14:textId="123DAC7F" w:rsidR="00BC1D8C" w:rsidRPr="00785F0F" w:rsidRDefault="00CE1FDD" w:rsidP="00CE1FDD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BC1D8C">
              <w:rPr>
                <w:rFonts w:hint="cs"/>
                <w:sz w:val="28"/>
                <w:szCs w:val="28"/>
                <w:cs/>
              </w:rPr>
              <w:t>(</w:t>
            </w:r>
            <w:r w:rsidR="00BC1D8C">
              <w:rPr>
                <w:sz w:val="28"/>
                <w:szCs w:val="28"/>
              </w:rPr>
              <w:t>140</w:t>
            </w:r>
            <w:r w:rsidR="00BC1D8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F7ED51" w14:textId="77777777" w:rsidR="00BC1D8C" w:rsidRPr="00785F0F" w:rsidRDefault="00BC1D8C" w:rsidP="00CE1FDD">
            <w:pPr>
              <w:pStyle w:val="PlainText"/>
              <w:tabs>
                <w:tab w:val="decimal" w:pos="837"/>
                <w:tab w:val="decimal" w:pos="864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80DA7" w14:textId="2260DAD4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106F3F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88AAD7" w14:textId="39FA6B1A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556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BC1D8C" w:rsidRPr="00785F0F" w14:paraId="3AAECF27" w14:textId="77777777" w:rsidTr="00B0681E">
        <w:tc>
          <w:tcPr>
            <w:tcW w:w="4140" w:type="dxa"/>
            <w:shd w:val="clear" w:color="auto" w:fill="auto"/>
            <w:vAlign w:val="bottom"/>
          </w:tcPr>
          <w:p w14:paraId="6D7318C7" w14:textId="77777777" w:rsidR="00BC1D8C" w:rsidRPr="00785F0F" w:rsidRDefault="00BC1D8C" w:rsidP="00BC1D8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8A73B7" w14:textId="24AED007" w:rsidR="00BC1D8C" w:rsidRPr="00785F0F" w:rsidRDefault="00BC1D8C" w:rsidP="00BC1D8C">
            <w:pPr>
              <w:tabs>
                <w:tab w:val="decimal" w:pos="86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862333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2012EC6" w14:textId="06CADC94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11,419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6C3433" w14:textId="77777777" w:rsidR="00BC1D8C" w:rsidRPr="00785F0F" w:rsidRDefault="00BC1D8C" w:rsidP="00BC1D8C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B734D" w14:textId="61509B67" w:rsidR="00BC1D8C" w:rsidRPr="00785F0F" w:rsidRDefault="00BC1D8C" w:rsidP="00BC1D8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9,253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2324AC" w14:textId="77777777" w:rsidR="00BC1D8C" w:rsidRPr="00785F0F" w:rsidRDefault="00BC1D8C" w:rsidP="00BC1D8C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4289D7" w14:textId="37C0A414" w:rsidR="00BC1D8C" w:rsidRPr="00785F0F" w:rsidRDefault="00BC1D8C" w:rsidP="00BC1D8C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13,446</w:t>
            </w:r>
          </w:p>
        </w:tc>
      </w:tr>
    </w:tbl>
    <w:p w14:paraId="5F4DE109" w14:textId="77777777" w:rsidR="00B45F1F" w:rsidRPr="000C3D40" w:rsidRDefault="00B45F1F" w:rsidP="00FF7DF2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14:paraId="38037CC6" w14:textId="4A6FFCCA" w:rsidR="00182392" w:rsidRDefault="00B45F1F" w:rsidP="00FC0D4A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ขาดทุนจากการขายทรัพย์สินรอการขายที่รวมอยู่ในกำไรหรือขาดทุนรวมสำหรับ</w:t>
      </w:r>
      <w:r w:rsidR="00366FA5">
        <w:rPr>
          <w:rFonts w:ascii="Angsana New" w:hAnsi="Angsana New" w:cs="Angsana New" w:hint="cs"/>
          <w:sz w:val="30"/>
          <w:szCs w:val="30"/>
          <w:cs/>
        </w:rPr>
        <w:t>ง</w:t>
      </w:r>
      <w:r w:rsidR="00366FA5">
        <w:rPr>
          <w:rFonts w:ascii="Angsana New" w:hAnsi="Angsana New" w:cs="Angsana New" w:hint="cs"/>
          <w:sz w:val="30"/>
          <w:szCs w:val="30"/>
          <w:cs/>
          <w:lang w:val="en-US"/>
        </w:rPr>
        <w:t>วดหกเดือน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C0D4A">
        <w:rPr>
          <w:rFonts w:ascii="Angsana New" w:hAnsi="Angsana New" w:cs="Angsana New"/>
          <w:sz w:val="30"/>
          <w:szCs w:val="30"/>
        </w:rPr>
        <w:br/>
      </w:r>
      <w:r w:rsidRPr="00785F0F">
        <w:rPr>
          <w:rFonts w:ascii="Angsana New" w:hAnsi="Angsana New" w:cs="Angsana New"/>
          <w:sz w:val="30"/>
          <w:szCs w:val="30"/>
          <w:cs/>
        </w:rPr>
        <w:t>3</w:t>
      </w:r>
      <w:r w:rsidR="00366FA5">
        <w:rPr>
          <w:rFonts w:ascii="Angsana New" w:hAnsi="Angsana New" w:cs="Angsana New"/>
          <w:sz w:val="30"/>
          <w:szCs w:val="30"/>
          <w:lang w:val="en-US"/>
        </w:rPr>
        <w:t>0</w:t>
      </w:r>
      <w:r w:rsidR="00366FA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 </w:t>
      </w:r>
      <w:r w:rsidR="00366FA5">
        <w:rPr>
          <w:rFonts w:ascii="Angsana New" w:hAnsi="Angsana New" w:cs="Angsana New"/>
          <w:sz w:val="30"/>
          <w:szCs w:val="30"/>
          <w:lang w:val="en-US"/>
        </w:rPr>
        <w:t xml:space="preserve">2562 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785F0F">
        <w:rPr>
          <w:rFonts w:ascii="Angsana New" w:hAnsi="Angsana New" w:cs="Angsana New"/>
          <w:sz w:val="30"/>
          <w:szCs w:val="30"/>
        </w:rPr>
        <w:t>256</w:t>
      </w:r>
      <w:r w:rsidR="00366FA5">
        <w:rPr>
          <w:rFonts w:ascii="Angsana New" w:hAnsi="Angsana New" w:cs="Angsana New"/>
          <w:sz w:val="30"/>
          <w:szCs w:val="30"/>
        </w:rPr>
        <w:t>1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AE4CD6">
        <w:rPr>
          <w:rFonts w:ascii="Angsana New" w:hAnsi="Angsana New" w:cs="Angsana New"/>
          <w:sz w:val="30"/>
          <w:szCs w:val="30"/>
          <w:lang w:val="en-US"/>
        </w:rPr>
        <w:t>499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ล้านบาทและจำนวน </w:t>
      </w:r>
      <w:r w:rsidR="00366FA5">
        <w:rPr>
          <w:rFonts w:ascii="Angsana New" w:hAnsi="Angsana New" w:cs="Angsana New"/>
          <w:sz w:val="30"/>
          <w:szCs w:val="30"/>
        </w:rPr>
        <w:t>2</w:t>
      </w:r>
      <w:r w:rsidR="00AE4CD6">
        <w:rPr>
          <w:rFonts w:ascii="Angsana New" w:hAnsi="Angsana New" w:cs="Angsana New"/>
          <w:sz w:val="30"/>
          <w:szCs w:val="30"/>
        </w:rPr>
        <w:t>1</w:t>
      </w:r>
      <w:r w:rsidR="00366FA5">
        <w:rPr>
          <w:rFonts w:ascii="Angsana New" w:hAnsi="Angsana New" w:cs="Angsana New"/>
          <w:sz w:val="30"/>
          <w:szCs w:val="30"/>
        </w:rPr>
        <w:t>6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และรวมอยู่ในกำไ</w:t>
      </w:r>
      <w:r w:rsidR="00822B04">
        <w:rPr>
          <w:rFonts w:ascii="Angsana New" w:hAnsi="Angsana New" w:cs="Angsana New"/>
          <w:sz w:val="30"/>
          <w:szCs w:val="30"/>
          <w:cs/>
        </w:rPr>
        <w:t>รหรือขาดทุนเฉพาะธนาคารเป็นจำนว</w:t>
      </w:r>
      <w:r w:rsidR="00822B04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AE4CD6">
        <w:rPr>
          <w:rFonts w:ascii="Angsana New" w:hAnsi="Angsana New" w:cs="Angsana New"/>
          <w:sz w:val="30"/>
          <w:szCs w:val="30"/>
          <w:lang w:val="en-US"/>
        </w:rPr>
        <w:t>499</w:t>
      </w:r>
      <w:r w:rsidR="00366FA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ล้านบาทและจำนวน </w:t>
      </w:r>
      <w:r w:rsidR="00366FA5">
        <w:rPr>
          <w:rFonts w:ascii="Angsana New" w:hAnsi="Angsana New" w:cs="Angsana New"/>
          <w:sz w:val="30"/>
          <w:szCs w:val="30"/>
        </w:rPr>
        <w:t>2</w:t>
      </w:r>
      <w:r w:rsidR="00AE4CD6">
        <w:rPr>
          <w:rFonts w:ascii="Angsana New" w:hAnsi="Angsana New" w:cs="Angsana New"/>
          <w:sz w:val="30"/>
          <w:szCs w:val="30"/>
        </w:rPr>
        <w:t>1</w:t>
      </w:r>
      <w:r w:rsidR="00366FA5">
        <w:rPr>
          <w:rFonts w:ascii="Angsana New" w:hAnsi="Angsana New" w:cs="Angsana New"/>
          <w:sz w:val="30"/>
          <w:szCs w:val="30"/>
        </w:rPr>
        <w:t xml:space="preserve">6 </w:t>
      </w:r>
      <w:r w:rsidRPr="00785F0F">
        <w:rPr>
          <w:rFonts w:ascii="Angsana New" w:hAnsi="Angsana New" w:cs="Angsana New"/>
          <w:sz w:val="30"/>
          <w:szCs w:val="30"/>
          <w:cs/>
        </w:rPr>
        <w:t>ล้านบาทตามลำดับ</w:t>
      </w:r>
    </w:p>
    <w:p w14:paraId="201E7C6E" w14:textId="09CF77D2" w:rsidR="007B1728" w:rsidRDefault="007B1728" w:rsidP="00366FA5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D695D0" w14:textId="70DA5539" w:rsidR="0040275C" w:rsidRPr="00785F0F" w:rsidRDefault="0040275C" w:rsidP="0040275C">
      <w:pPr>
        <w:ind w:left="540" w:right="-23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lastRenderedPageBreak/>
        <w:t xml:space="preserve">ทรัพย์สินรอการขายประเภทอสังหาริมทรัพย์ที่แยกประเมินราคาโดยผู้ประเมินภายใน ณ วันที่ </w:t>
      </w:r>
      <w:r w:rsidR="00BC1D8C">
        <w:rPr>
          <w:rFonts w:hint="cs"/>
          <w:sz w:val="30"/>
          <w:szCs w:val="30"/>
          <w:cs/>
        </w:rPr>
        <w:t xml:space="preserve">30 มิถุนายน 2562 และ </w:t>
      </w:r>
      <w:r w:rsidR="000F0B03" w:rsidRPr="00785F0F">
        <w:rPr>
          <w:sz w:val="30"/>
          <w:szCs w:val="30"/>
        </w:rPr>
        <w:t xml:space="preserve">31 </w:t>
      </w:r>
      <w:r w:rsidR="000F0B03" w:rsidRPr="00785F0F">
        <w:rPr>
          <w:rFonts w:hint="cs"/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มีรายละเอียดดังนี้</w:t>
      </w:r>
    </w:p>
    <w:p w14:paraId="5B3E3D41" w14:textId="77777777" w:rsidR="00BC5BFF" w:rsidRPr="00D73935" w:rsidRDefault="00BC5BFF" w:rsidP="00D73935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6"/>
        <w:gridCol w:w="1112"/>
        <w:gridCol w:w="239"/>
        <w:gridCol w:w="1109"/>
        <w:gridCol w:w="243"/>
        <w:gridCol w:w="1105"/>
        <w:gridCol w:w="239"/>
        <w:gridCol w:w="975"/>
      </w:tblGrid>
      <w:tr w:rsidR="00BC5BFF" w:rsidRPr="00785F0F" w14:paraId="597DB09B" w14:textId="77777777" w:rsidTr="00CE1FDD">
        <w:tc>
          <w:tcPr>
            <w:tcW w:w="4286" w:type="dxa"/>
            <w:shd w:val="clear" w:color="auto" w:fill="auto"/>
            <w:vAlign w:val="bottom"/>
          </w:tcPr>
          <w:p w14:paraId="7DC0C7A4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67B7E765" w14:textId="77777777" w:rsidR="00BC5BFF" w:rsidRPr="00785F0F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35019C" w14:textId="77777777" w:rsidR="00BC5BFF" w:rsidRPr="00785F0F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shd w:val="clear" w:color="auto" w:fill="auto"/>
            <w:vAlign w:val="bottom"/>
          </w:tcPr>
          <w:p w14:paraId="2D8B7113" w14:textId="77777777" w:rsidR="00BC5BFF" w:rsidRPr="00785F0F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C1D8C" w:rsidRPr="00785F0F" w14:paraId="02187257" w14:textId="77777777" w:rsidTr="00CE1FDD">
        <w:tc>
          <w:tcPr>
            <w:tcW w:w="4286" w:type="dxa"/>
            <w:shd w:val="clear" w:color="auto" w:fill="auto"/>
            <w:vAlign w:val="bottom"/>
          </w:tcPr>
          <w:p w14:paraId="678B2040" w14:textId="77777777" w:rsidR="00BC1D8C" w:rsidRPr="00785F0F" w:rsidRDefault="00BC1D8C" w:rsidP="00BC1D8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F61197B" w14:textId="140F397E" w:rsidR="00BC1D8C" w:rsidRPr="00785F0F" w:rsidRDefault="00BC1D8C" w:rsidP="00BC1D8C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</w:tcPr>
          <w:p w14:paraId="2B1B70EE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6C82DDB" w14:textId="67D85896" w:rsidR="00BC1D8C" w:rsidRPr="00785F0F" w:rsidRDefault="00BC1D8C" w:rsidP="00BC1D8C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940AC4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26DE3BC" w14:textId="7E411315" w:rsidR="00BC1D8C" w:rsidRPr="00785F0F" w:rsidRDefault="00BC1D8C" w:rsidP="00BC1D8C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</w:tcPr>
          <w:p w14:paraId="0CC677AB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4E9A2D4" w14:textId="21860B1C" w:rsidR="00BC1D8C" w:rsidRPr="00785F0F" w:rsidRDefault="00BC1D8C" w:rsidP="00BC1D8C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BC1D8C" w:rsidRPr="00785F0F" w14:paraId="1AA9549F" w14:textId="77777777" w:rsidTr="00CE1FDD">
        <w:tc>
          <w:tcPr>
            <w:tcW w:w="4286" w:type="dxa"/>
            <w:shd w:val="clear" w:color="auto" w:fill="auto"/>
            <w:vAlign w:val="bottom"/>
          </w:tcPr>
          <w:p w14:paraId="45ED07D2" w14:textId="77777777" w:rsidR="00BC1D8C" w:rsidRPr="00785F0F" w:rsidRDefault="00BC1D8C" w:rsidP="00BC1D8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151D124" w14:textId="2A09A72C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AD1215B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3F95A47" w14:textId="0E26C4BC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0934CE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3B8299" w14:textId="73255DA0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20E1788" w14:textId="77777777" w:rsidR="00BC1D8C" w:rsidRPr="00785F0F" w:rsidRDefault="00BC1D8C" w:rsidP="00BC1D8C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A9658B" w14:textId="529B222E" w:rsidR="00BC1D8C" w:rsidRPr="00785F0F" w:rsidRDefault="00BC1D8C" w:rsidP="00BC1D8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BC1D8C" w:rsidRPr="00785F0F" w14:paraId="72387B6E" w14:textId="77777777" w:rsidTr="00CE1FDD">
        <w:tc>
          <w:tcPr>
            <w:tcW w:w="4286" w:type="dxa"/>
            <w:shd w:val="clear" w:color="auto" w:fill="auto"/>
            <w:vAlign w:val="bottom"/>
          </w:tcPr>
          <w:p w14:paraId="6D202A68" w14:textId="77777777" w:rsidR="00BC1D8C" w:rsidRPr="00785F0F" w:rsidRDefault="00BC1D8C" w:rsidP="00BC1D8C">
            <w:pPr>
              <w:snapToGrid w:val="0"/>
              <w:ind w:right="-46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bottom"/>
          </w:tcPr>
          <w:p w14:paraId="0607BF09" w14:textId="77777777" w:rsidR="00BC1D8C" w:rsidRPr="00785F0F" w:rsidRDefault="00BC1D8C" w:rsidP="00BC1D8C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1D8C" w:rsidRPr="00785F0F" w14:paraId="4D064415" w14:textId="77777777" w:rsidTr="00CE1FDD">
        <w:tc>
          <w:tcPr>
            <w:tcW w:w="4286" w:type="dxa"/>
            <w:shd w:val="clear" w:color="auto" w:fill="auto"/>
            <w:vAlign w:val="bottom"/>
          </w:tcPr>
          <w:p w14:paraId="7BE42FE1" w14:textId="77777777" w:rsidR="00BC1D8C" w:rsidRPr="00785F0F" w:rsidRDefault="00BC1D8C" w:rsidP="00922E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C0DD3EE" w14:textId="77777777" w:rsidR="00BC1D8C" w:rsidRPr="00785F0F" w:rsidRDefault="00BC1D8C" w:rsidP="00BC1D8C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8841C7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5053EC" w14:textId="77777777" w:rsidR="00BC1D8C" w:rsidRPr="00785F0F" w:rsidRDefault="00BC1D8C" w:rsidP="00BC1D8C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3B05C67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FD5A2D2" w14:textId="77777777" w:rsidR="00BC1D8C" w:rsidRPr="00785F0F" w:rsidRDefault="00BC1D8C" w:rsidP="00BC1D8C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D4567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05D696" w14:textId="77777777" w:rsidR="00BC1D8C" w:rsidRPr="00785F0F" w:rsidRDefault="00BC1D8C" w:rsidP="00BC1D8C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BC1D8C" w:rsidRPr="00785F0F" w14:paraId="5262D595" w14:textId="77777777" w:rsidTr="00CE1FDD">
        <w:tc>
          <w:tcPr>
            <w:tcW w:w="4286" w:type="dxa"/>
            <w:shd w:val="clear" w:color="auto" w:fill="auto"/>
            <w:vAlign w:val="bottom"/>
          </w:tcPr>
          <w:p w14:paraId="046EC2C2" w14:textId="162B26F1" w:rsidR="00BC1D8C" w:rsidRPr="00785F0F" w:rsidRDefault="00BC1D8C" w:rsidP="00922E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อสังหาริมทรัพย์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83239E3" w14:textId="77777777" w:rsidR="00BC1D8C" w:rsidRPr="00785F0F" w:rsidRDefault="00BC1D8C" w:rsidP="00BC1D8C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E36FCA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5446650" w14:textId="77777777" w:rsidR="00BC1D8C" w:rsidRPr="00785F0F" w:rsidRDefault="00BC1D8C" w:rsidP="00BC1D8C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C15BAF0" w14:textId="77777777" w:rsidR="00BC1D8C" w:rsidRPr="00785F0F" w:rsidRDefault="00BC1D8C" w:rsidP="00BC1D8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8B18C03" w14:textId="77777777" w:rsidR="00BC1D8C" w:rsidRPr="00785F0F" w:rsidRDefault="00BC1D8C" w:rsidP="00BC1D8C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52E9F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EA7A4E" w14:textId="77777777" w:rsidR="00BC1D8C" w:rsidRPr="00785F0F" w:rsidRDefault="00BC1D8C" w:rsidP="00BC1D8C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3207F4" w:rsidRPr="00785F0F" w14:paraId="52888E93" w14:textId="77777777" w:rsidTr="00CE1FDD">
        <w:tc>
          <w:tcPr>
            <w:tcW w:w="4286" w:type="dxa"/>
            <w:shd w:val="clear" w:color="auto" w:fill="auto"/>
            <w:vAlign w:val="bottom"/>
          </w:tcPr>
          <w:p w14:paraId="34A88767" w14:textId="5B90DEF5" w:rsidR="003207F4" w:rsidRPr="00785F0F" w:rsidRDefault="003207F4" w:rsidP="00922E6C">
            <w:pPr>
              <w:pStyle w:val="PlainText"/>
              <w:tabs>
                <w:tab w:val="left" w:pos="160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 xml:space="preserve"> 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ประเมินราคาโดยผู้ประเมินภายใน</w:t>
            </w:r>
          </w:p>
        </w:tc>
        <w:tc>
          <w:tcPr>
            <w:tcW w:w="11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5F3ED4" w14:textId="26F48395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13,78</w:t>
            </w:r>
            <w:r w:rsidR="00DC6E6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A1EA3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7621F7" w14:textId="6D09B4D8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01D6E5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E0B0B" w14:textId="7B95FCD9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13,468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AAEF1" w14:textId="77777777" w:rsidR="003207F4" w:rsidRPr="00785F0F" w:rsidRDefault="003207F4" w:rsidP="003207F4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B61676" w14:textId="3B54C747" w:rsidR="003207F4" w:rsidRPr="00785F0F" w:rsidRDefault="003207F4" w:rsidP="005939EF">
            <w:pPr>
              <w:pStyle w:val="PlainText"/>
              <w:tabs>
                <w:tab w:val="decimal" w:pos="882"/>
              </w:tabs>
              <w:snapToGrid w:val="0"/>
              <w:ind w:right="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11,683</w:t>
            </w:r>
          </w:p>
        </w:tc>
      </w:tr>
      <w:tr w:rsidR="003207F4" w:rsidRPr="00785F0F" w14:paraId="5E7170F9" w14:textId="77777777" w:rsidTr="00CE1FDD">
        <w:tc>
          <w:tcPr>
            <w:tcW w:w="4286" w:type="dxa"/>
            <w:shd w:val="clear" w:color="auto" w:fill="auto"/>
            <w:vAlign w:val="bottom"/>
          </w:tcPr>
          <w:p w14:paraId="5BD271D8" w14:textId="77777777" w:rsidR="003207F4" w:rsidRPr="00785F0F" w:rsidRDefault="003207F4" w:rsidP="00922E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3666082" w14:textId="068D18F4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13,78</w:t>
            </w:r>
            <w:r w:rsidR="00DC6E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912A6C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157136" w14:textId="4993ACBF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A507BF" w14:textId="77777777" w:rsidR="003207F4" w:rsidRPr="00785F0F" w:rsidRDefault="003207F4" w:rsidP="003207F4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271023" w14:textId="042FD781" w:rsidR="003207F4" w:rsidRPr="00785F0F" w:rsidRDefault="003207F4" w:rsidP="003207F4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13,468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A3022D" w14:textId="77777777" w:rsidR="003207F4" w:rsidRPr="00785F0F" w:rsidRDefault="003207F4" w:rsidP="003207F4">
            <w:pPr>
              <w:tabs>
                <w:tab w:val="decimal" w:pos="792"/>
              </w:tabs>
              <w:snapToGrid w:val="0"/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977507" w14:textId="114FC7B6" w:rsidR="003207F4" w:rsidRPr="00785F0F" w:rsidRDefault="003207F4" w:rsidP="005939EF">
            <w:pPr>
              <w:pStyle w:val="PlainText"/>
              <w:tabs>
                <w:tab w:val="decimal" w:pos="882"/>
              </w:tabs>
              <w:snapToGrid w:val="0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11,683</w:t>
            </w:r>
          </w:p>
        </w:tc>
      </w:tr>
    </w:tbl>
    <w:p w14:paraId="4107DBB8" w14:textId="628C0A62" w:rsidR="000E472D" w:rsidRPr="00D73935" w:rsidRDefault="000E472D" w:rsidP="00D7393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5C88DE" w14:textId="6CD812A6" w:rsidR="000E472D" w:rsidRPr="007612A8" w:rsidRDefault="000E472D" w:rsidP="000E472D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 w:rsidRPr="007612A8">
        <w:rPr>
          <w:b/>
          <w:bCs/>
          <w:sz w:val="30"/>
          <w:szCs w:val="30"/>
        </w:rPr>
        <w:t>15</w:t>
      </w:r>
      <w:r w:rsidRPr="007612A8">
        <w:rPr>
          <w:b/>
          <w:bCs/>
          <w:sz w:val="30"/>
          <w:szCs w:val="30"/>
        </w:rPr>
        <w:tab/>
      </w:r>
      <w:r w:rsidRPr="007612A8">
        <w:rPr>
          <w:b/>
          <w:bCs/>
          <w:sz w:val="30"/>
          <w:szCs w:val="30"/>
          <w:cs/>
        </w:rPr>
        <w:t>สินทรัพย์ที่ถือไว้เพื่อขาย</w:t>
      </w:r>
      <w:r w:rsidR="00CE1FDD" w:rsidRPr="007612A8">
        <w:rPr>
          <w:rFonts w:hint="cs"/>
          <w:b/>
          <w:bCs/>
          <w:sz w:val="30"/>
          <w:szCs w:val="30"/>
          <w:cs/>
        </w:rPr>
        <w:t>และหนี้สินที่เกี่ยวข้องโดยตรงกับสินทรัพย์ที่ถือไว้เพื่อขาย</w:t>
      </w:r>
    </w:p>
    <w:p w14:paraId="38505022" w14:textId="77777777" w:rsidR="00D14B26" w:rsidRPr="00EE1143" w:rsidRDefault="00D14B26" w:rsidP="00D73935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p w14:paraId="242D95F4" w14:textId="18C1E5EB" w:rsidR="00D73935" w:rsidRPr="009373C8" w:rsidRDefault="00D73935" w:rsidP="00D73935">
      <w:pPr>
        <w:tabs>
          <w:tab w:val="left" w:pos="540"/>
        </w:tabs>
        <w:ind w:left="547"/>
        <w:jc w:val="thaiDistribute"/>
        <w:rPr>
          <w:sz w:val="30"/>
          <w:szCs w:val="30"/>
        </w:rPr>
      </w:pPr>
      <w:r w:rsidRPr="00EE1143">
        <w:rPr>
          <w:rFonts w:hint="cs"/>
          <w:sz w:val="30"/>
          <w:szCs w:val="30"/>
          <w:cs/>
        </w:rPr>
        <w:t xml:space="preserve">เมื่อวันที่ 1 กรกฎาคม 2562 ธนาคารได้เข้าทำสัญญาซื้อขายหุ้นซึ่งมีผลผูกพันกับ </w:t>
      </w:r>
      <w:r w:rsidRPr="00EE1143">
        <w:rPr>
          <w:rFonts w:hint="cs"/>
          <w:sz w:val="30"/>
          <w:szCs w:val="30"/>
        </w:rPr>
        <w:t>FWD Group Financial Services Pte. Ltd. (</w:t>
      </w:r>
      <w:r w:rsidRPr="00EE1143">
        <w:rPr>
          <w:rFonts w:hint="cs"/>
          <w:sz w:val="30"/>
          <w:szCs w:val="30"/>
          <w:cs/>
        </w:rPr>
        <w:t xml:space="preserve">เอฟดับบลิวดี) เพื่อการขายหุ้นที่ธนาคารถืออยู่ทั้งหมดในบริษัท ไทยพาณิชย์ประกันชีวิต จำกัด (มหาชน) (ไทยพาณิชย์ประกันชีวิต) เมื่อการซื้อขายหุ้นดังกล่าวแล้วเสร็จ </w:t>
      </w:r>
      <w:r w:rsidRPr="009373C8">
        <w:rPr>
          <w:rFonts w:hint="cs"/>
          <w:sz w:val="30"/>
          <w:szCs w:val="30"/>
          <w:cs/>
        </w:rPr>
        <w:t>ธนาคารจะเสริมสร้างความร่วมมือใน</w:t>
      </w:r>
      <w:r w:rsidR="007E2C22" w:rsidRPr="009373C8">
        <w:rPr>
          <w:rFonts w:hint="cs"/>
          <w:sz w:val="30"/>
          <w:szCs w:val="30"/>
          <w:cs/>
        </w:rPr>
        <w:t>การทำ</w:t>
      </w:r>
      <w:r w:rsidRPr="009373C8">
        <w:rPr>
          <w:rFonts w:hint="cs"/>
          <w:sz w:val="30"/>
          <w:szCs w:val="30"/>
          <w:cs/>
        </w:rPr>
        <w:t>ธุรกิจประกัน</w:t>
      </w:r>
      <w:r w:rsidR="007E2C22" w:rsidRPr="009373C8">
        <w:rPr>
          <w:rFonts w:hint="cs"/>
          <w:sz w:val="30"/>
          <w:szCs w:val="30"/>
          <w:cs/>
        </w:rPr>
        <w:t>กับเอฟดับบลิวดี</w:t>
      </w:r>
      <w:r w:rsidRPr="009373C8">
        <w:rPr>
          <w:rFonts w:hint="cs"/>
          <w:sz w:val="30"/>
          <w:szCs w:val="30"/>
          <w:cs/>
        </w:rPr>
        <w:t xml:space="preserve"> และธนาคารจะเสนอขายผลิตภัณฑ์ประกันชีวิตของเอฟดับบลิวดีและไทยพาณิชย์ประกันชีวิตให้แก่ลูกค้าของธนาคารผ่านช่องทางการจัดจำหน่ายต่าง ๆ ของธนาคารเป็นระยะเวลา 15 ปี ภายใต้ข้อกำหนดของสัญญาจัดจำหน่ายผลิตภัณฑ์ประกันชีวิตระยะยาว</w:t>
      </w:r>
    </w:p>
    <w:p w14:paraId="03DE89C3" w14:textId="77777777" w:rsidR="00D73935" w:rsidRPr="009373C8" w:rsidRDefault="00D73935" w:rsidP="00D73935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p w14:paraId="3503D857" w14:textId="6044B3D4" w:rsidR="00D73935" w:rsidRPr="00EE1143" w:rsidRDefault="00EE1143" w:rsidP="00226585">
      <w:pPr>
        <w:tabs>
          <w:tab w:val="left" w:pos="540"/>
        </w:tabs>
        <w:ind w:left="547"/>
        <w:jc w:val="thaiDistribute"/>
        <w:rPr>
          <w:sz w:val="30"/>
          <w:szCs w:val="30"/>
        </w:rPr>
      </w:pPr>
      <w:r w:rsidRPr="009373C8">
        <w:rPr>
          <w:rFonts w:hint="cs"/>
          <w:sz w:val="30"/>
          <w:szCs w:val="30"/>
          <w:cs/>
        </w:rPr>
        <w:t xml:space="preserve">การขายหุ้นที่ธนาคารถืออยู่ในไทยพาณิชย์ประกันชีวิตดังกล่าวข้างต้นคาดว่าจะแล้วเสร็จภายในปี 2562 </w:t>
      </w:r>
      <w:r w:rsidR="00D93126" w:rsidRPr="009373C8">
        <w:rPr>
          <w:rFonts w:hint="cs"/>
          <w:sz w:val="30"/>
          <w:szCs w:val="30"/>
          <w:cs/>
        </w:rPr>
        <w:t>ทั้งนี้ขึ้นอยู่กับการดำเนินการเพื่อให้บรรลุข้อตกลงบางประการตามที่ระบุไว้ในสัญญาซื้อขายหุ้น</w:t>
      </w:r>
      <w:r w:rsidRPr="009373C8">
        <w:rPr>
          <w:rFonts w:hint="cs"/>
          <w:sz w:val="30"/>
          <w:szCs w:val="30"/>
          <w:cs/>
        </w:rPr>
        <w:t xml:space="preserve">ซึ่งรวมถึงการได้รับอนุมัติจากผู้ถือหุ้นของธนาคาร เมื่อธนาคารได้ดำเนินการซื้อขายหุ้นเสร็จสิ้นภายใต้ข้อกำหนดของสัญญาที่เกี่ยวข้อง ธนาคารจะได้รับค่าตอบแทนทั้งหมดเป็นจำนวนรวม 92.7 พันล้านบาท </w:t>
      </w:r>
      <w:r w:rsidR="00D93126" w:rsidRPr="009373C8">
        <w:rPr>
          <w:rFonts w:hint="cs"/>
          <w:sz w:val="30"/>
          <w:szCs w:val="30"/>
          <w:cs/>
        </w:rPr>
        <w:t>และจะได้รับ</w:t>
      </w:r>
      <w:r w:rsidRPr="009373C8">
        <w:rPr>
          <w:rFonts w:hint="cs"/>
          <w:sz w:val="30"/>
          <w:szCs w:val="30"/>
          <w:cs/>
        </w:rPr>
        <w:t>ค่าตอบแทน</w:t>
      </w:r>
      <w:r w:rsidR="00D93126" w:rsidRPr="009373C8">
        <w:rPr>
          <w:rFonts w:hint="cs"/>
          <w:sz w:val="30"/>
          <w:szCs w:val="30"/>
          <w:cs/>
        </w:rPr>
        <w:t>เพิ่มเติม</w:t>
      </w:r>
      <w:r w:rsidRPr="009373C8">
        <w:rPr>
          <w:rFonts w:hint="cs"/>
          <w:sz w:val="30"/>
          <w:szCs w:val="30"/>
          <w:cs/>
        </w:rPr>
        <w:t>สำหรับการขายผลิตภัณฑ์ประกันชีวิตตลอดช่วงระยะเวลา</w:t>
      </w:r>
      <w:r w:rsidR="00D93126" w:rsidRPr="009373C8">
        <w:rPr>
          <w:rFonts w:hint="cs"/>
          <w:sz w:val="30"/>
          <w:szCs w:val="30"/>
          <w:cs/>
        </w:rPr>
        <w:t>ของสัญญา</w:t>
      </w:r>
      <w:r w:rsidRPr="009373C8">
        <w:rPr>
          <w:rFonts w:hint="cs"/>
          <w:sz w:val="30"/>
          <w:szCs w:val="30"/>
          <w:cs/>
        </w:rPr>
        <w:t>จัดจำหน่ายผลิตภัณฑ์ประกันชีวิต</w:t>
      </w:r>
      <w:r w:rsidR="00D93126" w:rsidRPr="009373C8">
        <w:rPr>
          <w:rFonts w:hint="cs"/>
          <w:sz w:val="30"/>
          <w:szCs w:val="30"/>
          <w:cs/>
        </w:rPr>
        <w:t>ระยะยาว</w:t>
      </w:r>
    </w:p>
    <w:p w14:paraId="0A09A92A" w14:textId="77777777" w:rsidR="00EE1143" w:rsidRPr="00EE1143" w:rsidRDefault="00EE1143" w:rsidP="00226585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p w14:paraId="5B08ECF1" w14:textId="3BFB5BF7" w:rsidR="00CB3488" w:rsidRPr="00EE1143" w:rsidRDefault="00CB3488" w:rsidP="00226585">
      <w:pPr>
        <w:tabs>
          <w:tab w:val="left" w:pos="540"/>
        </w:tabs>
        <w:ind w:left="547"/>
        <w:jc w:val="thaiDistribute"/>
        <w:rPr>
          <w:sz w:val="30"/>
          <w:szCs w:val="30"/>
          <w:cs/>
        </w:rPr>
      </w:pPr>
      <w:r w:rsidRPr="00EE1143">
        <w:rPr>
          <w:rFonts w:hint="cs"/>
          <w:sz w:val="30"/>
          <w:szCs w:val="30"/>
          <w:cs/>
        </w:rPr>
        <w:t>สินทรัพย์และหนี้สินที่ถือไว้เพื่อขายประกอบด้วยสินทรัพย์และหนี้สินของ</w:t>
      </w:r>
      <w:r w:rsidR="00900E1E" w:rsidRPr="00EE1143">
        <w:rPr>
          <w:rFonts w:hint="cs"/>
          <w:sz w:val="30"/>
          <w:szCs w:val="30"/>
          <w:cs/>
        </w:rPr>
        <w:t>ไทยพาณิชย์ประกันชีวิต</w:t>
      </w:r>
      <w:r w:rsidR="00345483" w:rsidRPr="00EE1143">
        <w:rPr>
          <w:rFonts w:hint="cs"/>
          <w:sz w:val="30"/>
          <w:szCs w:val="30"/>
          <w:cs/>
        </w:rPr>
        <w:t>ที่ขึ้นอยู่กับ</w:t>
      </w:r>
      <w:r w:rsidR="00345483" w:rsidRPr="00EE1143">
        <w:rPr>
          <w:rFonts w:hint="cs"/>
          <w:sz w:val="30"/>
          <w:szCs w:val="30"/>
          <w:cs/>
        </w:rPr>
        <w:br/>
        <w:t>การขาย</w:t>
      </w:r>
    </w:p>
    <w:p w14:paraId="387262F2" w14:textId="5DDA668E" w:rsidR="00900E1E" w:rsidRPr="00EE1143" w:rsidRDefault="00900E1E" w:rsidP="00226585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p w14:paraId="64773C9A" w14:textId="4D5CBE21" w:rsidR="00D73935" w:rsidRPr="00EE1143" w:rsidRDefault="00D73935" w:rsidP="00226585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p w14:paraId="79F6DE30" w14:textId="77777777" w:rsidR="00D73935" w:rsidRPr="00D73935" w:rsidRDefault="00D73935" w:rsidP="0022658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576" w:tblpY="46"/>
        <w:tblW w:w="9090" w:type="dxa"/>
        <w:tblLook w:val="01E0" w:firstRow="1" w:lastRow="1" w:firstColumn="1" w:lastColumn="1" w:noHBand="0" w:noVBand="0"/>
      </w:tblPr>
      <w:tblGrid>
        <w:gridCol w:w="6300"/>
        <w:gridCol w:w="900"/>
        <w:gridCol w:w="360"/>
        <w:gridCol w:w="1530"/>
      </w:tblGrid>
      <w:tr w:rsidR="00050B97" w:rsidRPr="00B01218" w14:paraId="35442137" w14:textId="77777777" w:rsidTr="00FC1359">
        <w:tc>
          <w:tcPr>
            <w:tcW w:w="6300" w:type="dxa"/>
          </w:tcPr>
          <w:p w14:paraId="6C47FA7B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12B3C" w14:textId="4E888862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  <w:r w:rsidRPr="00B01218">
              <w:rPr>
                <w:rFonts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14:paraId="4AC45BA9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FD4B71" w14:textId="77777777" w:rsidR="00050B97" w:rsidRPr="00B01218" w:rsidRDefault="00050B97" w:rsidP="00050B97">
            <w:pPr>
              <w:tabs>
                <w:tab w:val="center" w:pos="4536"/>
                <w:tab w:val="right" w:pos="9072"/>
              </w:tabs>
              <w:jc w:val="center"/>
              <w:rPr>
                <w:bCs/>
                <w:sz w:val="30"/>
                <w:szCs w:val="30"/>
              </w:rPr>
            </w:pPr>
            <w:r w:rsidRPr="00B01218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0B97" w:rsidRPr="00B01218" w14:paraId="7B1F0975" w14:textId="77777777" w:rsidTr="00FC1359">
        <w:tc>
          <w:tcPr>
            <w:tcW w:w="6300" w:type="dxa"/>
          </w:tcPr>
          <w:p w14:paraId="11BB1BCA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225E1EF" w14:textId="2B7A092D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2596797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E7D690" w14:textId="77777777" w:rsidR="00050B97" w:rsidRPr="00B01218" w:rsidRDefault="00050B97" w:rsidP="00050B97">
            <w:pPr>
              <w:tabs>
                <w:tab w:val="center" w:pos="4536"/>
                <w:tab w:val="right" w:pos="9072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E31E4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B01218">
              <w:rPr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50B97" w:rsidRPr="00B01218" w14:paraId="27C63186" w14:textId="77777777" w:rsidTr="00FC1359">
        <w:tc>
          <w:tcPr>
            <w:tcW w:w="6300" w:type="dxa"/>
          </w:tcPr>
          <w:p w14:paraId="70BAC1B7" w14:textId="77777777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b/>
                <w:bCs/>
                <w:sz w:val="30"/>
                <w:szCs w:val="30"/>
              </w:rPr>
            </w:pPr>
            <w:r w:rsidRPr="00B01218">
              <w:rPr>
                <w:b/>
                <w:bCs/>
                <w:sz w:val="30"/>
                <w:szCs w:val="30"/>
                <w:cs/>
              </w:rPr>
              <w:t xml:space="preserve">สินทรัพย์  </w:t>
            </w:r>
          </w:p>
        </w:tc>
        <w:tc>
          <w:tcPr>
            <w:tcW w:w="900" w:type="dxa"/>
          </w:tcPr>
          <w:p w14:paraId="47A67F31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96A626D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4ED174" w14:textId="77777777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0B97" w:rsidRPr="00B01218" w14:paraId="751CFFBB" w14:textId="77777777" w:rsidTr="00FC1359">
        <w:tc>
          <w:tcPr>
            <w:tcW w:w="6300" w:type="dxa"/>
          </w:tcPr>
          <w:p w14:paraId="2233A515" w14:textId="0DB8A164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900" w:type="dxa"/>
          </w:tcPr>
          <w:p w14:paraId="3250E54E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479B089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765163" w14:textId="058DFB39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50B97" w:rsidRPr="00B01218" w14:paraId="465C8A50" w14:textId="77777777" w:rsidTr="00FC1359">
        <w:tc>
          <w:tcPr>
            <w:tcW w:w="6300" w:type="dxa"/>
          </w:tcPr>
          <w:p w14:paraId="748B8EAF" w14:textId="59DCD72F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00" w:type="dxa"/>
          </w:tcPr>
          <w:p w14:paraId="28EDC331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465ECC4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38FD5D" w14:textId="1AF55102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13,364</w:t>
            </w:r>
          </w:p>
        </w:tc>
      </w:tr>
      <w:tr w:rsidR="00050B97" w:rsidRPr="00B01218" w14:paraId="2B2D5D99" w14:textId="77777777" w:rsidTr="00FC1359">
        <w:tc>
          <w:tcPr>
            <w:tcW w:w="6300" w:type="dxa"/>
          </w:tcPr>
          <w:p w14:paraId="79FA0DF4" w14:textId="35F66F4E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900" w:type="dxa"/>
          </w:tcPr>
          <w:p w14:paraId="08F63026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7A1D893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FE7723" w14:textId="1BD18BC5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2,888</w:t>
            </w:r>
          </w:p>
        </w:tc>
      </w:tr>
      <w:tr w:rsidR="00050B97" w:rsidRPr="00B01218" w14:paraId="5DB99CED" w14:textId="77777777" w:rsidTr="00FC1359">
        <w:tc>
          <w:tcPr>
            <w:tcW w:w="6300" w:type="dxa"/>
          </w:tcPr>
          <w:p w14:paraId="066C6EEF" w14:textId="1FC395A1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00" w:type="dxa"/>
          </w:tcPr>
          <w:p w14:paraId="08E86AB8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752C88B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E46313" w14:textId="1CBDAEF0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312,664</w:t>
            </w:r>
          </w:p>
        </w:tc>
      </w:tr>
      <w:tr w:rsidR="00050B97" w:rsidRPr="00B01218" w14:paraId="76323789" w14:textId="77777777" w:rsidTr="00FC1359">
        <w:tc>
          <w:tcPr>
            <w:tcW w:w="6300" w:type="dxa"/>
          </w:tcPr>
          <w:p w14:paraId="6732FB5F" w14:textId="37000664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เงินให้สินเชื่อและดอกเบี้ยค้างรับสุทธิ</w:t>
            </w:r>
          </w:p>
        </w:tc>
        <w:tc>
          <w:tcPr>
            <w:tcW w:w="900" w:type="dxa"/>
          </w:tcPr>
          <w:p w14:paraId="29E26353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D092BA2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DBE6CE" w14:textId="14910416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11,095</w:t>
            </w:r>
          </w:p>
        </w:tc>
      </w:tr>
      <w:tr w:rsidR="00050B97" w:rsidRPr="00B01218" w14:paraId="77554E8B" w14:textId="77777777" w:rsidTr="00FC1359">
        <w:tc>
          <w:tcPr>
            <w:tcW w:w="6300" w:type="dxa"/>
          </w:tcPr>
          <w:p w14:paraId="7966A81C" w14:textId="73A2A036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00" w:type="dxa"/>
          </w:tcPr>
          <w:p w14:paraId="724C307B" w14:textId="1E236D63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  <w:r>
              <w:rPr>
                <w:rFonts w:cs="Angsana New"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360" w:type="dxa"/>
          </w:tcPr>
          <w:p w14:paraId="6FECD7B1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1B88A0" w14:textId="058DED5A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050B97" w:rsidRPr="00B01218" w14:paraId="152DD50B" w14:textId="77777777" w:rsidTr="00FC1359">
        <w:tc>
          <w:tcPr>
            <w:tcW w:w="6300" w:type="dxa"/>
          </w:tcPr>
          <w:p w14:paraId="1EB32468" w14:textId="3DDD9D66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0" w:type="dxa"/>
          </w:tcPr>
          <w:p w14:paraId="598871A3" w14:textId="5F8F607E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Cs/>
                <w:i/>
                <w:iCs/>
                <w:sz w:val="30"/>
                <w:szCs w:val="30"/>
              </w:rPr>
            </w:pPr>
            <w:r>
              <w:rPr>
                <w:rFonts w:cs="Angsana New"/>
                <w:bCs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360" w:type="dxa"/>
          </w:tcPr>
          <w:p w14:paraId="627C5B78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E01F4" w14:textId="40A9516B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9,370</w:t>
            </w:r>
          </w:p>
        </w:tc>
      </w:tr>
      <w:tr w:rsidR="00050B97" w:rsidRPr="00B01218" w14:paraId="182623D1" w14:textId="77777777" w:rsidTr="00FC1359">
        <w:tc>
          <w:tcPr>
            <w:tcW w:w="6300" w:type="dxa"/>
          </w:tcPr>
          <w:p w14:paraId="1A52D3F3" w14:textId="14A12826" w:rsidR="00050B97" w:rsidRPr="00B01218" w:rsidRDefault="00050B97" w:rsidP="006623C3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 xml:space="preserve">สินทรัพย์อื่นสุทธิ </w:t>
            </w:r>
          </w:p>
        </w:tc>
        <w:tc>
          <w:tcPr>
            <w:tcW w:w="900" w:type="dxa"/>
          </w:tcPr>
          <w:p w14:paraId="7699D9A8" w14:textId="0BF604C5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FEDB5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8EECFB" w14:textId="5DA06AA7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3,470</w:t>
            </w:r>
          </w:p>
        </w:tc>
      </w:tr>
      <w:tr w:rsidR="00050B97" w:rsidRPr="00B01218" w14:paraId="112E8B8E" w14:textId="77777777" w:rsidTr="00FC1359">
        <w:tc>
          <w:tcPr>
            <w:tcW w:w="6300" w:type="dxa"/>
          </w:tcPr>
          <w:p w14:paraId="0A38B91C" w14:textId="24B8C248" w:rsidR="00050B97" w:rsidRPr="00FC1359" w:rsidRDefault="00FC1359" w:rsidP="00FC1359">
            <w:pPr>
              <w:tabs>
                <w:tab w:val="center" w:pos="4536"/>
                <w:tab w:val="right" w:pos="9072"/>
              </w:tabs>
              <w:ind w:left="-110"/>
              <w:rPr>
                <w:b/>
                <w:bCs/>
                <w:sz w:val="30"/>
                <w:szCs w:val="30"/>
              </w:rPr>
            </w:pPr>
            <w:r w:rsidRPr="00FC135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FC1359">
              <w:rPr>
                <w:b/>
                <w:bCs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900" w:type="dxa"/>
          </w:tcPr>
          <w:p w14:paraId="3D2212C8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37518E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4098B0" w14:textId="379258EF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353,146</w:t>
            </w:r>
          </w:p>
        </w:tc>
      </w:tr>
      <w:tr w:rsidR="00050B97" w:rsidRPr="007030F8" w14:paraId="06955621" w14:textId="77777777" w:rsidTr="00FC1359">
        <w:tc>
          <w:tcPr>
            <w:tcW w:w="6300" w:type="dxa"/>
          </w:tcPr>
          <w:p w14:paraId="41AC847A" w14:textId="48520F78" w:rsidR="00050B97" w:rsidRPr="007030F8" w:rsidRDefault="00050B97" w:rsidP="0044651F">
            <w:pPr>
              <w:tabs>
                <w:tab w:val="center" w:pos="4536"/>
                <w:tab w:val="right" w:pos="9072"/>
              </w:tabs>
              <w:ind w:left="-11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2631783" w14:textId="77777777" w:rsidR="00050B97" w:rsidRPr="007030F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9B23C" w14:textId="77777777" w:rsidR="00050B97" w:rsidRPr="007030F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87AA1A" w14:textId="77777777" w:rsidR="00050B97" w:rsidRPr="007030F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1359" w:rsidRPr="00B01218" w14:paraId="172DD3FF" w14:textId="77777777" w:rsidTr="00FC1359">
        <w:tc>
          <w:tcPr>
            <w:tcW w:w="6300" w:type="dxa"/>
          </w:tcPr>
          <w:p w14:paraId="3E0147BA" w14:textId="0F2842D1" w:rsidR="00FC1359" w:rsidRPr="00B01218" w:rsidRDefault="00FC1359" w:rsidP="0044651F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44651F">
              <w:rPr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00" w:type="dxa"/>
          </w:tcPr>
          <w:p w14:paraId="5229883B" w14:textId="77777777" w:rsidR="00FC1359" w:rsidRDefault="00FC1359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5C1B39" w14:textId="77777777" w:rsidR="00FC1359" w:rsidRPr="00B01218" w:rsidRDefault="00FC1359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8D20BD" w14:textId="77777777" w:rsidR="00FC1359" w:rsidRPr="00B01218" w:rsidRDefault="00FC1359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0B97" w:rsidRPr="00B01218" w14:paraId="79B5C8DF" w14:textId="77777777" w:rsidTr="00FC1359">
        <w:tc>
          <w:tcPr>
            <w:tcW w:w="6300" w:type="dxa"/>
          </w:tcPr>
          <w:p w14:paraId="544EBB09" w14:textId="3986DE4F" w:rsidR="00050B97" w:rsidRPr="00B01218" w:rsidRDefault="00050B97" w:rsidP="0044651F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00" w:type="dxa"/>
          </w:tcPr>
          <w:p w14:paraId="6B6A2913" w14:textId="21248A8D" w:rsidR="00050B97" w:rsidRPr="009D6E44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Cs/>
                <w:i/>
                <w:iCs/>
                <w:sz w:val="30"/>
                <w:szCs w:val="30"/>
              </w:rPr>
            </w:pPr>
            <w:r>
              <w:rPr>
                <w:rFonts w:cs="Angsana New"/>
                <w:bCs/>
                <w:i/>
                <w:iCs/>
                <w:sz w:val="30"/>
                <w:szCs w:val="30"/>
              </w:rPr>
              <w:t>23</w:t>
            </w:r>
          </w:p>
        </w:tc>
        <w:tc>
          <w:tcPr>
            <w:tcW w:w="360" w:type="dxa"/>
          </w:tcPr>
          <w:p w14:paraId="62B6B1D1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D078C5" w14:textId="7BB384F9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050B97" w:rsidRPr="00B01218" w14:paraId="301952C5" w14:textId="77777777" w:rsidTr="00FC1359">
        <w:tc>
          <w:tcPr>
            <w:tcW w:w="6300" w:type="dxa"/>
          </w:tcPr>
          <w:p w14:paraId="301125A6" w14:textId="54BB9D48" w:rsidR="00050B97" w:rsidRPr="00B01218" w:rsidRDefault="00050B97" w:rsidP="0044651F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</w:tcPr>
          <w:p w14:paraId="1CDE1C29" w14:textId="0C7844F0" w:rsidR="00050B97" w:rsidRPr="00C10EB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Cs/>
                <w:i/>
                <w:iCs/>
                <w:sz w:val="30"/>
                <w:szCs w:val="30"/>
              </w:rPr>
            </w:pPr>
            <w:r>
              <w:rPr>
                <w:rFonts w:cs="Angsana New"/>
                <w:bCs/>
                <w:i/>
                <w:iCs/>
                <w:sz w:val="30"/>
                <w:szCs w:val="30"/>
              </w:rPr>
              <w:t>2</w:t>
            </w:r>
            <w:r w:rsidR="00C04E5A">
              <w:rPr>
                <w:rFonts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0FEB15FB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B703CB" w14:textId="066C81EB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284,892</w:t>
            </w:r>
          </w:p>
        </w:tc>
      </w:tr>
      <w:tr w:rsidR="00050B97" w:rsidRPr="00B01218" w14:paraId="7C749720" w14:textId="77777777" w:rsidTr="00FC1359">
        <w:tc>
          <w:tcPr>
            <w:tcW w:w="6300" w:type="dxa"/>
          </w:tcPr>
          <w:p w14:paraId="5689291B" w14:textId="60D0FC7F" w:rsidR="00050B97" w:rsidRPr="00B01218" w:rsidRDefault="00050B97" w:rsidP="0044651F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00" w:type="dxa"/>
          </w:tcPr>
          <w:p w14:paraId="66FACCF8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962FF8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BB09D3" w14:textId="18749BFD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50B97" w:rsidRPr="00B01218" w14:paraId="5830B415" w14:textId="77777777" w:rsidTr="00FC1359">
        <w:tc>
          <w:tcPr>
            <w:tcW w:w="6300" w:type="dxa"/>
          </w:tcPr>
          <w:p w14:paraId="6BE8A2C9" w14:textId="75A157AA" w:rsidR="00050B97" w:rsidRPr="00B01218" w:rsidRDefault="00050B97" w:rsidP="0044651F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900" w:type="dxa"/>
          </w:tcPr>
          <w:p w14:paraId="56B9F087" w14:textId="51E75A9C" w:rsidR="00050B97" w:rsidRPr="009D6E44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Cs/>
                <w:i/>
                <w:iCs/>
                <w:sz w:val="30"/>
                <w:szCs w:val="30"/>
              </w:rPr>
            </w:pPr>
            <w:r>
              <w:rPr>
                <w:rFonts w:cs="Angsana New"/>
                <w:bCs/>
                <w:i/>
                <w:iCs/>
                <w:sz w:val="30"/>
                <w:szCs w:val="30"/>
              </w:rPr>
              <w:t>45</w:t>
            </w:r>
          </w:p>
        </w:tc>
        <w:tc>
          <w:tcPr>
            <w:tcW w:w="360" w:type="dxa"/>
          </w:tcPr>
          <w:p w14:paraId="364D6075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7A342E" w14:textId="5FAC3627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2,188</w:t>
            </w:r>
          </w:p>
        </w:tc>
      </w:tr>
      <w:tr w:rsidR="00050B97" w:rsidRPr="00B01218" w14:paraId="4A3D976F" w14:textId="77777777" w:rsidTr="00FC1359">
        <w:tc>
          <w:tcPr>
            <w:tcW w:w="6300" w:type="dxa"/>
          </w:tcPr>
          <w:p w14:paraId="3F2A042D" w14:textId="3FCA79FB" w:rsidR="00050B97" w:rsidRPr="00B01218" w:rsidRDefault="00050B97" w:rsidP="0044651F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  <w:cs/>
              </w:rPr>
            </w:pPr>
            <w:r w:rsidRPr="00B01218">
              <w:rPr>
                <w:rFonts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00" w:type="dxa"/>
          </w:tcPr>
          <w:p w14:paraId="49EF1793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4684B73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236DF1" w14:textId="05B0D073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sz w:val="30"/>
                <w:szCs w:val="30"/>
              </w:rPr>
              <w:t>6,882</w:t>
            </w:r>
          </w:p>
        </w:tc>
      </w:tr>
      <w:tr w:rsidR="00050B97" w:rsidRPr="00D63A43" w14:paraId="433DB77A" w14:textId="77777777" w:rsidTr="00FC1359">
        <w:tc>
          <w:tcPr>
            <w:tcW w:w="6300" w:type="dxa"/>
          </w:tcPr>
          <w:p w14:paraId="2A15E9AF" w14:textId="33F22216" w:rsidR="00050B97" w:rsidRPr="00B01218" w:rsidRDefault="00FC1359" w:rsidP="00FC1359">
            <w:pPr>
              <w:tabs>
                <w:tab w:val="center" w:pos="4536"/>
                <w:tab w:val="right" w:pos="9072"/>
              </w:tabs>
              <w:ind w:left="-110"/>
              <w:rPr>
                <w:sz w:val="30"/>
                <w:szCs w:val="30"/>
              </w:rPr>
            </w:pPr>
            <w:r w:rsidRPr="00FC135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FC1359">
              <w:rPr>
                <w:b/>
                <w:bCs/>
                <w:sz w:val="30"/>
                <w:szCs w:val="30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900" w:type="dxa"/>
          </w:tcPr>
          <w:p w14:paraId="25B2B32C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ind w:left="-108"/>
              <w:jc w:val="center"/>
              <w:rPr>
                <w:rFonts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390553B" w14:textId="77777777" w:rsidR="00050B97" w:rsidRPr="00B01218" w:rsidRDefault="00050B97" w:rsidP="00050B97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22A5C1" w14:textId="08EDFBA3" w:rsidR="00050B97" w:rsidRPr="00B01218" w:rsidRDefault="00050B97" w:rsidP="00050B97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12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294,202</w:t>
            </w:r>
          </w:p>
        </w:tc>
      </w:tr>
    </w:tbl>
    <w:p w14:paraId="7FE537FF" w14:textId="77777777" w:rsidR="001A347D" w:rsidRPr="00D73935" w:rsidRDefault="001A347D" w:rsidP="003454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C8EEC" w14:textId="5D2F7FCC" w:rsidR="00896C84" w:rsidRPr="00896C84" w:rsidRDefault="00896C84" w:rsidP="00B0681E">
      <w:pPr>
        <w:tabs>
          <w:tab w:val="left" w:pos="540"/>
        </w:tabs>
        <w:ind w:left="547"/>
        <w:jc w:val="thaiDistribute"/>
        <w:rPr>
          <w:sz w:val="30"/>
          <w:szCs w:val="30"/>
        </w:rPr>
      </w:pPr>
      <w:r w:rsidRPr="00896C84">
        <w:rPr>
          <w:sz w:val="30"/>
          <w:szCs w:val="30"/>
          <w:cs/>
        </w:rPr>
        <w:t>กำไรสุทธิที่เกี่ยวข้องกับสินทรัพย์</w:t>
      </w:r>
      <w:r w:rsidR="00291F8D">
        <w:rPr>
          <w:rFonts w:hint="cs"/>
          <w:sz w:val="30"/>
          <w:szCs w:val="30"/>
          <w:cs/>
        </w:rPr>
        <w:t>ที่</w:t>
      </w:r>
      <w:r w:rsidRPr="00896C84">
        <w:rPr>
          <w:sz w:val="30"/>
          <w:szCs w:val="30"/>
          <w:cs/>
        </w:rPr>
        <w:t>ถือ</w:t>
      </w:r>
      <w:r w:rsidR="00291F8D">
        <w:rPr>
          <w:rFonts w:hint="cs"/>
          <w:sz w:val="30"/>
          <w:szCs w:val="30"/>
          <w:cs/>
        </w:rPr>
        <w:t>ไว้</w:t>
      </w:r>
      <w:r w:rsidRPr="00896C84">
        <w:rPr>
          <w:sz w:val="30"/>
          <w:szCs w:val="30"/>
          <w:cs/>
        </w:rPr>
        <w:t>เพื่อขายรับรู้ในกำไร</w:t>
      </w:r>
      <w:r w:rsidR="007D5014">
        <w:rPr>
          <w:rFonts w:hint="cs"/>
          <w:sz w:val="30"/>
          <w:szCs w:val="30"/>
          <w:cs/>
        </w:rPr>
        <w:t>หรือ</w:t>
      </w:r>
      <w:r w:rsidRPr="00896C84">
        <w:rPr>
          <w:sz w:val="30"/>
          <w:szCs w:val="30"/>
          <w:cs/>
        </w:rPr>
        <w:t>ขาดทุน</w:t>
      </w:r>
      <w:r w:rsidR="007D5014">
        <w:rPr>
          <w:rFonts w:hint="cs"/>
          <w:sz w:val="30"/>
          <w:szCs w:val="30"/>
          <w:cs/>
        </w:rPr>
        <w:t>สำหรับ</w:t>
      </w:r>
      <w:r w:rsidRPr="00896C84">
        <w:rPr>
          <w:sz w:val="30"/>
          <w:szCs w:val="30"/>
          <w:cs/>
        </w:rPr>
        <w:t xml:space="preserve">งวดหกเดือนสิ้นสุดวันที่ </w:t>
      </w:r>
      <w:r w:rsidR="007D5014">
        <w:rPr>
          <w:sz w:val="30"/>
          <w:szCs w:val="30"/>
          <w:cs/>
        </w:rPr>
        <w:br/>
      </w:r>
      <w:r w:rsidRPr="00896C84">
        <w:rPr>
          <w:sz w:val="30"/>
          <w:szCs w:val="30"/>
        </w:rPr>
        <w:t xml:space="preserve">30 </w:t>
      </w:r>
      <w:r w:rsidRPr="00896C84">
        <w:rPr>
          <w:sz w:val="30"/>
          <w:szCs w:val="30"/>
          <w:cs/>
        </w:rPr>
        <w:t xml:space="preserve">มิถุนายน </w:t>
      </w:r>
      <w:r w:rsidRPr="00896C84">
        <w:rPr>
          <w:sz w:val="30"/>
          <w:szCs w:val="30"/>
        </w:rPr>
        <w:t xml:space="preserve">2562 </w:t>
      </w:r>
      <w:r w:rsidRPr="00896C84">
        <w:rPr>
          <w:sz w:val="30"/>
          <w:szCs w:val="30"/>
          <w:cs/>
        </w:rPr>
        <w:t xml:space="preserve">เป็นจำนวนเงิน </w:t>
      </w:r>
      <w:r w:rsidRPr="00896C84">
        <w:rPr>
          <w:sz w:val="30"/>
          <w:szCs w:val="30"/>
        </w:rPr>
        <w:t xml:space="preserve">2,151 </w:t>
      </w:r>
      <w:r w:rsidRPr="00896C84">
        <w:rPr>
          <w:sz w:val="30"/>
          <w:szCs w:val="30"/>
          <w:cs/>
        </w:rPr>
        <w:t>ล้านบาท สำรองที่เกี่ยวข้องกับเงินลงทุนเผื่อขายและการป้องกันความเสี่ยงจากกระแสเงินสดที่มีประสิทธิผล ได้รวมอยู่ในงบแสดงการเปลี่ยนแปลงส่วนของเจ้าของรวมเป็นจำนวน</w:t>
      </w:r>
      <w:r w:rsidRPr="00896C84">
        <w:rPr>
          <w:sz w:val="30"/>
          <w:szCs w:val="30"/>
        </w:rPr>
        <w:t xml:space="preserve"> </w:t>
      </w:r>
      <w:r w:rsidR="000A0BC0">
        <w:rPr>
          <w:sz w:val="30"/>
          <w:szCs w:val="30"/>
        </w:rPr>
        <w:t>9,853</w:t>
      </w:r>
      <w:r w:rsidRPr="00896C84">
        <w:rPr>
          <w:sz w:val="30"/>
          <w:szCs w:val="30"/>
        </w:rPr>
        <w:t xml:space="preserve"> </w:t>
      </w:r>
      <w:r w:rsidRPr="00896C84">
        <w:rPr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 w:rsidRPr="00896C84">
        <w:rPr>
          <w:sz w:val="30"/>
          <w:szCs w:val="30"/>
          <w:cs/>
        </w:rPr>
        <w:t>และ</w:t>
      </w:r>
      <w:r w:rsidRPr="00896C84">
        <w:rPr>
          <w:sz w:val="30"/>
          <w:szCs w:val="30"/>
        </w:rPr>
        <w:t xml:space="preserve"> 1,</w:t>
      </w:r>
      <w:r w:rsidR="000A0BC0">
        <w:rPr>
          <w:sz w:val="30"/>
          <w:szCs w:val="30"/>
        </w:rPr>
        <w:t>759</w:t>
      </w:r>
      <w:r w:rsidRPr="00896C84">
        <w:rPr>
          <w:sz w:val="30"/>
          <w:szCs w:val="30"/>
        </w:rPr>
        <w:t xml:space="preserve"> </w:t>
      </w:r>
      <w:r w:rsidRPr="00896C84">
        <w:rPr>
          <w:sz w:val="30"/>
          <w:szCs w:val="30"/>
          <w:cs/>
        </w:rPr>
        <w:t>ล้านบาทตามลำดับ</w:t>
      </w:r>
    </w:p>
    <w:p w14:paraId="00A89B0C" w14:textId="77777777" w:rsidR="00A108FA" w:rsidRPr="00D73935" w:rsidRDefault="00A108FA" w:rsidP="003454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C3FD7" w14:textId="348F95EF" w:rsidR="00FC1359" w:rsidRPr="005D606B" w:rsidRDefault="00FC1359" w:rsidP="00226585">
      <w:pPr>
        <w:tabs>
          <w:tab w:val="left" w:pos="540"/>
        </w:tabs>
        <w:ind w:left="547"/>
        <w:jc w:val="thaiDistribute"/>
        <w:rPr>
          <w:sz w:val="30"/>
          <w:szCs w:val="38"/>
        </w:rPr>
      </w:pPr>
      <w:r>
        <w:rPr>
          <w:rFonts w:hint="cs"/>
          <w:sz w:val="30"/>
          <w:szCs w:val="30"/>
          <w:cs/>
        </w:rPr>
        <w:t>ไม่มีการจัดประเภทรายการ</w:t>
      </w:r>
      <w:r w:rsidR="00AF250C">
        <w:rPr>
          <w:rFonts w:hint="cs"/>
          <w:sz w:val="30"/>
          <w:szCs w:val="30"/>
          <w:cs/>
        </w:rPr>
        <w:t>ใหม่</w:t>
      </w:r>
      <w:r>
        <w:rPr>
          <w:rFonts w:hint="cs"/>
          <w:sz w:val="30"/>
          <w:szCs w:val="30"/>
          <w:cs/>
        </w:rPr>
        <w:t>ในงบกำไรขาดทุนและกำไรขาดทุนเบ็ดเสร็จอื่นของกลุ่มธนาคารเนื่องจากการดำเนินงานของกลุ่มในการจัดจำหน่าย</w:t>
      </w:r>
      <w:r w:rsidRPr="005D606B">
        <w:rPr>
          <w:rFonts w:hint="cs"/>
          <w:sz w:val="30"/>
          <w:szCs w:val="30"/>
          <w:cs/>
        </w:rPr>
        <w:t>ผลิตภัณฑ์ประกันยังคง</w:t>
      </w:r>
      <w:r>
        <w:rPr>
          <w:rFonts w:hint="cs"/>
          <w:sz w:val="30"/>
          <w:szCs w:val="30"/>
          <w:cs/>
        </w:rPr>
        <w:t>ดำเนินต่อไป</w:t>
      </w:r>
      <w:r w:rsidRPr="005D606B">
        <w:rPr>
          <w:rFonts w:hint="cs"/>
          <w:sz w:val="30"/>
          <w:szCs w:val="30"/>
          <w:cs/>
        </w:rPr>
        <w:t>ภายใต้ข้อกำหนด</w:t>
      </w:r>
      <w:r w:rsidRPr="00D14B26">
        <w:rPr>
          <w:rFonts w:hint="cs"/>
          <w:sz w:val="30"/>
          <w:szCs w:val="30"/>
          <w:cs/>
        </w:rPr>
        <w:t>ของสัญญาจัดจำหน่ายผลิตภัณฑ์ประกันชีวิต</w:t>
      </w:r>
    </w:p>
    <w:p w14:paraId="3C51C88D" w14:textId="12B854BD" w:rsidR="00A108FA" w:rsidRPr="00D556CC" w:rsidRDefault="00A108FA" w:rsidP="00036081">
      <w:pPr>
        <w:suppressAutoHyphens w:val="0"/>
        <w:rPr>
          <w:szCs w:val="36"/>
          <w:cs/>
        </w:rPr>
        <w:sectPr w:rsidR="00A108FA" w:rsidRPr="00D556CC" w:rsidSect="00B0681E">
          <w:headerReference w:type="even" r:id="rId18"/>
          <w:headerReference w:type="default" r:id="rId19"/>
          <w:footerReference w:type="even" r:id="rId20"/>
          <w:headerReference w:type="first" r:id="rId21"/>
          <w:footerReference w:type="first" r:id="rId22"/>
          <w:pgSz w:w="11906" w:h="16838"/>
          <w:pgMar w:top="691" w:right="1152" w:bottom="576" w:left="1152" w:header="720" w:footer="288" w:gutter="0"/>
          <w:pgNumType w:start="113"/>
          <w:cols w:space="720"/>
          <w:docGrid w:linePitch="490"/>
        </w:sectPr>
      </w:pPr>
    </w:p>
    <w:p w14:paraId="658504D2" w14:textId="6E0FB2FA" w:rsidR="00A72CF0" w:rsidRPr="000E472D" w:rsidRDefault="000E472D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 xml:space="preserve">16 </w:t>
      </w:r>
      <w:r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ที่ดิน อาคารและอุปกรณ์สุทธิ</w:t>
      </w:r>
    </w:p>
    <w:p w14:paraId="3B16EA78" w14:textId="77777777" w:rsidR="00A72CF0" w:rsidRPr="000C3D40" w:rsidRDefault="00A72CF0" w:rsidP="00A72CF0">
      <w:pPr>
        <w:ind w:left="547" w:right="950"/>
        <w:rPr>
          <w:sz w:val="30"/>
          <w:szCs w:val="30"/>
        </w:rPr>
      </w:pPr>
    </w:p>
    <w:p w14:paraId="792DD2EF" w14:textId="2C785FD6" w:rsidR="00EB795D" w:rsidRPr="00785F0F" w:rsidRDefault="00EB795D" w:rsidP="00EB795D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  <w:r w:rsidRPr="00785F0F">
        <w:rPr>
          <w:sz w:val="30"/>
          <w:szCs w:val="30"/>
          <w:cs/>
        </w:rPr>
        <w:t xml:space="preserve">ณ วันที่ </w:t>
      </w:r>
      <w:r w:rsidR="00BC1D8C">
        <w:rPr>
          <w:rFonts w:hint="cs"/>
          <w:sz w:val="30"/>
          <w:szCs w:val="30"/>
          <w:cs/>
        </w:rPr>
        <w:t xml:space="preserve">30 มิถุนายน 2562 และ </w:t>
      </w:r>
      <w:r w:rsidR="000F0B03" w:rsidRPr="00785F0F">
        <w:rPr>
          <w:sz w:val="30"/>
          <w:szCs w:val="30"/>
        </w:rPr>
        <w:t xml:space="preserve">31 </w:t>
      </w:r>
      <w:r w:rsidR="000F0B03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การเปลี่ยนแปลงของที่ดิน อาคารและอุปกรณ์สุทธิมีดังนี้</w:t>
      </w:r>
    </w:p>
    <w:tbl>
      <w:tblPr>
        <w:tblW w:w="15642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800"/>
        <w:gridCol w:w="807"/>
        <w:gridCol w:w="236"/>
        <w:gridCol w:w="847"/>
        <w:gridCol w:w="236"/>
        <w:gridCol w:w="814"/>
        <w:gridCol w:w="236"/>
        <w:gridCol w:w="902"/>
        <w:gridCol w:w="236"/>
        <w:gridCol w:w="816"/>
        <w:gridCol w:w="270"/>
        <w:gridCol w:w="630"/>
        <w:gridCol w:w="270"/>
        <w:gridCol w:w="720"/>
        <w:gridCol w:w="270"/>
        <w:gridCol w:w="810"/>
        <w:gridCol w:w="270"/>
        <w:gridCol w:w="990"/>
        <w:gridCol w:w="270"/>
        <w:gridCol w:w="720"/>
        <w:gridCol w:w="270"/>
        <w:gridCol w:w="720"/>
        <w:gridCol w:w="252"/>
        <w:gridCol w:w="1080"/>
        <w:gridCol w:w="270"/>
        <w:gridCol w:w="900"/>
      </w:tblGrid>
      <w:tr w:rsidR="009A01B5" w:rsidRPr="00785F0F" w14:paraId="46D6390A" w14:textId="77777777" w:rsidTr="00995557">
        <w:trPr>
          <w:trHeight w:val="546"/>
        </w:trPr>
        <w:tc>
          <w:tcPr>
            <w:tcW w:w="15642" w:type="dxa"/>
            <w:gridSpan w:val="26"/>
            <w:shd w:val="clear" w:color="auto" w:fill="auto"/>
            <w:vAlign w:val="bottom"/>
          </w:tcPr>
          <w:p w14:paraId="4BDE2CA2" w14:textId="77777777" w:rsidR="009A01B5" w:rsidRPr="00785F0F" w:rsidRDefault="009A01B5" w:rsidP="009A01B5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483F7E1F" w14:textId="25632B01" w:rsidR="009A01B5" w:rsidRPr="00785F0F" w:rsidRDefault="009A01B5" w:rsidP="009A01B5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sz w:val="24"/>
                <w:szCs w:val="24"/>
              </w:rPr>
              <w:t>2562</w:t>
            </w:r>
          </w:p>
        </w:tc>
      </w:tr>
      <w:tr w:rsidR="003F54F4" w:rsidRPr="00785F0F" w14:paraId="34456A28" w14:textId="77777777" w:rsidTr="00995557">
        <w:trPr>
          <w:trHeight w:hRule="exact" w:val="260"/>
        </w:trPr>
        <w:tc>
          <w:tcPr>
            <w:tcW w:w="1800" w:type="dxa"/>
            <w:shd w:val="clear" w:color="auto" w:fill="auto"/>
            <w:vAlign w:val="bottom"/>
          </w:tcPr>
          <w:p w14:paraId="5DDAAE74" w14:textId="77777777" w:rsidR="003F54F4" w:rsidRPr="00785F0F" w:rsidRDefault="003F54F4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shd w:val="clear" w:color="auto" w:fill="auto"/>
            <w:vAlign w:val="bottom"/>
          </w:tcPr>
          <w:p w14:paraId="0A8551E7" w14:textId="6CA7AF3A" w:rsidR="003F54F4" w:rsidRPr="00785F0F" w:rsidRDefault="003F54F4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3CB95" w14:textId="77777777" w:rsidR="003F54F4" w:rsidRPr="00785F0F" w:rsidRDefault="003F54F4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950" w:type="dxa"/>
            <w:gridSpan w:val="9"/>
            <w:shd w:val="clear" w:color="auto" w:fill="auto"/>
            <w:vAlign w:val="bottom"/>
          </w:tcPr>
          <w:p w14:paraId="6C6C98F9" w14:textId="5EEF4B1E" w:rsidR="003F54F4" w:rsidRPr="00785F0F" w:rsidRDefault="003F54F4" w:rsidP="00F44F63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56A04" w14:textId="77777777" w:rsidR="003F54F4" w:rsidRPr="00785F0F" w:rsidRDefault="003F54F4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35966509" w14:textId="351F33FB" w:rsidR="003F54F4" w:rsidRPr="00785F0F" w:rsidRDefault="003F54F4" w:rsidP="00A337FC">
            <w:pPr>
              <w:ind w:right="270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การด้อยค่า</w:t>
            </w:r>
          </w:p>
        </w:tc>
        <w:tc>
          <w:tcPr>
            <w:tcW w:w="270" w:type="dxa"/>
          </w:tcPr>
          <w:p w14:paraId="62747894" w14:textId="77777777" w:rsidR="003F54F4" w:rsidRPr="00785F0F" w:rsidRDefault="003F54F4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61E89FC0" w14:textId="5FB5F492" w:rsidR="003F54F4" w:rsidRPr="00785F0F" w:rsidRDefault="003F54F4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3F54F4" w:rsidRPr="00785F0F" w14:paraId="6FE7ED6B" w14:textId="77777777" w:rsidTr="00995557">
        <w:trPr>
          <w:trHeight w:hRule="exact" w:val="260"/>
        </w:trPr>
        <w:tc>
          <w:tcPr>
            <w:tcW w:w="1800" w:type="dxa"/>
            <w:shd w:val="clear" w:color="auto" w:fill="auto"/>
            <w:vAlign w:val="bottom"/>
          </w:tcPr>
          <w:p w14:paraId="440ED4F3" w14:textId="77777777" w:rsidR="003F54F4" w:rsidRPr="00785F0F" w:rsidRDefault="003F54F4" w:rsidP="003F54F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80C4C64" w14:textId="77777777" w:rsidR="003F54F4" w:rsidRPr="00832A5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DB5133" w14:textId="77777777" w:rsidR="003F54F4" w:rsidRPr="00832A5F" w:rsidRDefault="003F54F4" w:rsidP="003F54F4">
            <w:pPr>
              <w:tabs>
                <w:tab w:val="left" w:pos="-16"/>
                <w:tab w:val="decimal" w:pos="612"/>
              </w:tabs>
              <w:snapToGrid w:val="0"/>
              <w:ind w:left="-108" w:right="-107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AC6E633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9EFBF" w14:textId="77777777" w:rsidR="003F54F4" w:rsidRPr="00785F0F" w:rsidRDefault="003F54F4" w:rsidP="003F54F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FEF3538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D9A673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6D33C0E" w14:textId="0300495B" w:rsidR="003F54F4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โอนไป</w:t>
            </w:r>
          </w:p>
        </w:tc>
        <w:tc>
          <w:tcPr>
            <w:tcW w:w="236" w:type="dxa"/>
          </w:tcPr>
          <w:p w14:paraId="60B3BA5A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6" w:type="dxa"/>
          </w:tcPr>
          <w:p w14:paraId="6A0103A8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F632A0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0101DC" w14:textId="77777777" w:rsidR="003F54F4" w:rsidRPr="00785F0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B137AD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B1D120" w14:textId="77777777" w:rsidR="003F54F4" w:rsidRPr="00785F0F" w:rsidRDefault="003F54F4" w:rsidP="003F54F4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B073F7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5DC58A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700DCF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ECE8D66" w14:textId="3D0ACB80" w:rsidR="003F54F4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โอนไป</w:t>
            </w:r>
          </w:p>
        </w:tc>
        <w:tc>
          <w:tcPr>
            <w:tcW w:w="270" w:type="dxa"/>
          </w:tcPr>
          <w:p w14:paraId="15135BAC" w14:textId="77777777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B09241" w14:textId="77777777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E78700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vAlign w:val="bottom"/>
          </w:tcPr>
          <w:p w14:paraId="4F32FE77" w14:textId="77777777" w:rsidR="003F54F4" w:rsidRPr="00785F0F" w:rsidRDefault="003F54F4" w:rsidP="003F54F4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" w:type="dxa"/>
            <w:vAlign w:val="bottom"/>
          </w:tcPr>
          <w:p w14:paraId="7258F19F" w14:textId="77777777" w:rsidR="003F54F4" w:rsidRPr="00785F0F" w:rsidRDefault="003F54F4" w:rsidP="003F54F4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93A4B29" w14:textId="7601B621" w:rsidR="003F54F4" w:rsidRPr="003F54F4" w:rsidRDefault="003F54F4" w:rsidP="003F54F4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โอนไป</w:t>
            </w:r>
          </w:p>
        </w:tc>
        <w:tc>
          <w:tcPr>
            <w:tcW w:w="270" w:type="dxa"/>
          </w:tcPr>
          <w:p w14:paraId="2C623B0A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4F7FABA0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3F54F4" w:rsidRPr="00785F0F" w14:paraId="5304F59D" w14:textId="77777777" w:rsidTr="00995557">
        <w:trPr>
          <w:trHeight w:hRule="exact" w:val="260"/>
        </w:trPr>
        <w:tc>
          <w:tcPr>
            <w:tcW w:w="1800" w:type="dxa"/>
            <w:shd w:val="clear" w:color="auto" w:fill="auto"/>
            <w:vAlign w:val="bottom"/>
          </w:tcPr>
          <w:p w14:paraId="66065F77" w14:textId="77777777" w:rsidR="003F54F4" w:rsidRPr="00785F0F" w:rsidRDefault="003F54F4" w:rsidP="003F54F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D893764" w14:textId="2158FA08" w:rsidR="003F54F4" w:rsidRPr="00832A5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832A5F">
              <w:rPr>
                <w:sz w:val="24"/>
                <w:szCs w:val="24"/>
                <w:cs/>
                <w:lang w:val="th-TH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EC508" w14:textId="77777777" w:rsidR="003F54F4" w:rsidRPr="00832A5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79853F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9845A" w14:textId="77777777" w:rsidR="003F54F4" w:rsidRPr="00785F0F" w:rsidRDefault="003F54F4" w:rsidP="003F54F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2572898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D1607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502D6F9" w14:textId="77777777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สินทรัพย์ที่</w:t>
            </w:r>
          </w:p>
        </w:tc>
        <w:tc>
          <w:tcPr>
            <w:tcW w:w="236" w:type="dxa"/>
          </w:tcPr>
          <w:p w14:paraId="58FDCC6C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6" w:type="dxa"/>
          </w:tcPr>
          <w:p w14:paraId="1B982D65" w14:textId="11CF5D85" w:rsidR="003F54F4" w:rsidRPr="00785F0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22D38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5D99A8" w14:textId="03D532EF" w:rsidR="003F54F4" w:rsidRPr="00785F0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C937B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129A2B" w14:textId="3CE0AA8A" w:rsidR="003F54F4" w:rsidRPr="00785F0F" w:rsidRDefault="003F54F4" w:rsidP="003F54F4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13E36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AC683F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280F6E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AAC2D9C" w14:textId="6296F30E" w:rsidR="003F54F4" w:rsidRPr="008267DD" w:rsidRDefault="003F54F4" w:rsidP="003F54F4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สินทรัพย์ที่</w:t>
            </w:r>
          </w:p>
          <w:p w14:paraId="7DB20415" w14:textId="3A5EACFD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8267DD">
              <w:rPr>
                <w:sz w:val="24"/>
                <w:szCs w:val="24"/>
                <w:cs/>
              </w:rPr>
              <w:t>สินทรัพย์ที่</w:t>
            </w:r>
            <w:r w:rsidRPr="008267DD">
              <w:rPr>
                <w:sz w:val="24"/>
                <w:szCs w:val="24"/>
                <w:cs/>
              </w:rPr>
              <w:tab/>
            </w:r>
          </w:p>
        </w:tc>
        <w:tc>
          <w:tcPr>
            <w:tcW w:w="270" w:type="dxa"/>
          </w:tcPr>
          <w:p w14:paraId="1F06197F" w14:textId="77777777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E4C0EE" w14:textId="55092EC5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A5FBA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vAlign w:val="bottom"/>
          </w:tcPr>
          <w:p w14:paraId="30C72050" w14:textId="77777777" w:rsidR="003F54F4" w:rsidRPr="00785F0F" w:rsidRDefault="003F54F4" w:rsidP="003F54F4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</w:t>
            </w:r>
          </w:p>
        </w:tc>
        <w:tc>
          <w:tcPr>
            <w:tcW w:w="252" w:type="dxa"/>
            <w:vAlign w:val="bottom"/>
          </w:tcPr>
          <w:p w14:paraId="622F6A50" w14:textId="77777777" w:rsidR="003F54F4" w:rsidRPr="00785F0F" w:rsidRDefault="003F54F4" w:rsidP="003F54F4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15AD8E2" w14:textId="674BD7AC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สินทรัพย์ที่</w:t>
            </w:r>
          </w:p>
        </w:tc>
        <w:tc>
          <w:tcPr>
            <w:tcW w:w="270" w:type="dxa"/>
          </w:tcPr>
          <w:p w14:paraId="7C760907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00E6351" w14:textId="2773C244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</w:t>
            </w:r>
          </w:p>
        </w:tc>
      </w:tr>
      <w:tr w:rsidR="003F54F4" w:rsidRPr="00785F0F" w14:paraId="1E4B0D95" w14:textId="77777777" w:rsidTr="00995557">
        <w:trPr>
          <w:trHeight w:hRule="exact" w:val="269"/>
        </w:trPr>
        <w:tc>
          <w:tcPr>
            <w:tcW w:w="1800" w:type="dxa"/>
            <w:shd w:val="clear" w:color="auto" w:fill="auto"/>
            <w:vAlign w:val="bottom"/>
          </w:tcPr>
          <w:p w14:paraId="004F640D" w14:textId="77777777" w:rsidR="003F54F4" w:rsidRPr="00785F0F" w:rsidRDefault="003F54F4" w:rsidP="003F54F4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0BDFC4D" w14:textId="2ECA48D6" w:rsidR="003F54F4" w:rsidRPr="00832A5F" w:rsidRDefault="003F54F4" w:rsidP="003F54F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832A5F">
              <w:rPr>
                <w:sz w:val="24"/>
                <w:szCs w:val="24"/>
                <w:cs/>
                <w:lang w:val="th-TH"/>
              </w:rPr>
              <w:t>ต้น</w:t>
            </w:r>
            <w:r w:rsidRPr="00832A5F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4C495" w14:textId="77777777" w:rsidR="003F54F4" w:rsidRPr="00832A5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776493A" w14:textId="77777777" w:rsidR="003F54F4" w:rsidRPr="00785F0F" w:rsidRDefault="003F54F4" w:rsidP="003F54F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424F7" w14:textId="77777777" w:rsidR="003F54F4" w:rsidRPr="00785F0F" w:rsidRDefault="003F54F4" w:rsidP="003F54F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E6AEAFA" w14:textId="77777777" w:rsidR="003F54F4" w:rsidRPr="00785F0F" w:rsidRDefault="003F54F4" w:rsidP="003F54F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54B17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DE9C20" w14:textId="3DAC18A7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ถือไว้เพื่อขาย</w:t>
            </w:r>
          </w:p>
        </w:tc>
        <w:tc>
          <w:tcPr>
            <w:tcW w:w="236" w:type="dxa"/>
          </w:tcPr>
          <w:p w14:paraId="1C18719C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6" w:type="dxa"/>
            <w:vAlign w:val="bottom"/>
          </w:tcPr>
          <w:p w14:paraId="70CB3C6B" w14:textId="4F5F305E" w:rsidR="003F54F4" w:rsidRPr="00785F0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ปลาย</w:t>
            </w:r>
            <w:r w:rsidRPr="00CF2E13">
              <w:rPr>
                <w:rFonts w:hint="cs"/>
                <w:sz w:val="24"/>
                <w:szCs w:val="24"/>
                <w:cs/>
                <w:lang w:val="th-TH"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9D167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433210" w14:textId="4A9CFE50" w:rsidR="003F54F4" w:rsidRPr="00785F0F" w:rsidRDefault="003F54F4" w:rsidP="003F54F4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ต้น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45AE5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7FB6D2" w14:textId="3ADFF5AC" w:rsidR="003F54F4" w:rsidRPr="00785F0F" w:rsidRDefault="003F54F4" w:rsidP="003F54F4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54F89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90BEB" w14:textId="77777777" w:rsidR="003F54F4" w:rsidRPr="00785F0F" w:rsidRDefault="003F54F4" w:rsidP="003F54F4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B10D9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E97B9AE" w14:textId="783EA4E4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ถือไว้เพื่อขาย</w:t>
            </w:r>
          </w:p>
        </w:tc>
        <w:tc>
          <w:tcPr>
            <w:tcW w:w="270" w:type="dxa"/>
          </w:tcPr>
          <w:p w14:paraId="30C85065" w14:textId="77777777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F22826" w14:textId="57F45FB9" w:rsidR="003F54F4" w:rsidRPr="00785F0F" w:rsidRDefault="003F54F4" w:rsidP="003F54F4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ปลา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ยงวด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B3968" w14:textId="77777777" w:rsidR="003F54F4" w:rsidRPr="00785F0F" w:rsidRDefault="003F54F4" w:rsidP="003F54F4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  <w:vAlign w:val="bottom"/>
          </w:tcPr>
          <w:p w14:paraId="39D63182" w14:textId="77777777" w:rsidR="003F54F4" w:rsidRPr="00785F0F" w:rsidRDefault="003F54F4" w:rsidP="003F54F4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การด้อยค่า</w:t>
            </w:r>
          </w:p>
        </w:tc>
        <w:tc>
          <w:tcPr>
            <w:tcW w:w="252" w:type="dxa"/>
            <w:vAlign w:val="bottom"/>
          </w:tcPr>
          <w:p w14:paraId="69362330" w14:textId="77777777" w:rsidR="003F54F4" w:rsidRPr="00785F0F" w:rsidRDefault="003F54F4" w:rsidP="003F54F4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D7F0E87" w14:textId="69EB78DF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>ถือไว้เผื่อขาย</w:t>
            </w:r>
          </w:p>
        </w:tc>
        <w:tc>
          <w:tcPr>
            <w:tcW w:w="270" w:type="dxa"/>
          </w:tcPr>
          <w:p w14:paraId="19A2DB08" w14:textId="77777777" w:rsidR="003F54F4" w:rsidRPr="00785F0F" w:rsidRDefault="003F54F4" w:rsidP="003F54F4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CF0D5E8" w14:textId="14D76CC0" w:rsidR="003F54F4" w:rsidRPr="00785F0F" w:rsidRDefault="003F54F4" w:rsidP="003F54F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3F54F4" w:rsidRPr="00785F0F" w14:paraId="3C09E657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4054E0F9" w14:textId="77777777" w:rsidR="003F54F4" w:rsidRPr="00785F0F" w:rsidRDefault="003F54F4" w:rsidP="003F54F4">
            <w:pPr>
              <w:rPr>
                <w:sz w:val="24"/>
                <w:szCs w:val="24"/>
                <w:cs/>
              </w:rPr>
            </w:pPr>
          </w:p>
        </w:tc>
        <w:tc>
          <w:tcPr>
            <w:tcW w:w="13842" w:type="dxa"/>
            <w:gridSpan w:val="25"/>
          </w:tcPr>
          <w:p w14:paraId="1347941D" w14:textId="17B98C17" w:rsidR="003F54F4" w:rsidRPr="00832A5F" w:rsidRDefault="003F54F4" w:rsidP="003F54F4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832A5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F54F4" w:rsidRPr="00785F0F" w14:paraId="5E7DE2B0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62D66E39" w14:textId="77777777" w:rsidR="003F54F4" w:rsidRPr="00785F0F" w:rsidRDefault="003F54F4" w:rsidP="003F54F4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574F59A5" w14:textId="4DA70066" w:rsidR="003F54F4" w:rsidRPr="00832A5F" w:rsidRDefault="003F54F4" w:rsidP="003F54F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A2F0016" w14:textId="77777777" w:rsidR="003F54F4" w:rsidRPr="00832A5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18230A1C" w14:textId="77777777" w:rsidR="003F54F4" w:rsidRPr="00785F0F" w:rsidRDefault="003F54F4" w:rsidP="003F54F4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3479DE8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3D817691" w14:textId="77777777" w:rsidR="003F54F4" w:rsidRPr="00785F0F" w:rsidRDefault="003F54F4" w:rsidP="003F54F4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AE75BD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01E79E11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DA7B3D0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14:paraId="15AA10E7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572C56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4C9E7C" w14:textId="77777777" w:rsidR="003F54F4" w:rsidRPr="00785F0F" w:rsidRDefault="003F54F4" w:rsidP="003F54F4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2D68BA36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BC882E" w14:textId="77777777" w:rsidR="003F54F4" w:rsidRPr="00785F0F" w:rsidRDefault="003F54F4" w:rsidP="003F54F4">
            <w:pPr>
              <w:tabs>
                <w:tab w:val="decimal" w:pos="609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CC12008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F6AC26" w14:textId="77777777" w:rsidR="003F54F4" w:rsidRPr="00785F0F" w:rsidRDefault="003F54F4" w:rsidP="003F54F4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36EE18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3D7B337F" w14:textId="77777777" w:rsidR="003F54F4" w:rsidRPr="00785F0F" w:rsidRDefault="003F54F4" w:rsidP="003F54F4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D3B84D6" w14:textId="77777777" w:rsidR="003F54F4" w:rsidRPr="00785F0F" w:rsidRDefault="003F54F4" w:rsidP="003F54F4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58E2B6" w14:textId="12F7F33F" w:rsidR="003F54F4" w:rsidRPr="00785F0F" w:rsidRDefault="003F54F4" w:rsidP="003F54F4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FE51B6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9174AE" w14:textId="77777777" w:rsidR="003F54F4" w:rsidRPr="00785F0F" w:rsidRDefault="003F54F4" w:rsidP="003F54F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29360E94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573A761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F9A03F3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A15AA" w14:textId="659065B0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3F54F4" w:rsidRPr="00785F0F" w14:paraId="37939F3A" w14:textId="77777777" w:rsidTr="00995557">
        <w:trPr>
          <w:trHeight w:hRule="exact" w:val="284"/>
        </w:trPr>
        <w:tc>
          <w:tcPr>
            <w:tcW w:w="1800" w:type="dxa"/>
            <w:shd w:val="clear" w:color="auto" w:fill="auto"/>
            <w:vAlign w:val="bottom"/>
          </w:tcPr>
          <w:p w14:paraId="1E6E622A" w14:textId="77777777" w:rsidR="003F54F4" w:rsidRPr="00785F0F" w:rsidRDefault="003F54F4" w:rsidP="003F54F4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0BB8B223" w14:textId="70A699F6" w:rsidR="003F54F4" w:rsidRPr="00832A5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832A5F">
              <w:rPr>
                <w:rFonts w:hint="cs"/>
                <w:sz w:val="24"/>
                <w:szCs w:val="24"/>
                <w:cs/>
                <w:lang w:val="th-TH"/>
              </w:rPr>
              <w:t>5,702</w:t>
            </w:r>
          </w:p>
        </w:tc>
        <w:tc>
          <w:tcPr>
            <w:tcW w:w="236" w:type="dxa"/>
            <w:shd w:val="clear" w:color="auto" w:fill="auto"/>
          </w:tcPr>
          <w:p w14:paraId="4796AA21" w14:textId="77777777" w:rsidR="003F54F4" w:rsidRPr="00832A5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A097D6A" w14:textId="585714F6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91D4C02" w14:textId="77777777" w:rsidR="003F54F4" w:rsidRPr="00785F0F" w:rsidRDefault="003F54F4" w:rsidP="003F54F4">
            <w:pPr>
              <w:tabs>
                <w:tab w:val="decimal" w:pos="0"/>
                <w:tab w:val="decimal" w:pos="466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3F9D659" w14:textId="40DE06F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A0E435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615F90DB" w14:textId="2E93A457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2A4505F7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14:paraId="3502977E" w14:textId="2C6C4EFD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5,524</w:t>
            </w:r>
          </w:p>
        </w:tc>
        <w:tc>
          <w:tcPr>
            <w:tcW w:w="270" w:type="dxa"/>
            <w:shd w:val="clear" w:color="auto" w:fill="auto"/>
          </w:tcPr>
          <w:p w14:paraId="3F7A908B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08012E" w14:textId="773D50EB" w:rsidR="003F54F4" w:rsidRPr="00785F0F" w:rsidRDefault="003F54F4" w:rsidP="003F54F4">
            <w:pPr>
              <w:tabs>
                <w:tab w:val="decimal" w:pos="365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23600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7E743E" w14:textId="5212E7EB" w:rsidR="003F54F4" w:rsidRPr="00785F0F" w:rsidRDefault="003F54F4" w:rsidP="003F54F4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E4AFD" w14:textId="77777777" w:rsidR="003F54F4" w:rsidRPr="00785F0F" w:rsidRDefault="003F54F4" w:rsidP="003F54F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CF84ED" w14:textId="64226D6F" w:rsidR="003F54F4" w:rsidRPr="00785F0F" w:rsidRDefault="003F54F4" w:rsidP="003F54F4">
            <w:pPr>
              <w:tabs>
                <w:tab w:val="decimal" w:pos="435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B8111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A695B26" w14:textId="5ED39047" w:rsidR="003F54F4" w:rsidRPr="00785F0F" w:rsidRDefault="003F54F4" w:rsidP="003F54F4">
            <w:pPr>
              <w:tabs>
                <w:tab w:val="decimal" w:pos="476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A724B8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769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034484" w14:textId="69CED305" w:rsidR="003F54F4" w:rsidRPr="00785F0F" w:rsidRDefault="003F54F4" w:rsidP="003F54F4">
            <w:pPr>
              <w:tabs>
                <w:tab w:val="decimal" w:pos="429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83F89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5A64D5" w14:textId="6872E4D8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52" w:type="dxa"/>
          </w:tcPr>
          <w:p w14:paraId="03DAEED0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64138C9" w14:textId="32AB053D" w:rsidR="003F54F4" w:rsidRPr="00785F0F" w:rsidRDefault="003F54F4" w:rsidP="00995557">
            <w:pPr>
              <w:tabs>
                <w:tab w:val="decimal" w:pos="466"/>
              </w:tabs>
              <w:snapToGrid w:val="0"/>
              <w:ind w:left="-110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1E6C988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1085438" w14:textId="4CB2F936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5,382</w:t>
            </w:r>
          </w:p>
        </w:tc>
      </w:tr>
      <w:tr w:rsidR="003F54F4" w:rsidRPr="00785F0F" w14:paraId="3A4B25FD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35503516" w14:textId="77777777" w:rsidR="003F54F4" w:rsidRPr="00785F0F" w:rsidRDefault="003F54F4" w:rsidP="003F54F4">
            <w:pPr>
              <w:ind w:left="2" w:right="-186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611165A1" w14:textId="426D684E" w:rsidR="003F54F4" w:rsidRPr="00832A5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832A5F">
              <w:rPr>
                <w:sz w:val="24"/>
                <w:szCs w:val="24"/>
              </w:rPr>
              <w:t>12,787</w:t>
            </w:r>
          </w:p>
        </w:tc>
        <w:tc>
          <w:tcPr>
            <w:tcW w:w="236" w:type="dxa"/>
            <w:shd w:val="clear" w:color="auto" w:fill="auto"/>
          </w:tcPr>
          <w:p w14:paraId="7374CD1E" w14:textId="77777777" w:rsidR="003F54F4" w:rsidRPr="00832A5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2EDECDC" w14:textId="00A251E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236" w:type="dxa"/>
            <w:shd w:val="clear" w:color="auto" w:fill="auto"/>
          </w:tcPr>
          <w:p w14:paraId="5CA4A297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2FE5F8F" w14:textId="52AE9E38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376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A4CF95" w14:textId="77777777" w:rsidR="003F54F4" w:rsidRPr="00785F0F" w:rsidRDefault="003F54F4" w:rsidP="003F54F4">
            <w:pPr>
              <w:tabs>
                <w:tab w:val="decimal" w:pos="0"/>
              </w:tabs>
              <w:ind w:left="-115" w:right="86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4BC70C7" w14:textId="065F3748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0C3F607B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14:paraId="76650E85" w14:textId="72F359C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12,769</w:t>
            </w:r>
          </w:p>
        </w:tc>
        <w:tc>
          <w:tcPr>
            <w:tcW w:w="270" w:type="dxa"/>
            <w:shd w:val="clear" w:color="auto" w:fill="auto"/>
          </w:tcPr>
          <w:p w14:paraId="1DEAFB3B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B4C419" w14:textId="19A19C66" w:rsidR="003F54F4" w:rsidRPr="00785F0F" w:rsidRDefault="003F54F4" w:rsidP="003F54F4">
            <w:pPr>
              <w:tabs>
                <w:tab w:val="decimal" w:pos="365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D3DFBA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3ACAF2" w14:textId="48EAD89A" w:rsidR="003F54F4" w:rsidRPr="00785F0F" w:rsidRDefault="003F54F4" w:rsidP="003F54F4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880BA" w14:textId="77777777" w:rsidR="003F54F4" w:rsidRPr="00785F0F" w:rsidRDefault="003F54F4" w:rsidP="003F54F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3BF3F1A" w14:textId="55D1BD96" w:rsidR="003F54F4" w:rsidRPr="00785F0F" w:rsidRDefault="003F54F4" w:rsidP="003F54F4">
            <w:pPr>
              <w:tabs>
                <w:tab w:val="decimal" w:pos="435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4B8FE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02AF4A18" w14:textId="166523C2" w:rsidR="003F54F4" w:rsidRPr="00785F0F" w:rsidRDefault="003F54F4" w:rsidP="003F54F4">
            <w:pPr>
              <w:tabs>
                <w:tab w:val="decimal" w:pos="476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5CA49F4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left="-769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999529" w14:textId="3325AFE0" w:rsidR="003F54F4" w:rsidRPr="00785F0F" w:rsidRDefault="003F54F4" w:rsidP="003F54F4">
            <w:pPr>
              <w:tabs>
                <w:tab w:val="decimal" w:pos="429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BF1CE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78303F" w14:textId="7ED01211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26DFB482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2E603" w14:textId="02E8A961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7AA2EF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F1CADF9" w14:textId="662CE532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12,769</w:t>
            </w:r>
          </w:p>
        </w:tc>
      </w:tr>
      <w:tr w:rsidR="003F54F4" w:rsidRPr="00785F0F" w14:paraId="578FC35F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6FFD308D" w14:textId="77777777" w:rsidR="003F54F4" w:rsidRPr="00785F0F" w:rsidRDefault="003F54F4" w:rsidP="003F54F4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F3C82AA" w14:textId="7BFEA3AC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D8DE6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8E977BD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A35691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83CC866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E0D515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ind w:left="-115" w:right="86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25B7346" w14:textId="77777777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9622CCE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065DB5BA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1160B5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9B7EC2D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FEC4DD1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72321B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F8EDDB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9BF4D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BCD785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15ADAFCD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C08990B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769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A4EE66" w14:textId="2C83EC2F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5A73E1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21C5AC1" w14:textId="7777777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14D253B1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9EC9C6F" w14:textId="77777777" w:rsidR="003F54F4" w:rsidRPr="00785F0F" w:rsidRDefault="003F54F4" w:rsidP="003F54F4">
            <w:pPr>
              <w:tabs>
                <w:tab w:val="decimal" w:pos="365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4EE84C1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E15BE8" w14:textId="61C95C80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3F54F4" w:rsidRPr="00785F0F" w14:paraId="35058218" w14:textId="77777777" w:rsidTr="00995557">
        <w:trPr>
          <w:trHeight w:hRule="exact" w:val="320"/>
        </w:trPr>
        <w:tc>
          <w:tcPr>
            <w:tcW w:w="1800" w:type="dxa"/>
            <w:shd w:val="clear" w:color="auto" w:fill="auto"/>
            <w:vAlign w:val="bottom"/>
          </w:tcPr>
          <w:p w14:paraId="41470986" w14:textId="77777777" w:rsidR="003F54F4" w:rsidRPr="00785F0F" w:rsidRDefault="003F54F4" w:rsidP="003F54F4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5D4536BD" w14:textId="70E642BD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20,309</w:t>
            </w:r>
          </w:p>
        </w:tc>
        <w:tc>
          <w:tcPr>
            <w:tcW w:w="236" w:type="dxa"/>
            <w:shd w:val="clear" w:color="auto" w:fill="auto"/>
          </w:tcPr>
          <w:p w14:paraId="4351E16D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3741FA99" w14:textId="1A24B781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79379DEA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5B20E25" w14:textId="2F30A9FA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485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D59042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6E0C269D" w14:textId="166219D3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633251F0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14:paraId="1C7E5C9A" w14:textId="2EFDE22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19,971</w:t>
            </w:r>
          </w:p>
        </w:tc>
        <w:tc>
          <w:tcPr>
            <w:tcW w:w="270" w:type="dxa"/>
            <w:shd w:val="clear" w:color="auto" w:fill="auto"/>
          </w:tcPr>
          <w:p w14:paraId="36B32F73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3302EC3" w14:textId="2BC33F0F" w:rsidR="003F54F4" w:rsidRPr="00785F0F" w:rsidRDefault="003F54F4" w:rsidP="003F54F4">
            <w:pPr>
              <w:tabs>
                <w:tab w:val="decimal" w:pos="466"/>
              </w:tabs>
              <w:snapToGrid w:val="0"/>
              <w:ind w:left="-13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8,812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7EBC77" w14:textId="4BBCDE50" w:rsidR="003F54F4" w:rsidRPr="00785F0F" w:rsidRDefault="003F54F4" w:rsidP="003F54F4">
            <w:pPr>
              <w:tabs>
                <w:tab w:val="decimal" w:pos="684"/>
              </w:tabs>
              <w:snapToGrid w:val="0"/>
              <w:ind w:left="-130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B1101F7" w14:textId="5BE5EB6C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356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852750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4205F2" w14:textId="73052B5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68EB059B" w14:textId="77777777" w:rsidR="003F54F4" w:rsidRPr="00785F0F" w:rsidRDefault="003F54F4" w:rsidP="003F54F4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right="22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3B9B8B43" w14:textId="2BC9E2C2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D1C3814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769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B42EC58" w14:textId="515EA62A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8,912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71A80F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493B37" w14:textId="7897770D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52" w:type="dxa"/>
          </w:tcPr>
          <w:p w14:paraId="047178E3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1AB15DE" w14:textId="6AFA0389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717B63E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0375005" w14:textId="3973BF49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10,914</w:t>
            </w:r>
          </w:p>
        </w:tc>
      </w:tr>
      <w:tr w:rsidR="003F54F4" w:rsidRPr="00785F0F" w14:paraId="28E00D5E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2F5CA7FD" w14:textId="77777777" w:rsidR="003F54F4" w:rsidRPr="00785F0F" w:rsidRDefault="003F54F4" w:rsidP="003F54F4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10A56383" w14:textId="4C9B3A34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9,060</w:t>
            </w:r>
          </w:p>
        </w:tc>
        <w:tc>
          <w:tcPr>
            <w:tcW w:w="236" w:type="dxa"/>
            <w:shd w:val="clear" w:color="auto" w:fill="auto"/>
          </w:tcPr>
          <w:p w14:paraId="33E760D2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E7A3606" w14:textId="416A4F00" w:rsidR="003F54F4" w:rsidRPr="00785F0F" w:rsidRDefault="003F54F4" w:rsidP="003F54F4">
            <w:pPr>
              <w:tabs>
                <w:tab w:val="decimal" w:pos="283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7766EF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CB4C81A" w14:textId="69C486B4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6D48C9" w14:textId="77777777" w:rsidR="003F54F4" w:rsidRPr="00785F0F" w:rsidRDefault="003F54F4" w:rsidP="003F54F4">
            <w:pPr>
              <w:tabs>
                <w:tab w:val="decimal" w:pos="0"/>
              </w:tabs>
              <w:ind w:left="-115" w:right="86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218E41D4" w14:textId="3DC3ECA7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698030B0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</w:tcPr>
          <w:p w14:paraId="75D8C57F" w14:textId="27866032" w:rsidR="003F54F4" w:rsidRPr="003E58DD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8,991</w:t>
            </w:r>
          </w:p>
        </w:tc>
        <w:tc>
          <w:tcPr>
            <w:tcW w:w="270" w:type="dxa"/>
            <w:shd w:val="clear" w:color="auto" w:fill="auto"/>
          </w:tcPr>
          <w:p w14:paraId="181D991E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287D0AA" w14:textId="23432D1B" w:rsidR="003F54F4" w:rsidRPr="00785F0F" w:rsidRDefault="003F54F4" w:rsidP="003F54F4">
            <w:pPr>
              <w:tabs>
                <w:tab w:val="decimal" w:pos="466"/>
              </w:tabs>
              <w:snapToGrid w:val="0"/>
              <w:ind w:left="-13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2,502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5CEF82" w14:textId="77777777" w:rsidR="003F54F4" w:rsidRPr="006F57FD" w:rsidRDefault="003F54F4" w:rsidP="003F54F4">
            <w:pPr>
              <w:tabs>
                <w:tab w:val="decimal" w:pos="684"/>
              </w:tabs>
              <w:snapToGrid w:val="0"/>
              <w:ind w:left="-130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5D41B1" w14:textId="48384C8D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ADF9B2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450E5B2" w14:textId="02CB2125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E88DB2C" w14:textId="77777777" w:rsidR="003F54F4" w:rsidRPr="00785F0F" w:rsidRDefault="003F54F4" w:rsidP="003F54F4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2E637FC0" w14:textId="4E4F320B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657DFF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769" w:right="-108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34CE3FA" w14:textId="6BE56B14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2,651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D2C21E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B6DB9A3" w14:textId="4BE6C602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1B7779A9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1CA03" w14:textId="222D359D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C8888A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182FAE5" w14:textId="08F050A8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6,340</w:t>
            </w:r>
          </w:p>
        </w:tc>
      </w:tr>
      <w:tr w:rsidR="003F54F4" w:rsidRPr="00785F0F" w14:paraId="1E9B50B0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366D9163" w14:textId="77777777" w:rsidR="003F54F4" w:rsidRPr="00785F0F" w:rsidRDefault="003F54F4" w:rsidP="003F54F4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246F4C52" w14:textId="7A14CC4E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20,027</w:t>
            </w:r>
          </w:p>
        </w:tc>
        <w:tc>
          <w:tcPr>
            <w:tcW w:w="236" w:type="dxa"/>
            <w:shd w:val="clear" w:color="auto" w:fill="auto"/>
          </w:tcPr>
          <w:p w14:paraId="5CCFB8F5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27F780AC" w14:textId="7E49BDE2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236" w:type="dxa"/>
            <w:shd w:val="clear" w:color="auto" w:fill="auto"/>
          </w:tcPr>
          <w:p w14:paraId="5D100F03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4C1CDFB3" w14:textId="0717F14C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498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BEA84D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</w:tcPr>
          <w:p w14:paraId="4F4B5662" w14:textId="42B67A65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419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183DC139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14:paraId="142A7676" w14:textId="3DC5B97E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19,309</w:t>
            </w:r>
          </w:p>
        </w:tc>
        <w:tc>
          <w:tcPr>
            <w:tcW w:w="270" w:type="dxa"/>
            <w:shd w:val="clear" w:color="auto" w:fill="auto"/>
          </w:tcPr>
          <w:p w14:paraId="3C0F3CAC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9767FB" w14:textId="2261DD51" w:rsidR="003F54F4" w:rsidRPr="00785F0F" w:rsidRDefault="003F54F4" w:rsidP="003F54F4">
            <w:pPr>
              <w:tabs>
                <w:tab w:val="decimal" w:pos="466"/>
              </w:tabs>
              <w:snapToGrid w:val="0"/>
              <w:ind w:left="-13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13,487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CC553" w14:textId="77777777" w:rsidR="003F54F4" w:rsidRPr="00785F0F" w:rsidRDefault="003F54F4" w:rsidP="003F54F4">
            <w:pPr>
              <w:tabs>
                <w:tab w:val="decimal" w:pos="466"/>
                <w:tab w:val="decimal" w:pos="684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3AAE361" w14:textId="02A54829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1,052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E20575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F85835" w14:textId="5D0B70A2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6C5CC916" w14:textId="77777777" w:rsidR="003F54F4" w:rsidRPr="00785F0F" w:rsidRDefault="003F54F4" w:rsidP="003F54F4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4629EB5" w14:textId="151A9107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70" w:type="dxa"/>
          </w:tcPr>
          <w:p w14:paraId="41780EE1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769" w:right="-108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9B370C" w14:textId="3B1950FE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13,936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9B8A1E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0E9B08" w14:textId="0B415BF7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085E5E99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692EE" w14:textId="3B1A6479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967691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75FBB25" w14:textId="0A0563F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5,373</w:t>
            </w:r>
          </w:p>
        </w:tc>
      </w:tr>
      <w:tr w:rsidR="003F54F4" w:rsidRPr="00785F0F" w14:paraId="3B2D4E26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47732609" w14:textId="77777777" w:rsidR="003F54F4" w:rsidRPr="00785F0F" w:rsidRDefault="003F54F4" w:rsidP="003F54F4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278706A8" w14:textId="5D4C789E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02171747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E4B3C4" w14:textId="16802985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14:paraId="42D15027" w14:textId="77777777" w:rsidR="003F54F4" w:rsidRPr="00785F0F" w:rsidRDefault="003F54F4" w:rsidP="003F54F4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FCD2DD" w14:textId="00C639EE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25B4C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E56BEA" w14:textId="73882619" w:rsidR="003F54F4" w:rsidRPr="00785F0F" w:rsidRDefault="003F54F4" w:rsidP="003F54F4">
            <w:pPr>
              <w:tabs>
                <w:tab w:val="decimal" w:pos="300"/>
              </w:tabs>
              <w:snapToGrid w:val="0"/>
              <w:ind w:right="-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269F321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5A13465" w14:textId="02B3B97F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7463E6D2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9B0837" w14:textId="098338E6" w:rsidR="003F54F4" w:rsidRPr="00785F0F" w:rsidRDefault="003F54F4" w:rsidP="003F54F4">
            <w:pPr>
              <w:tabs>
                <w:tab w:val="decimal" w:pos="464"/>
              </w:tabs>
              <w:snapToGrid w:val="0"/>
              <w:ind w:left="-40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5196FE9F" w14:textId="181FA2FF" w:rsidR="003F54F4" w:rsidRPr="00785F0F" w:rsidRDefault="003F54F4" w:rsidP="003F54F4">
            <w:pPr>
              <w:tabs>
                <w:tab w:val="decimal" w:pos="-108"/>
                <w:tab w:val="decimal" w:pos="628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2EF08" w14:textId="768511D1" w:rsidR="003F54F4" w:rsidRPr="00785F0F" w:rsidRDefault="003F54F4" w:rsidP="003F54F4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88D481" w14:textId="77777777" w:rsidR="003F54F4" w:rsidRPr="00785F0F" w:rsidRDefault="003F54F4" w:rsidP="003F54F4">
            <w:pPr>
              <w:tabs>
                <w:tab w:val="decimal" w:pos="0"/>
                <w:tab w:val="decimal" w:pos="434"/>
                <w:tab w:val="decimal" w:pos="612"/>
              </w:tabs>
              <w:snapToGrid w:val="0"/>
              <w:ind w:left="-108" w:right="22"/>
              <w:jc w:val="thaiDistribute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4D4775" w14:textId="2D0FDA3F" w:rsidR="003F54F4" w:rsidRPr="00785F0F" w:rsidRDefault="003F54F4" w:rsidP="003F54F4">
            <w:pPr>
              <w:tabs>
                <w:tab w:val="decimal" w:pos="434"/>
              </w:tabs>
              <w:snapToGrid w:val="0"/>
              <w:ind w:right="-108"/>
              <w:jc w:val="thaiDistribute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313E" w14:textId="77777777" w:rsidR="003F54F4" w:rsidRPr="00785F0F" w:rsidRDefault="003F54F4" w:rsidP="003F54F4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CA71E0" w14:textId="1B598A76" w:rsidR="003F54F4" w:rsidRPr="00785F0F" w:rsidRDefault="003F54F4" w:rsidP="003F54F4">
            <w:pPr>
              <w:tabs>
                <w:tab w:val="decimal" w:pos="296"/>
              </w:tabs>
              <w:snapToGrid w:val="0"/>
              <w:ind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7D26D1" w14:textId="77777777" w:rsidR="003F54F4" w:rsidRPr="00785F0F" w:rsidRDefault="003F54F4" w:rsidP="003F54F4">
            <w:pPr>
              <w:tabs>
                <w:tab w:val="decimal" w:pos="684"/>
              </w:tabs>
              <w:snapToGrid w:val="0"/>
              <w:ind w:left="-769" w:right="-108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5CD3EA" w14:textId="67381E46" w:rsidR="003F54F4" w:rsidRPr="00785F0F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623AA148" w14:textId="77777777" w:rsidR="003F54F4" w:rsidRPr="00785F0F" w:rsidRDefault="003F54F4" w:rsidP="003F54F4">
            <w:pPr>
              <w:tabs>
                <w:tab w:val="decimal" w:pos="0"/>
                <w:tab w:val="decimal" w:pos="612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vAlign w:val="bottom"/>
          </w:tcPr>
          <w:p w14:paraId="7E4A28EF" w14:textId="29D3AE84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7E115A99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7D56AC29" w14:textId="1F02EB7C" w:rsidR="003F54F4" w:rsidRPr="00785F0F" w:rsidRDefault="003F54F4" w:rsidP="003F54F4">
            <w:pPr>
              <w:tabs>
                <w:tab w:val="decimal" w:pos="24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CE2ECF1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ACD907F" w14:textId="4190A1B5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</w:t>
            </w:r>
          </w:p>
        </w:tc>
      </w:tr>
      <w:tr w:rsidR="003F54F4" w:rsidRPr="00785F0F" w14:paraId="757B8FCD" w14:textId="77777777" w:rsidTr="00995557">
        <w:trPr>
          <w:trHeight w:hRule="exact" w:val="280"/>
        </w:trPr>
        <w:tc>
          <w:tcPr>
            <w:tcW w:w="1800" w:type="dxa"/>
            <w:shd w:val="clear" w:color="auto" w:fill="auto"/>
            <w:vAlign w:val="bottom"/>
          </w:tcPr>
          <w:p w14:paraId="541BE4F1" w14:textId="77777777" w:rsidR="003F54F4" w:rsidRPr="00785F0F" w:rsidRDefault="003F54F4" w:rsidP="003F54F4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D2AC2EC" w14:textId="64148B99" w:rsidR="003F54F4" w:rsidRPr="00785F0F" w:rsidRDefault="003F54F4" w:rsidP="003F54F4">
            <w:pPr>
              <w:tabs>
                <w:tab w:val="decimal" w:pos="684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68,328</w:t>
            </w:r>
          </w:p>
        </w:tc>
        <w:tc>
          <w:tcPr>
            <w:tcW w:w="236" w:type="dxa"/>
            <w:shd w:val="clear" w:color="auto" w:fill="auto"/>
          </w:tcPr>
          <w:p w14:paraId="7C84BB9C" w14:textId="77777777" w:rsidR="003F54F4" w:rsidRPr="00785F0F" w:rsidRDefault="003F54F4" w:rsidP="003F54F4">
            <w:pPr>
              <w:tabs>
                <w:tab w:val="decimal" w:pos="0"/>
              </w:tabs>
              <w:snapToGrid w:val="0"/>
              <w:ind w:left="-108" w:right="6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1E54C0" w14:textId="7A3B1CBE" w:rsidR="003F54F4" w:rsidRPr="00785F0F" w:rsidRDefault="003F54F4" w:rsidP="003F54F4">
            <w:pPr>
              <w:tabs>
                <w:tab w:val="decimal" w:pos="479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923</w:t>
            </w:r>
          </w:p>
        </w:tc>
        <w:tc>
          <w:tcPr>
            <w:tcW w:w="236" w:type="dxa"/>
            <w:shd w:val="clear" w:color="auto" w:fill="auto"/>
          </w:tcPr>
          <w:p w14:paraId="25A5EDA5" w14:textId="77777777" w:rsidR="003F54F4" w:rsidRPr="00785F0F" w:rsidRDefault="003F54F4" w:rsidP="003F54F4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9A86A4" w14:textId="48F08D65" w:rsidR="003F54F4" w:rsidRPr="009A01B5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9A01B5">
              <w:rPr>
                <w:b/>
                <w:bCs/>
                <w:sz w:val="24"/>
                <w:szCs w:val="24"/>
                <w:cs/>
              </w:rPr>
              <w:t>(</w:t>
            </w:r>
            <w:r w:rsidRPr="009A01B5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800</w:t>
            </w:r>
            <w:r w:rsidRPr="009A01B5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2C2827" w14:textId="77777777" w:rsidR="003F54F4" w:rsidRPr="00785F0F" w:rsidRDefault="003F54F4" w:rsidP="003F54F4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0D5390" w14:textId="5DC7839C" w:rsidR="003F54F4" w:rsidRPr="00785F0F" w:rsidRDefault="003F54F4" w:rsidP="003F54F4">
            <w:pPr>
              <w:tabs>
                <w:tab w:val="decimal" w:pos="585"/>
              </w:tabs>
              <w:snapToGrid w:val="0"/>
              <w:ind w:right="-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434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774B644C" w14:textId="77777777" w:rsidR="003F54F4" w:rsidRPr="00785F0F" w:rsidRDefault="003F54F4" w:rsidP="003F54F4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2539F2A" w14:textId="000D7500" w:rsidR="003F54F4" w:rsidRPr="005A0D90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5A0D90">
              <w:rPr>
                <w:b/>
                <w:bCs/>
                <w:sz w:val="24"/>
                <w:szCs w:val="24"/>
              </w:rPr>
              <w:t>67,01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0DCE51" w14:textId="77777777" w:rsidR="003F54F4" w:rsidRPr="00785F0F" w:rsidRDefault="003F54F4" w:rsidP="003F54F4">
            <w:pPr>
              <w:tabs>
                <w:tab w:val="decimal" w:pos="684"/>
              </w:tabs>
              <w:ind w:right="-108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5B1053F" w14:textId="5197B69C" w:rsidR="003F54F4" w:rsidRPr="00F97C63" w:rsidRDefault="003F54F4" w:rsidP="003F54F4">
            <w:pPr>
              <w:tabs>
                <w:tab w:val="decimal" w:pos="466"/>
              </w:tabs>
              <w:snapToGrid w:val="0"/>
              <w:ind w:left="-130" w:right="-108"/>
              <w:rPr>
                <w:b/>
                <w:bCs/>
                <w:sz w:val="24"/>
                <w:szCs w:val="24"/>
              </w:rPr>
            </w:pPr>
            <w:r w:rsidRPr="00F97C63">
              <w:rPr>
                <w:b/>
                <w:bCs/>
                <w:sz w:val="24"/>
                <w:szCs w:val="24"/>
                <w:cs/>
              </w:rPr>
              <w:t>(</w:t>
            </w:r>
            <w:r w:rsidRPr="00F97C63">
              <w:rPr>
                <w:b/>
                <w:bCs/>
                <w:sz w:val="24"/>
                <w:szCs w:val="24"/>
              </w:rPr>
              <w:t>24,809</w:t>
            </w:r>
            <w:r w:rsidRPr="00F97C63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22F344" w14:textId="77777777" w:rsidR="003F54F4" w:rsidRPr="00F97C63" w:rsidRDefault="003F54F4" w:rsidP="003F54F4">
            <w:pPr>
              <w:tabs>
                <w:tab w:val="decimal" w:pos="684"/>
              </w:tabs>
              <w:ind w:left="-130" w:right="-108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DB4614" w14:textId="0D86DE7C" w:rsidR="003F54F4" w:rsidRPr="0070082A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0082A">
              <w:rPr>
                <w:b/>
                <w:bCs/>
                <w:sz w:val="24"/>
                <w:szCs w:val="24"/>
                <w:cs/>
              </w:rPr>
              <w:t>(</w:t>
            </w:r>
            <w:r w:rsidRPr="0070082A">
              <w:rPr>
                <w:b/>
                <w:bCs/>
                <w:sz w:val="24"/>
                <w:szCs w:val="24"/>
              </w:rPr>
              <w:t>1,57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7008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1C46F5" w14:textId="77777777" w:rsidR="003F54F4" w:rsidRPr="00785F0F" w:rsidRDefault="003F54F4" w:rsidP="003F54F4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DAE8BE" w14:textId="4790FC74" w:rsidR="003F54F4" w:rsidRPr="0070082A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0082A">
              <w:rPr>
                <w:b/>
                <w:bCs/>
                <w:sz w:val="24"/>
                <w:szCs w:val="24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591F7C4A" w14:textId="77777777" w:rsidR="003F54F4" w:rsidRPr="0070082A" w:rsidRDefault="003F54F4" w:rsidP="003F54F4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A3971A" w14:textId="3322D26B" w:rsidR="003F54F4" w:rsidRPr="0070082A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0082A">
              <w:rPr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270" w:type="dxa"/>
          </w:tcPr>
          <w:p w14:paraId="09CBE72C" w14:textId="77777777" w:rsidR="003F54F4" w:rsidRPr="0070082A" w:rsidRDefault="003F54F4" w:rsidP="003F54F4">
            <w:pPr>
              <w:tabs>
                <w:tab w:val="decimal" w:pos="684"/>
              </w:tabs>
              <w:snapToGrid w:val="0"/>
              <w:ind w:left="-769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F016B9" w14:textId="6DAD7434" w:rsidR="003F54F4" w:rsidRPr="0070082A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0082A"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25,507</w:t>
            </w:r>
            <w:r w:rsidRPr="007008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A48A01" w14:textId="77777777" w:rsidR="003F54F4" w:rsidRPr="0070082A" w:rsidRDefault="003F54F4" w:rsidP="003F54F4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34F1731" w14:textId="47F5434F" w:rsidR="003F54F4" w:rsidRPr="00C775B8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C775B8">
              <w:rPr>
                <w:b/>
                <w:bCs/>
                <w:sz w:val="24"/>
                <w:szCs w:val="24"/>
                <w:cs/>
              </w:rPr>
              <w:t>(</w:t>
            </w:r>
            <w:r w:rsidRPr="00C775B8">
              <w:rPr>
                <w:b/>
                <w:bCs/>
                <w:sz w:val="24"/>
                <w:szCs w:val="24"/>
              </w:rPr>
              <w:t>288</w:t>
            </w:r>
            <w:r w:rsidRPr="00C775B8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52" w:type="dxa"/>
          </w:tcPr>
          <w:p w14:paraId="0C396994" w14:textId="77777777" w:rsidR="003F54F4" w:rsidRPr="00C775B8" w:rsidRDefault="003F54F4" w:rsidP="003F54F4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F223524" w14:textId="416EBFD9" w:rsidR="003F54F4" w:rsidRPr="00C775B8" w:rsidRDefault="003F54F4" w:rsidP="003F54F4">
            <w:pPr>
              <w:tabs>
                <w:tab w:val="decimal" w:pos="466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C775B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6BB25C1" w14:textId="77777777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1193FDC8" w14:textId="0F4E183E" w:rsidR="003F54F4" w:rsidRPr="00785F0F" w:rsidRDefault="003F54F4" w:rsidP="003F54F4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41,223</w:t>
            </w:r>
          </w:p>
        </w:tc>
      </w:tr>
    </w:tbl>
    <w:p w14:paraId="2B3E6639" w14:textId="4E9BCEA0" w:rsidR="00A72CF0" w:rsidRPr="00785F0F" w:rsidRDefault="00A72CF0" w:rsidP="00A72CF0">
      <w:pPr>
        <w:ind w:left="547" w:right="950"/>
        <w:rPr>
          <w:sz w:val="18"/>
          <w:szCs w:val="18"/>
        </w:rPr>
      </w:pPr>
    </w:p>
    <w:p w14:paraId="13E46ECD" w14:textId="77777777" w:rsidR="00A72CF0" w:rsidRPr="00785F0F" w:rsidRDefault="00A72CF0" w:rsidP="00962FA9">
      <w:pPr>
        <w:spacing w:line="380" w:lineRule="exact"/>
        <w:ind w:left="-306" w:right="141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785F0F">
        <w:rPr>
          <w:sz w:val="20"/>
          <w:szCs w:val="20"/>
        </w:rPr>
        <w:t>2558</w:t>
      </w:r>
    </w:p>
    <w:p w14:paraId="3D7B7CFF" w14:textId="65677FB9" w:rsidR="00A72CF0" w:rsidRPr="000C3D40" w:rsidRDefault="00A72CF0" w:rsidP="00A72CF0">
      <w:pPr>
        <w:ind w:left="547" w:right="950"/>
        <w:rPr>
          <w:sz w:val="30"/>
          <w:szCs w:val="30"/>
        </w:rPr>
      </w:pPr>
    </w:p>
    <w:p w14:paraId="3402168C" w14:textId="441F5078" w:rsidR="00273E60" w:rsidRPr="00785F0F" w:rsidRDefault="002B575D" w:rsidP="00E44761">
      <w:pPr>
        <w:spacing w:line="380" w:lineRule="exact"/>
        <w:ind w:left="547" w:right="321"/>
      </w:pPr>
      <w:r w:rsidRPr="00785F0F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366FA5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BC1D8C">
        <w:rPr>
          <w:rFonts w:hint="cs"/>
          <w:sz w:val="30"/>
          <w:szCs w:val="30"/>
          <w:cs/>
        </w:rPr>
        <w:t>30 มิถุนายน 2562</w:t>
      </w:r>
      <w:r w:rsidR="00614F82">
        <w:rPr>
          <w:rFonts w:hint="cs"/>
          <w:sz w:val="30"/>
          <w:szCs w:val="30"/>
          <w:cs/>
        </w:rPr>
        <w:t xml:space="preserve"> และ</w:t>
      </w:r>
      <w:r w:rsidR="00614F82">
        <w:rPr>
          <w:sz w:val="30"/>
          <w:szCs w:val="30"/>
        </w:rPr>
        <w:t xml:space="preserve"> 2561</w:t>
      </w:r>
      <w:r w:rsidR="00BC1D8C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เป็นจำนวน </w:t>
      </w:r>
      <w:r w:rsidR="0070082A">
        <w:rPr>
          <w:sz w:val="30"/>
          <w:szCs w:val="30"/>
        </w:rPr>
        <w:t>1,57</w:t>
      </w:r>
      <w:r w:rsidR="00DE1661">
        <w:rPr>
          <w:sz w:val="30"/>
          <w:szCs w:val="30"/>
        </w:rPr>
        <w:t>6</w:t>
      </w:r>
      <w:r w:rsidR="00D44022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และ </w:t>
      </w:r>
      <w:r w:rsidR="00366FA5">
        <w:rPr>
          <w:sz w:val="30"/>
          <w:szCs w:val="30"/>
        </w:rPr>
        <w:t>1,474</w:t>
      </w:r>
      <w:r w:rsidRPr="00785F0F">
        <w:rPr>
          <w:sz w:val="30"/>
          <w:szCs w:val="30"/>
          <w:cs/>
        </w:rPr>
        <w:t xml:space="preserve"> ล้านบาท ตามลำดับ</w:t>
      </w:r>
      <w:r w:rsidR="00273E60" w:rsidRPr="00785F0F">
        <w:rPr>
          <w:szCs w:val="36"/>
          <w:cs/>
        </w:rPr>
        <w:br w:type="page"/>
      </w:r>
    </w:p>
    <w:tbl>
      <w:tblPr>
        <w:tblW w:w="14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02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46F36" w:rsidRPr="00785F0F" w14:paraId="34DEE169" w14:textId="77777777" w:rsidTr="00483809">
        <w:trPr>
          <w:trHeight w:hRule="exact" w:val="281"/>
        </w:trPr>
        <w:tc>
          <w:tcPr>
            <w:tcW w:w="2302" w:type="dxa"/>
            <w:shd w:val="clear" w:color="auto" w:fill="auto"/>
            <w:vAlign w:val="bottom"/>
          </w:tcPr>
          <w:p w14:paraId="1AE43737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14:paraId="40270B07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46F36" w:rsidRPr="00785F0F" w14:paraId="7AB5ABC4" w14:textId="77777777" w:rsidTr="00483809">
        <w:trPr>
          <w:trHeight w:hRule="exact" w:val="272"/>
        </w:trPr>
        <w:tc>
          <w:tcPr>
            <w:tcW w:w="2302" w:type="dxa"/>
            <w:shd w:val="clear" w:color="auto" w:fill="auto"/>
            <w:vAlign w:val="bottom"/>
          </w:tcPr>
          <w:p w14:paraId="657A5920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14:paraId="21BA149E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46F36" w:rsidRPr="00785F0F" w14:paraId="0971ABA3" w14:textId="77777777" w:rsidTr="00483809">
        <w:trPr>
          <w:trHeight w:hRule="exact" w:val="263"/>
        </w:trPr>
        <w:tc>
          <w:tcPr>
            <w:tcW w:w="2302" w:type="dxa"/>
            <w:shd w:val="clear" w:color="auto" w:fill="auto"/>
            <w:vAlign w:val="bottom"/>
          </w:tcPr>
          <w:p w14:paraId="268B6B27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4D9A6ED7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B065F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2E50434E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2C42D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E9CDF12" w14:textId="77777777" w:rsidR="00A46F36" w:rsidRPr="00785F0F" w:rsidRDefault="00A46F36" w:rsidP="00F44F63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3267E85" w14:textId="77777777" w:rsidR="00A46F36" w:rsidRPr="00785F0F" w:rsidRDefault="00A46F36" w:rsidP="00F44F63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06D08B03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46F36" w:rsidRPr="00785F0F" w14:paraId="77165F40" w14:textId="77777777" w:rsidTr="00483809">
        <w:trPr>
          <w:trHeight w:hRule="exact" w:val="263"/>
        </w:trPr>
        <w:tc>
          <w:tcPr>
            <w:tcW w:w="2302" w:type="dxa"/>
            <w:shd w:val="clear" w:color="auto" w:fill="auto"/>
            <w:vAlign w:val="bottom"/>
          </w:tcPr>
          <w:p w14:paraId="68D252DF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C219DD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671FDC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3DF5F7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1E3AA" w14:textId="77777777" w:rsidR="00A46F36" w:rsidRPr="00785F0F" w:rsidRDefault="00A46F36" w:rsidP="00F44F6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57CFEA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03812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3F251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73D6EF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094991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82919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D93B9" w14:textId="77777777" w:rsidR="00A46F36" w:rsidRPr="00785F0F" w:rsidRDefault="00A46F36" w:rsidP="00F44F63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912C6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A2055B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B43C38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76E0C0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98E644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5C6813E" w14:textId="77777777" w:rsidR="00A46F36" w:rsidRPr="00785F0F" w:rsidRDefault="00A46F36" w:rsidP="00F44F63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4B58E663" w14:textId="77777777" w:rsidR="00A46F36" w:rsidRPr="00785F0F" w:rsidRDefault="00A46F36" w:rsidP="00F44F63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C8B4D04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46F36" w:rsidRPr="00785F0F" w14:paraId="34FEB041" w14:textId="77777777" w:rsidTr="00483809">
        <w:trPr>
          <w:trHeight w:hRule="exact" w:val="272"/>
        </w:trPr>
        <w:tc>
          <w:tcPr>
            <w:tcW w:w="2302" w:type="dxa"/>
            <w:shd w:val="clear" w:color="auto" w:fill="auto"/>
            <w:vAlign w:val="bottom"/>
          </w:tcPr>
          <w:p w14:paraId="3051216C" w14:textId="77777777" w:rsidR="00A46F36" w:rsidRPr="00785F0F" w:rsidRDefault="00A46F36" w:rsidP="00F44F63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7BF9C9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2A6DC9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C282BA" w14:textId="77777777" w:rsidR="00A46F36" w:rsidRPr="00785F0F" w:rsidRDefault="00A46F36" w:rsidP="00F44F63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DD0B9" w14:textId="77777777" w:rsidR="00A46F36" w:rsidRPr="00785F0F" w:rsidRDefault="00A46F36" w:rsidP="00F44F6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DCF0B1" w14:textId="77777777" w:rsidR="00A46F36" w:rsidRPr="00785F0F" w:rsidRDefault="00A46F36" w:rsidP="00F44F63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AABF1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2F6C5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ยอดปลาย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1C293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426788" w14:textId="77777777" w:rsidR="00A46F36" w:rsidRPr="00785F0F" w:rsidRDefault="00A46F36" w:rsidP="00F44F63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A95FD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A8CC9F" w14:textId="77777777" w:rsidR="00A46F36" w:rsidRPr="00785F0F" w:rsidRDefault="00A46F36" w:rsidP="00F44F63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ED511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0B6D6" w14:textId="77777777" w:rsidR="00A46F36" w:rsidRPr="00785F0F" w:rsidRDefault="00A46F36" w:rsidP="00F44F63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2D210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F16AA2" w14:textId="77777777" w:rsidR="00A46F36" w:rsidRPr="00785F0F" w:rsidRDefault="00A46F36" w:rsidP="00F44F63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sz w:val="24"/>
                <w:szCs w:val="24"/>
                <w:cs/>
                <w:lang w:val="th-TH"/>
              </w:rPr>
              <w:t>ปลาย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49E61" w14:textId="77777777" w:rsidR="00A46F36" w:rsidRPr="00785F0F" w:rsidRDefault="00A46F36" w:rsidP="00F44F63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E8CE95E" w14:textId="77777777" w:rsidR="00A46F36" w:rsidRPr="00785F0F" w:rsidRDefault="00A46F36" w:rsidP="00F44F63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2EE1BE33" w14:textId="77777777" w:rsidR="00A46F36" w:rsidRPr="00785F0F" w:rsidRDefault="00A46F36" w:rsidP="00F44F63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4A7888" w14:textId="77777777" w:rsidR="00A46F36" w:rsidRPr="00785F0F" w:rsidRDefault="00A46F36" w:rsidP="00F44F63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46F36" w:rsidRPr="00785F0F" w14:paraId="00E74525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29BC85F5" w14:textId="77777777" w:rsidR="00A46F36" w:rsidRPr="00785F0F" w:rsidRDefault="00A46F36" w:rsidP="00F44F63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14:paraId="406BC166" w14:textId="77777777" w:rsidR="00A46F36" w:rsidRPr="00785F0F" w:rsidRDefault="00A46F36" w:rsidP="00F44F63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46F36" w:rsidRPr="00785F0F" w14:paraId="7EB7DBE8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43543CD0" w14:textId="77777777" w:rsidR="00A46F36" w:rsidRPr="00785F0F" w:rsidRDefault="00A46F36" w:rsidP="00F44F63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14:paraId="11ADBD06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1395CB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0A74BB3" w14:textId="77777777" w:rsidR="00A46F36" w:rsidRPr="00785F0F" w:rsidRDefault="00A46F36" w:rsidP="00F44F63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0FDCB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93CF71" w14:textId="77777777" w:rsidR="00A46F36" w:rsidRPr="00785F0F" w:rsidRDefault="00A46F36" w:rsidP="00F44F63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8A1643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D84FE0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13204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C9F877" w14:textId="77777777" w:rsidR="00A46F36" w:rsidRPr="00785F0F" w:rsidRDefault="00A46F36" w:rsidP="00F44F63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794DE1BE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A212C" w14:textId="77777777" w:rsidR="00A46F36" w:rsidRPr="00785F0F" w:rsidRDefault="00A46F36" w:rsidP="00F44F63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37653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376E0" w14:textId="77777777" w:rsidR="00A46F36" w:rsidRPr="00785F0F" w:rsidRDefault="00A46F36" w:rsidP="00F44F63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64658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823D7" w14:textId="77777777" w:rsidR="00A46F36" w:rsidRPr="00785F0F" w:rsidRDefault="00A46F36" w:rsidP="00F44F63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A3DE9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9F7837" w14:textId="77777777" w:rsidR="00A46F36" w:rsidRPr="00785F0F" w:rsidRDefault="00A46F36" w:rsidP="00F44F6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5D38749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F9C2EC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46F36" w:rsidRPr="00785F0F" w14:paraId="05BDDB34" w14:textId="77777777" w:rsidTr="00483809">
        <w:trPr>
          <w:trHeight w:hRule="exact" w:val="288"/>
        </w:trPr>
        <w:tc>
          <w:tcPr>
            <w:tcW w:w="2302" w:type="dxa"/>
            <w:shd w:val="clear" w:color="auto" w:fill="auto"/>
            <w:vAlign w:val="bottom"/>
          </w:tcPr>
          <w:p w14:paraId="6E7C3D01" w14:textId="77777777" w:rsidR="00A46F36" w:rsidRPr="00785F0F" w:rsidRDefault="00A46F36" w:rsidP="00F44F63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2F3D349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5,844</w:t>
            </w:r>
          </w:p>
        </w:tc>
        <w:tc>
          <w:tcPr>
            <w:tcW w:w="236" w:type="dxa"/>
            <w:shd w:val="clear" w:color="auto" w:fill="auto"/>
          </w:tcPr>
          <w:p w14:paraId="5A176DF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E309F4" w14:textId="77777777" w:rsidR="00A46F36" w:rsidRPr="00785F0F" w:rsidRDefault="00A46F36" w:rsidP="003D4BFD">
            <w:pPr>
              <w:tabs>
                <w:tab w:val="decimal" w:pos="6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01B253" w14:textId="77777777" w:rsidR="00A46F36" w:rsidRPr="00785F0F" w:rsidRDefault="00A46F36" w:rsidP="00F44F63">
            <w:pPr>
              <w:tabs>
                <w:tab w:val="decimal" w:pos="0"/>
                <w:tab w:val="decimal" w:pos="466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230E7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EDDB4B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02A8B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5,702</w:t>
            </w:r>
          </w:p>
        </w:tc>
        <w:tc>
          <w:tcPr>
            <w:tcW w:w="270" w:type="dxa"/>
            <w:shd w:val="clear" w:color="auto" w:fill="auto"/>
          </w:tcPr>
          <w:p w14:paraId="140F0724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91AC53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8CA121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0E3293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70519" w14:textId="77777777" w:rsidR="00A46F36" w:rsidRPr="00785F0F" w:rsidRDefault="00A46F36" w:rsidP="00F44F63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4B65CE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D3B85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31332E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85720F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757726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468D481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04AD41B1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5,556</w:t>
            </w:r>
          </w:p>
        </w:tc>
      </w:tr>
      <w:tr w:rsidR="00A46F36" w:rsidRPr="00785F0F" w14:paraId="3A0E2708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5F8EFA55" w14:textId="77777777" w:rsidR="00A46F36" w:rsidRPr="00785F0F" w:rsidRDefault="00A46F36" w:rsidP="00F44F63">
            <w:pPr>
              <w:ind w:left="2" w:right="-186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0B2681A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13,387</w:t>
            </w:r>
          </w:p>
        </w:tc>
        <w:tc>
          <w:tcPr>
            <w:tcW w:w="236" w:type="dxa"/>
            <w:shd w:val="clear" w:color="auto" w:fill="auto"/>
          </w:tcPr>
          <w:p w14:paraId="5F496173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2C5AF0" w14:textId="77777777" w:rsidR="00A46F36" w:rsidRPr="00785F0F" w:rsidRDefault="00A46F36" w:rsidP="003D4BFD">
            <w:pPr>
              <w:tabs>
                <w:tab w:val="decimal" w:pos="6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A95AB7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9FACC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E70F31" w14:textId="77777777" w:rsidR="00A46F36" w:rsidRPr="00785F0F" w:rsidRDefault="00A46F36" w:rsidP="00F44F63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3EB5A7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12,787</w:t>
            </w:r>
          </w:p>
        </w:tc>
        <w:tc>
          <w:tcPr>
            <w:tcW w:w="270" w:type="dxa"/>
            <w:shd w:val="clear" w:color="auto" w:fill="auto"/>
          </w:tcPr>
          <w:p w14:paraId="15CB876F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1776E8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963FE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BDEC94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9B36B" w14:textId="77777777" w:rsidR="00A46F36" w:rsidRPr="00785F0F" w:rsidRDefault="00A46F36" w:rsidP="00F44F63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D4FEE9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443856" w14:textId="77777777" w:rsidR="00A46F36" w:rsidRPr="00785F0F" w:rsidRDefault="00A46F36" w:rsidP="00F44F63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3239A6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DA5944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9F55E0" w14:textId="77777777" w:rsidR="00A46F36" w:rsidRPr="00785F0F" w:rsidRDefault="00A46F36" w:rsidP="003D4BFD">
            <w:pPr>
              <w:tabs>
                <w:tab w:val="decimal" w:pos="760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FAE59DA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EB9D43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12,787</w:t>
            </w:r>
          </w:p>
        </w:tc>
      </w:tr>
      <w:tr w:rsidR="00A46F36" w:rsidRPr="00785F0F" w14:paraId="60E52902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4BFC1F78" w14:textId="77777777" w:rsidR="00A46F36" w:rsidRPr="00785F0F" w:rsidRDefault="00A46F36" w:rsidP="00F44F63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5015F6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675043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7F08A3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F7B1713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12725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B77800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8395BA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13F8D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3DCB4F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AD7DEE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C4B9F9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1F6D3D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AE773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20E382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BA3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2958A2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39E13F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82EFAD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3185C2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46F36" w:rsidRPr="00785F0F" w14:paraId="0EDE5B39" w14:textId="77777777" w:rsidTr="00483809">
        <w:trPr>
          <w:trHeight w:hRule="exact" w:val="324"/>
        </w:trPr>
        <w:tc>
          <w:tcPr>
            <w:tcW w:w="2302" w:type="dxa"/>
            <w:shd w:val="clear" w:color="auto" w:fill="auto"/>
            <w:vAlign w:val="bottom"/>
          </w:tcPr>
          <w:p w14:paraId="52632125" w14:textId="77777777" w:rsidR="00A46F36" w:rsidRPr="00785F0F" w:rsidRDefault="00A46F36" w:rsidP="00F44F63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14:paraId="3FFB661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19,543</w:t>
            </w:r>
          </w:p>
        </w:tc>
        <w:tc>
          <w:tcPr>
            <w:tcW w:w="236" w:type="dxa"/>
            <w:shd w:val="clear" w:color="auto" w:fill="auto"/>
          </w:tcPr>
          <w:p w14:paraId="2A88CF3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D82F7D4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1,788</w:t>
            </w:r>
          </w:p>
        </w:tc>
        <w:tc>
          <w:tcPr>
            <w:tcW w:w="270" w:type="dxa"/>
            <w:shd w:val="clear" w:color="auto" w:fill="auto"/>
          </w:tcPr>
          <w:p w14:paraId="046A615A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256B4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1,022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9225E4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C4692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20,309</w:t>
            </w:r>
          </w:p>
        </w:tc>
        <w:tc>
          <w:tcPr>
            <w:tcW w:w="270" w:type="dxa"/>
            <w:shd w:val="clear" w:color="auto" w:fill="auto"/>
          </w:tcPr>
          <w:p w14:paraId="4D02F6C7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C20291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9,018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E9391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43FD49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633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C59C9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9D4A3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2633E8EF" w14:textId="77777777" w:rsidR="00A46F36" w:rsidRPr="00785F0F" w:rsidRDefault="00A46F36" w:rsidP="00F44F6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7BD5F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8,812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CC46F7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CB2A3A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91FCB43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3C59B29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11,347</w:t>
            </w:r>
          </w:p>
        </w:tc>
      </w:tr>
      <w:tr w:rsidR="00A46F36" w:rsidRPr="00785F0F" w14:paraId="5E59840E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035E5FB2" w14:textId="77777777" w:rsidR="00A46F36" w:rsidRPr="00785F0F" w:rsidRDefault="00A46F36" w:rsidP="00F44F63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5689D5CD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9,220</w:t>
            </w:r>
          </w:p>
        </w:tc>
        <w:tc>
          <w:tcPr>
            <w:tcW w:w="236" w:type="dxa"/>
            <w:shd w:val="clear" w:color="auto" w:fill="auto"/>
          </w:tcPr>
          <w:p w14:paraId="00DC04C6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AFD79B" w14:textId="77777777" w:rsidR="00A46F36" w:rsidRPr="00785F0F" w:rsidRDefault="00A46F36" w:rsidP="003D4BFD">
            <w:pPr>
              <w:tabs>
                <w:tab w:val="decimal" w:pos="6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EF0736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F486E8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E8642B" w14:textId="77777777" w:rsidR="00A46F36" w:rsidRPr="00785F0F" w:rsidRDefault="00A46F36" w:rsidP="00F44F63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57C96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9,060</w:t>
            </w:r>
          </w:p>
        </w:tc>
        <w:tc>
          <w:tcPr>
            <w:tcW w:w="270" w:type="dxa"/>
            <w:shd w:val="clear" w:color="auto" w:fill="auto"/>
          </w:tcPr>
          <w:p w14:paraId="16D6FB32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6F612A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2,200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EF645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E966E1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1C7039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0A142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6DB4B12D" w14:textId="77777777" w:rsidR="00A46F36" w:rsidRPr="00785F0F" w:rsidRDefault="00A46F36" w:rsidP="00F44F63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FDF95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2,502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37151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2F3427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6F07C3C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2DAC8E3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6,541</w:t>
            </w:r>
          </w:p>
        </w:tc>
      </w:tr>
      <w:tr w:rsidR="00A46F36" w:rsidRPr="00785F0F" w14:paraId="7AD1AA70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2B2BF3E4" w14:textId="77777777" w:rsidR="00A46F36" w:rsidRPr="00785F0F" w:rsidRDefault="00A46F36" w:rsidP="00F44F6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14:paraId="50382D6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23,417</w:t>
            </w:r>
          </w:p>
        </w:tc>
        <w:tc>
          <w:tcPr>
            <w:tcW w:w="236" w:type="dxa"/>
            <w:shd w:val="clear" w:color="auto" w:fill="auto"/>
          </w:tcPr>
          <w:p w14:paraId="1632650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65B194F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2,395</w:t>
            </w:r>
          </w:p>
        </w:tc>
        <w:tc>
          <w:tcPr>
            <w:tcW w:w="270" w:type="dxa"/>
            <w:shd w:val="clear" w:color="auto" w:fill="auto"/>
          </w:tcPr>
          <w:p w14:paraId="0FE6BC07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C8013B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5,785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E4001D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E51D8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20,027</w:t>
            </w:r>
          </w:p>
        </w:tc>
        <w:tc>
          <w:tcPr>
            <w:tcW w:w="270" w:type="dxa"/>
            <w:shd w:val="clear" w:color="auto" w:fill="auto"/>
          </w:tcPr>
          <w:p w14:paraId="11AB4281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22FCA4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17,141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431F1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0D2EA5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2,079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32FA1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071C76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5,733</w:t>
            </w:r>
          </w:p>
        </w:tc>
        <w:tc>
          <w:tcPr>
            <w:tcW w:w="270" w:type="dxa"/>
            <w:shd w:val="clear" w:color="auto" w:fill="auto"/>
          </w:tcPr>
          <w:p w14:paraId="73DBD2AD" w14:textId="77777777" w:rsidR="00A46F36" w:rsidRPr="00785F0F" w:rsidRDefault="00A46F36" w:rsidP="00F44F6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2E21B2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13,487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F8467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173BFB" w14:textId="77777777" w:rsidR="00A46F36" w:rsidRPr="00785F0F" w:rsidRDefault="00A46F36" w:rsidP="003D4BFD">
            <w:pPr>
              <w:tabs>
                <w:tab w:val="decimal" w:pos="760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6500D9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6DE578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6,540</w:t>
            </w:r>
          </w:p>
        </w:tc>
      </w:tr>
      <w:tr w:rsidR="00A46F36" w:rsidRPr="00785F0F" w14:paraId="46178854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5884924E" w14:textId="77777777" w:rsidR="00A46F36" w:rsidRPr="00785F0F" w:rsidRDefault="00A46F36" w:rsidP="00F44F6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0EDB1D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1,451</w:t>
            </w:r>
          </w:p>
        </w:tc>
        <w:tc>
          <w:tcPr>
            <w:tcW w:w="236" w:type="dxa"/>
            <w:shd w:val="clear" w:color="auto" w:fill="auto"/>
          </w:tcPr>
          <w:p w14:paraId="69CCA0CE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41EA0E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7DBD1883" w14:textId="77777777" w:rsidR="00A46F36" w:rsidRPr="00785F0F" w:rsidRDefault="00A46F36" w:rsidP="00F44F6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25C57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1,467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D4E19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0429DC6B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54F9A559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49352E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9E41F" w14:textId="77777777" w:rsidR="00A46F36" w:rsidRPr="00785F0F" w:rsidRDefault="00A46F36" w:rsidP="00F44F63">
            <w:pPr>
              <w:tabs>
                <w:tab w:val="decimal" w:pos="466"/>
                <w:tab w:val="decimal" w:pos="628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01853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60E798" w14:textId="77777777" w:rsidR="00A46F36" w:rsidRPr="00785F0F" w:rsidRDefault="00A46F36" w:rsidP="00F44F63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A1B738" w14:textId="77777777" w:rsidR="00A46F36" w:rsidRPr="00785F0F" w:rsidRDefault="00A46F36" w:rsidP="003D4BFD">
            <w:pPr>
              <w:tabs>
                <w:tab w:val="decimal" w:pos="58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FEA2B4" w14:textId="77777777" w:rsidR="00A46F36" w:rsidRPr="00785F0F" w:rsidRDefault="00A46F36" w:rsidP="00F44F63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B4B88A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188EB9" w14:textId="77777777" w:rsidR="00A46F36" w:rsidRPr="00785F0F" w:rsidRDefault="00A46F36" w:rsidP="00F44F63">
            <w:pPr>
              <w:tabs>
                <w:tab w:val="decimal" w:pos="0"/>
                <w:tab w:val="decimal" w:pos="612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27285482" w14:textId="77777777" w:rsidR="00A46F36" w:rsidRPr="00785F0F" w:rsidRDefault="00A46F36" w:rsidP="003D4BFD">
            <w:pPr>
              <w:tabs>
                <w:tab w:val="decimal" w:pos="760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13EB819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E296BC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</w:tr>
      <w:tr w:rsidR="00A46F36" w:rsidRPr="00785F0F" w14:paraId="33FACD34" w14:textId="77777777" w:rsidTr="00483809">
        <w:trPr>
          <w:trHeight w:hRule="exact" w:val="284"/>
        </w:trPr>
        <w:tc>
          <w:tcPr>
            <w:tcW w:w="2302" w:type="dxa"/>
            <w:shd w:val="clear" w:color="auto" w:fill="auto"/>
            <w:vAlign w:val="bottom"/>
          </w:tcPr>
          <w:p w14:paraId="0FD5E7CB" w14:textId="77777777" w:rsidR="00A46F36" w:rsidRPr="00785F0F" w:rsidRDefault="00A46F36" w:rsidP="00F44F63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2A121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36" w:type="dxa"/>
            <w:shd w:val="clear" w:color="auto" w:fill="auto"/>
          </w:tcPr>
          <w:p w14:paraId="1504D0CD" w14:textId="77777777" w:rsidR="00A46F36" w:rsidRPr="00785F0F" w:rsidRDefault="00A46F36" w:rsidP="00F44F63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CB1725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4,642</w:t>
            </w:r>
          </w:p>
        </w:tc>
        <w:tc>
          <w:tcPr>
            <w:tcW w:w="270" w:type="dxa"/>
            <w:shd w:val="clear" w:color="auto" w:fill="auto"/>
          </w:tcPr>
          <w:p w14:paraId="2E43DC01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C5BEC0D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9,176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7B98D2" w14:textId="77777777" w:rsidR="00A46F36" w:rsidRPr="00785F0F" w:rsidRDefault="00A46F36" w:rsidP="00F44F6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A291EC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68,328</w:t>
            </w:r>
          </w:p>
        </w:tc>
        <w:tc>
          <w:tcPr>
            <w:tcW w:w="270" w:type="dxa"/>
            <w:shd w:val="clear" w:color="auto" w:fill="auto"/>
          </w:tcPr>
          <w:p w14:paraId="2CC4D849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AA4249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28,359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BDB53A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DE2938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3,064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01732" w14:textId="77777777" w:rsidR="00A46F36" w:rsidRPr="00785F0F" w:rsidRDefault="00A46F36" w:rsidP="00F44F6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E6A870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6,614</w:t>
            </w:r>
          </w:p>
        </w:tc>
        <w:tc>
          <w:tcPr>
            <w:tcW w:w="270" w:type="dxa"/>
            <w:shd w:val="clear" w:color="auto" w:fill="auto"/>
          </w:tcPr>
          <w:p w14:paraId="0FD8B146" w14:textId="77777777" w:rsidR="00A46F36" w:rsidRPr="00785F0F" w:rsidRDefault="00A46F36" w:rsidP="00F44F6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7158314" w14:textId="77777777" w:rsidR="00A46F36" w:rsidRPr="00785F0F" w:rsidRDefault="00A46F36" w:rsidP="00F44F6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24,809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525607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4BB3A7C" w14:textId="77777777" w:rsidR="00A46F36" w:rsidRPr="00785F0F" w:rsidRDefault="00A46F36" w:rsidP="00C775B8">
            <w:pPr>
              <w:tabs>
                <w:tab w:val="decimal" w:pos="882"/>
              </w:tabs>
              <w:snapToGrid w:val="0"/>
              <w:ind w:right="-10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313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DBF8F1F" w14:textId="77777777" w:rsidR="00A46F36" w:rsidRPr="00785F0F" w:rsidRDefault="00A46F36" w:rsidP="00F44F6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8E27DA4" w14:textId="77777777" w:rsidR="00A46F36" w:rsidRPr="00785F0F" w:rsidRDefault="00A46F36" w:rsidP="00F44F63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43,206</w:t>
            </w:r>
          </w:p>
        </w:tc>
      </w:tr>
    </w:tbl>
    <w:p w14:paraId="25E9F18B" w14:textId="77777777" w:rsidR="00A46F36" w:rsidRPr="00785F0F" w:rsidRDefault="00A46F36" w:rsidP="00A72CF0">
      <w:pPr>
        <w:spacing w:line="380" w:lineRule="exact"/>
        <w:ind w:left="547" w:right="321"/>
        <w:rPr>
          <w:sz w:val="30"/>
          <w:szCs w:val="30"/>
        </w:rPr>
      </w:pPr>
    </w:p>
    <w:p w14:paraId="44B6E498" w14:textId="77777777" w:rsidR="00A72CF0" w:rsidRPr="00785F0F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785F0F">
        <w:rPr>
          <w:sz w:val="20"/>
          <w:szCs w:val="20"/>
        </w:rPr>
        <w:t>2558</w:t>
      </w:r>
    </w:p>
    <w:p w14:paraId="376C7A14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57942975" w14:textId="24841491" w:rsidR="00EB795D" w:rsidRPr="00785F0F" w:rsidRDefault="00EB795D" w:rsidP="00EB795D">
      <w:pPr>
        <w:spacing w:line="380" w:lineRule="exact"/>
        <w:ind w:left="547" w:right="321"/>
        <w:jc w:val="thaiDistribute"/>
        <w:rPr>
          <w:i/>
          <w:iCs/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="002B575D" w:rsidRPr="00785F0F">
        <w:rPr>
          <w:sz w:val="30"/>
          <w:szCs w:val="30"/>
        </w:rPr>
        <w:t>3</w:t>
      </w:r>
      <w:r w:rsidR="00BC1D8C">
        <w:rPr>
          <w:rFonts w:hint="cs"/>
          <w:sz w:val="30"/>
          <w:szCs w:val="30"/>
          <w:cs/>
        </w:rPr>
        <w:t>0</w:t>
      </w:r>
      <w:r w:rsidR="002B575D" w:rsidRPr="00785F0F">
        <w:rPr>
          <w:sz w:val="30"/>
          <w:szCs w:val="30"/>
          <w:cs/>
        </w:rPr>
        <w:t xml:space="preserve"> </w:t>
      </w:r>
      <w:r w:rsidR="00BC1D8C">
        <w:rPr>
          <w:rFonts w:hint="cs"/>
          <w:sz w:val="30"/>
          <w:szCs w:val="30"/>
          <w:cs/>
        </w:rPr>
        <w:t>มิถุนายน</w:t>
      </w:r>
      <w:r w:rsidR="002B575D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</w:t>
      </w:r>
      <w:r w:rsidR="00BC1D8C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 xml:space="preserve"> </w:t>
      </w:r>
      <w:r w:rsidR="00975D9D">
        <w:rPr>
          <w:rFonts w:hint="cs"/>
          <w:sz w:val="30"/>
          <w:szCs w:val="30"/>
          <w:cs/>
        </w:rPr>
        <w:t>มีจำนวน</w:t>
      </w:r>
      <w:r w:rsidR="00975D9D">
        <w:rPr>
          <w:sz w:val="30"/>
          <w:szCs w:val="30"/>
        </w:rPr>
        <w:t xml:space="preserve"> 18,243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5A01E9">
        <w:rPr>
          <w:i/>
          <w:iCs/>
          <w:sz w:val="30"/>
          <w:szCs w:val="30"/>
        </w:rPr>
        <w:t xml:space="preserve">31 </w:t>
      </w:r>
      <w:r w:rsidR="005A01E9">
        <w:rPr>
          <w:rFonts w:hint="cs"/>
          <w:i/>
          <w:iCs/>
          <w:sz w:val="30"/>
          <w:szCs w:val="30"/>
          <w:cs/>
        </w:rPr>
        <w:t xml:space="preserve">ธันวาคม </w:t>
      </w:r>
      <w:r w:rsidRPr="00785F0F">
        <w:rPr>
          <w:i/>
          <w:iCs/>
          <w:sz w:val="30"/>
          <w:szCs w:val="30"/>
        </w:rPr>
        <w:t>25</w:t>
      </w:r>
      <w:r w:rsidR="003F41E7" w:rsidRPr="00785F0F">
        <w:rPr>
          <w:i/>
          <w:iCs/>
          <w:sz w:val="30"/>
          <w:szCs w:val="30"/>
        </w:rPr>
        <w:t>6</w:t>
      </w:r>
      <w:r w:rsidR="00BC1D8C">
        <w:rPr>
          <w:rFonts w:hint="cs"/>
          <w:i/>
          <w:iCs/>
          <w:sz w:val="30"/>
          <w:szCs w:val="30"/>
          <w:cs/>
        </w:rPr>
        <w:t>1</w:t>
      </w:r>
      <w:r w:rsidRPr="00785F0F">
        <w:rPr>
          <w:i/>
          <w:iCs/>
          <w:sz w:val="30"/>
          <w:szCs w:val="30"/>
          <w:cs/>
        </w:rPr>
        <w:t xml:space="preserve">: </w:t>
      </w:r>
      <w:r w:rsidR="005A01E9">
        <w:rPr>
          <w:i/>
          <w:iCs/>
          <w:sz w:val="30"/>
          <w:szCs w:val="30"/>
        </w:rPr>
        <w:t>18,665</w:t>
      </w:r>
      <w:r w:rsidRPr="00785F0F">
        <w:rPr>
          <w:i/>
          <w:iCs/>
          <w:sz w:val="30"/>
          <w:szCs w:val="30"/>
          <w:cs/>
        </w:rPr>
        <w:t xml:space="preserve"> </w:t>
      </w:r>
      <w:r w:rsidRPr="00785F0F">
        <w:rPr>
          <w:rFonts w:hint="cs"/>
          <w:i/>
          <w:iCs/>
          <w:sz w:val="30"/>
          <w:szCs w:val="30"/>
          <w:cs/>
        </w:rPr>
        <w:t>ล้านบาท)</w:t>
      </w:r>
    </w:p>
    <w:p w14:paraId="6A073F53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33153A7B" w14:textId="77777777" w:rsidR="00A72CF0" w:rsidRPr="00785F0F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14:paraId="507146AA" w14:textId="77777777" w:rsidR="00A72CF0" w:rsidRPr="00785F0F" w:rsidRDefault="00A72CF0" w:rsidP="00A72CF0">
      <w:pPr>
        <w:tabs>
          <w:tab w:val="left" w:pos="14670"/>
        </w:tabs>
        <w:ind w:left="547" w:right="331"/>
        <w:jc w:val="thaiDistribute"/>
        <w:rPr>
          <w:sz w:val="2"/>
          <w:szCs w:val="2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21"/>
        <w:gridCol w:w="69"/>
      </w:tblGrid>
      <w:tr w:rsidR="00A72CF0" w:rsidRPr="00785F0F" w14:paraId="718FAA7B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4B0DAA0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2"/>
            <w:shd w:val="clear" w:color="auto" w:fill="auto"/>
            <w:vAlign w:val="bottom"/>
          </w:tcPr>
          <w:p w14:paraId="2FBFF10F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785F0F" w14:paraId="079A9625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F8C2F50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2"/>
            <w:shd w:val="clear" w:color="auto" w:fill="auto"/>
            <w:vAlign w:val="bottom"/>
          </w:tcPr>
          <w:p w14:paraId="2FFFE901" w14:textId="07F77754" w:rsidR="00A72CF0" w:rsidRPr="00785F0F" w:rsidRDefault="00BC1D8C" w:rsidP="00EB795D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A72CF0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A72CF0" w:rsidRPr="00785F0F" w14:paraId="26ACA3B7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07EC78E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2ABA82AE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341CD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7A4400F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68DF4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E08B5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4EE100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1A86A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E87394" w:rsidRPr="00785F0F" w14:paraId="2C184570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8115E4D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D5B7A00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9643D86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90A42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B51E1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0FEA7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6254F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B21CF9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0E24B2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288E5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6A96EE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CE4DB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546878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8A54E" w14:textId="2E7613E3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A4F6B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B358A8C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0EC0F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3CD511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C6A9F2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72684D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E87394" w:rsidRPr="00785F0F" w14:paraId="1F6EA8E5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A2CB001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F68F9CB" w14:textId="7E8F9322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43BC02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07BB6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6A692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10463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1F92B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A0D119" w14:textId="1711242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8263E8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3F7B1E" w14:textId="36817109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  <w:p w14:paraId="7C6324CE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7FD3C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A86CB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1E2BA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3E745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BF28C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1E4AC58" w14:textId="0873DD1A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46A62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621734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7E21226B" w14:textId="77777777" w:rsidR="00E87394" w:rsidRPr="00785F0F" w:rsidRDefault="00E87394" w:rsidP="00E8739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325EE0" w14:textId="77777777" w:rsidR="00E87394" w:rsidRPr="00785F0F" w:rsidRDefault="00E87394" w:rsidP="00E8739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E87394" w:rsidRPr="00785F0F" w14:paraId="2B5109D3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35213C8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2"/>
            <w:shd w:val="clear" w:color="auto" w:fill="auto"/>
            <w:vAlign w:val="bottom"/>
          </w:tcPr>
          <w:p w14:paraId="2ECDE182" w14:textId="77777777" w:rsidR="00E87394" w:rsidRPr="00785F0F" w:rsidRDefault="00E87394" w:rsidP="00E87394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87394" w:rsidRPr="00785F0F" w14:paraId="2348E244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EF2B612" w14:textId="77777777" w:rsidR="00E87394" w:rsidRPr="00785F0F" w:rsidRDefault="00E87394" w:rsidP="00E87394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03FC940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A1867A1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4C5AFD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4B6B08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560AEA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ED9A55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2469B39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BDCCBA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3A828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36BCEF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ACB5A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58342F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6A58D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99C7B8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28FD235" w14:textId="77777777" w:rsidR="00E87394" w:rsidRPr="00785F0F" w:rsidRDefault="00E87394" w:rsidP="00E87394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80188A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3A4572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186DBB0" w14:textId="77777777" w:rsidR="00E87394" w:rsidRPr="00785F0F" w:rsidRDefault="00E87394" w:rsidP="00E87394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A6CE66" w14:textId="77777777" w:rsidR="00E87394" w:rsidRPr="00785F0F" w:rsidRDefault="00E87394" w:rsidP="00E87394">
            <w:pPr>
              <w:snapToGrid w:val="0"/>
              <w:rPr>
                <w:sz w:val="24"/>
                <w:szCs w:val="24"/>
              </w:rPr>
            </w:pPr>
          </w:p>
        </w:tc>
      </w:tr>
      <w:tr w:rsidR="00E87394" w:rsidRPr="00785F0F" w14:paraId="527430DA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E1D21EC" w14:textId="77777777" w:rsidR="00E87394" w:rsidRPr="00785F0F" w:rsidRDefault="00E87394" w:rsidP="00E87394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7EAB1EB1" w14:textId="3CB9056A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C562D7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D935F" w14:textId="4CA565DF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BB5F02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388BBE" w14:textId="09CDB4F3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5F052" w14:textId="77777777" w:rsidR="00E87394" w:rsidRPr="00785F0F" w:rsidRDefault="00E87394" w:rsidP="00E87394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4F15859" w14:textId="7E83D797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5,438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9D73102" w14:textId="77777777" w:rsidR="00E87394" w:rsidRPr="00785F0F" w:rsidRDefault="00E87394" w:rsidP="00E8739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802265" w14:textId="7C4BEC1F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B46286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345C64" w14:textId="0ACE3268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C91429" w14:textId="77777777" w:rsidR="00E87394" w:rsidRPr="00785F0F" w:rsidRDefault="00E87394" w:rsidP="00E87394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1763B3" w14:textId="5E7A85FB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88899" w14:textId="77777777" w:rsidR="00E87394" w:rsidRPr="00785F0F" w:rsidRDefault="00E87394" w:rsidP="00E87394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F7CFC65" w14:textId="657703A0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EB8BFA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65D521" w14:textId="34FEA9A8" w:rsidR="00E87394" w:rsidRPr="00785F0F" w:rsidRDefault="00E87394" w:rsidP="00E87394">
            <w:pPr>
              <w:tabs>
                <w:tab w:val="decimal" w:pos="1085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0AE2E9F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14:paraId="653F8F95" w14:textId="6D9B3CCB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5,296</w:t>
            </w:r>
          </w:p>
        </w:tc>
      </w:tr>
      <w:tr w:rsidR="00E87394" w:rsidRPr="00785F0F" w14:paraId="7C852038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E830059" w14:textId="77777777" w:rsidR="00E87394" w:rsidRPr="00785F0F" w:rsidRDefault="00E87394" w:rsidP="00E87394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12B1386B" w14:textId="2C3C1AB0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3CE0B6E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995B66" w14:textId="13F26C16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5402C3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FAE136" w14:textId="1BE87CB2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227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9EB473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37D85D4" w14:textId="0041C8FF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12,277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183FEFE" w14:textId="77777777" w:rsidR="00E87394" w:rsidRPr="00785F0F" w:rsidRDefault="00E87394" w:rsidP="00E8739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DA1C2F" w14:textId="07AE5900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7FC9B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22B5BA" w14:textId="488C1089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27E3B" w14:textId="77777777" w:rsidR="00E87394" w:rsidRPr="00785F0F" w:rsidRDefault="00E87394" w:rsidP="00E87394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D17938" w14:textId="77E236FC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2446BD" w14:textId="77777777" w:rsidR="00E87394" w:rsidRPr="00785F0F" w:rsidRDefault="00E87394" w:rsidP="00E87394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6BAA1FE" w14:textId="46396D1E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E5653D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B69B872" w14:textId="2BE1A484" w:rsidR="00E87394" w:rsidRPr="00785F0F" w:rsidRDefault="00E87394" w:rsidP="00E87394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1D59460" w14:textId="77777777" w:rsidR="00E87394" w:rsidRPr="00785F0F" w:rsidRDefault="00E87394" w:rsidP="00E87394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14:paraId="29AA1219" w14:textId="480DD5A6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12,277</w:t>
            </w:r>
          </w:p>
        </w:tc>
      </w:tr>
      <w:tr w:rsidR="00E87394" w:rsidRPr="00785F0F" w14:paraId="5D2ADF61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A320E11" w14:textId="77777777" w:rsidR="00E87394" w:rsidRPr="00785F0F" w:rsidRDefault="00E87394" w:rsidP="00E87394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D525043" w14:textId="77777777" w:rsidR="00E87394" w:rsidRPr="00785F0F" w:rsidRDefault="00E87394" w:rsidP="00E87394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9DDC2A7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814FDE" w14:textId="77777777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AE1D143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25DA78" w14:textId="77777777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3B136B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64EA61" w14:textId="77777777" w:rsidR="00E87394" w:rsidRPr="00785F0F" w:rsidRDefault="00E87394" w:rsidP="00E87394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E80647A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9B82F8" w14:textId="77777777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EFC5E74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C0535F" w14:textId="33F7906B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4B2513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DA2146" w14:textId="77777777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3B3CF8" w14:textId="77777777" w:rsidR="00E87394" w:rsidRPr="00785F0F" w:rsidRDefault="00E87394" w:rsidP="00E87394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29EB4F6" w14:textId="77777777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91040E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559E3" w14:textId="77777777" w:rsidR="00E87394" w:rsidRPr="00785F0F" w:rsidRDefault="00E87394" w:rsidP="00E87394">
            <w:pPr>
              <w:tabs>
                <w:tab w:val="decimal" w:pos="10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8665146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14:paraId="3848D547" w14:textId="77777777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E87394" w:rsidRPr="00785F0F" w14:paraId="7690B43B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0C87D3B" w14:textId="77777777" w:rsidR="00E87394" w:rsidRPr="00785F0F" w:rsidRDefault="00E87394" w:rsidP="00E87394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367916FA" w14:textId="69B37236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19,731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7346CA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6FA8A6" w14:textId="21A5F1AA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A5A60B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FE79D" w14:textId="661127D8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292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C52FEC" w14:textId="77777777" w:rsidR="00E87394" w:rsidRPr="00785F0F" w:rsidRDefault="00E87394" w:rsidP="00E87394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CC7249" w14:textId="557F5825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19,571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349369C" w14:textId="77777777" w:rsidR="00E87394" w:rsidRPr="00785F0F" w:rsidRDefault="00E87394" w:rsidP="00E87394">
            <w:pPr>
              <w:tabs>
                <w:tab w:val="decimal" w:pos="772"/>
                <w:tab w:val="decimal" w:pos="80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C0BB37" w14:textId="659A60A3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8,411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DAFDD4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48877C" w14:textId="731CFA34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824EE2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18D55F" w14:textId="72FA0EEB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E69DE" w14:textId="77777777" w:rsidR="00E87394" w:rsidRPr="00785F0F" w:rsidRDefault="00E87394" w:rsidP="00E87394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BF020A6" w14:textId="1E534251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8,613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14039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4A97BDD" w14:textId="01848294" w:rsidR="00E87394" w:rsidRPr="00785F0F" w:rsidRDefault="00E87394" w:rsidP="00E87394">
            <w:pPr>
              <w:tabs>
                <w:tab w:val="decimal" w:pos="1085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144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50186C1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14:paraId="669B802A" w14:textId="5DBD3B1D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10,814</w:t>
            </w:r>
          </w:p>
        </w:tc>
      </w:tr>
      <w:tr w:rsidR="00E87394" w:rsidRPr="00785F0F" w14:paraId="5CE741E7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85F27A2" w14:textId="77777777" w:rsidR="00E87394" w:rsidRPr="00785F0F" w:rsidRDefault="00E87394" w:rsidP="00E87394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6580306A" w14:textId="20418419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8,961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CE460D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6217A5" w14:textId="53F9E918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31F442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742DE5" w14:textId="6B4C6B12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115A39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EBF00BD" w14:textId="0ED44863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8,894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08C502B" w14:textId="77777777" w:rsidR="00E87394" w:rsidRPr="00785F0F" w:rsidRDefault="00E87394" w:rsidP="00E8739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EC559E" w14:textId="0FF6A7A1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2,468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9D59A1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84370D" w14:textId="01BAC61F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0C517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D5D541" w14:textId="15EDD843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62E68C" w14:textId="77777777" w:rsidR="00E87394" w:rsidRPr="00785F0F" w:rsidRDefault="00E87394" w:rsidP="00E87394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2334ABA" w14:textId="3C6FD73B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2,615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C66816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A93D568" w14:textId="608BAD51" w:rsidR="00E87394" w:rsidRPr="00785F0F" w:rsidRDefault="00E87394" w:rsidP="00E87394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46ED735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14:paraId="4B42CE0A" w14:textId="38F29B4C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6,279</w:t>
            </w:r>
          </w:p>
        </w:tc>
      </w:tr>
      <w:tr w:rsidR="00E87394" w:rsidRPr="00785F0F" w14:paraId="2C089759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ED826D1" w14:textId="77777777" w:rsidR="00E87394" w:rsidRPr="00785F0F" w:rsidRDefault="00E87394" w:rsidP="00E87394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3555E8FB" w14:textId="1F7987E4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19,198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D7C2D8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5AB441" w14:textId="2778C15F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20F02" w14:textId="479DBB32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C6A10E" w14:textId="3C2C65BA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463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1D946B" w14:textId="77777777" w:rsidR="00E87394" w:rsidRPr="00785F0F" w:rsidRDefault="00E87394" w:rsidP="00E87394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D389EF" w14:textId="4760642D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A5F9773" w14:textId="77777777" w:rsidR="00E87394" w:rsidRPr="00785F0F" w:rsidRDefault="00E87394" w:rsidP="00E87394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41F9E9" w14:textId="6FFE4CB2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13,105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1D1F09" w14:textId="77777777" w:rsidR="00E87394" w:rsidRPr="00785F0F" w:rsidRDefault="00E87394" w:rsidP="00E87394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3C695F" w14:textId="3A61B2F8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991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A337D4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A1A372" w14:textId="7E1D2392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827AD" w14:textId="77777777" w:rsidR="00E87394" w:rsidRPr="00785F0F" w:rsidRDefault="00E87394" w:rsidP="00E87394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DE6FAD3" w14:textId="21D7E167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13,649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316ED5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075B6B8" w14:textId="775F1876" w:rsidR="00E87394" w:rsidRPr="00785F0F" w:rsidRDefault="00E87394" w:rsidP="00E87394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EEFACC6" w14:textId="77777777" w:rsidR="00E87394" w:rsidRPr="00785F0F" w:rsidRDefault="00E87394" w:rsidP="00E87394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14:paraId="7BC4128D" w14:textId="2F75CBE9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5,263</w:t>
            </w:r>
          </w:p>
        </w:tc>
      </w:tr>
      <w:tr w:rsidR="00E87394" w:rsidRPr="00785F0F" w14:paraId="6982119B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0A2E901" w14:textId="77777777" w:rsidR="00E87394" w:rsidRPr="00785F0F" w:rsidRDefault="00E87394" w:rsidP="00E87394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64D1A3A0" w14:textId="7941DA58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97F3047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6BF6FF" w14:textId="31BE9504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F815B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426F7A" w14:textId="21ADD6E2" w:rsidR="00E87394" w:rsidRPr="00785F0F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BB790E" w14:textId="77777777" w:rsidR="00E87394" w:rsidRPr="00785F0F" w:rsidRDefault="00E87394" w:rsidP="00E87394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1FF0D7" w14:textId="33B8129E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8675162" w14:textId="77777777" w:rsidR="00E87394" w:rsidRPr="00785F0F" w:rsidRDefault="00E87394" w:rsidP="00E87394">
            <w:pPr>
              <w:tabs>
                <w:tab w:val="decimal" w:pos="612"/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A9D804" w14:textId="09D14A5E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D1133A" w14:textId="77777777" w:rsidR="00E87394" w:rsidRPr="00785F0F" w:rsidRDefault="00E87394" w:rsidP="00E87394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DB88FC" w14:textId="22028BC1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3217C" w14:textId="77777777" w:rsidR="00E87394" w:rsidRPr="00785F0F" w:rsidRDefault="00E87394" w:rsidP="00E87394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C8684B" w14:textId="1147A791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5BB58" w14:textId="77777777" w:rsidR="00E87394" w:rsidRPr="00785F0F" w:rsidRDefault="00E87394" w:rsidP="00E87394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00FE5A" w14:textId="19DFC7F3" w:rsidR="00E87394" w:rsidRPr="00785F0F" w:rsidRDefault="00E87394" w:rsidP="00E87394">
            <w:pPr>
              <w:tabs>
                <w:tab w:val="decimal" w:pos="730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2AA54C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4514564F" w14:textId="1E508B44" w:rsidR="00E87394" w:rsidRPr="00785F0F" w:rsidRDefault="00E87394" w:rsidP="00E87394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83FFEB9" w14:textId="77777777" w:rsidR="00E87394" w:rsidRPr="00785F0F" w:rsidRDefault="00E87394" w:rsidP="00E87394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000000"/>
            </w:tcBorders>
            <w:vAlign w:val="center"/>
          </w:tcPr>
          <w:p w14:paraId="0A1BD9E0" w14:textId="1D104002" w:rsidR="00E87394" w:rsidRPr="00785F0F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459</w:t>
            </w:r>
          </w:p>
        </w:tc>
      </w:tr>
      <w:tr w:rsidR="00E87394" w:rsidRPr="00785F0F" w14:paraId="416E0BA8" w14:textId="77777777" w:rsidTr="00C775B8">
        <w:trPr>
          <w:gridAfter w:val="1"/>
          <w:wAfter w:w="69" w:type="dxa"/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DEA6018" w14:textId="77777777" w:rsidR="00E87394" w:rsidRPr="00785F0F" w:rsidRDefault="00E87394" w:rsidP="00E87394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63754B10" w14:textId="34A6C121" w:rsidR="00E87394" w:rsidRPr="00785F0F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65,986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CD968E" w14:textId="77777777" w:rsidR="00E87394" w:rsidRPr="00785F0F" w:rsidRDefault="00E87394" w:rsidP="00E87394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B159515" w14:textId="12D192B8" w:rsidR="00E87394" w:rsidRPr="00975D9D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053C1D" w14:textId="77777777" w:rsidR="00E87394" w:rsidRPr="00975D9D" w:rsidRDefault="00E87394" w:rsidP="00E87394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1E01D8B" w14:textId="3BD39131" w:rsidR="00E87394" w:rsidRPr="00975D9D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  <w:cs/>
              </w:rPr>
              <w:t>(</w:t>
            </w:r>
            <w:r w:rsidRPr="00975D9D">
              <w:rPr>
                <w:b/>
                <w:bCs/>
                <w:sz w:val="24"/>
                <w:szCs w:val="24"/>
              </w:rPr>
              <w:t>1,309</w:t>
            </w:r>
            <w:r w:rsidRPr="00975D9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A44BF" w14:textId="77777777" w:rsidR="00E87394" w:rsidRPr="00785F0F" w:rsidRDefault="00E87394" w:rsidP="00E87394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798C38E9" w14:textId="3693260B" w:rsidR="00E87394" w:rsidRPr="00975D9D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</w:rPr>
              <w:t>65,551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704792" w14:textId="77777777" w:rsidR="00E87394" w:rsidRPr="00975D9D" w:rsidRDefault="00E87394" w:rsidP="00E87394">
            <w:pPr>
              <w:tabs>
                <w:tab w:val="decimal" w:pos="684"/>
                <w:tab w:val="decimal" w:pos="80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5766881" w14:textId="19A488EC" w:rsidR="00E87394" w:rsidRPr="00975D9D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  <w:cs/>
              </w:rPr>
              <w:t>(</w:t>
            </w:r>
            <w:r w:rsidRPr="00975D9D">
              <w:rPr>
                <w:b/>
                <w:bCs/>
                <w:sz w:val="24"/>
                <w:szCs w:val="24"/>
              </w:rPr>
              <w:t>23,984</w:t>
            </w:r>
            <w:r w:rsidRPr="00975D9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40D1B" w14:textId="77777777" w:rsidR="00E87394" w:rsidRPr="00785F0F" w:rsidRDefault="00E87394" w:rsidP="00E87394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C7A265" w14:textId="3A8CC04D" w:rsidR="00E87394" w:rsidRPr="00975D9D" w:rsidRDefault="00E87394" w:rsidP="00E8739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  <w:cs/>
              </w:rPr>
              <w:t>(</w:t>
            </w:r>
            <w:r w:rsidRPr="00975D9D">
              <w:rPr>
                <w:b/>
                <w:bCs/>
                <w:sz w:val="24"/>
                <w:szCs w:val="24"/>
              </w:rPr>
              <w:t>1,500</w:t>
            </w:r>
            <w:r w:rsidRPr="00975D9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ADD182" w14:textId="77777777" w:rsidR="00E87394" w:rsidRPr="00785F0F" w:rsidRDefault="00E87394" w:rsidP="00E87394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44B59BE" w14:textId="65A819CC" w:rsidR="00E87394" w:rsidRPr="00975D9D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</w:rPr>
              <w:t>607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BEAF0E" w14:textId="77777777" w:rsidR="00E87394" w:rsidRPr="00785F0F" w:rsidRDefault="00E87394" w:rsidP="00E87394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34E8E8B" w14:textId="46A28F4C" w:rsidR="00E87394" w:rsidRPr="00975D9D" w:rsidRDefault="00E87394" w:rsidP="00E8739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975D9D">
              <w:rPr>
                <w:b/>
                <w:bCs/>
                <w:sz w:val="24"/>
                <w:szCs w:val="24"/>
                <w:cs/>
              </w:rPr>
              <w:t>(</w:t>
            </w:r>
            <w:r w:rsidRPr="00975D9D">
              <w:rPr>
                <w:b/>
                <w:bCs/>
                <w:sz w:val="24"/>
                <w:szCs w:val="24"/>
              </w:rPr>
              <w:t>24,877</w:t>
            </w:r>
            <w:r w:rsidRPr="00975D9D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BF37E5" w14:textId="77777777" w:rsidR="00E87394" w:rsidRPr="00785F0F" w:rsidRDefault="00E87394" w:rsidP="00E87394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14:paraId="2DD03E62" w14:textId="46081F5D" w:rsidR="00E87394" w:rsidRPr="00C775B8" w:rsidRDefault="00E87394" w:rsidP="00E87394">
            <w:pPr>
              <w:tabs>
                <w:tab w:val="decimal" w:pos="1085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C775B8">
              <w:rPr>
                <w:b/>
                <w:bCs/>
                <w:sz w:val="24"/>
                <w:szCs w:val="24"/>
                <w:cs/>
              </w:rPr>
              <w:t>(</w:t>
            </w:r>
            <w:r w:rsidRPr="00C775B8">
              <w:rPr>
                <w:b/>
                <w:bCs/>
                <w:sz w:val="24"/>
                <w:szCs w:val="24"/>
              </w:rPr>
              <w:t>286</w:t>
            </w:r>
            <w:r w:rsidRPr="00C775B8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8F6088D" w14:textId="77777777" w:rsidR="00E87394" w:rsidRPr="00C775B8" w:rsidRDefault="00E87394" w:rsidP="00E87394">
            <w:pPr>
              <w:tabs>
                <w:tab w:val="decimal" w:pos="682"/>
                <w:tab w:val="decimal" w:pos="10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double" w:sz="6" w:space="0" w:color="000000"/>
            </w:tcBorders>
            <w:vAlign w:val="center"/>
          </w:tcPr>
          <w:p w14:paraId="01B2BFA0" w14:textId="57F39487" w:rsidR="00E87394" w:rsidRPr="00C775B8" w:rsidRDefault="00E87394" w:rsidP="00E87394">
            <w:pPr>
              <w:tabs>
                <w:tab w:val="decimal" w:pos="779"/>
              </w:tabs>
              <w:snapToGrid w:val="0"/>
              <w:ind w:right="95"/>
              <w:jc w:val="right"/>
              <w:rPr>
                <w:b/>
                <w:bCs/>
                <w:sz w:val="24"/>
                <w:szCs w:val="24"/>
              </w:rPr>
            </w:pPr>
            <w:r w:rsidRPr="00C775B8">
              <w:rPr>
                <w:b/>
                <w:bCs/>
                <w:sz w:val="24"/>
                <w:szCs w:val="24"/>
              </w:rPr>
              <w:t>40,388</w:t>
            </w:r>
          </w:p>
        </w:tc>
      </w:tr>
    </w:tbl>
    <w:p w14:paraId="35C1FE28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6E401201" w14:textId="77777777" w:rsidR="00A72CF0" w:rsidRPr="00785F0F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 xml:space="preserve">* 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ธนาคารตีราคาเพิ่มในปี </w:t>
      </w:r>
      <w:r w:rsidRPr="00785F0F">
        <w:rPr>
          <w:sz w:val="20"/>
          <w:szCs w:val="20"/>
        </w:rPr>
        <w:t>2558</w:t>
      </w:r>
    </w:p>
    <w:p w14:paraId="2AFFA986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2D174895" w14:textId="1BF89E63" w:rsidR="00A72CF0" w:rsidRPr="00785F0F" w:rsidRDefault="002B575D" w:rsidP="0068584F">
      <w:pPr>
        <w:spacing w:line="380" w:lineRule="exact"/>
        <w:ind w:left="547" w:right="4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ค่าเสื่อมราคาของอาคารและอุปกรณ์ที่รวมอยู่ในกำไรหรือขาดทุนเฉพาะธนาคารสำหรับ</w:t>
      </w:r>
      <w:r w:rsidR="005A01E9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>สิ้นสุดวันที่ 3</w:t>
      </w:r>
      <w:r w:rsidR="00BC1D8C">
        <w:rPr>
          <w:rFonts w:hint="cs"/>
          <w:sz w:val="30"/>
          <w:szCs w:val="30"/>
          <w:cs/>
        </w:rPr>
        <w:t>0</w:t>
      </w:r>
      <w:r w:rsidRPr="00785F0F">
        <w:rPr>
          <w:sz w:val="30"/>
          <w:szCs w:val="30"/>
          <w:cs/>
        </w:rPr>
        <w:t xml:space="preserve"> </w:t>
      </w:r>
      <w:r w:rsidR="00BC1D8C">
        <w:rPr>
          <w:rFonts w:hint="cs"/>
          <w:sz w:val="30"/>
          <w:szCs w:val="30"/>
          <w:cs/>
        </w:rPr>
        <w:t>มิถุนายน</w:t>
      </w:r>
      <w:r w:rsidR="00D151C6">
        <w:rPr>
          <w:rFonts w:hint="cs"/>
          <w:sz w:val="30"/>
          <w:szCs w:val="30"/>
          <w:cs/>
        </w:rPr>
        <w:t xml:space="preserve"> 2562</w:t>
      </w:r>
      <w:r w:rsidR="00614F82">
        <w:rPr>
          <w:rFonts w:hint="cs"/>
          <w:sz w:val="30"/>
          <w:szCs w:val="30"/>
          <w:cs/>
        </w:rPr>
        <w:t xml:space="preserve"> และ </w:t>
      </w:r>
      <w:r w:rsidR="00614F82">
        <w:rPr>
          <w:sz w:val="30"/>
          <w:szCs w:val="30"/>
        </w:rPr>
        <w:t>2561</w:t>
      </w:r>
      <w:r w:rsidR="00D151C6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เป็นจำนวน </w:t>
      </w:r>
      <w:r w:rsidR="00C775B8">
        <w:rPr>
          <w:sz w:val="30"/>
          <w:szCs w:val="30"/>
        </w:rPr>
        <w:t>1,500</w:t>
      </w:r>
      <w:r w:rsidRPr="00785F0F">
        <w:rPr>
          <w:sz w:val="30"/>
          <w:szCs w:val="30"/>
          <w:cs/>
        </w:rPr>
        <w:t xml:space="preserve"> ล้านบาท และ</w:t>
      </w:r>
      <w:r w:rsidR="00195D53">
        <w:rPr>
          <w:sz w:val="30"/>
          <w:szCs w:val="30"/>
        </w:rPr>
        <w:br/>
      </w:r>
      <w:r w:rsidR="005A01E9">
        <w:rPr>
          <w:sz w:val="30"/>
          <w:szCs w:val="30"/>
        </w:rPr>
        <w:t>1,423</w:t>
      </w:r>
      <w:r w:rsidRPr="00785F0F">
        <w:rPr>
          <w:sz w:val="30"/>
          <w:szCs w:val="30"/>
          <w:cs/>
        </w:rPr>
        <w:t xml:space="preserve"> ล้านบาท ตามลำดับ</w:t>
      </w:r>
    </w:p>
    <w:p w14:paraId="714839DE" w14:textId="77777777" w:rsidR="00A72CF0" w:rsidRPr="00785F0F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14:paraId="7AE0ED42" w14:textId="77777777" w:rsidR="00182392" w:rsidRPr="00785F0F" w:rsidRDefault="00182392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852D90" w:rsidRPr="00785F0F" w14:paraId="6AA7148D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1FB07AC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36620D5A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2D90" w:rsidRPr="00785F0F" w14:paraId="06778EDD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6CC63C7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0A1C9B1E" w14:textId="72239563" w:rsidR="00852D90" w:rsidRPr="00785F0F" w:rsidRDefault="00BC1D8C" w:rsidP="00275A8E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852D90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852D90" w:rsidRPr="00785F0F" w14:paraId="3766428F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3B07A45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144F7592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5E26F9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0209FC7F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8460A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13C66D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9B01772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802DB5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785F0F" w14:paraId="5DC11B61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9143E90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8B1199E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308D2D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A4DBD3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21DC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BF809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74E55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44E8BF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A1C75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6A5524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10073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B025D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6615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2FDE07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659392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DB50DC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9D578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3F5CB9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D4EFE9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049B28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785F0F" w14:paraId="132AFCF8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4444DE0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B6C6AF5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501803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B61138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F5AED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0FF7CE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2A581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B40F84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C42A0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8BFCD1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ECE51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EDE4F2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50AE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11F55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BD5AC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491007F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D003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8F5152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3D2F87F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7ED129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852D90" w:rsidRPr="00785F0F" w14:paraId="50B2C4FC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3377F39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33189256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52D90" w:rsidRPr="00785F0F" w14:paraId="53A11A8F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53BC5EB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124C86D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B29C168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D9B62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6EC7F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F9D52E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73EAA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5FDD132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4F64C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9D233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61D94C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A3298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D3BFF8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786343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84D6D5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B328CE2" w14:textId="77777777" w:rsidR="00852D90" w:rsidRPr="00785F0F" w:rsidRDefault="00852D90" w:rsidP="00275A8E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539C55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A147BD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549F600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6F3DC1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</w:tr>
      <w:tr w:rsidR="00BC1D8C" w:rsidRPr="00785F0F" w14:paraId="797A7653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684CD1E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0FBDEAB1" w14:textId="4E4A3638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5,654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E14645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5180DB" w14:textId="25022A2C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C94FCF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07BAF3" w14:textId="4CF1CE4A" w:rsidR="00BC1D8C" w:rsidRPr="00785F0F" w:rsidRDefault="00BC1D8C" w:rsidP="005A01E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9BD4C5" w14:textId="77777777" w:rsidR="00BC1D8C" w:rsidRPr="00785F0F" w:rsidRDefault="00BC1D8C" w:rsidP="00BC1D8C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3E50E7" w14:textId="1F5D708C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0B25E65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DC368A" w14:textId="25F12FFB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250AB2" w14:textId="77777777" w:rsidR="00BC1D8C" w:rsidRPr="00785F0F" w:rsidRDefault="00BC1D8C" w:rsidP="00BC1D8C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184234" w14:textId="613B4699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B0A254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503766" w14:textId="1BC43790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6A1773" w14:textId="77777777" w:rsidR="00BC1D8C" w:rsidRPr="00785F0F" w:rsidRDefault="00BC1D8C" w:rsidP="00BC1D8C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11276FC" w14:textId="4217B6EE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6B8414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3B6C7A2" w14:textId="60F5A281" w:rsidR="00BC1D8C" w:rsidRPr="00785F0F" w:rsidRDefault="00BC1D8C" w:rsidP="0046778C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6157FEB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D9540E" w14:textId="14A6ED1E" w:rsidR="00BC1D8C" w:rsidRPr="00785F0F" w:rsidRDefault="00BC1D8C" w:rsidP="00BC1D8C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5,367</w:t>
            </w:r>
          </w:p>
        </w:tc>
      </w:tr>
      <w:tr w:rsidR="00BC1D8C" w:rsidRPr="00785F0F" w14:paraId="3C417FC2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A1A34CD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0A6896FC" w14:textId="45147071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12,744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74F459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CEDA04" w14:textId="46C83957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8EA393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25E2E4" w14:textId="39F982A3" w:rsidR="00BC1D8C" w:rsidRPr="00785F0F" w:rsidRDefault="00BC1D8C" w:rsidP="005A01E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7E3047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70ED966" w14:textId="34503270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FB71471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80C96" w14:textId="6D964DF5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27D904" w14:textId="77777777" w:rsidR="00BC1D8C" w:rsidRPr="00785F0F" w:rsidRDefault="00BC1D8C" w:rsidP="00BC1D8C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BD5879" w14:textId="51BC77EA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F81B10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32E716" w14:textId="339896D2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D8329F" w14:textId="77777777" w:rsidR="00BC1D8C" w:rsidRPr="00785F0F" w:rsidRDefault="00BC1D8C" w:rsidP="00BC1D8C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F1AF2E0" w14:textId="22A3EAFF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E4519F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D1BF6DB" w14:textId="5C4FF1B3" w:rsidR="00BC1D8C" w:rsidRPr="00785F0F" w:rsidRDefault="00BC1D8C" w:rsidP="00F610FF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4DA354E" w14:textId="77777777" w:rsidR="00BC1D8C" w:rsidRPr="00785F0F" w:rsidRDefault="00BC1D8C" w:rsidP="00BC1D8C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23BD405" w14:textId="2CF8B27E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</w:tr>
      <w:tr w:rsidR="00BC1D8C" w:rsidRPr="00785F0F" w14:paraId="5CF00BA6" w14:textId="77777777" w:rsidTr="00F3247A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7CF1B4E" w14:textId="77777777" w:rsidR="00BC1D8C" w:rsidRPr="00785F0F" w:rsidRDefault="00BC1D8C" w:rsidP="00BC1D8C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F575368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278EFA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A4F0A0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B001DE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447006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8A6FDE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EF281BF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685E05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EBB34A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4A170B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62CFE5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E684D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83F8DC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EEF42D" w14:textId="77777777" w:rsidR="00BC1D8C" w:rsidRPr="00785F0F" w:rsidRDefault="00BC1D8C" w:rsidP="00BC1D8C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91A3D88" w14:textId="77777777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B78CC7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2A0B097" w14:textId="77777777" w:rsidR="00BC1D8C" w:rsidRPr="00785F0F" w:rsidRDefault="00BC1D8C" w:rsidP="00F610FF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A38C43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248C666" w14:textId="77777777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BC1D8C" w:rsidRPr="00785F0F" w14:paraId="0AA29103" w14:textId="77777777" w:rsidTr="00F3247A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FFBBBEA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7764ED53" w14:textId="60720ADE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18,958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F189F3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4638C5" w14:textId="38AFBA00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FCC364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E0CDC2" w14:textId="58CC6622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1,006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28430" w14:textId="77777777" w:rsidR="00BC1D8C" w:rsidRPr="00785F0F" w:rsidRDefault="00BC1D8C" w:rsidP="00BC1D8C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D5F0D1" w14:textId="567430C5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19,731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84516C" w14:textId="77777777" w:rsidR="00BC1D8C" w:rsidRPr="00785F0F" w:rsidRDefault="00BC1D8C" w:rsidP="00BC1D8C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3491B8" w14:textId="3EF95B49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8,628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738DA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DCEA85" w14:textId="6A45097F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608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1DDCAB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A73269" w14:textId="52F7349C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45B903" w14:textId="77777777" w:rsidR="00BC1D8C" w:rsidRPr="00785F0F" w:rsidRDefault="00BC1D8C" w:rsidP="00BC1D8C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3D7A43F" w14:textId="487B639C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8,411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C4DDFB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584988A" w14:textId="337BDBAE" w:rsidR="00BC1D8C" w:rsidRPr="00785F0F" w:rsidRDefault="00BC1D8C" w:rsidP="0046778C">
            <w:pPr>
              <w:tabs>
                <w:tab w:val="decimal" w:pos="99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ADC9C01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C59C335" w14:textId="7FF0202B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11,170</w:t>
            </w:r>
          </w:p>
        </w:tc>
      </w:tr>
      <w:tr w:rsidR="00BC1D8C" w:rsidRPr="00785F0F" w14:paraId="2D213AE9" w14:textId="77777777" w:rsidTr="00F3247A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9A1E1E1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72633AA5" w14:textId="6FB59730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9,121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3CDB7D6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127C29" w14:textId="5FE3E07E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20E8D" w14:textId="77777777" w:rsidR="00BC1D8C" w:rsidRPr="00785F0F" w:rsidRDefault="00BC1D8C" w:rsidP="00BC1D8C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653960" w14:textId="552AA001" w:rsidR="00BC1D8C" w:rsidRPr="00785F0F" w:rsidRDefault="00BC1D8C" w:rsidP="005A01E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56DEFB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B52B7B" w14:textId="13739BEB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8,961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F5207E4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05997C" w14:textId="5F1D0DA1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2,170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DDF3DB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E0C8D1" w14:textId="490C43AD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340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84AC81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DA9BA5" w14:textId="21311E29" w:rsidR="00BC1D8C" w:rsidRPr="00785F0F" w:rsidRDefault="00BC1D8C" w:rsidP="005A01E9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1C70F" w14:textId="77777777" w:rsidR="00BC1D8C" w:rsidRPr="00785F0F" w:rsidRDefault="00BC1D8C" w:rsidP="005A01E9">
            <w:pPr>
              <w:tabs>
                <w:tab w:val="decimal" w:pos="510"/>
                <w:tab w:val="decimal" w:pos="612"/>
                <w:tab w:val="decimal" w:pos="682"/>
                <w:tab w:val="decimal" w:pos="816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58E542F" w14:textId="73CAFC63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2,468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04F5D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E3176C7" w14:textId="5BED9094" w:rsidR="00BC1D8C" w:rsidRPr="00785F0F" w:rsidRDefault="00BC1D8C" w:rsidP="00F610FF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AA6A1E2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9D4306" w14:textId="2ED11809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6,493</w:t>
            </w:r>
          </w:p>
        </w:tc>
      </w:tr>
      <w:tr w:rsidR="00BC1D8C" w:rsidRPr="00785F0F" w14:paraId="25C1A01B" w14:textId="77777777" w:rsidTr="00F3247A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EDDCEB0" w14:textId="77777777" w:rsidR="00BC1D8C" w:rsidRPr="00785F0F" w:rsidRDefault="00BC1D8C" w:rsidP="00BC1D8C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4E4F322B" w14:textId="13A6C33C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22,511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F447BC1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C76AE" w14:textId="34EDC28A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1A357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9407F0" w14:textId="44CD4514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5,396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015908" w14:textId="77777777" w:rsidR="00BC1D8C" w:rsidRPr="00785F0F" w:rsidRDefault="00BC1D8C" w:rsidP="00BC1D8C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3C14F64" w14:textId="55BD6423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19,198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0F6DBD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F1F7A0" w14:textId="5FF79ED4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16,416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B59AA8" w14:textId="77777777" w:rsidR="00BC1D8C" w:rsidRPr="00785F0F" w:rsidRDefault="00BC1D8C" w:rsidP="00BC1D8C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FAD73A" w14:textId="248C1B5F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2,002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FAEC0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7FDE0E" w14:textId="3CD86564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76A4EA" w14:textId="77777777" w:rsidR="00BC1D8C" w:rsidRPr="00785F0F" w:rsidRDefault="00BC1D8C" w:rsidP="00BC1D8C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0A17914" w14:textId="76F3EABE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13,105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AEC676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50080AD" w14:textId="2E338AE8" w:rsidR="00BC1D8C" w:rsidRPr="00785F0F" w:rsidRDefault="00BC1D8C" w:rsidP="00F610FF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F551E3A" w14:textId="77777777" w:rsidR="00BC1D8C" w:rsidRPr="00785F0F" w:rsidRDefault="00BC1D8C" w:rsidP="00BC1D8C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756573" w14:textId="56399649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6,093</w:t>
            </w:r>
          </w:p>
        </w:tc>
      </w:tr>
      <w:tr w:rsidR="00BC1D8C" w:rsidRPr="00785F0F" w14:paraId="2370CE0A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027EF8C" w14:textId="77777777" w:rsidR="00BC1D8C" w:rsidRPr="00785F0F" w:rsidRDefault="00BC1D8C" w:rsidP="00BC1D8C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671D8920" w14:textId="1E47C539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1,438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228476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409C08" w14:textId="57CCC41B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E8771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EDE28" w14:textId="4C9831C4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1,247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D71C9" w14:textId="77777777" w:rsidR="00BC1D8C" w:rsidRPr="00785F0F" w:rsidRDefault="00BC1D8C" w:rsidP="00BC1D8C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32E9E8" w14:textId="4EA8CD18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0446AD5" w14:textId="77777777" w:rsidR="00BC1D8C" w:rsidRPr="00785F0F" w:rsidRDefault="00BC1D8C" w:rsidP="00BC1D8C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C34977" w14:textId="393C7857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E63D23" w14:textId="77777777" w:rsidR="00BC1D8C" w:rsidRPr="00785F0F" w:rsidRDefault="00BC1D8C" w:rsidP="00BC1D8C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C43891" w14:textId="69634969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BAC5C7" w14:textId="77777777" w:rsidR="00BC1D8C" w:rsidRPr="00785F0F" w:rsidRDefault="00BC1D8C" w:rsidP="00BC1D8C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42387E" w14:textId="383268B3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7DDB0B" w14:textId="77777777" w:rsidR="00BC1D8C" w:rsidRPr="00785F0F" w:rsidRDefault="00BC1D8C" w:rsidP="00BC1D8C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490159" w14:textId="48649260" w:rsidR="00BC1D8C" w:rsidRPr="00785F0F" w:rsidRDefault="00BC1D8C" w:rsidP="00BC1D8C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C590B1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2D4CBC94" w14:textId="0387B9B1" w:rsidR="00BC1D8C" w:rsidRPr="00785F0F" w:rsidRDefault="00BC1D8C" w:rsidP="00F610FF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3EB5147" w14:textId="77777777" w:rsidR="00BC1D8C" w:rsidRPr="00785F0F" w:rsidRDefault="00BC1D8C" w:rsidP="00BC1D8C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59A16FE" w14:textId="4822DB34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440</w:t>
            </w:r>
          </w:p>
        </w:tc>
      </w:tr>
      <w:tr w:rsidR="00BC1D8C" w:rsidRPr="00785F0F" w14:paraId="3DDBB4AE" w14:textId="77777777" w:rsidTr="00F3247A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99D1F37" w14:textId="77777777" w:rsidR="00BC1D8C" w:rsidRPr="00785F0F" w:rsidRDefault="00BC1D8C" w:rsidP="00BC1D8C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5BC342B1" w14:textId="43BA5960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70,426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E2659A" w14:textId="77777777" w:rsidR="00BC1D8C" w:rsidRPr="00785F0F" w:rsidRDefault="00BC1D8C" w:rsidP="00BC1D8C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460B4F7" w14:textId="28475C27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4,111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B307C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4FED33" w14:textId="277F63B2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8,551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4B8370" w14:textId="77777777" w:rsidR="00BC1D8C" w:rsidRPr="00785F0F" w:rsidRDefault="00BC1D8C" w:rsidP="00BC1D8C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15FE2539" w14:textId="42649092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65,986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1E6C4C3" w14:textId="77777777" w:rsidR="00BC1D8C" w:rsidRPr="00785F0F" w:rsidRDefault="00BC1D8C" w:rsidP="00BC1D8C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D174A81" w14:textId="6CCCF57F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27,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  <w:r w:rsidRPr="00785F0F">
              <w:rPr>
                <w:b/>
                <w:bCs/>
                <w:sz w:val="24"/>
                <w:szCs w:val="24"/>
              </w:rPr>
              <w:t>14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91EC4A" w14:textId="77777777" w:rsidR="00BC1D8C" w:rsidRPr="00785F0F" w:rsidRDefault="00BC1D8C" w:rsidP="00BC1D8C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62299E9" w14:textId="3C16CA41" w:rsidR="00BC1D8C" w:rsidRPr="00785F0F" w:rsidRDefault="00BC1D8C" w:rsidP="00BC1D8C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2,950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778757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C8FECA6" w14:textId="039E4A7F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766032" w14:textId="77777777" w:rsidR="00BC1D8C" w:rsidRPr="00785F0F" w:rsidRDefault="00BC1D8C" w:rsidP="00BC1D8C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0550102" w14:textId="178DA83C" w:rsidR="00BC1D8C" w:rsidRPr="00785F0F" w:rsidRDefault="00BC1D8C" w:rsidP="00BC1D8C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23,984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146EF7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14:paraId="62F1A6E9" w14:textId="147FAF9D" w:rsidR="00BC1D8C" w:rsidRPr="00785F0F" w:rsidRDefault="00BC1D8C" w:rsidP="0046778C">
            <w:pPr>
              <w:tabs>
                <w:tab w:val="decimal" w:pos="99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295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B9D26C9" w14:textId="77777777" w:rsidR="00BC1D8C" w:rsidRPr="00785F0F" w:rsidRDefault="00BC1D8C" w:rsidP="00BC1D8C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6E5EDAD" w14:textId="4880A7EC" w:rsidR="00BC1D8C" w:rsidRPr="00785F0F" w:rsidRDefault="00BC1D8C" w:rsidP="00BC1D8C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41,707</w:t>
            </w:r>
          </w:p>
        </w:tc>
      </w:tr>
    </w:tbl>
    <w:p w14:paraId="30AF3ED8" w14:textId="77777777" w:rsidR="00852D90" w:rsidRPr="00785F0F" w:rsidRDefault="00852D90" w:rsidP="00A72CF0">
      <w:pPr>
        <w:spacing w:line="380" w:lineRule="exact"/>
        <w:ind w:left="547" w:right="321"/>
        <w:jc w:val="thaiDistribute"/>
        <w:rPr>
          <w:sz w:val="18"/>
          <w:szCs w:val="18"/>
        </w:rPr>
      </w:pPr>
    </w:p>
    <w:p w14:paraId="4E0AB0D2" w14:textId="77777777" w:rsidR="00A72CF0" w:rsidRPr="00785F0F" w:rsidRDefault="00A72CF0" w:rsidP="00A72CF0">
      <w:pPr>
        <w:tabs>
          <w:tab w:val="left" w:pos="810"/>
        </w:tabs>
        <w:spacing w:line="240" w:lineRule="atLeast"/>
        <w:ind w:left="540" w:right="141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 xml:space="preserve">* 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ธนาคารตีราคาเพิ่มในปี </w:t>
      </w:r>
      <w:r w:rsidRPr="00785F0F">
        <w:rPr>
          <w:sz w:val="20"/>
          <w:szCs w:val="20"/>
        </w:rPr>
        <w:t>2558</w:t>
      </w:r>
      <w:r w:rsidRPr="00785F0F">
        <w:rPr>
          <w:sz w:val="20"/>
          <w:szCs w:val="20"/>
          <w:cs/>
        </w:rPr>
        <w:t xml:space="preserve"> </w:t>
      </w:r>
    </w:p>
    <w:p w14:paraId="0B2E45A7" w14:textId="77777777" w:rsidR="00A72CF0" w:rsidRPr="000C3D40" w:rsidRDefault="00A72CF0" w:rsidP="00A72CF0">
      <w:pPr>
        <w:spacing w:line="240" w:lineRule="atLeast"/>
        <w:ind w:left="547" w:right="321"/>
        <w:jc w:val="thaiDistribute"/>
        <w:rPr>
          <w:sz w:val="30"/>
          <w:szCs w:val="30"/>
        </w:rPr>
      </w:pPr>
    </w:p>
    <w:p w14:paraId="0932D796" w14:textId="588BB3B9" w:rsidR="00EB795D" w:rsidRPr="00785F0F" w:rsidRDefault="00EB795D" w:rsidP="009E6C91">
      <w:pPr>
        <w:spacing w:line="240" w:lineRule="atLeast"/>
        <w:ind w:left="547" w:right="321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ราคาทรัพย์สิน</w:t>
      </w:r>
      <w:r w:rsidRPr="00785F0F">
        <w:rPr>
          <w:sz w:val="30"/>
          <w:szCs w:val="30"/>
          <w:cs/>
        </w:rPr>
        <w:t>ของอาคารและอุปกรณ์ของธนาคาร</w:t>
      </w:r>
      <w:r w:rsidR="008C5DA0" w:rsidRPr="00785F0F">
        <w:rPr>
          <w:rFonts w:hint="cs"/>
          <w:sz w:val="30"/>
          <w:szCs w:val="30"/>
          <w:cs/>
        </w:rPr>
        <w:t>ก่อนหักค่าเสื่อมราคาสะสมของอาคารและอุปกรณ์</w:t>
      </w:r>
      <w:r w:rsidR="008C5DA0">
        <w:rPr>
          <w:sz w:val="30"/>
          <w:szCs w:val="30"/>
          <w:cs/>
        </w:rPr>
        <w:t>ซึ่งได้คิด</w:t>
      </w:r>
      <w:r w:rsidRPr="00785F0F">
        <w:rPr>
          <w:sz w:val="30"/>
          <w:szCs w:val="30"/>
          <w:cs/>
        </w:rPr>
        <w:t xml:space="preserve">ค่าเสื่อมราคาเต็มจำนวนแล้ว </w:t>
      </w:r>
      <w:r w:rsidR="008C5DA0">
        <w:rPr>
          <w:rFonts w:hint="cs"/>
          <w:sz w:val="30"/>
          <w:szCs w:val="30"/>
          <w:cs/>
        </w:rPr>
        <w:t xml:space="preserve">แต่ยังคงใช้งานจนถึง </w:t>
      </w:r>
      <w:r w:rsidRPr="00785F0F">
        <w:rPr>
          <w:sz w:val="30"/>
          <w:szCs w:val="30"/>
          <w:cs/>
        </w:rPr>
        <w:t>ณ</w:t>
      </w:r>
      <w:r w:rsidRPr="00785F0F">
        <w:rPr>
          <w:sz w:val="24"/>
          <w:szCs w:val="24"/>
          <w:cs/>
        </w:rPr>
        <w:t xml:space="preserve"> </w:t>
      </w:r>
      <w:r w:rsidRPr="00785F0F">
        <w:rPr>
          <w:sz w:val="30"/>
          <w:szCs w:val="30"/>
          <w:cs/>
        </w:rPr>
        <w:t xml:space="preserve">วันที่ </w:t>
      </w:r>
      <w:r w:rsidR="00B07773">
        <w:rPr>
          <w:sz w:val="30"/>
          <w:szCs w:val="30"/>
          <w:cs/>
        </w:rPr>
        <w:br/>
      </w:r>
      <w:r w:rsidR="005A01E9">
        <w:rPr>
          <w:sz w:val="30"/>
          <w:szCs w:val="30"/>
        </w:rPr>
        <w:t xml:space="preserve">30 </w:t>
      </w:r>
      <w:r w:rsidR="005A01E9">
        <w:rPr>
          <w:rFonts w:hint="cs"/>
          <w:sz w:val="30"/>
          <w:szCs w:val="30"/>
          <w:cs/>
        </w:rPr>
        <w:t xml:space="preserve">มิถุนายน </w:t>
      </w:r>
      <w:r w:rsidR="005A01E9">
        <w:rPr>
          <w:sz w:val="30"/>
          <w:szCs w:val="30"/>
        </w:rPr>
        <w:t xml:space="preserve">2562 </w:t>
      </w:r>
      <w:r w:rsidRPr="00785F0F">
        <w:rPr>
          <w:sz w:val="30"/>
          <w:szCs w:val="30"/>
          <w:cs/>
        </w:rPr>
        <w:t xml:space="preserve">มีจำนวน </w:t>
      </w:r>
      <w:r w:rsidR="00F748A1">
        <w:rPr>
          <w:sz w:val="30"/>
          <w:szCs w:val="30"/>
        </w:rPr>
        <w:t>17,887</w:t>
      </w:r>
      <w:r w:rsidR="004B2CC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5A01E9">
        <w:rPr>
          <w:i/>
          <w:iCs/>
          <w:sz w:val="30"/>
          <w:szCs w:val="30"/>
        </w:rPr>
        <w:t xml:space="preserve">31 </w:t>
      </w:r>
      <w:r w:rsidR="005A01E9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5A01E9">
        <w:rPr>
          <w:i/>
          <w:iCs/>
          <w:sz w:val="30"/>
          <w:szCs w:val="30"/>
        </w:rPr>
        <w:t>2561</w:t>
      </w:r>
      <w:r w:rsidR="005A01E9">
        <w:rPr>
          <w:i/>
          <w:iCs/>
          <w:sz w:val="30"/>
          <w:szCs w:val="30"/>
          <w:cs/>
        </w:rPr>
        <w:t xml:space="preserve">: </w:t>
      </w:r>
      <w:r w:rsidR="005A01E9">
        <w:rPr>
          <w:i/>
          <w:iCs/>
          <w:sz w:val="30"/>
          <w:szCs w:val="30"/>
        </w:rPr>
        <w:t>18,265</w:t>
      </w:r>
      <w:r w:rsidR="005A01E9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7E8546A4" w14:textId="77777777" w:rsidR="00FC230A" w:rsidRPr="000C3D40" w:rsidRDefault="00FC230A" w:rsidP="000C3D40">
      <w:pPr>
        <w:spacing w:line="240" w:lineRule="atLeast"/>
        <w:ind w:left="547" w:right="321"/>
        <w:jc w:val="thaiDistribute"/>
        <w:rPr>
          <w:sz w:val="30"/>
          <w:szCs w:val="30"/>
        </w:rPr>
      </w:pPr>
    </w:p>
    <w:p w14:paraId="59F407C6" w14:textId="77777777" w:rsidR="00A72CF0" w:rsidRPr="00785F0F" w:rsidRDefault="00A72CF0" w:rsidP="00A72CF0">
      <w:pPr>
        <w:spacing w:line="240" w:lineRule="atLeast"/>
        <w:ind w:left="567" w:right="3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มูลค่ายุติธรรมของที่ดินและอาคารประเมินโดยผู้ประเมินราคาอิสระภายนอก ซึ่งได้รับการรับรองเป็นผู้ประเมินราคาและมีประสบการณ์ในพื้นที่ที่ทำการประเมินและจัดประเภทของการประเมินราคาที่ดินและอาคารนั้น มูลค่ายุติธรรมของที่ดินและอาคารประเมินโดยผู้ประเมินราคาอิสระโดยใช้เกณฑ์ราคาตลาดสำหรับสินทรัพย์ประเภทที่ดินและเกณฑ์ราคาต้นทุนเปลี่ยนแทนหลังหักค่าเสื่อมราคาสำหรับสินทรัพย์ประเภทอาคาร ซึ่งทั้งหมดถูกจัดปร</w:t>
      </w:r>
      <w:r w:rsidR="00F73D6D" w:rsidRPr="00785F0F">
        <w:rPr>
          <w:sz w:val="30"/>
          <w:szCs w:val="30"/>
          <w:cs/>
        </w:rPr>
        <w:t xml:space="preserve">ะเภทเป็นมูลค่ายุติธรรมระดับที่ </w:t>
      </w:r>
      <w:r w:rsidR="00F73D6D" w:rsidRPr="00785F0F">
        <w:rPr>
          <w:sz w:val="30"/>
          <w:szCs w:val="30"/>
        </w:rPr>
        <w:t>3</w:t>
      </w:r>
    </w:p>
    <w:p w14:paraId="01DB1D10" w14:textId="4867F953" w:rsidR="00A72CF0" w:rsidRPr="00785F0F" w:rsidRDefault="00045751" w:rsidP="00683FCD">
      <w:pPr>
        <w:suppressAutoHyphens w:val="0"/>
        <w:ind w:left="540" w:hanging="540"/>
        <w:rPr>
          <w:sz w:val="2"/>
          <w:szCs w:val="2"/>
        </w:rPr>
      </w:pPr>
      <w:r w:rsidRPr="00785F0F">
        <w:rPr>
          <w:b/>
          <w:bCs/>
          <w:sz w:val="30"/>
          <w:szCs w:val="30"/>
          <w:cs/>
        </w:rPr>
        <w:br w:type="page"/>
      </w:r>
      <w:r w:rsidR="00A72CF0" w:rsidRPr="00785F0F">
        <w:rPr>
          <w:b/>
          <w:bCs/>
          <w:sz w:val="30"/>
          <w:szCs w:val="30"/>
        </w:rPr>
        <w:lastRenderedPageBreak/>
        <w:t>1</w:t>
      </w:r>
      <w:r w:rsidR="000E472D">
        <w:rPr>
          <w:b/>
          <w:bCs/>
          <w:sz w:val="30"/>
          <w:szCs w:val="30"/>
        </w:rPr>
        <w:t>7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ค่าความนิยมและสินทรัพย์ไม่มีตัวตนอื่นสุทธิ</w:t>
      </w:r>
    </w:p>
    <w:p w14:paraId="4DF69207" w14:textId="77777777" w:rsidR="00A72CF0" w:rsidRPr="00785F0F" w:rsidRDefault="00A72CF0" w:rsidP="00A72CF0">
      <w:pPr>
        <w:tabs>
          <w:tab w:val="left" w:pos="540"/>
        </w:tabs>
        <w:ind w:left="547" w:right="-25"/>
        <w:jc w:val="both"/>
        <w:rPr>
          <w:spacing w:val="-4"/>
          <w:sz w:val="30"/>
          <w:szCs w:val="30"/>
        </w:rPr>
      </w:pPr>
    </w:p>
    <w:p w14:paraId="074CFEA0" w14:textId="493AF2A0" w:rsidR="00EB795D" w:rsidRPr="00785F0F" w:rsidRDefault="00EB795D" w:rsidP="00EB795D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151C6">
        <w:rPr>
          <w:rFonts w:hint="cs"/>
          <w:sz w:val="30"/>
          <w:szCs w:val="30"/>
          <w:cs/>
        </w:rPr>
        <w:t xml:space="preserve">30 มิถุนายน 2562 และ </w:t>
      </w:r>
      <w:r w:rsidR="000A1581" w:rsidRPr="00785F0F">
        <w:rPr>
          <w:spacing w:val="4"/>
          <w:sz w:val="30"/>
          <w:szCs w:val="30"/>
        </w:rPr>
        <w:t xml:space="preserve">31 </w:t>
      </w:r>
      <w:r w:rsidR="000A1581" w:rsidRPr="00785F0F">
        <w:rPr>
          <w:spacing w:val="4"/>
          <w:sz w:val="30"/>
          <w:szCs w:val="30"/>
          <w:cs/>
        </w:rPr>
        <w:t xml:space="preserve">ธันวาคม </w:t>
      </w:r>
      <w:r w:rsidRPr="00785F0F">
        <w:rPr>
          <w:spacing w:val="4"/>
          <w:sz w:val="30"/>
          <w:szCs w:val="30"/>
        </w:rPr>
        <w:t>256</w:t>
      </w:r>
      <w:r w:rsidR="00E80196" w:rsidRPr="00785F0F">
        <w:rPr>
          <w:rFonts w:hint="cs"/>
          <w:spacing w:val="4"/>
          <w:sz w:val="30"/>
          <w:szCs w:val="30"/>
          <w:cs/>
        </w:rPr>
        <w:t>1</w:t>
      </w:r>
      <w:r w:rsidRPr="00785F0F">
        <w:rPr>
          <w:spacing w:val="4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การเปลี่ยนแปลงของค่าความนิยมและสินทรัพย์ไม่มีตัวตนอื่นสุทธิมีดังนี้</w:t>
      </w:r>
    </w:p>
    <w:p w14:paraId="2FD0EFB5" w14:textId="77777777" w:rsidR="00A53599" w:rsidRPr="00785F0F" w:rsidRDefault="00A53599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</w:p>
    <w:tbl>
      <w:tblPr>
        <w:tblW w:w="150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9"/>
        <w:gridCol w:w="1100"/>
        <w:gridCol w:w="89"/>
        <w:gridCol w:w="917"/>
        <w:gridCol w:w="91"/>
        <w:gridCol w:w="918"/>
        <w:gridCol w:w="91"/>
        <w:gridCol w:w="1205"/>
        <w:gridCol w:w="93"/>
        <w:gridCol w:w="1121"/>
        <w:gridCol w:w="21"/>
        <w:gridCol w:w="72"/>
        <w:gridCol w:w="1048"/>
        <w:gridCol w:w="142"/>
        <w:gridCol w:w="992"/>
        <w:gridCol w:w="142"/>
        <w:gridCol w:w="851"/>
        <w:gridCol w:w="141"/>
        <w:gridCol w:w="991"/>
        <w:gridCol w:w="142"/>
        <w:gridCol w:w="1121"/>
        <w:gridCol w:w="140"/>
        <w:gridCol w:w="840"/>
        <w:gridCol w:w="140"/>
        <w:gridCol w:w="841"/>
        <w:gridCol w:w="20"/>
      </w:tblGrid>
      <w:tr w:rsidR="006840E0" w:rsidRPr="00785F0F" w14:paraId="7ADF73B7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7D88B357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  <w:p w14:paraId="0055007A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  <w:p w14:paraId="58000323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249" w:type="dxa"/>
            <w:gridSpan w:val="24"/>
          </w:tcPr>
          <w:p w14:paraId="1385461D" w14:textId="7E24FE28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40E0" w:rsidRPr="00785F0F" w14:paraId="7351645D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6967219F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249" w:type="dxa"/>
            <w:gridSpan w:val="24"/>
          </w:tcPr>
          <w:p w14:paraId="3481D191" w14:textId="2051A6AA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30 มิถุนายน </w:t>
            </w:r>
            <w:r w:rsidRPr="00785F0F">
              <w:rPr>
                <w:sz w:val="24"/>
                <w:szCs w:val="24"/>
                <w:cs/>
                <w:lang w:val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2</w:t>
            </w:r>
          </w:p>
        </w:tc>
      </w:tr>
      <w:tr w:rsidR="006840E0" w:rsidRPr="00785F0F" w14:paraId="21B0C96C" w14:textId="77777777" w:rsidTr="006840E0">
        <w:trPr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148448F0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25" w:type="dxa"/>
            <w:gridSpan w:val="9"/>
          </w:tcPr>
          <w:p w14:paraId="31EECA1F" w14:textId="424D5E22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30CCE42D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03" w:type="dxa"/>
            <w:gridSpan w:val="14"/>
            <w:shd w:val="clear" w:color="auto" w:fill="auto"/>
            <w:vAlign w:val="bottom"/>
          </w:tcPr>
          <w:p w14:paraId="3F5A4ED1" w14:textId="6B025631" w:rsidR="006840E0" w:rsidRPr="00785F0F" w:rsidRDefault="006840E0" w:rsidP="00B1514D">
            <w:pPr>
              <w:ind w:left="4289" w:hanging="6273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68E71CF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840E0" w:rsidRPr="00785F0F" w14:paraId="1766E205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25FC5310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C0B4AC7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8409673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20D891AC" w14:textId="77777777" w:rsidR="006840E0" w:rsidRPr="00785F0F" w:rsidRDefault="006840E0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2F59296F" w14:textId="77777777" w:rsidR="006840E0" w:rsidRPr="00785F0F" w:rsidRDefault="006840E0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A9758C6" w14:textId="77777777" w:rsidR="006840E0" w:rsidRPr="00785F0F" w:rsidRDefault="006840E0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B356869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F38518" w14:textId="6D4F9E8F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โอนไป</w:t>
            </w:r>
          </w:p>
        </w:tc>
        <w:tc>
          <w:tcPr>
            <w:tcW w:w="93" w:type="dxa"/>
          </w:tcPr>
          <w:p w14:paraId="6B45DAC9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1E72E9A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4CF3C534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EE12E16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B1E5CC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C99ADA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F466B92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9999BB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C814704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48E6A679" w14:textId="621D99E9" w:rsidR="006840E0" w:rsidRPr="00785F0F" w:rsidRDefault="006840E0" w:rsidP="006840E0">
            <w:pPr>
              <w:tabs>
                <w:tab w:val="left" w:pos="284"/>
              </w:tabs>
              <w:snapToGrid w:val="0"/>
              <w:ind w:left="-182" w:right="-567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โอนไป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AB5EAC" w14:textId="03DCCE65" w:rsidR="006840E0" w:rsidRPr="00785F0F" w:rsidRDefault="006840E0" w:rsidP="006840E0">
            <w:pPr>
              <w:snapToGrid w:val="0"/>
              <w:ind w:right="-143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F5BA7C1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40" w:type="dxa"/>
            <w:shd w:val="clear" w:color="auto" w:fill="auto"/>
          </w:tcPr>
          <w:p w14:paraId="6A3F6496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D02C7A7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EB2207F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62955EE8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840E0" w:rsidRPr="00785F0F" w14:paraId="7EEDB6FB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162C090E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264293D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478EEA1E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0B85C63" w14:textId="77777777" w:rsidR="006840E0" w:rsidRPr="00785F0F" w:rsidRDefault="006840E0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BBD137D" w14:textId="77777777" w:rsidR="006840E0" w:rsidRPr="00785F0F" w:rsidRDefault="006840E0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FA16DDD" w14:textId="77777777" w:rsidR="006840E0" w:rsidRPr="00785F0F" w:rsidRDefault="006840E0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1" w:type="dxa"/>
          </w:tcPr>
          <w:p w14:paraId="4A92A47F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008DC0" w14:textId="0DAC9F1C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สินทรัพย์ที่</w:t>
            </w:r>
          </w:p>
        </w:tc>
        <w:tc>
          <w:tcPr>
            <w:tcW w:w="93" w:type="dxa"/>
          </w:tcPr>
          <w:p w14:paraId="75D1D30E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34AF01E" w14:textId="6C0E25ED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5CEA81EB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B86F81A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E8CE37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3C0CD7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C56D7F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066F5C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7DF0D1A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6E3B09F1" w14:textId="24A66660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สินทรัพย์ที่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EB0E8A" w14:textId="538D491F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199901C" w14:textId="77777777" w:rsidR="006840E0" w:rsidRPr="00785F0F" w:rsidRDefault="006840E0" w:rsidP="006840E0">
            <w:pPr>
              <w:ind w:left="426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40" w:type="dxa"/>
            <w:shd w:val="clear" w:color="auto" w:fill="auto"/>
          </w:tcPr>
          <w:p w14:paraId="0B3A630F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9F6E49B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ACE3F3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56B1D2B8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6840E0" w:rsidRPr="00785F0F" w14:paraId="1BA2B199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0091A8BC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F02D6FC" w14:textId="181F1624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FE8592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7157195D" w14:textId="77777777" w:rsidR="006840E0" w:rsidRPr="00785F0F" w:rsidRDefault="006840E0" w:rsidP="006C6B2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574F122" w14:textId="77777777" w:rsidR="006840E0" w:rsidRPr="00785F0F" w:rsidRDefault="006840E0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2537200" w14:textId="77777777" w:rsidR="006840E0" w:rsidRPr="00785F0F" w:rsidRDefault="006840E0" w:rsidP="006C6B2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1" w:type="dxa"/>
          </w:tcPr>
          <w:p w14:paraId="5B27C33A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49633C" w14:textId="0971B1EF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ถือไว้เพื่อขาย</w:t>
            </w:r>
          </w:p>
        </w:tc>
        <w:tc>
          <w:tcPr>
            <w:tcW w:w="93" w:type="dxa"/>
          </w:tcPr>
          <w:p w14:paraId="038DB71E" w14:textId="77777777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870CA97" w14:textId="0D9AB7E6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5A18DBDE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6B7CBC3" w14:textId="05C0D6FD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10B1D5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8328D9" w14:textId="77777777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C2D8F7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0A1DD3" w14:textId="77777777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AB17526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1F0C3AC3" w14:textId="1EB2257A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ถือไว้เพื่อขาย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26F3ED" w14:textId="69F9610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B68C7DB" w14:textId="41D634B0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0" w:type="dxa"/>
            <w:shd w:val="clear" w:color="auto" w:fill="auto"/>
          </w:tcPr>
          <w:p w14:paraId="4DC7E098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7FFFE5D" w14:textId="77777777" w:rsidR="006840E0" w:rsidRPr="00785F0F" w:rsidRDefault="006840E0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CDF2C8" w14:textId="77777777" w:rsidR="006840E0" w:rsidRPr="00785F0F" w:rsidRDefault="006840E0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dxa"/>
            <w:vAlign w:val="bottom"/>
          </w:tcPr>
          <w:p w14:paraId="31E79097" w14:textId="77777777" w:rsidR="006840E0" w:rsidRPr="00785F0F" w:rsidRDefault="006840E0" w:rsidP="006C6B28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6840E0" w:rsidRPr="00785F0F" w14:paraId="7B154907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  <w:vAlign w:val="bottom"/>
          </w:tcPr>
          <w:p w14:paraId="4B8402AA" w14:textId="77777777" w:rsidR="006840E0" w:rsidRPr="00785F0F" w:rsidRDefault="006840E0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3249" w:type="dxa"/>
            <w:gridSpan w:val="24"/>
          </w:tcPr>
          <w:p w14:paraId="38283F68" w14:textId="33370FED" w:rsidR="006840E0" w:rsidRPr="00785F0F" w:rsidRDefault="006840E0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840E0" w:rsidRPr="00785F0F" w14:paraId="60A933A9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</w:tcPr>
          <w:p w14:paraId="7A9F7FFC" w14:textId="77777777" w:rsidR="006840E0" w:rsidRPr="00785F0F" w:rsidRDefault="006840E0" w:rsidP="000A1581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3FDDCDC" w14:textId="231D59F0" w:rsidR="006840E0" w:rsidRPr="00785F0F" w:rsidRDefault="006840E0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4D0EB691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87EBFED" w14:textId="06184BC6" w:rsidR="006840E0" w:rsidRPr="00785F0F" w:rsidRDefault="006840E0" w:rsidP="00B1514D">
            <w:pPr>
              <w:tabs>
                <w:tab w:val="decimal" w:pos="4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195CC7A" w14:textId="4B184880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AD234F2" w14:textId="2A73F663" w:rsidR="006840E0" w:rsidRPr="00785F0F" w:rsidRDefault="006840E0" w:rsidP="00B1514D">
            <w:pPr>
              <w:tabs>
                <w:tab w:val="decimal" w:pos="3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3201345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D45EC79" w14:textId="6832821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(8,865)</w:t>
            </w:r>
          </w:p>
        </w:tc>
        <w:tc>
          <w:tcPr>
            <w:tcW w:w="93" w:type="dxa"/>
          </w:tcPr>
          <w:p w14:paraId="7108C34E" w14:textId="77777777" w:rsidR="006840E0" w:rsidRPr="00785F0F" w:rsidRDefault="006840E0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E8DBF83" w14:textId="72E176DF" w:rsidR="006840E0" w:rsidRPr="00785F0F" w:rsidRDefault="006840E0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7EF8F175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F5412C9" w14:textId="0E79C96F" w:rsidR="006840E0" w:rsidRPr="00785F0F" w:rsidRDefault="006840E0" w:rsidP="00B1514D">
            <w:pPr>
              <w:tabs>
                <w:tab w:val="decimal" w:pos="823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7617778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311741" w14:textId="550E30B0" w:rsidR="006840E0" w:rsidRPr="00785F0F" w:rsidRDefault="006840E0" w:rsidP="00B1514D">
            <w:pPr>
              <w:tabs>
                <w:tab w:val="decimal" w:pos="443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355D83A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F550B14" w14:textId="767F222C" w:rsidR="006840E0" w:rsidRPr="00785F0F" w:rsidRDefault="006840E0" w:rsidP="00B1514D">
            <w:pPr>
              <w:tabs>
                <w:tab w:val="decimal" w:pos="443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B521A5E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3CC01AD5" w14:textId="7BB4F465" w:rsidR="006840E0" w:rsidRPr="00785F0F" w:rsidRDefault="006840E0" w:rsidP="00B1514D">
            <w:pPr>
              <w:tabs>
                <w:tab w:val="decimal" w:pos="29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C96D3B0" w14:textId="33D63BC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6143BD1C" w14:textId="18BEA167" w:rsidR="006840E0" w:rsidRPr="00785F0F" w:rsidRDefault="003570D3" w:rsidP="00B1514D">
            <w:pPr>
              <w:tabs>
                <w:tab w:val="decimal" w:pos="782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EBAC185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5D9F102A" w14:textId="21F45511" w:rsidR="006840E0" w:rsidRPr="00785F0F" w:rsidRDefault="003570D3" w:rsidP="00B1514D">
            <w:pPr>
              <w:tabs>
                <w:tab w:val="decimal" w:pos="331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A3BF70C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29814E65" w14:textId="77FB467D" w:rsidR="006840E0" w:rsidRPr="00785F0F" w:rsidRDefault="003570D3" w:rsidP="003570D3">
            <w:pPr>
              <w:snapToGrid w:val="0"/>
              <w:ind w:left="129" w:right="-108" w:hanging="2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6840E0" w:rsidRPr="00785F0F" w14:paraId="7AE4566F" w14:textId="77777777" w:rsidTr="006840E0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</w:tcPr>
          <w:p w14:paraId="562FB25C" w14:textId="77777777" w:rsidR="006840E0" w:rsidRPr="00785F0F" w:rsidRDefault="006840E0" w:rsidP="000A1581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EDA56B3" w14:textId="5973A31D" w:rsidR="006840E0" w:rsidRPr="00785F0F" w:rsidRDefault="006840E0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15,904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193D04B8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4EACBB4" w14:textId="63120EE6" w:rsidR="006840E0" w:rsidRPr="00785F0F" w:rsidRDefault="00AD7212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  <w:r w:rsidR="0080354F">
              <w:rPr>
                <w:sz w:val="24"/>
                <w:szCs w:val="24"/>
              </w:rPr>
              <w:t>28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E958F75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AAD57E4" w14:textId="0E5D092A" w:rsidR="006840E0" w:rsidRPr="00785F0F" w:rsidRDefault="00AD7212" w:rsidP="000A1581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C5345">
              <w:rPr>
                <w:sz w:val="24"/>
                <w:szCs w:val="24"/>
              </w:rPr>
              <w:t>5</w:t>
            </w:r>
            <w:r w:rsidR="006840E0">
              <w:rPr>
                <w:sz w:val="24"/>
                <w:szCs w:val="24"/>
              </w:rPr>
              <w:t>)</w:t>
            </w:r>
          </w:p>
        </w:tc>
        <w:tc>
          <w:tcPr>
            <w:tcW w:w="91" w:type="dxa"/>
          </w:tcPr>
          <w:p w14:paraId="0519D820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7119E3E" w14:textId="74B5962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(564)</w:t>
            </w:r>
          </w:p>
        </w:tc>
        <w:tc>
          <w:tcPr>
            <w:tcW w:w="93" w:type="dxa"/>
          </w:tcPr>
          <w:p w14:paraId="4DC49C56" w14:textId="77777777" w:rsidR="006840E0" w:rsidRPr="00785F0F" w:rsidRDefault="006840E0" w:rsidP="00EF1FE8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9F09741" w14:textId="4E9A4E75" w:rsidR="006840E0" w:rsidRPr="00785F0F" w:rsidRDefault="006840E0" w:rsidP="00EF1FE8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18,463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6DE74D36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D89FE16" w14:textId="38A38E81" w:rsidR="006840E0" w:rsidRPr="00785F0F" w:rsidRDefault="006840E0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7,377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1E57A5F" w14:textId="77777777" w:rsidR="006840E0" w:rsidRPr="00785F0F" w:rsidRDefault="006840E0" w:rsidP="000A158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9442F7" w14:textId="1C6EBACA" w:rsidR="006840E0" w:rsidRPr="00785F0F" w:rsidRDefault="006840E0" w:rsidP="000A1581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(1,218)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1D9B6E6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4A8619" w14:textId="064EE048" w:rsidR="006840E0" w:rsidRPr="00785F0F" w:rsidRDefault="006840E0" w:rsidP="00226F66">
            <w:pPr>
              <w:tabs>
                <w:tab w:val="decimal" w:pos="66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505C30C0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0BF64D03" w14:textId="68239FEB" w:rsidR="006840E0" w:rsidRPr="00785F0F" w:rsidRDefault="006840E0" w:rsidP="006840E0">
            <w:pPr>
              <w:tabs>
                <w:tab w:val="decimal" w:pos="142"/>
                <w:tab w:val="decimal" w:pos="4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286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E074053" w14:textId="30D2398B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73BA8CA" w14:textId="6442ACC8" w:rsidR="006840E0" w:rsidRPr="00785F0F" w:rsidRDefault="003570D3" w:rsidP="00EF1FE8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(8,307)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6C711F1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E082C1C" w14:textId="35703F39" w:rsidR="006840E0" w:rsidRPr="00785F0F" w:rsidRDefault="003570D3" w:rsidP="003570D3">
            <w:pPr>
              <w:tabs>
                <w:tab w:val="decimal" w:pos="583"/>
              </w:tabs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A90F4AD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56078E20" w14:textId="7DCC2D0E" w:rsidR="006840E0" w:rsidRPr="00785F0F" w:rsidRDefault="003570D3" w:rsidP="003570D3">
            <w:pPr>
              <w:tabs>
                <w:tab w:val="decimal" w:pos="59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10,147</w:t>
            </w:r>
          </w:p>
        </w:tc>
      </w:tr>
      <w:tr w:rsidR="006840E0" w:rsidRPr="00785F0F" w14:paraId="01B126AC" w14:textId="77777777" w:rsidTr="003570D3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</w:tcPr>
          <w:p w14:paraId="24D4E759" w14:textId="77777777" w:rsidR="006840E0" w:rsidRPr="00785F0F" w:rsidRDefault="006840E0" w:rsidP="000A1581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6BC0119" w14:textId="4B60F378" w:rsidR="006840E0" w:rsidRPr="00785F0F" w:rsidRDefault="006840E0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6,838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4582E5A9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9B16C78" w14:textId="3B23628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69B1CE6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77B06D35" w14:textId="0BEFA8BC" w:rsidR="006840E0" w:rsidRPr="00785F0F" w:rsidRDefault="006840E0" w:rsidP="00B1514D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(1,049)</w:t>
            </w:r>
          </w:p>
        </w:tc>
        <w:tc>
          <w:tcPr>
            <w:tcW w:w="91" w:type="dxa"/>
          </w:tcPr>
          <w:p w14:paraId="491F1A10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65A794C" w14:textId="754E4249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(227)</w:t>
            </w:r>
          </w:p>
        </w:tc>
        <w:tc>
          <w:tcPr>
            <w:tcW w:w="93" w:type="dxa"/>
          </w:tcPr>
          <w:p w14:paraId="60C59381" w14:textId="77777777" w:rsidR="006840E0" w:rsidRPr="00785F0F" w:rsidRDefault="006840E0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7EC39F2" w14:textId="10C0CBAD" w:rsidR="006840E0" w:rsidRPr="00785F0F" w:rsidRDefault="006840E0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5,693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5C77AA84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5D56D3B" w14:textId="759EBA96" w:rsidR="006840E0" w:rsidRPr="00785F0F" w:rsidRDefault="006840E0" w:rsidP="00B1514D">
            <w:pPr>
              <w:tabs>
                <w:tab w:val="decimal" w:pos="823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7CC6420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29E47D" w14:textId="5F00A29C" w:rsidR="006840E0" w:rsidRPr="00785F0F" w:rsidRDefault="006840E0" w:rsidP="00B1514D">
            <w:pPr>
              <w:tabs>
                <w:tab w:val="decimal" w:pos="443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D2F401D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BB74EC" w14:textId="1AFEEC05" w:rsidR="006840E0" w:rsidRPr="00785F0F" w:rsidRDefault="006840E0" w:rsidP="00B1514D">
            <w:pPr>
              <w:tabs>
                <w:tab w:val="decimal" w:pos="443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3A682C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14:paraId="0ED1C5FC" w14:textId="39BAF75A" w:rsidR="006840E0" w:rsidRPr="00785F0F" w:rsidRDefault="006840E0" w:rsidP="00B1514D">
            <w:pPr>
              <w:tabs>
                <w:tab w:val="decimal" w:pos="29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A815A27" w14:textId="02F51275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F6C4A88" w14:textId="6CEB4F9E" w:rsidR="006840E0" w:rsidRPr="00785F0F" w:rsidRDefault="003570D3" w:rsidP="00B1514D">
            <w:pPr>
              <w:tabs>
                <w:tab w:val="decimal" w:pos="782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8741E5F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59BDE99E" w14:textId="7EB96696" w:rsidR="006840E0" w:rsidRPr="00785F0F" w:rsidRDefault="003570D3" w:rsidP="00B1514D">
            <w:pPr>
              <w:tabs>
                <w:tab w:val="decimal" w:pos="331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5B83AB2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14:paraId="67B0B8DF" w14:textId="1CE977D6" w:rsidR="006840E0" w:rsidRPr="00785F0F" w:rsidRDefault="003570D3" w:rsidP="003570D3">
            <w:pPr>
              <w:tabs>
                <w:tab w:val="decimal" w:pos="595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5,693</w:t>
            </w:r>
          </w:p>
        </w:tc>
      </w:tr>
      <w:tr w:rsidR="006840E0" w:rsidRPr="00785F0F" w14:paraId="1B5B796D" w14:textId="77777777" w:rsidTr="003570D3">
        <w:trPr>
          <w:gridAfter w:val="1"/>
          <w:wAfter w:w="20" w:type="dxa"/>
          <w:trHeight w:hRule="exact" w:val="280"/>
        </w:trPr>
        <w:tc>
          <w:tcPr>
            <w:tcW w:w="1739" w:type="dxa"/>
            <w:shd w:val="clear" w:color="auto" w:fill="auto"/>
          </w:tcPr>
          <w:p w14:paraId="042537EE" w14:textId="77777777" w:rsidR="006840E0" w:rsidRPr="00785F0F" w:rsidRDefault="006840E0" w:rsidP="000A1581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DF55B8" w14:textId="197FF3F9" w:rsidR="006840E0" w:rsidRPr="00785F0F" w:rsidRDefault="006840E0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CE83D69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88E456" w14:textId="57879A47" w:rsidR="006840E0" w:rsidRPr="00785F0F" w:rsidRDefault="006840E0" w:rsidP="00B1514D">
            <w:pPr>
              <w:tabs>
                <w:tab w:val="decimal" w:pos="4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2AC8ACA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552F2B" w14:textId="0428F4F7" w:rsidR="006840E0" w:rsidRPr="00785F0F" w:rsidRDefault="006840E0" w:rsidP="00B1514D">
            <w:pPr>
              <w:tabs>
                <w:tab w:val="decimal" w:pos="65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91" w:type="dxa"/>
          </w:tcPr>
          <w:p w14:paraId="78B2A4D2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F388B" w14:textId="5651EEEB" w:rsidR="006840E0" w:rsidRPr="00785F0F" w:rsidRDefault="006840E0" w:rsidP="00B1514D">
            <w:pPr>
              <w:tabs>
                <w:tab w:val="decimal" w:pos="363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" w:type="dxa"/>
          </w:tcPr>
          <w:p w14:paraId="4641FECC" w14:textId="77777777" w:rsidR="006840E0" w:rsidRPr="00785F0F" w:rsidRDefault="006840E0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2927FB" w14:textId="4F527846" w:rsidR="006840E0" w:rsidRPr="00785F0F" w:rsidRDefault="006840E0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65EF88D8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61BD4E" w14:textId="7F14479C" w:rsidR="006840E0" w:rsidRPr="00785F0F" w:rsidRDefault="006840E0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DA83653" w14:textId="77777777" w:rsidR="006840E0" w:rsidRPr="00785F0F" w:rsidRDefault="006840E0" w:rsidP="000A158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38D197" w14:textId="366B2299" w:rsidR="006840E0" w:rsidRPr="00785F0F" w:rsidRDefault="006840E0" w:rsidP="00B1514D">
            <w:pPr>
              <w:tabs>
                <w:tab w:val="decimal" w:pos="443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3CD539D" w14:textId="77777777" w:rsidR="006840E0" w:rsidRPr="00785F0F" w:rsidRDefault="006840E0" w:rsidP="00012649">
            <w:pPr>
              <w:tabs>
                <w:tab w:val="decimal" w:pos="626"/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D8BFF" w14:textId="40B148B1" w:rsidR="006840E0" w:rsidRPr="00785F0F" w:rsidRDefault="006840E0" w:rsidP="00226F66">
            <w:pPr>
              <w:tabs>
                <w:tab w:val="decimal" w:pos="8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1F617F73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4F864F3" w14:textId="54B010A2" w:rsidR="006840E0" w:rsidRPr="006840E0" w:rsidRDefault="006840E0" w:rsidP="00B1514D">
            <w:pPr>
              <w:tabs>
                <w:tab w:val="decimal" w:pos="29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DC086EF" w14:textId="20A4FFDC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055BBD" w14:textId="1A5A4DDF" w:rsidR="006840E0" w:rsidRPr="00785F0F" w:rsidRDefault="003570D3" w:rsidP="00EF1FE8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E9D1E20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99A1DD" w14:textId="29A17584" w:rsidR="006840E0" w:rsidRPr="00785F0F" w:rsidRDefault="003570D3" w:rsidP="00B1514D">
            <w:pPr>
              <w:tabs>
                <w:tab w:val="decimal" w:pos="331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CE39F3C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  <w:vAlign w:val="center"/>
          </w:tcPr>
          <w:p w14:paraId="336095B1" w14:textId="43A7090F" w:rsidR="006840E0" w:rsidRPr="00785F0F" w:rsidRDefault="003570D3" w:rsidP="00B1514D">
            <w:pPr>
              <w:tabs>
                <w:tab w:val="decimal" w:pos="524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40E0" w:rsidRPr="00785F0F" w14:paraId="779C9952" w14:textId="77777777" w:rsidTr="003570D3">
        <w:trPr>
          <w:gridAfter w:val="1"/>
          <w:wAfter w:w="20" w:type="dxa"/>
          <w:trHeight w:hRule="exact" w:val="329"/>
        </w:trPr>
        <w:tc>
          <w:tcPr>
            <w:tcW w:w="1739" w:type="dxa"/>
            <w:shd w:val="clear" w:color="auto" w:fill="auto"/>
            <w:vAlign w:val="bottom"/>
          </w:tcPr>
          <w:p w14:paraId="1F4E0113" w14:textId="77777777" w:rsidR="006840E0" w:rsidRPr="00785F0F" w:rsidRDefault="006840E0" w:rsidP="000A1581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E8BEB68" w14:textId="0A87955D" w:rsidR="006840E0" w:rsidRPr="00785F0F" w:rsidRDefault="006840E0" w:rsidP="000A1581">
            <w:pPr>
              <w:tabs>
                <w:tab w:val="decimal" w:pos="85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32,887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28D29C6C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2C79215" w14:textId="23869FEE" w:rsidR="006840E0" w:rsidRPr="00785F0F" w:rsidRDefault="00AD7212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3,2</w:t>
            </w:r>
            <w:r w:rsidR="0080354F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D3C07F9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30A94D9" w14:textId="201AECB1" w:rsidR="006840E0" w:rsidRPr="00785F0F" w:rsidRDefault="00AD7212" w:rsidP="000A1581">
            <w:pPr>
              <w:tabs>
                <w:tab w:val="decimal" w:pos="810"/>
              </w:tabs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(1,0</w:t>
            </w:r>
            <w:r w:rsidR="00AC5345">
              <w:rPr>
                <w:b/>
                <w:bCs/>
                <w:sz w:val="24"/>
                <w:szCs w:val="24"/>
              </w:rPr>
              <w:t>57</w:t>
            </w:r>
            <w:r w:rsidR="006840E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1" w:type="dxa"/>
          </w:tcPr>
          <w:p w14:paraId="14E46CC0" w14:textId="7777777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D4E47" w14:textId="204785B7" w:rsidR="006840E0" w:rsidRPr="00785F0F" w:rsidRDefault="006840E0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(9,656)</w:t>
            </w:r>
          </w:p>
        </w:tc>
        <w:tc>
          <w:tcPr>
            <w:tcW w:w="93" w:type="dxa"/>
          </w:tcPr>
          <w:p w14:paraId="526E6F15" w14:textId="77777777" w:rsidR="006840E0" w:rsidRPr="00785F0F" w:rsidRDefault="006840E0" w:rsidP="00EF1FE8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BB0E6F7" w14:textId="0206AC57" w:rsidR="006840E0" w:rsidRPr="00785F0F" w:rsidRDefault="006840E0" w:rsidP="00EF1FE8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25,433</w:t>
            </w:r>
          </w:p>
        </w:tc>
        <w:tc>
          <w:tcPr>
            <w:tcW w:w="93" w:type="dxa"/>
            <w:gridSpan w:val="2"/>
            <w:shd w:val="clear" w:color="auto" w:fill="auto"/>
            <w:vAlign w:val="center"/>
          </w:tcPr>
          <w:p w14:paraId="5C995E3B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2C0E8BC" w14:textId="7B080D89" w:rsidR="006840E0" w:rsidRPr="00785F0F" w:rsidRDefault="006840E0" w:rsidP="000A158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7,386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DAD2BF8" w14:textId="77777777" w:rsidR="006840E0" w:rsidRPr="00785F0F" w:rsidRDefault="006840E0" w:rsidP="000A158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77CA15D" w14:textId="471B1EF3" w:rsidR="006840E0" w:rsidRPr="00785F0F" w:rsidRDefault="006840E0" w:rsidP="000A1581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(1,218)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473637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DF7B61F" w14:textId="6C3E9613" w:rsidR="006840E0" w:rsidRPr="00785F0F" w:rsidRDefault="006840E0" w:rsidP="00226F66">
            <w:pPr>
              <w:tabs>
                <w:tab w:val="decimal" w:pos="808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49B3EBC3" w14:textId="77777777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38FEA20" w14:textId="1F22E52D" w:rsidR="006840E0" w:rsidRPr="003570D3" w:rsidRDefault="003570D3" w:rsidP="003570D3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286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128A72" w14:textId="7845A9CC" w:rsidR="006840E0" w:rsidRPr="00785F0F" w:rsidRDefault="006840E0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9560052" w14:textId="156A2607" w:rsidR="006840E0" w:rsidRPr="00785F0F" w:rsidRDefault="003570D3" w:rsidP="000A158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(8,314)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3571984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2F7A9A9F" w14:textId="32260785" w:rsidR="006840E0" w:rsidRPr="00785F0F" w:rsidRDefault="003570D3" w:rsidP="003570D3">
            <w:pPr>
              <w:tabs>
                <w:tab w:val="decimal" w:pos="72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(9)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D8A8C0C" w14:textId="77777777" w:rsidR="006840E0" w:rsidRPr="00785F0F" w:rsidRDefault="006840E0" w:rsidP="000A1581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double" w:sz="6" w:space="0" w:color="000000"/>
            </w:tcBorders>
            <w:vAlign w:val="center"/>
          </w:tcPr>
          <w:p w14:paraId="172B6A60" w14:textId="7A1366C0" w:rsidR="006840E0" w:rsidRPr="00785F0F" w:rsidRDefault="003570D3" w:rsidP="003570D3">
            <w:pPr>
              <w:tabs>
                <w:tab w:val="decimal" w:pos="59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17,110</w:t>
            </w:r>
          </w:p>
        </w:tc>
      </w:tr>
    </w:tbl>
    <w:p w14:paraId="4DB2E4AF" w14:textId="77777777" w:rsidR="004818B3" w:rsidRPr="00785F0F" w:rsidRDefault="004818B3" w:rsidP="00A72CF0">
      <w:pPr>
        <w:tabs>
          <w:tab w:val="left" w:pos="540"/>
          <w:tab w:val="left" w:pos="14040"/>
        </w:tabs>
        <w:ind w:left="540" w:right="-25"/>
        <w:jc w:val="both"/>
        <w:rPr>
          <w:spacing w:val="-4"/>
          <w:sz w:val="30"/>
          <w:szCs w:val="30"/>
        </w:rPr>
      </w:pPr>
    </w:p>
    <w:p w14:paraId="62FBFE31" w14:textId="75E2E8FD" w:rsidR="00A72CF0" w:rsidRPr="00785F0F" w:rsidRDefault="00DB5328" w:rsidP="00622A36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ค่าตัดจำหน่ายของสินทรัพย์ไม่มีตัวตน</w:t>
      </w:r>
      <w:r w:rsidRPr="00785F0F">
        <w:rPr>
          <w:rFonts w:hint="cs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>ที่รวมอยู่ในกำไรหรือขาดทุนรวมสำหรับ</w:t>
      </w:r>
      <w:r w:rsidR="005A01E9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D151C6">
        <w:rPr>
          <w:rFonts w:hint="cs"/>
          <w:sz w:val="30"/>
          <w:szCs w:val="30"/>
          <w:cs/>
        </w:rPr>
        <w:t xml:space="preserve">30 มิถุนายน 2562 และ </w:t>
      </w:r>
      <w:r w:rsidR="005A01E9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="005973F0">
        <w:rPr>
          <w:sz w:val="30"/>
          <w:szCs w:val="30"/>
          <w:cs/>
        </w:rPr>
        <w:t>เป็นจำน</w:t>
      </w:r>
      <w:r w:rsidR="005973F0">
        <w:rPr>
          <w:rFonts w:hint="cs"/>
          <w:sz w:val="30"/>
          <w:szCs w:val="30"/>
          <w:cs/>
        </w:rPr>
        <w:t>วน</w:t>
      </w:r>
      <w:r w:rsidR="005973F0">
        <w:rPr>
          <w:sz w:val="30"/>
          <w:szCs w:val="30"/>
        </w:rPr>
        <w:t xml:space="preserve"> 1,218 </w:t>
      </w:r>
      <w:r w:rsidRPr="00785F0F">
        <w:rPr>
          <w:sz w:val="30"/>
          <w:szCs w:val="30"/>
          <w:cs/>
        </w:rPr>
        <w:t xml:space="preserve"> ล้านบาท และ </w:t>
      </w:r>
      <w:r w:rsidR="005A01E9">
        <w:rPr>
          <w:sz w:val="30"/>
          <w:szCs w:val="30"/>
        </w:rPr>
        <w:t>690</w:t>
      </w:r>
      <w:r w:rsidRPr="00785F0F">
        <w:rPr>
          <w:sz w:val="30"/>
          <w:szCs w:val="30"/>
          <w:cs/>
        </w:rPr>
        <w:t xml:space="preserve"> ล้านบาทตามลำดับ</w:t>
      </w:r>
    </w:p>
    <w:p w14:paraId="785377DD" w14:textId="77777777" w:rsidR="00AF37C1" w:rsidRPr="00785F0F" w:rsidRDefault="00AF37C1">
      <w:pPr>
        <w:rPr>
          <w:cs/>
        </w:rPr>
      </w:pPr>
      <w:r w:rsidRPr="00785F0F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785F0F" w14:paraId="607540C1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352A3FD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  <w:p w14:paraId="30E0CE63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  <w:p w14:paraId="3B5A8248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1A44E797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3FAAD41D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0D420F19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3A49E389" w14:textId="6CCDC690" w:rsidR="00A72CF0" w:rsidRPr="00785F0F" w:rsidRDefault="00D151C6" w:rsidP="00E80196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31 ธันวาคม </w:t>
            </w:r>
            <w:r w:rsidR="00A72CF0" w:rsidRPr="00785F0F">
              <w:rPr>
                <w:sz w:val="24"/>
                <w:szCs w:val="24"/>
                <w:cs/>
                <w:lang w:val="th-TH"/>
              </w:rPr>
              <w:t>25</w:t>
            </w:r>
            <w:r w:rsidR="00E80196" w:rsidRPr="00785F0F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A72CF0" w:rsidRPr="00785F0F" w14:paraId="33AFE637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798321B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14:paraId="44C6F9E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6E8A7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4BC36FE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14:paraId="23A95F0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6D8EE6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E1F8ED0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BB6C2A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4D56CC66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EC3A53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228650C1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D4C459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D41B5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4E792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8A69B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067331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7DCCE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9C8C6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08497D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F84063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CAF91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2F37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6203360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DB3C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649A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E3A71D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1B0A76E9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E2E2DC5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C9EB3E8" w14:textId="77777777" w:rsidR="00A72CF0" w:rsidRPr="00785F0F" w:rsidRDefault="00A72CF0" w:rsidP="00F2758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F27583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F68C73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1AF4D3E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D330936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F50D3E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9FF4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42FE0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D645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02246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2F8CC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894B8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E3C4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C073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BD1655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E7672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</w:tcPr>
          <w:p w14:paraId="76E2DCC3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C0D8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F515A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40BFCA" w14:textId="77777777" w:rsidR="00A72CF0" w:rsidRPr="00785F0F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F44F63" w:rsidRPr="00785F0F" w14:paraId="66617AB7" w14:textId="77777777" w:rsidTr="00F44F63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B8089E7" w14:textId="77777777" w:rsidR="00F44F63" w:rsidRPr="00785F0F" w:rsidRDefault="00F44F63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3C0351AF" w14:textId="363901B2" w:rsidR="00F44F63" w:rsidRPr="00785F0F" w:rsidRDefault="00F44F63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51C6" w:rsidRPr="00785F0F" w14:paraId="686C8AFE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44ADBE02" w14:textId="77777777" w:rsidR="00D151C6" w:rsidRPr="00785F0F" w:rsidRDefault="00D151C6" w:rsidP="00D151C6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5F3269" w14:textId="44EACF89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71DBE42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B18DB32" w14:textId="5497824C" w:rsidR="00D151C6" w:rsidRPr="00785F0F" w:rsidRDefault="00D151C6" w:rsidP="00D151C6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739DD23F" w14:textId="536E847C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897A6DD" w14:textId="37693625" w:rsidR="00D151C6" w:rsidRPr="00785F0F" w:rsidRDefault="00D151C6" w:rsidP="00D151C6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E91605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FE9E53" w14:textId="20C57ACB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0CAE31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83780C" w14:textId="6D83BD59" w:rsidR="00D151C6" w:rsidRPr="00785F0F" w:rsidRDefault="00D151C6" w:rsidP="00D151C6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A153ED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1D96B2" w14:textId="1E6C1CB9" w:rsidR="00D151C6" w:rsidRPr="00785F0F" w:rsidRDefault="00D151C6" w:rsidP="00D151C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2AFE35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672566" w14:textId="1312A4BA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12947E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D788D4" w14:textId="1AFDDEE0" w:rsidR="00D151C6" w:rsidRPr="00785F0F" w:rsidRDefault="00D151C6" w:rsidP="00D151C6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90BCD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3688B2" w14:textId="191F80F0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26EA9A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9032342" w14:textId="345C1E9D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</w:tr>
      <w:tr w:rsidR="00D151C6" w:rsidRPr="00785F0F" w14:paraId="5B9BF11A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271D2152" w14:textId="77777777" w:rsidR="00D151C6" w:rsidRPr="00785F0F" w:rsidRDefault="00D151C6" w:rsidP="00D151C6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94019C" w14:textId="5EB44A52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10,075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000E87B5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878C98D" w14:textId="5CF8E884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5,897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5CD8F2CD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09E77C04" w14:textId="2D92A984" w:rsidR="00D151C6" w:rsidRPr="00785F0F" w:rsidRDefault="00D151C6" w:rsidP="00D151C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8D5B41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F29020" w14:textId="723F3DC8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15,904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8FE85B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D19E88" w14:textId="3CEE78D9" w:rsidR="00D151C6" w:rsidRPr="00785F0F" w:rsidRDefault="00D151C6" w:rsidP="00D151C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5,789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BBBF71" w14:textId="77777777" w:rsidR="00D151C6" w:rsidRPr="00785F0F" w:rsidRDefault="00D151C6" w:rsidP="00D151C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AC2B98" w14:textId="238F7FFD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1,639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111C04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6CAF53" w14:textId="1E1A9D8D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8EF63E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89825E" w14:textId="6B38C559" w:rsidR="00D151C6" w:rsidRPr="00785F0F" w:rsidRDefault="00D151C6" w:rsidP="00D151C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7,377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5AFB76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6D90E4" w14:textId="6D77E72C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5C6F6C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2B279F" w14:textId="2B381CC6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8,518</w:t>
            </w:r>
          </w:p>
        </w:tc>
      </w:tr>
      <w:tr w:rsidR="00D151C6" w:rsidRPr="00785F0F" w14:paraId="7D24D0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87D5355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F29209" w14:textId="05297160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3,688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6D938E9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6693415" w14:textId="70EC45AE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3,396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6D0009FB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58BC1CB" w14:textId="56ADFE2F" w:rsidR="00D151C6" w:rsidRPr="00785F0F" w:rsidRDefault="00D151C6" w:rsidP="00D151C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246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D9659E5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03752B" w14:textId="6D4CA32F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B2B754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300103" w14:textId="68BBE6A1" w:rsidR="00D151C6" w:rsidRPr="00785F0F" w:rsidRDefault="00D151C6" w:rsidP="00D151C6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A38E5B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9910B9" w14:textId="0854F281" w:rsidR="00D151C6" w:rsidRPr="00785F0F" w:rsidRDefault="00D151C6" w:rsidP="00D151C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2376FA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9832B4" w14:textId="04D5F5F7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DE1416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B54AAA" w14:textId="69498524" w:rsidR="00D151C6" w:rsidRPr="00785F0F" w:rsidRDefault="00D151C6" w:rsidP="00D151C6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1FE17DA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E5EA9A" w14:textId="55A97C9E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65D8B4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4376B87" w14:textId="4959C476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6,838</w:t>
            </w:r>
          </w:p>
        </w:tc>
      </w:tr>
      <w:tr w:rsidR="00D151C6" w:rsidRPr="00785F0F" w14:paraId="7D0E17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86033D2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B0A713" w14:textId="187E47D5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2D066F0D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DF15F8" w14:textId="08AFA500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0B5AB98B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8CB315" w14:textId="6CC539F2" w:rsidR="00D151C6" w:rsidRPr="00785F0F" w:rsidRDefault="00D151C6" w:rsidP="00D151C6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BEFF33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5127CF" w14:textId="512F5169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7119B4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F3B847" w14:textId="50F95473" w:rsidR="00D151C6" w:rsidRPr="00785F0F" w:rsidRDefault="00D151C6" w:rsidP="00D151C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F143E0" w14:textId="77777777" w:rsidR="00D151C6" w:rsidRPr="00785F0F" w:rsidRDefault="00D151C6" w:rsidP="00D151C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C5C3AE" w14:textId="3D8A047F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F0972C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E425DC" w14:textId="615EE1EF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8D4F93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328E65" w14:textId="155AE309" w:rsidR="00D151C6" w:rsidRPr="00785F0F" w:rsidRDefault="00D151C6" w:rsidP="00D151C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8DAA49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CA7414" w14:textId="3F471056" w:rsidR="00D151C6" w:rsidRPr="00785F0F" w:rsidRDefault="00D151C6" w:rsidP="00D151C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D420FE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C02A8AF" w14:textId="5A49F95A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151C6" w:rsidRPr="00785F0F" w14:paraId="4EB4D008" w14:textId="77777777" w:rsidTr="0080506A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14:paraId="20A909E8" w14:textId="77777777" w:rsidR="00D151C6" w:rsidRPr="00785F0F" w:rsidRDefault="00D151C6" w:rsidP="00D151C6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FEDD2F0" w14:textId="274B76D2" w:rsidR="00D151C6" w:rsidRPr="00785F0F" w:rsidRDefault="00D151C6" w:rsidP="00D151C6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31C209DE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C016AD4" w14:textId="234BB1FF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9,294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5D6C3768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B967C4E" w14:textId="36CDF283" w:rsidR="00D151C6" w:rsidRPr="00785F0F" w:rsidRDefault="00D151C6" w:rsidP="00D151C6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314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2B88E9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3044E9" w14:textId="68D6C6A6" w:rsidR="00D151C6" w:rsidRPr="00785F0F" w:rsidRDefault="00D151C6" w:rsidP="00D151C6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32,887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D078A2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2B0BE76" w14:textId="2FECBA2E" w:rsidR="00D151C6" w:rsidRPr="00785F0F" w:rsidRDefault="00D151C6" w:rsidP="00D151C6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5,797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878603" w14:textId="77777777" w:rsidR="00D151C6" w:rsidRPr="00785F0F" w:rsidRDefault="00D151C6" w:rsidP="00D151C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72D166E" w14:textId="07CF6FA5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1,640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C23EAD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EB159D" w14:textId="1E9A9033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2A90CA9" w14:textId="77777777" w:rsidR="00D151C6" w:rsidRPr="00785F0F" w:rsidRDefault="00D151C6" w:rsidP="00D151C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A57AD6C" w14:textId="0C70A5EA" w:rsidR="00D151C6" w:rsidRPr="00785F0F" w:rsidRDefault="00D151C6" w:rsidP="00D151C6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7,386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A4F627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038421EB" w14:textId="1D7D9495" w:rsidR="00D151C6" w:rsidRPr="00785F0F" w:rsidRDefault="00D151C6" w:rsidP="00D151C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15EFA3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797340F" w14:textId="74490507" w:rsidR="00D151C6" w:rsidRPr="00785F0F" w:rsidRDefault="00D151C6" w:rsidP="00D151C6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25,492</w:t>
            </w:r>
          </w:p>
        </w:tc>
      </w:tr>
    </w:tbl>
    <w:p w14:paraId="099D9FAC" w14:textId="77777777" w:rsidR="00A72CF0" w:rsidRPr="00785F0F" w:rsidRDefault="00A72CF0" w:rsidP="00A72CF0">
      <w:pPr>
        <w:ind w:left="540" w:right="325"/>
        <w:jc w:val="thaiDistribute"/>
        <w:rPr>
          <w:spacing w:val="-4"/>
          <w:sz w:val="30"/>
          <w:szCs w:val="30"/>
        </w:rPr>
      </w:pPr>
    </w:p>
    <w:p w14:paraId="7F033803" w14:textId="77777777" w:rsidR="00A72CF0" w:rsidRPr="00785F0F" w:rsidRDefault="00A72CF0" w:rsidP="00A72CF0">
      <w:pPr>
        <w:tabs>
          <w:tab w:val="left" w:pos="540"/>
        </w:tabs>
        <w:ind w:left="540" w:right="-25"/>
        <w:jc w:val="both"/>
        <w:rPr>
          <w:spacing w:val="-4"/>
          <w:sz w:val="2"/>
          <w:szCs w:val="2"/>
        </w:rPr>
      </w:pPr>
    </w:p>
    <w:p w14:paraId="13C8872F" w14:textId="058FE34D" w:rsidR="00AF37C1" w:rsidRPr="00012649" w:rsidRDefault="00E80196" w:rsidP="00012649">
      <w:pPr>
        <w:ind w:left="547" w:right="591" w:hanging="7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="00D151C6">
        <w:rPr>
          <w:rFonts w:hint="cs"/>
          <w:sz w:val="30"/>
          <w:szCs w:val="30"/>
          <w:cs/>
        </w:rPr>
        <w:t xml:space="preserve">30 มิถุนายน 2562 </w:t>
      </w:r>
      <w:r w:rsidRPr="00785F0F">
        <w:rPr>
          <w:rFonts w:hint="cs"/>
          <w:sz w:val="30"/>
          <w:szCs w:val="30"/>
          <w:cs/>
        </w:rPr>
        <w:t xml:space="preserve">มีจำนวน </w:t>
      </w:r>
      <w:r w:rsidR="00D33B79">
        <w:rPr>
          <w:sz w:val="30"/>
          <w:szCs w:val="30"/>
        </w:rPr>
        <w:t xml:space="preserve">4,849 </w:t>
      </w:r>
      <w:r w:rsidRPr="00785F0F">
        <w:rPr>
          <w:rFonts w:hint="cs"/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5A01E9">
        <w:rPr>
          <w:i/>
          <w:iCs/>
          <w:sz w:val="30"/>
          <w:szCs w:val="30"/>
        </w:rPr>
        <w:t xml:space="preserve">31 </w:t>
      </w:r>
      <w:r w:rsidR="005A01E9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5A01E9">
        <w:rPr>
          <w:i/>
          <w:iCs/>
          <w:sz w:val="30"/>
          <w:szCs w:val="30"/>
        </w:rPr>
        <w:t>2561</w:t>
      </w:r>
      <w:r w:rsidR="005A01E9">
        <w:rPr>
          <w:i/>
          <w:iCs/>
          <w:sz w:val="30"/>
          <w:szCs w:val="30"/>
          <w:cs/>
        </w:rPr>
        <w:t xml:space="preserve">: </w:t>
      </w:r>
      <w:r w:rsidR="005A01E9">
        <w:rPr>
          <w:i/>
          <w:iCs/>
          <w:sz w:val="30"/>
          <w:szCs w:val="30"/>
        </w:rPr>
        <w:t xml:space="preserve">4,667 </w:t>
      </w:r>
      <w:r w:rsidR="005A01E9">
        <w:rPr>
          <w:rFonts w:hint="cs"/>
          <w:i/>
          <w:iCs/>
          <w:sz w:val="30"/>
          <w:szCs w:val="30"/>
          <w:cs/>
        </w:rPr>
        <w:t>ล้านบาท</w:t>
      </w:r>
      <w:r w:rsidRPr="00785F0F">
        <w:rPr>
          <w:i/>
          <w:iCs/>
          <w:sz w:val="30"/>
          <w:szCs w:val="30"/>
          <w:cs/>
        </w:rPr>
        <w:t>)</w:t>
      </w:r>
      <w:r w:rsidRPr="00785F0F">
        <w:rPr>
          <w:sz w:val="30"/>
          <w:szCs w:val="30"/>
          <w:cs/>
        </w:rPr>
        <w:t xml:space="preserve"> </w:t>
      </w:r>
      <w:r w:rsidR="00AF37C1" w:rsidRPr="00785F0F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A72CF0" w:rsidRPr="00785F0F" w14:paraId="4BF982A9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EF6CCE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2D205214" w14:textId="77777777" w:rsidR="00A72CF0" w:rsidRPr="00785F0F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785F0F" w14:paraId="78A7DB54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E166C7B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7D4C716A" w14:textId="25E3E40A" w:rsidR="00A72CF0" w:rsidRPr="00785F0F" w:rsidRDefault="00D151C6" w:rsidP="00E8019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30 มิถุนายน </w:t>
            </w:r>
            <w:r w:rsidR="00A72CF0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A72CF0" w:rsidRPr="00785F0F" w14:paraId="0189213B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A960E0A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49A57E75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F12CC3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7B4F220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D8999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40669" w:rsidRPr="00785F0F" w14:paraId="37EB1D7A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4CC9314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3140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94F50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8A78C" w14:textId="77777777" w:rsidR="00B40669" w:rsidRPr="00785F0F" w:rsidRDefault="00B40669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05A76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B27FA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6963C3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24DD52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4B7671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BBD38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66E40A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70D2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D1645E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044F01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579F9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18573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B9455A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A6467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40669" w:rsidRPr="00785F0F" w14:paraId="58355782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1D692A8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51FDB" w14:textId="3C0CD8EC" w:rsidR="00B40669" w:rsidRPr="00785F0F" w:rsidRDefault="00B40669" w:rsidP="006D71C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F44F63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63F2D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72918" w14:textId="77777777" w:rsidR="00B40669" w:rsidRPr="00785F0F" w:rsidRDefault="00B40669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A07083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90F8F" w14:textId="77777777" w:rsidR="00B40669" w:rsidRPr="00785F0F" w:rsidRDefault="00B40669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A69CBD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D7FCEB" w14:textId="41B3B946" w:rsidR="00B40669" w:rsidRPr="00785F0F" w:rsidRDefault="00BA5C0F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F44F63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E796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3F01C" w14:textId="364885E1" w:rsidR="00B40669" w:rsidRPr="00785F0F" w:rsidRDefault="00BA5C0F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F44F63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F2288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BCBC" w14:textId="77777777" w:rsidR="00B40669" w:rsidRPr="00785F0F" w:rsidRDefault="00B40669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5EF13F8D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81FFA7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2DD84C79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FA7BFF" w14:textId="6FEFF3B7" w:rsidR="00B40669" w:rsidRPr="00785F0F" w:rsidRDefault="00B40669" w:rsidP="006D71C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F44F63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CEC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CFE29D" w14:textId="77777777" w:rsidR="00B40669" w:rsidRPr="00785F0F" w:rsidRDefault="00B40669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40669" w:rsidRPr="00785F0F" w14:paraId="0923C246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116AF218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4ED62A5B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12649" w:rsidRPr="00785F0F" w14:paraId="1497DF71" w14:textId="77777777" w:rsidTr="0015475F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BE0A968" w14:textId="77777777" w:rsidR="00012649" w:rsidRPr="00785F0F" w:rsidRDefault="00012649" w:rsidP="00012649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CFDA8A" w14:textId="686E3DDA" w:rsidR="00012649" w:rsidRPr="00785F0F" w:rsidRDefault="00F44F63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FFBF38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578E15" w14:textId="7C0FA89B" w:rsidR="00012649" w:rsidRPr="00785F0F" w:rsidRDefault="00D33B7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F25AB9" w14:textId="77777777" w:rsidR="00012649" w:rsidRPr="00785F0F" w:rsidRDefault="00012649" w:rsidP="0001264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8F53A9" w14:textId="335ED928" w:rsidR="00012649" w:rsidRPr="00785F0F" w:rsidRDefault="00D33B7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94CE5" w14:textId="77777777" w:rsidR="00012649" w:rsidRPr="00785F0F" w:rsidRDefault="00012649" w:rsidP="0001264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57A024" w14:textId="106F38A3" w:rsidR="00012649" w:rsidRPr="00785F0F" w:rsidRDefault="00D33B7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14:paraId="6EA772B2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E80CE7" w14:textId="5D3BC0DE" w:rsidR="00012649" w:rsidRPr="00785F0F" w:rsidRDefault="00F44F63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3C5AB" w14:textId="77777777" w:rsidR="00012649" w:rsidRPr="00785F0F" w:rsidRDefault="00012649" w:rsidP="0001264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032376" w14:textId="690EC36B" w:rsidR="00012649" w:rsidRPr="00785F0F" w:rsidRDefault="00D33B7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7446C0" w14:textId="7777777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CB0846" w14:textId="79529C69" w:rsidR="00012649" w:rsidRPr="00785F0F" w:rsidRDefault="00D33B7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914B7" w14:textId="7777777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6C5533" w14:textId="4EEE1239" w:rsidR="00012649" w:rsidRPr="00D33B79" w:rsidRDefault="00D33B79" w:rsidP="00D33B79">
            <w:pPr>
              <w:tabs>
                <w:tab w:val="decimal" w:pos="480"/>
              </w:tabs>
              <w:ind w:left="432" w:right="-8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0D3927" w14:textId="466540D4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E566CC7" w14:textId="12FA05F1" w:rsidR="00012649" w:rsidRPr="00785F0F" w:rsidRDefault="00D33B7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012649" w:rsidRPr="00785F0F" w14:paraId="141666B3" w14:textId="77777777" w:rsidTr="0015475F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2163C107" w14:textId="77777777" w:rsidR="00012649" w:rsidRPr="00785F0F" w:rsidRDefault="00012649" w:rsidP="0001264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F0EE41" w14:textId="749211B4" w:rsidR="00012649" w:rsidRPr="00785F0F" w:rsidRDefault="00F44F63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F0FCBE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31CE9A7" w14:textId="49B7BB7A" w:rsidR="00012649" w:rsidRPr="00785F0F" w:rsidRDefault="00AD7212" w:rsidP="0001264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2,92</w:t>
            </w:r>
            <w:r w:rsidR="007F20C1">
              <w:rPr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73C8356" w14:textId="77777777" w:rsidR="00012649" w:rsidRPr="00785F0F" w:rsidRDefault="00012649" w:rsidP="0001264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8741A7" w14:textId="6E22ACA8" w:rsidR="00012649" w:rsidRPr="00785F0F" w:rsidRDefault="00AD7212" w:rsidP="00C11622">
            <w:pPr>
              <w:tabs>
                <w:tab w:val="decimal" w:pos="541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(</w:t>
            </w:r>
            <w:r w:rsidR="005271DD">
              <w:rPr>
                <w:sz w:val="24"/>
                <w:szCs w:val="24"/>
              </w:rPr>
              <w:t>3</w:t>
            </w:r>
            <w:r w:rsidR="00D33B79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EE5B1D" w14:textId="77777777" w:rsidR="00012649" w:rsidRPr="00785F0F" w:rsidRDefault="00012649" w:rsidP="0001264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2A5142" w14:textId="70E97F1B" w:rsidR="00012649" w:rsidRPr="00785F0F" w:rsidRDefault="00D33B7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17,656</w:t>
            </w:r>
          </w:p>
        </w:tc>
        <w:tc>
          <w:tcPr>
            <w:tcW w:w="90" w:type="dxa"/>
            <w:shd w:val="clear" w:color="auto" w:fill="auto"/>
          </w:tcPr>
          <w:p w14:paraId="537C3634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3851F0" w14:textId="281EAE94" w:rsidR="00012649" w:rsidRPr="00785F0F" w:rsidRDefault="00F44F63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6,916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AC575B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9FF882" w14:textId="4FE70B3E" w:rsidR="00012649" w:rsidRPr="00785F0F" w:rsidRDefault="00D33B79" w:rsidP="0001264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(1,14</w:t>
            </w:r>
            <w:r w:rsidR="004C3C1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0D3A6B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86CE45" w14:textId="16D76175" w:rsidR="00012649" w:rsidRPr="008106B1" w:rsidRDefault="008106B1" w:rsidP="008106B1">
            <w:pPr>
              <w:tabs>
                <w:tab w:val="decimal" w:pos="671"/>
              </w:tabs>
              <w:ind w:left="-108" w:right="-108"/>
              <w:rPr>
                <w:sz w:val="24"/>
                <w:szCs w:val="24"/>
                <w:lang w:val="en-GB"/>
              </w:rPr>
            </w:pPr>
            <w:r w:rsidRPr="008106B1">
              <w:rPr>
                <w:b/>
                <w:bCs/>
                <w:sz w:val="24"/>
                <w:szCs w:val="24"/>
                <w:lang w:val="en-GB"/>
              </w:rPr>
              <w:t xml:space="preserve">    </w:t>
            </w:r>
            <w:r w:rsidR="000B5271">
              <w:rPr>
                <w:sz w:val="24"/>
                <w:szCs w:val="24"/>
                <w:lang w:val="en-GB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A41E23" w14:textId="77777777" w:rsidR="00012649" w:rsidRPr="008106B1" w:rsidRDefault="00012649" w:rsidP="008106B1">
            <w:pPr>
              <w:tabs>
                <w:tab w:val="decimal" w:pos="424"/>
                <w:tab w:val="decimal" w:pos="626"/>
                <w:tab w:val="decimal" w:pos="671"/>
              </w:tabs>
              <w:ind w:left="-108" w:right="-108"/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24DBEF" w14:textId="1E3DE93B" w:rsidR="00012649" w:rsidRPr="00785F0F" w:rsidRDefault="00D33B79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(8,062)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65B01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AE26E1" w14:textId="1CC2A7E0" w:rsidR="00012649" w:rsidRPr="00785F0F" w:rsidRDefault="00D33B7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9,594</w:t>
            </w:r>
          </w:p>
        </w:tc>
      </w:tr>
      <w:tr w:rsidR="00012649" w:rsidRPr="00785F0F" w14:paraId="3FF94553" w14:textId="77777777" w:rsidTr="0015475F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A6E9627" w14:textId="77777777" w:rsidR="00012649" w:rsidRPr="00785F0F" w:rsidRDefault="00012649" w:rsidP="0001264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8327B1" w14:textId="045DF3E3" w:rsidR="00012649" w:rsidRPr="00785F0F" w:rsidRDefault="00F44F63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967CC1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3CCE95" w14:textId="27B9C772" w:rsidR="00012649" w:rsidRPr="00785F0F" w:rsidRDefault="00D33B79" w:rsidP="00D33B79">
            <w:pPr>
              <w:tabs>
                <w:tab w:val="decimal" w:pos="633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CDF522" w14:textId="77777777" w:rsidR="00012649" w:rsidRPr="00785F0F" w:rsidRDefault="00012649" w:rsidP="0001264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41EC60" w14:textId="084A9EDA" w:rsidR="00012649" w:rsidRPr="00785F0F" w:rsidRDefault="00D33B79" w:rsidP="002D1D23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(1,034)</w:t>
            </w:r>
          </w:p>
        </w:tc>
        <w:tc>
          <w:tcPr>
            <w:tcW w:w="90" w:type="dxa"/>
            <w:shd w:val="clear" w:color="auto" w:fill="auto"/>
          </w:tcPr>
          <w:p w14:paraId="4015DC3E" w14:textId="77777777" w:rsidR="00012649" w:rsidRPr="00785F0F" w:rsidRDefault="00012649" w:rsidP="0001264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AF074C" w14:textId="48BE1636" w:rsidR="00012649" w:rsidRPr="00785F0F" w:rsidRDefault="00D33B7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5,573</w:t>
            </w:r>
          </w:p>
        </w:tc>
        <w:tc>
          <w:tcPr>
            <w:tcW w:w="90" w:type="dxa"/>
            <w:shd w:val="clear" w:color="auto" w:fill="auto"/>
          </w:tcPr>
          <w:p w14:paraId="52B7C11B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78021F" w14:textId="3C1C1AEA" w:rsidR="00012649" w:rsidRPr="00785F0F" w:rsidRDefault="00F44F63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F64CE3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FF04A0C" w14:textId="206C6E03" w:rsidR="00012649" w:rsidRPr="00785F0F" w:rsidRDefault="00D33B7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55A74C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FC888" w14:textId="06F1A0CD" w:rsidR="00012649" w:rsidRPr="00785F0F" w:rsidRDefault="00D33B7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BCCC8B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FFC0BE" w14:textId="48292BB7" w:rsidR="00012649" w:rsidRPr="00785F0F" w:rsidRDefault="00D33B79" w:rsidP="00D33B79">
            <w:pPr>
              <w:tabs>
                <w:tab w:val="decimal" w:pos="480"/>
              </w:tabs>
              <w:ind w:left="432" w:right="-8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922778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0000F666" w14:textId="72AEEE20" w:rsidR="00012649" w:rsidRPr="00785F0F" w:rsidRDefault="00D33B7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5,573</w:t>
            </w:r>
          </w:p>
        </w:tc>
      </w:tr>
      <w:tr w:rsidR="00012649" w:rsidRPr="00785F0F" w14:paraId="6D9D95F3" w14:textId="77777777" w:rsidTr="0015475F">
        <w:trPr>
          <w:trHeight w:val="298"/>
        </w:trPr>
        <w:tc>
          <w:tcPr>
            <w:tcW w:w="4410" w:type="dxa"/>
            <w:shd w:val="clear" w:color="auto" w:fill="auto"/>
          </w:tcPr>
          <w:p w14:paraId="58E569AD" w14:textId="77777777" w:rsidR="00012649" w:rsidRPr="00785F0F" w:rsidRDefault="00012649" w:rsidP="00012649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F0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140862" w14:textId="0A2F8CDD" w:rsidR="00012649" w:rsidRPr="00785F0F" w:rsidRDefault="00F44F63" w:rsidP="0001264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22,613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927F14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21F642" w14:textId="1DD399AF" w:rsidR="00012649" w:rsidRPr="00785F0F" w:rsidRDefault="00AD7212" w:rsidP="0001264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2,92</w:t>
            </w:r>
            <w:r w:rsidR="007F20C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BF13392" w14:textId="77777777" w:rsidR="00012649" w:rsidRPr="00785F0F" w:rsidRDefault="00012649" w:rsidP="0001264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54299B" w14:textId="74A7AD23" w:rsidR="00012649" w:rsidRPr="00785F0F" w:rsidRDefault="00AD7212" w:rsidP="002D1D23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(1,0</w:t>
            </w:r>
            <w:r w:rsidR="005271DD">
              <w:rPr>
                <w:b/>
                <w:bCs/>
                <w:sz w:val="24"/>
                <w:szCs w:val="24"/>
              </w:rPr>
              <w:t>37</w:t>
            </w:r>
            <w:r w:rsidR="00D33B7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ACCD050" w14:textId="77777777" w:rsidR="00012649" w:rsidRPr="00785F0F" w:rsidRDefault="00012649" w:rsidP="00012649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605EF6" w14:textId="3F66E292" w:rsidR="00012649" w:rsidRPr="00785F0F" w:rsidRDefault="00D33B79" w:rsidP="0001264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24,499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227CB4D" w14:textId="77777777" w:rsidR="00012649" w:rsidRPr="00785F0F" w:rsidRDefault="00012649" w:rsidP="0001264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AF0AD5" w14:textId="61B6A0ED" w:rsidR="00012649" w:rsidRPr="00785F0F" w:rsidRDefault="00F44F63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(</w:t>
            </w:r>
            <w:r>
              <w:rPr>
                <w:b/>
                <w:bCs/>
                <w:sz w:val="24"/>
                <w:szCs w:val="24"/>
              </w:rPr>
              <w:t>6,916</w:t>
            </w:r>
            <w:r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53F809F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361553" w14:textId="4296BAD7" w:rsidR="00012649" w:rsidRPr="00785F0F" w:rsidRDefault="00D33B7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(1,14</w:t>
            </w:r>
            <w:r w:rsidR="004C3C1C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5DCE886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D10836" w14:textId="46459D36" w:rsidR="00012649" w:rsidRPr="00785F0F" w:rsidRDefault="000B5271" w:rsidP="00D33B79">
            <w:pPr>
              <w:tabs>
                <w:tab w:val="decimal" w:pos="671"/>
              </w:tabs>
              <w:ind w:left="-108" w:right="-108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C34EDEA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597EBE0" w14:textId="6E7ED68E" w:rsidR="00012649" w:rsidRPr="00785F0F" w:rsidRDefault="00D33B79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(8,062)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04096E4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8E96A3E" w14:textId="3BF232D8" w:rsidR="00012649" w:rsidRPr="00785F0F" w:rsidRDefault="00D33B7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16,437</w:t>
            </w:r>
          </w:p>
        </w:tc>
      </w:tr>
    </w:tbl>
    <w:p w14:paraId="518E8BC7" w14:textId="77777777" w:rsidR="00B40669" w:rsidRPr="000C3D40" w:rsidRDefault="00B40669" w:rsidP="000C3D40">
      <w:pPr>
        <w:ind w:left="540" w:right="325"/>
        <w:jc w:val="thaiDistribute"/>
        <w:rPr>
          <w:spacing w:val="-4"/>
          <w:sz w:val="30"/>
          <w:szCs w:val="30"/>
        </w:rPr>
      </w:pPr>
    </w:p>
    <w:p w14:paraId="64953EE9" w14:textId="5BCFE610" w:rsidR="00176C48" w:rsidRPr="00785F0F" w:rsidRDefault="00DB5328" w:rsidP="00A72CF0">
      <w:pPr>
        <w:ind w:left="540" w:right="591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ค่าตัดจำหน่ายของสินทรัพย์ไม่มีตัวตน</w:t>
      </w:r>
      <w:r w:rsidRPr="00785F0F">
        <w:rPr>
          <w:rFonts w:hint="cs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>ที่รวมอยู่ในกำไรหรือขาดทุนเฉพาะธนาคารสำหรับ</w:t>
      </w:r>
      <w:r w:rsidR="005A01E9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D151C6">
        <w:rPr>
          <w:rFonts w:hint="cs"/>
          <w:sz w:val="30"/>
          <w:szCs w:val="30"/>
          <w:cs/>
        </w:rPr>
        <w:t xml:space="preserve">30 มิถุนายน 2562 </w:t>
      </w:r>
      <w:r w:rsidR="00DC2D9A">
        <w:rPr>
          <w:rFonts w:hint="cs"/>
          <w:sz w:val="30"/>
          <w:szCs w:val="30"/>
          <w:cs/>
        </w:rPr>
        <w:t xml:space="preserve">และ </w:t>
      </w:r>
      <w:r w:rsidR="00DC2D9A">
        <w:rPr>
          <w:sz w:val="30"/>
          <w:szCs w:val="30"/>
        </w:rPr>
        <w:t xml:space="preserve">2561 </w:t>
      </w:r>
      <w:r w:rsidRPr="00785F0F">
        <w:rPr>
          <w:sz w:val="30"/>
          <w:szCs w:val="30"/>
          <w:cs/>
        </w:rPr>
        <w:t xml:space="preserve">เป็นจำนวน </w:t>
      </w:r>
      <w:r w:rsidR="00D33B79">
        <w:rPr>
          <w:sz w:val="30"/>
          <w:szCs w:val="30"/>
        </w:rPr>
        <w:t>1,147</w:t>
      </w:r>
      <w:r w:rsidR="00DC2D9A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ล้านบาท และ </w:t>
      </w:r>
      <w:r w:rsidR="005A01E9">
        <w:rPr>
          <w:sz w:val="30"/>
          <w:szCs w:val="30"/>
        </w:rPr>
        <w:t>6</w:t>
      </w:r>
      <w:r w:rsidR="00C5184E">
        <w:rPr>
          <w:sz w:val="30"/>
          <w:szCs w:val="30"/>
        </w:rPr>
        <w:t>44</w:t>
      </w:r>
      <w:r w:rsidR="005A01E9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ล้านบาท ตามลำดับ</w:t>
      </w:r>
      <w:r w:rsidR="00176C48" w:rsidRPr="00785F0F">
        <w:rPr>
          <w:sz w:val="30"/>
          <w:szCs w:val="30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1080"/>
        <w:gridCol w:w="144"/>
        <w:gridCol w:w="1062"/>
      </w:tblGrid>
      <w:tr w:rsidR="00206D1B" w:rsidRPr="00785F0F" w14:paraId="628258CB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4C9B66E2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00C6B7B5" w14:textId="77777777" w:rsidR="00206D1B" w:rsidRPr="00785F0F" w:rsidRDefault="00206D1B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6D1B" w:rsidRPr="00785F0F" w14:paraId="2137D38F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3D954CDF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23B2E63F" w14:textId="4BDD1C00" w:rsidR="00206D1B" w:rsidRPr="00785F0F" w:rsidRDefault="00D151C6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31 ธันวาคม </w:t>
            </w:r>
            <w:r w:rsidR="00206D1B" w:rsidRPr="00785F0F"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CC3C28" w:rsidRPr="00785F0F" w14:paraId="2378B37C" w14:textId="77777777" w:rsidTr="00732DE6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4D77DDB7" w14:textId="77777777" w:rsidR="00CC3C28" w:rsidRPr="00785F0F" w:rsidRDefault="00CC3C28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68088E54" w14:textId="1C5FDF4E" w:rsidR="00CC3C28" w:rsidRPr="00785F0F" w:rsidRDefault="00CC3C28" w:rsidP="0069417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</w:tcPr>
          <w:p w14:paraId="2B4922AE" w14:textId="77777777" w:rsidR="00CC3C28" w:rsidRPr="00785F0F" w:rsidRDefault="00CC3C28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5891CCF" w14:textId="08F7FCE4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4" w:type="dxa"/>
            <w:vAlign w:val="center"/>
          </w:tcPr>
          <w:p w14:paraId="7822DB3B" w14:textId="77777777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6C4162D0" w14:textId="77777777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785F0F" w14:paraId="671BBFCB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6E6887C0" w14:textId="77777777" w:rsidR="00694171" w:rsidRPr="00785F0F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CBEF8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A7116D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45A91" w14:textId="77777777" w:rsidR="00694171" w:rsidRPr="00785F0F" w:rsidRDefault="00694171" w:rsidP="00694171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232999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F798C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6B4B9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FD960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330C3F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699499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7765E8A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15AD61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A9132A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51238C" w14:textId="77777777" w:rsidR="00694171" w:rsidRPr="00785F0F" w:rsidRDefault="00694171" w:rsidP="00694171">
            <w:pPr>
              <w:ind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CDBB5B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4995186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" w:type="dxa"/>
            <w:vAlign w:val="center"/>
          </w:tcPr>
          <w:p w14:paraId="78D955BF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44BB78F2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785F0F" w14:paraId="40B73BD8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2E99AD75" w14:textId="77777777" w:rsidR="00694171" w:rsidRPr="00785F0F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02BC2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B8B8B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513B6" w14:textId="77777777" w:rsidR="00694171" w:rsidRPr="00785F0F" w:rsidRDefault="00694171" w:rsidP="0069417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31FA25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62CCA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128EE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8C33B6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</w:tcPr>
          <w:p w14:paraId="58A8B3B1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280C4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12B586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A92C0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186C84A7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B74A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94356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490F96" w14:textId="77777777" w:rsidR="00694171" w:rsidRPr="00785F0F" w:rsidRDefault="00694171" w:rsidP="00694171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rFonts w:hint="cs"/>
                <w:color w:val="000000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4" w:type="dxa"/>
            <w:vAlign w:val="center"/>
          </w:tcPr>
          <w:p w14:paraId="2BE7C310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753300EB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rFonts w:hint="cs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206D1B" w:rsidRPr="00785F0F" w14:paraId="2B530508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507FACB4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4D114A0F" w14:textId="77777777" w:rsidR="00206D1B" w:rsidRPr="00F44F63" w:rsidRDefault="00206D1B" w:rsidP="00F44F63">
            <w:pPr>
              <w:tabs>
                <w:tab w:val="decimal" w:pos="928"/>
              </w:tabs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44F63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51C6" w:rsidRPr="00785F0F" w14:paraId="24155F94" w14:textId="77777777" w:rsidTr="00F3247A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2AF4C6BE" w14:textId="77777777" w:rsidR="00D151C6" w:rsidRPr="00785F0F" w:rsidRDefault="00D151C6" w:rsidP="00D151C6">
            <w:pPr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941C4" w14:textId="27385052" w:rsidR="00D151C6" w:rsidRPr="00785F0F" w:rsidRDefault="00D151C6" w:rsidP="00D151C6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CAE68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1B9A15" w14:textId="3BE7E2DC" w:rsidR="00D151C6" w:rsidRPr="00633C2A" w:rsidRDefault="00D151C6" w:rsidP="00FA7FB0">
            <w:pPr>
              <w:tabs>
                <w:tab w:val="decimal" w:pos="664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F2EA5A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15468D" w14:textId="2101868A" w:rsidR="00D151C6" w:rsidRPr="00633C2A" w:rsidRDefault="00D151C6" w:rsidP="00FA7FB0">
            <w:pPr>
              <w:tabs>
                <w:tab w:val="decimal" w:pos="757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0707B" w14:textId="77777777" w:rsidR="00D151C6" w:rsidRPr="00785F0F" w:rsidRDefault="00D151C6" w:rsidP="00D151C6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7EFAE" w14:textId="71C46312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14:paraId="0E22CD9E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6CCFC" w14:textId="6ED16F87" w:rsidR="00D151C6" w:rsidRPr="00633C2A" w:rsidRDefault="00D151C6" w:rsidP="00FA7FB0">
            <w:pPr>
              <w:tabs>
                <w:tab w:val="decimal" w:pos="668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62CE4B" w14:textId="77777777" w:rsidR="00D151C6" w:rsidRPr="00785F0F" w:rsidRDefault="00D151C6" w:rsidP="00D151C6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90D88D" w14:textId="55680E90" w:rsidR="00D151C6" w:rsidRPr="00633C2A" w:rsidRDefault="00D151C6" w:rsidP="00FA7FB0">
            <w:pPr>
              <w:tabs>
                <w:tab w:val="decimal" w:pos="662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D09A1A" w14:textId="77777777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B49B1A" w14:textId="68DCFC37" w:rsidR="00D151C6" w:rsidRPr="00633C2A" w:rsidRDefault="00D151C6" w:rsidP="00FA7FB0">
            <w:pPr>
              <w:tabs>
                <w:tab w:val="decimal" w:pos="666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AF3578" w14:textId="77777777" w:rsidR="00D151C6" w:rsidRPr="00633C2A" w:rsidRDefault="00D151C6" w:rsidP="00633C2A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9A334B4" w14:textId="1323BD16" w:rsidR="00D151C6" w:rsidRPr="00633C2A" w:rsidRDefault="00D151C6" w:rsidP="00633C2A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3529BDD3" w14:textId="77777777" w:rsidR="00D151C6" w:rsidRPr="00785F0F" w:rsidRDefault="00D151C6" w:rsidP="00D151C6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1D6418BA" w14:textId="3B07F049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D151C6" w:rsidRPr="00785F0F" w14:paraId="785262AF" w14:textId="77777777" w:rsidTr="00F3247A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63007998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45AB57" w14:textId="41A4BBE5" w:rsidR="00D151C6" w:rsidRPr="00785F0F" w:rsidRDefault="00D151C6" w:rsidP="00D151C6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CAEA65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8EEA99" w14:textId="2740AA5E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5,429</w:t>
            </w:r>
          </w:p>
        </w:tc>
        <w:tc>
          <w:tcPr>
            <w:tcW w:w="90" w:type="dxa"/>
            <w:shd w:val="clear" w:color="auto" w:fill="auto"/>
          </w:tcPr>
          <w:p w14:paraId="73CADB7A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52C6BD" w14:textId="556D0EBB" w:rsidR="00D151C6" w:rsidRPr="00633C2A" w:rsidRDefault="00D151C6" w:rsidP="00FA7FB0">
            <w:pPr>
              <w:tabs>
                <w:tab w:val="decimal" w:pos="757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9F1E66" w14:textId="77777777" w:rsidR="00D151C6" w:rsidRPr="00785F0F" w:rsidRDefault="00D151C6" w:rsidP="00D151C6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5DEB73" w14:textId="15FBD199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14,736</w:t>
            </w:r>
          </w:p>
        </w:tc>
        <w:tc>
          <w:tcPr>
            <w:tcW w:w="90" w:type="dxa"/>
            <w:shd w:val="clear" w:color="auto" w:fill="auto"/>
          </w:tcPr>
          <w:p w14:paraId="6F1E5DB0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FD0AA4" w14:textId="5F65BF07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5,371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8E3062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E314B6" w14:textId="0925D8C1" w:rsidR="00D151C6" w:rsidRPr="00785F0F" w:rsidRDefault="00D151C6" w:rsidP="00FA7FB0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1,545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9E86A5" w14:textId="77777777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A063CC" w14:textId="6F0D81E3" w:rsidR="00D151C6" w:rsidRPr="00785F0F" w:rsidRDefault="00D151C6" w:rsidP="00FA7FB0">
            <w:pPr>
              <w:tabs>
                <w:tab w:val="decimal" w:pos="666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216C9E" w14:textId="77777777" w:rsidR="00D151C6" w:rsidRPr="00785F0F" w:rsidRDefault="00D151C6" w:rsidP="00633C2A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850A544" w14:textId="5AC1DBDF" w:rsidR="00D151C6" w:rsidRPr="00785F0F" w:rsidRDefault="00D151C6" w:rsidP="00633C2A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6,916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58E10090" w14:textId="77777777" w:rsidR="00D151C6" w:rsidRPr="00785F0F" w:rsidRDefault="00D151C6" w:rsidP="00D151C6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ADF6C81" w14:textId="22287F24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7,820</w:t>
            </w:r>
          </w:p>
        </w:tc>
      </w:tr>
      <w:tr w:rsidR="00D151C6" w:rsidRPr="00785F0F" w14:paraId="3B0B8E72" w14:textId="77777777" w:rsidTr="00F3247A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0BA0BAE7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2EF5FA" w14:textId="1B96A872" w:rsidR="00D151C6" w:rsidRPr="00785F0F" w:rsidRDefault="00D151C6" w:rsidP="00D151C6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9F4B4B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183D0F" w14:textId="1F3E6742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3,165</w:t>
            </w:r>
          </w:p>
        </w:tc>
        <w:tc>
          <w:tcPr>
            <w:tcW w:w="90" w:type="dxa"/>
            <w:shd w:val="clear" w:color="auto" w:fill="auto"/>
          </w:tcPr>
          <w:p w14:paraId="42EB46DC" w14:textId="77777777" w:rsidR="00D151C6" w:rsidRPr="00785F0F" w:rsidRDefault="00D151C6" w:rsidP="00D151C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A3AAA" w14:textId="40176A31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(</w:t>
            </w:r>
            <w:r w:rsidRPr="00633C2A">
              <w:rPr>
                <w:sz w:val="24"/>
                <w:szCs w:val="24"/>
              </w:rPr>
              <w:t>130</w:t>
            </w:r>
            <w:r w:rsidRPr="00633C2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9764E" w14:textId="77777777" w:rsidR="00D151C6" w:rsidRPr="00785F0F" w:rsidRDefault="00D151C6" w:rsidP="00D151C6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BC736A" w14:textId="2248AD8C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  <w:tc>
          <w:tcPr>
            <w:tcW w:w="90" w:type="dxa"/>
            <w:shd w:val="clear" w:color="auto" w:fill="auto"/>
          </w:tcPr>
          <w:p w14:paraId="5CA4849F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809CCF" w14:textId="1C4EBBC7" w:rsidR="00D151C6" w:rsidRPr="00633C2A" w:rsidRDefault="00D151C6" w:rsidP="00FA7FB0">
            <w:pPr>
              <w:tabs>
                <w:tab w:val="decimal" w:pos="66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0C6AE6" w14:textId="77777777" w:rsidR="00D151C6" w:rsidRPr="00785F0F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26DA7C9" w14:textId="2B6516C5" w:rsidR="00D151C6" w:rsidRPr="00633C2A" w:rsidRDefault="00D151C6" w:rsidP="00FA7FB0">
            <w:pPr>
              <w:tabs>
                <w:tab w:val="decimal" w:pos="662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CAA6A1" w14:textId="77777777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675BD0" w14:textId="5F76C4A0" w:rsidR="00D151C6" w:rsidRPr="00785F0F" w:rsidRDefault="00D151C6" w:rsidP="00FA7FB0">
            <w:pPr>
              <w:tabs>
                <w:tab w:val="decimal" w:pos="666"/>
              </w:tabs>
              <w:ind w:left="-108" w:right="-108"/>
              <w:rPr>
                <w:sz w:val="24"/>
                <w:szCs w:val="24"/>
              </w:rPr>
            </w:pPr>
            <w:r w:rsidRPr="00633C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39EE90" w14:textId="77777777" w:rsidR="00D151C6" w:rsidRPr="00785F0F" w:rsidRDefault="00D151C6" w:rsidP="00633C2A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81E667" w14:textId="52226F00" w:rsidR="00D151C6" w:rsidRPr="00785F0F" w:rsidRDefault="00D151C6" w:rsidP="00633C2A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0F70B9F7" w14:textId="77777777" w:rsidR="00D151C6" w:rsidRPr="00785F0F" w:rsidRDefault="00D151C6" w:rsidP="00D151C6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14:paraId="729AE336" w14:textId="10C508E2" w:rsidR="00D151C6" w:rsidRPr="00785F0F" w:rsidRDefault="00D151C6" w:rsidP="00633C2A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</w:tr>
      <w:tr w:rsidR="00D151C6" w:rsidRPr="00633C2A" w14:paraId="5BEF2AB1" w14:textId="77777777" w:rsidTr="00F3247A">
        <w:trPr>
          <w:trHeight w:val="145"/>
        </w:trPr>
        <w:tc>
          <w:tcPr>
            <w:tcW w:w="3294" w:type="dxa"/>
            <w:shd w:val="clear" w:color="auto" w:fill="auto"/>
          </w:tcPr>
          <w:p w14:paraId="456480C2" w14:textId="77777777" w:rsidR="00D151C6" w:rsidRPr="00785F0F" w:rsidRDefault="00D151C6" w:rsidP="00D151C6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F0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AC680C" w14:textId="01708EF0" w:rsidR="00D151C6" w:rsidRPr="00633C2A" w:rsidRDefault="00D151C6" w:rsidP="00D151C6">
            <w:pPr>
              <w:tabs>
                <w:tab w:val="decimal" w:pos="90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205878" w14:textId="77777777" w:rsidR="00D151C6" w:rsidRPr="00633C2A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EED1B4" w14:textId="6054164B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8,594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BEFC5A1" w14:textId="77777777" w:rsidR="00D151C6" w:rsidRPr="00633C2A" w:rsidRDefault="00D151C6" w:rsidP="00D151C6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7D5FCC" w14:textId="2846CA1A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130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CD0D253" w14:textId="77777777" w:rsidR="00D151C6" w:rsidRPr="00633C2A" w:rsidRDefault="00D151C6" w:rsidP="00881157">
            <w:pPr>
              <w:tabs>
                <w:tab w:val="decimal" w:pos="69"/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21A35B" w14:textId="04B6A546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22,613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F848E6F" w14:textId="77777777" w:rsidR="00D151C6" w:rsidRPr="00633C2A" w:rsidRDefault="00D151C6" w:rsidP="00D151C6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5910E3" w14:textId="0A2B3080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5,371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2E9E022" w14:textId="77777777" w:rsidR="00D151C6" w:rsidRPr="00633C2A" w:rsidRDefault="00D151C6" w:rsidP="00D151C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484203" w14:textId="5F3AF8DA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1,545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C190F68" w14:textId="77777777" w:rsidR="00D151C6" w:rsidRPr="00633C2A" w:rsidRDefault="00D151C6" w:rsidP="00633C2A">
            <w:pPr>
              <w:tabs>
                <w:tab w:val="decimal" w:pos="424"/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870E9F6" w14:textId="17380037" w:rsidR="00D151C6" w:rsidRPr="00633C2A" w:rsidRDefault="00D151C6" w:rsidP="00FA7FB0">
            <w:pPr>
              <w:tabs>
                <w:tab w:val="decimal" w:pos="666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ECC7E3A" w14:textId="77777777" w:rsidR="00D151C6" w:rsidRPr="00633C2A" w:rsidRDefault="00D151C6" w:rsidP="00633C2A">
            <w:pPr>
              <w:tabs>
                <w:tab w:val="decimal" w:pos="424"/>
                <w:tab w:val="decimal" w:pos="626"/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3344A" w14:textId="209A65A0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  <w:cs/>
              </w:rPr>
              <w:t>(</w:t>
            </w:r>
            <w:r w:rsidRPr="00633C2A">
              <w:rPr>
                <w:b/>
                <w:bCs/>
                <w:sz w:val="24"/>
                <w:szCs w:val="24"/>
              </w:rPr>
              <w:t>6,916</w:t>
            </w:r>
            <w:r w:rsidRPr="00633C2A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49C9BDB8" w14:textId="77777777" w:rsidR="00D151C6" w:rsidRPr="00633C2A" w:rsidRDefault="00D151C6" w:rsidP="00633C2A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14:paraId="5B801695" w14:textId="5DF41D51" w:rsidR="00D151C6" w:rsidRPr="00633C2A" w:rsidRDefault="00D151C6" w:rsidP="00633C2A">
            <w:pPr>
              <w:tabs>
                <w:tab w:val="decimal" w:pos="92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633C2A">
              <w:rPr>
                <w:b/>
                <w:bCs/>
                <w:sz w:val="24"/>
                <w:szCs w:val="24"/>
              </w:rPr>
              <w:t>15,697</w:t>
            </w:r>
          </w:p>
        </w:tc>
      </w:tr>
    </w:tbl>
    <w:p w14:paraId="0145BCF8" w14:textId="77777777" w:rsidR="00176C48" w:rsidRPr="00785F0F" w:rsidRDefault="00176C48" w:rsidP="00FF2924">
      <w:pPr>
        <w:ind w:left="540" w:right="591"/>
        <w:jc w:val="thaiDistribute"/>
        <w:rPr>
          <w:sz w:val="30"/>
          <w:szCs w:val="30"/>
        </w:rPr>
      </w:pPr>
    </w:p>
    <w:p w14:paraId="6B6F2273" w14:textId="27998156" w:rsidR="0077783C" w:rsidRPr="00785F0F" w:rsidRDefault="00176C48" w:rsidP="00FF2924">
      <w:pPr>
        <w:ind w:left="540" w:right="591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ร</w:t>
      </w:r>
      <w:r w:rsidR="00A72CF0" w:rsidRPr="00785F0F">
        <w:rPr>
          <w:sz w:val="30"/>
          <w:szCs w:val="30"/>
          <w:cs/>
        </w:rPr>
        <w:t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</w:t>
      </w:r>
      <w:r w:rsidR="00AA780D" w:rsidRPr="00785F0F">
        <w:rPr>
          <w:sz w:val="30"/>
          <w:szCs w:val="30"/>
          <w:cs/>
        </w:rPr>
        <w:t xml:space="preserve"> </w:t>
      </w:r>
      <w:r w:rsidR="00FF2924" w:rsidRPr="00785F0F">
        <w:rPr>
          <w:sz w:val="30"/>
          <w:szCs w:val="30"/>
          <w:cs/>
        </w:rPr>
        <w:t>ณ วันที่</w:t>
      </w:r>
      <w:r w:rsidR="0080506A" w:rsidRPr="00785F0F">
        <w:rPr>
          <w:sz w:val="30"/>
          <w:szCs w:val="30"/>
          <w:cs/>
        </w:rPr>
        <w:br/>
      </w:r>
      <w:r w:rsidR="00D151C6">
        <w:rPr>
          <w:rFonts w:hint="cs"/>
          <w:sz w:val="30"/>
          <w:szCs w:val="30"/>
          <w:cs/>
        </w:rPr>
        <w:t xml:space="preserve">30 มิถุนายน 2562 </w:t>
      </w:r>
      <w:r w:rsidR="00485FDF" w:rsidRPr="00785F0F">
        <w:rPr>
          <w:sz w:val="30"/>
          <w:szCs w:val="30"/>
          <w:cs/>
        </w:rPr>
        <w:t>มี</w:t>
      </w:r>
      <w:r w:rsidR="00A72CF0" w:rsidRPr="00785F0F">
        <w:rPr>
          <w:sz w:val="30"/>
          <w:szCs w:val="30"/>
          <w:cs/>
        </w:rPr>
        <w:t xml:space="preserve">จำนวน </w:t>
      </w:r>
      <w:r w:rsidR="00D33B79">
        <w:rPr>
          <w:sz w:val="30"/>
          <w:szCs w:val="30"/>
        </w:rPr>
        <w:t>4,695</w:t>
      </w:r>
      <w:r w:rsidR="006E03E7" w:rsidRPr="00785F0F">
        <w:rPr>
          <w:sz w:val="30"/>
          <w:szCs w:val="30"/>
          <w:cs/>
        </w:rPr>
        <w:t xml:space="preserve"> </w:t>
      </w:r>
      <w:r w:rsidR="00A72CF0" w:rsidRPr="00785F0F">
        <w:rPr>
          <w:sz w:val="30"/>
          <w:szCs w:val="30"/>
          <w:cs/>
        </w:rPr>
        <w:t xml:space="preserve">ล้านบาท </w:t>
      </w:r>
      <w:r w:rsidR="00A72CF0" w:rsidRPr="00785F0F">
        <w:rPr>
          <w:i/>
          <w:iCs/>
          <w:sz w:val="30"/>
          <w:szCs w:val="30"/>
          <w:cs/>
        </w:rPr>
        <w:t>(</w:t>
      </w:r>
      <w:r w:rsidR="00881157">
        <w:rPr>
          <w:i/>
          <w:iCs/>
          <w:sz w:val="30"/>
          <w:szCs w:val="30"/>
        </w:rPr>
        <w:t xml:space="preserve">31 </w:t>
      </w:r>
      <w:r w:rsidR="00881157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881157">
        <w:rPr>
          <w:i/>
          <w:iCs/>
          <w:sz w:val="30"/>
          <w:szCs w:val="30"/>
        </w:rPr>
        <w:t>2561</w:t>
      </w:r>
      <w:r w:rsidR="00881157">
        <w:rPr>
          <w:i/>
          <w:iCs/>
          <w:sz w:val="30"/>
          <w:szCs w:val="30"/>
          <w:cs/>
        </w:rPr>
        <w:t xml:space="preserve">: </w:t>
      </w:r>
      <w:r w:rsidR="00881157">
        <w:rPr>
          <w:i/>
          <w:iCs/>
          <w:sz w:val="30"/>
          <w:szCs w:val="30"/>
        </w:rPr>
        <w:t xml:space="preserve">4,521 </w:t>
      </w:r>
      <w:r w:rsidR="00881157">
        <w:rPr>
          <w:rFonts w:hint="cs"/>
          <w:i/>
          <w:iCs/>
          <w:sz w:val="30"/>
          <w:szCs w:val="30"/>
          <w:cs/>
        </w:rPr>
        <w:t>ล้านบาท</w:t>
      </w:r>
      <w:r w:rsidR="00A72CF0" w:rsidRPr="00785F0F">
        <w:rPr>
          <w:i/>
          <w:iCs/>
          <w:sz w:val="30"/>
          <w:szCs w:val="30"/>
          <w:cs/>
        </w:rPr>
        <w:t>)</w:t>
      </w:r>
    </w:p>
    <w:p w14:paraId="21898400" w14:textId="77777777" w:rsidR="0077783C" w:rsidRPr="00785F0F" w:rsidRDefault="0077783C" w:rsidP="000C3D40">
      <w:pPr>
        <w:ind w:left="540" w:right="591"/>
        <w:jc w:val="thaiDistribute"/>
        <w:rPr>
          <w:sz w:val="30"/>
          <w:szCs w:val="30"/>
          <w:cs/>
        </w:rPr>
      </w:pPr>
    </w:p>
    <w:p w14:paraId="42FDCF06" w14:textId="77777777" w:rsidR="0077783C" w:rsidRPr="00785F0F" w:rsidRDefault="0077783C" w:rsidP="0077783C">
      <w:pPr>
        <w:rPr>
          <w:sz w:val="30"/>
          <w:szCs w:val="30"/>
          <w:cs/>
        </w:rPr>
      </w:pPr>
    </w:p>
    <w:p w14:paraId="1DFBFB30" w14:textId="77777777" w:rsidR="00A72CF0" w:rsidRPr="00785F0F" w:rsidRDefault="00A72CF0" w:rsidP="0077783C">
      <w:pPr>
        <w:rPr>
          <w:sz w:val="30"/>
          <w:szCs w:val="30"/>
          <w:cs/>
        </w:rPr>
        <w:sectPr w:rsidR="00A72CF0" w:rsidRPr="00785F0F" w:rsidSect="00A21CF7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6838" w:h="11906" w:orient="landscape"/>
          <w:pgMar w:top="691" w:right="691" w:bottom="576" w:left="1152" w:header="720" w:footer="720" w:gutter="0"/>
          <w:pgNumType w:start="122"/>
          <w:cols w:space="720"/>
          <w:docGrid w:linePitch="490"/>
        </w:sectPr>
      </w:pPr>
    </w:p>
    <w:p w14:paraId="66E02A64" w14:textId="16AD3396" w:rsidR="00A72CF0" w:rsidRPr="00785F0F" w:rsidRDefault="00A72CF0" w:rsidP="005E3D0E">
      <w:pPr>
        <w:tabs>
          <w:tab w:val="left" w:pos="540"/>
        </w:tabs>
        <w:ind w:right="-29"/>
        <w:jc w:val="both"/>
        <w:rPr>
          <w:sz w:val="24"/>
          <w:szCs w:val="24"/>
        </w:rPr>
      </w:pPr>
      <w:r w:rsidRPr="00785F0F">
        <w:rPr>
          <w:b/>
          <w:bCs/>
          <w:sz w:val="30"/>
          <w:szCs w:val="30"/>
        </w:rPr>
        <w:lastRenderedPageBreak/>
        <w:t>1</w:t>
      </w:r>
      <w:r w:rsidR="000E472D">
        <w:rPr>
          <w:b/>
          <w:bCs/>
          <w:sz w:val="30"/>
          <w:szCs w:val="30"/>
        </w:rPr>
        <w:t>8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สินทรัพย์อื่นระหว่างรอการโอนบัญชี</w:t>
      </w:r>
    </w:p>
    <w:p w14:paraId="40C722E2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p w14:paraId="329208CD" w14:textId="1B5579F9" w:rsidR="00A72CF0" w:rsidRPr="00785F0F" w:rsidRDefault="00A72CF0" w:rsidP="00A72CF0">
      <w:pPr>
        <w:ind w:left="540" w:right="-25"/>
        <w:jc w:val="thaiDistribute"/>
        <w:rPr>
          <w:sz w:val="24"/>
          <w:szCs w:val="24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D151C6">
        <w:rPr>
          <w:rFonts w:hint="cs"/>
          <w:sz w:val="30"/>
          <w:szCs w:val="30"/>
          <w:cs/>
        </w:rPr>
        <w:t xml:space="preserve">30 มิถุนายน 2562 และ </w:t>
      </w:r>
      <w:r w:rsidR="00DB5328" w:rsidRPr="00785F0F">
        <w:rPr>
          <w:rFonts w:asciiTheme="majorBidi" w:hAnsiTheme="majorBidi" w:cstheme="majorBidi"/>
          <w:sz w:val="30"/>
          <w:szCs w:val="30"/>
        </w:rPr>
        <w:t>31</w:t>
      </w:r>
      <w:r w:rsidR="00DB5328" w:rsidRPr="00785F0F">
        <w:rPr>
          <w:sz w:val="30"/>
          <w:szCs w:val="30"/>
          <w:cs/>
        </w:rPr>
        <w:t xml:space="preserve"> ธันวาคม </w:t>
      </w:r>
      <w:r w:rsidR="00270FB4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270FB4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สินทรัพย์อื่นระหว่างรอการโอนบัญชีมีดังนี้</w:t>
      </w:r>
    </w:p>
    <w:p w14:paraId="27686C01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0"/>
        <w:gridCol w:w="1031"/>
        <w:gridCol w:w="239"/>
        <w:gridCol w:w="1030"/>
        <w:gridCol w:w="239"/>
        <w:gridCol w:w="1028"/>
        <w:gridCol w:w="239"/>
        <w:gridCol w:w="1106"/>
      </w:tblGrid>
      <w:tr w:rsidR="00A72CF0" w:rsidRPr="00785F0F" w14:paraId="5D8BB996" w14:textId="77777777" w:rsidTr="00CD6753">
        <w:tc>
          <w:tcPr>
            <w:tcW w:w="4340" w:type="dxa"/>
            <w:shd w:val="clear" w:color="auto" w:fill="auto"/>
            <w:vAlign w:val="bottom"/>
          </w:tcPr>
          <w:p w14:paraId="6C04196F" w14:textId="77777777" w:rsidR="00A72CF0" w:rsidRPr="00785F0F" w:rsidRDefault="00A72CF0" w:rsidP="005E3D0E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14:paraId="7450A491" w14:textId="77777777" w:rsidR="00A72CF0" w:rsidRPr="00785F0F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64895" w14:textId="77777777" w:rsidR="00A72CF0" w:rsidRPr="00785F0F" w:rsidRDefault="00A72CF0" w:rsidP="005E3D0E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shd w:val="clear" w:color="auto" w:fill="auto"/>
            <w:vAlign w:val="bottom"/>
          </w:tcPr>
          <w:p w14:paraId="55DB6A59" w14:textId="77777777" w:rsidR="00A72CF0" w:rsidRPr="00785F0F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151C6" w:rsidRPr="00785F0F" w14:paraId="199C9B28" w14:textId="77777777" w:rsidTr="00CD6753">
        <w:tc>
          <w:tcPr>
            <w:tcW w:w="4340" w:type="dxa"/>
            <w:shd w:val="clear" w:color="auto" w:fill="auto"/>
            <w:vAlign w:val="bottom"/>
          </w:tcPr>
          <w:p w14:paraId="17BC8C8E" w14:textId="77777777" w:rsidR="00D151C6" w:rsidRPr="00785F0F" w:rsidRDefault="00D151C6" w:rsidP="00D151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768D8C9" w14:textId="1B6B7AF6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</w:tcPr>
          <w:p w14:paraId="4C516F82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B2FBBEB" w14:textId="37EE0437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492394" w14:textId="77777777" w:rsidR="00D151C6" w:rsidRPr="00785F0F" w:rsidRDefault="00D151C6" w:rsidP="00D151C6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DE6AC53" w14:textId="1B1057F6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9" w:type="dxa"/>
            <w:shd w:val="clear" w:color="auto" w:fill="auto"/>
          </w:tcPr>
          <w:p w14:paraId="656DB189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C40B640" w14:textId="5D0B25FF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D151C6" w:rsidRPr="00785F0F" w14:paraId="4D4435F7" w14:textId="77777777" w:rsidTr="00CD6753">
        <w:tc>
          <w:tcPr>
            <w:tcW w:w="4340" w:type="dxa"/>
            <w:shd w:val="clear" w:color="auto" w:fill="auto"/>
            <w:vAlign w:val="bottom"/>
          </w:tcPr>
          <w:p w14:paraId="545BA6DA" w14:textId="77777777" w:rsidR="00D151C6" w:rsidRPr="00785F0F" w:rsidRDefault="00D151C6" w:rsidP="00D151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B1CE098" w14:textId="3F453BA8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7DE11A88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FC3C227" w14:textId="2E8871D4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FC17A0" w14:textId="77777777" w:rsidR="00D151C6" w:rsidRPr="00785F0F" w:rsidRDefault="00D151C6" w:rsidP="00D151C6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233D94" w14:textId="77AC2DFE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7FE1230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0C707C" w14:textId="37156369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151C6" w:rsidRPr="00785F0F" w14:paraId="218CAC7D" w14:textId="77777777" w:rsidTr="00CD6753">
        <w:tc>
          <w:tcPr>
            <w:tcW w:w="4340" w:type="dxa"/>
            <w:shd w:val="clear" w:color="auto" w:fill="auto"/>
            <w:vAlign w:val="bottom"/>
          </w:tcPr>
          <w:p w14:paraId="4CD7144E" w14:textId="77777777" w:rsidR="00D151C6" w:rsidRPr="00785F0F" w:rsidRDefault="00D151C6" w:rsidP="00D151C6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12" w:type="dxa"/>
            <w:gridSpan w:val="7"/>
            <w:shd w:val="clear" w:color="auto" w:fill="auto"/>
            <w:vAlign w:val="bottom"/>
          </w:tcPr>
          <w:p w14:paraId="7232CA6D" w14:textId="77777777" w:rsidR="00D151C6" w:rsidRPr="00785F0F" w:rsidRDefault="00D151C6" w:rsidP="00D151C6">
            <w:pPr>
              <w:ind w:left="-108" w:right="-102"/>
              <w:jc w:val="center"/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151C6" w:rsidRPr="00785F0F" w14:paraId="5ADF2FFC" w14:textId="77777777" w:rsidTr="00CD6753">
        <w:tc>
          <w:tcPr>
            <w:tcW w:w="4340" w:type="dxa"/>
            <w:shd w:val="clear" w:color="auto" w:fill="auto"/>
            <w:vAlign w:val="bottom"/>
          </w:tcPr>
          <w:p w14:paraId="2CC1F8AD" w14:textId="77777777" w:rsidR="00D151C6" w:rsidRPr="00785F0F" w:rsidRDefault="00D151C6" w:rsidP="00283203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86DC058" w14:textId="0993E3B9" w:rsidR="00D151C6" w:rsidRPr="00785F0F" w:rsidRDefault="006D63CD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1,846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78ABFD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16ACF58" w14:textId="4B3F2EDB" w:rsidR="00D151C6" w:rsidRPr="00785F0F" w:rsidRDefault="00D151C6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A132EC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82B33F2" w14:textId="2E409DE4" w:rsidR="00D151C6" w:rsidRPr="00785F0F" w:rsidRDefault="006D63CD" w:rsidP="00D151C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1,988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7484D5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D18C8E1" w14:textId="79155678" w:rsidR="00D151C6" w:rsidRPr="00785F0F" w:rsidRDefault="00D151C6" w:rsidP="00D151C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</w:t>
            </w:r>
          </w:p>
        </w:tc>
      </w:tr>
      <w:tr w:rsidR="00D151C6" w:rsidRPr="00785F0F" w14:paraId="24E957D1" w14:textId="77777777" w:rsidTr="00CD6753">
        <w:tc>
          <w:tcPr>
            <w:tcW w:w="4340" w:type="dxa"/>
            <w:shd w:val="clear" w:color="auto" w:fill="auto"/>
            <w:vAlign w:val="bottom"/>
          </w:tcPr>
          <w:p w14:paraId="6B5933F4" w14:textId="77777777" w:rsidR="00D151C6" w:rsidRPr="00785F0F" w:rsidRDefault="00D151C6" w:rsidP="00283203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B1080" w14:textId="00828837" w:rsidR="00D151C6" w:rsidRPr="00785F0F" w:rsidRDefault="006D63CD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</w:t>
            </w:r>
            <w:r w:rsidR="00521B5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24D7E5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140E" w14:textId="69F2B639" w:rsidR="00D151C6" w:rsidRPr="00785F0F" w:rsidRDefault="00D151C6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BBD28D7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D48C16" w14:textId="53E3547C" w:rsidR="00D151C6" w:rsidRPr="00785F0F" w:rsidRDefault="006D63CD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</w:t>
            </w:r>
            <w:r w:rsidR="00521B5A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0EE282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4901B" w14:textId="11126276" w:rsidR="00D151C6" w:rsidRPr="00785F0F" w:rsidRDefault="00D151C6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</w:p>
        </w:tc>
      </w:tr>
      <w:tr w:rsidR="00D151C6" w:rsidRPr="00785F0F" w14:paraId="0C763E68" w14:textId="77777777" w:rsidTr="00CD6753">
        <w:tc>
          <w:tcPr>
            <w:tcW w:w="4340" w:type="dxa"/>
            <w:shd w:val="clear" w:color="auto" w:fill="auto"/>
            <w:vAlign w:val="bottom"/>
          </w:tcPr>
          <w:p w14:paraId="26DAB815" w14:textId="77777777" w:rsidR="00D151C6" w:rsidRPr="00785F0F" w:rsidRDefault="00D151C6" w:rsidP="00283203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4B839" w14:textId="708E9A27" w:rsidR="00D151C6" w:rsidRPr="00785F0F" w:rsidRDefault="006D63CD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2,800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AC3E33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DAD5B1" w14:textId="4A041724" w:rsidR="00D151C6" w:rsidRPr="00785F0F" w:rsidRDefault="00D151C6" w:rsidP="00D151C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6448C63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CAAECB" w14:textId="4B772202" w:rsidR="00D151C6" w:rsidRPr="00785F0F" w:rsidRDefault="006D63CD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2,942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0A09E93" w14:textId="77777777" w:rsidR="00D151C6" w:rsidRPr="00785F0F" w:rsidRDefault="00D151C6" w:rsidP="00D151C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F05EEB" w14:textId="0F532F53" w:rsidR="00D151C6" w:rsidRPr="00785F0F" w:rsidRDefault="00D151C6" w:rsidP="00D151C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2,430</w:t>
            </w:r>
          </w:p>
        </w:tc>
      </w:tr>
    </w:tbl>
    <w:p w14:paraId="2F44D7E0" w14:textId="77777777" w:rsidR="00A72CF0" w:rsidRPr="001D3A21" w:rsidRDefault="00A72CF0" w:rsidP="001D3A21">
      <w:pPr>
        <w:ind w:left="547" w:right="-23" w:hanging="7"/>
        <w:rPr>
          <w:sz w:val="30"/>
          <w:szCs w:val="30"/>
        </w:rPr>
      </w:pPr>
    </w:p>
    <w:p w14:paraId="7F1A79C6" w14:textId="6D11344F" w:rsidR="00A72CF0" w:rsidRPr="00785F0F" w:rsidRDefault="00A72CF0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t>1</w:t>
      </w:r>
      <w:r w:rsidR="000E472D">
        <w:rPr>
          <w:b/>
          <w:bCs/>
          <w:sz w:val="30"/>
          <w:szCs w:val="30"/>
        </w:rPr>
        <w:t>9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สินทรัพย์อื่นสุทธิ</w:t>
      </w:r>
    </w:p>
    <w:p w14:paraId="35BE931F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p w14:paraId="6B1EDF34" w14:textId="6C9355AB" w:rsidR="006E4A8B" w:rsidRPr="00785F0F" w:rsidRDefault="006E4A8B" w:rsidP="006E4A8B">
      <w:pPr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151C6">
        <w:rPr>
          <w:rFonts w:hint="cs"/>
          <w:sz w:val="30"/>
          <w:szCs w:val="30"/>
          <w:cs/>
        </w:rPr>
        <w:t xml:space="preserve">30 มิถุนายน 2562 และ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="00D151C6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สินทรัพย์อื่นสุทธิ</w:t>
      </w:r>
      <w:r w:rsidRPr="00785F0F">
        <w:rPr>
          <w:rFonts w:hint="cs"/>
          <w:sz w:val="30"/>
          <w:szCs w:val="30"/>
          <w:cs/>
        </w:rPr>
        <w:t>มีดังนี้</w:t>
      </w:r>
    </w:p>
    <w:p w14:paraId="1A65D105" w14:textId="77777777" w:rsidR="00A72CF0" w:rsidRPr="001D3A21" w:rsidRDefault="00A72CF0" w:rsidP="001D3A21">
      <w:pPr>
        <w:ind w:left="547" w:right="-23" w:hanging="7"/>
        <w:rPr>
          <w:sz w:val="30"/>
          <w:szCs w:val="30"/>
        </w:rPr>
      </w:pPr>
    </w:p>
    <w:tbl>
      <w:tblPr>
        <w:tblW w:w="93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990"/>
        <w:gridCol w:w="270"/>
        <w:gridCol w:w="990"/>
        <w:gridCol w:w="270"/>
        <w:gridCol w:w="990"/>
        <w:gridCol w:w="270"/>
        <w:gridCol w:w="1067"/>
      </w:tblGrid>
      <w:tr w:rsidR="00A72CF0" w:rsidRPr="00785F0F" w14:paraId="521B4150" w14:textId="77777777" w:rsidTr="00F44F63">
        <w:tc>
          <w:tcPr>
            <w:tcW w:w="4520" w:type="dxa"/>
            <w:shd w:val="clear" w:color="auto" w:fill="auto"/>
            <w:vAlign w:val="bottom"/>
          </w:tcPr>
          <w:p w14:paraId="4F105B7F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192F732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20DC2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shd w:val="clear" w:color="auto" w:fill="auto"/>
            <w:vAlign w:val="bottom"/>
          </w:tcPr>
          <w:p w14:paraId="3B76A81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151C6" w:rsidRPr="00785F0F" w14:paraId="79F3BE18" w14:textId="77777777" w:rsidTr="00F44F63">
        <w:tc>
          <w:tcPr>
            <w:tcW w:w="4520" w:type="dxa"/>
            <w:shd w:val="clear" w:color="auto" w:fill="auto"/>
            <w:vAlign w:val="bottom"/>
          </w:tcPr>
          <w:p w14:paraId="7342A458" w14:textId="77777777" w:rsidR="00D151C6" w:rsidRPr="00785F0F" w:rsidRDefault="00D151C6" w:rsidP="00D151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7CB10" w14:textId="6DFEA141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662611D5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86FD3B" w14:textId="5C7D277C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DAD02" w14:textId="77777777" w:rsidR="00D151C6" w:rsidRPr="00785F0F" w:rsidRDefault="00D151C6" w:rsidP="00D151C6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D2E0C6" w14:textId="4860970A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4005C480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85041A9" w14:textId="3C8F300D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D151C6" w:rsidRPr="00785F0F" w14:paraId="171DE9A5" w14:textId="77777777" w:rsidTr="00F44F63">
        <w:tc>
          <w:tcPr>
            <w:tcW w:w="4520" w:type="dxa"/>
            <w:shd w:val="clear" w:color="auto" w:fill="auto"/>
            <w:vAlign w:val="bottom"/>
          </w:tcPr>
          <w:p w14:paraId="7AA5746C" w14:textId="77777777" w:rsidR="00D151C6" w:rsidRPr="00785F0F" w:rsidRDefault="00D151C6" w:rsidP="00D151C6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055AF" w14:textId="350EAD54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93FD8E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30866" w14:textId="4BE931B6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62CC4" w14:textId="77777777" w:rsidR="00D151C6" w:rsidRPr="00785F0F" w:rsidRDefault="00D151C6" w:rsidP="00D151C6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00A7B" w14:textId="41862EF3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5F0220" w14:textId="77777777" w:rsidR="00D151C6" w:rsidRPr="00785F0F" w:rsidRDefault="00D151C6" w:rsidP="00D151C6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EE15F9E" w14:textId="2008E674" w:rsidR="00D151C6" w:rsidRPr="00785F0F" w:rsidRDefault="00D151C6" w:rsidP="00D151C6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151C6" w:rsidRPr="00785F0F" w14:paraId="735DCEBC" w14:textId="77777777" w:rsidTr="00F44F63">
        <w:tc>
          <w:tcPr>
            <w:tcW w:w="4520" w:type="dxa"/>
            <w:shd w:val="clear" w:color="auto" w:fill="auto"/>
            <w:vAlign w:val="bottom"/>
          </w:tcPr>
          <w:p w14:paraId="71993016" w14:textId="77777777" w:rsidR="00D151C6" w:rsidRPr="00785F0F" w:rsidRDefault="00D151C6" w:rsidP="00D151C6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14:paraId="1CD6B155" w14:textId="77777777" w:rsidR="00D151C6" w:rsidRPr="00785F0F" w:rsidRDefault="00D151C6" w:rsidP="00D151C6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65664" w:rsidRPr="00785F0F" w14:paraId="25E03A68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70D0FFB9" w14:textId="77777777" w:rsidR="00A65664" w:rsidRPr="00785F0F" w:rsidRDefault="00A65664" w:rsidP="00A65664">
            <w:pPr>
              <w:ind w:left="72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หลักประกันตามสัญญา </w:t>
            </w:r>
            <w:r w:rsidRPr="00785F0F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F5F1C" w14:textId="40B1EB55" w:rsidR="00A65664" w:rsidRPr="00785F0F" w:rsidRDefault="00A65664" w:rsidP="00A65664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0753D" w14:textId="77777777" w:rsidR="00A65664" w:rsidRPr="00785F0F" w:rsidRDefault="00A65664" w:rsidP="00A6566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E6440" w14:textId="793889D1" w:rsidR="00A65664" w:rsidRPr="00785F0F" w:rsidRDefault="00A65664" w:rsidP="00A65664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8C2D7" w14:textId="77777777" w:rsidR="00A65664" w:rsidRPr="00785F0F" w:rsidRDefault="00A65664" w:rsidP="00A65664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798E9" w14:textId="5348D3C1" w:rsidR="00A65664" w:rsidRPr="00785F0F" w:rsidRDefault="00A65664" w:rsidP="00A65664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31DE37" w14:textId="77777777" w:rsidR="00A65664" w:rsidRPr="00785F0F" w:rsidRDefault="00A65664" w:rsidP="00A65664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026A6F7" w14:textId="4721EDCA" w:rsidR="00A65664" w:rsidRPr="00785F0F" w:rsidRDefault="00A65664" w:rsidP="00A65664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5,613</w:t>
            </w:r>
          </w:p>
        </w:tc>
      </w:tr>
      <w:tr w:rsidR="006E731D" w:rsidRPr="00785F0F" w14:paraId="34E6C837" w14:textId="77777777" w:rsidTr="00E02862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34C2C502" w14:textId="77777777" w:rsidR="006E731D" w:rsidRPr="00785F0F" w:rsidRDefault="006E731D" w:rsidP="00E02862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0C9C5E" w14:textId="77777777" w:rsidR="006E731D" w:rsidRPr="00785F0F" w:rsidRDefault="006E731D" w:rsidP="00E02862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7964C" w14:textId="77777777" w:rsidR="006E731D" w:rsidRPr="00785F0F" w:rsidRDefault="006E731D" w:rsidP="00E02862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D946A" w14:textId="0C7BE03C" w:rsidR="006E731D" w:rsidRPr="006E731D" w:rsidRDefault="006E731D" w:rsidP="00E02862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8C72AE">
              <w:rPr>
                <w:rFonts w:ascii="Angsana New" w:hAnsi="Angsana New" w:cs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35FD5" w14:textId="77777777" w:rsidR="006E731D" w:rsidRPr="006E731D" w:rsidRDefault="006E731D" w:rsidP="00E02862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202022" w14:textId="77777777" w:rsidR="006E731D" w:rsidRPr="006E731D" w:rsidRDefault="006E731D" w:rsidP="00E02862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3,077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D8335" w14:textId="77777777" w:rsidR="006E731D" w:rsidRPr="006E731D" w:rsidRDefault="006E731D" w:rsidP="00E02862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D1F4D56" w14:textId="5CAA47D4" w:rsidR="006E731D" w:rsidRPr="006E731D" w:rsidRDefault="006E731D" w:rsidP="00E02862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094CF8">
              <w:rPr>
                <w:rFonts w:ascii="Angsana New" w:hAnsi="Angsana New" w:cs="Angsana New"/>
                <w:sz w:val="28"/>
                <w:szCs w:val="28"/>
                <w:lang w:val="en-US"/>
              </w:rPr>
              <w:t>835</w:t>
            </w:r>
          </w:p>
        </w:tc>
      </w:tr>
      <w:tr w:rsidR="006E731D" w:rsidRPr="00785F0F" w14:paraId="787EC2C6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42AC325E" w14:textId="7518D38A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151A5C" w14:textId="5478478C" w:rsid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12FF0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8CEF9" w14:textId="255DADC9" w:rsid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8F68F" w14:textId="77777777" w:rsidR="006E731D" w:rsidRPr="00785F0F" w:rsidRDefault="006E731D" w:rsidP="006E731D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78619" w14:textId="15E0CF64" w:rsid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F01EC2" w14:textId="77777777" w:rsidR="006E731D" w:rsidRPr="00785F0F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1D8E2BB" w14:textId="6C80DADC" w:rsid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4,569</w:t>
            </w:r>
          </w:p>
        </w:tc>
      </w:tr>
      <w:tr w:rsidR="006E731D" w:rsidRPr="00785F0F" w14:paraId="2E4694AF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D6A7AE6" w14:textId="7D4405D6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ลูกหนี้</w:t>
            </w:r>
            <w:r w:rsidRPr="00785F0F">
              <w:rPr>
                <w:sz w:val="28"/>
                <w:szCs w:val="28"/>
                <w:cs/>
                <w:lang w:val="th-TH" w:eastAsia="th-TH"/>
              </w:rPr>
              <w:t>ธุรกิจหลักทรัพย์</w:t>
            </w:r>
            <w:r w:rsidRPr="00785F0F">
              <w:rPr>
                <w:sz w:val="28"/>
                <w:szCs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F990F7" w14:textId="35A0EEDC" w:rsid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0B2E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8A713" w14:textId="79F83B2B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E42B2" w14:textId="77777777" w:rsidR="006E731D" w:rsidRPr="00785F0F" w:rsidRDefault="006E731D" w:rsidP="006E731D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16262" w14:textId="31EE778F" w:rsidR="006E731D" w:rsidRDefault="006E731D" w:rsidP="00CD6753">
            <w:pPr>
              <w:pStyle w:val="PlainText"/>
              <w:numPr>
                <w:ilvl w:val="0"/>
                <w:numId w:val="4"/>
              </w:numPr>
              <w:tabs>
                <w:tab w:val="decimal" w:pos="792"/>
              </w:tabs>
              <w:ind w:left="11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D81A85" w14:textId="77777777" w:rsidR="006E731D" w:rsidRPr="00785F0F" w:rsidRDefault="006E731D" w:rsidP="00CD6753">
            <w:pPr>
              <w:pStyle w:val="PlainText"/>
              <w:tabs>
                <w:tab w:val="decimal" w:pos="792"/>
              </w:tabs>
              <w:ind w:left="11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A7E671E" w14:textId="39D6C112" w:rsidR="006E731D" w:rsidRPr="00785F0F" w:rsidRDefault="006E731D" w:rsidP="00CD6753">
            <w:pPr>
              <w:pStyle w:val="PlainText"/>
              <w:numPr>
                <w:ilvl w:val="0"/>
                <w:numId w:val="4"/>
              </w:numPr>
              <w:tabs>
                <w:tab w:val="decimal" w:pos="792"/>
              </w:tabs>
              <w:ind w:left="11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6E731D" w:rsidRPr="00CD6753" w14:paraId="11387119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262D781B" w14:textId="4BAFB695" w:rsidR="006E731D" w:rsidRPr="00785F0F" w:rsidRDefault="006E731D" w:rsidP="006E731D">
            <w:pPr>
              <w:ind w:left="72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6572DC" w14:textId="2EFC508A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42D9A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8631F4" w14:textId="20AA92E1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42A5" w14:textId="77777777" w:rsidR="006E731D" w:rsidRPr="00785F0F" w:rsidRDefault="006E731D" w:rsidP="006E731D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48816" w14:textId="4AD185EC" w:rsidR="006E731D" w:rsidRPr="00785F0F" w:rsidRDefault="006E731D" w:rsidP="00CD6753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1,904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58D28" w14:textId="77777777" w:rsidR="006E731D" w:rsidRPr="00785F0F" w:rsidRDefault="006E731D" w:rsidP="00CD6753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0651738" w14:textId="630B93D0" w:rsidR="006E731D" w:rsidRPr="00785F0F" w:rsidRDefault="006E731D" w:rsidP="00CD6753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1,399</w:t>
            </w:r>
          </w:p>
        </w:tc>
      </w:tr>
      <w:tr w:rsidR="006E731D" w:rsidRPr="00785F0F" w14:paraId="046715D6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46DAB9D4" w14:textId="5F30E6FB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7D368" w14:textId="77777777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60B02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1177B" w14:textId="77777777" w:rsidR="006E731D" w:rsidRP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DE95A9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05546" w14:textId="77777777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4594F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C9327B6" w14:textId="77777777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E731D" w:rsidRPr="00785F0F" w14:paraId="1781BF69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01BD665F" w14:textId="77777777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   ตราสารอนุพันธ์ด้านอัตราดอกเบี้ย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D03C1" w14:textId="3966BFA9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5FAA0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CB21A" w14:textId="142BCA34" w:rsidR="006E731D" w:rsidRP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97173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123919" w14:textId="5D4CDD55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1,140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53259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E095800" w14:textId="0D70C28C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717</w:t>
            </w:r>
          </w:p>
        </w:tc>
      </w:tr>
      <w:tr w:rsidR="006E731D" w:rsidRPr="00785F0F" w14:paraId="23C51BED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6798D697" w14:textId="77777777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6D4894" w14:textId="32FBE8E2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63AEC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F2B99" w14:textId="4E49356F" w:rsidR="006E731D" w:rsidRP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891CF" w14:textId="77777777" w:rsidR="006E731D" w:rsidRPr="006E731D" w:rsidRDefault="006E731D" w:rsidP="006E731D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42D" w14:textId="30562565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5F21C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D05D4E5" w14:textId="63A4B3A8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629</w:t>
            </w:r>
          </w:p>
        </w:tc>
      </w:tr>
      <w:tr w:rsidR="006E731D" w:rsidRPr="00785F0F" w14:paraId="00514E44" w14:textId="77777777" w:rsidTr="00F44F63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31AB7FF" w14:textId="77777777" w:rsidR="006E731D" w:rsidRPr="00785F0F" w:rsidRDefault="006E731D" w:rsidP="006E731D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 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119178" w14:textId="7439365C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68EA6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9B38EA" w14:textId="7D96DD8A" w:rsidR="006E731D" w:rsidRPr="006E731D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5,</w:t>
            </w:r>
            <w:r w:rsidR="008C72AE">
              <w:rPr>
                <w:rFonts w:ascii="Angsana New" w:hAnsi="Angsana New" w:cs="Angsana New"/>
                <w:sz w:val="28"/>
                <w:szCs w:val="28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5535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4890D2" w14:textId="715BEB44" w:rsidR="006E731D" w:rsidRPr="006E731D" w:rsidRDefault="006E731D" w:rsidP="006E731D">
            <w:pPr>
              <w:pStyle w:val="PlainText"/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2,555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89577" w14:textId="77777777" w:rsidR="006E731D" w:rsidRPr="006E731D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AD385" w14:textId="2AEE7995" w:rsidR="006E731D" w:rsidRPr="006E731D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731D">
              <w:rPr>
                <w:rFonts w:ascii="Angsana New" w:hAnsi="Angsana New" w:cs="Angsana New"/>
                <w:sz w:val="28"/>
                <w:szCs w:val="28"/>
                <w:lang w:val="en-US"/>
              </w:rPr>
              <w:t>3,</w:t>
            </w:r>
            <w:r w:rsidR="008C72AE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</w:tr>
      <w:tr w:rsidR="006E731D" w:rsidRPr="00785F0F" w14:paraId="0E3DD429" w14:textId="77777777" w:rsidTr="00F44F63">
        <w:tc>
          <w:tcPr>
            <w:tcW w:w="4520" w:type="dxa"/>
            <w:shd w:val="clear" w:color="auto" w:fill="auto"/>
            <w:vAlign w:val="bottom"/>
          </w:tcPr>
          <w:p w14:paraId="4A343BFA" w14:textId="77777777" w:rsidR="006E731D" w:rsidRPr="00785F0F" w:rsidRDefault="006E731D" w:rsidP="006E731D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EDC548" w14:textId="11274907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62CC1" w14:textId="77777777" w:rsidR="006E731D" w:rsidRPr="00785F0F" w:rsidRDefault="006E731D" w:rsidP="006E731D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DFBA8A" w14:textId="2B473BE0" w:rsidR="006E731D" w:rsidRPr="00785F0F" w:rsidRDefault="006E731D" w:rsidP="006E731D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3EC1E" w14:textId="77777777" w:rsidR="006E731D" w:rsidRPr="00785F0F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860646" w14:textId="0239BD84" w:rsidR="006E731D" w:rsidRPr="00785F0F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BA14B" w14:textId="77777777" w:rsidR="006E731D" w:rsidRPr="00785F0F" w:rsidRDefault="006E731D" w:rsidP="006E731D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57895F" w14:textId="0C01EB27" w:rsidR="006E731D" w:rsidRPr="00785F0F" w:rsidRDefault="006E731D" w:rsidP="006E731D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19,440</w:t>
            </w:r>
          </w:p>
        </w:tc>
      </w:tr>
    </w:tbl>
    <w:p w14:paraId="7500E9C8" w14:textId="77777777" w:rsidR="00830257" w:rsidRPr="00785F0F" w:rsidRDefault="00830257">
      <w:pPr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</w:p>
    <w:p w14:paraId="3F158309" w14:textId="6D17D90D" w:rsidR="00A72CF0" w:rsidRPr="00785F0F" w:rsidRDefault="000E472D" w:rsidP="00F64308">
      <w:pPr>
        <w:tabs>
          <w:tab w:val="left" w:pos="540"/>
        </w:tabs>
        <w:ind w:right="-29"/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20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เงินรับฝาก</w:t>
      </w:r>
    </w:p>
    <w:p w14:paraId="3750C0F8" w14:textId="77777777" w:rsidR="00A72CF0" w:rsidRPr="00A447A8" w:rsidRDefault="00A72CF0" w:rsidP="00A72CF0">
      <w:pPr>
        <w:ind w:left="547" w:right="-23" w:hanging="7"/>
        <w:rPr>
          <w:sz w:val="30"/>
          <w:szCs w:val="30"/>
        </w:rPr>
      </w:pPr>
    </w:p>
    <w:p w14:paraId="3007B59F" w14:textId="1821126B" w:rsidR="006E4A8B" w:rsidRPr="00785F0F" w:rsidRDefault="00F44F63" w:rsidP="006E4A8B">
      <w:pPr>
        <w:ind w:left="1080" w:right="-37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20</w:t>
      </w:r>
      <w:r w:rsidR="006E4A8B" w:rsidRPr="00785F0F">
        <w:rPr>
          <w:sz w:val="30"/>
          <w:szCs w:val="30"/>
          <w:cs/>
        </w:rPr>
        <w:t>.</w:t>
      </w:r>
      <w:r w:rsidR="006E4A8B" w:rsidRPr="00785F0F">
        <w:rPr>
          <w:sz w:val="30"/>
          <w:szCs w:val="30"/>
        </w:rPr>
        <w:t>1</w:t>
      </w:r>
      <w:r w:rsidR="006E4A8B" w:rsidRPr="00785F0F">
        <w:rPr>
          <w:sz w:val="30"/>
          <w:szCs w:val="30"/>
        </w:rPr>
        <w:tab/>
      </w:r>
      <w:r w:rsidR="006E4A8B" w:rsidRPr="00785F0F">
        <w:rPr>
          <w:sz w:val="30"/>
          <w:szCs w:val="30"/>
          <w:cs/>
        </w:rPr>
        <w:t xml:space="preserve">จำแนกตามประเภทเงินรับฝาก ณ วันที่ </w:t>
      </w:r>
      <w:r w:rsidR="00F3247A">
        <w:rPr>
          <w:rFonts w:hint="cs"/>
          <w:sz w:val="30"/>
          <w:szCs w:val="30"/>
          <w:cs/>
        </w:rPr>
        <w:t xml:space="preserve">30 มิถุนายน 2562 และ </w:t>
      </w:r>
      <w:r w:rsidR="00DB5328" w:rsidRPr="00785F0F">
        <w:rPr>
          <w:sz w:val="30"/>
          <w:szCs w:val="30"/>
        </w:rPr>
        <w:t>31</w:t>
      </w:r>
      <w:r w:rsidR="00DB5328" w:rsidRPr="00785F0F">
        <w:rPr>
          <w:sz w:val="30"/>
          <w:szCs w:val="30"/>
          <w:cs/>
        </w:rPr>
        <w:t xml:space="preserve"> ธันวาคม </w:t>
      </w:r>
      <w:r w:rsidR="00074284" w:rsidRPr="00785F0F">
        <w:rPr>
          <w:sz w:val="30"/>
          <w:szCs w:val="30"/>
        </w:rPr>
        <w:t>2561</w:t>
      </w:r>
      <w:r w:rsidR="006E4A8B" w:rsidRPr="00785F0F">
        <w:rPr>
          <w:sz w:val="30"/>
          <w:szCs w:val="30"/>
          <w:cs/>
        </w:rPr>
        <w:t xml:space="preserve"> </w:t>
      </w:r>
    </w:p>
    <w:p w14:paraId="32CF7233" w14:textId="77777777" w:rsidR="0074644C" w:rsidRPr="00A447A8" w:rsidRDefault="0074644C" w:rsidP="001D3A21">
      <w:pPr>
        <w:ind w:left="547" w:right="-23" w:hanging="7"/>
        <w:rPr>
          <w:sz w:val="30"/>
          <w:szCs w:val="30"/>
        </w:rPr>
      </w:pPr>
    </w:p>
    <w:p w14:paraId="5B5CD568" w14:textId="77777777" w:rsidR="00A72CF0" w:rsidRPr="00785F0F" w:rsidRDefault="00A72CF0" w:rsidP="00A72CF0">
      <w:pPr>
        <w:ind w:left="547" w:right="-23" w:hanging="7"/>
        <w:rPr>
          <w:sz w:val="4"/>
          <w:szCs w:val="4"/>
        </w:rPr>
      </w:pPr>
    </w:p>
    <w:tbl>
      <w:tblPr>
        <w:tblW w:w="90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968"/>
        <w:gridCol w:w="990"/>
        <w:gridCol w:w="270"/>
        <w:gridCol w:w="990"/>
        <w:gridCol w:w="270"/>
        <w:gridCol w:w="1080"/>
        <w:gridCol w:w="270"/>
        <w:gridCol w:w="1170"/>
      </w:tblGrid>
      <w:tr w:rsidR="00111D84" w:rsidRPr="00785F0F" w14:paraId="6DD7FCB2" w14:textId="77777777" w:rsidTr="00F44F63">
        <w:tc>
          <w:tcPr>
            <w:tcW w:w="3968" w:type="dxa"/>
            <w:shd w:val="clear" w:color="auto" w:fill="auto"/>
            <w:vAlign w:val="bottom"/>
          </w:tcPr>
          <w:p w14:paraId="1373F08B" w14:textId="77777777" w:rsidR="00111D84" w:rsidRPr="00785F0F" w:rsidRDefault="00111D84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1DFBE57" w14:textId="77777777" w:rsidR="00111D84" w:rsidRPr="00785F0F" w:rsidRDefault="00111D84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5F222" w14:textId="77777777" w:rsidR="00111D84" w:rsidRPr="00785F0F" w:rsidRDefault="00111D84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676FD16" w14:textId="77777777" w:rsidR="00111D84" w:rsidRPr="00785F0F" w:rsidRDefault="00111D84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111D84" w:rsidRPr="00785F0F" w14:paraId="03E4A83A" w14:textId="77777777" w:rsidTr="00F44F63">
        <w:tc>
          <w:tcPr>
            <w:tcW w:w="3968" w:type="dxa"/>
            <w:shd w:val="clear" w:color="auto" w:fill="auto"/>
            <w:vAlign w:val="bottom"/>
          </w:tcPr>
          <w:p w14:paraId="67F94331" w14:textId="77777777" w:rsidR="00111D84" w:rsidRPr="00785F0F" w:rsidRDefault="00111D84" w:rsidP="00F3247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93991F" w14:textId="1991A01F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196630CD" w14:textId="77777777" w:rsidR="00111D84" w:rsidRPr="00785F0F" w:rsidRDefault="00111D84" w:rsidP="00F3247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6AE997" w14:textId="2CD37944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FF36A" w14:textId="77777777" w:rsidR="00111D84" w:rsidRPr="00785F0F" w:rsidRDefault="00111D84" w:rsidP="00F3247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9EDC5" w14:textId="69E6A296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9A36FC0" w14:textId="77777777" w:rsidR="00111D84" w:rsidRPr="00785F0F" w:rsidRDefault="00111D84" w:rsidP="00F3247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2FE5A" w14:textId="4FF847F5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111D84" w:rsidRPr="00785F0F" w14:paraId="51D22985" w14:textId="77777777" w:rsidTr="00F44F63">
        <w:tc>
          <w:tcPr>
            <w:tcW w:w="3968" w:type="dxa"/>
            <w:shd w:val="clear" w:color="auto" w:fill="auto"/>
            <w:vAlign w:val="bottom"/>
          </w:tcPr>
          <w:p w14:paraId="1206325A" w14:textId="77777777" w:rsidR="00111D84" w:rsidRPr="00785F0F" w:rsidRDefault="00111D84" w:rsidP="00F3247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65993" w14:textId="7AE2B1FC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671CB0" w14:textId="77777777" w:rsidR="00111D84" w:rsidRPr="00785F0F" w:rsidRDefault="00111D84" w:rsidP="00F3247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4864C" w14:textId="69BB6683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0DCD6" w14:textId="77777777" w:rsidR="00111D84" w:rsidRPr="00785F0F" w:rsidRDefault="00111D84" w:rsidP="00F3247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4E5AC" w14:textId="66622538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EBA891" w14:textId="77777777" w:rsidR="00111D84" w:rsidRPr="00785F0F" w:rsidRDefault="00111D84" w:rsidP="00F3247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E752E" w14:textId="0C96244C" w:rsidR="00111D84" w:rsidRPr="00785F0F" w:rsidRDefault="00111D84" w:rsidP="00F3247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111D84" w:rsidRPr="00785F0F" w14:paraId="648185BD" w14:textId="77777777" w:rsidTr="00F44F63">
        <w:trPr>
          <w:trHeight w:val="353"/>
        </w:trPr>
        <w:tc>
          <w:tcPr>
            <w:tcW w:w="3968" w:type="dxa"/>
            <w:shd w:val="clear" w:color="auto" w:fill="auto"/>
            <w:vAlign w:val="bottom"/>
          </w:tcPr>
          <w:p w14:paraId="068FBBEC" w14:textId="77777777" w:rsidR="00111D84" w:rsidRPr="00785F0F" w:rsidRDefault="00111D84" w:rsidP="00F3247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5328EFBA" w14:textId="77777777" w:rsidR="00111D84" w:rsidRPr="00785F0F" w:rsidRDefault="00111D84" w:rsidP="00F3247A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846A4" w:rsidRPr="00111D84" w14:paraId="6D9725C8" w14:textId="77777777" w:rsidTr="00480E30">
        <w:tc>
          <w:tcPr>
            <w:tcW w:w="3968" w:type="dxa"/>
            <w:shd w:val="clear" w:color="auto" w:fill="auto"/>
            <w:vAlign w:val="bottom"/>
          </w:tcPr>
          <w:p w14:paraId="57F49553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11800B" w14:textId="5705E01D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77,32</w:t>
            </w:r>
            <w:r w:rsidR="00C65EF5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36A1F9C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B4F95" w14:textId="11B7F719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68,139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38CB89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E540C2" w14:textId="664134B8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76,158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1FADC" w14:textId="77777777" w:rsidR="00A846A4" w:rsidRPr="00785F0F" w:rsidRDefault="00A846A4" w:rsidP="00A846A4">
            <w:pPr>
              <w:pStyle w:val="PlainText"/>
              <w:tabs>
                <w:tab w:val="decimal" w:pos="828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31C675" w14:textId="43C91444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66,797</w:t>
            </w:r>
          </w:p>
        </w:tc>
      </w:tr>
      <w:tr w:rsidR="00A846A4" w:rsidRPr="00111D84" w14:paraId="6E3D27C4" w14:textId="77777777" w:rsidTr="00480E30">
        <w:tc>
          <w:tcPr>
            <w:tcW w:w="3968" w:type="dxa"/>
            <w:shd w:val="clear" w:color="auto" w:fill="auto"/>
            <w:vAlign w:val="bottom"/>
          </w:tcPr>
          <w:p w14:paraId="5A915B19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60B39D" w14:textId="53B2DD9C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1,443,184</w:t>
            </w:r>
          </w:p>
        </w:tc>
        <w:tc>
          <w:tcPr>
            <w:tcW w:w="270" w:type="dxa"/>
            <w:shd w:val="clear" w:color="auto" w:fill="auto"/>
          </w:tcPr>
          <w:p w14:paraId="39D7463B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E281E" w14:textId="67DBB5B3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1,418,782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45C2D7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5097F0" w14:textId="6E906BCE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1,442,275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E17FE5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F44664" w14:textId="766A5E9F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1,418,070</w:t>
            </w:r>
          </w:p>
        </w:tc>
      </w:tr>
      <w:tr w:rsidR="00A846A4" w:rsidRPr="00111D84" w14:paraId="26898475" w14:textId="77777777" w:rsidTr="00480E30">
        <w:tc>
          <w:tcPr>
            <w:tcW w:w="3968" w:type="dxa"/>
            <w:shd w:val="clear" w:color="auto" w:fill="auto"/>
            <w:vAlign w:val="bottom"/>
          </w:tcPr>
          <w:p w14:paraId="3B2B884F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190D27" w14:textId="77777777" w:rsidR="00A846A4" w:rsidRPr="00785F0F" w:rsidRDefault="00A846A4" w:rsidP="00A846A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1A4B77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CDD3D9" w14:textId="77777777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44E779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70FD47" w14:textId="77777777" w:rsidR="00A846A4" w:rsidRPr="00785F0F" w:rsidRDefault="00A846A4" w:rsidP="00A846A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B14B0E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99561E" w14:textId="77777777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</w:p>
        </w:tc>
      </w:tr>
      <w:tr w:rsidR="00A846A4" w:rsidRPr="00111D84" w14:paraId="202D42F7" w14:textId="77777777" w:rsidTr="00480E30">
        <w:tc>
          <w:tcPr>
            <w:tcW w:w="3968" w:type="dxa"/>
            <w:shd w:val="clear" w:color="auto" w:fill="auto"/>
            <w:vAlign w:val="bottom"/>
          </w:tcPr>
          <w:p w14:paraId="04AB41E4" w14:textId="77777777" w:rsidR="00A846A4" w:rsidRPr="00785F0F" w:rsidRDefault="00A846A4" w:rsidP="00C65EF5">
            <w:pPr>
              <w:tabs>
                <w:tab w:val="left" w:pos="252"/>
                <w:tab w:val="left" w:pos="432"/>
              </w:tabs>
              <w:ind w:left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ไม่ถึง </w:t>
            </w:r>
            <w:r w:rsidRPr="00785F0F">
              <w:rPr>
                <w:sz w:val="28"/>
                <w:szCs w:val="28"/>
              </w:rPr>
              <w:t xml:space="preserve">6 </w:t>
            </w:r>
            <w:r w:rsidRPr="00785F0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0B82F3" w14:textId="4A24A321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106,74</w:t>
            </w:r>
            <w:r w:rsidR="00C65EF5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9AB63D2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2123F8" w14:textId="2CEA6E24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6D88CF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62B04" w14:textId="3584AC6E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106,302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4D0CAD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EC029E" w14:textId="11F9689E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132,819</w:t>
            </w:r>
          </w:p>
        </w:tc>
      </w:tr>
      <w:tr w:rsidR="00A846A4" w:rsidRPr="00111D84" w14:paraId="4C11C665" w14:textId="77777777" w:rsidTr="00480E30">
        <w:tc>
          <w:tcPr>
            <w:tcW w:w="3968" w:type="dxa"/>
            <w:shd w:val="clear" w:color="auto" w:fill="auto"/>
            <w:vAlign w:val="bottom"/>
          </w:tcPr>
          <w:p w14:paraId="036EAFDD" w14:textId="77777777" w:rsidR="00A846A4" w:rsidRPr="00785F0F" w:rsidRDefault="00A846A4" w:rsidP="00C65EF5">
            <w:pPr>
              <w:tabs>
                <w:tab w:val="left" w:pos="252"/>
                <w:tab w:val="left" w:pos="432"/>
              </w:tabs>
              <w:ind w:left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</w:t>
            </w:r>
            <w:r w:rsidRPr="00785F0F">
              <w:rPr>
                <w:sz w:val="28"/>
                <w:szCs w:val="28"/>
              </w:rPr>
              <w:t xml:space="preserve">6 </w:t>
            </w:r>
            <w:r w:rsidRPr="00785F0F">
              <w:rPr>
                <w:sz w:val="28"/>
                <w:szCs w:val="28"/>
                <w:cs/>
              </w:rPr>
              <w:t xml:space="preserve">เดือนไม่ถึง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5D5241" w14:textId="0027A2A3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216,760</w:t>
            </w:r>
          </w:p>
        </w:tc>
        <w:tc>
          <w:tcPr>
            <w:tcW w:w="270" w:type="dxa"/>
            <w:shd w:val="clear" w:color="auto" w:fill="auto"/>
          </w:tcPr>
          <w:p w14:paraId="3F295E75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975FD" w14:textId="0E7076E0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D02954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E3AC2" w14:textId="3DD7D5B2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216,760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B0E3A5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19E924" w14:textId="32C19C40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194,820</w:t>
            </w:r>
          </w:p>
        </w:tc>
      </w:tr>
      <w:tr w:rsidR="00A846A4" w:rsidRPr="00111D84" w14:paraId="503E731C" w14:textId="77777777" w:rsidTr="00480E30">
        <w:tc>
          <w:tcPr>
            <w:tcW w:w="3968" w:type="dxa"/>
            <w:shd w:val="clear" w:color="auto" w:fill="auto"/>
            <w:vAlign w:val="bottom"/>
          </w:tcPr>
          <w:p w14:paraId="60F4F2FF" w14:textId="77777777" w:rsidR="00A846A4" w:rsidRPr="00785F0F" w:rsidRDefault="00A846A4" w:rsidP="00C65EF5">
            <w:pPr>
              <w:tabs>
                <w:tab w:val="left" w:pos="252"/>
                <w:tab w:val="left" w:pos="432"/>
              </w:tabs>
              <w:ind w:left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1B0677" w14:textId="0B96ED48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346,604</w:t>
            </w:r>
          </w:p>
        </w:tc>
        <w:tc>
          <w:tcPr>
            <w:tcW w:w="270" w:type="dxa"/>
            <w:shd w:val="clear" w:color="auto" w:fill="auto"/>
          </w:tcPr>
          <w:p w14:paraId="17D3D74E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F7772C" w14:textId="415F0CC8" w:rsidR="00A846A4" w:rsidRPr="00785F0F" w:rsidRDefault="00A846A4" w:rsidP="00A846A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344,430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3906E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E87D56" w14:textId="1C2DF06C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346,604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D40FB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52B6E0" w14:textId="71025D01" w:rsidR="00A846A4" w:rsidRPr="00785F0F" w:rsidRDefault="00A846A4" w:rsidP="00A846A4">
            <w:pPr>
              <w:tabs>
                <w:tab w:val="decimal" w:pos="871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344,430</w:t>
            </w:r>
          </w:p>
        </w:tc>
      </w:tr>
      <w:tr w:rsidR="00A846A4" w:rsidRPr="00BC6FF6" w14:paraId="39745C49" w14:textId="77777777" w:rsidTr="00480E30">
        <w:tc>
          <w:tcPr>
            <w:tcW w:w="3968" w:type="dxa"/>
            <w:shd w:val="clear" w:color="auto" w:fill="auto"/>
            <w:vAlign w:val="bottom"/>
          </w:tcPr>
          <w:p w14:paraId="06D2DACF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180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220DE4F" w14:textId="3819A120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2,190,620</w:t>
            </w:r>
          </w:p>
        </w:tc>
        <w:tc>
          <w:tcPr>
            <w:tcW w:w="270" w:type="dxa"/>
            <w:shd w:val="clear" w:color="auto" w:fill="auto"/>
          </w:tcPr>
          <w:p w14:paraId="21FD75DC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9F47C0" w14:textId="4617A9AC" w:rsidR="00A846A4" w:rsidRPr="00BC6FF6" w:rsidRDefault="00A846A4" w:rsidP="00A846A4">
            <w:pPr>
              <w:tabs>
                <w:tab w:val="decimal" w:pos="7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BC6FF6">
              <w:rPr>
                <w:b/>
                <w:bCs/>
                <w:sz w:val="28"/>
                <w:szCs w:val="28"/>
              </w:rPr>
              <w:t>2,159,631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904785" w14:textId="77777777" w:rsidR="00A846A4" w:rsidRPr="00785F0F" w:rsidRDefault="00A846A4" w:rsidP="00A846A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14B10E" w14:textId="296D2226" w:rsidR="00A846A4" w:rsidRPr="00785F0F" w:rsidRDefault="00A846A4" w:rsidP="00A846A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2,188,099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D9239B" w14:textId="77777777" w:rsidR="00A846A4" w:rsidRPr="00785F0F" w:rsidRDefault="00A846A4" w:rsidP="00A846A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37A9A7" w14:textId="3E2889F9" w:rsidR="00A846A4" w:rsidRPr="00BC6FF6" w:rsidRDefault="00A846A4" w:rsidP="00A846A4">
            <w:pPr>
              <w:tabs>
                <w:tab w:val="decimal" w:pos="871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BC6FF6">
              <w:rPr>
                <w:b/>
                <w:bCs/>
                <w:sz w:val="28"/>
                <w:szCs w:val="28"/>
              </w:rPr>
              <w:t>2,156,936</w:t>
            </w:r>
          </w:p>
        </w:tc>
      </w:tr>
    </w:tbl>
    <w:p w14:paraId="400536A9" w14:textId="77777777" w:rsidR="00A72CF0" w:rsidRPr="00A447A8" w:rsidRDefault="00A72CF0" w:rsidP="001D3A21">
      <w:pPr>
        <w:ind w:left="547" w:right="-23" w:hanging="7"/>
        <w:rPr>
          <w:sz w:val="30"/>
          <w:szCs w:val="30"/>
        </w:rPr>
      </w:pPr>
    </w:p>
    <w:p w14:paraId="230EB894" w14:textId="67659684" w:rsidR="00074284" w:rsidRPr="00785F0F" w:rsidRDefault="00F44F63" w:rsidP="00074284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30"/>
          <w:szCs w:val="30"/>
        </w:rPr>
      </w:pPr>
      <w:r>
        <w:rPr>
          <w:sz w:val="30"/>
          <w:szCs w:val="30"/>
        </w:rPr>
        <w:t>20</w:t>
      </w:r>
      <w:r>
        <w:rPr>
          <w:sz w:val="30"/>
          <w:szCs w:val="30"/>
          <w:cs/>
        </w:rPr>
        <w:t>.</w:t>
      </w:r>
      <w:r w:rsidR="00074284" w:rsidRPr="00785F0F">
        <w:rPr>
          <w:sz w:val="30"/>
          <w:szCs w:val="30"/>
        </w:rPr>
        <w:t>2</w:t>
      </w:r>
      <w:r w:rsidR="00074284" w:rsidRPr="00785F0F">
        <w:rPr>
          <w:sz w:val="30"/>
          <w:szCs w:val="30"/>
        </w:rPr>
        <w:tab/>
      </w:r>
      <w:r w:rsidR="00074284" w:rsidRPr="00785F0F">
        <w:rPr>
          <w:sz w:val="30"/>
          <w:szCs w:val="30"/>
          <w:cs/>
        </w:rPr>
        <w:t xml:space="preserve">จำแนกตามสกุลเงินและถิ่นที่อยู่ของผู้ฝากเงิน ณ วันที่ </w:t>
      </w:r>
      <w:r w:rsidR="00F3247A">
        <w:rPr>
          <w:rFonts w:hint="cs"/>
          <w:sz w:val="30"/>
          <w:szCs w:val="30"/>
          <w:cs/>
        </w:rPr>
        <w:t xml:space="preserve">30 มิถุนายน 2562 และ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="00074284" w:rsidRPr="00785F0F">
        <w:rPr>
          <w:sz w:val="30"/>
          <w:szCs w:val="30"/>
        </w:rPr>
        <w:t>2561</w:t>
      </w:r>
      <w:r w:rsidR="00074284" w:rsidRPr="00785F0F">
        <w:rPr>
          <w:sz w:val="30"/>
          <w:szCs w:val="30"/>
          <w:cs/>
        </w:rPr>
        <w:t xml:space="preserve"> </w:t>
      </w:r>
    </w:p>
    <w:p w14:paraId="06CBCEAD" w14:textId="77777777" w:rsidR="00074284" w:rsidRPr="00A447A8" w:rsidRDefault="00074284" w:rsidP="001D3A21">
      <w:pPr>
        <w:ind w:left="547" w:right="-23" w:hanging="7"/>
        <w:rPr>
          <w:sz w:val="30"/>
          <w:szCs w:val="30"/>
        </w:rPr>
      </w:pPr>
    </w:p>
    <w:tbl>
      <w:tblPr>
        <w:tblW w:w="8915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827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A72CF0" w:rsidRPr="00785F0F" w14:paraId="229F17DA" w14:textId="77777777" w:rsidTr="00F44F63">
        <w:tc>
          <w:tcPr>
            <w:tcW w:w="1827" w:type="dxa"/>
            <w:shd w:val="clear" w:color="auto" w:fill="auto"/>
            <w:vAlign w:val="bottom"/>
          </w:tcPr>
          <w:p w14:paraId="31781149" w14:textId="77777777" w:rsidR="00A72CF0" w:rsidRPr="00785F0F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663BE3CD" w14:textId="77777777" w:rsidR="00A72CF0" w:rsidRPr="00785F0F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4284" w:rsidRPr="00785F0F" w14:paraId="374D1EEC" w14:textId="77777777" w:rsidTr="00F44F63">
        <w:tc>
          <w:tcPr>
            <w:tcW w:w="1827" w:type="dxa"/>
            <w:shd w:val="clear" w:color="auto" w:fill="auto"/>
            <w:vAlign w:val="bottom"/>
          </w:tcPr>
          <w:p w14:paraId="4C62BAA5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14:paraId="029F2B7B" w14:textId="5891B229" w:rsidR="00074284" w:rsidRPr="00785F0F" w:rsidRDefault="00563ABA" w:rsidP="00074284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 xml:space="preserve">30 มิถุนายน </w:t>
            </w:r>
            <w:r w:rsidR="00074284" w:rsidRPr="00785F0F">
              <w:rPr>
                <w:sz w:val="28"/>
                <w:szCs w:val="28"/>
                <w:lang w:eastAsia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53B180" w14:textId="2FAB36C4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38CD4E99" w14:textId="2DE2D0DB" w:rsidR="00074284" w:rsidRPr="00785F0F" w:rsidRDefault="00563ABA" w:rsidP="00074284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 w:eastAsia="th-TH"/>
              </w:rPr>
              <w:t xml:space="preserve">31 ธันวาคม </w:t>
            </w:r>
            <w:r w:rsidR="004D484F"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25</w:t>
            </w:r>
            <w:r w:rsidR="00074284"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6</w:t>
            </w: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1</w:t>
            </w:r>
          </w:p>
        </w:tc>
      </w:tr>
      <w:tr w:rsidR="00074284" w:rsidRPr="00785F0F" w14:paraId="59B8C7C0" w14:textId="77777777" w:rsidTr="00F44F63">
        <w:tc>
          <w:tcPr>
            <w:tcW w:w="1827" w:type="dxa"/>
            <w:shd w:val="clear" w:color="auto" w:fill="auto"/>
            <w:vAlign w:val="bottom"/>
          </w:tcPr>
          <w:p w14:paraId="24A80752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2DA87C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572C4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5309B40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C0BC1E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0FDAAE2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916DBB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C2B594D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0DCBEC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A54D467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65720D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5D50F4E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</w:tr>
      <w:tr w:rsidR="00074284" w:rsidRPr="00785F0F" w14:paraId="3520F4E8" w14:textId="77777777" w:rsidTr="00F44F63">
        <w:tc>
          <w:tcPr>
            <w:tcW w:w="1827" w:type="dxa"/>
            <w:shd w:val="clear" w:color="auto" w:fill="auto"/>
            <w:vAlign w:val="bottom"/>
          </w:tcPr>
          <w:p w14:paraId="20D3F53B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7E73A229" w14:textId="77777777" w:rsidR="00074284" w:rsidRPr="00785F0F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846A4" w:rsidRPr="00785F0F" w14:paraId="363709CE" w14:textId="77777777" w:rsidTr="00480E30">
        <w:tc>
          <w:tcPr>
            <w:tcW w:w="1827" w:type="dxa"/>
            <w:shd w:val="clear" w:color="auto" w:fill="auto"/>
            <w:vAlign w:val="center"/>
          </w:tcPr>
          <w:p w14:paraId="4C60456B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453EB3F" w14:textId="575D5A7E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2,152,556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2748D67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C618721" w14:textId="3365678B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882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489C73F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4AD6F97" w14:textId="54421C2E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2,153,438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9EB413" w14:textId="77777777" w:rsidR="00A846A4" w:rsidRPr="00785F0F" w:rsidRDefault="00A846A4" w:rsidP="00A846A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F6EE391" w14:textId="0A551994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2,105,644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1D0107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FBD2ABC" w14:textId="3B33FCC8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1D22D3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3CDB8CA" w14:textId="3685F67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2,106,277</w:t>
            </w:r>
          </w:p>
        </w:tc>
      </w:tr>
      <w:tr w:rsidR="00A846A4" w:rsidRPr="00785F0F" w14:paraId="2E3F063D" w14:textId="77777777" w:rsidTr="00480E30">
        <w:tc>
          <w:tcPr>
            <w:tcW w:w="1827" w:type="dxa"/>
            <w:shd w:val="clear" w:color="auto" w:fill="auto"/>
            <w:vAlign w:val="center"/>
          </w:tcPr>
          <w:p w14:paraId="787FF761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0423262" w14:textId="07400501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17,675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693B40A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B6EC6B0" w14:textId="3E0CA73E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14,548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3C92CB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7C5866F" w14:textId="0678D1FD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32,223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C2FFE7" w14:textId="77777777" w:rsidR="00A846A4" w:rsidRPr="00785F0F" w:rsidRDefault="00A846A4" w:rsidP="00A846A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6E027DF" w14:textId="726EDAAD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35,683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665F84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26B2C10" w14:textId="157E85EC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8624DF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416EA9" w14:textId="20E92B2E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49,526</w:t>
            </w:r>
          </w:p>
        </w:tc>
      </w:tr>
      <w:tr w:rsidR="00A846A4" w:rsidRPr="00785F0F" w14:paraId="2F996907" w14:textId="77777777" w:rsidTr="00480E30">
        <w:tc>
          <w:tcPr>
            <w:tcW w:w="1827" w:type="dxa"/>
            <w:shd w:val="clear" w:color="auto" w:fill="auto"/>
            <w:vAlign w:val="center"/>
          </w:tcPr>
          <w:p w14:paraId="42DF1885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BC6F4D" w14:textId="641C8FEE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2,016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F068D4D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67A2E1" w14:textId="36CA8011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2,943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E07EC2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6BBD55" w14:textId="119FE784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4,959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4B2C16" w14:textId="77777777" w:rsidR="00A846A4" w:rsidRPr="00785F0F" w:rsidRDefault="00A846A4" w:rsidP="00A846A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E72965" w14:textId="6DB03A49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2C0CFD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FB2525" w14:textId="7C4097D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CCD11C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7F02C0" w14:textId="26CB8576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3,828</w:t>
            </w:r>
          </w:p>
        </w:tc>
      </w:tr>
      <w:tr w:rsidR="00A846A4" w:rsidRPr="00785F0F" w14:paraId="5A91A884" w14:textId="77777777" w:rsidTr="00480E30">
        <w:tc>
          <w:tcPr>
            <w:tcW w:w="1827" w:type="dxa"/>
            <w:shd w:val="clear" w:color="auto" w:fill="auto"/>
            <w:vAlign w:val="center"/>
          </w:tcPr>
          <w:p w14:paraId="2B5EECF6" w14:textId="77777777" w:rsidR="00A846A4" w:rsidRPr="00785F0F" w:rsidRDefault="00A846A4" w:rsidP="00C65E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81"/>
                <w:tab w:val="left" w:pos="432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B574C7" w14:textId="3E81768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2,172,247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34DE737" w14:textId="07AD5FD5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FE6719">
              <w:rPr>
                <w:rFonts w:cs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ABD244" w14:textId="21421DBC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18,373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0AE57C4" w14:textId="007B8759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FE6719">
              <w:rPr>
                <w:rFonts w:cs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69C49C" w14:textId="1E0410D7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2,190,620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A8564E" w14:textId="77777777" w:rsidR="00A846A4" w:rsidRPr="00785F0F" w:rsidRDefault="00A846A4" w:rsidP="00A846A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03F309" w14:textId="6A33228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2,143,907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8F6E1E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06A89" w14:textId="12CF35D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15,724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83EA5A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C25DB5" w14:textId="023BE61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2,159,631</w:t>
            </w:r>
          </w:p>
        </w:tc>
      </w:tr>
    </w:tbl>
    <w:p w14:paraId="4EA09C44" w14:textId="77777777" w:rsidR="00270FB4" w:rsidRPr="00A447A8" w:rsidRDefault="00270FB4" w:rsidP="001D3A21">
      <w:pPr>
        <w:ind w:left="547" w:right="-23" w:hanging="7"/>
        <w:rPr>
          <w:sz w:val="30"/>
          <w:szCs w:val="30"/>
        </w:rPr>
      </w:pPr>
    </w:p>
    <w:p w14:paraId="0D86F984" w14:textId="77777777" w:rsidR="00E44761" w:rsidRDefault="00E44761">
      <w:r>
        <w:rPr>
          <w:szCs w:val="36"/>
          <w:cs/>
        </w:rPr>
        <w:br w:type="page"/>
      </w:r>
    </w:p>
    <w:tbl>
      <w:tblPr>
        <w:tblW w:w="881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719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A72CF0" w:rsidRPr="00785F0F" w14:paraId="3181C849" w14:textId="77777777" w:rsidTr="00505689">
        <w:tc>
          <w:tcPr>
            <w:tcW w:w="1719" w:type="dxa"/>
            <w:shd w:val="clear" w:color="auto" w:fill="auto"/>
            <w:vAlign w:val="bottom"/>
          </w:tcPr>
          <w:p w14:paraId="0297C203" w14:textId="67A70566" w:rsidR="00A72CF0" w:rsidRPr="00785F0F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</w:rPr>
              <w:lastRenderedPageBreak/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12FA9062" w14:textId="77777777" w:rsidR="00A72CF0" w:rsidRPr="00785F0F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Pr="00785F0F">
              <w:rPr>
                <w:b/>
                <w:bCs/>
                <w:sz w:val="28"/>
                <w:szCs w:val="28"/>
                <w:cs/>
              </w:rPr>
              <w:t>ธนาคาร</w:t>
            </w:r>
          </w:p>
        </w:tc>
      </w:tr>
      <w:tr w:rsidR="00563ABA" w:rsidRPr="00785F0F" w14:paraId="3977AB53" w14:textId="77777777" w:rsidTr="00505689">
        <w:tc>
          <w:tcPr>
            <w:tcW w:w="1719" w:type="dxa"/>
            <w:shd w:val="clear" w:color="auto" w:fill="auto"/>
            <w:vAlign w:val="bottom"/>
          </w:tcPr>
          <w:p w14:paraId="5AED6A57" w14:textId="77777777" w:rsidR="00563ABA" w:rsidRPr="00785F0F" w:rsidRDefault="00563ABA" w:rsidP="00563ABA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611572EE" w14:textId="42ABF92A" w:rsidR="00563ABA" w:rsidRPr="00785F0F" w:rsidRDefault="00563ABA" w:rsidP="00563ABA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  <w:lang w:eastAsia="th-TH"/>
              </w:rPr>
              <w:t xml:space="preserve">30 มิถุนายน </w:t>
            </w:r>
            <w:r w:rsidRPr="00785F0F">
              <w:rPr>
                <w:sz w:val="28"/>
                <w:szCs w:val="28"/>
                <w:lang w:eastAsia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E700D0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bottom"/>
          </w:tcPr>
          <w:p w14:paraId="4F16D1B3" w14:textId="601F1A16" w:rsidR="00563ABA" w:rsidRPr="00785F0F" w:rsidRDefault="00563ABA" w:rsidP="00563ABA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 w:eastAsia="th-TH"/>
              </w:rPr>
              <w:t xml:space="preserve">31 ธันวาคม </w:t>
            </w:r>
            <w:r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256</w:t>
            </w:r>
            <w:r>
              <w:rPr>
                <w:rFonts w:hint="cs"/>
                <w:sz w:val="28"/>
                <w:szCs w:val="28"/>
                <w:cs/>
                <w:lang w:val="th-TH" w:eastAsia="th-TH"/>
              </w:rPr>
              <w:t>1</w:t>
            </w:r>
          </w:p>
        </w:tc>
      </w:tr>
      <w:tr w:rsidR="00563ABA" w:rsidRPr="00785F0F" w14:paraId="19917AF4" w14:textId="77777777" w:rsidTr="00505689">
        <w:tc>
          <w:tcPr>
            <w:tcW w:w="1719" w:type="dxa"/>
            <w:shd w:val="clear" w:color="auto" w:fill="auto"/>
            <w:vAlign w:val="bottom"/>
          </w:tcPr>
          <w:p w14:paraId="3EF46D30" w14:textId="77777777" w:rsidR="00563ABA" w:rsidRPr="00785F0F" w:rsidRDefault="00563ABA" w:rsidP="00563ABA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20DA2B4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27AC2F" w14:textId="77777777" w:rsidR="00563ABA" w:rsidRPr="00785F0F" w:rsidRDefault="00563ABA" w:rsidP="00563ABA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D0543EB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0B54BB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BE52EA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7FB1B3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8D0FFF0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4F760D8" w14:textId="77777777" w:rsidR="00563ABA" w:rsidRPr="00785F0F" w:rsidRDefault="00563ABA" w:rsidP="00563ABA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14B2353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A96ED5D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B1CC3D3" w14:textId="77777777" w:rsidR="00563ABA" w:rsidRPr="00785F0F" w:rsidRDefault="00563ABA" w:rsidP="00563ABA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</w:tr>
      <w:tr w:rsidR="00563ABA" w:rsidRPr="00785F0F" w14:paraId="302458B5" w14:textId="77777777" w:rsidTr="00505689">
        <w:tc>
          <w:tcPr>
            <w:tcW w:w="1719" w:type="dxa"/>
            <w:shd w:val="clear" w:color="auto" w:fill="auto"/>
            <w:vAlign w:val="bottom"/>
          </w:tcPr>
          <w:p w14:paraId="7D269B82" w14:textId="77777777" w:rsidR="00563ABA" w:rsidRPr="00785F0F" w:rsidRDefault="00563ABA" w:rsidP="00563ABA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4D28C542" w14:textId="77777777" w:rsidR="00563ABA" w:rsidRPr="00785F0F" w:rsidRDefault="00563ABA" w:rsidP="00563ABA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846A4" w:rsidRPr="00785F0F" w14:paraId="65A21E63" w14:textId="77777777" w:rsidTr="00505689">
        <w:tc>
          <w:tcPr>
            <w:tcW w:w="1719" w:type="dxa"/>
            <w:shd w:val="clear" w:color="auto" w:fill="auto"/>
            <w:vAlign w:val="center"/>
          </w:tcPr>
          <w:p w14:paraId="7D6BE886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FC4558A" w14:textId="7133B099" w:rsidR="00A846A4" w:rsidRPr="00785F0F" w:rsidRDefault="00A846A4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2,155,909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A126886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F40AAE7" w14:textId="670AD5B1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870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E9520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7FCEF3F" w14:textId="25B4C7BC" w:rsidR="00A846A4" w:rsidRPr="00785F0F" w:rsidRDefault="00A846A4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2,156,779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D7324EC" w14:textId="77777777" w:rsidR="00A846A4" w:rsidRPr="00785F0F" w:rsidRDefault="00A846A4" w:rsidP="00A846A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655C2DD3" w14:textId="6009B876" w:rsidR="00A846A4" w:rsidRPr="00785F0F" w:rsidRDefault="00A846A4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2,109,464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C56EB6B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D9233B3" w14:textId="5B923E49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D62CF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F882938" w14:textId="1ADDA4E3" w:rsidR="00A846A4" w:rsidRPr="00785F0F" w:rsidRDefault="00A846A4" w:rsidP="00A846A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2,110,079</w:t>
            </w:r>
          </w:p>
        </w:tc>
      </w:tr>
      <w:tr w:rsidR="00A846A4" w:rsidRPr="00785F0F" w14:paraId="00ABCD2A" w14:textId="77777777" w:rsidTr="00505689">
        <w:tc>
          <w:tcPr>
            <w:tcW w:w="1719" w:type="dxa"/>
            <w:shd w:val="clear" w:color="auto" w:fill="auto"/>
            <w:vAlign w:val="center"/>
          </w:tcPr>
          <w:p w14:paraId="17749C07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F9266C5" w14:textId="235F485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17,675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E7D968A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3051975" w14:textId="19682C8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8,691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5AE5181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B799DF3" w14:textId="4C80B32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26,366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3AD5630" w14:textId="77777777" w:rsidR="00A846A4" w:rsidRPr="00785F0F" w:rsidRDefault="00A846A4" w:rsidP="00A846A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BD019EB" w14:textId="0535B722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97F4C32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39B15DF" w14:textId="5E5A75AF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7,351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A2E1A8" w14:textId="77777777" w:rsidR="00A846A4" w:rsidRPr="00785F0F" w:rsidRDefault="00A846A4" w:rsidP="00A846A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6B7B51B" w14:textId="70955500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43,034</w:t>
            </w:r>
          </w:p>
        </w:tc>
      </w:tr>
      <w:tr w:rsidR="00A846A4" w:rsidRPr="00785F0F" w14:paraId="2A6BE5C4" w14:textId="77777777" w:rsidTr="00505689">
        <w:tc>
          <w:tcPr>
            <w:tcW w:w="1719" w:type="dxa"/>
            <w:shd w:val="clear" w:color="auto" w:fill="auto"/>
            <w:vAlign w:val="center"/>
          </w:tcPr>
          <w:p w14:paraId="59EA7D94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E06EE3" w14:textId="00658190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2,016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40AAA6C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38AE4D" w14:textId="51283319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2,938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1839B3C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E72FC6" w14:textId="0E3D325C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FE6719">
              <w:rPr>
                <w:sz w:val="28"/>
                <w:szCs w:val="28"/>
              </w:rPr>
              <w:t>4,954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020BD1B" w14:textId="77777777" w:rsidR="00A846A4" w:rsidRPr="00785F0F" w:rsidRDefault="00A846A4" w:rsidP="00A846A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03B084" w14:textId="6B7B28E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F978D99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1FF1A9" w14:textId="28A9B395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86BA62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A92136" w14:textId="7009826C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3,823</w:t>
            </w:r>
          </w:p>
        </w:tc>
      </w:tr>
      <w:tr w:rsidR="00A846A4" w:rsidRPr="00785F0F" w14:paraId="028AE044" w14:textId="77777777" w:rsidTr="00505689">
        <w:tc>
          <w:tcPr>
            <w:tcW w:w="1719" w:type="dxa"/>
            <w:shd w:val="clear" w:color="auto" w:fill="auto"/>
            <w:vAlign w:val="center"/>
          </w:tcPr>
          <w:p w14:paraId="085A5F2E" w14:textId="77777777" w:rsidR="00A846A4" w:rsidRPr="00785F0F" w:rsidRDefault="00A846A4" w:rsidP="00A84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022C6C" w14:textId="5CC1A0F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2,175,600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46EF45E" w14:textId="0B498172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FE6719">
              <w:rPr>
                <w:rFonts w:cs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A1786A" w14:textId="1DF7B81A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12,499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95522C" w14:textId="435E6E13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FE6719">
              <w:rPr>
                <w:rFonts w:cs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7E4FC1" w14:textId="18B1A453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FE6719">
              <w:rPr>
                <w:b/>
                <w:bCs/>
                <w:sz w:val="28"/>
                <w:szCs w:val="28"/>
              </w:rPr>
              <w:t>2,188,099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C67CED" w14:textId="77777777" w:rsidR="00A846A4" w:rsidRPr="00785F0F" w:rsidRDefault="00A846A4" w:rsidP="00A846A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B35376" w14:textId="42DB0E2D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2,147,727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9594A8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74D31D" w14:textId="057A7D91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9,209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D3D075" w14:textId="77777777" w:rsidR="00A846A4" w:rsidRPr="00785F0F" w:rsidRDefault="00A846A4" w:rsidP="00A846A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F0F8F0" w14:textId="11FBDDBB" w:rsidR="00A846A4" w:rsidRPr="00785F0F" w:rsidRDefault="00A846A4" w:rsidP="00A846A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2,156,936</w:t>
            </w:r>
          </w:p>
        </w:tc>
      </w:tr>
    </w:tbl>
    <w:p w14:paraId="12892D79" w14:textId="77777777" w:rsidR="00E44761" w:rsidRPr="00CD6753" w:rsidRDefault="00E44761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28"/>
          <w:szCs w:val="28"/>
        </w:rPr>
      </w:pPr>
    </w:p>
    <w:p w14:paraId="7BFA4929" w14:textId="4F2E3B3A" w:rsidR="00A72CF0" w:rsidRPr="00785F0F" w:rsidRDefault="00A72CF0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</w:t>
      </w:r>
      <w:r w:rsidR="000E472D">
        <w:rPr>
          <w:b/>
          <w:bCs/>
          <w:spacing w:val="-2"/>
          <w:sz w:val="30"/>
          <w:szCs w:val="30"/>
        </w:rPr>
        <w:t>1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รายการระหว่างธนาคารและตลาดเงิน (หนี้สิน)</w:t>
      </w:r>
    </w:p>
    <w:p w14:paraId="4BD5B004" w14:textId="77777777" w:rsidR="00A72CF0" w:rsidRPr="00A447A8" w:rsidRDefault="00A72CF0" w:rsidP="00A72CF0">
      <w:pPr>
        <w:ind w:left="540" w:right="-25"/>
        <w:jc w:val="both"/>
        <w:rPr>
          <w:sz w:val="30"/>
          <w:szCs w:val="30"/>
        </w:rPr>
      </w:pPr>
    </w:p>
    <w:p w14:paraId="5FCE68AF" w14:textId="1AC582B7" w:rsidR="00074284" w:rsidRPr="00785F0F" w:rsidRDefault="00074284" w:rsidP="00074284">
      <w:pPr>
        <w:ind w:right="-43" w:firstLine="540"/>
        <w:jc w:val="thaiDistribute"/>
        <w:rPr>
          <w:spacing w:val="-2"/>
          <w:sz w:val="16"/>
          <w:szCs w:val="16"/>
        </w:rPr>
      </w:pPr>
      <w:r w:rsidRPr="00785F0F">
        <w:rPr>
          <w:sz w:val="30"/>
          <w:szCs w:val="30"/>
          <w:cs/>
        </w:rPr>
        <w:t xml:space="preserve">ณ วันที่ </w:t>
      </w:r>
      <w:r w:rsidR="00563ABA">
        <w:rPr>
          <w:rFonts w:hint="cs"/>
          <w:sz w:val="30"/>
          <w:szCs w:val="30"/>
          <w:cs/>
        </w:rPr>
        <w:t xml:space="preserve">30 มิถุนายน 2562 และ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รายการระหว่างธนาคารและตลาดเงิน (หนี้สิน) มีดังนี้</w:t>
      </w:r>
    </w:p>
    <w:p w14:paraId="0C92FC9C" w14:textId="77777777" w:rsidR="00A72CF0" w:rsidRPr="00A447A8" w:rsidRDefault="00A72CF0" w:rsidP="00A72CF0">
      <w:pPr>
        <w:ind w:left="540" w:right="-25"/>
        <w:jc w:val="both"/>
        <w:rPr>
          <w:sz w:val="30"/>
          <w:szCs w:val="30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2"/>
        <w:gridCol w:w="873"/>
        <w:gridCol w:w="244"/>
        <w:gridCol w:w="872"/>
        <w:gridCol w:w="239"/>
        <w:gridCol w:w="869"/>
        <w:gridCol w:w="239"/>
        <w:gridCol w:w="869"/>
        <w:gridCol w:w="239"/>
        <w:gridCol w:w="869"/>
        <w:gridCol w:w="239"/>
        <w:gridCol w:w="869"/>
      </w:tblGrid>
      <w:tr w:rsidR="00A72CF0" w:rsidRPr="00785F0F" w14:paraId="55E31E7F" w14:textId="77777777" w:rsidTr="00202B85">
        <w:tc>
          <w:tcPr>
            <w:tcW w:w="3012" w:type="dxa"/>
            <w:shd w:val="clear" w:color="auto" w:fill="auto"/>
            <w:vAlign w:val="bottom"/>
          </w:tcPr>
          <w:p w14:paraId="7DF1A9E3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14:paraId="3B0F52AA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0623DA88" w14:textId="77777777" w:rsidTr="00202B85">
        <w:tc>
          <w:tcPr>
            <w:tcW w:w="3012" w:type="dxa"/>
            <w:shd w:val="clear" w:color="auto" w:fill="auto"/>
            <w:vAlign w:val="bottom"/>
          </w:tcPr>
          <w:p w14:paraId="0515C6B5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97" w:type="dxa"/>
            <w:gridSpan w:val="5"/>
            <w:shd w:val="clear" w:color="auto" w:fill="auto"/>
            <w:vAlign w:val="bottom"/>
          </w:tcPr>
          <w:p w14:paraId="2F74B5B1" w14:textId="60481B09" w:rsidR="00A72CF0" w:rsidRPr="00785F0F" w:rsidRDefault="00563ABA" w:rsidP="00074284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eastAsia="th-TH"/>
              </w:rPr>
              <w:t xml:space="preserve">30 มิถุนายน </w:t>
            </w:r>
            <w:r w:rsidR="00A72CF0" w:rsidRPr="00785F0F">
              <w:rPr>
                <w:sz w:val="24"/>
                <w:szCs w:val="24"/>
                <w:lang w:eastAsia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eastAsia="th-TH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B1A06" w14:textId="77777777" w:rsidR="00A72CF0" w:rsidRPr="00785F0F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shd w:val="clear" w:color="auto" w:fill="auto"/>
            <w:vAlign w:val="bottom"/>
          </w:tcPr>
          <w:p w14:paraId="46D22009" w14:textId="66DC4393" w:rsidR="00A72CF0" w:rsidRPr="00785F0F" w:rsidRDefault="00563ABA" w:rsidP="00074284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 w:eastAsia="th-TH"/>
              </w:rPr>
              <w:t xml:space="preserve">31 ธันวาคม </w:t>
            </w:r>
            <w:r w:rsidR="00A72CF0" w:rsidRPr="00785F0F">
              <w:rPr>
                <w:sz w:val="24"/>
                <w:szCs w:val="24"/>
                <w:cs/>
                <w:lang w:val="th-TH" w:eastAsia="th-TH"/>
              </w:rPr>
              <w:t>25</w:t>
            </w:r>
            <w:r w:rsidR="00074284" w:rsidRPr="00785F0F">
              <w:rPr>
                <w:rFonts w:hint="cs"/>
                <w:sz w:val="24"/>
                <w:szCs w:val="24"/>
                <w:cs/>
                <w:lang w:val="th-TH" w:eastAsia="th-TH"/>
              </w:rPr>
              <w:t>6</w:t>
            </w: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1</w:t>
            </w:r>
          </w:p>
        </w:tc>
      </w:tr>
      <w:tr w:rsidR="00A72CF0" w:rsidRPr="00785F0F" w14:paraId="7F223751" w14:textId="77777777" w:rsidTr="00202B85">
        <w:tc>
          <w:tcPr>
            <w:tcW w:w="3012" w:type="dxa"/>
            <w:shd w:val="clear" w:color="auto" w:fill="auto"/>
            <w:vAlign w:val="bottom"/>
          </w:tcPr>
          <w:p w14:paraId="28833E0B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DEFED09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8653F3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F373617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22D5A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76BB545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160216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95B0718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2BFC5B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67D2AB0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B970E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53EA3E3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RPr="00785F0F" w14:paraId="71661BF0" w14:textId="77777777" w:rsidTr="00202B85">
        <w:trPr>
          <w:trHeight w:val="80"/>
        </w:trPr>
        <w:tc>
          <w:tcPr>
            <w:tcW w:w="3012" w:type="dxa"/>
            <w:shd w:val="clear" w:color="auto" w:fill="auto"/>
            <w:vAlign w:val="bottom"/>
          </w:tcPr>
          <w:p w14:paraId="5EB1285E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14:paraId="4D66876C" w14:textId="77777777" w:rsidR="00A72CF0" w:rsidRPr="00785F0F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785F0F" w14:paraId="227BB930" w14:textId="77777777" w:rsidTr="00202B85">
        <w:trPr>
          <w:trHeight w:val="80"/>
        </w:trPr>
        <w:tc>
          <w:tcPr>
            <w:tcW w:w="3012" w:type="dxa"/>
            <w:shd w:val="clear" w:color="auto" w:fill="auto"/>
            <w:vAlign w:val="bottom"/>
          </w:tcPr>
          <w:p w14:paraId="754AC0FE" w14:textId="77777777" w:rsidR="00A72CF0" w:rsidRPr="00785F0F" w:rsidRDefault="00A72CF0" w:rsidP="001301A7">
            <w:pPr>
              <w:tabs>
                <w:tab w:val="left" w:pos="252"/>
                <w:tab w:val="left" w:pos="432"/>
              </w:tabs>
              <w:ind w:left="-3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FDAC563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6D33D36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0DFF6B7" w14:textId="77777777" w:rsidR="00A72CF0" w:rsidRPr="00785F0F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08A9DD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66965E4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76B72A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95DB034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A3DB4F3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C53A3FF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FC73FAE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9E2F271" w14:textId="77777777" w:rsidR="00A72CF0" w:rsidRPr="00785F0F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202B85" w:rsidRPr="00785F0F" w14:paraId="5BEC4EAB" w14:textId="77777777" w:rsidTr="00202B85">
        <w:tc>
          <w:tcPr>
            <w:tcW w:w="3012" w:type="dxa"/>
            <w:shd w:val="clear" w:color="auto" w:fill="auto"/>
            <w:vAlign w:val="bottom"/>
          </w:tcPr>
          <w:p w14:paraId="7F7C1BA2" w14:textId="364C333A" w:rsidR="00202B85" w:rsidRPr="00785F0F" w:rsidRDefault="00202B85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73D14B4" w14:textId="245607A5" w:rsidR="00202B85" w:rsidRPr="00785F0F" w:rsidRDefault="00202B85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4,579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502B29" w14:textId="77777777" w:rsidR="00202B85" w:rsidRPr="00785F0F" w:rsidRDefault="00202B85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794A1B4" w14:textId="13701B09" w:rsidR="00202B85" w:rsidRPr="00785F0F" w:rsidRDefault="00202B85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27,900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0C601D" w14:textId="77777777" w:rsidR="00202B85" w:rsidRPr="00785F0F" w:rsidRDefault="00202B85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1D01DB1" w14:textId="4EC9F6CB" w:rsidR="00202B85" w:rsidRPr="00785F0F" w:rsidRDefault="00202B85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32,479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0FCB04" w14:textId="77777777" w:rsidR="00202B85" w:rsidRPr="00785F0F" w:rsidRDefault="00202B85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0EC4FBE" w14:textId="350DB15F" w:rsidR="00202B85" w:rsidRPr="00785F0F" w:rsidRDefault="00202B85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BBE618" w14:textId="77777777" w:rsidR="00202B85" w:rsidRPr="00785F0F" w:rsidRDefault="00202B85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776F7CB" w14:textId="695A6B5E" w:rsidR="00202B85" w:rsidRPr="00785F0F" w:rsidRDefault="00202B85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  <w:r>
              <w:rPr>
                <w:sz w:val="24"/>
                <w:szCs w:val="24"/>
              </w:rPr>
              <w:t>38,200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0CEEC1" w14:textId="77777777" w:rsidR="00202B85" w:rsidRPr="00785F0F" w:rsidRDefault="00202B85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D302AF2" w14:textId="4CD5D787" w:rsidR="00202B85" w:rsidRPr="00785F0F" w:rsidRDefault="00202B85" w:rsidP="00927CB9">
            <w:pPr>
              <w:tabs>
                <w:tab w:val="decimal" w:pos="66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42,586</w:t>
            </w:r>
          </w:p>
        </w:tc>
      </w:tr>
      <w:tr w:rsidR="00202B85" w:rsidRPr="00785F0F" w14:paraId="6DF13EED" w14:textId="77777777" w:rsidTr="00202B85">
        <w:tc>
          <w:tcPr>
            <w:tcW w:w="3012" w:type="dxa"/>
            <w:shd w:val="clear" w:color="auto" w:fill="auto"/>
            <w:vAlign w:val="bottom"/>
          </w:tcPr>
          <w:p w14:paraId="1392DE46" w14:textId="7EA3020D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สถาบันการเงินเฉพาะกิจ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65E957" w14:textId="6AE9FE76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104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4B57423" w14:textId="77777777" w:rsidR="00202B85" w:rsidRPr="00785F0F" w:rsidRDefault="00202B85" w:rsidP="00B1312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0355222" w14:textId="361D347E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54,615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CC004" w14:textId="77777777" w:rsidR="00202B85" w:rsidRPr="00785F0F" w:rsidRDefault="00202B85" w:rsidP="00B1312C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7F0EE1" w14:textId="03494103" w:rsidR="00202B85" w:rsidRPr="00785F0F" w:rsidRDefault="00202B85" w:rsidP="00927CB9">
            <w:pPr>
              <w:tabs>
                <w:tab w:val="decimal" w:pos="61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54,719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6A94C5" w14:textId="77777777" w:rsidR="00202B85" w:rsidRPr="00785F0F" w:rsidRDefault="00202B85" w:rsidP="00B1312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DA2AE6" w14:textId="0D50295C" w:rsidR="00202B85" w:rsidRPr="00785F0F" w:rsidRDefault="00202B85" w:rsidP="00927CB9">
            <w:pPr>
              <w:tabs>
                <w:tab w:val="decimal" w:pos="670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C9185" w14:textId="77777777" w:rsidR="00202B85" w:rsidRPr="00785F0F" w:rsidRDefault="00202B85" w:rsidP="00B1312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7577E98" w14:textId="1B65C67D" w:rsidR="00202B85" w:rsidRPr="00785F0F" w:rsidRDefault="00202B85" w:rsidP="00927CB9">
            <w:pPr>
              <w:tabs>
                <w:tab w:val="decimal" w:pos="650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A080E8" w14:textId="77777777" w:rsidR="00202B85" w:rsidRPr="00785F0F" w:rsidRDefault="00202B85" w:rsidP="00B1312C">
            <w:pPr>
              <w:tabs>
                <w:tab w:val="decimal" w:pos="414"/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27E2F80" w14:textId="012F34B1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71,182</w:t>
            </w:r>
          </w:p>
        </w:tc>
      </w:tr>
      <w:tr w:rsidR="00202B85" w:rsidRPr="00785F0F" w14:paraId="7FCB3214" w14:textId="77777777" w:rsidTr="00202B85">
        <w:tc>
          <w:tcPr>
            <w:tcW w:w="3012" w:type="dxa"/>
            <w:shd w:val="clear" w:color="auto" w:fill="auto"/>
            <w:vAlign w:val="bottom"/>
          </w:tcPr>
          <w:p w14:paraId="5B080CFF" w14:textId="5D45F91F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สถาบันการเงินอื่น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E77910" w14:textId="3743119D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14,056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1C4043" w14:textId="77777777" w:rsidR="00202B85" w:rsidRPr="00785F0F" w:rsidRDefault="00202B85" w:rsidP="00B1312C">
            <w:pPr>
              <w:tabs>
                <w:tab w:val="decimal" w:pos="414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A484B" w14:textId="73116519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11,954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44C1F" w14:textId="77777777" w:rsidR="00202B85" w:rsidRPr="00785F0F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B92A29" w14:textId="74EC12DB" w:rsidR="00202B85" w:rsidRPr="00785F0F" w:rsidRDefault="00202B85" w:rsidP="00927CB9">
            <w:pPr>
              <w:tabs>
                <w:tab w:val="decimal" w:pos="61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26,010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934C1F" w14:textId="77777777" w:rsidR="00202B85" w:rsidRPr="00785F0F" w:rsidRDefault="00202B85" w:rsidP="00B1312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DC2A4F" w14:textId="481DCBC4" w:rsidR="00202B85" w:rsidRPr="00785F0F" w:rsidRDefault="00202B85" w:rsidP="00B1312C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500BDE" w14:textId="77777777" w:rsidR="00202B85" w:rsidRPr="00785F0F" w:rsidRDefault="00202B85" w:rsidP="00B1312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E3FE18" w14:textId="504139A0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97AC46" w14:textId="77777777" w:rsidR="00202B85" w:rsidRPr="00785F0F" w:rsidRDefault="00202B85" w:rsidP="00B1312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B8ACD5" w14:textId="21AD8C34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19,965</w:t>
            </w:r>
          </w:p>
        </w:tc>
      </w:tr>
      <w:tr w:rsidR="00202B85" w:rsidRPr="00785F0F" w14:paraId="58AC06BE" w14:textId="77777777" w:rsidTr="00202B85">
        <w:tc>
          <w:tcPr>
            <w:tcW w:w="3012" w:type="dxa"/>
            <w:shd w:val="clear" w:color="auto" w:fill="auto"/>
            <w:vAlign w:val="bottom"/>
          </w:tcPr>
          <w:p w14:paraId="314D2D24" w14:textId="05EA6B44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C98BED" w14:textId="651B386E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b/>
                <w:bCs/>
                <w:sz w:val="24"/>
                <w:szCs w:val="24"/>
              </w:rPr>
              <w:t>18,739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09F8BC" w14:textId="77777777" w:rsidR="00202B85" w:rsidRPr="00785F0F" w:rsidRDefault="00202B85" w:rsidP="00B1312C">
            <w:pPr>
              <w:tabs>
                <w:tab w:val="decimal" w:pos="414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982509" w14:textId="1586BC5A" w:rsidR="00202B85" w:rsidRPr="00785F0F" w:rsidRDefault="00202B85" w:rsidP="00927CB9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b/>
                <w:bCs/>
                <w:sz w:val="24"/>
                <w:szCs w:val="24"/>
              </w:rPr>
              <w:t>94,469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D16A7D" w14:textId="77777777" w:rsidR="00202B85" w:rsidRPr="00785F0F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EF1B4C" w14:textId="78EDC56E" w:rsidR="00202B85" w:rsidRPr="00785F0F" w:rsidRDefault="00202B85" w:rsidP="00927CB9">
            <w:pPr>
              <w:tabs>
                <w:tab w:val="decimal" w:pos="610"/>
              </w:tabs>
              <w:ind w:right="-59"/>
              <w:rPr>
                <w:sz w:val="24"/>
                <w:szCs w:val="24"/>
              </w:rPr>
            </w:pPr>
            <w:r w:rsidRPr="00B1312C">
              <w:rPr>
                <w:b/>
                <w:bCs/>
                <w:sz w:val="24"/>
                <w:szCs w:val="24"/>
              </w:rPr>
              <w:t>113,208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F6FCF0" w14:textId="77777777" w:rsidR="00202B85" w:rsidRPr="00785F0F" w:rsidRDefault="00202B85" w:rsidP="00B1312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526439" w14:textId="4DDBCFCC" w:rsidR="00202B85" w:rsidRPr="00785F0F" w:rsidRDefault="00202B85" w:rsidP="00B1312C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14,429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B9AE0" w14:textId="77777777" w:rsidR="00202B85" w:rsidRPr="00785F0F" w:rsidRDefault="00202B85" w:rsidP="00B1312C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D157BE" w14:textId="4655C10B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119,304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00218" w14:textId="77777777" w:rsidR="00202B85" w:rsidRPr="00785F0F" w:rsidRDefault="00202B85" w:rsidP="00B1312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FD261E" w14:textId="1F785FC5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133,733</w:t>
            </w:r>
          </w:p>
        </w:tc>
      </w:tr>
      <w:tr w:rsidR="00202B85" w:rsidRPr="00785F0F" w14:paraId="6EDC7840" w14:textId="77777777" w:rsidTr="00202B85">
        <w:tc>
          <w:tcPr>
            <w:tcW w:w="3012" w:type="dxa"/>
            <w:shd w:val="clear" w:color="auto" w:fill="auto"/>
            <w:vAlign w:val="bottom"/>
          </w:tcPr>
          <w:p w14:paraId="5A8B898E" w14:textId="67FEBBAA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628E0F5" w14:textId="32726451" w:rsidR="00202B85" w:rsidRPr="00785F0F" w:rsidRDefault="00202B85" w:rsidP="00B1312C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94ADEB6" w14:textId="77777777" w:rsidR="00202B85" w:rsidRPr="00785F0F" w:rsidRDefault="00202B85" w:rsidP="00B1312C">
            <w:pPr>
              <w:pStyle w:val="BodyText"/>
              <w:tabs>
                <w:tab w:val="decimal" w:pos="414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84EBF70" w14:textId="697F3F0E" w:rsidR="00202B85" w:rsidRPr="00785F0F" w:rsidRDefault="00202B85" w:rsidP="00B1312C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1304ED" w14:textId="77777777" w:rsidR="00202B85" w:rsidRPr="00785F0F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B0DEC0" w14:textId="51A2EECD" w:rsidR="00202B85" w:rsidRPr="00785F0F" w:rsidRDefault="00202B85" w:rsidP="00B1312C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5E3FE5" w14:textId="77777777" w:rsidR="00202B85" w:rsidRPr="00785F0F" w:rsidRDefault="00202B85" w:rsidP="00B1312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AC60D5C" w14:textId="72B00BD5" w:rsidR="00202B85" w:rsidRPr="00785F0F" w:rsidRDefault="00202B85" w:rsidP="00B1312C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FB3BBF" w14:textId="77777777" w:rsidR="00202B85" w:rsidRPr="00785F0F" w:rsidRDefault="00202B85" w:rsidP="00B1312C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32FC023" w14:textId="66C2D0A7" w:rsidR="00202B85" w:rsidRPr="00785F0F" w:rsidRDefault="00202B85" w:rsidP="00B1312C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AEFEF" w14:textId="77777777" w:rsidR="00202B85" w:rsidRPr="00785F0F" w:rsidRDefault="00202B85" w:rsidP="00B1312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50368E9" w14:textId="5ACB949F" w:rsidR="00202B85" w:rsidRPr="00785F0F" w:rsidRDefault="00202B85" w:rsidP="00B1312C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</w:tr>
      <w:tr w:rsidR="00202B85" w:rsidRPr="00785F0F" w14:paraId="23EE37E8" w14:textId="77777777" w:rsidTr="00202B85">
        <w:tc>
          <w:tcPr>
            <w:tcW w:w="3012" w:type="dxa"/>
            <w:shd w:val="clear" w:color="auto" w:fill="auto"/>
            <w:vAlign w:val="bottom"/>
          </w:tcPr>
          <w:p w14:paraId="1AFE25A4" w14:textId="6D313C3E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F6B7C2" w14:textId="14E0FFE0" w:rsidR="00202B85" w:rsidRPr="00B1312C" w:rsidRDefault="00202B85" w:rsidP="00B1312C">
            <w:pPr>
              <w:tabs>
                <w:tab w:val="decimal" w:pos="414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DF44346" w14:textId="77777777" w:rsidR="00202B85" w:rsidRPr="00B1312C" w:rsidRDefault="00202B85" w:rsidP="00B1312C">
            <w:pPr>
              <w:tabs>
                <w:tab w:val="decimal" w:pos="414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EC5BE4E" w14:textId="16C4F6D7" w:rsidR="00202B85" w:rsidRPr="00B1312C" w:rsidRDefault="00202B85" w:rsidP="00B1312C">
            <w:pPr>
              <w:tabs>
                <w:tab w:val="decimal" w:pos="414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228324" w14:textId="77777777" w:rsidR="00202B85" w:rsidRPr="00B1312C" w:rsidRDefault="00202B85" w:rsidP="00B1312C">
            <w:pPr>
              <w:pStyle w:val="BodyText"/>
              <w:tabs>
                <w:tab w:val="decimal" w:pos="414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E0DB686" w14:textId="1D3E4E01" w:rsidR="00202B85" w:rsidRPr="00B1312C" w:rsidRDefault="00202B85" w:rsidP="00B1312C">
            <w:pPr>
              <w:tabs>
                <w:tab w:val="decimal" w:pos="414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20003B" w14:textId="77777777" w:rsidR="00202B85" w:rsidRPr="00785F0F" w:rsidRDefault="00202B85" w:rsidP="00B1312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9B5B132" w14:textId="7A43432B" w:rsidR="00202B85" w:rsidRPr="00785F0F" w:rsidRDefault="00202B85" w:rsidP="00B1312C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5BBC3A" w14:textId="77777777" w:rsidR="00202B85" w:rsidRPr="00785F0F" w:rsidRDefault="00202B85" w:rsidP="00B1312C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5100F2" w14:textId="0174BB6A" w:rsidR="00202B85" w:rsidRPr="00785F0F" w:rsidRDefault="00202B85" w:rsidP="00B1312C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9E11C4" w14:textId="77777777" w:rsidR="00202B85" w:rsidRPr="00785F0F" w:rsidRDefault="00202B85" w:rsidP="00B1312C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D1C5B7A" w14:textId="76468F78" w:rsidR="00202B85" w:rsidRPr="00785F0F" w:rsidRDefault="00202B85" w:rsidP="00B1312C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</w:tr>
      <w:tr w:rsidR="00202B85" w:rsidRPr="00E44761" w14:paraId="551E95D0" w14:textId="77777777" w:rsidTr="00202B85">
        <w:tc>
          <w:tcPr>
            <w:tcW w:w="3012" w:type="dxa"/>
            <w:shd w:val="clear" w:color="auto" w:fill="auto"/>
            <w:vAlign w:val="bottom"/>
          </w:tcPr>
          <w:p w14:paraId="04E377EE" w14:textId="0BFAF71E" w:rsidR="00202B85" w:rsidRPr="00E44761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16"/>
                <w:szCs w:val="16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7CA53A" w14:textId="35E6F6F7" w:rsidR="00202B85" w:rsidRPr="00B1312C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436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9DB6BA7" w14:textId="77777777" w:rsidR="00202B85" w:rsidRPr="00B1312C" w:rsidRDefault="00202B85" w:rsidP="00B1312C">
            <w:pPr>
              <w:tabs>
                <w:tab w:val="decimal" w:pos="414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1BDA762" w14:textId="789D3CFD" w:rsidR="00202B85" w:rsidRPr="00B1312C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4,735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CB198A" w14:textId="77777777" w:rsidR="00202B85" w:rsidRPr="00B1312C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19FB327" w14:textId="4339BF41" w:rsidR="00202B85" w:rsidRPr="00B1312C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5,171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A8A7D9" w14:textId="77777777" w:rsidR="00202B85" w:rsidRPr="0035476D" w:rsidRDefault="00202B85" w:rsidP="0035476D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F3C1104" w14:textId="196AF882" w:rsidR="00202B85" w:rsidRPr="0035476D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65907B" w14:textId="77777777" w:rsidR="00202B85" w:rsidRPr="0035476D" w:rsidRDefault="00202B85" w:rsidP="0035476D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964AA34" w14:textId="37CC492D" w:rsidR="00202B85" w:rsidRPr="0035476D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E27FD5" w14:textId="77777777" w:rsidR="00202B85" w:rsidRPr="0035476D" w:rsidRDefault="00202B85" w:rsidP="0035476D">
            <w:pPr>
              <w:pStyle w:val="BodyText"/>
              <w:tabs>
                <w:tab w:val="decimal" w:pos="454"/>
                <w:tab w:val="decimal" w:pos="504"/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D4EDA6D" w14:textId="332014CC" w:rsidR="00202B85" w:rsidRPr="0035476D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5,168</w:t>
            </w:r>
          </w:p>
        </w:tc>
      </w:tr>
      <w:tr w:rsidR="00202B85" w:rsidRPr="00785F0F" w14:paraId="4770079E" w14:textId="77777777" w:rsidTr="00202B85">
        <w:tc>
          <w:tcPr>
            <w:tcW w:w="3012" w:type="dxa"/>
            <w:shd w:val="clear" w:color="auto" w:fill="auto"/>
            <w:vAlign w:val="bottom"/>
          </w:tcPr>
          <w:p w14:paraId="11661D1D" w14:textId="279993CF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5779F21" w14:textId="49C836E7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102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920744E" w14:textId="77777777" w:rsidR="00202B85" w:rsidRPr="00785F0F" w:rsidRDefault="00202B85" w:rsidP="00B1312C">
            <w:pPr>
              <w:tabs>
                <w:tab w:val="decimal" w:pos="414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D1A9A78" w14:textId="20EF196E" w:rsidR="00202B85" w:rsidRPr="00785F0F" w:rsidRDefault="00202B85" w:rsidP="0035476D">
            <w:pPr>
              <w:tabs>
                <w:tab w:val="decimal" w:pos="550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4C808" w14:textId="77777777" w:rsidR="00202B85" w:rsidRPr="00785F0F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9ABDF7" w14:textId="0FAF5ED1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102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766527" w14:textId="77777777" w:rsidR="00202B85" w:rsidRPr="0035476D" w:rsidRDefault="00202B85" w:rsidP="0035476D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135A64" w14:textId="55D520D6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F8446" w14:textId="77777777" w:rsidR="00202B85" w:rsidRPr="00785F0F" w:rsidRDefault="00202B85" w:rsidP="0035476D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8023204" w14:textId="6C599253" w:rsidR="00202B85" w:rsidRPr="00785F0F" w:rsidRDefault="00202B85" w:rsidP="0035476D">
            <w:pPr>
              <w:tabs>
                <w:tab w:val="decimal" w:pos="550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45B352" w14:textId="77777777" w:rsidR="00202B85" w:rsidRPr="00785F0F" w:rsidRDefault="00202B85" w:rsidP="0035476D">
            <w:pPr>
              <w:pStyle w:val="BodyText"/>
              <w:tabs>
                <w:tab w:val="decimal" w:pos="454"/>
                <w:tab w:val="decimal" w:pos="504"/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7FD31E5" w14:textId="434F5929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202B85" w:rsidRPr="00785F0F" w14:paraId="236D1741" w14:textId="77777777" w:rsidTr="00202B85">
        <w:trPr>
          <w:trHeight w:val="317"/>
        </w:trPr>
        <w:tc>
          <w:tcPr>
            <w:tcW w:w="3012" w:type="dxa"/>
            <w:shd w:val="clear" w:color="auto" w:fill="auto"/>
            <w:vAlign w:val="bottom"/>
          </w:tcPr>
          <w:p w14:paraId="2FE101C1" w14:textId="199C8FC3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เงินสกุลอื่น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0D1C48" w14:textId="16FD1F87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2,471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002E7D3" w14:textId="77777777" w:rsidR="00202B85" w:rsidRPr="00785F0F" w:rsidRDefault="00202B85" w:rsidP="00B1312C">
            <w:pPr>
              <w:pStyle w:val="BodyText"/>
              <w:tabs>
                <w:tab w:val="decimal" w:pos="41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84522F" w14:textId="6A5E66B5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151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1A852" w14:textId="77777777" w:rsidR="00202B85" w:rsidRPr="00785F0F" w:rsidRDefault="00202B85" w:rsidP="00B1312C">
            <w:pPr>
              <w:pStyle w:val="BodyText"/>
              <w:tabs>
                <w:tab w:val="decimal" w:pos="41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32410" w14:textId="3824D738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B1312C">
              <w:rPr>
                <w:sz w:val="24"/>
                <w:szCs w:val="24"/>
              </w:rPr>
              <w:t>2,622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7B3E3A" w14:textId="77777777" w:rsidR="00202B85" w:rsidRPr="00785F0F" w:rsidRDefault="00202B85" w:rsidP="0035476D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0EE454" w14:textId="468DD571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5A3944" w14:textId="77777777" w:rsidR="00202B85" w:rsidRPr="00785F0F" w:rsidRDefault="00202B85" w:rsidP="0035476D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C53BBDE" w14:textId="653CF94B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5B2F81" w14:textId="77777777" w:rsidR="00202B85" w:rsidRPr="00785F0F" w:rsidRDefault="00202B85" w:rsidP="0035476D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3A4B72" w14:textId="524487BE" w:rsidR="00202B85" w:rsidRPr="00785F0F" w:rsidRDefault="00202B85" w:rsidP="0035476D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3,517</w:t>
            </w:r>
          </w:p>
        </w:tc>
      </w:tr>
      <w:tr w:rsidR="00202B85" w:rsidRPr="00785F0F" w14:paraId="7F56D29F" w14:textId="77777777" w:rsidTr="00202B85">
        <w:tc>
          <w:tcPr>
            <w:tcW w:w="3012" w:type="dxa"/>
            <w:shd w:val="clear" w:color="auto" w:fill="auto"/>
            <w:vAlign w:val="bottom"/>
          </w:tcPr>
          <w:p w14:paraId="2B21CCFD" w14:textId="06D8164D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1DE7A" w14:textId="5F06AF42" w:rsidR="00202B85" w:rsidRPr="00785F0F" w:rsidRDefault="00202B85" w:rsidP="0035476D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CE2723">
              <w:rPr>
                <w:b/>
                <w:bCs/>
                <w:sz w:val="24"/>
                <w:szCs w:val="24"/>
              </w:rPr>
              <w:t>3,009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A80BCA0" w14:textId="77777777" w:rsidR="00202B85" w:rsidRPr="00785F0F" w:rsidRDefault="00202B85" w:rsidP="00B1312C">
            <w:pPr>
              <w:pStyle w:val="BodyTextIndent2"/>
              <w:tabs>
                <w:tab w:val="decimal" w:pos="414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D0F27C" w14:textId="6F1D3187" w:rsidR="00202B85" w:rsidRPr="00785F0F" w:rsidRDefault="00202B85" w:rsidP="0035476D">
            <w:pPr>
              <w:tabs>
                <w:tab w:val="decimal" w:pos="660"/>
              </w:tabs>
              <w:ind w:right="-59"/>
              <w:rPr>
                <w:sz w:val="24"/>
                <w:szCs w:val="24"/>
              </w:rPr>
            </w:pPr>
            <w:r w:rsidRPr="00CE2723">
              <w:rPr>
                <w:b/>
                <w:bCs/>
                <w:sz w:val="24"/>
                <w:szCs w:val="24"/>
              </w:rPr>
              <w:t>4,886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F346E6" w14:textId="77777777" w:rsidR="00202B85" w:rsidRPr="00785F0F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F3ED2E" w14:textId="3AD01B01" w:rsidR="00202B85" w:rsidRPr="0035476D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CE2723">
              <w:rPr>
                <w:b/>
                <w:bCs/>
                <w:sz w:val="24"/>
                <w:szCs w:val="24"/>
              </w:rPr>
              <w:t>7,895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DEA87E" w14:textId="77777777" w:rsidR="00202B85" w:rsidRPr="0035476D" w:rsidRDefault="00202B85" w:rsidP="0035476D">
            <w:pPr>
              <w:pStyle w:val="BodyText"/>
              <w:tabs>
                <w:tab w:val="decimal" w:pos="660"/>
              </w:tabs>
              <w:snapToGrid w:val="0"/>
              <w:ind w:left="-108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F2DF1D" w14:textId="4F5EDAE3" w:rsidR="00202B85" w:rsidRPr="0035476D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62065" w14:textId="77777777" w:rsidR="00202B85" w:rsidRPr="0035476D" w:rsidRDefault="00202B85" w:rsidP="0035476D">
            <w:pPr>
              <w:pStyle w:val="BodyTextIndent2"/>
              <w:tabs>
                <w:tab w:val="decimal" w:pos="660"/>
              </w:tabs>
              <w:spacing w:line="240" w:lineRule="auto"/>
              <w:ind w:left="0" w:right="-59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F599C1" w14:textId="6E58F3B0" w:rsidR="00202B85" w:rsidRPr="0035476D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5,212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1883DE" w14:textId="77777777" w:rsidR="00202B85" w:rsidRPr="0035476D" w:rsidRDefault="00202B85" w:rsidP="0035476D">
            <w:pPr>
              <w:pStyle w:val="BodyText"/>
              <w:tabs>
                <w:tab w:val="decimal" w:pos="454"/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878DC7" w14:textId="69546A7C" w:rsidR="00202B85" w:rsidRPr="0035476D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8,796</w:t>
            </w:r>
          </w:p>
        </w:tc>
      </w:tr>
      <w:tr w:rsidR="00202B85" w:rsidRPr="00785F0F" w14:paraId="607E3767" w14:textId="77777777" w:rsidTr="00202B85">
        <w:tc>
          <w:tcPr>
            <w:tcW w:w="3012" w:type="dxa"/>
            <w:shd w:val="clear" w:color="auto" w:fill="auto"/>
            <w:vAlign w:val="bottom"/>
          </w:tcPr>
          <w:p w14:paraId="40DB2678" w14:textId="66861094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25F9FD6" w14:textId="4036EF6F" w:rsidR="00202B85" w:rsidRPr="00785F0F" w:rsidRDefault="00202B85" w:rsidP="00B1312C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983B135" w14:textId="77777777" w:rsidR="00202B85" w:rsidRPr="00785F0F" w:rsidRDefault="00202B85" w:rsidP="00B1312C">
            <w:pPr>
              <w:pStyle w:val="BodyTextIndent2"/>
              <w:tabs>
                <w:tab w:val="decimal" w:pos="414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C31F746" w14:textId="168C3DDC" w:rsidR="00202B85" w:rsidRPr="00785F0F" w:rsidRDefault="00202B85" w:rsidP="00B1312C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E81B09" w14:textId="77777777" w:rsidR="00202B85" w:rsidRPr="00785F0F" w:rsidRDefault="00202B85" w:rsidP="00B1312C">
            <w:pPr>
              <w:pStyle w:val="BodyText"/>
              <w:tabs>
                <w:tab w:val="decimal" w:pos="414"/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A62039C" w14:textId="1D2DCDCE" w:rsidR="00202B85" w:rsidRPr="00785F0F" w:rsidRDefault="00202B85" w:rsidP="00B1312C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313B41" w14:textId="77777777" w:rsidR="00202B85" w:rsidRPr="00785F0F" w:rsidRDefault="00202B85" w:rsidP="00B1312C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4BB26AD" w14:textId="013D2A1D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C76A46" w14:textId="77777777" w:rsidR="00202B85" w:rsidRPr="00785F0F" w:rsidRDefault="00202B85" w:rsidP="00B1312C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F44FECE" w14:textId="22853895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F01CF3" w14:textId="77777777" w:rsidR="00202B85" w:rsidRPr="00785F0F" w:rsidRDefault="00202B85" w:rsidP="00B1312C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A935058" w14:textId="6BD87FBF" w:rsidR="00202B85" w:rsidRPr="00785F0F" w:rsidRDefault="00202B85" w:rsidP="00B1312C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202B85" w:rsidRPr="0035476D" w14:paraId="4C37DE70" w14:textId="77777777" w:rsidTr="00202B85">
        <w:tc>
          <w:tcPr>
            <w:tcW w:w="3012" w:type="dxa"/>
            <w:shd w:val="clear" w:color="auto" w:fill="auto"/>
            <w:vAlign w:val="bottom"/>
          </w:tcPr>
          <w:p w14:paraId="652058C9" w14:textId="6AAABBED" w:rsidR="00202B85" w:rsidRPr="00785F0F" w:rsidRDefault="00202B85" w:rsidP="00B1312C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B0637" w14:textId="7E89385E" w:rsidR="00202B85" w:rsidRPr="00CE2723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B1312C">
              <w:rPr>
                <w:b/>
                <w:bCs/>
                <w:sz w:val="24"/>
                <w:szCs w:val="24"/>
              </w:rPr>
              <w:t>21,748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D2A34BC" w14:textId="77777777" w:rsidR="00202B85" w:rsidRPr="00CE2723" w:rsidRDefault="00202B85" w:rsidP="0035476D">
            <w:pPr>
              <w:pStyle w:val="BodyText"/>
              <w:tabs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5F872" w14:textId="697E021D" w:rsidR="00202B85" w:rsidRPr="00CE2723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B1312C">
              <w:rPr>
                <w:b/>
                <w:bCs/>
                <w:sz w:val="24"/>
                <w:szCs w:val="24"/>
              </w:rPr>
              <w:t>99,355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8919B0" w14:textId="77777777" w:rsidR="00202B85" w:rsidRPr="00CE2723" w:rsidRDefault="00202B85" w:rsidP="0035476D">
            <w:pPr>
              <w:pStyle w:val="BodyText"/>
              <w:tabs>
                <w:tab w:val="decimal" w:pos="454"/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B3A78" w14:textId="588EA0C5" w:rsidR="00202B85" w:rsidRPr="00CE2723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B1312C">
              <w:rPr>
                <w:b/>
                <w:bCs/>
                <w:sz w:val="24"/>
                <w:szCs w:val="24"/>
              </w:rPr>
              <w:t>121,103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EEFD04" w14:textId="77777777" w:rsidR="00202B85" w:rsidRPr="0035476D" w:rsidRDefault="00202B85" w:rsidP="0035476D">
            <w:pPr>
              <w:pStyle w:val="BodyText"/>
              <w:tabs>
                <w:tab w:val="decimal" w:pos="660"/>
              </w:tabs>
              <w:snapToGrid w:val="0"/>
              <w:ind w:left="-108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6D39C1" w14:textId="770A1236" w:rsidR="00202B85" w:rsidRPr="00785F0F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18,013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4D568A" w14:textId="77777777" w:rsidR="00202B85" w:rsidRPr="00785F0F" w:rsidRDefault="00202B85" w:rsidP="0035476D">
            <w:pPr>
              <w:pStyle w:val="BodyText"/>
              <w:tabs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FDB32A" w14:textId="6435EC48" w:rsidR="00202B85" w:rsidRPr="00785F0F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124,516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CF3398" w14:textId="77777777" w:rsidR="00202B85" w:rsidRPr="00785F0F" w:rsidRDefault="00202B85" w:rsidP="0035476D">
            <w:pPr>
              <w:pStyle w:val="BodyText"/>
              <w:tabs>
                <w:tab w:val="decimal" w:pos="454"/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FAFFE6" w14:textId="072BA433" w:rsidR="00202B85" w:rsidRPr="00785F0F" w:rsidRDefault="00202B85" w:rsidP="0035476D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142,529</w:t>
            </w:r>
          </w:p>
        </w:tc>
      </w:tr>
    </w:tbl>
    <w:p w14:paraId="1D0809BC" w14:textId="77777777" w:rsidR="00A72CF0" w:rsidRPr="00785F0F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2"/>
          <w:szCs w:val="22"/>
          <w:vertAlign w:val="superscript"/>
        </w:rPr>
      </w:pPr>
    </w:p>
    <w:p w14:paraId="586A2BD1" w14:textId="77777777" w:rsidR="00A72CF0" w:rsidRPr="00785F0F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7C1FC571" w14:textId="77777777" w:rsidR="00F3233B" w:rsidRPr="00785F0F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cs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  <w:r w:rsidR="00F3233B" w:rsidRPr="00785F0F">
        <w:rPr>
          <w:spacing w:val="-4"/>
          <w:sz w:val="20"/>
          <w:szCs w:val="20"/>
          <w:cs/>
        </w:rPr>
        <w:br w:type="page"/>
      </w:r>
    </w:p>
    <w:tbl>
      <w:tblPr>
        <w:tblW w:w="9011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737"/>
        <w:gridCol w:w="852"/>
        <w:gridCol w:w="239"/>
        <w:gridCol w:w="850"/>
        <w:gridCol w:w="236"/>
        <w:gridCol w:w="847"/>
        <w:gridCol w:w="236"/>
        <w:gridCol w:w="847"/>
        <w:gridCol w:w="236"/>
        <w:gridCol w:w="847"/>
        <w:gridCol w:w="236"/>
        <w:gridCol w:w="848"/>
      </w:tblGrid>
      <w:tr w:rsidR="00A72CF0" w:rsidRPr="00785F0F" w14:paraId="7E99F2E6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69E67C0E" w14:textId="77777777" w:rsidR="00A72CF0" w:rsidRPr="00785F0F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14:paraId="4A32169A" w14:textId="77777777" w:rsidR="00A72CF0" w:rsidRPr="00785F0F" w:rsidRDefault="00A72CF0" w:rsidP="00EA49B3">
            <w:pPr>
              <w:spacing w:line="240" w:lineRule="atLeast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63ABA" w:rsidRPr="00785F0F" w14:paraId="3626684B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3086367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24" w:type="dxa"/>
            <w:gridSpan w:val="5"/>
            <w:shd w:val="clear" w:color="auto" w:fill="auto"/>
            <w:vAlign w:val="bottom"/>
          </w:tcPr>
          <w:p w14:paraId="23DA5E61" w14:textId="469A06FD" w:rsidR="00563ABA" w:rsidRPr="00785F0F" w:rsidRDefault="00563ABA" w:rsidP="00563A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eastAsia="th-TH"/>
              </w:rPr>
              <w:t xml:space="preserve">30 มิถุนายน </w:t>
            </w:r>
            <w:r w:rsidRPr="00785F0F">
              <w:rPr>
                <w:sz w:val="24"/>
                <w:szCs w:val="24"/>
                <w:lang w:eastAsia="th-TH"/>
              </w:rPr>
              <w:t>256</w:t>
            </w:r>
            <w:r>
              <w:rPr>
                <w:rFonts w:hint="cs"/>
                <w:sz w:val="24"/>
                <w:szCs w:val="24"/>
                <w:cs/>
                <w:lang w:eastAsia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381BD" w14:textId="77777777" w:rsidR="00563ABA" w:rsidRPr="00785F0F" w:rsidRDefault="00563ABA" w:rsidP="00563ABA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  <w:vAlign w:val="bottom"/>
          </w:tcPr>
          <w:p w14:paraId="0374E29E" w14:textId="25959CAA" w:rsidR="00563ABA" w:rsidRPr="00785F0F" w:rsidRDefault="00563ABA" w:rsidP="00563AB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  <w:lang w:val="th-TH" w:eastAsia="th-TH"/>
              </w:rPr>
              <w:t xml:space="preserve">31 ธันวาคม </w:t>
            </w:r>
            <w:r w:rsidRPr="00785F0F">
              <w:rPr>
                <w:sz w:val="24"/>
                <w:szCs w:val="24"/>
                <w:cs/>
                <w:lang w:val="th-TH" w:eastAsia="th-TH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  <w:lang w:val="th-TH" w:eastAsia="th-TH"/>
              </w:rPr>
              <w:t>6</w:t>
            </w:r>
            <w:r>
              <w:rPr>
                <w:rFonts w:hint="cs"/>
                <w:sz w:val="24"/>
                <w:szCs w:val="24"/>
                <w:cs/>
                <w:lang w:val="th-TH" w:eastAsia="th-TH"/>
              </w:rPr>
              <w:t>1</w:t>
            </w:r>
          </w:p>
        </w:tc>
      </w:tr>
      <w:tr w:rsidR="00563ABA" w:rsidRPr="00785F0F" w14:paraId="52CDD9BC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A7BD51E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BABD1DC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EEFC5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60FC02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0AF57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439BE9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C1047F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D66797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0AB1A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DC0D477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3E498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F8595BA" w14:textId="77777777" w:rsidR="00563ABA" w:rsidRPr="00785F0F" w:rsidRDefault="00563ABA" w:rsidP="00563ABA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563ABA" w:rsidRPr="00785F0F" w14:paraId="19B0B5D4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E26E0FB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14:paraId="7491D54C" w14:textId="77777777" w:rsidR="00563ABA" w:rsidRPr="00785F0F" w:rsidRDefault="00563ABA" w:rsidP="00563ABA">
            <w:pPr>
              <w:tabs>
                <w:tab w:val="decimal" w:pos="684"/>
              </w:tabs>
              <w:spacing w:line="240" w:lineRule="atLeast"/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63ABA" w:rsidRPr="00785F0F" w14:paraId="65FC4068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2B3C4B2D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31CC9ED" w14:textId="77777777" w:rsidR="00563ABA" w:rsidRPr="00785F0F" w:rsidRDefault="00563ABA" w:rsidP="00563ABA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7B5500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78BAEB" w14:textId="77777777" w:rsidR="00563ABA" w:rsidRPr="00785F0F" w:rsidRDefault="00563ABA" w:rsidP="00563ABA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A77BA7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3F6492" w14:textId="77777777" w:rsidR="00563ABA" w:rsidRPr="00785F0F" w:rsidRDefault="00563ABA" w:rsidP="00563ABA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22A02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12479A" w14:textId="77777777" w:rsidR="00563ABA" w:rsidRPr="00785F0F" w:rsidRDefault="00563ABA" w:rsidP="00563ABA">
            <w:pPr>
              <w:tabs>
                <w:tab w:val="decimal" w:pos="684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518D41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A4B3D4" w14:textId="77777777" w:rsidR="00563ABA" w:rsidRPr="00785F0F" w:rsidRDefault="00563ABA" w:rsidP="00563ABA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93B538" w14:textId="77777777" w:rsidR="00563ABA" w:rsidRPr="00785F0F" w:rsidRDefault="00563ABA" w:rsidP="00563ABA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09BD9B8" w14:textId="77777777" w:rsidR="00563ABA" w:rsidRPr="00785F0F" w:rsidRDefault="00563ABA" w:rsidP="00563ABA">
            <w:pPr>
              <w:tabs>
                <w:tab w:val="decimal" w:pos="585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</w:tr>
      <w:tr w:rsidR="0090520B" w:rsidRPr="00785F0F" w14:paraId="122555AA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193FCA73" w14:textId="535CBA9D" w:rsidR="0090520B" w:rsidRPr="00785F0F" w:rsidRDefault="0090520B" w:rsidP="00563ABA">
            <w:pPr>
              <w:tabs>
                <w:tab w:val="left" w:pos="252"/>
                <w:tab w:val="left" w:pos="432"/>
              </w:tabs>
              <w:spacing w:line="240" w:lineRule="atLeast"/>
              <w:ind w:left="-18" w:right="-18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464A23" w14:textId="276FF799" w:rsidR="0090520B" w:rsidRPr="00785F0F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4,579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96E893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650A4B" w14:textId="0D7A64E7" w:rsidR="0090520B" w:rsidRPr="00785F0F" w:rsidRDefault="0090520B" w:rsidP="0090520B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27,900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8D69B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5DDFB5" w14:textId="2B7DADDD" w:rsidR="0090520B" w:rsidRPr="00785F0F" w:rsidRDefault="0090520B" w:rsidP="0090520B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32,479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C1611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1C778FE" w14:textId="0F83B6C1" w:rsidR="0090520B" w:rsidRPr="00785F0F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4,386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99AFC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03BB946" w14:textId="4B06B7D2" w:rsidR="0090520B" w:rsidRPr="00785F0F" w:rsidRDefault="0090520B" w:rsidP="0090520B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38,200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727E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318313A" w14:textId="5BC6C57C" w:rsidR="0090520B" w:rsidRPr="00785F0F" w:rsidRDefault="0090520B" w:rsidP="0090520B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42,586</w:t>
            </w:r>
          </w:p>
        </w:tc>
      </w:tr>
      <w:tr w:rsidR="0090520B" w:rsidRPr="006F3B66" w14:paraId="4BD4C7C3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D541B32" w14:textId="6AEDC7EF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bookmarkStart w:id="9" w:name="OLE_LINK9"/>
            <w:bookmarkEnd w:id="9"/>
            <w:r w:rsidRPr="00785F0F">
              <w:rPr>
                <w:sz w:val="24"/>
                <w:szCs w:val="24"/>
                <w:cs/>
              </w:rPr>
              <w:t>สถาบันการเงินเฉพาะกิจ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EA42F18" w14:textId="32B71DF3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AF9511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F695D9" w14:textId="6E5B0ACE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54,615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9C86" w14:textId="77777777" w:rsidR="0090520B" w:rsidRPr="0090520B" w:rsidRDefault="0090520B" w:rsidP="0090520B">
            <w:pPr>
              <w:tabs>
                <w:tab w:val="decimal" w:pos="421"/>
                <w:tab w:val="decimal" w:pos="648"/>
              </w:tabs>
              <w:snapToGrid w:val="0"/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484695E" w14:textId="4CA22913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54,719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B06D3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D1B806" w14:textId="402AB6D3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A330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BA1637" w14:textId="45E4A9A1" w:rsidR="0090520B" w:rsidRPr="0090520B" w:rsidRDefault="0090520B" w:rsidP="00E64BDE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71,093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F33B83" w14:textId="77777777" w:rsidR="0090520B" w:rsidRPr="0090520B" w:rsidRDefault="0090520B" w:rsidP="00E64BDE">
            <w:pPr>
              <w:tabs>
                <w:tab w:val="decimal" w:pos="673"/>
              </w:tabs>
              <w:snapToGrid w:val="0"/>
              <w:ind w:left="-113" w:right="-173"/>
              <w:jc w:val="right"/>
              <w:rPr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83EC9E8" w14:textId="3D620625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71,182</w:t>
            </w:r>
          </w:p>
        </w:tc>
      </w:tr>
      <w:tr w:rsidR="0090520B" w:rsidRPr="006F3B66" w14:paraId="4D36F81D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3D004EB2" w14:textId="3503D005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สถาบันการเงินอื่น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D7C7BF" w14:textId="140A6754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14,624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16D65C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2A5773" w14:textId="776E45F1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989F4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DE31CD" w14:textId="6FC8F460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26,578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96F59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A17610" w14:textId="2F53169A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F74A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DA38E" w14:textId="32459935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857FA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83E00C" w14:textId="064F4D71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22,854</w:t>
            </w:r>
          </w:p>
        </w:tc>
      </w:tr>
      <w:tr w:rsidR="0090520B" w:rsidRPr="006F3B66" w14:paraId="1A9835F7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0D93C83" w14:textId="4E9FF51E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F34E79" w14:textId="24ECB794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19,307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64C79" w14:textId="77777777" w:rsidR="0090520B" w:rsidRPr="0090520B" w:rsidRDefault="0090520B" w:rsidP="0090520B">
            <w:pPr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80B9F7" w14:textId="73966936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94,469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B03CF" w14:textId="77777777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7DF630" w14:textId="34FD0B8F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113,776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A6F0C" w14:textId="77777777" w:rsidR="0090520B" w:rsidRPr="0090520B" w:rsidRDefault="0090520B" w:rsidP="0090520B">
            <w:pPr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62F081" w14:textId="2D8E09B6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15,969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17A33" w14:textId="77777777" w:rsidR="0090520B" w:rsidRPr="0090520B" w:rsidRDefault="0090520B" w:rsidP="0090520B">
            <w:pPr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A9E19A" w14:textId="44B4263F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120,653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09A27" w14:textId="77777777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668F68" w14:textId="0C616D62" w:rsidR="0090520B" w:rsidRPr="006F3B66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b/>
                <w:bCs/>
                <w:sz w:val="24"/>
                <w:szCs w:val="24"/>
              </w:rPr>
            </w:pPr>
            <w:r w:rsidRPr="006F3B66">
              <w:rPr>
                <w:b/>
                <w:bCs/>
                <w:sz w:val="24"/>
                <w:szCs w:val="24"/>
              </w:rPr>
              <w:t>136,622</w:t>
            </w:r>
          </w:p>
        </w:tc>
      </w:tr>
      <w:tr w:rsidR="0090520B" w:rsidRPr="00785F0F" w14:paraId="6F5BFF1B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C5B0C83" w14:textId="10AE0C6A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FBD7E1" w14:textId="001F00C0" w:rsidR="0090520B" w:rsidRPr="00785F0F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95A7DB" w14:textId="77777777" w:rsidR="0090520B" w:rsidRPr="00785F0F" w:rsidRDefault="0090520B" w:rsidP="00CE2723">
            <w:pPr>
              <w:tabs>
                <w:tab w:val="decimal" w:pos="456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556396" w14:textId="406C68BE" w:rsidR="0090520B" w:rsidRPr="00785F0F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A420A" w14:textId="77777777" w:rsidR="0090520B" w:rsidRPr="00785F0F" w:rsidRDefault="0090520B" w:rsidP="00CE2723">
            <w:pPr>
              <w:tabs>
                <w:tab w:val="decimal" w:pos="456"/>
                <w:tab w:val="decimal" w:pos="510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245D96" w14:textId="19FB1433" w:rsidR="0090520B" w:rsidRPr="00785F0F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27292D" w14:textId="77777777" w:rsidR="0090520B" w:rsidRPr="00785F0F" w:rsidRDefault="0090520B" w:rsidP="00CE2723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634332" w14:textId="50429BDA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159036" w14:textId="77777777" w:rsidR="0090520B" w:rsidRPr="00785F0F" w:rsidRDefault="0090520B" w:rsidP="00CE27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4A3732" w14:textId="2661E44C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3428E4" w14:textId="77777777" w:rsidR="0090520B" w:rsidRPr="00785F0F" w:rsidRDefault="0090520B" w:rsidP="00CE2723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11A7B7" w14:textId="147FF2E1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520B" w:rsidRPr="00785F0F" w14:paraId="0F95CDBD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75690BE" w14:textId="7ED863C6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EFB8C16" w14:textId="4E78981E" w:rsidR="0090520B" w:rsidRPr="00CE2723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39F145" w14:textId="77777777" w:rsidR="0090520B" w:rsidRPr="00CE2723" w:rsidRDefault="0090520B" w:rsidP="00CE2723">
            <w:pPr>
              <w:tabs>
                <w:tab w:val="decimal" w:pos="456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E9D6A2" w14:textId="0370940A" w:rsidR="0090520B" w:rsidRPr="00CE2723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DBD446" w14:textId="77777777" w:rsidR="0090520B" w:rsidRPr="00CE2723" w:rsidRDefault="0090520B" w:rsidP="00CE2723">
            <w:pPr>
              <w:pStyle w:val="BodyText"/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D6B6FF3" w14:textId="10EBEEA5" w:rsidR="0090520B" w:rsidRPr="00CE2723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B2940B" w14:textId="77777777" w:rsidR="0090520B" w:rsidRPr="00785F0F" w:rsidRDefault="0090520B" w:rsidP="00CE2723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6E650E0" w14:textId="462EED75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963E9" w14:textId="77777777" w:rsidR="0090520B" w:rsidRPr="00785F0F" w:rsidRDefault="0090520B" w:rsidP="00CE2723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3AC6E0" w14:textId="11588037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EC4223" w14:textId="77777777" w:rsidR="0090520B" w:rsidRPr="00785F0F" w:rsidRDefault="0090520B" w:rsidP="00CE2723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EB20C7B" w14:textId="0B3B883D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520B" w:rsidRPr="006F3B66" w14:paraId="5D3456A7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102734D" w14:textId="05E63FDD" w:rsidR="0090520B" w:rsidRPr="00785F0F" w:rsidRDefault="0090520B" w:rsidP="00CE272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60E07D2" w14:textId="6D2CC17F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4EDBA1" w14:textId="77777777" w:rsidR="0090520B" w:rsidRPr="0090520B" w:rsidRDefault="0090520B" w:rsidP="0090520B">
            <w:pPr>
              <w:pStyle w:val="BodyText"/>
              <w:tabs>
                <w:tab w:val="decimal" w:pos="510"/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4C9AB6" w14:textId="69081886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4,928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80F43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7CE3A55" w14:textId="76A1C264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5,368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0A32D" w14:textId="77777777" w:rsidR="0090520B" w:rsidRPr="0090520B" w:rsidRDefault="0090520B" w:rsidP="0090520B">
            <w:pPr>
              <w:pStyle w:val="BodyTextIndent2"/>
              <w:tabs>
                <w:tab w:val="decimal" w:pos="648"/>
              </w:tabs>
              <w:snapToGrid w:val="0"/>
              <w:spacing w:line="240" w:lineRule="auto"/>
              <w:ind w:left="-113" w:right="-113"/>
              <w:rPr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6A0B617" w14:textId="36AB5DE1" w:rsidR="0090520B" w:rsidRPr="0090520B" w:rsidRDefault="0090520B" w:rsidP="0090520B">
            <w:pPr>
              <w:tabs>
                <w:tab w:val="decimal" w:pos="421"/>
                <w:tab w:val="decimal" w:pos="648"/>
              </w:tabs>
              <w:snapToGrid w:val="0"/>
              <w:ind w:right="-59"/>
              <w:jc w:val="right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6416F" w14:textId="77777777" w:rsidR="0090520B" w:rsidRPr="0090520B" w:rsidRDefault="0090520B" w:rsidP="0090520B">
            <w:pPr>
              <w:pStyle w:val="BodyText"/>
              <w:tabs>
                <w:tab w:val="decimal" w:pos="510"/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B91830" w14:textId="673D5BC6" w:rsidR="0090520B" w:rsidRPr="0090520B" w:rsidRDefault="0090520B" w:rsidP="0090520B">
            <w:pPr>
              <w:tabs>
                <w:tab w:val="decimal" w:pos="421"/>
                <w:tab w:val="decimal" w:pos="648"/>
              </w:tabs>
              <w:snapToGrid w:val="0"/>
              <w:ind w:right="-59"/>
              <w:jc w:val="right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1D39C" w14:textId="77777777" w:rsidR="0090520B" w:rsidRPr="0090520B" w:rsidRDefault="0090520B" w:rsidP="0090520B">
            <w:pPr>
              <w:pStyle w:val="BodyText"/>
              <w:tabs>
                <w:tab w:val="decimal" w:pos="421"/>
                <w:tab w:val="decimal" w:pos="648"/>
              </w:tabs>
              <w:snapToGrid w:val="0"/>
              <w:ind w:left="-113" w:right="-59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E7FF05A" w14:textId="37F6AF5E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5,376</w:t>
            </w:r>
          </w:p>
        </w:tc>
      </w:tr>
      <w:tr w:rsidR="0090520B" w:rsidRPr="006F3B66" w14:paraId="410F78BB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BED3A15" w14:textId="15E4A3BD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DA034F" w14:textId="7F6A436D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BDB2B5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DAEC2" w14:textId="2AA9AE86" w:rsidR="0090520B" w:rsidRPr="0090520B" w:rsidRDefault="0090520B" w:rsidP="0079224D">
            <w:pPr>
              <w:tabs>
                <w:tab w:val="decimal" w:pos="550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61C9F" w14:textId="77777777" w:rsidR="0090520B" w:rsidRPr="0090520B" w:rsidRDefault="0090520B" w:rsidP="0090520B">
            <w:pPr>
              <w:tabs>
                <w:tab w:val="decimal" w:pos="648"/>
              </w:tabs>
              <w:snapToGrid w:val="0"/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BA4D8ED" w14:textId="4A992352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2DBC9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A565FC5" w14:textId="6FECD60E" w:rsidR="0090520B" w:rsidRPr="0090520B" w:rsidRDefault="0090520B" w:rsidP="0090520B">
            <w:pPr>
              <w:tabs>
                <w:tab w:val="decimal" w:pos="421"/>
                <w:tab w:val="decimal" w:pos="648"/>
              </w:tabs>
              <w:snapToGrid w:val="0"/>
              <w:ind w:right="-59"/>
              <w:jc w:val="right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4F9C9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A0F591A" w14:textId="6BDCCC0C" w:rsidR="0090520B" w:rsidRPr="0090520B" w:rsidRDefault="0090520B" w:rsidP="0079224D">
            <w:pPr>
              <w:tabs>
                <w:tab w:val="decimal" w:pos="550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A266A" w14:textId="77777777" w:rsidR="0090520B" w:rsidRPr="0090520B" w:rsidRDefault="0090520B" w:rsidP="0090520B">
            <w:pPr>
              <w:tabs>
                <w:tab w:val="decimal" w:pos="421"/>
                <w:tab w:val="decimal" w:pos="648"/>
              </w:tabs>
              <w:snapToGrid w:val="0"/>
              <w:ind w:left="-113" w:right="-59"/>
              <w:jc w:val="right"/>
              <w:rPr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00A6E4" w14:textId="108CD708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111</w:t>
            </w:r>
          </w:p>
        </w:tc>
      </w:tr>
      <w:tr w:rsidR="0090520B" w:rsidRPr="006F3B66" w14:paraId="24860F97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09977A2D" w14:textId="633F8B64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เงินสกุลอื่น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36B477" w14:textId="2337901F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2,475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601D6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148F5" w14:textId="20C95D13" w:rsidR="0090520B" w:rsidRPr="0090520B" w:rsidRDefault="0090520B" w:rsidP="0079224D">
            <w:pPr>
              <w:tabs>
                <w:tab w:val="decimal" w:pos="550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8AD28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E79C51" w14:textId="0B182739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2,475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49F87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8B830" w14:textId="3B9BCEF0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CEE17A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ACEF91" w14:textId="40EA0CD6" w:rsidR="0090520B" w:rsidRPr="0090520B" w:rsidRDefault="0090520B" w:rsidP="0090520B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F7D65" w14:textId="77777777" w:rsidR="0090520B" w:rsidRPr="0090520B" w:rsidRDefault="0090520B" w:rsidP="0090520B">
            <w:pPr>
              <w:pStyle w:val="BodyText"/>
              <w:tabs>
                <w:tab w:val="decimal" w:pos="648"/>
              </w:tabs>
              <w:snapToGrid w:val="0"/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2A5EDC" w14:textId="5BF0310F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  <w:r w:rsidRPr="0090520B">
              <w:rPr>
                <w:sz w:val="24"/>
                <w:szCs w:val="24"/>
              </w:rPr>
              <w:t>3,490</w:t>
            </w:r>
          </w:p>
        </w:tc>
      </w:tr>
      <w:tr w:rsidR="0090520B" w:rsidRPr="006F3B66" w14:paraId="1355A71A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4610DC76" w14:textId="4138691B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E67516" w14:textId="23082023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3,017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2674C8" w14:textId="741884B7" w:rsidR="0090520B" w:rsidRPr="0090520B" w:rsidRDefault="0090520B" w:rsidP="0090520B">
            <w:pPr>
              <w:pStyle w:val="BodyTextIndent2"/>
              <w:tabs>
                <w:tab w:val="decimal" w:pos="660"/>
              </w:tabs>
              <w:snapToGrid w:val="0"/>
              <w:spacing w:line="240" w:lineRule="auto"/>
              <w:ind w:left="0" w:right="-59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5AE171" w14:textId="7C04ADC7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4,928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77C26" w14:textId="77777777" w:rsidR="0090520B" w:rsidRPr="0090520B" w:rsidRDefault="0090520B" w:rsidP="0090520B">
            <w:pPr>
              <w:pStyle w:val="BodyText"/>
              <w:tabs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B29E50" w14:textId="3CC0278E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7,945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03B1B" w14:textId="77777777" w:rsidR="0090520B" w:rsidRPr="0090520B" w:rsidRDefault="0090520B" w:rsidP="0090520B">
            <w:pPr>
              <w:pStyle w:val="BlockText"/>
              <w:tabs>
                <w:tab w:val="decimal" w:pos="660"/>
              </w:tabs>
              <w:snapToGrid w:val="0"/>
              <w:ind w:left="-113" w:right="-11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983EB2" w14:textId="2EC83225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3,592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9FBDF" w14:textId="2747A148" w:rsidR="0090520B" w:rsidRPr="0090520B" w:rsidRDefault="0090520B" w:rsidP="0090520B">
            <w:pPr>
              <w:pStyle w:val="BodyTextIndent2"/>
              <w:tabs>
                <w:tab w:val="decimal" w:pos="660"/>
              </w:tabs>
              <w:snapToGrid w:val="0"/>
              <w:spacing w:line="240" w:lineRule="auto"/>
              <w:ind w:left="0" w:right="-59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305F3F" w14:textId="7E14DA68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5,385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2C76E" w14:textId="77777777" w:rsidR="0090520B" w:rsidRPr="0090520B" w:rsidRDefault="0090520B" w:rsidP="0090520B">
            <w:pPr>
              <w:pStyle w:val="BodyText"/>
              <w:tabs>
                <w:tab w:val="decimal" w:pos="504"/>
                <w:tab w:val="decimal" w:pos="660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69B51C" w14:textId="3D1AB3AD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8,977</w:t>
            </w:r>
          </w:p>
        </w:tc>
      </w:tr>
      <w:tr w:rsidR="0090520B" w:rsidRPr="00785F0F" w14:paraId="095451D2" w14:textId="77777777" w:rsidTr="0090520B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7F83F33" w14:textId="446BBD21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9D6E8D" w14:textId="744372A7" w:rsidR="0090520B" w:rsidRPr="00785F0F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A70E0F" w14:textId="77777777" w:rsidR="0090520B" w:rsidRPr="00785F0F" w:rsidRDefault="0090520B" w:rsidP="00CE2723">
            <w:pPr>
              <w:pStyle w:val="BodyTextIndent2"/>
              <w:tabs>
                <w:tab w:val="decimal" w:pos="456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D33270" w14:textId="5A925E70" w:rsidR="0090520B" w:rsidRPr="00785F0F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42B61F" w14:textId="77777777" w:rsidR="0090520B" w:rsidRPr="00785F0F" w:rsidRDefault="0090520B" w:rsidP="00CE2723">
            <w:pPr>
              <w:pStyle w:val="BodyText"/>
              <w:tabs>
                <w:tab w:val="decimal" w:pos="456"/>
                <w:tab w:val="decimal" w:pos="504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551AF62" w14:textId="3C3DCC93" w:rsidR="0090520B" w:rsidRPr="00785F0F" w:rsidRDefault="0090520B" w:rsidP="00CE2723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C22091" w14:textId="77777777" w:rsidR="0090520B" w:rsidRPr="00785F0F" w:rsidRDefault="0090520B" w:rsidP="00CE2723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768059B" w14:textId="29DDEDBC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AC0E95" w14:textId="77777777" w:rsidR="0090520B" w:rsidRPr="00785F0F" w:rsidRDefault="0090520B" w:rsidP="00CE2723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B84CF6" w14:textId="41F5FFF7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6D4351" w14:textId="77777777" w:rsidR="0090520B" w:rsidRPr="00785F0F" w:rsidRDefault="0090520B" w:rsidP="00CE2723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6BC8559" w14:textId="15698930" w:rsidR="0090520B" w:rsidRPr="00785F0F" w:rsidRDefault="0090520B" w:rsidP="00CE272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520B" w:rsidRPr="006F3B66" w14:paraId="7587E0B4" w14:textId="77777777" w:rsidTr="0090520B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2D39865" w14:textId="5A25DAEE" w:rsidR="0090520B" w:rsidRPr="00785F0F" w:rsidRDefault="0090520B" w:rsidP="00CE2723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A8A0986" w14:textId="13B1C355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22,324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9C2150" w14:textId="77777777" w:rsidR="0090520B" w:rsidRPr="0090520B" w:rsidRDefault="0090520B" w:rsidP="0090520B">
            <w:pPr>
              <w:pStyle w:val="BodyText"/>
              <w:tabs>
                <w:tab w:val="decimal" w:pos="660"/>
              </w:tabs>
              <w:snapToGrid w:val="0"/>
              <w:ind w:left="-113" w:right="-113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CB6DD69" w14:textId="69C94801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99,397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8CA4E" w14:textId="77777777" w:rsidR="0090520B" w:rsidRPr="0090520B" w:rsidRDefault="0090520B" w:rsidP="0090520B">
            <w:pPr>
              <w:pStyle w:val="BodyText"/>
              <w:tabs>
                <w:tab w:val="decimal" w:pos="660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F55DEEA" w14:textId="42F5AB67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121,721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582E9" w14:textId="77777777" w:rsidR="0090520B" w:rsidRPr="0090520B" w:rsidRDefault="0090520B" w:rsidP="0090520B">
            <w:pPr>
              <w:pStyle w:val="BodyText"/>
              <w:tabs>
                <w:tab w:val="decimal" w:pos="660"/>
              </w:tabs>
              <w:snapToGrid w:val="0"/>
              <w:ind w:left="-113" w:right="-113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8BFE8F" w14:textId="2B811E3D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19,561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18C97" w14:textId="77777777" w:rsidR="0090520B" w:rsidRPr="0090520B" w:rsidRDefault="0090520B" w:rsidP="0090520B">
            <w:pPr>
              <w:pStyle w:val="BodyText"/>
              <w:tabs>
                <w:tab w:val="decimal" w:pos="660"/>
              </w:tabs>
              <w:snapToGrid w:val="0"/>
              <w:ind w:left="-113" w:right="-113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66B5220" w14:textId="139AE1CC" w:rsidR="0090520B" w:rsidRPr="0090520B" w:rsidRDefault="0090520B" w:rsidP="0090520B">
            <w:pPr>
              <w:tabs>
                <w:tab w:val="decimal" w:pos="660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126,038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3A6439" w14:textId="77777777" w:rsidR="0090520B" w:rsidRPr="0090520B" w:rsidRDefault="0090520B" w:rsidP="0090520B">
            <w:pPr>
              <w:pStyle w:val="BodyText"/>
              <w:tabs>
                <w:tab w:val="decimal" w:pos="660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123CD4E" w14:textId="007815B0" w:rsidR="0090520B" w:rsidRPr="0090520B" w:rsidRDefault="0090520B" w:rsidP="006F3B66">
            <w:pPr>
              <w:tabs>
                <w:tab w:val="decimal" w:pos="612"/>
              </w:tabs>
              <w:snapToGrid w:val="0"/>
              <w:ind w:right="-59"/>
              <w:rPr>
                <w:b/>
                <w:bCs/>
                <w:sz w:val="24"/>
                <w:szCs w:val="24"/>
              </w:rPr>
            </w:pPr>
            <w:r w:rsidRPr="0090520B">
              <w:rPr>
                <w:b/>
                <w:bCs/>
                <w:sz w:val="24"/>
                <w:szCs w:val="24"/>
              </w:rPr>
              <w:t>145,599</w:t>
            </w:r>
          </w:p>
        </w:tc>
      </w:tr>
    </w:tbl>
    <w:p w14:paraId="7D4E8DFD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22"/>
          <w:szCs w:val="22"/>
        </w:rPr>
      </w:pPr>
    </w:p>
    <w:p w14:paraId="49AA1ADF" w14:textId="77777777" w:rsidR="00A72CF0" w:rsidRPr="00785F0F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1DD5AF83" w14:textId="73A5DA7D" w:rsidR="00A72CF0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และสหกรณ์เครดิตยูเนี่ยน</w:t>
      </w:r>
    </w:p>
    <w:p w14:paraId="604BB089" w14:textId="77777777" w:rsidR="00B144DF" w:rsidRDefault="00B144DF" w:rsidP="00A46ABF">
      <w:pPr>
        <w:ind w:left="630" w:right="62"/>
        <w:jc w:val="thaiDistribute"/>
        <w:rPr>
          <w:spacing w:val="-2"/>
          <w:sz w:val="20"/>
          <w:szCs w:val="20"/>
        </w:rPr>
      </w:pPr>
    </w:p>
    <w:p w14:paraId="29BAE78B" w14:textId="77777777" w:rsidR="00A72CF0" w:rsidRPr="00785F0F" w:rsidRDefault="00A72CF0" w:rsidP="00A72CF0">
      <w:pPr>
        <w:rPr>
          <w:sz w:val="30"/>
          <w:szCs w:val="30"/>
        </w:rPr>
      </w:pPr>
    </w:p>
    <w:p w14:paraId="0CAB69FE" w14:textId="77777777" w:rsidR="00182392" w:rsidRPr="00785F0F" w:rsidRDefault="00182392" w:rsidP="003F1D9A">
      <w:pPr>
        <w:ind w:left="72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70DDA84" w14:textId="76D5CBC1" w:rsidR="00A72CF0" w:rsidRPr="00785F0F" w:rsidRDefault="00A72CF0" w:rsidP="00A72CF0">
      <w:pPr>
        <w:pageBreakBefore/>
        <w:tabs>
          <w:tab w:val="left" w:pos="540"/>
        </w:tabs>
        <w:ind w:right="-178"/>
        <w:rPr>
          <w:spacing w:val="-4"/>
          <w:sz w:val="16"/>
          <w:szCs w:val="16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0E472D">
        <w:rPr>
          <w:b/>
          <w:bCs/>
          <w:spacing w:val="-2"/>
          <w:sz w:val="30"/>
          <w:szCs w:val="30"/>
        </w:rPr>
        <w:t>2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ตราสารหนี้ที่ออกและเงินกู้ยืม</w:t>
      </w:r>
      <w:r w:rsidRPr="00785F0F">
        <w:rPr>
          <w:b/>
          <w:bCs/>
          <w:spacing w:val="-2"/>
          <w:sz w:val="16"/>
          <w:szCs w:val="16"/>
        </w:rPr>
        <w:tab/>
      </w:r>
    </w:p>
    <w:p w14:paraId="5984CEFC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570590B8" w14:textId="62FCF97A" w:rsidR="00074284" w:rsidRPr="00785F0F" w:rsidRDefault="00074284" w:rsidP="001D3A21">
      <w:pPr>
        <w:tabs>
          <w:tab w:val="left" w:pos="540"/>
        </w:tabs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ณ วันที่</w:t>
      </w:r>
      <w:r w:rsidRPr="00785F0F">
        <w:rPr>
          <w:sz w:val="30"/>
          <w:szCs w:val="30"/>
          <w:cs/>
        </w:rPr>
        <w:t xml:space="preserve"> </w:t>
      </w:r>
      <w:r w:rsidR="00563ABA">
        <w:rPr>
          <w:rFonts w:hint="cs"/>
          <w:sz w:val="30"/>
          <w:szCs w:val="30"/>
          <w:cs/>
        </w:rPr>
        <w:t xml:space="preserve">30 มิถุนายน 2562 และ </w:t>
      </w:r>
      <w:r w:rsidR="00FA453F" w:rsidRPr="00785F0F">
        <w:rPr>
          <w:sz w:val="30"/>
          <w:szCs w:val="30"/>
        </w:rPr>
        <w:t xml:space="preserve">31 </w:t>
      </w:r>
      <w:r w:rsidR="00FA453F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ตราสารหนี้ที่ออกและเงินกู้ยืม</w:t>
      </w:r>
      <w:r w:rsidRPr="00785F0F">
        <w:rPr>
          <w:spacing w:val="-4"/>
          <w:sz w:val="30"/>
          <w:szCs w:val="30"/>
          <w:cs/>
        </w:rPr>
        <w:t>มีดังนี้</w:t>
      </w:r>
    </w:p>
    <w:p w14:paraId="0B8DCC0C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785F0F" w14:paraId="4DF9BAD6" w14:textId="77777777" w:rsidTr="00F44F63">
        <w:tc>
          <w:tcPr>
            <w:tcW w:w="1656" w:type="dxa"/>
            <w:shd w:val="clear" w:color="auto" w:fill="auto"/>
            <w:vAlign w:val="bottom"/>
          </w:tcPr>
          <w:p w14:paraId="59D99CBC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C5EB0DE" w14:textId="77777777" w:rsidR="00A72CF0" w:rsidRPr="00785F0F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7B3DC96" w14:textId="77777777" w:rsidR="00A72CF0" w:rsidRPr="00785F0F" w:rsidRDefault="00A72CF0" w:rsidP="006127F9">
            <w:pPr>
              <w:snapToGrid w:val="0"/>
              <w:spacing w:line="300" w:lineRule="exact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3A223937" w14:textId="77777777" w:rsidR="00A72CF0" w:rsidRPr="00785F0F" w:rsidRDefault="00A72CF0" w:rsidP="006127F9">
            <w:pPr>
              <w:spacing w:line="300" w:lineRule="exact"/>
              <w:ind w:left="-108" w:right="-146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563ABA" w:rsidRPr="00785F0F" w14:paraId="5AE31BC9" w14:textId="77777777" w:rsidTr="00F44F63">
        <w:tc>
          <w:tcPr>
            <w:tcW w:w="1656" w:type="dxa"/>
            <w:shd w:val="clear" w:color="auto" w:fill="auto"/>
            <w:vAlign w:val="bottom"/>
          </w:tcPr>
          <w:p w14:paraId="00818501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D82200" w14:textId="77777777" w:rsidR="00563ABA" w:rsidRPr="00785F0F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59D1B0B" w14:textId="77777777" w:rsidR="00563ABA" w:rsidRPr="00785F0F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47232715" w14:textId="4D498931" w:rsidR="00563ABA" w:rsidRPr="00563ABA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3ABA">
              <w:rPr>
                <w:rFonts w:hint="cs"/>
                <w:sz w:val="22"/>
                <w:szCs w:val="22"/>
                <w:cs/>
                <w:lang w:eastAsia="th-TH"/>
              </w:rPr>
              <w:t xml:space="preserve">30 มิถุนายน </w:t>
            </w:r>
            <w:r w:rsidRPr="00563ABA">
              <w:rPr>
                <w:sz w:val="22"/>
                <w:szCs w:val="22"/>
                <w:lang w:eastAsia="th-TH"/>
              </w:rPr>
              <w:t>256</w:t>
            </w:r>
            <w:r w:rsidRPr="00563ABA">
              <w:rPr>
                <w:rFonts w:hint="cs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9F2009" w14:textId="77777777" w:rsidR="00563ABA" w:rsidRPr="00563ABA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359CC94B" w14:textId="21915885" w:rsidR="00563ABA" w:rsidRPr="00563ABA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3ABA">
              <w:rPr>
                <w:rFonts w:hint="cs"/>
                <w:sz w:val="22"/>
                <w:szCs w:val="22"/>
                <w:cs/>
                <w:lang w:val="th-TH" w:eastAsia="th-TH"/>
              </w:rPr>
              <w:t xml:space="preserve">31 ธันวาคม </w:t>
            </w:r>
            <w:r w:rsidRPr="00563ABA">
              <w:rPr>
                <w:sz w:val="22"/>
                <w:szCs w:val="22"/>
                <w:cs/>
                <w:lang w:val="th-TH" w:eastAsia="th-TH"/>
              </w:rPr>
              <w:t>25</w:t>
            </w:r>
            <w:r w:rsidRPr="00563ABA">
              <w:rPr>
                <w:rFonts w:hint="cs"/>
                <w:sz w:val="22"/>
                <w:szCs w:val="22"/>
                <w:cs/>
                <w:lang w:val="th-TH" w:eastAsia="th-TH"/>
              </w:rPr>
              <w:t>61</w:t>
            </w:r>
          </w:p>
        </w:tc>
      </w:tr>
      <w:tr w:rsidR="00563ABA" w:rsidRPr="00785F0F" w14:paraId="0F232095" w14:textId="77777777" w:rsidTr="00F44F63">
        <w:tc>
          <w:tcPr>
            <w:tcW w:w="1656" w:type="dxa"/>
            <w:shd w:val="clear" w:color="auto" w:fill="auto"/>
            <w:vAlign w:val="bottom"/>
          </w:tcPr>
          <w:p w14:paraId="55ADCA2E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323097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B7EB738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747B92F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811BF" w14:textId="77777777" w:rsidR="00563ABA" w:rsidRPr="00785F0F" w:rsidRDefault="00563ABA" w:rsidP="00563ABA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5EDA5C7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FD9185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2C46712" w14:textId="77777777" w:rsidR="00563ABA" w:rsidRPr="00785F0F" w:rsidRDefault="00563ABA" w:rsidP="00563ABA">
            <w:pPr>
              <w:spacing w:line="300" w:lineRule="exact"/>
              <w:ind w:left="-108" w:right="-11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B2E985" w14:textId="77777777" w:rsidR="00563ABA" w:rsidRPr="00785F0F" w:rsidRDefault="00563ABA" w:rsidP="00563ABA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1B54DD7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77DF43" w14:textId="77777777" w:rsidR="00563ABA" w:rsidRPr="00785F0F" w:rsidRDefault="00563ABA" w:rsidP="00563ABA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BCE2FC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5CBFA2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30546A" w14:textId="77777777" w:rsidR="00563ABA" w:rsidRPr="00785F0F" w:rsidRDefault="00563ABA" w:rsidP="00563ABA">
            <w:pPr>
              <w:spacing w:line="300" w:lineRule="exact"/>
              <w:ind w:left="-108" w:right="-117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563ABA" w:rsidRPr="00785F0F" w14:paraId="305F1325" w14:textId="77777777" w:rsidTr="00F44F63">
        <w:tc>
          <w:tcPr>
            <w:tcW w:w="1656" w:type="dxa"/>
            <w:shd w:val="clear" w:color="auto" w:fill="auto"/>
            <w:vAlign w:val="bottom"/>
          </w:tcPr>
          <w:p w14:paraId="51A59ED6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9CB661C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B192F5D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403AF1E7" w14:textId="77777777" w:rsidR="00563ABA" w:rsidRPr="00785F0F" w:rsidRDefault="00563ABA" w:rsidP="00563ABA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63ABA" w:rsidRPr="00785F0F" w14:paraId="21DFA32D" w14:textId="77777777" w:rsidTr="00F44F63">
        <w:tc>
          <w:tcPr>
            <w:tcW w:w="1656" w:type="dxa"/>
            <w:shd w:val="clear" w:color="auto" w:fill="auto"/>
            <w:vAlign w:val="bottom"/>
          </w:tcPr>
          <w:p w14:paraId="4A6E3F51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27FEE35" w14:textId="77777777" w:rsidR="00563ABA" w:rsidRPr="00785F0F" w:rsidRDefault="00563ABA" w:rsidP="00563ABA">
            <w:pPr>
              <w:snapToGrid w:val="0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E20A53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AB2C5ED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6019A4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CC47BAC" w14:textId="77777777" w:rsidR="00563ABA" w:rsidRPr="00785F0F" w:rsidRDefault="00563ABA" w:rsidP="00563ABA">
            <w:pPr>
              <w:tabs>
                <w:tab w:val="decimal" w:pos="531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9602F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07BB7BB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42D71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3901DD8" w14:textId="77777777" w:rsidR="00563ABA" w:rsidRPr="00785F0F" w:rsidRDefault="00563ABA" w:rsidP="00563ABA">
            <w:pPr>
              <w:tabs>
                <w:tab w:val="decimal" w:pos="549"/>
              </w:tabs>
              <w:snapToGrid w:val="0"/>
              <w:spacing w:line="300" w:lineRule="exact"/>
              <w:ind w:left="90" w:right="-108" w:firstLine="9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D5CBFD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6FF62E8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left="90" w:right="-108" w:firstLine="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822863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2542A17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</w:p>
        </w:tc>
      </w:tr>
      <w:tr w:rsidR="00563ABA" w:rsidRPr="00785F0F" w14:paraId="5984A36C" w14:textId="77777777" w:rsidTr="00F44F63">
        <w:tc>
          <w:tcPr>
            <w:tcW w:w="1656" w:type="dxa"/>
            <w:shd w:val="clear" w:color="auto" w:fill="auto"/>
            <w:vAlign w:val="bottom"/>
          </w:tcPr>
          <w:p w14:paraId="1B83C1B4" w14:textId="58A9D896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90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8AACD64" w14:textId="616E066E" w:rsidR="00563ABA" w:rsidRPr="00785F0F" w:rsidRDefault="009B34CE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2</w:t>
            </w:r>
            <w:r w:rsidRPr="009B34CE">
              <w:rPr>
                <w:sz w:val="22"/>
                <w:szCs w:val="22"/>
                <w:cs/>
              </w:rPr>
              <w:t>.</w:t>
            </w:r>
            <w:r w:rsidRPr="009B34CE">
              <w:rPr>
                <w:sz w:val="22"/>
                <w:szCs w:val="22"/>
              </w:rPr>
              <w:t>75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</w:rPr>
              <w:t>4</w:t>
            </w:r>
            <w:r w:rsidRPr="009B34CE">
              <w:rPr>
                <w:sz w:val="22"/>
                <w:szCs w:val="22"/>
                <w:cs/>
              </w:rPr>
              <w:t>.</w:t>
            </w:r>
            <w:r w:rsidRPr="009B34CE">
              <w:rPr>
                <w:sz w:val="22"/>
                <w:szCs w:val="22"/>
              </w:rPr>
              <w:t>40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B96353E" w14:textId="6F2EEA9C" w:rsidR="00563ABA" w:rsidRPr="00785F0F" w:rsidRDefault="009B34CE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256</w:t>
            </w:r>
            <w:r w:rsidR="009565A3">
              <w:rPr>
                <w:sz w:val="22"/>
                <w:szCs w:val="22"/>
              </w:rPr>
              <w:t xml:space="preserve">2 </w:t>
            </w:r>
            <w:r w:rsidRPr="009B34CE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</w:rPr>
              <w:t>2572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C85630B" w14:textId="6C1AAB50" w:rsidR="00563ABA" w:rsidRPr="00785F0F" w:rsidRDefault="009B34C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697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355677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D42F949" w14:textId="5F5E578C" w:rsidR="00563ABA" w:rsidRPr="00785F0F" w:rsidRDefault="009B34CE" w:rsidP="00563ABA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58</w:t>
            </w:r>
            <w:r w:rsidR="00B71EFF">
              <w:rPr>
                <w:sz w:val="22"/>
                <w:szCs w:val="22"/>
              </w:rPr>
              <w:t>,</w:t>
            </w:r>
            <w:r w:rsidRPr="009B34CE">
              <w:rPr>
                <w:sz w:val="22"/>
                <w:szCs w:val="22"/>
              </w:rPr>
              <w:t>272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622848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9B025ED" w14:textId="2473C5C1" w:rsidR="00563ABA" w:rsidRPr="00785F0F" w:rsidRDefault="00B71EFF" w:rsidP="00563ABA">
            <w:pPr>
              <w:tabs>
                <w:tab w:val="decimal" w:pos="418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969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BD1CA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B9BD9F2" w14:textId="7FCE1A58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04EF29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957ADFD" w14:textId="3B6F99A7" w:rsidR="00563ABA" w:rsidRPr="00785F0F" w:rsidRDefault="00563ABA" w:rsidP="00563ABA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BAC8A9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FB0B7B7" w14:textId="4A7507E5" w:rsidR="00563ABA" w:rsidRPr="00785F0F" w:rsidRDefault="00563ABA" w:rsidP="00563ABA">
            <w:pPr>
              <w:tabs>
                <w:tab w:val="decimal" w:pos="418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53,479</w:t>
            </w:r>
          </w:p>
        </w:tc>
      </w:tr>
      <w:tr w:rsidR="00563ABA" w:rsidRPr="00785F0F" w14:paraId="07E20E52" w14:textId="77777777" w:rsidTr="00F44F63">
        <w:tc>
          <w:tcPr>
            <w:tcW w:w="1656" w:type="dxa"/>
            <w:shd w:val="clear" w:color="auto" w:fill="auto"/>
            <w:vAlign w:val="bottom"/>
          </w:tcPr>
          <w:p w14:paraId="507E4C10" w14:textId="06E6CD4F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90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838D5E3" w14:textId="48DAEA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cs/>
              </w:rPr>
              <w:t>.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772114C" w14:textId="6CED4BE6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2</w:t>
            </w:r>
            <w:r w:rsidRPr="00785F0F">
              <w:rPr>
                <w:sz w:val="22"/>
                <w:szCs w:val="22"/>
                <w:cs/>
              </w:rPr>
              <w:t xml:space="preserve"> - </w:t>
            </w:r>
            <w:r w:rsidRPr="00785F0F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E0E746A" w14:textId="75B07947" w:rsidR="00563ABA" w:rsidRPr="00785F0F" w:rsidRDefault="009B34CE" w:rsidP="00563ABA">
            <w:pPr>
              <w:tabs>
                <w:tab w:val="decimal" w:pos="517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42</w:t>
            </w:r>
            <w:r w:rsidR="00B71EFF">
              <w:rPr>
                <w:sz w:val="22"/>
                <w:szCs w:val="22"/>
              </w:rPr>
              <w:t>,</w:t>
            </w:r>
            <w:r w:rsidRPr="009B34CE">
              <w:rPr>
                <w:sz w:val="22"/>
                <w:szCs w:val="22"/>
              </w:rPr>
              <w:t>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94DE40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91F0BA0" w14:textId="6A35CC45" w:rsidR="00563ABA" w:rsidRPr="00785F0F" w:rsidRDefault="009B34CE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70DD2D0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85D5FA9" w14:textId="11FC23D9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42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2BB806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53FB204" w14:textId="0E361E63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9D3C9C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62B21DC" w14:textId="0993AE2A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BED20E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68D5AD2" w14:textId="234C298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32,786</w:t>
            </w:r>
          </w:p>
        </w:tc>
      </w:tr>
      <w:tr w:rsidR="00563ABA" w:rsidRPr="00785F0F" w14:paraId="778EC7CB" w14:textId="77777777" w:rsidTr="00F44F63">
        <w:tc>
          <w:tcPr>
            <w:tcW w:w="1656" w:type="dxa"/>
            <w:shd w:val="clear" w:color="auto" w:fill="auto"/>
            <w:vAlign w:val="bottom"/>
          </w:tcPr>
          <w:p w14:paraId="064C2613" w14:textId="5F5F08DE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90" w:right="-10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-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25D68EA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48EB3D2" w14:textId="2FBEA4E2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1955ED3" w14:textId="54FA7E7B" w:rsidR="00563ABA" w:rsidRPr="00785F0F" w:rsidRDefault="009B34C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  <w:r w:rsidRPr="009B34CE">
              <w:rPr>
                <w:sz w:val="22"/>
                <w:szCs w:val="22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38ED5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86B5479" w14:textId="614199B8" w:rsidR="00563ABA" w:rsidRPr="00785F0F" w:rsidRDefault="009B34CE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89490A7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67E49AE" w14:textId="45AE8CB8" w:rsidR="00563ABA" w:rsidRPr="00785F0F" w:rsidRDefault="00B71EFF" w:rsidP="00563ABA">
            <w:pPr>
              <w:tabs>
                <w:tab w:val="decimal" w:pos="33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DD9185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0247828" w14:textId="656D6518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224C08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CB9CE8" w14:textId="26512A86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4F5BDC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D83E255" w14:textId="2D757A8A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</w:tr>
      <w:tr w:rsidR="00563ABA" w:rsidRPr="00785F0F" w14:paraId="4E9C29D8" w14:textId="77777777" w:rsidTr="00F44F63">
        <w:tc>
          <w:tcPr>
            <w:tcW w:w="1656" w:type="dxa"/>
            <w:shd w:val="clear" w:color="auto" w:fill="auto"/>
            <w:vAlign w:val="bottom"/>
          </w:tcPr>
          <w:p w14:paraId="3B93ACC2" w14:textId="77777777" w:rsidR="00563ABA" w:rsidRPr="00785F0F" w:rsidRDefault="00563ABA" w:rsidP="00CD6753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B576B9D" w14:textId="77777777" w:rsidR="00563ABA" w:rsidRPr="00785F0F" w:rsidRDefault="00563ABA" w:rsidP="00563ABA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C83768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0274A9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42561A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BEE1411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78483E1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1C40EF3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7E73AA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3283679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BE8125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F6D4355" w14:textId="77777777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BCD40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1E89E0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563ABA" w:rsidRPr="00785F0F" w14:paraId="436D11D4" w14:textId="77777777" w:rsidTr="00F44F63">
        <w:tc>
          <w:tcPr>
            <w:tcW w:w="1656" w:type="dxa"/>
            <w:shd w:val="clear" w:color="auto" w:fill="auto"/>
            <w:vAlign w:val="bottom"/>
          </w:tcPr>
          <w:p w14:paraId="57FE2AA5" w14:textId="5BE41D30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9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B6DA5A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</w:t>
            </w:r>
            <w:r w:rsidRPr="00785F0F">
              <w:rPr>
                <w:sz w:val="22"/>
                <w:szCs w:val="22"/>
                <w:cs/>
              </w:rPr>
              <w:t>.</w:t>
            </w:r>
            <w:r w:rsidRPr="00785F0F">
              <w:rPr>
                <w:sz w:val="22"/>
                <w:szCs w:val="22"/>
              </w:rPr>
              <w:t>65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DE38371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Pr="00785F0F">
              <w:rPr>
                <w:sz w:val="22"/>
                <w:szCs w:val="22"/>
                <w:cs/>
              </w:rPr>
              <w:t>7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C364A3C" w14:textId="5AB7067C" w:rsidR="00563ABA" w:rsidRPr="00785F0F" w:rsidRDefault="009B34C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20</w:t>
            </w:r>
            <w:r w:rsidR="00B71EFF">
              <w:rPr>
                <w:sz w:val="22"/>
                <w:szCs w:val="22"/>
              </w:rPr>
              <w:t>,</w:t>
            </w:r>
            <w:r w:rsidRPr="009B34CE">
              <w:rPr>
                <w:sz w:val="22"/>
                <w:szCs w:val="22"/>
              </w:rPr>
              <w:t>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CAC4E1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2EFA07D" w14:textId="4DCBC825" w:rsidR="00563ABA" w:rsidRPr="00785F0F" w:rsidRDefault="009B34CE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ECB073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C3A3232" w14:textId="4958BB3A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A4A34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A1878B0" w14:textId="5EDF037C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DAE3FC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369118B" w14:textId="04098FEB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D2B08D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CBEDC2" w14:textId="0414F79E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</w:tr>
      <w:tr w:rsidR="00563ABA" w:rsidRPr="00785F0F" w14:paraId="5E78FC8D" w14:textId="77777777" w:rsidTr="00F44F63">
        <w:tc>
          <w:tcPr>
            <w:tcW w:w="1656" w:type="dxa"/>
            <w:shd w:val="clear" w:color="auto" w:fill="auto"/>
            <w:vAlign w:val="bottom"/>
          </w:tcPr>
          <w:p w14:paraId="4A51D0A6" w14:textId="77777777" w:rsidR="00563ABA" w:rsidRPr="00785F0F" w:rsidRDefault="00563ABA" w:rsidP="00CD6753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pacing w:val="-4"/>
                <w:sz w:val="22"/>
                <w:szCs w:val="22"/>
                <w:cs/>
                <w:lang w:val="th-TH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FBE59F4" w14:textId="77777777" w:rsidR="00563ABA" w:rsidRPr="00785F0F" w:rsidRDefault="00563ABA" w:rsidP="00563ABA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8DC3D4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9E5BDB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36B11B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0353CC4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68EA8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4F9B673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94296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BDC3441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CD918E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55DCCF" w14:textId="77777777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04E484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9BF6456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563ABA" w:rsidRPr="00785F0F" w14:paraId="4859F99E" w14:textId="77777777" w:rsidTr="00F44F63">
        <w:tc>
          <w:tcPr>
            <w:tcW w:w="1656" w:type="dxa"/>
            <w:shd w:val="clear" w:color="auto" w:fill="auto"/>
            <w:vAlign w:val="bottom"/>
          </w:tcPr>
          <w:p w14:paraId="627D87BC" w14:textId="3B38F361" w:rsidR="00563ABA" w:rsidRPr="00785F0F" w:rsidRDefault="00CD6753" w:rsidP="00CD6753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>
              <w:rPr>
                <w:rFonts w:eastAsia="Angsana New" w:hint="cs"/>
                <w:spacing w:val="-4"/>
                <w:sz w:val="22"/>
                <w:szCs w:val="22"/>
                <w:cs/>
                <w:lang w:val="th-TH"/>
              </w:rPr>
              <w:t xml:space="preserve">  </w:t>
            </w:r>
            <w:r w:rsidR="00563ABA" w:rsidRPr="00785F0F">
              <w:rPr>
                <w:spacing w:val="-4"/>
                <w:sz w:val="22"/>
                <w:szCs w:val="22"/>
                <w:cs/>
                <w:lang w:val="th-TH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CD2153" w14:textId="77777777" w:rsidR="00563ABA" w:rsidRPr="00785F0F" w:rsidRDefault="00563ABA" w:rsidP="00563ABA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842174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40430BE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FCE9515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33A18FA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DCFA34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6774606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C649AC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A04F7C5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A20174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11EA485" w14:textId="77777777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9A5303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E6F8BFA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563ABA" w:rsidRPr="00785F0F" w14:paraId="5CC561B1" w14:textId="77777777" w:rsidTr="00F44F63">
        <w:tc>
          <w:tcPr>
            <w:tcW w:w="1656" w:type="dxa"/>
            <w:shd w:val="clear" w:color="auto" w:fill="auto"/>
            <w:vAlign w:val="bottom"/>
          </w:tcPr>
          <w:p w14:paraId="3ECA0FB8" w14:textId="12DDA942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90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C9E035" w14:textId="0877E524" w:rsidR="00563ABA" w:rsidRPr="00785F0F" w:rsidRDefault="009B34CE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0</w:t>
            </w:r>
            <w:r w:rsidRPr="009B34CE">
              <w:rPr>
                <w:sz w:val="22"/>
                <w:szCs w:val="22"/>
                <w:cs/>
              </w:rPr>
              <w:t>.</w:t>
            </w:r>
            <w:r w:rsidRPr="009B34CE">
              <w:rPr>
                <w:sz w:val="22"/>
                <w:szCs w:val="22"/>
              </w:rPr>
              <w:t>08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9B34CE">
              <w:rPr>
                <w:sz w:val="22"/>
                <w:szCs w:val="22"/>
              </w:rPr>
              <w:t>0</w:t>
            </w:r>
            <w:r w:rsidRPr="009B34CE">
              <w:rPr>
                <w:sz w:val="22"/>
                <w:szCs w:val="22"/>
                <w:cs/>
              </w:rPr>
              <w:t>.</w:t>
            </w:r>
            <w:r w:rsidRPr="009B34CE">
              <w:rPr>
                <w:sz w:val="22"/>
                <w:szCs w:val="22"/>
              </w:rPr>
              <w:t>48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AB2D58" w14:textId="01D9D0F1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8F74582" w14:textId="39A08DCD" w:rsidR="00563ABA" w:rsidRPr="00785F0F" w:rsidRDefault="009B34C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389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328370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E9393A" w14:textId="6C881126" w:rsidR="00563ABA" w:rsidRPr="00785F0F" w:rsidRDefault="009B34CE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45423C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30ABB4E" w14:textId="7E578DDB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389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0926D" w14:textId="77777777" w:rsidR="00563ABA" w:rsidRPr="00785F0F" w:rsidRDefault="00563ABA" w:rsidP="00563ABA">
            <w:pPr>
              <w:pStyle w:val="BodyText"/>
              <w:tabs>
                <w:tab w:val="decimal" w:pos="312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FBE3970" w14:textId="57FA1514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AE4F5C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6D2755CF" w14:textId="2976F466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913DACA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9BD4323" w14:textId="08A4CE6D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</w:tr>
      <w:tr w:rsidR="00563ABA" w:rsidRPr="00785F0F" w14:paraId="06FBEF7A" w14:textId="77777777" w:rsidTr="00F44F63">
        <w:tc>
          <w:tcPr>
            <w:tcW w:w="1656" w:type="dxa"/>
            <w:shd w:val="clear" w:color="auto" w:fill="auto"/>
            <w:vAlign w:val="bottom"/>
          </w:tcPr>
          <w:p w14:paraId="1B41A430" w14:textId="77777777" w:rsidR="00563ABA" w:rsidRPr="00785F0F" w:rsidRDefault="00563ABA" w:rsidP="00CD6753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0447398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D1363DD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EAE05E" w14:textId="615363F9" w:rsidR="00563ABA" w:rsidRPr="00785F0F" w:rsidRDefault="009B34CE" w:rsidP="00563ABA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9B34CE">
              <w:rPr>
                <w:sz w:val="22"/>
                <w:szCs w:val="22"/>
              </w:rPr>
              <w:t>257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AE29C6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5085708A" w14:textId="59465F58" w:rsidR="00563ABA" w:rsidRPr="00785F0F" w:rsidRDefault="00B71EFF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3B2F48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91AC22" w14:textId="4D70970B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  <w:cs/>
              </w:rPr>
            </w:pPr>
            <w:r w:rsidRPr="00B71EFF">
              <w:rPr>
                <w:sz w:val="22"/>
                <w:szCs w:val="22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85590F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B683F1" w14:textId="6C1FE58E" w:rsidR="00563ABA" w:rsidRPr="00785F0F" w:rsidRDefault="00563ABA" w:rsidP="00563ABA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F0992E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69315160" w14:textId="5567DB9E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40BBDA6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7740C0" w14:textId="04540BB0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260</w:t>
            </w:r>
          </w:p>
        </w:tc>
      </w:tr>
      <w:tr w:rsidR="00563ABA" w:rsidRPr="00785F0F" w14:paraId="04CBCF0C" w14:textId="77777777" w:rsidTr="00F44F63">
        <w:tc>
          <w:tcPr>
            <w:tcW w:w="1656" w:type="dxa"/>
            <w:shd w:val="clear" w:color="auto" w:fill="auto"/>
            <w:vAlign w:val="bottom"/>
          </w:tcPr>
          <w:p w14:paraId="0A1EDA30" w14:textId="77777777" w:rsidR="00563ABA" w:rsidRPr="00785F0F" w:rsidRDefault="00563ABA" w:rsidP="00CD6753">
            <w:pPr>
              <w:tabs>
                <w:tab w:val="left" w:pos="72"/>
                <w:tab w:val="left" w:pos="432"/>
                <w:tab w:val="right" w:pos="3060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A5261F" w14:textId="77777777" w:rsidR="00563ABA" w:rsidRPr="00785F0F" w:rsidRDefault="00563ABA" w:rsidP="00563ABA">
            <w:pPr>
              <w:tabs>
                <w:tab w:val="decimal" w:pos="819"/>
              </w:tabs>
              <w:snapToGrid w:val="0"/>
              <w:spacing w:line="300" w:lineRule="exact"/>
              <w:ind w:left="-54" w:right="-99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6B4666D" w14:textId="77777777" w:rsidR="00563ABA" w:rsidRPr="00785F0F" w:rsidRDefault="00563ABA" w:rsidP="00563ABA">
            <w:pPr>
              <w:tabs>
                <w:tab w:val="decimal" w:pos="819"/>
              </w:tabs>
              <w:snapToGrid w:val="0"/>
              <w:spacing w:line="300" w:lineRule="exact"/>
              <w:ind w:left="90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1CA4468" w14:textId="74D6C478" w:rsidR="00563ABA" w:rsidRPr="00785F0F" w:rsidRDefault="009B34CE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9B34CE">
              <w:rPr>
                <w:b/>
                <w:bCs/>
                <w:sz w:val="22"/>
                <w:szCs w:val="22"/>
              </w:rPr>
              <w:t>64</w:t>
            </w:r>
            <w:r w:rsidR="00B71EFF">
              <w:rPr>
                <w:b/>
                <w:bCs/>
                <w:sz w:val="22"/>
                <w:szCs w:val="22"/>
              </w:rPr>
              <w:t>,</w:t>
            </w:r>
            <w:r w:rsidRPr="009B34CE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7AF1756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1EF1A5" w14:textId="6CE69B5F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B71EFF">
              <w:rPr>
                <w:b/>
                <w:bCs/>
                <w:sz w:val="22"/>
                <w:szCs w:val="22"/>
              </w:rPr>
              <w:t>58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B71EFF">
              <w:rPr>
                <w:b/>
                <w:bCs/>
                <w:sz w:val="22"/>
                <w:szCs w:val="22"/>
              </w:rPr>
              <w:t>272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2911A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96C473" w14:textId="490AFA2E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288"/>
              <w:rPr>
                <w:b/>
                <w:bCs/>
                <w:sz w:val="22"/>
                <w:szCs w:val="22"/>
              </w:rPr>
            </w:pPr>
            <w:r w:rsidRPr="00B71EFF">
              <w:rPr>
                <w:b/>
                <w:bCs/>
                <w:sz w:val="22"/>
                <w:szCs w:val="22"/>
              </w:rPr>
              <w:t>122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B71EFF">
              <w:rPr>
                <w:b/>
                <w:bCs/>
                <w:sz w:val="22"/>
                <w:szCs w:val="22"/>
              </w:rPr>
              <w:t>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FB63FD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37D68D" w14:textId="6D810F90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54,808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2E9972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C16310" w14:textId="0B32CEBD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52,753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21C94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0F2358" w14:textId="0CAC355A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107,561</w:t>
            </w:r>
          </w:p>
        </w:tc>
      </w:tr>
    </w:tbl>
    <w:p w14:paraId="19D2BE4D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44DB59A1" w14:textId="77777777" w:rsidR="00A72CF0" w:rsidRPr="00785F0F" w:rsidRDefault="00A72CF0" w:rsidP="00A72CF0">
      <w:pPr>
        <w:tabs>
          <w:tab w:val="left" w:pos="900"/>
        </w:tabs>
        <w:ind w:left="900" w:hanging="540"/>
        <w:rPr>
          <w:sz w:val="2"/>
          <w:szCs w:val="2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785F0F" w14:paraId="634936C6" w14:textId="77777777" w:rsidTr="00F44F63">
        <w:tc>
          <w:tcPr>
            <w:tcW w:w="1656" w:type="dxa"/>
            <w:shd w:val="clear" w:color="auto" w:fill="auto"/>
            <w:vAlign w:val="bottom"/>
          </w:tcPr>
          <w:p w14:paraId="2E0A3E2C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9FFD8CD" w14:textId="77777777" w:rsidR="00A72CF0" w:rsidRPr="00785F0F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72D20DD" w14:textId="77777777" w:rsidR="00A72CF0" w:rsidRPr="00785F0F" w:rsidRDefault="00A72CF0" w:rsidP="006127F9">
            <w:pPr>
              <w:snapToGrid w:val="0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952A9CF" w14:textId="77777777" w:rsidR="00A72CF0" w:rsidRPr="00785F0F" w:rsidRDefault="00A72CF0" w:rsidP="006127F9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541B48D6" w14:textId="77777777" w:rsidTr="00F44F63">
        <w:tc>
          <w:tcPr>
            <w:tcW w:w="1656" w:type="dxa"/>
            <w:shd w:val="clear" w:color="auto" w:fill="auto"/>
            <w:vAlign w:val="bottom"/>
          </w:tcPr>
          <w:p w14:paraId="0AC73C33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85D2415" w14:textId="77777777" w:rsidR="00563ABA" w:rsidRPr="00785F0F" w:rsidRDefault="00563ABA" w:rsidP="00563ABA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83DEBE8" w14:textId="77777777" w:rsidR="00563ABA" w:rsidRPr="00785F0F" w:rsidRDefault="00563ABA" w:rsidP="00563ABA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0A8FF88E" w14:textId="68FFA922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563ABA">
              <w:rPr>
                <w:rFonts w:hint="cs"/>
                <w:sz w:val="22"/>
                <w:szCs w:val="22"/>
                <w:cs/>
                <w:lang w:eastAsia="th-TH"/>
              </w:rPr>
              <w:t xml:space="preserve">30 มิถุนายน </w:t>
            </w:r>
            <w:r w:rsidRPr="00563ABA">
              <w:rPr>
                <w:sz w:val="22"/>
                <w:szCs w:val="22"/>
                <w:lang w:eastAsia="th-TH"/>
              </w:rPr>
              <w:t>256</w:t>
            </w:r>
            <w:r w:rsidRPr="00563ABA">
              <w:rPr>
                <w:rFonts w:hint="cs"/>
                <w:sz w:val="22"/>
                <w:szCs w:val="22"/>
                <w:cs/>
                <w:lang w:eastAsia="th-TH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F07D2" w14:textId="77777777" w:rsidR="00563ABA" w:rsidRPr="00785F0F" w:rsidRDefault="00563ABA" w:rsidP="00563ABA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1D1BF1E3" w14:textId="668390BE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563ABA">
              <w:rPr>
                <w:rFonts w:hint="cs"/>
                <w:sz w:val="22"/>
                <w:szCs w:val="22"/>
                <w:cs/>
                <w:lang w:val="th-TH" w:eastAsia="th-TH"/>
              </w:rPr>
              <w:t xml:space="preserve">31 ธันวาคม </w:t>
            </w:r>
            <w:r w:rsidRPr="00563ABA">
              <w:rPr>
                <w:sz w:val="22"/>
                <w:szCs w:val="22"/>
                <w:cs/>
                <w:lang w:val="th-TH" w:eastAsia="th-TH"/>
              </w:rPr>
              <w:t>25</w:t>
            </w:r>
            <w:r w:rsidRPr="00563ABA">
              <w:rPr>
                <w:rFonts w:hint="cs"/>
                <w:sz w:val="22"/>
                <w:szCs w:val="22"/>
                <w:cs/>
                <w:lang w:val="th-TH" w:eastAsia="th-TH"/>
              </w:rPr>
              <w:t>61</w:t>
            </w:r>
          </w:p>
        </w:tc>
      </w:tr>
      <w:tr w:rsidR="00563ABA" w:rsidRPr="00785F0F" w14:paraId="1FED327E" w14:textId="77777777" w:rsidTr="00F44F63">
        <w:tc>
          <w:tcPr>
            <w:tcW w:w="1656" w:type="dxa"/>
            <w:shd w:val="clear" w:color="auto" w:fill="auto"/>
            <w:vAlign w:val="bottom"/>
          </w:tcPr>
          <w:p w14:paraId="35C61C80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C401D6A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12B526DB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AA04DA4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F5B42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7EC9BCF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2542D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F043C7A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911786" w14:textId="77777777" w:rsidR="00563ABA" w:rsidRPr="00785F0F" w:rsidRDefault="00563ABA" w:rsidP="00563ABA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9402541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E20396" w14:textId="77777777" w:rsidR="00563ABA" w:rsidRPr="00785F0F" w:rsidRDefault="00563ABA" w:rsidP="00563ABA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5B04438" w14:textId="77777777" w:rsidR="00563ABA" w:rsidRPr="00785F0F" w:rsidRDefault="00563ABA" w:rsidP="00563ABA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35F10E" w14:textId="77777777" w:rsidR="00563ABA" w:rsidRPr="00785F0F" w:rsidRDefault="00563ABA" w:rsidP="00563ABA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E6DA8B0" w14:textId="77777777" w:rsidR="00563ABA" w:rsidRPr="00785F0F" w:rsidRDefault="00563ABA" w:rsidP="00563ABA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563ABA" w:rsidRPr="00785F0F" w14:paraId="3314AD53" w14:textId="77777777" w:rsidTr="00F44F63">
        <w:tc>
          <w:tcPr>
            <w:tcW w:w="1656" w:type="dxa"/>
            <w:shd w:val="clear" w:color="auto" w:fill="auto"/>
            <w:vAlign w:val="bottom"/>
          </w:tcPr>
          <w:p w14:paraId="69B6DB58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709BB6D" w14:textId="77777777" w:rsidR="00563ABA" w:rsidRPr="00785F0F" w:rsidRDefault="00563ABA" w:rsidP="00563ABA">
            <w:pPr>
              <w:jc w:val="center"/>
              <w:rPr>
                <w:sz w:val="22"/>
                <w:szCs w:val="22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B681320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2B273E4" w14:textId="77777777" w:rsidR="00563ABA" w:rsidRPr="00785F0F" w:rsidRDefault="00563ABA" w:rsidP="00563ABA">
            <w:pPr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63ABA" w:rsidRPr="00785F0F" w14:paraId="588640A7" w14:textId="77777777" w:rsidTr="00F44F63">
        <w:tc>
          <w:tcPr>
            <w:tcW w:w="1656" w:type="dxa"/>
            <w:shd w:val="clear" w:color="auto" w:fill="auto"/>
            <w:vAlign w:val="bottom"/>
          </w:tcPr>
          <w:p w14:paraId="3B4A052C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1B52F6B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EE8EBD2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ABA9DD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A03D35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42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A58DD63" w14:textId="77777777" w:rsidR="00563ABA" w:rsidRPr="00785F0F" w:rsidRDefault="00563ABA" w:rsidP="00563ABA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321593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27296D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11D2C8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3D0153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CB325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E579032" w14:textId="77777777" w:rsidR="00563ABA" w:rsidRPr="00785F0F" w:rsidRDefault="00563ABA" w:rsidP="00563ABA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39E6A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D211096" w14:textId="77777777" w:rsidR="00563ABA" w:rsidRPr="00785F0F" w:rsidRDefault="00563ABA" w:rsidP="00563ABA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</w:tr>
      <w:tr w:rsidR="00563ABA" w:rsidRPr="00785F0F" w14:paraId="3F68B606" w14:textId="77777777" w:rsidTr="00F44F63">
        <w:tc>
          <w:tcPr>
            <w:tcW w:w="1656" w:type="dxa"/>
            <w:shd w:val="clear" w:color="auto" w:fill="auto"/>
            <w:vAlign w:val="bottom"/>
          </w:tcPr>
          <w:p w14:paraId="316B31AB" w14:textId="5CB30B5D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84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85D2F48" w14:textId="264D54B1" w:rsidR="00563ABA" w:rsidRPr="00785F0F" w:rsidRDefault="00B71EFF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</w:t>
            </w:r>
            <w:r w:rsidRPr="00B71EFF">
              <w:rPr>
                <w:sz w:val="22"/>
                <w:szCs w:val="22"/>
                <w:cs/>
              </w:rPr>
              <w:t>.</w:t>
            </w:r>
            <w:r w:rsidRPr="00B71EFF">
              <w:rPr>
                <w:sz w:val="22"/>
                <w:szCs w:val="22"/>
              </w:rPr>
              <w:t>75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</w:rPr>
              <w:t>4</w:t>
            </w:r>
            <w:r w:rsidRPr="00B71EFF">
              <w:rPr>
                <w:sz w:val="22"/>
                <w:szCs w:val="22"/>
                <w:cs/>
              </w:rPr>
              <w:t>.</w:t>
            </w:r>
            <w:r w:rsidRPr="00B71EFF">
              <w:rPr>
                <w:sz w:val="22"/>
                <w:szCs w:val="22"/>
              </w:rPr>
              <w:t>40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29EBC5E8" w14:textId="1A036C49" w:rsidR="00563ABA" w:rsidRPr="00785F0F" w:rsidRDefault="00B71EFF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256</w:t>
            </w:r>
            <w:r w:rsidR="009565A3">
              <w:rPr>
                <w:sz w:val="22"/>
                <w:szCs w:val="22"/>
              </w:rPr>
              <w:t xml:space="preserve">2 </w:t>
            </w:r>
            <w:r w:rsidRPr="00B71EFF">
              <w:rPr>
                <w:sz w:val="22"/>
                <w:szCs w:val="22"/>
                <w:cs/>
              </w:rPr>
              <w:t>-</w:t>
            </w:r>
            <w:r w:rsidR="009565A3">
              <w:rPr>
                <w:sz w:val="22"/>
                <w:szCs w:val="22"/>
              </w:rPr>
              <w:t xml:space="preserve"> </w:t>
            </w:r>
            <w:r w:rsidRPr="00B71EFF">
              <w:rPr>
                <w:sz w:val="22"/>
                <w:szCs w:val="22"/>
              </w:rPr>
              <w:t>2572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5142CB9" w14:textId="17C7B00F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697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048E13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3CB32B7" w14:textId="72C3D323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272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6558B9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C096B31" w14:textId="76C811EA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969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21805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405879" w14:textId="6DEB4EAC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8EFFEF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9FD55D5" w14:textId="6D42F3CB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D2965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7DE1F6F" w14:textId="6FD0E606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54,124</w:t>
            </w:r>
          </w:p>
        </w:tc>
      </w:tr>
      <w:tr w:rsidR="00563ABA" w:rsidRPr="00785F0F" w14:paraId="4BFBBC63" w14:textId="77777777" w:rsidTr="00F44F63">
        <w:tc>
          <w:tcPr>
            <w:tcW w:w="1656" w:type="dxa"/>
            <w:shd w:val="clear" w:color="auto" w:fill="auto"/>
            <w:vAlign w:val="bottom"/>
          </w:tcPr>
          <w:p w14:paraId="2F1BCFB5" w14:textId="5BC7C613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84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8FC3030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5DD18EAE" w14:textId="7619AC36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  <w:r w:rsidRPr="00785F0F">
              <w:rPr>
                <w:sz w:val="22"/>
                <w:szCs w:val="22"/>
                <w:cs/>
              </w:rPr>
              <w:t xml:space="preserve"> - </w:t>
            </w:r>
            <w:r w:rsidRPr="00785F0F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B5BA2F8" w14:textId="04F44826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156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87E44E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94E4082" w14:textId="51E127FE" w:rsidR="00563ABA" w:rsidRPr="00785F0F" w:rsidRDefault="00B71EFF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A0D693B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F8AEA81" w14:textId="744445CF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156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532A2F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4862651" w14:textId="1958FC64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78B1B7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6468D7A" w14:textId="2D26BF1F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AE4C8C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8BB7EC8" w14:textId="16C9473C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31,252</w:t>
            </w:r>
          </w:p>
        </w:tc>
      </w:tr>
      <w:tr w:rsidR="00563ABA" w:rsidRPr="00785F0F" w14:paraId="1DEF098A" w14:textId="77777777" w:rsidTr="00F44F63">
        <w:tc>
          <w:tcPr>
            <w:tcW w:w="1656" w:type="dxa"/>
            <w:shd w:val="clear" w:color="auto" w:fill="auto"/>
            <w:vAlign w:val="bottom"/>
          </w:tcPr>
          <w:p w14:paraId="1376F404" w14:textId="1A06B832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84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- </w:t>
            </w:r>
            <w:r>
              <w:rPr>
                <w:rFonts w:hint="cs"/>
                <w:sz w:val="22"/>
                <w:szCs w:val="22"/>
                <w:cs/>
                <w:lang w:val="th-TH"/>
              </w:rPr>
              <w:t>อื่นๆ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7BECF5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E3E52FE" w14:textId="16386778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802818A" w14:textId="3A7E9C55" w:rsidR="00563ABA" w:rsidRPr="00785F0F" w:rsidRDefault="00B71EFF" w:rsidP="00563ABA">
            <w:pPr>
              <w:tabs>
                <w:tab w:val="decimal" w:pos="342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04580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DE72C72" w14:textId="2D9211FB" w:rsidR="00563ABA" w:rsidRPr="00785F0F" w:rsidRDefault="00B71EFF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A0EF4D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109274E" w14:textId="0B6F7630" w:rsidR="00563ABA" w:rsidRPr="00785F0F" w:rsidRDefault="00B71EFF" w:rsidP="00563ABA">
            <w:pPr>
              <w:tabs>
                <w:tab w:val="decimal" w:pos="33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59602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DC886D2" w14:textId="22C06370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E8F3B1" w14:textId="77777777" w:rsidR="00563ABA" w:rsidRPr="00785F0F" w:rsidRDefault="00563ABA" w:rsidP="00563ABA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3D99921" w14:textId="063BAE14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D459EE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68B0297" w14:textId="09A63DB1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</w:tr>
      <w:tr w:rsidR="00563ABA" w:rsidRPr="00785F0F" w14:paraId="68B0347E" w14:textId="77777777" w:rsidTr="00F44F63">
        <w:tc>
          <w:tcPr>
            <w:tcW w:w="1656" w:type="dxa"/>
            <w:shd w:val="clear" w:color="auto" w:fill="auto"/>
            <w:vAlign w:val="bottom"/>
          </w:tcPr>
          <w:p w14:paraId="764DACD3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CEC159D" w14:textId="77777777" w:rsidR="00563ABA" w:rsidRPr="00785F0F" w:rsidRDefault="00563ABA" w:rsidP="00563ABA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805DE5C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4303D5A" w14:textId="77777777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9AE5593" w14:textId="77777777" w:rsidR="00563ABA" w:rsidRPr="00785F0F" w:rsidRDefault="00563ABA" w:rsidP="00563ABA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015C4DD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E2E31AC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344FB9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E36DE9" w14:textId="77777777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1FC474E" w14:textId="77777777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6485600" w14:textId="77777777" w:rsidR="00563ABA" w:rsidRPr="00785F0F" w:rsidRDefault="00563ABA" w:rsidP="00563ABA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0180F99" w14:textId="77777777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61B3301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C807FB5" w14:textId="77777777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563ABA" w:rsidRPr="00785F0F" w14:paraId="1F7D0FED" w14:textId="77777777" w:rsidTr="00F44F63">
        <w:tc>
          <w:tcPr>
            <w:tcW w:w="1656" w:type="dxa"/>
            <w:shd w:val="clear" w:color="auto" w:fill="auto"/>
            <w:vAlign w:val="bottom"/>
          </w:tcPr>
          <w:p w14:paraId="4ADABBC9" w14:textId="0ED52238" w:rsidR="00563ABA" w:rsidRPr="00785F0F" w:rsidRDefault="00563ABA" w:rsidP="006E731D">
            <w:pPr>
              <w:tabs>
                <w:tab w:val="left" w:pos="252"/>
                <w:tab w:val="left" w:pos="432"/>
              </w:tabs>
              <w:spacing w:line="300" w:lineRule="exact"/>
              <w:ind w:left="8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62EB15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</w:t>
            </w:r>
            <w:r w:rsidRPr="00785F0F">
              <w:rPr>
                <w:sz w:val="22"/>
                <w:szCs w:val="22"/>
                <w:cs/>
              </w:rPr>
              <w:t>.</w:t>
            </w:r>
            <w:r w:rsidRPr="00785F0F">
              <w:rPr>
                <w:sz w:val="22"/>
                <w:szCs w:val="22"/>
              </w:rPr>
              <w:t>65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21E14F09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2567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BA1CDE8" w14:textId="720DA16B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651B9D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6E14A2C" w14:textId="0DFBCD3C" w:rsidR="00563ABA" w:rsidRPr="00785F0F" w:rsidRDefault="00B71EFF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E768A7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7A6B360" w14:textId="21B14887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B71EFF">
              <w:rPr>
                <w:sz w:val="22"/>
                <w:szCs w:val="22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3C222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jc w:val="center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AF6CF17" w14:textId="1D1E9614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3838B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F8A2B56" w14:textId="228BBDDC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AD52CB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E4DF356" w14:textId="0F867C88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</w:tr>
      <w:tr w:rsidR="00563ABA" w:rsidRPr="00785F0F" w14:paraId="29EF63B3" w14:textId="77777777" w:rsidTr="00F44F63">
        <w:tc>
          <w:tcPr>
            <w:tcW w:w="1656" w:type="dxa"/>
            <w:shd w:val="clear" w:color="auto" w:fill="auto"/>
            <w:vAlign w:val="bottom"/>
          </w:tcPr>
          <w:p w14:paraId="1BD8ADDF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2931562" w14:textId="77777777" w:rsidR="00563ABA" w:rsidRPr="00785F0F" w:rsidRDefault="00563ABA" w:rsidP="00563AB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FA8347B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F23165" w14:textId="6B6C03C6" w:rsidR="00563ABA" w:rsidRPr="00785F0F" w:rsidRDefault="00B71EFF" w:rsidP="00563ABA">
            <w:pPr>
              <w:tabs>
                <w:tab w:val="decimal" w:pos="52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 w:rsidRPr="00B71EFF">
              <w:rPr>
                <w:sz w:val="22"/>
                <w:szCs w:val="22"/>
              </w:rPr>
              <w:t>257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05DB9F3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352FA" w14:textId="79B2BA4A" w:rsidR="00563ABA" w:rsidRPr="00785F0F" w:rsidRDefault="00B71EFF" w:rsidP="00563ABA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832765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8B4128" w14:textId="36891B51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F71DA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CF7544" w14:textId="5E3CE50A" w:rsidR="00563ABA" w:rsidRPr="00785F0F" w:rsidRDefault="00563ABA" w:rsidP="00563ABA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D2669B" w14:textId="77777777" w:rsidR="00563ABA" w:rsidRPr="00785F0F" w:rsidRDefault="00563ABA" w:rsidP="00563ABA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B704EE" w14:textId="5ED670D8" w:rsidR="00563ABA" w:rsidRPr="00785F0F" w:rsidRDefault="00563ABA" w:rsidP="00563ABA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044E6EA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5B91A6" w14:textId="07F80F78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260</w:t>
            </w:r>
          </w:p>
        </w:tc>
      </w:tr>
      <w:tr w:rsidR="00563ABA" w:rsidRPr="00785F0F" w14:paraId="2BB34495" w14:textId="77777777" w:rsidTr="00F44F63">
        <w:tc>
          <w:tcPr>
            <w:tcW w:w="1656" w:type="dxa"/>
            <w:shd w:val="clear" w:color="auto" w:fill="auto"/>
            <w:vAlign w:val="bottom"/>
          </w:tcPr>
          <w:p w14:paraId="5FD08E10" w14:textId="77777777" w:rsidR="00563ABA" w:rsidRPr="00785F0F" w:rsidRDefault="00563ABA" w:rsidP="00CD6753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EE6D2F4" w14:textId="77777777" w:rsidR="00563ABA" w:rsidRPr="00785F0F" w:rsidRDefault="00563ABA" w:rsidP="00563ABA">
            <w:pPr>
              <w:tabs>
                <w:tab w:val="decimal" w:pos="819"/>
              </w:tabs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837BDFF" w14:textId="77777777" w:rsidR="00563ABA" w:rsidRPr="00785F0F" w:rsidRDefault="00563ABA" w:rsidP="00563ABA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80B3EE" w14:textId="0EB04FAF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b/>
                <w:bCs/>
                <w:sz w:val="22"/>
                <w:szCs w:val="22"/>
              </w:rPr>
            </w:pPr>
            <w:r w:rsidRPr="00B71EFF">
              <w:rPr>
                <w:b/>
                <w:bCs/>
                <w:sz w:val="22"/>
                <w:szCs w:val="22"/>
              </w:rPr>
              <w:t>62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B71EFF">
              <w:rPr>
                <w:b/>
                <w:bCs/>
                <w:sz w:val="22"/>
                <w:szCs w:val="22"/>
              </w:rPr>
              <w:t>124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83988F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80A3C1" w14:textId="244D4B12" w:rsidR="00563ABA" w:rsidRPr="00785F0F" w:rsidRDefault="00B71EFF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B71EFF">
              <w:rPr>
                <w:b/>
                <w:bCs/>
                <w:sz w:val="22"/>
                <w:szCs w:val="22"/>
              </w:rPr>
              <w:t>58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B71EFF">
              <w:rPr>
                <w:b/>
                <w:bCs/>
                <w:sz w:val="22"/>
                <w:szCs w:val="22"/>
              </w:rPr>
              <w:t>272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16FC0E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D06FDD" w14:textId="050BC42B" w:rsidR="00563ABA" w:rsidRPr="00785F0F" w:rsidRDefault="00B71EFF" w:rsidP="00563ABA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b/>
                <w:bCs/>
                <w:sz w:val="22"/>
                <w:szCs w:val="22"/>
              </w:rPr>
            </w:pPr>
            <w:r w:rsidRPr="00B71EFF">
              <w:rPr>
                <w:b/>
                <w:bCs/>
                <w:sz w:val="22"/>
                <w:szCs w:val="22"/>
              </w:rPr>
              <w:t>120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B71EFF">
              <w:rPr>
                <w:b/>
                <w:bCs/>
                <w:sz w:val="22"/>
                <w:szCs w:val="22"/>
              </w:rPr>
              <w:t>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6055C3" w14:textId="77777777" w:rsidR="00563ABA" w:rsidRPr="00785F0F" w:rsidRDefault="00563ABA" w:rsidP="00563ABA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C709EE" w14:textId="1A61AE91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52,667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D4E57A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743017" w14:textId="3901DE7D" w:rsidR="00563ABA" w:rsidRPr="00785F0F" w:rsidRDefault="00563ABA" w:rsidP="00563ABA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65DA17" w14:textId="77777777" w:rsidR="00563ABA" w:rsidRPr="00785F0F" w:rsidRDefault="00563ABA" w:rsidP="00563ABA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6C883C" w14:textId="68505759" w:rsidR="00563ABA" w:rsidRPr="00785F0F" w:rsidRDefault="00563ABA" w:rsidP="00563ABA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106,065</w:t>
            </w:r>
          </w:p>
        </w:tc>
      </w:tr>
    </w:tbl>
    <w:p w14:paraId="175AD95B" w14:textId="77777777" w:rsidR="00A72CF0" w:rsidRPr="00785F0F" w:rsidRDefault="00A72CF0" w:rsidP="00A72CF0">
      <w:pPr>
        <w:tabs>
          <w:tab w:val="left" w:pos="630"/>
        </w:tabs>
        <w:ind w:left="900" w:hanging="630"/>
        <w:rPr>
          <w:sz w:val="4"/>
          <w:szCs w:val="4"/>
          <w:vertAlign w:val="superscript"/>
        </w:rPr>
      </w:pPr>
    </w:p>
    <w:p w14:paraId="135127A4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2B6A7F2B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2F9D5E21" w14:textId="48769DDF" w:rsidR="00A72CF0" w:rsidRPr="00785F0F" w:rsidRDefault="00A72CF0" w:rsidP="008D441A">
      <w:pPr>
        <w:tabs>
          <w:tab w:val="left" w:pos="540"/>
          <w:tab w:val="left" w:pos="4770"/>
        </w:tabs>
        <w:ind w:right="-178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  <w:r w:rsidR="001D50DB" w:rsidRPr="00785F0F">
        <w:rPr>
          <w:b/>
          <w:bCs/>
          <w:spacing w:val="-2"/>
          <w:sz w:val="30"/>
          <w:szCs w:val="30"/>
        </w:rPr>
        <w:lastRenderedPageBreak/>
        <w:t>2</w:t>
      </w:r>
      <w:r w:rsidR="000E472D">
        <w:rPr>
          <w:b/>
          <w:bCs/>
          <w:spacing w:val="-2"/>
          <w:sz w:val="30"/>
          <w:szCs w:val="30"/>
        </w:rPr>
        <w:t>3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ประมาณการหนี้สิน</w:t>
      </w:r>
    </w:p>
    <w:p w14:paraId="4330D2BB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4311395C" w14:textId="72980301" w:rsidR="00074284" w:rsidRPr="00785F0F" w:rsidRDefault="00074284" w:rsidP="00074284">
      <w:pPr>
        <w:ind w:left="540" w:right="-25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563ABA">
        <w:rPr>
          <w:rFonts w:hint="cs"/>
          <w:spacing w:val="-4"/>
          <w:sz w:val="30"/>
          <w:szCs w:val="30"/>
          <w:cs/>
        </w:rPr>
        <w:t xml:space="preserve">30 มิถุนายน 2562 และ </w:t>
      </w:r>
      <w:r w:rsidR="00997F0F" w:rsidRPr="00785F0F">
        <w:rPr>
          <w:sz w:val="30"/>
          <w:szCs w:val="30"/>
        </w:rPr>
        <w:t xml:space="preserve">31 </w:t>
      </w:r>
      <w:r w:rsidR="00997F0F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ประมาณการหนี้สินมีดังนี้</w:t>
      </w:r>
    </w:p>
    <w:p w14:paraId="06D247B5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A72CF0" w:rsidRPr="00785F0F" w14:paraId="272DFC95" w14:textId="77777777" w:rsidTr="00F44F63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4C159098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7258E6A4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51019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0C9765ED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707D7ACA" w14:textId="77777777" w:rsidTr="00F44F63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37EACD62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5D5F58E" w14:textId="6D11F741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3C3A10F8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AA9BF68" w14:textId="69206171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0ACEE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997107B" w14:textId="7F3F841C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63603FC8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E7BDA95" w14:textId="42BC3476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563ABA" w:rsidRPr="00785F0F" w14:paraId="2CB11E21" w14:textId="77777777" w:rsidTr="00F44F63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2A3F9E8C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5B22019" w14:textId="024EB78A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D86449B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302F33C" w14:textId="5F095010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A0144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34F5796" w14:textId="213C3191" w:rsidR="00563ABA" w:rsidRPr="00785F0F" w:rsidRDefault="00563ABA" w:rsidP="008D441A">
            <w:pPr>
              <w:tabs>
                <w:tab w:val="left" w:pos="613"/>
              </w:tabs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5DFCCB7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5BD5D4C" w14:textId="2CCABCA6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49A833EC" w14:textId="77777777" w:rsidTr="00F44F63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21DD9296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4C4D399E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59659DE4" w14:textId="77777777" w:rsidTr="00F44F63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54DCB030" w14:textId="77777777" w:rsidR="00563ABA" w:rsidRPr="00785F0F" w:rsidRDefault="00563ABA" w:rsidP="00CD6753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15FF7E8" w14:textId="0D3B222F" w:rsidR="00563ABA" w:rsidRPr="00785F0F" w:rsidRDefault="00A745A6" w:rsidP="008D441A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7,790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64A4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4CA58A" w14:textId="575B34EA" w:rsidR="00563ABA" w:rsidRPr="00785F0F" w:rsidRDefault="00563ABA" w:rsidP="008D441A">
            <w:pPr>
              <w:pStyle w:val="PlainText"/>
              <w:tabs>
                <w:tab w:val="decimal" w:pos="69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7782D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7E42923" w14:textId="5F251015" w:rsidR="00563ABA" w:rsidRPr="00785F0F" w:rsidRDefault="00A745A6" w:rsidP="008D441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7,395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0AD6D1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5DFE51E" w14:textId="053FD93F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823">
              <w:rPr>
                <w:rFonts w:ascii="Angsana New" w:hAnsi="Angsana New" w:cs="Angsana New"/>
                <w:sz w:val="28"/>
                <w:szCs w:val="28"/>
                <w:lang w:val="en-US"/>
              </w:rPr>
              <w:t>5,859</w:t>
            </w:r>
          </w:p>
        </w:tc>
      </w:tr>
      <w:tr w:rsidR="00563ABA" w:rsidRPr="00785F0F" w14:paraId="1A4FA9D9" w14:textId="77777777" w:rsidTr="00F44F63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2A67268C" w14:textId="77777777" w:rsidR="00563ABA" w:rsidRPr="00785F0F" w:rsidRDefault="00563ABA" w:rsidP="00CD6753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E7FDB" w14:textId="20C4F5A8" w:rsidR="00563ABA" w:rsidRPr="00785F0F" w:rsidRDefault="00A40F5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BBDAD6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C71B42" w14:textId="4F8DB54C" w:rsidR="00563ABA" w:rsidRPr="00785F0F" w:rsidRDefault="00563ABA" w:rsidP="00F95762">
            <w:pPr>
              <w:pStyle w:val="PlainText"/>
              <w:tabs>
                <w:tab w:val="decimal" w:pos="690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6D92CF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66A5F540" w14:textId="1C5BD0A4" w:rsidR="00563ABA" w:rsidRPr="00785F0F" w:rsidRDefault="00A40F5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3,06</w:t>
            </w:r>
            <w:r w:rsidR="00F525D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BE813A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27053E8" w14:textId="6535F20F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32823">
              <w:rPr>
                <w:rFonts w:ascii="Angsana New" w:hAnsi="Angsana New" w:cs="Angsana New"/>
                <w:sz w:val="28"/>
                <w:szCs w:val="28"/>
                <w:lang w:val="en-US"/>
              </w:rPr>
              <w:t>2,975</w:t>
            </w:r>
          </w:p>
        </w:tc>
      </w:tr>
      <w:tr w:rsidR="00563ABA" w:rsidRPr="00785F0F" w14:paraId="193EFFEC" w14:textId="77777777" w:rsidTr="00F44F63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7D33B701" w14:textId="77777777" w:rsidR="00563ABA" w:rsidRPr="00785F0F" w:rsidRDefault="00563ABA" w:rsidP="00CD6753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</w:t>
            </w:r>
            <w:r w:rsidRPr="00785F0F">
              <w:rPr>
                <w:rFonts w:hint="cs"/>
                <w:sz w:val="28"/>
                <w:szCs w:val="28"/>
                <w:cs/>
                <w:lang w:eastAsia="th-TH"/>
              </w:rPr>
              <w:t xml:space="preserve"> </w:t>
            </w:r>
            <w:r w:rsidRPr="00785F0F">
              <w:rPr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400A503" w14:textId="1D7ED1EB" w:rsidR="00563ABA" w:rsidRPr="00785F0F" w:rsidRDefault="00A40F5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7437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745B90" w14:textId="2D8D800D" w:rsidR="00563ABA" w:rsidRPr="00785F0F" w:rsidRDefault="00563ABA" w:rsidP="00F95762">
            <w:pPr>
              <w:pStyle w:val="PlainText"/>
              <w:tabs>
                <w:tab w:val="decimal" w:pos="690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E97EA7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AC9041" w14:textId="3E0357A9" w:rsidR="00563ABA" w:rsidRPr="00785F0F" w:rsidRDefault="00A40F5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F525D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26E14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59E696B" w14:textId="083D6950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823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</w:tr>
      <w:tr w:rsidR="00563ABA" w:rsidRPr="00D32823" w14:paraId="0080171B" w14:textId="77777777" w:rsidTr="00F44F63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20ECB03E" w14:textId="77777777" w:rsidR="00563ABA" w:rsidRPr="00785F0F" w:rsidRDefault="00563ABA" w:rsidP="00CD6753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31F425" w14:textId="552FE7EB" w:rsidR="00563ABA" w:rsidRPr="00785F0F" w:rsidRDefault="00A40F5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10,938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6FFD1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4C55E8" w14:textId="5CAC0A43" w:rsidR="00563ABA" w:rsidRPr="00785F0F" w:rsidRDefault="00563ABA" w:rsidP="00F95762">
            <w:pPr>
              <w:pStyle w:val="PlainText"/>
              <w:tabs>
                <w:tab w:val="decimal" w:pos="690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8923B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25E98F4" w14:textId="0E711B57" w:rsidR="00563ABA" w:rsidRPr="00785F0F" w:rsidRDefault="00A40F5D" w:rsidP="00563ABA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10,540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EB955" w14:textId="77777777" w:rsidR="00563ABA" w:rsidRPr="00785F0F" w:rsidRDefault="00563ABA" w:rsidP="00563ABA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B8D2E9" w14:textId="45E6FEEC" w:rsidR="00563ABA" w:rsidRPr="00D32823" w:rsidRDefault="00563ABA" w:rsidP="008D441A">
            <w:pPr>
              <w:pStyle w:val="PlainText"/>
              <w:tabs>
                <w:tab w:val="decimal" w:pos="800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328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8,923</w:t>
            </w:r>
          </w:p>
        </w:tc>
      </w:tr>
    </w:tbl>
    <w:p w14:paraId="4D030DD9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093709AA" w14:textId="77777777" w:rsidR="00A72CF0" w:rsidRPr="00785F0F" w:rsidRDefault="00A72CF0" w:rsidP="00A72CF0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i/>
          <w:iCs/>
          <w:spacing w:val="-4"/>
          <w:sz w:val="30"/>
          <w:szCs w:val="30"/>
          <w:cs/>
        </w:rPr>
        <w:t>ผลประโยชน์พนักงานเกษียณอายุและผลประโยชน์ภายหลังเกษียณ</w:t>
      </w:r>
    </w:p>
    <w:p w14:paraId="1F7A76CE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382C9195" w14:textId="77777777" w:rsidR="00A72CF0" w:rsidRPr="00785F0F" w:rsidRDefault="00A72CF0" w:rsidP="00420220">
      <w:pPr>
        <w:tabs>
          <w:tab w:val="left" w:pos="540"/>
        </w:tabs>
        <w:ind w:left="540" w:right="62"/>
        <w:jc w:val="thaiDistribute"/>
        <w:rPr>
          <w:spacing w:val="-4"/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D29AF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ซึ่งโครงการผลประโยชน์ที่กำหนดไว้ทั้งหมดไม่ได้จัดให้มีกองทุน</w:t>
      </w:r>
    </w:p>
    <w:p w14:paraId="20D9C551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5D737324" w14:textId="01AB5A9F" w:rsidR="00A72CF0" w:rsidRPr="00785F0F" w:rsidRDefault="00A72CF0" w:rsidP="006F41F9">
      <w:pPr>
        <w:tabs>
          <w:tab w:val="left" w:pos="54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มูลค่าปัจจุบันของประมาณการหนี้สินที่ไม่ได้จัดให้มีกองทุน ณ วันที่ </w:t>
      </w:r>
      <w:r w:rsidR="00563ABA">
        <w:rPr>
          <w:rFonts w:hint="cs"/>
          <w:sz w:val="30"/>
          <w:szCs w:val="30"/>
          <w:cs/>
        </w:rPr>
        <w:t xml:space="preserve">30 มิถุนายน 2562 และ </w:t>
      </w:r>
      <w:r w:rsidR="00997F0F" w:rsidRPr="00785F0F">
        <w:rPr>
          <w:sz w:val="30"/>
          <w:szCs w:val="30"/>
        </w:rPr>
        <w:t xml:space="preserve">31 </w:t>
      </w:r>
      <w:r w:rsidR="00997F0F" w:rsidRPr="00785F0F">
        <w:rPr>
          <w:sz w:val="30"/>
          <w:szCs w:val="30"/>
          <w:cs/>
        </w:rPr>
        <w:t xml:space="preserve">ธันวาคม </w:t>
      </w:r>
      <w:r w:rsidR="00941FAA" w:rsidRPr="00785F0F">
        <w:rPr>
          <w:sz w:val="30"/>
          <w:szCs w:val="30"/>
        </w:rPr>
        <w:t>2561</w:t>
      </w:r>
      <w:r w:rsidR="00074284" w:rsidRPr="00785F0F">
        <w:rPr>
          <w:rFonts w:hint="cs"/>
          <w:sz w:val="30"/>
          <w:szCs w:val="30"/>
          <w:cs/>
        </w:rPr>
        <w:t xml:space="preserve"> </w:t>
      </w:r>
      <w:r w:rsidR="00563ABA">
        <w:rPr>
          <w:rFonts w:hint="cs"/>
          <w:sz w:val="30"/>
          <w:szCs w:val="30"/>
          <w:cs/>
        </w:rPr>
        <w:t xml:space="preserve">                 </w:t>
      </w:r>
      <w:r w:rsidRPr="00785F0F">
        <w:rPr>
          <w:sz w:val="30"/>
          <w:szCs w:val="30"/>
          <w:cs/>
        </w:rPr>
        <w:t>มีดังนี้</w:t>
      </w:r>
    </w:p>
    <w:p w14:paraId="31150731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7"/>
        <w:gridCol w:w="990"/>
        <w:gridCol w:w="270"/>
        <w:gridCol w:w="990"/>
        <w:gridCol w:w="263"/>
        <w:gridCol w:w="990"/>
        <w:gridCol w:w="270"/>
        <w:gridCol w:w="1026"/>
        <w:gridCol w:w="6"/>
      </w:tblGrid>
      <w:tr w:rsidR="00A72CF0" w:rsidRPr="00785F0F" w14:paraId="3DAF74F9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  <w:vAlign w:val="bottom"/>
          </w:tcPr>
          <w:p w14:paraId="0EC1B7D9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8B6B98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844A3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536DFDD3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04598312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  <w:vAlign w:val="bottom"/>
          </w:tcPr>
          <w:p w14:paraId="6E3B463F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2DEC9" w14:textId="58952BC2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029C79E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BE950" w14:textId="6DBC9548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929800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DE0E3F" w14:textId="76B7D148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3D53CFC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6916EEE" w14:textId="04E4A72E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563ABA" w:rsidRPr="00785F0F" w14:paraId="36C96ACF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  <w:vAlign w:val="bottom"/>
          </w:tcPr>
          <w:p w14:paraId="0F274ED3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7AA60" w14:textId="1704F799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B2007C8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75482" w14:textId="49EA9D4E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DD1B255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315B6" w14:textId="7CD3D1C5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54AEC0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8C0C81B" w14:textId="1C417DF4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68FB018E" w14:textId="77777777" w:rsidTr="008D441A">
        <w:tc>
          <w:tcPr>
            <w:tcW w:w="4417" w:type="dxa"/>
            <w:shd w:val="clear" w:color="auto" w:fill="auto"/>
            <w:vAlign w:val="bottom"/>
          </w:tcPr>
          <w:p w14:paraId="6813471C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05" w:type="dxa"/>
            <w:gridSpan w:val="8"/>
            <w:shd w:val="clear" w:color="auto" w:fill="auto"/>
            <w:vAlign w:val="bottom"/>
          </w:tcPr>
          <w:p w14:paraId="469BFB0D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val="fr-FR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1BF06B7E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</w:tcPr>
          <w:p w14:paraId="00778AA4" w14:textId="77777777" w:rsidR="00563ABA" w:rsidRPr="00785F0F" w:rsidRDefault="00563ABA" w:rsidP="00206812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0E7831" w14:textId="5B2D18A0" w:rsidR="00563ABA" w:rsidRPr="00785F0F" w:rsidRDefault="00A745A6" w:rsidP="008D441A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6,936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25B5A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B5F847" w14:textId="43E6FDEF" w:rsidR="00563ABA" w:rsidRPr="00785F0F" w:rsidRDefault="00563ABA" w:rsidP="008D441A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499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C028FFF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5AEB46" w14:textId="319B0B0E" w:rsidR="00563ABA" w:rsidRPr="008D441A" w:rsidRDefault="00A745A6" w:rsidP="008D441A">
            <w:pPr>
              <w:pStyle w:val="PlainText"/>
              <w:tabs>
                <w:tab w:val="decimal" w:pos="705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D441A">
              <w:rPr>
                <w:rFonts w:ascii="Angsana New" w:hAnsi="Angsana New" w:cs="Angsana New"/>
                <w:sz w:val="28"/>
                <w:szCs w:val="28"/>
                <w:lang w:val="en-GB"/>
              </w:rPr>
              <w:t>6,567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00BAC5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0709BEFC" w14:textId="049478EB" w:rsidR="00563ABA" w:rsidRPr="00785F0F" w:rsidRDefault="00563ABA" w:rsidP="008D441A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5,043</w:t>
            </w:r>
          </w:p>
        </w:tc>
      </w:tr>
      <w:tr w:rsidR="00563ABA" w:rsidRPr="00DF49AE" w14:paraId="131B0C6C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</w:tcPr>
          <w:p w14:paraId="71587F1C" w14:textId="77777777" w:rsidR="00563ABA" w:rsidRPr="00785F0F" w:rsidRDefault="00563ABA" w:rsidP="00206812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115A2B" w14:textId="602C426D" w:rsidR="00563ABA" w:rsidRPr="00785F0F" w:rsidRDefault="00A745A6" w:rsidP="008D441A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BD0D5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B5CE32" w14:textId="4EC02EC0" w:rsidR="00563ABA" w:rsidRPr="00785F0F" w:rsidRDefault="00563ABA" w:rsidP="008D441A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43D37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9D33C7" w14:textId="4701DD0C" w:rsidR="00563ABA" w:rsidRPr="008D441A" w:rsidRDefault="00A745A6" w:rsidP="008D441A">
            <w:pPr>
              <w:pStyle w:val="PlainText"/>
              <w:tabs>
                <w:tab w:val="decimal" w:pos="705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D441A">
              <w:rPr>
                <w:rFonts w:ascii="Angsana New" w:hAnsi="Angsana New" w:cs="Angsan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86077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4F982C9" w14:textId="549B5A97" w:rsidR="00563ABA" w:rsidRPr="00785F0F" w:rsidRDefault="00563ABA" w:rsidP="008D441A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816</w:t>
            </w:r>
          </w:p>
        </w:tc>
      </w:tr>
      <w:tr w:rsidR="00563ABA" w:rsidRPr="00DF49AE" w14:paraId="00F98D65" w14:textId="77777777" w:rsidTr="008D441A">
        <w:trPr>
          <w:gridAfter w:val="1"/>
          <w:wAfter w:w="6" w:type="dxa"/>
        </w:trPr>
        <w:tc>
          <w:tcPr>
            <w:tcW w:w="4417" w:type="dxa"/>
            <w:shd w:val="clear" w:color="auto" w:fill="auto"/>
          </w:tcPr>
          <w:p w14:paraId="0FB855F1" w14:textId="00A0D671" w:rsidR="00563ABA" w:rsidRPr="00785F0F" w:rsidRDefault="00563ABA" w:rsidP="00206812">
            <w:pPr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รวม</w:t>
            </w:r>
            <w:r w:rsidRPr="00785F0F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ปัจจุบันของประมาณการหนี้สินที่ไม่ได้จัด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br/>
            </w:r>
            <w:r w:rsidR="00206812">
              <w:rPr>
                <w:b/>
                <w:bCs/>
                <w:sz w:val="28"/>
                <w:szCs w:val="28"/>
                <w:lang w:val="fr-FR"/>
              </w:rPr>
              <w:t xml:space="preserve">   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ให้มีกองทุน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4E9E466" w14:textId="77777777" w:rsidR="00A745A6" w:rsidRDefault="00A745A6" w:rsidP="008D441A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2DC5B5B3" w14:textId="6A3B02DE" w:rsidR="00563ABA" w:rsidRPr="00785F0F" w:rsidRDefault="00A745A6" w:rsidP="008D441A">
            <w:pPr>
              <w:pStyle w:val="PlainText"/>
              <w:tabs>
                <w:tab w:val="decimal" w:pos="69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7,790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D861E1" w14:textId="77777777" w:rsidR="00563ABA" w:rsidRPr="00785F0F" w:rsidRDefault="00563ABA" w:rsidP="00563ABA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2AA5184" w14:textId="77777777" w:rsidR="00563ABA" w:rsidRDefault="00563ABA" w:rsidP="008D441A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5F7F87AC" w14:textId="4B0604AD" w:rsidR="00563ABA" w:rsidRPr="00785F0F" w:rsidRDefault="00563ABA" w:rsidP="008D441A">
            <w:pPr>
              <w:pStyle w:val="PlainText"/>
              <w:tabs>
                <w:tab w:val="decimal" w:pos="6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6,360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A84B07E" w14:textId="77777777" w:rsidR="00563ABA" w:rsidRPr="00785F0F" w:rsidRDefault="00563ABA" w:rsidP="00563ABA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84EAE2" w14:textId="77777777" w:rsidR="00563ABA" w:rsidRPr="008D441A" w:rsidRDefault="00563ABA" w:rsidP="008D441A">
            <w:pPr>
              <w:pStyle w:val="PlainText"/>
              <w:tabs>
                <w:tab w:val="decimal" w:pos="705"/>
              </w:tabs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F73B7E7" w14:textId="5A161238" w:rsidR="00A745A6" w:rsidRPr="008D441A" w:rsidRDefault="00A745A6" w:rsidP="008D441A">
            <w:pPr>
              <w:pStyle w:val="PlainText"/>
              <w:tabs>
                <w:tab w:val="decimal" w:pos="705"/>
              </w:tabs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41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7,395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62E27F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AEE207" w14:textId="77777777" w:rsidR="00563ABA" w:rsidRPr="00DF49AE" w:rsidRDefault="00563ABA" w:rsidP="008D441A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6CCC9EEB" w14:textId="0A21D214" w:rsidR="00563ABA" w:rsidRPr="00DF49AE" w:rsidRDefault="00563ABA" w:rsidP="008D441A">
            <w:pPr>
              <w:pStyle w:val="PlainText"/>
              <w:tabs>
                <w:tab w:val="decimal" w:pos="799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F49A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5,859</w:t>
            </w:r>
          </w:p>
        </w:tc>
      </w:tr>
    </w:tbl>
    <w:p w14:paraId="00B1FE16" w14:textId="77777777" w:rsidR="00FA5F74" w:rsidRPr="00785F0F" w:rsidRDefault="00FA5F74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476D53C8" w14:textId="77777777" w:rsidR="00D60DA7" w:rsidRPr="00785F0F" w:rsidRDefault="00EA31E6" w:rsidP="00EA31E6">
      <w:pPr>
        <w:tabs>
          <w:tab w:val="left" w:pos="1080"/>
        </w:tabs>
        <w:ind w:left="540" w:right="-25"/>
        <w:jc w:val="thaiDistribute"/>
        <w:rPr>
          <w:i/>
          <w:iCs/>
          <w:spacing w:val="-4"/>
          <w:sz w:val="30"/>
          <w:szCs w:val="30"/>
        </w:rPr>
      </w:pPr>
      <w:r w:rsidRPr="00785F0F">
        <w:rPr>
          <w:i/>
          <w:iCs/>
          <w:spacing w:val="-4"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833F110" w14:textId="77777777" w:rsidR="00D60DA7" w:rsidRPr="004D404C" w:rsidRDefault="00D60DA7" w:rsidP="00A72CF0">
      <w:pPr>
        <w:ind w:left="1260" w:hanging="720"/>
        <w:jc w:val="both"/>
        <w:rPr>
          <w:sz w:val="20"/>
          <w:szCs w:val="20"/>
        </w:rPr>
      </w:pPr>
    </w:p>
    <w:p w14:paraId="0BB3D665" w14:textId="77777777" w:rsidR="00EA31E6" w:rsidRPr="00785F0F" w:rsidRDefault="00EA31E6" w:rsidP="00EA31E6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และบริษัทย่อย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85F0F">
        <w:rPr>
          <w:sz w:val="30"/>
          <w:szCs w:val="30"/>
        </w:rPr>
        <w:t xml:space="preserve">2541 </w:t>
      </w:r>
      <w:r w:rsidRPr="00785F0F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D34A388" w14:textId="77777777" w:rsidR="00D60DA7" w:rsidRPr="004D404C" w:rsidRDefault="00D60DA7" w:rsidP="00A72CF0">
      <w:pPr>
        <w:ind w:left="1260" w:hanging="720"/>
        <w:jc w:val="both"/>
        <w:rPr>
          <w:sz w:val="20"/>
          <w:szCs w:val="20"/>
        </w:rPr>
      </w:pPr>
    </w:p>
    <w:p w14:paraId="37724CC8" w14:textId="77777777" w:rsidR="00D60DA7" w:rsidRPr="00785F0F" w:rsidRDefault="00EA31E6" w:rsidP="00EA31E6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โครงการผลประโยชน์</w:t>
      </w:r>
      <w:r w:rsidRPr="00785F0F">
        <w:rPr>
          <w:rFonts w:hint="cs"/>
          <w:sz w:val="30"/>
          <w:szCs w:val="30"/>
          <w:cs/>
        </w:rPr>
        <w:t>ที่กำหนดไว้</w:t>
      </w:r>
      <w:r w:rsidRPr="00785F0F">
        <w:rPr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6F86D39" w14:textId="77777777" w:rsidR="00D60DA7" w:rsidRPr="004D404C" w:rsidRDefault="00D60DA7" w:rsidP="00A72CF0">
      <w:pPr>
        <w:ind w:left="1260" w:hanging="720"/>
        <w:jc w:val="both"/>
        <w:rPr>
          <w:sz w:val="20"/>
          <w:szCs w:val="20"/>
        </w:rPr>
      </w:pPr>
    </w:p>
    <w:p w14:paraId="7382F201" w14:textId="77777777" w:rsidR="00A72CF0" w:rsidRPr="00785F0F" w:rsidRDefault="00A72CF0" w:rsidP="00A72CF0">
      <w:pPr>
        <w:ind w:left="1260" w:hanging="720"/>
        <w:jc w:val="both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การเปลี่ยนแปลงในมูลค่าปัจจุบัน</w:t>
      </w:r>
      <w:r w:rsidR="00273E60" w:rsidRPr="00785F0F">
        <w:rPr>
          <w:sz w:val="30"/>
          <w:szCs w:val="30"/>
          <w:cs/>
        </w:rPr>
        <w:t>ของ</w:t>
      </w:r>
      <w:r w:rsidR="00F509AF" w:rsidRPr="00785F0F">
        <w:rPr>
          <w:sz w:val="30"/>
          <w:szCs w:val="30"/>
          <w:cs/>
        </w:rPr>
        <w:t>ภาระผูกพันของโครงการ</w:t>
      </w:r>
      <w:r w:rsidRPr="00785F0F">
        <w:rPr>
          <w:sz w:val="30"/>
          <w:szCs w:val="30"/>
          <w:cs/>
        </w:rPr>
        <w:t>ผลประโยชน์</w:t>
      </w:r>
    </w:p>
    <w:p w14:paraId="018B0974" w14:textId="77777777" w:rsidR="00EE775D" w:rsidRPr="003D7EC1" w:rsidRDefault="00EE775D" w:rsidP="00A72CF0">
      <w:pPr>
        <w:ind w:left="1260" w:hanging="720"/>
        <w:jc w:val="both"/>
        <w:rPr>
          <w:sz w:val="16"/>
          <w:szCs w:val="16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50"/>
        <w:gridCol w:w="949"/>
        <w:gridCol w:w="78"/>
        <w:gridCol w:w="160"/>
        <w:gridCol w:w="76"/>
        <w:gridCol w:w="932"/>
        <w:gridCol w:w="50"/>
        <w:gridCol w:w="188"/>
        <w:gridCol w:w="48"/>
        <w:gridCol w:w="1030"/>
        <w:gridCol w:w="50"/>
        <w:gridCol w:w="186"/>
        <w:gridCol w:w="50"/>
        <w:gridCol w:w="995"/>
        <w:gridCol w:w="49"/>
      </w:tblGrid>
      <w:tr w:rsidR="00EE775D" w:rsidRPr="00785F0F" w14:paraId="3D071EA2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4DF648A2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792" w:type="dxa"/>
            <w:gridSpan w:val="13"/>
            <w:shd w:val="clear" w:color="auto" w:fill="auto"/>
            <w:vAlign w:val="bottom"/>
          </w:tcPr>
          <w:p w14:paraId="7C4D501B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E775D" w:rsidRPr="00785F0F" w14:paraId="55C9EC3F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552F0C62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6"/>
            <w:shd w:val="clear" w:color="auto" w:fill="auto"/>
            <w:vAlign w:val="bottom"/>
          </w:tcPr>
          <w:p w14:paraId="08FAFC26" w14:textId="2EEF27B3" w:rsidR="00EE775D" w:rsidRPr="00785F0F" w:rsidRDefault="00563ABA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30 มิถุนายน </w:t>
            </w:r>
            <w:r w:rsidR="00EE775D" w:rsidRPr="00785F0F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A7EA8A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11" w:type="dxa"/>
            <w:gridSpan w:val="5"/>
            <w:shd w:val="clear" w:color="auto" w:fill="auto"/>
            <w:vAlign w:val="bottom"/>
          </w:tcPr>
          <w:p w14:paraId="07DD7479" w14:textId="407B86B1" w:rsidR="00EE775D" w:rsidRPr="00785F0F" w:rsidRDefault="00563ABA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 xml:space="preserve">31 ธันวาคม </w:t>
            </w:r>
            <w:r w:rsidR="00EE775D" w:rsidRPr="00785F0F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 w:rsidR="00EE775D"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1</w:t>
            </w:r>
          </w:p>
        </w:tc>
      </w:tr>
      <w:tr w:rsidR="00EE775D" w:rsidRPr="00785F0F" w14:paraId="58BF7434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3E78FFC2" w14:textId="77777777" w:rsidR="00EE775D" w:rsidRPr="00785F0F" w:rsidRDefault="00EE775D" w:rsidP="002B467B">
            <w:pPr>
              <w:tabs>
                <w:tab w:val="left" w:pos="252"/>
                <w:tab w:val="left" w:pos="432"/>
                <w:tab w:val="left" w:pos="438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42F88B45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03AF15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C608A61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A9653C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39D78E7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B34020C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14:paraId="353F4ED1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EE775D" w:rsidRPr="00785F0F" w14:paraId="7EE32FB9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43D9C548" w14:textId="77777777" w:rsidR="00EE775D" w:rsidRPr="00785F0F" w:rsidRDefault="00EE775D" w:rsidP="002B467B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792" w:type="dxa"/>
            <w:gridSpan w:val="13"/>
            <w:shd w:val="clear" w:color="auto" w:fill="auto"/>
            <w:vAlign w:val="bottom"/>
          </w:tcPr>
          <w:p w14:paraId="1472458F" w14:textId="77777777" w:rsidR="00EE775D" w:rsidRPr="00785F0F" w:rsidRDefault="00EE775D" w:rsidP="002B467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191F47B2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6CAAD5EC" w14:textId="6072425D" w:rsidR="00563ABA" w:rsidRPr="00785F0F" w:rsidRDefault="00FD5817" w:rsidP="001176F8">
            <w:pPr>
              <w:ind w:right="-19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ยอดต้นงวด</w:t>
            </w:r>
            <w:r>
              <w:rPr>
                <w:sz w:val="28"/>
                <w:szCs w:val="28"/>
                <w:cs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DB98A" w14:textId="5EC3FAB7" w:rsidR="00563ABA" w:rsidRPr="00785F0F" w:rsidRDefault="00F44F63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5,499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23D840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BBF21" w14:textId="3D908686" w:rsidR="00563ABA" w:rsidRPr="00785F0F" w:rsidRDefault="00F44F63" w:rsidP="00563ABA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861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50317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5E829" w14:textId="6895022A" w:rsidR="00563ABA" w:rsidRPr="00785F0F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284F81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07EBCD7" w14:textId="6B22F864" w:rsidR="00563ABA" w:rsidRPr="00785F0F" w:rsidRDefault="00563ABA" w:rsidP="00FC0D4A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</w:tr>
      <w:tr w:rsidR="00563ABA" w:rsidRPr="007410BF" w14:paraId="4BBEE427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600E24FF" w14:textId="77777777" w:rsidR="00563ABA" w:rsidRPr="004D404C" w:rsidRDefault="00563ABA" w:rsidP="00563ABA">
            <w:pPr>
              <w:ind w:left="72"/>
              <w:rPr>
                <w:sz w:val="24"/>
                <w:szCs w:val="24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AE2BDC" w14:textId="77777777" w:rsidR="00563ABA" w:rsidRPr="004D404C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9D55137" w14:textId="77777777" w:rsidR="00563ABA" w:rsidRPr="004D404C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9990F6" w14:textId="77777777" w:rsidR="00563ABA" w:rsidRPr="004D404C" w:rsidRDefault="00563ABA" w:rsidP="00563ABA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5AE902" w14:textId="77777777" w:rsidR="00563ABA" w:rsidRPr="004D404C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A9E20C" w14:textId="77777777" w:rsidR="00563ABA" w:rsidRPr="004D404C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51A4A0" w14:textId="77777777" w:rsidR="00563ABA" w:rsidRPr="004D404C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0E2565CB" w14:textId="77777777" w:rsidR="00563ABA" w:rsidRPr="004D404C" w:rsidRDefault="00563ABA" w:rsidP="001C2B2C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63ABA" w:rsidRPr="00785F0F" w14:paraId="01960F20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754389FA" w14:textId="77777777" w:rsidR="00563ABA" w:rsidRPr="00785F0F" w:rsidRDefault="00563ABA" w:rsidP="001176F8">
            <w:pPr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3B11258B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BDA2ABA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BA5E442" w14:textId="77777777" w:rsidR="00563ABA" w:rsidRPr="00785F0F" w:rsidRDefault="00563ABA" w:rsidP="00563ABA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3284C7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1CA71A" w14:textId="77777777" w:rsidR="00563ABA" w:rsidRPr="00785F0F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435DFF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479D966" w14:textId="77777777" w:rsidR="00563ABA" w:rsidRPr="00785F0F" w:rsidRDefault="00563ABA" w:rsidP="001C2B2C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17EFB" w:rsidRPr="00785F0F" w14:paraId="33915D77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397A9BAE" w14:textId="3EBD418D" w:rsidR="00217EFB" w:rsidRPr="00785F0F" w:rsidRDefault="00217EFB" w:rsidP="001176F8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2FB324AC" w14:textId="26A48BEB" w:rsidR="00217EFB" w:rsidRDefault="00217EFB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92B8BF" w14:textId="77777777" w:rsidR="00217EFB" w:rsidRPr="00785F0F" w:rsidRDefault="00217EFB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5C63E32" w14:textId="01B06709" w:rsidR="00217EFB" w:rsidRDefault="00206812" w:rsidP="001176F8">
            <w:pPr>
              <w:pStyle w:val="PlainText"/>
              <w:numPr>
                <w:ilvl w:val="0"/>
                <w:numId w:val="4"/>
              </w:numPr>
              <w:tabs>
                <w:tab w:val="decimal" w:pos="68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4CD097" w14:textId="77777777" w:rsidR="00217EFB" w:rsidRPr="00785F0F" w:rsidRDefault="00217EFB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AEB152F" w14:textId="27C2FCD4" w:rsidR="00217EFB" w:rsidRDefault="00217EFB" w:rsidP="001176F8">
            <w:pPr>
              <w:pStyle w:val="PlainText"/>
              <w:numPr>
                <w:ilvl w:val="0"/>
                <w:numId w:val="4"/>
              </w:numPr>
              <w:tabs>
                <w:tab w:val="decimal" w:pos="784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7988E3C" w14:textId="77777777" w:rsidR="00217EFB" w:rsidRPr="00785F0F" w:rsidRDefault="00217EFB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2954554" w14:textId="6E86A901" w:rsidR="00217EFB" w:rsidRDefault="00217EFB" w:rsidP="001176F8">
            <w:pPr>
              <w:pStyle w:val="PlainText"/>
              <w:numPr>
                <w:ilvl w:val="0"/>
                <w:numId w:val="4"/>
              </w:numPr>
              <w:tabs>
                <w:tab w:val="decimal" w:pos="615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63ABA" w:rsidRPr="00785F0F" w14:paraId="12A59EB5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74CEF5D8" w14:textId="77777777" w:rsidR="00563ABA" w:rsidRPr="00785F0F" w:rsidRDefault="00563ABA" w:rsidP="001176F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42BA5AA7" w14:textId="2670DB67" w:rsidR="00563ABA" w:rsidRPr="00785F0F" w:rsidRDefault="00217EFB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348F5D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56C9C55" w14:textId="70715CF0" w:rsidR="00563ABA" w:rsidRPr="00785F0F" w:rsidRDefault="00A745A6" w:rsidP="00563ABA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2B62F8A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4A96A0" w14:textId="116BEC29" w:rsidR="00563ABA" w:rsidRPr="00785F0F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815BA1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7A511B7" w14:textId="2ED8D135" w:rsidR="00563ABA" w:rsidRPr="00785F0F" w:rsidRDefault="00563ABA" w:rsidP="001C2B2C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</w:tr>
      <w:tr w:rsidR="00563ABA" w:rsidRPr="00785F0F" w14:paraId="7A6916E2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76C637BA" w14:textId="77777777" w:rsidR="00563ABA" w:rsidRPr="00785F0F" w:rsidRDefault="00563ABA" w:rsidP="001176F8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2D54E0B2" w14:textId="69531311" w:rsidR="00563ABA" w:rsidRPr="00785F0F" w:rsidRDefault="00A745A6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3CC589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272ED71" w14:textId="5B43CA1D" w:rsidR="00563ABA" w:rsidRPr="00785F0F" w:rsidRDefault="00A745A6" w:rsidP="00563ABA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E0BC544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9BAAE8" w14:textId="4EF91D08" w:rsidR="00563ABA" w:rsidRPr="00785F0F" w:rsidRDefault="00563ABA" w:rsidP="001C2B2C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F83AA9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7EF179A" w14:textId="14B90A4D" w:rsidR="00563ABA" w:rsidRPr="00785F0F" w:rsidRDefault="00563ABA" w:rsidP="001C2B2C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</w:tr>
      <w:tr w:rsidR="001176F8" w:rsidRPr="00785F0F" w14:paraId="31DBBFAE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3571500B" w14:textId="77777777" w:rsidR="001176F8" w:rsidRDefault="001176F8" w:rsidP="001176F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>จากการประมาณการตามหลักคณิตศาสตร์</w:t>
            </w:r>
            <w:r>
              <w:rPr>
                <w:sz w:val="28"/>
                <w:szCs w:val="28"/>
                <w:cs/>
              </w:rPr>
              <w:t xml:space="preserve"> </w:t>
            </w:r>
          </w:p>
          <w:p w14:paraId="386B6AF4" w14:textId="2E91F828" w:rsidR="001176F8" w:rsidRPr="00785F0F" w:rsidRDefault="001176F8" w:rsidP="001176F8">
            <w:pPr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785F0F">
              <w:rPr>
                <w:rFonts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305350B6" w14:textId="77777777" w:rsidR="001176F8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BF2D867" w14:textId="6ED99D93" w:rsidR="001176F8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92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E649F03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BFD90C3" w14:textId="77777777" w:rsidR="001176F8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5352DBF" w14:textId="17EB873A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8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428FBBD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C42C7F" w14:textId="77777777" w:rsidR="001176F8" w:rsidRDefault="001176F8" w:rsidP="001176F8">
            <w:pPr>
              <w:pStyle w:val="PlainText"/>
              <w:tabs>
                <w:tab w:val="decimal" w:pos="612"/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34E452D" w14:textId="4568F9DE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63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CC075B5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107E12A" w14:textId="77777777" w:rsidR="001176F8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E70A0F6" w14:textId="6655EE75" w:rsidR="001176F8" w:rsidRPr="00785F0F" w:rsidRDefault="001176F8" w:rsidP="001176F8">
            <w:pPr>
              <w:pStyle w:val="PlainText"/>
              <w:tabs>
                <w:tab w:val="decimal" w:pos="615"/>
              </w:tabs>
              <w:ind w:left="-1152" w:right="4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</w:tr>
      <w:tr w:rsidR="001176F8" w:rsidRPr="00785F0F" w14:paraId="147D502D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2C9FC5D1" w14:textId="0E3379E1" w:rsidR="001176F8" w:rsidRPr="00785F0F" w:rsidRDefault="001176F8" w:rsidP="001176F8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4B8DF" w14:textId="49EDCF8B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0E5039B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7F473" w14:textId="5653D3E1" w:rsidR="001176F8" w:rsidRPr="00785F0F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DF9C0E3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99312" w14:textId="5838C776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3BBB68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16284" w14:textId="27B4C3FE" w:rsidR="001176F8" w:rsidRPr="00785F0F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</w:p>
        </w:tc>
      </w:tr>
      <w:tr w:rsidR="001176F8" w:rsidRPr="00785F0F" w14:paraId="642F7C48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320038C5" w14:textId="77777777" w:rsidR="001176F8" w:rsidRPr="004D404C" w:rsidRDefault="001176F8" w:rsidP="001176F8">
            <w:pPr>
              <w:ind w:left="7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4D8EB23C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588B60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DE7CB13" w14:textId="77777777" w:rsidR="001176F8" w:rsidRPr="004D404C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06672A5" w14:textId="77777777" w:rsidR="001176F8" w:rsidRPr="004D404C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48D624" w14:textId="77777777" w:rsidR="001176F8" w:rsidRPr="004D404C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64C17BF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037B535" w14:textId="77777777" w:rsidR="001176F8" w:rsidRPr="004D404C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176F8" w:rsidRPr="00785F0F" w14:paraId="20E05500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208124D6" w14:textId="211F4D0D" w:rsidR="001176F8" w:rsidRPr="00785F0F" w:rsidRDefault="001176F8" w:rsidP="001176F8">
            <w:pPr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156EF2D9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C671EC9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7B14E872" w14:textId="77777777" w:rsidR="001176F8" w:rsidRPr="00785F0F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C265F0A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718E5C4" w14:textId="77777777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334FAB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18842732" w14:textId="77777777" w:rsidR="001176F8" w:rsidRPr="00785F0F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10C9E1A8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512574EA" w14:textId="31430991" w:rsidR="001176F8" w:rsidRPr="00785F0F" w:rsidRDefault="001176F8" w:rsidP="001176F8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(กำไร</w:t>
            </w:r>
            <w:r w:rsidRPr="00785F0F">
              <w:rPr>
                <w:rFonts w:hint="cs"/>
                <w:sz w:val="28"/>
                <w:szCs w:val="28"/>
                <w:cs/>
              </w:rPr>
              <w:t>) จากการประมาณการตามหลัก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250319DD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03F97F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A87382E" w14:textId="77777777" w:rsidR="001176F8" w:rsidRPr="00785F0F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0831BA6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C87F1C" w14:textId="77777777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C0F372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53481E93" w14:textId="77777777" w:rsidR="001176F8" w:rsidRPr="00785F0F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CF4C0A" w14:paraId="35627415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0CBFC1AF" w14:textId="30E9EDC0" w:rsidR="001176F8" w:rsidRPr="00785F0F" w:rsidRDefault="001176F8" w:rsidP="001176F8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785F0F">
              <w:rPr>
                <w:rFonts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5FCCA" w14:textId="7C205956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6F9D49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1D36E" w14:textId="05B788C1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8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4921F7" w14:textId="33A0DB66" w:rsidR="001176F8" w:rsidRPr="00785F0F" w:rsidRDefault="001176F8" w:rsidP="001176F8">
            <w:pPr>
              <w:tabs>
                <w:tab w:val="decimal" w:pos="681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8D601" w14:textId="2B10FF7E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1,009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268C9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28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5ECB82E" w14:textId="16642ACB" w:rsidR="001176F8" w:rsidRPr="00785F0F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176F8" w:rsidRPr="00785F0F" w14:paraId="25909AFC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3CD915A1" w14:textId="77777777" w:rsidR="001176F8" w:rsidRPr="004D404C" w:rsidRDefault="001176F8" w:rsidP="001176F8">
            <w:pPr>
              <w:ind w:left="7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1F8DFD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970E36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08E54A" w14:textId="77777777" w:rsidR="001176F8" w:rsidRPr="004D404C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E512026" w14:textId="77777777" w:rsidR="001176F8" w:rsidRPr="004D404C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4B2A98" w14:textId="77777777" w:rsidR="001176F8" w:rsidRPr="004D404C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ADEC6E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4253D7F5" w14:textId="77777777" w:rsidR="001176F8" w:rsidRPr="004D404C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176F8" w:rsidRPr="00785F0F" w14:paraId="363109B0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26798951" w14:textId="77777777" w:rsidR="001176F8" w:rsidRPr="00785F0F" w:rsidRDefault="001176F8" w:rsidP="001176F8">
            <w:pPr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1F95C065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029F9C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2B1F100" w14:textId="77777777" w:rsidR="001176F8" w:rsidRPr="00785F0F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7751DB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8C3BFD" w14:textId="77777777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1E63572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79D3CC5" w14:textId="77777777" w:rsidR="001176F8" w:rsidRPr="00785F0F" w:rsidRDefault="001176F8" w:rsidP="001176F8">
            <w:pPr>
              <w:pStyle w:val="PlainText"/>
              <w:tabs>
                <w:tab w:val="decimal" w:pos="6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7A2CBE88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40969060" w14:textId="77777777" w:rsidR="001176F8" w:rsidRDefault="001176F8" w:rsidP="001176F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โอนไป</w:t>
            </w:r>
            <w:r w:rsidRPr="004D404C">
              <w:rPr>
                <w:rFonts w:hint="cs"/>
                <w:sz w:val="28"/>
                <w:szCs w:val="28"/>
                <w:cs/>
              </w:rPr>
              <w:t>หนี้สินที่เกี่ยวข้องโดยตรงกับสินทรัพย์ที่ถือ</w:t>
            </w:r>
          </w:p>
          <w:p w14:paraId="1DFFFC1B" w14:textId="1952A2B6" w:rsidR="001176F8" w:rsidRPr="00785F0F" w:rsidRDefault="001176F8" w:rsidP="001176F8">
            <w:pPr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4D404C">
              <w:rPr>
                <w:rFonts w:hint="cs"/>
                <w:sz w:val="28"/>
                <w:szCs w:val="28"/>
                <w:cs/>
              </w:rPr>
              <w:t>ไว้เพื่อขาย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42D4813E" w14:textId="77777777" w:rsidR="001176F8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0776763" w14:textId="6FDE6BA5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FC5F0B1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92380F8" w14:textId="77777777" w:rsidR="001176F8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7AFAB30" w14:textId="6D6F1272" w:rsidR="001176F8" w:rsidRPr="00785F0F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47439A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0D1864" w14:textId="77777777" w:rsidR="001176F8" w:rsidRDefault="001176F8" w:rsidP="001176F8">
            <w:pPr>
              <w:pStyle w:val="PlainText"/>
              <w:tabs>
                <w:tab w:val="decimal" w:pos="763"/>
              </w:tabs>
              <w:ind w:left="-28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DF94BC1" w14:textId="14675D06" w:rsidR="001176F8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63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DBF8A9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E02BB2D" w14:textId="77777777" w:rsidR="001176F8" w:rsidRDefault="001176F8" w:rsidP="001176F8">
            <w:pPr>
              <w:pStyle w:val="PlainText"/>
              <w:tabs>
                <w:tab w:val="decimal" w:pos="61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4DF6B86" w14:textId="2BE2959A" w:rsidR="001176F8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16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61069843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124D80A7" w14:textId="77777777" w:rsidR="001176F8" w:rsidRPr="00785F0F" w:rsidRDefault="001176F8" w:rsidP="001176F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D46BB" w14:textId="795EBCA4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9F5963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5028E" w14:textId="6E157FF3" w:rsidR="001176F8" w:rsidRPr="00785F0F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AFE863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2FFE5" w14:textId="3D6B201B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28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CFDD8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5B72DFF5" w14:textId="1F905F2C" w:rsidR="001176F8" w:rsidRPr="00785F0F" w:rsidRDefault="001176F8" w:rsidP="001176F8">
            <w:pPr>
              <w:pStyle w:val="PlainText"/>
              <w:tabs>
                <w:tab w:val="decimal" w:pos="61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176F8" w:rsidRPr="007410BF" w14:paraId="4CC57EFE" w14:textId="77777777" w:rsidTr="001176F8">
        <w:trPr>
          <w:gridAfter w:val="1"/>
          <w:wAfter w:w="49" w:type="dxa"/>
          <w:trHeight w:val="127"/>
        </w:trPr>
        <w:tc>
          <w:tcPr>
            <w:tcW w:w="4388" w:type="dxa"/>
            <w:gridSpan w:val="2"/>
            <w:shd w:val="clear" w:color="auto" w:fill="auto"/>
          </w:tcPr>
          <w:p w14:paraId="549A5A85" w14:textId="77777777" w:rsidR="001176F8" w:rsidRPr="007410BF" w:rsidRDefault="001176F8" w:rsidP="001176F8">
            <w:pPr>
              <w:ind w:left="72" w:right="-198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8F76EF" w14:textId="7F53C21C" w:rsidR="001176F8" w:rsidRPr="007410B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D287C3" w14:textId="77777777" w:rsidR="001176F8" w:rsidRPr="007410B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AF34FB" w14:textId="79C81057" w:rsidR="001176F8" w:rsidRPr="007410BF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19065AA" w14:textId="77777777" w:rsidR="001176F8" w:rsidRPr="007410BF" w:rsidRDefault="001176F8" w:rsidP="001176F8">
            <w:pPr>
              <w:pStyle w:val="PlainText"/>
              <w:tabs>
                <w:tab w:val="decimal" w:pos="681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98F47E" w14:textId="391B4CC9" w:rsidR="001176F8" w:rsidRPr="007410B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E82F10" w14:textId="77777777" w:rsidR="001176F8" w:rsidRPr="007410B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37622F83" w14:textId="08A995AC" w:rsidR="001176F8" w:rsidRPr="007410BF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176F8" w:rsidRPr="007410BF" w14:paraId="661B60E5" w14:textId="77777777" w:rsidTr="001176F8">
        <w:trPr>
          <w:gridAfter w:val="1"/>
          <w:wAfter w:w="49" w:type="dxa"/>
          <w:trHeight w:val="127"/>
        </w:trPr>
        <w:tc>
          <w:tcPr>
            <w:tcW w:w="4388" w:type="dxa"/>
            <w:gridSpan w:val="2"/>
            <w:shd w:val="clear" w:color="auto" w:fill="auto"/>
          </w:tcPr>
          <w:p w14:paraId="1FC179CC" w14:textId="77777777" w:rsidR="001176F8" w:rsidRPr="004D404C" w:rsidRDefault="001176F8" w:rsidP="001176F8">
            <w:pPr>
              <w:ind w:left="72" w:right="-198"/>
              <w:rPr>
                <w:sz w:val="24"/>
                <w:szCs w:val="24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6A3749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D7E3DA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4D1776" w14:textId="77777777" w:rsidR="001176F8" w:rsidRPr="004D404C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89C7AE" w14:textId="77777777" w:rsidR="001176F8" w:rsidRPr="004D404C" w:rsidRDefault="001176F8" w:rsidP="001176F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BE58CB" w14:textId="77777777" w:rsidR="001176F8" w:rsidRPr="004D404C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615AE2" w14:textId="77777777" w:rsidR="001176F8" w:rsidRPr="004D404C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58E86299" w14:textId="77777777" w:rsidR="001176F8" w:rsidRPr="004D404C" w:rsidRDefault="001176F8" w:rsidP="001176F8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176F8" w:rsidRPr="00785F0F" w14:paraId="6BFD895B" w14:textId="77777777" w:rsidTr="001176F8">
        <w:trPr>
          <w:gridAfter w:val="1"/>
          <w:wAfter w:w="49" w:type="dxa"/>
        </w:trPr>
        <w:tc>
          <w:tcPr>
            <w:tcW w:w="4388" w:type="dxa"/>
            <w:gridSpan w:val="2"/>
            <w:shd w:val="clear" w:color="auto" w:fill="auto"/>
          </w:tcPr>
          <w:p w14:paraId="43611ED0" w14:textId="4D0739C9" w:rsidR="001176F8" w:rsidRPr="00785F0F" w:rsidRDefault="001176F8" w:rsidP="001176F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ยอดปลายงวด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02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E7E16F" w14:textId="70E2FBFB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936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C05149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FB685C" w14:textId="5E29E638" w:rsidR="001176F8" w:rsidRPr="00785F0F" w:rsidRDefault="001176F8" w:rsidP="001176F8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8DF8197" w14:textId="77777777" w:rsidR="001176F8" w:rsidRPr="00785F0F" w:rsidRDefault="001176F8" w:rsidP="001176F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7B547A" w14:textId="10163BA4" w:rsidR="001176F8" w:rsidRPr="00785F0F" w:rsidRDefault="001176F8" w:rsidP="001176F8">
            <w:pPr>
              <w:pStyle w:val="PlainText"/>
              <w:tabs>
                <w:tab w:val="decimal" w:pos="76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5,499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3647EE6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  <w:shd w:val="clear" w:color="auto" w:fill="auto"/>
          </w:tcPr>
          <w:p w14:paraId="11650856" w14:textId="13DBA996" w:rsidR="001176F8" w:rsidRPr="00785F0F" w:rsidRDefault="001176F8" w:rsidP="001176F8">
            <w:pPr>
              <w:pStyle w:val="PlainText"/>
              <w:tabs>
                <w:tab w:val="decimal" w:pos="616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861</w:t>
            </w:r>
          </w:p>
        </w:tc>
      </w:tr>
      <w:tr w:rsidR="001176F8" w:rsidRPr="00785F0F" w14:paraId="6E2396DE" w14:textId="77777777" w:rsidTr="001176F8">
        <w:tc>
          <w:tcPr>
            <w:tcW w:w="4338" w:type="dxa"/>
            <w:shd w:val="clear" w:color="auto" w:fill="auto"/>
            <w:vAlign w:val="bottom"/>
          </w:tcPr>
          <w:p w14:paraId="03F941DE" w14:textId="77777777" w:rsidR="001176F8" w:rsidRPr="00785F0F" w:rsidRDefault="001176F8" w:rsidP="001176F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15"/>
            <w:shd w:val="clear" w:color="auto" w:fill="auto"/>
            <w:vAlign w:val="bottom"/>
          </w:tcPr>
          <w:p w14:paraId="0C6086E4" w14:textId="77777777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1176F8" w:rsidRPr="00785F0F" w14:paraId="7DF70AF7" w14:textId="77777777" w:rsidTr="001176F8">
        <w:tc>
          <w:tcPr>
            <w:tcW w:w="4338" w:type="dxa"/>
            <w:shd w:val="clear" w:color="auto" w:fill="auto"/>
            <w:vAlign w:val="bottom"/>
          </w:tcPr>
          <w:p w14:paraId="665FABC5" w14:textId="77777777" w:rsidR="001176F8" w:rsidRPr="00785F0F" w:rsidRDefault="001176F8" w:rsidP="001176F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6"/>
            <w:shd w:val="clear" w:color="auto" w:fill="auto"/>
            <w:vAlign w:val="bottom"/>
          </w:tcPr>
          <w:p w14:paraId="7F4D9EC5" w14:textId="3AD47EF9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30 มิถุนายน </w:t>
            </w:r>
            <w:r w:rsidRPr="00785F0F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2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FD0F595" w14:textId="77777777" w:rsidR="001176F8" w:rsidRPr="00785F0F" w:rsidRDefault="001176F8" w:rsidP="001176F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gridSpan w:val="7"/>
            <w:shd w:val="clear" w:color="auto" w:fill="auto"/>
            <w:vAlign w:val="bottom"/>
          </w:tcPr>
          <w:p w14:paraId="6E6A4572" w14:textId="0167B0ED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 xml:space="preserve">31 ธันวาคม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1</w:t>
            </w:r>
          </w:p>
        </w:tc>
      </w:tr>
      <w:tr w:rsidR="001176F8" w:rsidRPr="00785F0F" w14:paraId="08017CA9" w14:textId="77777777" w:rsidTr="001176F8">
        <w:tc>
          <w:tcPr>
            <w:tcW w:w="4338" w:type="dxa"/>
            <w:shd w:val="clear" w:color="auto" w:fill="auto"/>
            <w:vAlign w:val="bottom"/>
          </w:tcPr>
          <w:p w14:paraId="096C9CF2" w14:textId="77777777" w:rsidR="001176F8" w:rsidRPr="00785F0F" w:rsidRDefault="001176F8" w:rsidP="001176F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26CDA318" w14:textId="77777777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9F68585" w14:textId="77777777" w:rsidR="001176F8" w:rsidRPr="00785F0F" w:rsidRDefault="001176F8" w:rsidP="001176F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16D02D4" w14:textId="77777777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E124BBF" w14:textId="77777777" w:rsidR="001176F8" w:rsidRPr="00785F0F" w:rsidRDefault="001176F8" w:rsidP="001176F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6EF091DC" w14:textId="77777777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189CF6" w14:textId="77777777" w:rsidR="001176F8" w:rsidRPr="00785F0F" w:rsidRDefault="001176F8" w:rsidP="001176F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314A3C8B" w14:textId="77777777" w:rsidR="001176F8" w:rsidRPr="00785F0F" w:rsidRDefault="001176F8" w:rsidP="001176F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1176F8" w:rsidRPr="00785F0F" w14:paraId="68E78590" w14:textId="77777777" w:rsidTr="001176F8">
        <w:tc>
          <w:tcPr>
            <w:tcW w:w="4338" w:type="dxa"/>
            <w:shd w:val="clear" w:color="auto" w:fill="auto"/>
            <w:vAlign w:val="bottom"/>
          </w:tcPr>
          <w:p w14:paraId="3C1822E8" w14:textId="77777777" w:rsidR="001176F8" w:rsidRPr="00785F0F" w:rsidRDefault="001176F8" w:rsidP="001176F8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15"/>
            <w:shd w:val="clear" w:color="auto" w:fill="auto"/>
            <w:vAlign w:val="bottom"/>
          </w:tcPr>
          <w:p w14:paraId="04FFEB03" w14:textId="77777777" w:rsidR="001176F8" w:rsidRPr="00785F0F" w:rsidRDefault="001176F8" w:rsidP="001176F8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176F8" w:rsidRPr="00785F0F" w14:paraId="181204A0" w14:textId="77777777" w:rsidTr="001176F8">
        <w:tc>
          <w:tcPr>
            <w:tcW w:w="4338" w:type="dxa"/>
            <w:shd w:val="clear" w:color="auto" w:fill="auto"/>
          </w:tcPr>
          <w:p w14:paraId="14FBDD5A" w14:textId="4E5A4A2E" w:rsidR="001176F8" w:rsidRPr="00785F0F" w:rsidRDefault="001176F8" w:rsidP="001176F8">
            <w:pPr>
              <w:ind w:right="-19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ยอดต้นงวด</w:t>
            </w:r>
            <w:r>
              <w:rPr>
                <w:sz w:val="28"/>
                <w:szCs w:val="28"/>
                <w:cs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778B9" w14:textId="7FA95D35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5,043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258F1F6F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5B113" w14:textId="3FDCCBA0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B57183F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49E38D" w14:textId="3914911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ABA10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DF08D" w14:textId="0A300834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</w:tr>
      <w:tr w:rsidR="001176F8" w:rsidRPr="007410BF" w14:paraId="12CA1B9B" w14:textId="77777777" w:rsidTr="001176F8">
        <w:trPr>
          <w:trHeight w:val="339"/>
        </w:trPr>
        <w:tc>
          <w:tcPr>
            <w:tcW w:w="4338" w:type="dxa"/>
            <w:shd w:val="clear" w:color="auto" w:fill="auto"/>
          </w:tcPr>
          <w:p w14:paraId="064838D5" w14:textId="77777777" w:rsidR="001176F8" w:rsidRPr="00E13AFE" w:rsidRDefault="001176F8" w:rsidP="001176F8">
            <w:pPr>
              <w:ind w:left="177" w:right="-198"/>
              <w:rPr>
                <w:spacing w:val="-6"/>
                <w:sz w:val="28"/>
                <w:szCs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B8FA87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226FDAE5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2D5277" w14:textId="77777777" w:rsidR="001176F8" w:rsidRPr="00E13AFE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DC17FD0" w14:textId="77777777" w:rsidR="001176F8" w:rsidRPr="00E13AFE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512D92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C4E202B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34DB33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0FBF53B4" w14:textId="77777777" w:rsidTr="001176F8">
        <w:tc>
          <w:tcPr>
            <w:tcW w:w="4338" w:type="dxa"/>
            <w:shd w:val="clear" w:color="auto" w:fill="auto"/>
          </w:tcPr>
          <w:p w14:paraId="6E91C852" w14:textId="77777777" w:rsidR="001176F8" w:rsidRPr="00785F0F" w:rsidRDefault="001176F8" w:rsidP="001176F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9BEE8C6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BF4DED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C1632C0" w14:textId="77777777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AA5DC9F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280D96AE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5A5FA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2214B70E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18303C2C" w14:textId="77777777" w:rsidTr="001176F8">
        <w:tc>
          <w:tcPr>
            <w:tcW w:w="4338" w:type="dxa"/>
            <w:shd w:val="clear" w:color="auto" w:fill="auto"/>
          </w:tcPr>
          <w:p w14:paraId="5FD136BB" w14:textId="38FB9670" w:rsidR="001176F8" w:rsidRPr="00785F0F" w:rsidRDefault="001176F8" w:rsidP="001176F8">
            <w:pPr>
              <w:ind w:right="-19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782D7E25" w14:textId="3A8850F1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1,264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44D45F5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3818CDD" w14:textId="4C0B0551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C05D15A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463D4615" w14:textId="17CDD94F" w:rsidR="001176F8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28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B66C0C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6C5BC8B8" w14:textId="29B282FC" w:rsidR="001176F8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5F9274C4" w14:textId="77777777" w:rsidTr="001176F8">
        <w:tc>
          <w:tcPr>
            <w:tcW w:w="4338" w:type="dxa"/>
            <w:shd w:val="clear" w:color="auto" w:fill="auto"/>
          </w:tcPr>
          <w:p w14:paraId="39FADC09" w14:textId="77777777" w:rsidR="001176F8" w:rsidRPr="00785F0F" w:rsidRDefault="001176F8" w:rsidP="001176F8">
            <w:pPr>
              <w:ind w:right="-19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7D80F39" w14:textId="2F9E9F40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6CCE242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D10F509" w14:textId="7E2018CB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E954C28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70979E54" w14:textId="689D044D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A1E9D7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7594912D" w14:textId="22D85478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1176F8" w:rsidRPr="00785F0F" w14:paraId="2A02DD81" w14:textId="77777777" w:rsidTr="001176F8">
        <w:tc>
          <w:tcPr>
            <w:tcW w:w="4338" w:type="dxa"/>
            <w:shd w:val="clear" w:color="auto" w:fill="auto"/>
          </w:tcPr>
          <w:p w14:paraId="10966224" w14:textId="77777777" w:rsidR="001176F8" w:rsidRPr="00785F0F" w:rsidRDefault="001176F8" w:rsidP="001176F8">
            <w:pPr>
              <w:ind w:right="-19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743FB7DF" w14:textId="67D11DAE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B7DDA13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623F2AE" w14:textId="0DACC87A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21C6A5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56CE5BB7" w14:textId="45121CEA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5A16907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5C46FA72" w14:textId="1383738C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</w:tr>
      <w:tr w:rsidR="001176F8" w:rsidRPr="00785F0F" w14:paraId="5CD36DFB" w14:textId="77777777" w:rsidTr="001176F8">
        <w:tc>
          <w:tcPr>
            <w:tcW w:w="4338" w:type="dxa"/>
            <w:shd w:val="clear" w:color="auto" w:fill="auto"/>
          </w:tcPr>
          <w:p w14:paraId="431CFBA8" w14:textId="77777777" w:rsidR="001176F8" w:rsidRDefault="001176F8" w:rsidP="001176F8">
            <w:pPr>
              <w:ind w:right="-19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>จากการประมาณการตามหลักคณิตศาสตร์</w:t>
            </w:r>
          </w:p>
          <w:p w14:paraId="46BCB9B2" w14:textId="18DECFFB" w:rsidR="001176F8" w:rsidRPr="00785F0F" w:rsidRDefault="001176F8" w:rsidP="001176F8">
            <w:pPr>
              <w:ind w:left="177" w:right="-198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7ADEE1F6" w14:textId="77777777" w:rsidR="001176F8" w:rsidRDefault="001176F8" w:rsidP="001176F8">
            <w:pPr>
              <w:pStyle w:val="PlainText"/>
              <w:tabs>
                <w:tab w:val="decimal" w:pos="61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12CADDE" w14:textId="71686B00" w:rsidR="001176F8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1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A16ED13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341B740" w14:textId="77777777" w:rsidR="001176F8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C91BA10" w14:textId="39BDA7A3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D9BA838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1FF3052D" w14:textId="77777777" w:rsidR="001176F8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7912CDB" w14:textId="6A0252EE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28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772B676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0EBA6E5F" w14:textId="77777777" w:rsidR="001176F8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CE8BBC" w14:textId="2128E6AA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  <w:tr w:rsidR="001176F8" w:rsidRPr="00785F0F" w14:paraId="5A734883" w14:textId="77777777" w:rsidTr="001176F8">
        <w:trPr>
          <w:trHeight w:val="109"/>
        </w:trPr>
        <w:tc>
          <w:tcPr>
            <w:tcW w:w="4338" w:type="dxa"/>
            <w:shd w:val="clear" w:color="auto" w:fill="auto"/>
          </w:tcPr>
          <w:p w14:paraId="4AF85B87" w14:textId="0271938E" w:rsidR="001176F8" w:rsidRPr="00785F0F" w:rsidRDefault="001176F8" w:rsidP="001176F8">
            <w:pPr>
              <w:ind w:left="177" w:right="-198"/>
              <w:rPr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C36B1" w14:textId="69A9790D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617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F2AE64F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265E1" w14:textId="01BE8E7B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19B21E9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B1D2" w14:textId="79F9A288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62BEC0" w14:textId="77777777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9029" w14:textId="59086FA5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</w:tr>
      <w:tr w:rsidR="001176F8" w:rsidRPr="00785F0F" w14:paraId="3CDCBEFB" w14:textId="77777777" w:rsidTr="001176F8">
        <w:tc>
          <w:tcPr>
            <w:tcW w:w="4338" w:type="dxa"/>
            <w:shd w:val="clear" w:color="auto" w:fill="auto"/>
          </w:tcPr>
          <w:p w14:paraId="09816063" w14:textId="77777777" w:rsidR="001176F8" w:rsidRPr="00E13AFE" w:rsidRDefault="001176F8" w:rsidP="001176F8">
            <w:pPr>
              <w:ind w:left="177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435B6159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3B273B1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00D1768" w14:textId="77777777" w:rsidR="001176F8" w:rsidRPr="00E13AFE" w:rsidRDefault="001176F8" w:rsidP="001176F8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147BCE8" w14:textId="77777777" w:rsidR="001176F8" w:rsidRPr="00E13AFE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1826FF1A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1554B9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bottom"/>
          </w:tcPr>
          <w:p w14:paraId="6C601399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4AF20698" w14:textId="77777777" w:rsidTr="001176F8">
        <w:tc>
          <w:tcPr>
            <w:tcW w:w="4338" w:type="dxa"/>
            <w:shd w:val="clear" w:color="auto" w:fill="auto"/>
          </w:tcPr>
          <w:p w14:paraId="399CFD39" w14:textId="314B56AF" w:rsidR="001176F8" w:rsidRPr="00785F0F" w:rsidRDefault="001176F8" w:rsidP="001176F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56AB3A97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1F38641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6722574" w14:textId="77777777" w:rsidR="001176F8" w:rsidRPr="00785F0F" w:rsidRDefault="001176F8" w:rsidP="001176F8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413DC0A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58ED30A4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6FE895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bottom"/>
          </w:tcPr>
          <w:p w14:paraId="463A7046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6927A807" w14:textId="77777777" w:rsidTr="001176F8">
        <w:tc>
          <w:tcPr>
            <w:tcW w:w="4338" w:type="dxa"/>
            <w:shd w:val="clear" w:color="auto" w:fill="auto"/>
          </w:tcPr>
          <w:p w14:paraId="3830BB3C" w14:textId="77777777" w:rsidR="001176F8" w:rsidRDefault="001176F8" w:rsidP="001176F8">
            <w:pPr>
              <w:ind w:right="-19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(กำไร</w:t>
            </w:r>
            <w:r w:rsidRPr="00785F0F">
              <w:rPr>
                <w:rFonts w:hint="cs"/>
                <w:sz w:val="28"/>
                <w:szCs w:val="28"/>
                <w:cs/>
              </w:rPr>
              <w:t>) จากการประมาณการตามหลัก</w:t>
            </w:r>
          </w:p>
          <w:p w14:paraId="41F3D4E7" w14:textId="3A1BAB1F" w:rsidR="001176F8" w:rsidRPr="00785F0F" w:rsidRDefault="001176F8" w:rsidP="001176F8">
            <w:pPr>
              <w:ind w:left="177" w:right="-198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B7A09" w14:textId="32158611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61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EC5761F" w14:textId="77777777" w:rsidR="001176F8" w:rsidRPr="00785F0F" w:rsidRDefault="001176F8" w:rsidP="001176F8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6EB5" w14:textId="030618A0" w:rsidR="001176F8" w:rsidRPr="00785F0F" w:rsidRDefault="001176F8" w:rsidP="001176F8">
            <w:pPr>
              <w:pStyle w:val="PlainText"/>
              <w:numPr>
                <w:ilvl w:val="0"/>
                <w:numId w:val="4"/>
              </w:numPr>
              <w:tabs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71101E0" w14:textId="39748D38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1CC6A" w14:textId="7E24191A" w:rsidR="001176F8" w:rsidRPr="00785F0F" w:rsidRDefault="001176F8" w:rsidP="001176F8">
            <w:pPr>
              <w:pStyle w:val="PlainText"/>
              <w:tabs>
                <w:tab w:val="decimal" w:pos="81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8BB06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B84EF" w14:textId="47F71C5D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          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176F8" w:rsidRPr="00785F0F" w14:paraId="2F727988" w14:textId="77777777" w:rsidTr="001176F8">
        <w:tc>
          <w:tcPr>
            <w:tcW w:w="4338" w:type="dxa"/>
            <w:shd w:val="clear" w:color="auto" w:fill="auto"/>
          </w:tcPr>
          <w:p w14:paraId="7526171C" w14:textId="4970FF1E" w:rsidR="001176F8" w:rsidRPr="00E13AFE" w:rsidRDefault="001176F8" w:rsidP="001176F8">
            <w:pPr>
              <w:ind w:left="177" w:right="-198"/>
              <w:rPr>
                <w:b/>
                <w:bCs/>
                <w:sz w:val="3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79D1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DBB2F74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83787" w14:textId="77777777" w:rsidR="001176F8" w:rsidRPr="00E13AFE" w:rsidRDefault="001176F8" w:rsidP="001176F8">
            <w:pPr>
              <w:pStyle w:val="PlainText"/>
              <w:tabs>
                <w:tab w:val="decimal" w:pos="522"/>
                <w:tab w:val="decimal" w:pos="707"/>
              </w:tabs>
              <w:ind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9170D56" w14:textId="77777777" w:rsidR="001176F8" w:rsidRPr="00E13AFE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3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7672B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EDCF09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7431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1176F8" w:rsidRPr="00785F0F" w14:paraId="79FC268D" w14:textId="77777777" w:rsidTr="001176F8">
        <w:tc>
          <w:tcPr>
            <w:tcW w:w="4338" w:type="dxa"/>
            <w:shd w:val="clear" w:color="auto" w:fill="auto"/>
          </w:tcPr>
          <w:p w14:paraId="13B1BEB5" w14:textId="77777777" w:rsidR="001176F8" w:rsidRPr="00785F0F" w:rsidRDefault="001176F8" w:rsidP="001176F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4EDD58F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326A471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C7F668F" w14:textId="77777777" w:rsidR="001176F8" w:rsidRPr="00785F0F" w:rsidRDefault="001176F8" w:rsidP="001176F8">
            <w:pPr>
              <w:pStyle w:val="PlainText"/>
              <w:tabs>
                <w:tab w:val="decimal" w:pos="522"/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E8E37D2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1002BCA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9C9635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  <w:vAlign w:val="bottom"/>
          </w:tcPr>
          <w:p w14:paraId="583B6770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785F0F" w14:paraId="780ADE74" w14:textId="77777777" w:rsidTr="001176F8">
        <w:tc>
          <w:tcPr>
            <w:tcW w:w="4338" w:type="dxa"/>
            <w:shd w:val="clear" w:color="auto" w:fill="auto"/>
          </w:tcPr>
          <w:p w14:paraId="595FDA85" w14:textId="77777777" w:rsidR="001176F8" w:rsidRPr="00785F0F" w:rsidRDefault="001176F8" w:rsidP="001176F8">
            <w:pPr>
              <w:ind w:right="-19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4D4EFE5A" w14:textId="7A9E1331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6A809AF5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2C5A828" w14:textId="1EED3D87" w:rsidR="001176F8" w:rsidRPr="00785F0F" w:rsidRDefault="001176F8" w:rsidP="001176F8">
            <w:pPr>
              <w:pStyle w:val="PlainText"/>
              <w:tabs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3D0E9BC" w14:textId="77777777" w:rsidR="001176F8" w:rsidRPr="00785F0F" w:rsidRDefault="001176F8" w:rsidP="001176F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10A3BE05" w14:textId="4480549D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BD8ECB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shd w:val="clear" w:color="auto" w:fill="auto"/>
          </w:tcPr>
          <w:p w14:paraId="271BFECE" w14:textId="0FDB7D84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176F8" w:rsidRPr="00785F0F" w14:paraId="0C5E84E4" w14:textId="77777777" w:rsidTr="001176F8">
        <w:tc>
          <w:tcPr>
            <w:tcW w:w="4338" w:type="dxa"/>
            <w:shd w:val="clear" w:color="auto" w:fill="auto"/>
          </w:tcPr>
          <w:p w14:paraId="15A8C65C" w14:textId="77777777" w:rsidR="001176F8" w:rsidRPr="00E13AFE" w:rsidRDefault="001176F8" w:rsidP="001176F8">
            <w:pPr>
              <w:ind w:left="177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CE6A4D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7D0CC43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38FA55" w14:textId="77777777" w:rsidR="001176F8" w:rsidRPr="00E13AFE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4E88079" w14:textId="77777777" w:rsidR="001176F8" w:rsidRPr="00E13AFE" w:rsidRDefault="001176F8" w:rsidP="001176F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956384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C17BCB0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AE577A" w14:textId="77777777" w:rsidR="001176F8" w:rsidRPr="00E13AFE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76F8" w:rsidRPr="00F44543" w14:paraId="1E13DD76" w14:textId="77777777" w:rsidTr="001176F8">
        <w:tc>
          <w:tcPr>
            <w:tcW w:w="4338" w:type="dxa"/>
            <w:shd w:val="clear" w:color="auto" w:fill="auto"/>
          </w:tcPr>
          <w:p w14:paraId="211CE0B1" w14:textId="095C6AA9" w:rsidR="001176F8" w:rsidRPr="00785F0F" w:rsidRDefault="001176F8" w:rsidP="001176F8">
            <w:pPr>
              <w:ind w:right="-198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ยอดปลายงวด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9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6BE4B32D" w14:textId="41089BD6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6,567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FBAAD20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77906E20" w14:textId="2AA8F33F" w:rsidR="001176F8" w:rsidRPr="00785F0F" w:rsidRDefault="001176F8" w:rsidP="001176F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828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ADDC918" w14:textId="77777777" w:rsidR="001176F8" w:rsidRPr="00785F0F" w:rsidRDefault="001176F8" w:rsidP="001176F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29788725" w14:textId="0BDB09D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5,043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E55FCD" w14:textId="77777777" w:rsidR="001176F8" w:rsidRPr="00785F0F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gridSpan w:val="3"/>
            <w:tcBorders>
              <w:bottom w:val="double" w:sz="4" w:space="0" w:color="000000"/>
            </w:tcBorders>
            <w:shd w:val="clear" w:color="auto" w:fill="auto"/>
          </w:tcPr>
          <w:p w14:paraId="6D98E847" w14:textId="624306CC" w:rsidR="001176F8" w:rsidRPr="00F44543" w:rsidRDefault="001176F8" w:rsidP="001176F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4454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816</w:t>
            </w:r>
          </w:p>
        </w:tc>
      </w:tr>
    </w:tbl>
    <w:p w14:paraId="2A4E36C1" w14:textId="4C0E5767" w:rsidR="00F9693E" w:rsidRPr="004C63EA" w:rsidRDefault="00F9693E" w:rsidP="002E2A9B">
      <w:pPr>
        <w:ind w:left="547" w:right="-29" w:hanging="14"/>
        <w:rPr>
          <w:spacing w:val="-4"/>
          <w:sz w:val="30"/>
          <w:szCs w:val="30"/>
        </w:rPr>
      </w:pPr>
    </w:p>
    <w:p w14:paraId="208456CC" w14:textId="139A9C4A" w:rsidR="00F9693E" w:rsidRPr="00633006" w:rsidRDefault="00F9693E" w:rsidP="00633006">
      <w:pPr>
        <w:ind w:left="540"/>
        <w:jc w:val="thaiDistribute"/>
        <w:rPr>
          <w:sz w:val="30"/>
          <w:szCs w:val="30"/>
        </w:rPr>
      </w:pPr>
      <w:r w:rsidRPr="00633006">
        <w:rPr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เพิ่มเติม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ธนาคารและบริษัทย่อยจึงรับรู้ประมาณการหนี้สินผลประโยชน์เมื่อเกษียณอายุ ณ วันที่ 3</w:t>
      </w:r>
      <w:r w:rsidR="00633006">
        <w:rPr>
          <w:sz w:val="30"/>
          <w:szCs w:val="30"/>
        </w:rPr>
        <w:t>0</w:t>
      </w:r>
      <w:r w:rsidRPr="00633006">
        <w:rPr>
          <w:sz w:val="30"/>
          <w:szCs w:val="30"/>
          <w:cs/>
        </w:rPr>
        <w:t xml:space="preserve"> มิถุนายน 2562 เพิ่มขึ้นสำหรับงวด</w:t>
      </w:r>
      <w:r w:rsidR="00633006">
        <w:rPr>
          <w:rFonts w:hint="cs"/>
          <w:sz w:val="30"/>
          <w:szCs w:val="30"/>
          <w:cs/>
        </w:rPr>
        <w:t>หก</w:t>
      </w:r>
      <w:r w:rsidRPr="00633006">
        <w:rPr>
          <w:sz w:val="30"/>
          <w:szCs w:val="30"/>
          <w:cs/>
        </w:rPr>
        <w:t xml:space="preserve">เดือนสิ้นสุดวันเดียวกันในงบการเงินรวมและงบการเงินเฉพาะธนาคารจำนวน </w:t>
      </w:r>
      <w:r>
        <w:rPr>
          <w:sz w:val="30"/>
          <w:szCs w:val="30"/>
        </w:rPr>
        <w:t>1</w:t>
      </w:r>
      <w:r w:rsidRPr="00633006">
        <w:rPr>
          <w:sz w:val="30"/>
          <w:szCs w:val="30"/>
          <w:cs/>
        </w:rPr>
        <w:t>.</w:t>
      </w:r>
      <w:r>
        <w:rPr>
          <w:sz w:val="30"/>
          <w:szCs w:val="30"/>
        </w:rPr>
        <w:t>4</w:t>
      </w:r>
      <w:r w:rsidRPr="00633006">
        <w:rPr>
          <w:sz w:val="30"/>
          <w:szCs w:val="30"/>
          <w:cs/>
        </w:rPr>
        <w:t xml:space="preserve"> พันล้านบาทและ </w:t>
      </w:r>
      <w:r>
        <w:rPr>
          <w:sz w:val="30"/>
          <w:szCs w:val="30"/>
        </w:rPr>
        <w:t>1.3</w:t>
      </w:r>
      <w:r w:rsidRPr="00633006">
        <w:rPr>
          <w:sz w:val="30"/>
          <w:szCs w:val="30"/>
          <w:cs/>
        </w:rPr>
        <w:t xml:space="preserve"> พันล้านบาท ตามลำดับ จำนวนเงินดังกล่าวได้ถูกบันทึกในค่าใช้จ่ายเกี่ยวกับพนักงานสำหรับงวดสิ้นสุดวันที่ </w:t>
      </w:r>
      <w:r>
        <w:rPr>
          <w:sz w:val="30"/>
          <w:szCs w:val="30"/>
        </w:rPr>
        <w:t xml:space="preserve">30 </w:t>
      </w:r>
      <w:r w:rsidRPr="00633006">
        <w:rPr>
          <w:sz w:val="30"/>
          <w:szCs w:val="30"/>
          <w:cs/>
        </w:rPr>
        <w:t xml:space="preserve">มิถุนายน </w:t>
      </w:r>
      <w:r>
        <w:rPr>
          <w:sz w:val="30"/>
          <w:szCs w:val="30"/>
        </w:rPr>
        <w:t>2562</w:t>
      </w:r>
    </w:p>
    <w:p w14:paraId="5D3BE30F" w14:textId="77777777" w:rsidR="00F9693E" w:rsidRPr="004C63EA" w:rsidRDefault="00F9693E" w:rsidP="002E2A9B">
      <w:pPr>
        <w:ind w:left="547" w:right="-29" w:hanging="14"/>
        <w:rPr>
          <w:spacing w:val="-4"/>
          <w:sz w:val="30"/>
          <w:szCs w:val="30"/>
        </w:rPr>
      </w:pPr>
    </w:p>
    <w:p w14:paraId="628EB222" w14:textId="6B969954" w:rsidR="009F3E95" w:rsidRPr="009E5D3C" w:rsidRDefault="00F9693E" w:rsidP="004C63EA">
      <w:pPr>
        <w:ind w:left="540"/>
        <w:jc w:val="thaiDistribute"/>
        <w:rPr>
          <w:sz w:val="30"/>
          <w:szCs w:val="30"/>
        </w:rPr>
      </w:pPr>
      <w:r>
        <w:rPr>
          <w:spacing w:val="-4"/>
          <w:sz w:val="24"/>
          <w:szCs w:val="24"/>
        </w:rPr>
        <w:br w:type="page"/>
      </w:r>
      <w:r w:rsidR="00524D47" w:rsidRPr="009E5D3C">
        <w:rPr>
          <w:sz w:val="30"/>
          <w:szCs w:val="30"/>
          <w:cs/>
        </w:rPr>
        <w:lastRenderedPageBreak/>
        <w:t>ขาดทุนจากการประมาณการตามหลักคณิตศาสตร์ประกันภัยที่</w:t>
      </w:r>
      <w:r w:rsidR="00FC5C39" w:rsidRPr="009E5D3C">
        <w:rPr>
          <w:sz w:val="30"/>
          <w:szCs w:val="30"/>
          <w:cs/>
        </w:rPr>
        <w:t>รับรู้ในกำไรขาดทุนเบ็ดเสร็จอื่น</w:t>
      </w:r>
      <w:r w:rsidR="00524D47" w:rsidRPr="009E5D3C">
        <w:rPr>
          <w:sz w:val="30"/>
          <w:szCs w:val="30"/>
          <w:cs/>
        </w:rPr>
        <w:t>เกิดขึ้นจาก</w:t>
      </w:r>
    </w:p>
    <w:p w14:paraId="1754AD80" w14:textId="77777777" w:rsidR="00EA5936" w:rsidRPr="004C63EA" w:rsidRDefault="00EA5936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36"/>
        <w:gridCol w:w="1114"/>
      </w:tblGrid>
      <w:tr w:rsidR="00EA5936" w:rsidRPr="00785F0F" w14:paraId="07F8E9C2" w14:textId="77777777" w:rsidTr="009C272A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690D79A" w14:textId="77777777" w:rsidR="00EA5936" w:rsidRPr="00785F0F" w:rsidRDefault="00EA5936" w:rsidP="00CA6AC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DABE918" w14:textId="77777777" w:rsidR="00EA5936" w:rsidRPr="00785F0F" w:rsidRDefault="00EA5936" w:rsidP="00CA6AC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9EF65" w14:textId="77777777" w:rsidR="00EA5936" w:rsidRPr="00785F0F" w:rsidRDefault="00EA5936" w:rsidP="00CA6ACC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901DFF0" w14:textId="77777777" w:rsidR="00EA5936" w:rsidRPr="00785F0F" w:rsidRDefault="00EA5936" w:rsidP="00CA6AC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4939D3B4" w14:textId="77777777" w:rsidTr="009C272A">
        <w:trPr>
          <w:trHeight w:val="403"/>
        </w:trPr>
        <w:tc>
          <w:tcPr>
            <w:tcW w:w="4230" w:type="dxa"/>
            <w:shd w:val="clear" w:color="auto" w:fill="auto"/>
            <w:vAlign w:val="bottom"/>
          </w:tcPr>
          <w:p w14:paraId="06E7C743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409A5" w14:textId="4315E646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582AA2D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752C6" w14:textId="7A4347D2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F21EA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4D963" w14:textId="5C0E3E5D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37947A77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2AF65B" w14:textId="297B4E94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563ABA" w:rsidRPr="00785F0F" w14:paraId="1E6DB666" w14:textId="77777777" w:rsidTr="009C272A">
        <w:trPr>
          <w:trHeight w:val="403"/>
        </w:trPr>
        <w:tc>
          <w:tcPr>
            <w:tcW w:w="4230" w:type="dxa"/>
            <w:shd w:val="clear" w:color="auto" w:fill="auto"/>
            <w:vAlign w:val="bottom"/>
          </w:tcPr>
          <w:p w14:paraId="732C7CB5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925AA" w14:textId="3166E86B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5E6B29D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5F124A" w14:textId="1882E296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D983E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66A00" w14:textId="71F56707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AD55EB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C602FF" w14:textId="0240C91B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5B2B89B7" w14:textId="77777777" w:rsidTr="009C272A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71FB1EA6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49D3BDF7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30475793" w14:textId="77777777" w:rsidTr="009C272A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7B922970" w14:textId="179FED93" w:rsidR="00563ABA" w:rsidRPr="00785F0F" w:rsidRDefault="00563ABA" w:rsidP="001176F8">
            <w:pPr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4CB828" w14:textId="30608F4A" w:rsidR="00563ABA" w:rsidRDefault="00F268F4" w:rsidP="00F268F4">
            <w:pPr>
              <w:pStyle w:val="PlainText"/>
              <w:tabs>
                <w:tab w:val="decimal" w:pos="616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41A3C8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3513E9" w14:textId="2EDD4C3D" w:rsidR="00563ABA" w:rsidRPr="00785F0F" w:rsidRDefault="00563ABA" w:rsidP="001176F8">
            <w:pPr>
              <w:pStyle w:val="PlainText"/>
              <w:tabs>
                <w:tab w:val="decimal" w:pos="543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49ACD4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784364" w14:textId="5A2CAEDB" w:rsidR="00563ABA" w:rsidRDefault="00F268F4" w:rsidP="00F268F4">
            <w:pPr>
              <w:pStyle w:val="PlainText"/>
              <w:tabs>
                <w:tab w:val="decimal" w:pos="58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BE2F44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F2818AC" w14:textId="1AC47E2D" w:rsidR="00563ABA" w:rsidRPr="00785F0F" w:rsidRDefault="00563ABA" w:rsidP="001176F8">
            <w:pPr>
              <w:pStyle w:val="PlainText"/>
              <w:tabs>
                <w:tab w:val="decimal" w:pos="543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663</w:t>
            </w:r>
          </w:p>
        </w:tc>
      </w:tr>
      <w:tr w:rsidR="00563ABA" w:rsidRPr="00785F0F" w14:paraId="2E086D81" w14:textId="77777777" w:rsidTr="009C272A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304F1B48" w14:textId="77777777" w:rsidR="00563ABA" w:rsidRPr="00785F0F" w:rsidRDefault="00563ABA" w:rsidP="001176F8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D65EEA" w14:textId="0365CF45" w:rsidR="00563ABA" w:rsidRPr="00785F0F" w:rsidRDefault="00F268F4" w:rsidP="00F268F4">
            <w:pPr>
              <w:pStyle w:val="PlainText"/>
              <w:tabs>
                <w:tab w:val="decimal" w:pos="616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0414F7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A53F63" w14:textId="5431825A" w:rsidR="00563ABA" w:rsidRPr="00785F0F" w:rsidRDefault="00563ABA" w:rsidP="001176F8">
            <w:pPr>
              <w:pStyle w:val="PlainText"/>
              <w:tabs>
                <w:tab w:val="decimal" w:pos="543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7DBC51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AE32EF" w14:textId="7F3CFBFE" w:rsidR="00563ABA" w:rsidRPr="00785F0F" w:rsidRDefault="00F268F4" w:rsidP="00F268F4">
            <w:pPr>
              <w:pStyle w:val="PlainText"/>
              <w:tabs>
                <w:tab w:val="decimal" w:pos="58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E4EDEA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58803D8" w14:textId="6AFC0F13" w:rsidR="00563ABA" w:rsidRPr="00785F0F" w:rsidRDefault="00563ABA" w:rsidP="001176F8">
            <w:pPr>
              <w:pStyle w:val="PlainText"/>
              <w:tabs>
                <w:tab w:val="decimal" w:pos="543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197</w:t>
            </w:r>
          </w:p>
        </w:tc>
      </w:tr>
      <w:tr w:rsidR="00563ABA" w:rsidRPr="00785F0F" w14:paraId="573F4451" w14:textId="77777777" w:rsidTr="009C272A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145DC741" w14:textId="77777777" w:rsidR="00563ABA" w:rsidRPr="00785F0F" w:rsidRDefault="00563ABA" w:rsidP="001176F8">
            <w:pPr>
              <w:rPr>
                <w:sz w:val="28"/>
                <w:szCs w:val="28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ข้อสมมติทางการเงิน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B1D6D6" w14:textId="73CD452F" w:rsidR="00563ABA" w:rsidRPr="00785F0F" w:rsidRDefault="00F268F4" w:rsidP="00F268F4">
            <w:pPr>
              <w:pStyle w:val="PlainText"/>
              <w:tabs>
                <w:tab w:val="decimal" w:pos="61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8BC1DB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98E0F9" w14:textId="04D0AC9B" w:rsidR="00563ABA" w:rsidRPr="00785F0F" w:rsidRDefault="00563ABA" w:rsidP="001176F8">
            <w:pPr>
              <w:pStyle w:val="PlainText"/>
              <w:tabs>
                <w:tab w:val="decimal" w:pos="543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FB986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11BF0B" w14:textId="619C49D0" w:rsidR="00563ABA" w:rsidRPr="00785F0F" w:rsidRDefault="00F268F4" w:rsidP="00F268F4">
            <w:pPr>
              <w:pStyle w:val="PlainText"/>
              <w:tabs>
                <w:tab w:val="decimal" w:pos="58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E1D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A179F18" w14:textId="0CDEF4CA" w:rsidR="00563ABA" w:rsidRPr="00785F0F" w:rsidRDefault="00563ABA" w:rsidP="001176F8">
            <w:pPr>
              <w:pStyle w:val="PlainText"/>
              <w:tabs>
                <w:tab w:val="decimal" w:pos="543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33</w:t>
            </w:r>
          </w:p>
        </w:tc>
      </w:tr>
      <w:tr w:rsidR="00563ABA" w:rsidRPr="00785F0F" w14:paraId="6135303B" w14:textId="77777777" w:rsidTr="009C272A">
        <w:trPr>
          <w:trHeight w:val="378"/>
        </w:trPr>
        <w:tc>
          <w:tcPr>
            <w:tcW w:w="4230" w:type="dxa"/>
            <w:shd w:val="clear" w:color="auto" w:fill="auto"/>
            <w:vAlign w:val="bottom"/>
          </w:tcPr>
          <w:p w14:paraId="5C70DDD8" w14:textId="77777777" w:rsidR="00563ABA" w:rsidRPr="00785F0F" w:rsidRDefault="00563ABA" w:rsidP="001176F8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FB940A" w14:textId="24E401FB" w:rsidR="00563ABA" w:rsidRPr="00785F0F" w:rsidRDefault="00F268F4" w:rsidP="00F268F4">
            <w:pPr>
              <w:pStyle w:val="PlainText"/>
              <w:tabs>
                <w:tab w:val="decimal" w:pos="616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6B250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78CF90" w14:textId="7769F37D" w:rsidR="00563ABA" w:rsidRPr="00785F0F" w:rsidRDefault="00563ABA" w:rsidP="001176F8">
            <w:pPr>
              <w:pStyle w:val="PlainText"/>
              <w:tabs>
                <w:tab w:val="decimal" w:pos="543"/>
              </w:tabs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FCCEA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24DB64" w14:textId="43C8AB38" w:rsidR="00563ABA" w:rsidRPr="00785F0F" w:rsidRDefault="00F268F4" w:rsidP="00F268F4">
            <w:pPr>
              <w:pStyle w:val="PlainText"/>
              <w:tabs>
                <w:tab w:val="decimal" w:pos="58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014F83" w14:textId="77777777" w:rsidR="00563ABA" w:rsidRPr="00785F0F" w:rsidRDefault="00563ABA" w:rsidP="00563ABA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5439AB" w14:textId="1DEABD27" w:rsidR="00563ABA" w:rsidRPr="00785F0F" w:rsidRDefault="00563ABA" w:rsidP="001176F8">
            <w:pPr>
              <w:pStyle w:val="PlainText"/>
              <w:tabs>
                <w:tab w:val="decimal" w:pos="543"/>
              </w:tabs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893</w:t>
            </w:r>
          </w:p>
        </w:tc>
      </w:tr>
    </w:tbl>
    <w:p w14:paraId="0D66F4FA" w14:textId="77777777" w:rsidR="004C63EA" w:rsidRPr="004C63EA" w:rsidRDefault="004C63EA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04C67581" w14:textId="0B85219B" w:rsidR="00A72CF0" w:rsidRPr="00785F0F" w:rsidRDefault="00A72CF0" w:rsidP="00F509AF">
      <w:pPr>
        <w:tabs>
          <w:tab w:val="left" w:pos="540"/>
        </w:tabs>
        <w:suppressAutoHyphens w:val="0"/>
        <w:ind w:left="540"/>
        <w:jc w:val="thaiDistribute"/>
        <w:rPr>
          <w:sz w:val="30"/>
          <w:szCs w:val="30"/>
        </w:rPr>
      </w:pPr>
      <w:r w:rsidRPr="00785F0F">
        <w:rPr>
          <w:rFonts w:eastAsia="Calibr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C969A1F" w14:textId="77777777" w:rsidR="00FC5C39" w:rsidRPr="004C63EA" w:rsidRDefault="00FC5C39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48A3834F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  <w:cs/>
        </w:rPr>
      </w:pPr>
      <w:r w:rsidRPr="00785F0F">
        <w:rPr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ได้แก่</w:t>
      </w:r>
    </w:p>
    <w:p w14:paraId="43F144B1" w14:textId="77777777" w:rsidR="00A72CF0" w:rsidRPr="004C63EA" w:rsidRDefault="00A72CF0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28"/>
        <w:gridCol w:w="236"/>
        <w:gridCol w:w="1012"/>
        <w:gridCol w:w="236"/>
        <w:gridCol w:w="1284"/>
        <w:gridCol w:w="236"/>
        <w:gridCol w:w="1014"/>
      </w:tblGrid>
      <w:tr w:rsidR="000139AE" w:rsidRPr="00785F0F" w14:paraId="7985F471" w14:textId="77777777" w:rsidTr="009C272A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2CEB4A4F" w14:textId="77777777" w:rsidR="000139AE" w:rsidRPr="00785F0F" w:rsidRDefault="000139AE" w:rsidP="00554B7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598E911D" w14:textId="77777777" w:rsidR="000139AE" w:rsidRPr="00785F0F" w:rsidRDefault="000139AE" w:rsidP="00554B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1EC43" w14:textId="77777777" w:rsidR="000139AE" w:rsidRPr="00785F0F" w:rsidRDefault="000139AE" w:rsidP="00554B7C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40B1A14E" w14:textId="77777777" w:rsidR="000139AE" w:rsidRPr="00785F0F" w:rsidRDefault="000139AE" w:rsidP="00554B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19D25760" w14:textId="77777777" w:rsidTr="009C272A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56FF5162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BE2026E" w14:textId="34BE57D1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48840A08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81A71B" w14:textId="715C461C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4743F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11C92FF" w14:textId="08558892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103FE8A7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ECD01FE" w14:textId="54650AFA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31 ธันวาคม </w:t>
            </w:r>
          </w:p>
        </w:tc>
      </w:tr>
      <w:tr w:rsidR="00563ABA" w:rsidRPr="00785F0F" w14:paraId="49DBDECC" w14:textId="77777777" w:rsidTr="009C272A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22FF7B5A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E2BFF8A" w14:textId="5D99292A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8F734CA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EB0F32F" w14:textId="70B2CB1F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E4F0D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DBA506" w14:textId="451E196A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C56C853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4FD645" w14:textId="5A21F0AE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1E3ECA8A" w14:textId="77777777" w:rsidTr="009C272A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12FF07C3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5CD97A89" w14:textId="7EC6281A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</w:t>
            </w:r>
            <w:r>
              <w:rPr>
                <w:rFonts w:hint="cs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)</w:t>
            </w:r>
          </w:p>
        </w:tc>
      </w:tr>
      <w:tr w:rsidR="003D7EC1" w:rsidRPr="00785F0F" w14:paraId="5778D337" w14:textId="77777777" w:rsidTr="009C272A">
        <w:trPr>
          <w:trHeight w:val="390"/>
        </w:trPr>
        <w:tc>
          <w:tcPr>
            <w:tcW w:w="3960" w:type="dxa"/>
            <w:shd w:val="clear" w:color="auto" w:fill="auto"/>
          </w:tcPr>
          <w:p w14:paraId="2E979E96" w14:textId="12F80939" w:rsidR="003D7EC1" w:rsidRPr="00785F0F" w:rsidRDefault="003D7EC1" w:rsidP="003D7EC1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09AB9C4A" w14:textId="40C9B9AA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3.1 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3.3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97746A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2859BC75" w14:textId="66318FAA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3</w:t>
            </w:r>
            <w:r w:rsidRPr="00F4740A">
              <w:rPr>
                <w:rFonts w:asciiTheme="majorBidi" w:eastAsia="Angsana New" w:hAnsiTheme="majorBidi" w:cstheme="majorBidi" w:hint="cs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1 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3</w:t>
            </w:r>
            <w:r w:rsidRPr="00F4740A">
              <w:rPr>
                <w:rFonts w:asciiTheme="majorBidi" w:eastAsia="Angsana New" w:hAnsiTheme="majorBidi" w:cstheme="majorBidi" w:hint="cs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FA5F4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8AE4620" w14:textId="79858B15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C51437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3A54C9B" w14:textId="752C523C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</w:p>
        </w:tc>
      </w:tr>
      <w:tr w:rsidR="003D7EC1" w:rsidRPr="00785F0F" w14:paraId="3E96B5B9" w14:textId="77777777" w:rsidTr="009C272A">
        <w:trPr>
          <w:trHeight w:val="390"/>
        </w:trPr>
        <w:tc>
          <w:tcPr>
            <w:tcW w:w="3960" w:type="dxa"/>
            <w:shd w:val="clear" w:color="auto" w:fill="auto"/>
          </w:tcPr>
          <w:p w14:paraId="514BB6F4" w14:textId="50868129" w:rsidR="003D7EC1" w:rsidRPr="00785F0F" w:rsidRDefault="003D7EC1" w:rsidP="003D7EC1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60B67D8A" w14:textId="15E47D83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9A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 w:rsidRPr="000139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 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10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FAFB3C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5E852069" w14:textId="2FF78990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9A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 w:rsidRPr="000139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 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10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394066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368643F" w14:textId="13359F4A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A7A8A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69BB5B5" w14:textId="191D9BE4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0</w:t>
            </w:r>
            <w:r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</w:tr>
      <w:tr w:rsidR="003D7EC1" w:rsidRPr="00785F0F" w14:paraId="32CF1153" w14:textId="77777777" w:rsidTr="009C272A">
        <w:trPr>
          <w:trHeight w:val="390"/>
        </w:trPr>
        <w:tc>
          <w:tcPr>
            <w:tcW w:w="3960" w:type="dxa"/>
            <w:shd w:val="clear" w:color="auto" w:fill="auto"/>
          </w:tcPr>
          <w:p w14:paraId="69ECD1C5" w14:textId="5315D73D" w:rsidR="003D7EC1" w:rsidRPr="00785F0F" w:rsidRDefault="003D7EC1" w:rsidP="003D7EC1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3D3850E7" w14:textId="79AFBA64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847BB2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598A23F8" w14:textId="2F9C9C8E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92C5CD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0BB01BE" w14:textId="0B2C9AB3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3EBFAC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F4C07AB" w14:textId="2BCBD7F6" w:rsidR="003D7EC1" w:rsidRPr="00785F0F" w:rsidRDefault="003D7EC1" w:rsidP="003D7EC1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</w:tr>
      <w:tr w:rsidR="003D7EC1" w:rsidRPr="00785F0F" w14:paraId="166F6F05" w14:textId="77777777" w:rsidTr="009C272A">
        <w:trPr>
          <w:trHeight w:val="378"/>
        </w:trPr>
        <w:tc>
          <w:tcPr>
            <w:tcW w:w="3960" w:type="dxa"/>
            <w:shd w:val="clear" w:color="auto" w:fill="auto"/>
          </w:tcPr>
          <w:p w14:paraId="4CD86DB3" w14:textId="07EF14BB" w:rsidR="003D7EC1" w:rsidRPr="00785F0F" w:rsidRDefault="003D7EC1" w:rsidP="003D7EC1">
            <w:pPr>
              <w:rPr>
                <w:sz w:val="28"/>
                <w:szCs w:val="28"/>
                <w:cs/>
              </w:rPr>
            </w:pPr>
            <w:r w:rsidRPr="00785F0F">
              <w:rPr>
                <w:sz w:val="30"/>
                <w:szCs w:val="30"/>
                <w:cs/>
              </w:rPr>
              <w:t>อัตรา</w:t>
            </w:r>
            <w:r w:rsidRPr="00785F0F">
              <w:rPr>
                <w:rFonts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25F54FFC" w14:textId="304B78B0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 </w:t>
            </w:r>
            <w:r w:rsidR="00721CEB"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35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0A35DC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55C1256B" w14:textId="7121E5DB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 </w:t>
            </w:r>
            <w:r w:rsidR="00721CEB"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35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5544F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6403DC1" w14:textId="7C12A98D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 </w:t>
            </w:r>
            <w:r w:rsidR="00721CEB"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 w:rsidRPr="000139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12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8DF40D" w14:textId="77777777" w:rsidR="003D7EC1" w:rsidRPr="00785F0F" w:rsidRDefault="003D7EC1" w:rsidP="003D7EC1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5D84F85" w14:textId="50DA69A6" w:rsidR="003D7EC1" w:rsidRPr="00785F0F" w:rsidRDefault="003D7EC1" w:rsidP="003D7EC1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 </w:t>
            </w:r>
            <w:r w:rsidR="00721CEB">
              <w:rPr>
                <w:rFonts w:asciiTheme="majorBidi" w:eastAsia="Angsana New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 xml:space="preserve"> </w:t>
            </w:r>
            <w:r w:rsidRPr="000139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12</w:t>
            </w:r>
            <w:r w:rsidRPr="00F4740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</w:p>
        </w:tc>
      </w:tr>
    </w:tbl>
    <w:p w14:paraId="4C6EBCA8" w14:textId="77777777" w:rsidR="00A72CF0" w:rsidRPr="004C63EA" w:rsidRDefault="00A72CF0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4F485771" w14:textId="77777777" w:rsidR="00A72CF0" w:rsidRPr="00785F0F" w:rsidRDefault="00A72CF0" w:rsidP="00A72CF0">
      <w:pPr>
        <w:ind w:left="547" w:right="-29" w:hanging="14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54F5ECC" w14:textId="77777777" w:rsidR="00A72CF0" w:rsidRPr="004C63EA" w:rsidRDefault="00A72CF0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70F47C4B" w14:textId="77777777" w:rsidR="00A72CF0" w:rsidRPr="00785F0F" w:rsidRDefault="00A72CF0" w:rsidP="00A72CF0">
      <w:pPr>
        <w:ind w:left="547" w:right="-29" w:hanging="14"/>
        <w:rPr>
          <w:b/>
          <w:bCs/>
          <w:i/>
          <w:iCs/>
          <w:spacing w:val="-4"/>
          <w:sz w:val="30"/>
          <w:szCs w:val="30"/>
        </w:rPr>
      </w:pPr>
      <w:r w:rsidRPr="00785F0F">
        <w:rPr>
          <w:b/>
          <w:bCs/>
          <w:i/>
          <w:iCs/>
          <w:spacing w:val="-4"/>
          <w:sz w:val="30"/>
          <w:szCs w:val="30"/>
          <w:cs/>
        </w:rPr>
        <w:t>การวิเคราะห์ความอ่อนไหว</w:t>
      </w:r>
    </w:p>
    <w:p w14:paraId="6E512E52" w14:textId="77777777" w:rsidR="00A72CF0" w:rsidRPr="004C63EA" w:rsidRDefault="00A72CF0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3B6B0157" w14:textId="77777777" w:rsidR="00A72CF0" w:rsidRPr="00F44F63" w:rsidRDefault="00A72CF0" w:rsidP="00F44F63">
      <w:pPr>
        <w:ind w:left="547" w:right="-29" w:hanging="14"/>
        <w:jc w:val="thaiDistribute"/>
        <w:rPr>
          <w:sz w:val="30"/>
          <w:szCs w:val="30"/>
        </w:rPr>
      </w:pPr>
      <w:r w:rsidRPr="00F44F63">
        <w:rPr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09AF" w:rsidRPr="00F44F63">
        <w:rPr>
          <w:sz w:val="30"/>
          <w:szCs w:val="30"/>
          <w:cs/>
        </w:rPr>
        <w:t xml:space="preserve"> </w:t>
      </w:r>
      <w:r w:rsidR="00643DB9" w:rsidRPr="00F44F63">
        <w:rPr>
          <w:rFonts w:hint="cs"/>
          <w:sz w:val="30"/>
          <w:szCs w:val="30"/>
          <w:cs/>
        </w:rPr>
        <w:t>โดย</w:t>
      </w:r>
      <w:r w:rsidRPr="00F44F63">
        <w:rPr>
          <w:sz w:val="30"/>
          <w:szCs w:val="30"/>
          <w:cs/>
        </w:rPr>
        <w:t>ถือว่าข้อสมมติอื่น ๆ คงที่ จะมีผลกระทบต่อ</w:t>
      </w:r>
      <w:r w:rsidR="00F509AF" w:rsidRPr="00F44F63">
        <w:rPr>
          <w:sz w:val="30"/>
          <w:szCs w:val="30"/>
          <w:cs/>
        </w:rPr>
        <w:t>ภาระผูกพันของโครงการ</w:t>
      </w:r>
      <w:r w:rsidRPr="00F44F63">
        <w:rPr>
          <w:sz w:val="30"/>
          <w:szCs w:val="30"/>
          <w:cs/>
        </w:rPr>
        <w:t>ผลประโยชน์เป็นจำนวนเงินดังต่อไปนี้</w:t>
      </w: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1"/>
        <w:gridCol w:w="1080"/>
        <w:gridCol w:w="1062"/>
        <w:gridCol w:w="1080"/>
        <w:gridCol w:w="1071"/>
      </w:tblGrid>
      <w:tr w:rsidR="00F509AF" w:rsidRPr="00785F0F" w14:paraId="0DDF06D7" w14:textId="77777777" w:rsidTr="00721CEB">
        <w:tc>
          <w:tcPr>
            <w:tcW w:w="4961" w:type="dxa"/>
            <w:shd w:val="clear" w:color="auto" w:fill="auto"/>
            <w:vAlign w:val="bottom"/>
          </w:tcPr>
          <w:p w14:paraId="314E6335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2740B91A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7909F3E8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785F0F" w14:paraId="00BBA0B0" w14:textId="77777777" w:rsidTr="00721CEB">
        <w:tc>
          <w:tcPr>
            <w:tcW w:w="4961" w:type="dxa"/>
            <w:shd w:val="clear" w:color="auto" w:fill="auto"/>
            <w:vAlign w:val="bottom"/>
          </w:tcPr>
          <w:p w14:paraId="40162DD0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857E2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5805257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3BA41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96D49F9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785F0F" w14:paraId="034DFC03" w14:textId="77777777" w:rsidTr="00721CEB">
        <w:tc>
          <w:tcPr>
            <w:tcW w:w="4961" w:type="dxa"/>
            <w:shd w:val="clear" w:color="auto" w:fill="auto"/>
          </w:tcPr>
          <w:p w14:paraId="39104180" w14:textId="78FE4B46" w:rsidR="00F509AF" w:rsidRPr="00785F0F" w:rsidRDefault="00485FDF" w:rsidP="00721CEB">
            <w:pPr>
              <w:spacing w:line="240" w:lineRule="atLeast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720A4" w:rsidRPr="00785F0F">
              <w:rPr>
                <w:b/>
                <w:bCs/>
                <w:sz w:val="28"/>
                <w:szCs w:val="28"/>
              </w:rPr>
              <w:t>3</w:t>
            </w:r>
            <w:r w:rsidR="00563ABA">
              <w:rPr>
                <w:rFonts w:hint="cs"/>
                <w:b/>
                <w:bCs/>
                <w:sz w:val="28"/>
                <w:szCs w:val="28"/>
                <w:cs/>
              </w:rPr>
              <w:t>0</w:t>
            </w:r>
            <w:r w:rsidR="009720A4" w:rsidRPr="00785F0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563ABA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  <w:r w:rsidR="009720A4" w:rsidRPr="00785F0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785F0F">
              <w:rPr>
                <w:b/>
                <w:bCs/>
                <w:sz w:val="28"/>
                <w:szCs w:val="28"/>
              </w:rPr>
              <w:t>256</w:t>
            </w:r>
            <w:r w:rsidR="00563ABA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3FADA2DE" w14:textId="77777777" w:rsidR="00F509AF" w:rsidRPr="00785F0F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E70EC" w:rsidRPr="00785F0F" w14:paraId="1A9A51F7" w14:textId="77777777" w:rsidTr="00721CEB">
        <w:tc>
          <w:tcPr>
            <w:tcW w:w="4961" w:type="dxa"/>
            <w:shd w:val="clear" w:color="auto" w:fill="auto"/>
          </w:tcPr>
          <w:p w14:paraId="61C9BF00" w14:textId="77777777" w:rsidR="006E70EC" w:rsidRPr="00785F0F" w:rsidRDefault="006E70EC" w:rsidP="00721CEB">
            <w:pPr>
              <w:spacing w:line="240" w:lineRule="atLeas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160E3" w14:textId="3025151E" w:rsidR="006E70EC" w:rsidRPr="00785F0F" w:rsidRDefault="00E13AFE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833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6DE8E94" w14:textId="3BD59322" w:rsidR="006E70EC" w:rsidRPr="00785F0F" w:rsidRDefault="00E13AFE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07A63" w14:textId="14E2A408" w:rsidR="006E70EC" w:rsidRPr="00785F0F" w:rsidRDefault="00E13AFE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777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A3411C3" w14:textId="19A13FAA" w:rsidR="006E70EC" w:rsidRPr="00785F0F" w:rsidRDefault="00E13AFE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941</w:t>
            </w:r>
          </w:p>
        </w:tc>
      </w:tr>
      <w:tr w:rsidR="006E70EC" w:rsidRPr="00785F0F" w14:paraId="25CDC5ED" w14:textId="77777777" w:rsidTr="00721CEB">
        <w:tc>
          <w:tcPr>
            <w:tcW w:w="4961" w:type="dxa"/>
            <w:shd w:val="clear" w:color="auto" w:fill="auto"/>
          </w:tcPr>
          <w:p w14:paraId="2D472854" w14:textId="77777777" w:rsidR="006E70EC" w:rsidRPr="00785F0F" w:rsidRDefault="006E70EC" w:rsidP="00721CEB">
            <w:pPr>
              <w:spacing w:line="240" w:lineRule="atLeast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2EFD1" w14:textId="5A318D12" w:rsidR="006E70EC" w:rsidRPr="00785F0F" w:rsidRDefault="00E13AFE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16DB7A" w14:textId="3923DB3F" w:rsidR="006E70EC" w:rsidRPr="00785F0F" w:rsidRDefault="00E13AFE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659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E93C9" w14:textId="30F29E6A" w:rsidR="006E70EC" w:rsidRPr="00785F0F" w:rsidRDefault="00E13AFE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A87643" w14:textId="4576E8C6" w:rsidR="006E70EC" w:rsidRPr="00785F0F" w:rsidRDefault="00E13AFE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622EE9EA" w14:textId="77777777" w:rsidR="001461F0" w:rsidRPr="004C63EA" w:rsidRDefault="001461F0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75"/>
        <w:gridCol w:w="1066"/>
        <w:gridCol w:w="1058"/>
        <w:gridCol w:w="1083"/>
        <w:gridCol w:w="1086"/>
      </w:tblGrid>
      <w:tr w:rsidR="00F509AF" w:rsidRPr="00785F0F" w14:paraId="44AF92EA" w14:textId="77777777" w:rsidTr="00721CEB">
        <w:tc>
          <w:tcPr>
            <w:tcW w:w="4975" w:type="dxa"/>
            <w:shd w:val="clear" w:color="auto" w:fill="auto"/>
            <w:vAlign w:val="bottom"/>
          </w:tcPr>
          <w:p w14:paraId="3CD0A786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2BB7A0A3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shd w:val="clear" w:color="auto" w:fill="auto"/>
            <w:vAlign w:val="bottom"/>
          </w:tcPr>
          <w:p w14:paraId="3E9A68B4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785F0F" w14:paraId="5AC0CFDC" w14:textId="77777777" w:rsidTr="00721CEB">
        <w:tc>
          <w:tcPr>
            <w:tcW w:w="4975" w:type="dxa"/>
            <w:shd w:val="clear" w:color="auto" w:fill="auto"/>
            <w:vAlign w:val="bottom"/>
          </w:tcPr>
          <w:p w14:paraId="1EA3E677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0CD1356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66B953F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4964E9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2B0FC04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785F0F" w14:paraId="2DF5F803" w14:textId="77777777" w:rsidTr="00721CEB">
        <w:tc>
          <w:tcPr>
            <w:tcW w:w="4975" w:type="dxa"/>
            <w:shd w:val="clear" w:color="auto" w:fill="auto"/>
          </w:tcPr>
          <w:p w14:paraId="31F323C9" w14:textId="166DDB12" w:rsidR="00F509AF" w:rsidRPr="00785F0F" w:rsidRDefault="00485FDF" w:rsidP="00721CEB">
            <w:pPr>
              <w:spacing w:line="240" w:lineRule="atLeast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5F0F">
              <w:rPr>
                <w:b/>
                <w:bCs/>
                <w:sz w:val="28"/>
                <w:szCs w:val="28"/>
              </w:rPr>
              <w:t xml:space="preserve">31 </w:t>
            </w:r>
            <w:r w:rsidRPr="00785F0F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5F0F">
              <w:rPr>
                <w:b/>
                <w:bCs/>
                <w:sz w:val="28"/>
                <w:szCs w:val="28"/>
              </w:rPr>
              <w:t>25</w:t>
            </w:r>
            <w:r w:rsidR="00074284" w:rsidRPr="00785F0F">
              <w:rPr>
                <w:rFonts w:hint="cs"/>
                <w:b/>
                <w:bCs/>
                <w:sz w:val="28"/>
                <w:szCs w:val="28"/>
                <w:cs/>
              </w:rPr>
              <w:t>6</w:t>
            </w:r>
            <w:r w:rsidR="00563ABA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57B09FF9" w14:textId="77777777" w:rsidR="00F509AF" w:rsidRPr="00785F0F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12B84AC2" w14:textId="77777777" w:rsidTr="00721CEB">
        <w:tc>
          <w:tcPr>
            <w:tcW w:w="4975" w:type="dxa"/>
            <w:shd w:val="clear" w:color="auto" w:fill="auto"/>
          </w:tcPr>
          <w:p w14:paraId="50385BC9" w14:textId="77777777" w:rsidR="00563ABA" w:rsidRPr="00785F0F" w:rsidRDefault="00563ABA" w:rsidP="00721CEB">
            <w:pPr>
              <w:spacing w:line="240" w:lineRule="atLeas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D261FEA" w14:textId="7C64417E" w:rsidR="00563ABA" w:rsidRPr="00785F0F" w:rsidRDefault="00563ABA" w:rsidP="00563ABA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660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AA30B14" w14:textId="5C20D9B7" w:rsidR="00563ABA" w:rsidRPr="00785F0F" w:rsidRDefault="00563ABA" w:rsidP="00563ABA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BECEB83" w14:textId="71B8F7F7" w:rsidR="00563ABA" w:rsidRPr="00785F0F" w:rsidRDefault="00563ABA" w:rsidP="00563ABA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615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B13D3FD" w14:textId="08408126" w:rsidR="00563ABA" w:rsidRPr="00785F0F" w:rsidRDefault="00563ABA" w:rsidP="00563ABA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745</w:t>
            </w:r>
          </w:p>
        </w:tc>
      </w:tr>
      <w:tr w:rsidR="00563ABA" w:rsidRPr="00785F0F" w14:paraId="00B4F30C" w14:textId="77777777" w:rsidTr="00721CEB">
        <w:tc>
          <w:tcPr>
            <w:tcW w:w="4975" w:type="dxa"/>
            <w:shd w:val="clear" w:color="auto" w:fill="auto"/>
          </w:tcPr>
          <w:p w14:paraId="4318B0A5" w14:textId="77777777" w:rsidR="00563ABA" w:rsidRPr="00785F0F" w:rsidRDefault="00563ABA" w:rsidP="00721CEB">
            <w:pPr>
              <w:spacing w:line="240" w:lineRule="atLeast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53D7E50" w14:textId="023C91A3" w:rsidR="00563ABA" w:rsidRPr="00785F0F" w:rsidRDefault="00563ABA" w:rsidP="00563ABA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3238AC5" w14:textId="227A6B6B" w:rsidR="00563ABA" w:rsidRPr="00785F0F" w:rsidRDefault="00563ABA" w:rsidP="00563ABA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58F7AE3" w14:textId="00617914" w:rsidR="00563ABA" w:rsidRPr="00785F0F" w:rsidRDefault="00563ABA" w:rsidP="00563ABA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C6A2FB5" w14:textId="4C76C918" w:rsidR="00563ABA" w:rsidRPr="00785F0F" w:rsidRDefault="00563ABA" w:rsidP="00563ABA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482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38DCC0FE" w14:textId="77777777" w:rsidR="00182392" w:rsidRPr="004C63EA" w:rsidRDefault="00182392" w:rsidP="004C63EA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07E49B82" w14:textId="0F79EC7A" w:rsidR="00A72CF0" w:rsidRDefault="00A72CF0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5371BADE" w14:textId="77777777" w:rsidR="00563ABA" w:rsidRPr="00785F0F" w:rsidRDefault="00563ABA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</w:p>
    <w:p w14:paraId="58ADAA2D" w14:textId="641622B2" w:rsidR="00D64E21" w:rsidRPr="00785F0F" w:rsidRDefault="00D64E21" w:rsidP="003D2E55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ใช้จ่ายพนักงานภายหลังเกษียณอายุที่แสดงรวมอยู่ในงบกำไรขาดทุนและกำไรขาดทุนเบ็ดเสร็จอื่นสำหรับ</w:t>
      </w:r>
      <w:r w:rsidR="003D2E55">
        <w:rPr>
          <w:rFonts w:hint="cs"/>
          <w:sz w:val="30"/>
          <w:szCs w:val="30"/>
          <w:cs/>
        </w:rPr>
        <w:t>งวด</w:t>
      </w:r>
      <w:r w:rsidR="00D32868">
        <w:rPr>
          <w:sz w:val="30"/>
          <w:szCs w:val="30"/>
        </w:rPr>
        <w:br/>
      </w:r>
      <w:r w:rsidR="003D2E55">
        <w:rPr>
          <w:rFonts w:hint="cs"/>
          <w:sz w:val="30"/>
          <w:szCs w:val="30"/>
          <w:cs/>
        </w:rPr>
        <w:t>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563ABA">
        <w:rPr>
          <w:rFonts w:hint="cs"/>
          <w:sz w:val="30"/>
          <w:szCs w:val="30"/>
          <w:cs/>
        </w:rPr>
        <w:t>30 มิถุนายน 2562 และ</w:t>
      </w:r>
      <w:r w:rsidR="003D2E55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มีดังนี้</w:t>
      </w:r>
    </w:p>
    <w:p w14:paraId="196667E7" w14:textId="77777777" w:rsidR="00D64E21" w:rsidRPr="00785F0F" w:rsidRDefault="00D64E21" w:rsidP="00D64E21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D64E21" w:rsidRPr="00785F0F" w14:paraId="49128752" w14:textId="77777777" w:rsidTr="009C272A">
        <w:tc>
          <w:tcPr>
            <w:tcW w:w="4140" w:type="dxa"/>
            <w:shd w:val="clear" w:color="auto" w:fill="auto"/>
            <w:vAlign w:val="bottom"/>
          </w:tcPr>
          <w:p w14:paraId="08ACBD72" w14:textId="77777777" w:rsidR="00D64E21" w:rsidRPr="00785F0F" w:rsidRDefault="00D64E21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5EC7E8D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FD3A5" w14:textId="77777777" w:rsidR="00D64E21" w:rsidRPr="00785F0F" w:rsidRDefault="00D64E21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627346A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2B063729" w14:textId="77777777" w:rsidTr="009C272A">
        <w:tc>
          <w:tcPr>
            <w:tcW w:w="4140" w:type="dxa"/>
            <w:shd w:val="clear" w:color="auto" w:fill="auto"/>
            <w:vAlign w:val="bottom"/>
          </w:tcPr>
          <w:p w14:paraId="66DE3332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5F0045" w14:textId="05CD9772" w:rsidR="00563ABA" w:rsidRPr="00785F0F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A419D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40944" w14:textId="610A2E53" w:rsidR="00563ABA" w:rsidRPr="00785F0F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43863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42120" w14:textId="63D2DB48" w:rsidR="00563ABA" w:rsidRPr="00785F0F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7CFCC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B92A9" w14:textId="6B7695E9" w:rsidR="00563ABA" w:rsidRPr="00785F0F" w:rsidRDefault="00563ABA" w:rsidP="00563ABA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63ABA" w:rsidRPr="00785F0F" w14:paraId="5B9ADF91" w14:textId="77777777" w:rsidTr="009C272A">
        <w:tc>
          <w:tcPr>
            <w:tcW w:w="4140" w:type="dxa"/>
            <w:shd w:val="clear" w:color="auto" w:fill="auto"/>
            <w:vAlign w:val="bottom"/>
          </w:tcPr>
          <w:p w14:paraId="287EEA9A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27FACD18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23464CCE" w14:textId="77777777" w:rsidTr="009C272A">
        <w:tc>
          <w:tcPr>
            <w:tcW w:w="4140" w:type="dxa"/>
            <w:shd w:val="clear" w:color="auto" w:fill="auto"/>
          </w:tcPr>
          <w:p w14:paraId="5F7FB350" w14:textId="77777777" w:rsidR="00563ABA" w:rsidRPr="00785F0F" w:rsidRDefault="00563ABA" w:rsidP="00721CEB">
            <w:pPr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</w:p>
        </w:tc>
        <w:tc>
          <w:tcPr>
            <w:tcW w:w="1080" w:type="dxa"/>
            <w:shd w:val="clear" w:color="auto" w:fill="auto"/>
          </w:tcPr>
          <w:p w14:paraId="410EE4A5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666CF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E8C68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0D3B70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AE005E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0F754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2D41E9" w14:textId="77777777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63ABA" w:rsidRPr="00785F0F" w14:paraId="71B91B02" w14:textId="77777777" w:rsidTr="009C272A">
        <w:tc>
          <w:tcPr>
            <w:tcW w:w="4140" w:type="dxa"/>
            <w:shd w:val="clear" w:color="auto" w:fill="auto"/>
          </w:tcPr>
          <w:p w14:paraId="5AFD4769" w14:textId="77777777" w:rsidR="00563ABA" w:rsidRPr="00785F0F" w:rsidRDefault="00563ABA" w:rsidP="00721CEB">
            <w:pPr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A97969" w14:textId="77989925" w:rsidR="00563ABA" w:rsidRPr="00785F0F" w:rsidRDefault="00E13AFE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38B10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1A9717" w14:textId="73055306" w:rsidR="00563ABA" w:rsidRPr="003D2E55" w:rsidRDefault="003D2E55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23229F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F422BA" w14:textId="047707E7" w:rsidR="00563ABA" w:rsidRPr="00785F0F" w:rsidRDefault="00E13AFE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E501C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2F336" w14:textId="1A493B54" w:rsidR="00563ABA" w:rsidRPr="00785F0F" w:rsidRDefault="003D2E55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561</w:t>
            </w:r>
          </w:p>
        </w:tc>
      </w:tr>
      <w:tr w:rsidR="00563ABA" w:rsidRPr="00785F0F" w14:paraId="5EB5322C" w14:textId="77777777" w:rsidTr="009C272A">
        <w:tc>
          <w:tcPr>
            <w:tcW w:w="4140" w:type="dxa"/>
            <w:shd w:val="clear" w:color="auto" w:fill="auto"/>
          </w:tcPr>
          <w:p w14:paraId="654E0500" w14:textId="77777777" w:rsidR="00563ABA" w:rsidRPr="00785F0F" w:rsidRDefault="00563ABA" w:rsidP="00721CEB">
            <w:pPr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2B2C7" w14:textId="3E963ECA" w:rsidR="00563ABA" w:rsidRPr="00785F0F" w:rsidRDefault="00E13AFE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1,797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317E1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E4319" w14:textId="7E82ED3D" w:rsidR="00563ABA" w:rsidRPr="00785F0F" w:rsidRDefault="003D2E55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20BF4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77656" w14:textId="3C433DE1" w:rsidR="00563ABA" w:rsidRPr="00785F0F" w:rsidRDefault="00E13AFE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1,649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63C1A1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833BA" w14:textId="1390FC83" w:rsidR="00563ABA" w:rsidRPr="00785F0F" w:rsidRDefault="003D2E55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251</w:t>
            </w:r>
          </w:p>
        </w:tc>
      </w:tr>
      <w:tr w:rsidR="00563ABA" w:rsidRPr="00785F0F" w14:paraId="62041D5B" w14:textId="77777777" w:rsidTr="009C272A">
        <w:tc>
          <w:tcPr>
            <w:tcW w:w="4140" w:type="dxa"/>
            <w:shd w:val="clear" w:color="auto" w:fill="auto"/>
          </w:tcPr>
          <w:p w14:paraId="6852A663" w14:textId="77777777" w:rsidR="00563ABA" w:rsidRPr="00785F0F" w:rsidRDefault="00563ABA" w:rsidP="00721CEB">
            <w:pPr>
              <w:rPr>
                <w:sz w:val="28"/>
                <w:szCs w:val="28"/>
                <w:lang w:val="en-GB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รวมค่าใช้จ่ายพนักงานภายหลังเกษียณอายุ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60D17" w14:textId="189DFCEA" w:rsidR="00563ABA" w:rsidRPr="00785F0F" w:rsidRDefault="00E13AFE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2,459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F0FF20" w14:textId="77777777" w:rsidR="00563ABA" w:rsidRPr="00785F0F" w:rsidRDefault="00563ABA" w:rsidP="00563ABA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84B51" w14:textId="2EAF4001" w:rsidR="00563ABA" w:rsidRPr="00785F0F" w:rsidRDefault="003D2E55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EE09FD" w14:textId="77777777" w:rsidR="00563ABA" w:rsidRPr="00785F0F" w:rsidRDefault="00563ABA" w:rsidP="00563ABA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020526" w14:textId="596FF05D" w:rsidR="00563ABA" w:rsidRPr="00785F0F" w:rsidRDefault="00E13AFE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8C85A1" w14:textId="77777777" w:rsidR="00563ABA" w:rsidRPr="00785F0F" w:rsidRDefault="00563ABA" w:rsidP="00563ABA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EF5105" w14:textId="254FC614" w:rsidR="00563ABA" w:rsidRPr="00785F0F" w:rsidRDefault="003D2E55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812</w:t>
            </w:r>
          </w:p>
        </w:tc>
      </w:tr>
    </w:tbl>
    <w:p w14:paraId="34DC740B" w14:textId="492E4C3B" w:rsidR="00AA3075" w:rsidRDefault="00AA3075" w:rsidP="00523EDC">
      <w:pPr>
        <w:ind w:left="547" w:right="-29" w:hanging="14"/>
        <w:jc w:val="thaiDistribute"/>
        <w:rPr>
          <w:spacing w:val="-4"/>
          <w:sz w:val="30"/>
          <w:szCs w:val="30"/>
        </w:rPr>
      </w:pPr>
    </w:p>
    <w:p w14:paraId="06155A19" w14:textId="7C2E1B44" w:rsidR="00AA3075" w:rsidRDefault="005B49BD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  <w:cs/>
        </w:rPr>
        <w:br w:type="page"/>
      </w:r>
    </w:p>
    <w:p w14:paraId="089CE365" w14:textId="714FC1B0" w:rsidR="00A72CF0" w:rsidRPr="00785F0F" w:rsidRDefault="001D50DB" w:rsidP="00A72CF0">
      <w:pPr>
        <w:ind w:left="540" w:right="-178" w:hanging="540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0E472D">
        <w:rPr>
          <w:b/>
          <w:bCs/>
          <w:spacing w:val="-2"/>
          <w:sz w:val="30"/>
          <w:szCs w:val="30"/>
        </w:rPr>
        <w:t>4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หนี้สินจากสัญญาประกันภัย</w:t>
      </w:r>
    </w:p>
    <w:p w14:paraId="05CC5E1B" w14:textId="77777777" w:rsidR="00A72CF0" w:rsidRPr="00523EDC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p w14:paraId="0C42DF12" w14:textId="0588AEFA" w:rsidR="00A72CF0" w:rsidRPr="00785F0F" w:rsidRDefault="00A72CF0" w:rsidP="00A72CF0">
      <w:pPr>
        <w:ind w:left="54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563ABA">
        <w:rPr>
          <w:rFonts w:hint="cs"/>
          <w:sz w:val="30"/>
          <w:szCs w:val="30"/>
          <w:cs/>
        </w:rPr>
        <w:t xml:space="preserve">30 มิถุนายน 2562 และ </w:t>
      </w:r>
      <w:r w:rsidR="00D64E21" w:rsidRPr="00785F0F">
        <w:rPr>
          <w:sz w:val="30"/>
          <w:szCs w:val="30"/>
        </w:rPr>
        <w:t xml:space="preserve">31 </w:t>
      </w:r>
      <w:r w:rsidR="00D64E2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7225E5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หนี้สินจากสัญญาประกันภัยมีดังนี้</w:t>
      </w:r>
    </w:p>
    <w:p w14:paraId="7C745DEC" w14:textId="77777777" w:rsidR="00A72CF0" w:rsidRPr="00523EDC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6"/>
        <w:gridCol w:w="236"/>
        <w:gridCol w:w="1192"/>
      </w:tblGrid>
      <w:tr w:rsidR="00A72CF0" w:rsidRPr="00785F0F" w14:paraId="0CB1CA6A" w14:textId="77777777" w:rsidTr="00CB37E3">
        <w:tc>
          <w:tcPr>
            <w:tcW w:w="6570" w:type="dxa"/>
            <w:shd w:val="clear" w:color="auto" w:fill="auto"/>
            <w:vAlign w:val="bottom"/>
          </w:tcPr>
          <w:p w14:paraId="17442345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14:paraId="2C09BD59" w14:textId="77777777" w:rsidR="00A72CF0" w:rsidRPr="00785F0F" w:rsidRDefault="00A72CF0" w:rsidP="006127F9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3ABA" w:rsidRPr="00785F0F" w14:paraId="29050145" w14:textId="77777777" w:rsidTr="00CB37E3">
        <w:tc>
          <w:tcPr>
            <w:tcW w:w="6570" w:type="dxa"/>
            <w:shd w:val="clear" w:color="auto" w:fill="auto"/>
            <w:vAlign w:val="bottom"/>
          </w:tcPr>
          <w:p w14:paraId="301CA24A" w14:textId="77777777" w:rsidR="00563ABA" w:rsidRPr="00785F0F" w:rsidRDefault="00563ABA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58ABBF6" w14:textId="52801096" w:rsidR="00563ABA" w:rsidRPr="00785F0F" w:rsidRDefault="00563ABA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4659A65B" w14:textId="77777777" w:rsidR="00563ABA" w:rsidRPr="00785F0F" w:rsidRDefault="00563ABA" w:rsidP="006127F9">
            <w:pPr>
              <w:snapToGrid w:val="0"/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4FD0AA" w14:textId="09A655D3" w:rsidR="00563ABA" w:rsidRPr="00785F0F" w:rsidRDefault="00563ABA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A72CF0" w:rsidRPr="00785F0F" w14:paraId="4AB4D62B" w14:textId="77777777" w:rsidTr="00CB37E3">
        <w:tc>
          <w:tcPr>
            <w:tcW w:w="6570" w:type="dxa"/>
            <w:shd w:val="clear" w:color="auto" w:fill="auto"/>
            <w:vAlign w:val="bottom"/>
          </w:tcPr>
          <w:p w14:paraId="1BAEF823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2720FF6" w14:textId="78B517AF" w:rsidR="00A72CF0" w:rsidRPr="00785F0F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563AB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DB2185" w14:textId="77777777" w:rsidR="00A72CF0" w:rsidRPr="00785F0F" w:rsidRDefault="00A72CF0" w:rsidP="006127F9">
            <w:pPr>
              <w:snapToGrid w:val="0"/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DA193ED" w14:textId="5C774AB7" w:rsidR="00A72CF0" w:rsidRPr="00785F0F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225E5" w:rsidRPr="00785F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</w:t>
            </w:r>
            <w:r w:rsidR="00563AB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A72CF0" w:rsidRPr="00785F0F" w14:paraId="0DF0A2ED" w14:textId="77777777" w:rsidTr="00CB37E3">
        <w:tc>
          <w:tcPr>
            <w:tcW w:w="6570" w:type="dxa"/>
            <w:shd w:val="clear" w:color="auto" w:fill="auto"/>
            <w:vAlign w:val="bottom"/>
          </w:tcPr>
          <w:p w14:paraId="16891F1E" w14:textId="77777777" w:rsidR="00A72CF0" w:rsidRPr="00785F0F" w:rsidRDefault="00A72CF0" w:rsidP="006127F9">
            <w:pPr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14:paraId="257B802A" w14:textId="77777777" w:rsidR="00A72CF0" w:rsidRPr="00785F0F" w:rsidRDefault="00A72CF0" w:rsidP="006127F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785F0F" w14:paraId="5ACB9503" w14:textId="77777777" w:rsidTr="00CB37E3">
        <w:tc>
          <w:tcPr>
            <w:tcW w:w="6570" w:type="dxa"/>
            <w:shd w:val="clear" w:color="auto" w:fill="auto"/>
            <w:vAlign w:val="bottom"/>
          </w:tcPr>
          <w:p w14:paraId="63A72581" w14:textId="77777777" w:rsidR="00A72CF0" w:rsidRPr="00785F0F" w:rsidRDefault="00A72CF0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E56A3AD" w14:textId="77777777" w:rsidR="00A72CF0" w:rsidRPr="00785F0F" w:rsidRDefault="00A72CF0" w:rsidP="006127F9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D1E734" w14:textId="77777777" w:rsidR="00A72CF0" w:rsidRPr="00785F0F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B9FC169" w14:textId="0DF6B1F6" w:rsidR="00A72CF0" w:rsidRPr="00785F0F" w:rsidRDefault="00A72CF0" w:rsidP="003D2042">
            <w:pPr>
              <w:tabs>
                <w:tab w:val="decimal" w:pos="89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ABA" w:rsidRPr="00785F0F" w14:paraId="06E12DCE" w14:textId="77777777" w:rsidTr="00CB37E3">
        <w:tc>
          <w:tcPr>
            <w:tcW w:w="6570" w:type="dxa"/>
            <w:shd w:val="clear" w:color="auto" w:fill="auto"/>
            <w:vAlign w:val="bottom"/>
          </w:tcPr>
          <w:p w14:paraId="4F2072F3" w14:textId="68D86DE6" w:rsidR="00563ABA" w:rsidRPr="00785F0F" w:rsidRDefault="00A447A8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63ABA" w:rsidRPr="00785F0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AE6AC78" w14:textId="3C6D057F" w:rsidR="00563ABA" w:rsidRPr="003C1AE1" w:rsidRDefault="003C1AE1" w:rsidP="003C1AE1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283,828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3496A" w14:textId="77777777" w:rsidR="00563ABA" w:rsidRPr="003C1AE1" w:rsidRDefault="00563ABA" w:rsidP="003C1AE1">
            <w:pPr>
              <w:tabs>
                <w:tab w:val="decimal" w:pos="792"/>
                <w:tab w:val="decimal" w:pos="959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7D44ED5" w14:textId="4C13F5F9" w:rsidR="00563ABA" w:rsidRPr="00785F0F" w:rsidRDefault="00563ABA" w:rsidP="00563ABA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277,247</w:t>
            </w:r>
          </w:p>
        </w:tc>
      </w:tr>
      <w:tr w:rsidR="00563ABA" w:rsidRPr="00785F0F" w14:paraId="66E018A5" w14:textId="77777777" w:rsidTr="00CB37E3">
        <w:tc>
          <w:tcPr>
            <w:tcW w:w="6570" w:type="dxa"/>
            <w:shd w:val="clear" w:color="auto" w:fill="auto"/>
            <w:vAlign w:val="bottom"/>
          </w:tcPr>
          <w:p w14:paraId="07A6E4F2" w14:textId="6488A2BF" w:rsidR="00563ABA" w:rsidRPr="00785F0F" w:rsidRDefault="00A447A8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63ABA" w:rsidRPr="00785F0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9D8BB" w14:textId="2486F46A" w:rsidR="00563ABA" w:rsidRPr="003C1AE1" w:rsidRDefault="003C1AE1" w:rsidP="003C1AE1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C35FC" w14:textId="77777777" w:rsidR="00563ABA" w:rsidRPr="003C1AE1" w:rsidRDefault="00563ABA" w:rsidP="003C1AE1">
            <w:pPr>
              <w:tabs>
                <w:tab w:val="decimal" w:pos="792"/>
                <w:tab w:val="decimal" w:pos="959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FB2ED" w14:textId="2FFD4116" w:rsidR="00563ABA" w:rsidRPr="00785F0F" w:rsidRDefault="00563ABA" w:rsidP="00563ABA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AD7D00" w:rsidRPr="00785F0F" w14:paraId="2B3183BC" w14:textId="77777777" w:rsidTr="00CB37E3">
        <w:tc>
          <w:tcPr>
            <w:tcW w:w="6570" w:type="dxa"/>
            <w:shd w:val="clear" w:color="auto" w:fill="auto"/>
            <w:vAlign w:val="bottom"/>
          </w:tcPr>
          <w:p w14:paraId="04C8AFD3" w14:textId="02163D6A" w:rsidR="00AD7D00" w:rsidRPr="00785F0F" w:rsidRDefault="00AD7D00" w:rsidP="00CC57F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DE787" w14:textId="0D8D2940" w:rsidR="00AD7D00" w:rsidRPr="003C1AE1" w:rsidRDefault="00AA2672" w:rsidP="003C1AE1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7F086" w14:textId="77777777" w:rsidR="00AD7D00" w:rsidRPr="003C1AE1" w:rsidRDefault="00AD7D00" w:rsidP="003C1AE1">
            <w:pPr>
              <w:tabs>
                <w:tab w:val="decimal" w:pos="792"/>
                <w:tab w:val="decimal" w:pos="959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30D49" w14:textId="50D38B35" w:rsidR="00AD7D00" w:rsidRDefault="00AD7D00" w:rsidP="00563ABA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278,220</w:t>
            </w:r>
          </w:p>
        </w:tc>
      </w:tr>
      <w:tr w:rsidR="00AD7D00" w:rsidRPr="00AD7D00" w14:paraId="2E31D1D9" w14:textId="77777777" w:rsidTr="00CB37E3">
        <w:tc>
          <w:tcPr>
            <w:tcW w:w="6570" w:type="dxa"/>
            <w:shd w:val="clear" w:color="auto" w:fill="auto"/>
            <w:vAlign w:val="bottom"/>
          </w:tcPr>
          <w:p w14:paraId="7D999245" w14:textId="7BB17A9D" w:rsidR="00AD7D00" w:rsidRPr="00785F0F" w:rsidRDefault="00507CC8" w:rsidP="00AD7D00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24F7">
              <w:rPr>
                <w:rFonts w:hint="cs"/>
                <w:sz w:val="28"/>
                <w:szCs w:val="28"/>
                <w:cs/>
                <w:lang w:val="th-TH"/>
              </w:rPr>
              <w:t>โอนไปหนี้สินที่เกี่ยวข้องโดยตรงกับสินทรัพย์ที่ถือไว้เพื่อขาย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78D6C5D" w14:textId="2D036C6B" w:rsidR="00AD7D00" w:rsidRPr="003C1AE1" w:rsidRDefault="00643903" w:rsidP="003C1AE1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(284,892)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2D2AC" w14:textId="77777777" w:rsidR="00AD7D00" w:rsidRPr="003C1AE1" w:rsidRDefault="00AD7D00" w:rsidP="003C1AE1">
            <w:pPr>
              <w:tabs>
                <w:tab w:val="decimal" w:pos="792"/>
                <w:tab w:val="decimal" w:pos="959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50D8F4BD" w14:textId="10A70CAD" w:rsidR="00AD7D00" w:rsidRPr="00AD7D00" w:rsidRDefault="00AD7D00" w:rsidP="00AD7D00">
            <w:pPr>
              <w:tabs>
                <w:tab w:val="decimal" w:pos="959"/>
              </w:tabs>
              <w:ind w:right="-29"/>
              <w:rPr>
                <w:sz w:val="28"/>
                <w:szCs w:val="28"/>
              </w:rPr>
            </w:pPr>
            <w:r w:rsidRPr="00CC57F6">
              <w:rPr>
                <w:sz w:val="28"/>
                <w:szCs w:val="28"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    </w:t>
            </w:r>
          </w:p>
        </w:tc>
      </w:tr>
      <w:tr w:rsidR="00AD7D00" w:rsidRPr="00785F0F" w14:paraId="140D8512" w14:textId="77777777" w:rsidTr="00CB37E3">
        <w:tc>
          <w:tcPr>
            <w:tcW w:w="6570" w:type="dxa"/>
            <w:shd w:val="clear" w:color="auto" w:fill="auto"/>
            <w:vAlign w:val="bottom"/>
          </w:tcPr>
          <w:p w14:paraId="3E1E572C" w14:textId="77777777" w:rsidR="00AD7D00" w:rsidRPr="00785F0F" w:rsidRDefault="00AD7D00" w:rsidP="00AD7D0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02F5AC" w14:textId="229207FE" w:rsidR="00AD7D00" w:rsidRPr="003D2042" w:rsidRDefault="00AD7D00" w:rsidP="008D7B03">
            <w:pPr>
              <w:tabs>
                <w:tab w:val="decimal" w:pos="71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20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79449" w14:textId="77777777" w:rsidR="00AD7D00" w:rsidRPr="003D2042" w:rsidRDefault="00AD7D00" w:rsidP="00AD7D00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209555" w14:textId="79327002" w:rsidR="00AD7D00" w:rsidRPr="003D2042" w:rsidRDefault="00AD7D00" w:rsidP="00AD7D00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20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278,220</w:t>
            </w:r>
          </w:p>
        </w:tc>
      </w:tr>
    </w:tbl>
    <w:p w14:paraId="65B6B6F1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2D951D42" w14:textId="0DFD63B0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หนี้สินจากสัญญาประกันภัยสำหรับบริษัท ไทยพาณิชย์ประกันชีวิต จำกัด (มหาชน) ถูกคำนวณตามที่ได้กล่าวไว้ในหมายเหตุประกอบงบการเงินข้อ </w:t>
      </w:r>
      <w:r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="00F44F63">
        <w:rPr>
          <w:sz w:val="30"/>
          <w:szCs w:val="30"/>
        </w:rPr>
        <w:t>30</w:t>
      </w:r>
    </w:p>
    <w:p w14:paraId="4C90416C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5E85ABD8" w14:textId="1E3ADEBA" w:rsidR="00A72CF0" w:rsidRPr="00785F0F" w:rsidRDefault="00A72CF0" w:rsidP="00A72CF0">
      <w:pPr>
        <w:ind w:left="555" w:right="-43"/>
        <w:jc w:val="thaiDistribute"/>
        <w:rPr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 xml:space="preserve">สำรองประกันภัยสำหรับสัญญาประกันภัยระยะยาว </w:t>
      </w:r>
    </w:p>
    <w:p w14:paraId="491E5715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36"/>
        <w:gridCol w:w="1178"/>
      </w:tblGrid>
      <w:tr w:rsidR="00A72CF0" w:rsidRPr="00785F0F" w14:paraId="1832B78A" w14:textId="77777777" w:rsidTr="00CB37E3">
        <w:tc>
          <w:tcPr>
            <w:tcW w:w="6570" w:type="dxa"/>
            <w:shd w:val="clear" w:color="auto" w:fill="auto"/>
            <w:vAlign w:val="bottom"/>
          </w:tcPr>
          <w:p w14:paraId="2BFFA3C3" w14:textId="77777777" w:rsidR="00A72CF0" w:rsidRPr="00785F0F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14:paraId="093A2F3C" w14:textId="77777777" w:rsidR="00A72CF0" w:rsidRPr="00785F0F" w:rsidRDefault="00A72CF0" w:rsidP="00EA49B3">
            <w:pPr>
              <w:spacing w:line="240" w:lineRule="atLeast"/>
              <w:ind w:left="-126" w:right="-135"/>
              <w:jc w:val="center"/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D2E55" w:rsidRPr="00785F0F" w14:paraId="2A20A585" w14:textId="77777777" w:rsidTr="00CB37E3">
        <w:tc>
          <w:tcPr>
            <w:tcW w:w="6570" w:type="dxa"/>
            <w:shd w:val="clear" w:color="auto" w:fill="auto"/>
            <w:vAlign w:val="bottom"/>
          </w:tcPr>
          <w:p w14:paraId="0674692F" w14:textId="77777777" w:rsidR="003D2E55" w:rsidRPr="00785F0F" w:rsidRDefault="003D2E5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F3D7C9" w14:textId="0967F912" w:rsidR="003D2E55" w:rsidRPr="00785F0F" w:rsidRDefault="003D2E5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30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37AA1E33" w14:textId="77777777" w:rsidR="003D2E55" w:rsidRPr="00785F0F" w:rsidRDefault="003D2E5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4555EC0" w14:textId="25BDF272" w:rsidR="003D2E55" w:rsidRPr="003D2E55" w:rsidRDefault="003D2E55" w:rsidP="003D2E55">
            <w:pPr>
              <w:ind w:right="-135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31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25E5" w:rsidRPr="00785F0F" w14:paraId="14710D9C" w14:textId="77777777" w:rsidTr="00CB37E3">
        <w:tc>
          <w:tcPr>
            <w:tcW w:w="6570" w:type="dxa"/>
            <w:shd w:val="clear" w:color="auto" w:fill="auto"/>
            <w:vAlign w:val="bottom"/>
          </w:tcPr>
          <w:p w14:paraId="6CB7D916" w14:textId="77777777" w:rsidR="007225E5" w:rsidRPr="00785F0F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0046C" w14:textId="23DAE183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="003D2E5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5867E92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3B290FD" w14:textId="38B3E59F" w:rsidR="007225E5" w:rsidRPr="00785F0F" w:rsidRDefault="003D2E5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 xml:space="preserve">     </w:t>
            </w:r>
            <w:r w:rsidR="007225E5" w:rsidRPr="00785F0F">
              <w:rPr>
                <w:color w:val="000000"/>
                <w:sz w:val="28"/>
                <w:szCs w:val="28"/>
              </w:rPr>
              <w:t>25</w:t>
            </w:r>
            <w:r w:rsidR="007225E5"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7225E5" w:rsidRPr="00785F0F" w14:paraId="4C9EEDB9" w14:textId="77777777" w:rsidTr="00CB37E3">
        <w:tc>
          <w:tcPr>
            <w:tcW w:w="6570" w:type="dxa"/>
            <w:shd w:val="clear" w:color="auto" w:fill="auto"/>
            <w:vAlign w:val="bottom"/>
          </w:tcPr>
          <w:p w14:paraId="5023C907" w14:textId="77777777" w:rsidR="007225E5" w:rsidRPr="00785F0F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14:paraId="07E3E398" w14:textId="77777777" w:rsidR="007225E5" w:rsidRPr="00785F0F" w:rsidRDefault="007225E5" w:rsidP="007225E5">
            <w:pPr>
              <w:spacing w:line="240" w:lineRule="atLeast"/>
              <w:ind w:left="-126" w:right="-135"/>
              <w:jc w:val="center"/>
              <w:rPr>
                <w:i/>
                <w:iCs/>
                <w:sz w:val="28"/>
                <w:szCs w:val="28"/>
                <w:lang w:val="en-GB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F44F63" w:rsidRPr="00785F0F" w14:paraId="01D094C2" w14:textId="77777777" w:rsidTr="00CB37E3">
        <w:tc>
          <w:tcPr>
            <w:tcW w:w="6570" w:type="dxa"/>
            <w:shd w:val="clear" w:color="auto" w:fill="auto"/>
            <w:vAlign w:val="bottom"/>
          </w:tcPr>
          <w:p w14:paraId="0812B232" w14:textId="726A4AD6" w:rsidR="00F44F63" w:rsidRPr="003D2E55" w:rsidRDefault="00F44F63" w:rsidP="00337570">
            <w:pPr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ยอดต้นงวด</w:t>
            </w:r>
            <w:r>
              <w:rPr>
                <w:sz w:val="28"/>
                <w:szCs w:val="28"/>
                <w:cs/>
              </w:rPr>
              <w:t>/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04ACF6D" w14:textId="266146CA" w:rsidR="00F44F63" w:rsidRPr="00F44F63" w:rsidRDefault="00F44F63" w:rsidP="00F44F63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F44F63">
              <w:rPr>
                <w:sz w:val="28"/>
                <w:szCs w:val="28"/>
              </w:rPr>
              <w:t>277,247</w:t>
            </w:r>
          </w:p>
        </w:tc>
        <w:tc>
          <w:tcPr>
            <w:tcW w:w="236" w:type="dxa"/>
          </w:tcPr>
          <w:p w14:paraId="61046954" w14:textId="77777777" w:rsidR="00F44F63" w:rsidRPr="00785F0F" w:rsidRDefault="00F44F63" w:rsidP="00F44F6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149A877" w14:textId="6575F5BD" w:rsidR="00F44F63" w:rsidRPr="00785F0F" w:rsidRDefault="00F44F63" w:rsidP="00F44F63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247,319</w:t>
            </w:r>
          </w:p>
        </w:tc>
      </w:tr>
      <w:tr w:rsidR="00F44F63" w:rsidRPr="00785F0F" w14:paraId="7E43538A" w14:textId="77777777" w:rsidTr="00CB37E3">
        <w:tc>
          <w:tcPr>
            <w:tcW w:w="6570" w:type="dxa"/>
            <w:shd w:val="clear" w:color="auto" w:fill="auto"/>
            <w:vAlign w:val="bottom"/>
          </w:tcPr>
          <w:p w14:paraId="39E77A72" w14:textId="77777777" w:rsidR="00F44F63" w:rsidRPr="00785F0F" w:rsidRDefault="00F44F63" w:rsidP="00337570">
            <w:pPr>
              <w:spacing w:line="240" w:lineRule="atLeast"/>
              <w:ind w:right="-1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สำรองเพิ่มขึ้นจากกรมธรรม์ประกันภัยใหม่และกรมธรรม์ประกันภัยที่ยัง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12D96" w14:textId="77777777" w:rsidR="00F44F63" w:rsidRPr="00785F0F" w:rsidRDefault="00F44F63" w:rsidP="00F44F63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454E8745" w14:textId="77777777" w:rsidR="00F44F63" w:rsidRPr="00785F0F" w:rsidRDefault="00F44F63" w:rsidP="00F44F6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A8293F" w14:textId="3C3A2F92" w:rsidR="00F44F63" w:rsidRPr="00785F0F" w:rsidRDefault="00F44F63" w:rsidP="00F44F63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F44F63" w:rsidRPr="00785F0F" w14:paraId="6A2C3AF0" w14:textId="77777777" w:rsidTr="00CB37E3">
        <w:tc>
          <w:tcPr>
            <w:tcW w:w="6570" w:type="dxa"/>
            <w:shd w:val="clear" w:color="auto" w:fill="auto"/>
            <w:vAlign w:val="center"/>
          </w:tcPr>
          <w:p w14:paraId="77E8C67F" w14:textId="7CF23350" w:rsidR="00F44F63" w:rsidRPr="003D2E55" w:rsidRDefault="00337570" w:rsidP="00337570">
            <w:pPr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F44F63">
              <w:rPr>
                <w:rFonts w:hint="cs"/>
                <w:sz w:val="28"/>
                <w:szCs w:val="28"/>
                <w:cs/>
              </w:rPr>
              <w:t>มีผลบังคับใน</w:t>
            </w:r>
            <w:r w:rsidR="00F44F63">
              <w:rPr>
                <w:rFonts w:hint="cs"/>
                <w:sz w:val="28"/>
                <w:szCs w:val="28"/>
                <w:cs/>
                <w:lang w:val="th-TH"/>
              </w:rPr>
              <w:t>งวด</w:t>
            </w:r>
            <w:r w:rsidR="00F44F63">
              <w:rPr>
                <w:sz w:val="28"/>
                <w:szCs w:val="28"/>
                <w:cs/>
              </w:rPr>
              <w:t>/</w:t>
            </w:r>
            <w:r w:rsidR="00F44F6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13EF99" w14:textId="1C582342" w:rsidR="00F44F63" w:rsidRPr="00785F0F" w:rsidRDefault="00D92B76" w:rsidP="00F44F63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23,607</w:t>
            </w:r>
          </w:p>
        </w:tc>
        <w:tc>
          <w:tcPr>
            <w:tcW w:w="236" w:type="dxa"/>
          </w:tcPr>
          <w:p w14:paraId="6FDB84FD" w14:textId="77777777" w:rsidR="00F44F63" w:rsidRPr="00785F0F" w:rsidRDefault="00F44F63" w:rsidP="00F44F6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89D7E4" w14:textId="1F1854E2" w:rsidR="00F44F63" w:rsidRPr="00785F0F" w:rsidRDefault="00F44F63" w:rsidP="00F44F63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47,197</w:t>
            </w:r>
          </w:p>
        </w:tc>
      </w:tr>
      <w:tr w:rsidR="00F44F63" w:rsidRPr="00785F0F" w14:paraId="7217FC41" w14:textId="77777777" w:rsidTr="00CB37E3">
        <w:tc>
          <w:tcPr>
            <w:tcW w:w="6570" w:type="dxa"/>
            <w:shd w:val="clear" w:color="auto" w:fill="auto"/>
            <w:vAlign w:val="center"/>
          </w:tcPr>
          <w:p w14:paraId="3DDE05B8" w14:textId="77777777" w:rsidR="00F44F63" w:rsidRPr="00785F0F" w:rsidRDefault="00F44F63" w:rsidP="00337570">
            <w:pPr>
              <w:spacing w:line="240" w:lineRule="atLeast"/>
              <w:ind w:right="-1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สำรองลดลงจากการจ่ายผลประโยชน์ตามกรมธรรม์ประกันภัย การขาดอายุ </w:t>
            </w:r>
          </w:p>
        </w:tc>
        <w:tc>
          <w:tcPr>
            <w:tcW w:w="1260" w:type="dxa"/>
            <w:shd w:val="clear" w:color="auto" w:fill="auto"/>
          </w:tcPr>
          <w:p w14:paraId="098E3957" w14:textId="77777777" w:rsidR="00F44F63" w:rsidRPr="00785F0F" w:rsidRDefault="00F44F63" w:rsidP="00F44F63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03A7BC0" w14:textId="77777777" w:rsidR="00F44F63" w:rsidRPr="00785F0F" w:rsidRDefault="00F44F63" w:rsidP="00F44F6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14:paraId="4EAA309E" w14:textId="77777777" w:rsidR="00F44F63" w:rsidRPr="00785F0F" w:rsidRDefault="00F44F63" w:rsidP="00F44F63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F44F63" w:rsidRPr="00785F0F" w14:paraId="15A2776A" w14:textId="77777777" w:rsidTr="00CB37E3">
        <w:tc>
          <w:tcPr>
            <w:tcW w:w="6570" w:type="dxa"/>
            <w:shd w:val="clear" w:color="auto" w:fill="auto"/>
            <w:vAlign w:val="center"/>
          </w:tcPr>
          <w:p w14:paraId="1D35482B" w14:textId="056B1A40" w:rsidR="00F44F63" w:rsidRPr="003D2E55" w:rsidRDefault="00337570" w:rsidP="00337570">
            <w:pPr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 xml:space="preserve">    </w:t>
            </w:r>
            <w:r w:rsidR="00F44F63" w:rsidRPr="00785F0F">
              <w:rPr>
                <w:sz w:val="28"/>
                <w:szCs w:val="28"/>
                <w:cs/>
                <w:lang w:val="th-TH"/>
              </w:rPr>
              <w:t>และการยกเลิกกรมธรรม์ประกันภัยใน</w:t>
            </w:r>
            <w:r w:rsidR="00F44F63">
              <w:rPr>
                <w:rFonts w:hint="cs"/>
                <w:sz w:val="28"/>
                <w:szCs w:val="28"/>
                <w:cs/>
                <w:lang w:val="th-TH"/>
              </w:rPr>
              <w:t>งวด</w:t>
            </w:r>
            <w:r w:rsidR="00F44F63">
              <w:rPr>
                <w:sz w:val="28"/>
                <w:szCs w:val="28"/>
                <w:cs/>
              </w:rPr>
              <w:t>/</w:t>
            </w:r>
            <w:r w:rsidR="00F44F6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201E6B85" w14:textId="0EC81FFB" w:rsidR="00F44F63" w:rsidRPr="00785F0F" w:rsidRDefault="00D92B76" w:rsidP="00F44F63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17,026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A0F953F" w14:textId="77777777" w:rsidR="00F44F63" w:rsidRPr="00785F0F" w:rsidRDefault="00F44F63" w:rsidP="00F44F63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14:paraId="52DD7A1C" w14:textId="5B68A6D5" w:rsidR="00F44F63" w:rsidRPr="00785F0F" w:rsidRDefault="00F44F63" w:rsidP="00F44F63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17,269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CC57F6" w:rsidRPr="00785F0F" w14:paraId="2A2EAAF0" w14:textId="77777777" w:rsidTr="00CB37E3">
        <w:tc>
          <w:tcPr>
            <w:tcW w:w="6570" w:type="dxa"/>
            <w:shd w:val="clear" w:color="auto" w:fill="auto"/>
            <w:vAlign w:val="center"/>
          </w:tcPr>
          <w:p w14:paraId="14CBDEEC" w14:textId="74AE62EE" w:rsidR="00CC57F6" w:rsidRPr="003D2E55" w:rsidRDefault="00CC57F6" w:rsidP="00337570">
            <w:pPr>
              <w:spacing w:line="24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ยอดปลายงวด</w:t>
            </w:r>
            <w:r>
              <w:rPr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3CD29" w14:textId="54270F2C" w:rsidR="00CC57F6" w:rsidRPr="00826C34" w:rsidRDefault="006E27FE" w:rsidP="006E27FE">
            <w:pPr>
              <w:tabs>
                <w:tab w:val="decimal" w:pos="959"/>
              </w:tabs>
              <w:spacing w:line="240" w:lineRule="atLeast"/>
              <w:ind w:right="-95"/>
              <w:rPr>
                <w:b/>
                <w:bCs/>
                <w:sz w:val="28"/>
                <w:szCs w:val="28"/>
              </w:rPr>
            </w:pPr>
            <w:r w:rsidRPr="00826C34">
              <w:rPr>
                <w:b/>
                <w:bCs/>
                <w:sz w:val="28"/>
                <w:szCs w:val="28"/>
              </w:rPr>
              <w:t>283,828</w:t>
            </w:r>
          </w:p>
        </w:tc>
        <w:tc>
          <w:tcPr>
            <w:tcW w:w="236" w:type="dxa"/>
          </w:tcPr>
          <w:p w14:paraId="1A529E66" w14:textId="77777777" w:rsidR="00CC57F6" w:rsidRPr="00826C34" w:rsidRDefault="00CC57F6" w:rsidP="006E27FE">
            <w:pPr>
              <w:tabs>
                <w:tab w:val="decimal" w:pos="846"/>
              </w:tabs>
              <w:snapToGrid w:val="0"/>
              <w:spacing w:line="240" w:lineRule="atLeast"/>
              <w:ind w:left="-69" w:right="-95" w:firstLine="1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E93764F" w14:textId="781E19D4" w:rsidR="00CC57F6" w:rsidRPr="00785F0F" w:rsidRDefault="00CC57F6" w:rsidP="00CC57F6">
            <w:pPr>
              <w:tabs>
                <w:tab w:val="decimal" w:pos="959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277,247</w:t>
            </w:r>
          </w:p>
        </w:tc>
      </w:tr>
    </w:tbl>
    <w:p w14:paraId="5B6084F0" w14:textId="6A1F8D0D" w:rsidR="00536513" w:rsidRDefault="00536513" w:rsidP="00A72CF0">
      <w:pPr>
        <w:ind w:left="540"/>
        <w:jc w:val="thaiDistribute"/>
        <w:rPr>
          <w:sz w:val="30"/>
          <w:szCs w:val="30"/>
        </w:rPr>
      </w:pPr>
    </w:p>
    <w:p w14:paraId="57732C73" w14:textId="77777777" w:rsidR="00536513" w:rsidRDefault="00536513">
      <w:pPr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20D8DD88" w14:textId="29009CB9" w:rsidR="00A72CF0" w:rsidRPr="00785F0F" w:rsidRDefault="001D50DB" w:rsidP="00A72CF0">
      <w:pPr>
        <w:ind w:left="540" w:right="-43" w:hanging="540"/>
        <w:jc w:val="thaiDistribute"/>
        <w:rPr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0E472D">
        <w:rPr>
          <w:b/>
          <w:bCs/>
          <w:spacing w:val="-2"/>
          <w:sz w:val="30"/>
          <w:szCs w:val="30"/>
        </w:rPr>
        <w:t>5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หนี้สินอื่นระหว่างรอการโอนบัญชี</w:t>
      </w:r>
    </w:p>
    <w:p w14:paraId="3AB764ED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28A7AC9E" w14:textId="131BBC9C" w:rsidR="00A72CF0" w:rsidRPr="00785F0F" w:rsidRDefault="00A72CF0" w:rsidP="00A72CF0">
      <w:pPr>
        <w:ind w:left="54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563ABA">
        <w:rPr>
          <w:rFonts w:hint="cs"/>
          <w:spacing w:val="-4"/>
          <w:sz w:val="30"/>
          <w:szCs w:val="30"/>
          <w:cs/>
        </w:rPr>
        <w:t xml:space="preserve">30 มิถุนายน 2562 และ </w:t>
      </w:r>
      <w:r w:rsidR="00D64E21" w:rsidRPr="00785F0F">
        <w:rPr>
          <w:sz w:val="30"/>
          <w:szCs w:val="30"/>
        </w:rPr>
        <w:t xml:space="preserve">31 </w:t>
      </w:r>
      <w:r w:rsidR="00D64E2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 w:rsidRPr="00785F0F">
        <w:rPr>
          <w:rFonts w:hint="cs"/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หนี้สินอื่น</w:t>
      </w:r>
      <w:r w:rsidRPr="00785F0F">
        <w:rPr>
          <w:spacing w:val="-2"/>
          <w:sz w:val="30"/>
          <w:szCs w:val="30"/>
          <w:cs/>
        </w:rPr>
        <w:t>ระหว่างรอการโอนบัญชี</w:t>
      </w:r>
      <w:r w:rsidRPr="00785F0F">
        <w:rPr>
          <w:sz w:val="30"/>
          <w:szCs w:val="30"/>
          <w:cs/>
        </w:rPr>
        <w:t>มีดังนี้</w:t>
      </w:r>
    </w:p>
    <w:p w14:paraId="4395FF0B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9"/>
        <w:gridCol w:w="236"/>
        <w:gridCol w:w="1010"/>
        <w:gridCol w:w="266"/>
        <w:gridCol w:w="1036"/>
        <w:gridCol w:w="238"/>
        <w:gridCol w:w="1050"/>
      </w:tblGrid>
      <w:tr w:rsidR="00A72CF0" w:rsidRPr="00785F0F" w14:paraId="61FB879B" w14:textId="77777777" w:rsidTr="00CB37E3">
        <w:tc>
          <w:tcPr>
            <w:tcW w:w="4230" w:type="dxa"/>
            <w:shd w:val="clear" w:color="auto" w:fill="auto"/>
            <w:vAlign w:val="bottom"/>
          </w:tcPr>
          <w:p w14:paraId="6C661412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bottom"/>
          </w:tcPr>
          <w:p w14:paraId="231CF6E5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386883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shd w:val="clear" w:color="auto" w:fill="auto"/>
            <w:vAlign w:val="bottom"/>
          </w:tcPr>
          <w:p w14:paraId="740E41B4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278DB2A5" w14:textId="77777777" w:rsidTr="00CB37E3">
        <w:tc>
          <w:tcPr>
            <w:tcW w:w="4230" w:type="dxa"/>
            <w:shd w:val="clear" w:color="auto" w:fill="auto"/>
            <w:vAlign w:val="bottom"/>
          </w:tcPr>
          <w:p w14:paraId="57570BEE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1717D88" w14:textId="1ED54B27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39E99C9A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229A3C0" w14:textId="443763FF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27BD47E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393B427" w14:textId="1DE1F0B2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8" w:type="dxa"/>
            <w:shd w:val="clear" w:color="auto" w:fill="auto"/>
          </w:tcPr>
          <w:p w14:paraId="5472EF7E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5A9EDF" w14:textId="7FDBA351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563ABA" w:rsidRPr="00785F0F" w14:paraId="3E8E439D" w14:textId="77777777" w:rsidTr="00CB37E3">
        <w:tc>
          <w:tcPr>
            <w:tcW w:w="4230" w:type="dxa"/>
            <w:shd w:val="clear" w:color="auto" w:fill="auto"/>
            <w:vAlign w:val="bottom"/>
          </w:tcPr>
          <w:p w14:paraId="098E30D6" w14:textId="77777777" w:rsidR="00563ABA" w:rsidRPr="00785F0F" w:rsidRDefault="00563ABA" w:rsidP="00563AB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EF427F5" w14:textId="54638D39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7ADADE7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F57733" w14:textId="5F581F3E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FEA91CE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4E8611B" w14:textId="57E9314C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01E2176A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A8DF60" w14:textId="4D77AA55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3281B927" w14:textId="77777777" w:rsidTr="00CB37E3">
        <w:tc>
          <w:tcPr>
            <w:tcW w:w="4230" w:type="dxa"/>
            <w:shd w:val="clear" w:color="auto" w:fill="auto"/>
            <w:vAlign w:val="bottom"/>
          </w:tcPr>
          <w:p w14:paraId="72C4B16D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14:paraId="7ED7A92A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63BF1B3D" w14:textId="77777777" w:rsidTr="00CB37E3">
        <w:tc>
          <w:tcPr>
            <w:tcW w:w="4230" w:type="dxa"/>
            <w:shd w:val="clear" w:color="auto" w:fill="auto"/>
            <w:vAlign w:val="bottom"/>
          </w:tcPr>
          <w:p w14:paraId="35A8E19D" w14:textId="77777777" w:rsidR="00563ABA" w:rsidRPr="00785F0F" w:rsidRDefault="00563ABA" w:rsidP="00337570">
            <w:pPr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AE412B6" w14:textId="0E553C70" w:rsidR="00563ABA" w:rsidRPr="00785F0F" w:rsidRDefault="001931E6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AE9F5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822C00A" w14:textId="7C7BD6A6" w:rsidR="00563ABA" w:rsidRPr="00785F0F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9,113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82E22C4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3CF87898" w14:textId="04C4C82A" w:rsidR="00563ABA" w:rsidRPr="00785F0F" w:rsidRDefault="001931E6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4,326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3372C5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6AC1C1C" w14:textId="4881C9F4" w:rsidR="00563ABA" w:rsidRPr="00785F0F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8,921</w:t>
            </w:r>
          </w:p>
        </w:tc>
      </w:tr>
      <w:tr w:rsidR="00563ABA" w:rsidRPr="00785F0F" w14:paraId="376CBFA9" w14:textId="77777777" w:rsidTr="00CB37E3">
        <w:tc>
          <w:tcPr>
            <w:tcW w:w="4230" w:type="dxa"/>
            <w:shd w:val="clear" w:color="auto" w:fill="auto"/>
            <w:vAlign w:val="bottom"/>
          </w:tcPr>
          <w:p w14:paraId="3584CE6C" w14:textId="77777777" w:rsidR="00563ABA" w:rsidRPr="00785F0F" w:rsidRDefault="00563ABA" w:rsidP="00337570">
            <w:pPr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2EFE837" w14:textId="341B3543" w:rsidR="00563ABA" w:rsidRPr="00785F0F" w:rsidRDefault="001931E6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C5DC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7973074" w14:textId="6BC32E51" w:rsidR="00563ABA" w:rsidRPr="00785F0F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7,093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E2AA7B5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570B53B" w14:textId="3153DEA7" w:rsidR="00563ABA" w:rsidRPr="00785F0F" w:rsidRDefault="001931E6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5,236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FE5502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4B41D3F2" w14:textId="07F814E9" w:rsidR="00563ABA" w:rsidRPr="00785F0F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7,093</w:t>
            </w:r>
          </w:p>
        </w:tc>
      </w:tr>
      <w:tr w:rsidR="00563ABA" w:rsidRPr="00785F0F" w14:paraId="514E4EFE" w14:textId="77777777" w:rsidTr="00CB37E3">
        <w:tc>
          <w:tcPr>
            <w:tcW w:w="4230" w:type="dxa"/>
            <w:shd w:val="clear" w:color="auto" w:fill="auto"/>
            <w:vAlign w:val="bottom"/>
          </w:tcPr>
          <w:p w14:paraId="62017A94" w14:textId="77777777" w:rsidR="00563ABA" w:rsidRPr="00785F0F" w:rsidRDefault="00563ABA" w:rsidP="00337570">
            <w:pPr>
              <w:ind w:right="-108"/>
              <w:rPr>
                <w:sz w:val="28"/>
                <w:szCs w:val="28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บัญชีพักเพื่อรอการโอนเงินตราต่างประเทศ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DC864D7" w14:textId="7BF63F6B" w:rsidR="00563ABA" w:rsidRPr="00785F0F" w:rsidRDefault="001931E6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D18D95" w14:textId="77777777" w:rsidR="00563ABA" w:rsidRPr="00785F0F" w:rsidRDefault="00563ABA" w:rsidP="00563ABA">
            <w:pPr>
              <w:tabs>
                <w:tab w:val="decimal" w:pos="792"/>
                <w:tab w:val="decimal" w:pos="85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131622B" w14:textId="31AB957B" w:rsidR="00563ABA" w:rsidRPr="00785F0F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2,957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E90120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481104BD" w14:textId="46570DC7" w:rsidR="00563ABA" w:rsidRPr="00785F0F" w:rsidRDefault="001931E6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4,673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EFB135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96E2355" w14:textId="62F5BE91" w:rsidR="00563ABA" w:rsidRPr="00785F0F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2,957</w:t>
            </w:r>
          </w:p>
        </w:tc>
      </w:tr>
      <w:tr w:rsidR="00563ABA" w:rsidRPr="00785F0F" w14:paraId="2FC91651" w14:textId="77777777" w:rsidTr="00CB37E3">
        <w:tc>
          <w:tcPr>
            <w:tcW w:w="4230" w:type="dxa"/>
            <w:shd w:val="clear" w:color="auto" w:fill="auto"/>
            <w:vAlign w:val="bottom"/>
          </w:tcPr>
          <w:p w14:paraId="44393B51" w14:textId="77777777" w:rsidR="00563ABA" w:rsidRPr="00785F0F" w:rsidRDefault="00563ABA" w:rsidP="00337570">
            <w:pPr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A5727B" w14:textId="1181E54E" w:rsidR="00563ABA" w:rsidRPr="00785F0F" w:rsidRDefault="001931E6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25D3A5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351730" w14:textId="702F3F23" w:rsidR="00563ABA" w:rsidRPr="00785F0F" w:rsidRDefault="00563ABA" w:rsidP="00563ABA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C779C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6F039" w14:textId="571AAAF1" w:rsidR="00563ABA" w:rsidRPr="00785F0F" w:rsidRDefault="001931E6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18AB884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D55274" w14:textId="7F195AFF" w:rsidR="00563ABA" w:rsidRPr="00785F0F" w:rsidRDefault="00563ABA" w:rsidP="00563ABA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</w:t>
            </w:r>
          </w:p>
        </w:tc>
      </w:tr>
      <w:tr w:rsidR="00563ABA" w:rsidRPr="00785F0F" w14:paraId="188DBF18" w14:textId="77777777" w:rsidTr="00CB37E3">
        <w:tc>
          <w:tcPr>
            <w:tcW w:w="4230" w:type="dxa"/>
            <w:shd w:val="clear" w:color="auto" w:fill="auto"/>
            <w:vAlign w:val="bottom"/>
          </w:tcPr>
          <w:p w14:paraId="5069EF20" w14:textId="77777777" w:rsidR="00563ABA" w:rsidRPr="00785F0F" w:rsidRDefault="00563ABA" w:rsidP="00337570">
            <w:pPr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078654" w14:textId="055FC2CC" w:rsidR="00563ABA" w:rsidRPr="00785F0F" w:rsidRDefault="001931E6" w:rsidP="00563ABA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14,628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B906FA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4D8314" w14:textId="1A500C32" w:rsidR="00563ABA" w:rsidRPr="00785F0F" w:rsidRDefault="00563ABA" w:rsidP="00563ABA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19,676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3AA8370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812C1D" w14:textId="0735587C" w:rsidR="00563ABA" w:rsidRPr="00785F0F" w:rsidRDefault="001931E6" w:rsidP="00563ABA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14,559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98638D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405871" w14:textId="3CD52C7E" w:rsidR="00563ABA" w:rsidRPr="00785F0F" w:rsidRDefault="00563ABA" w:rsidP="00563ABA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19,435</w:t>
            </w:r>
          </w:p>
        </w:tc>
      </w:tr>
    </w:tbl>
    <w:p w14:paraId="10E8BF9B" w14:textId="77777777" w:rsidR="00B43CEF" w:rsidRPr="00785F0F" w:rsidRDefault="00B43CEF" w:rsidP="00523EDC">
      <w:pPr>
        <w:ind w:left="540"/>
        <w:jc w:val="thaiDistribute"/>
        <w:rPr>
          <w:sz w:val="30"/>
          <w:szCs w:val="30"/>
        </w:rPr>
      </w:pPr>
    </w:p>
    <w:p w14:paraId="6C689B2F" w14:textId="04EBBC10" w:rsidR="00A72CF0" w:rsidRPr="00785F0F" w:rsidRDefault="001D50DB" w:rsidP="00A72CF0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</w:t>
      </w:r>
      <w:r w:rsidR="000E472D">
        <w:rPr>
          <w:b/>
          <w:bCs/>
          <w:spacing w:val="-2"/>
          <w:sz w:val="30"/>
          <w:szCs w:val="30"/>
        </w:rPr>
        <w:t>6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หนี้สินอื่น</w:t>
      </w:r>
    </w:p>
    <w:p w14:paraId="2256131A" w14:textId="77777777" w:rsidR="00775FCE" w:rsidRDefault="00775FCE" w:rsidP="00A72CF0">
      <w:pPr>
        <w:tabs>
          <w:tab w:val="left" w:pos="1080"/>
        </w:tabs>
        <w:ind w:left="540" w:right="-178"/>
        <w:rPr>
          <w:spacing w:val="-4"/>
          <w:sz w:val="30"/>
          <w:szCs w:val="30"/>
        </w:rPr>
      </w:pPr>
    </w:p>
    <w:p w14:paraId="67A0B267" w14:textId="44E50DFA" w:rsidR="00A72CF0" w:rsidRPr="00785F0F" w:rsidRDefault="00A72CF0" w:rsidP="00CB37E3">
      <w:pPr>
        <w:ind w:left="540" w:right="-25"/>
        <w:jc w:val="thaiDistribute"/>
        <w:rPr>
          <w:spacing w:val="-2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563ABA">
        <w:rPr>
          <w:rFonts w:hint="cs"/>
          <w:spacing w:val="-4"/>
          <w:sz w:val="30"/>
          <w:szCs w:val="30"/>
          <w:cs/>
        </w:rPr>
        <w:t xml:space="preserve">30 มิถุนายน 2562 และ </w:t>
      </w:r>
      <w:r w:rsidR="00D64E21" w:rsidRPr="00785F0F">
        <w:rPr>
          <w:sz w:val="30"/>
          <w:szCs w:val="30"/>
        </w:rPr>
        <w:t xml:space="preserve">31 </w:t>
      </w:r>
      <w:r w:rsidR="00D64E2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 w:rsidRPr="00785F0F">
        <w:rPr>
          <w:rFonts w:hint="cs"/>
          <w:spacing w:val="-4"/>
          <w:sz w:val="30"/>
          <w:szCs w:val="30"/>
          <w:cs/>
        </w:rPr>
        <w:t xml:space="preserve"> </w:t>
      </w:r>
      <w:r w:rsidRPr="00CB37E3">
        <w:rPr>
          <w:sz w:val="30"/>
          <w:szCs w:val="30"/>
          <w:cs/>
        </w:rPr>
        <w:t>หนี้สิน</w:t>
      </w:r>
      <w:r w:rsidRPr="00785F0F">
        <w:rPr>
          <w:spacing w:val="-4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>มีดังนี้</w:t>
      </w:r>
    </w:p>
    <w:p w14:paraId="1AE8FAAD" w14:textId="77777777" w:rsidR="00A72CF0" w:rsidRPr="00536513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0"/>
        <w:gridCol w:w="240"/>
        <w:gridCol w:w="1029"/>
        <w:gridCol w:w="269"/>
        <w:gridCol w:w="1033"/>
        <w:gridCol w:w="269"/>
        <w:gridCol w:w="1033"/>
      </w:tblGrid>
      <w:tr w:rsidR="00A72CF0" w:rsidRPr="00785F0F" w14:paraId="721180D7" w14:textId="77777777" w:rsidTr="00CB37E3">
        <w:trPr>
          <w:trHeight w:val="408"/>
        </w:trPr>
        <w:tc>
          <w:tcPr>
            <w:tcW w:w="4230" w:type="dxa"/>
            <w:shd w:val="clear" w:color="auto" w:fill="auto"/>
            <w:vAlign w:val="bottom"/>
          </w:tcPr>
          <w:p w14:paraId="76E58FD8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 w:firstLine="18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14:paraId="5FCC38DE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AE8FF7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bottom"/>
          </w:tcPr>
          <w:p w14:paraId="1BD5BF1D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63ABA" w:rsidRPr="00785F0F" w14:paraId="1604A218" w14:textId="77777777" w:rsidTr="00CB37E3">
        <w:trPr>
          <w:trHeight w:val="362"/>
        </w:trPr>
        <w:tc>
          <w:tcPr>
            <w:tcW w:w="4230" w:type="dxa"/>
            <w:shd w:val="clear" w:color="auto" w:fill="auto"/>
            <w:vAlign w:val="bottom"/>
          </w:tcPr>
          <w:p w14:paraId="5BB98A44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7FA4950" w14:textId="24BCE38F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40" w:type="dxa"/>
            <w:shd w:val="clear" w:color="auto" w:fill="auto"/>
          </w:tcPr>
          <w:p w14:paraId="57DB7081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877FB2E" w14:textId="7D72ABE7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EBBFEB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82E7AA7" w14:textId="3339BDA5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69" w:type="dxa"/>
            <w:shd w:val="clear" w:color="auto" w:fill="auto"/>
          </w:tcPr>
          <w:p w14:paraId="5A24422A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C0B3BDF" w14:textId="492D3F2E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563ABA" w:rsidRPr="00785F0F" w14:paraId="434A2A08" w14:textId="77777777" w:rsidTr="00CB37E3">
        <w:trPr>
          <w:trHeight w:val="362"/>
        </w:trPr>
        <w:tc>
          <w:tcPr>
            <w:tcW w:w="4230" w:type="dxa"/>
            <w:shd w:val="clear" w:color="auto" w:fill="auto"/>
            <w:vAlign w:val="bottom"/>
          </w:tcPr>
          <w:p w14:paraId="2488B8FC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C2D5F35" w14:textId="3A3E2A68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63AA4EEA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7A25EF9" w14:textId="22D251CA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222284" w14:textId="77777777" w:rsidR="00563ABA" w:rsidRPr="00785F0F" w:rsidRDefault="00563ABA" w:rsidP="00563ABA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792F44C" w14:textId="69235C97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BB2F959" w14:textId="77777777" w:rsidR="00563ABA" w:rsidRPr="00785F0F" w:rsidRDefault="00563ABA" w:rsidP="00563ABA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C14C157" w14:textId="073D87AF" w:rsidR="00563ABA" w:rsidRPr="00785F0F" w:rsidRDefault="00563ABA" w:rsidP="00563ABA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563ABA" w:rsidRPr="00785F0F" w14:paraId="2FED0225" w14:textId="77777777" w:rsidTr="00CB37E3">
        <w:trPr>
          <w:trHeight w:val="394"/>
        </w:trPr>
        <w:tc>
          <w:tcPr>
            <w:tcW w:w="4230" w:type="dxa"/>
            <w:shd w:val="clear" w:color="auto" w:fill="auto"/>
            <w:vAlign w:val="bottom"/>
          </w:tcPr>
          <w:p w14:paraId="0F3B3F77" w14:textId="77777777" w:rsidR="00563ABA" w:rsidRPr="00785F0F" w:rsidRDefault="00563ABA" w:rsidP="00563ABA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6EFE6170" w14:textId="77777777" w:rsidR="00563ABA" w:rsidRPr="00785F0F" w:rsidRDefault="00563ABA" w:rsidP="00563ABA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63ABA" w:rsidRPr="00785F0F" w14:paraId="57976AE7" w14:textId="77777777" w:rsidTr="00CB37E3">
        <w:trPr>
          <w:trHeight w:val="394"/>
        </w:trPr>
        <w:tc>
          <w:tcPr>
            <w:tcW w:w="4230" w:type="dxa"/>
            <w:shd w:val="clear" w:color="auto" w:fill="auto"/>
            <w:vAlign w:val="bottom"/>
          </w:tcPr>
          <w:p w14:paraId="3278140B" w14:textId="77777777" w:rsidR="00563ABA" w:rsidRPr="00785F0F" w:rsidRDefault="00563ABA" w:rsidP="0033757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A5B23A" w14:textId="07EECCC1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15,868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B338C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971997" w14:textId="46F70EA9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19,912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BD9F2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C8E96B1" w14:textId="0B21E060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15,615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37FF1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042A3EC" w14:textId="39D649DE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16,864</w:t>
            </w:r>
          </w:p>
        </w:tc>
      </w:tr>
      <w:tr w:rsidR="00563ABA" w:rsidRPr="00785F0F" w14:paraId="69357728" w14:textId="77777777" w:rsidTr="00CB37E3">
        <w:trPr>
          <w:trHeight w:val="394"/>
        </w:trPr>
        <w:tc>
          <w:tcPr>
            <w:tcW w:w="4230" w:type="dxa"/>
            <w:shd w:val="clear" w:color="auto" w:fill="auto"/>
            <w:vAlign w:val="bottom"/>
          </w:tcPr>
          <w:p w14:paraId="66ECF569" w14:textId="77777777" w:rsidR="00563ABA" w:rsidRPr="00785F0F" w:rsidRDefault="00563ABA" w:rsidP="0033757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หลักประกันเจ้าหนี้ตามสัญญา </w:t>
            </w:r>
            <w:r w:rsidRPr="00785F0F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8FA0A7" w14:textId="07EC7D5E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14,782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12E28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8980A1" w14:textId="30263B2A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7,425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1878A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ADA7D08" w14:textId="57BB8800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15,611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FB833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DE65AC7" w14:textId="65EC15ED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6,803</w:t>
            </w:r>
          </w:p>
        </w:tc>
      </w:tr>
      <w:tr w:rsidR="00563ABA" w:rsidRPr="00785F0F" w14:paraId="3CCC4211" w14:textId="77777777" w:rsidTr="00CB37E3">
        <w:trPr>
          <w:trHeight w:val="394"/>
        </w:trPr>
        <w:tc>
          <w:tcPr>
            <w:tcW w:w="4230" w:type="dxa"/>
            <w:shd w:val="clear" w:color="auto" w:fill="auto"/>
            <w:vAlign w:val="bottom"/>
          </w:tcPr>
          <w:p w14:paraId="432924D4" w14:textId="77777777" w:rsidR="00563ABA" w:rsidRPr="00785F0F" w:rsidRDefault="00563ABA" w:rsidP="0033757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76B70E" w14:textId="0947BF56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5945F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8DED3B4" w14:textId="50594B54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6C5D3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3418D27" w14:textId="1AAFD6CE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5,169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D10082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10D7848" w14:textId="2B19D910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5,072</w:t>
            </w:r>
          </w:p>
        </w:tc>
      </w:tr>
      <w:tr w:rsidR="00563ABA" w:rsidRPr="00785F0F" w14:paraId="2D729761" w14:textId="77777777" w:rsidTr="00CB37E3">
        <w:trPr>
          <w:trHeight w:val="408"/>
        </w:trPr>
        <w:tc>
          <w:tcPr>
            <w:tcW w:w="4230" w:type="dxa"/>
            <w:shd w:val="clear" w:color="auto" w:fill="auto"/>
            <w:vAlign w:val="bottom"/>
          </w:tcPr>
          <w:p w14:paraId="030F4CD6" w14:textId="77777777" w:rsidR="00563ABA" w:rsidRPr="00785F0F" w:rsidRDefault="00563ABA" w:rsidP="0033757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เจ้าหนี้ธุรกิจหลักทรัพย์</w:t>
            </w:r>
            <w:r w:rsidRPr="00785F0F">
              <w:rPr>
                <w:sz w:val="28"/>
                <w:szCs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036C3B" w14:textId="37E5D984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5C000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F791EC5" w14:textId="334A7286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49E67CD" w14:textId="77777777" w:rsidR="00563ABA" w:rsidRPr="00785F0F" w:rsidRDefault="00563ABA" w:rsidP="00563ABA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C00DD3F" w14:textId="5DA178B6" w:rsidR="00563ABA" w:rsidRPr="00785F0F" w:rsidRDefault="00B976D8" w:rsidP="00563ABA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346F15" w14:textId="77777777" w:rsidR="00563ABA" w:rsidRPr="00785F0F" w:rsidRDefault="00563ABA" w:rsidP="00563ABA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E96777C" w14:textId="02850AA4" w:rsidR="00563ABA" w:rsidRPr="00785F0F" w:rsidRDefault="00563ABA" w:rsidP="00563ABA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63ABA" w:rsidRPr="00785F0F" w14:paraId="654F09FE" w14:textId="77777777" w:rsidTr="00CB37E3">
        <w:trPr>
          <w:trHeight w:val="394"/>
        </w:trPr>
        <w:tc>
          <w:tcPr>
            <w:tcW w:w="4230" w:type="dxa"/>
            <w:shd w:val="clear" w:color="auto" w:fill="auto"/>
            <w:vAlign w:val="bottom"/>
          </w:tcPr>
          <w:p w14:paraId="20263B15" w14:textId="77777777" w:rsidR="00563ABA" w:rsidRPr="00785F0F" w:rsidRDefault="00563ABA" w:rsidP="0033757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ภาษีหัก ณ ที่จ่ายค้างจ่าย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5B55C1C" w14:textId="178F224D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9B82F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DFB89F4" w14:textId="1F6B21A2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E8422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A3E1328" w14:textId="58BEC3D9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71A23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469437E" w14:textId="2B89F247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684</w:t>
            </w:r>
          </w:p>
        </w:tc>
      </w:tr>
      <w:tr w:rsidR="00563ABA" w:rsidRPr="00785F0F" w14:paraId="3489C8AA" w14:textId="77777777" w:rsidTr="00CB37E3">
        <w:trPr>
          <w:trHeight w:val="408"/>
        </w:trPr>
        <w:tc>
          <w:tcPr>
            <w:tcW w:w="4230" w:type="dxa"/>
            <w:shd w:val="clear" w:color="auto" w:fill="auto"/>
            <w:vAlign w:val="bottom"/>
          </w:tcPr>
          <w:p w14:paraId="243F5195" w14:textId="77777777" w:rsidR="00563ABA" w:rsidRPr="00785F0F" w:rsidRDefault="00563ABA" w:rsidP="00337570">
            <w:pPr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C2981B8" w14:textId="5250E73D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623959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63EEC71" w14:textId="5970FCE8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16E1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CEA17D1" w14:textId="7E032F4D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A07921" w14:textId="77777777" w:rsidR="00563ABA" w:rsidRPr="00785F0F" w:rsidRDefault="00563ABA" w:rsidP="00563ABA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653B669" w14:textId="7F019F66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</w:tr>
      <w:tr w:rsidR="00563ABA" w:rsidRPr="00785F0F" w14:paraId="17BE8633" w14:textId="77777777" w:rsidTr="00CB37E3">
        <w:trPr>
          <w:trHeight w:val="408"/>
        </w:trPr>
        <w:tc>
          <w:tcPr>
            <w:tcW w:w="4230" w:type="dxa"/>
            <w:shd w:val="clear" w:color="auto" w:fill="auto"/>
            <w:vAlign w:val="bottom"/>
          </w:tcPr>
          <w:p w14:paraId="24E3F887" w14:textId="77777777" w:rsidR="00563ABA" w:rsidRPr="00785F0F" w:rsidRDefault="00563ABA" w:rsidP="0033757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8C2138E" w14:textId="1063FE99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75177D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12D547" w14:textId="35B32C00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8CC77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3CD867C" w14:textId="77C1BA0D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AD23DA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345619D" w14:textId="3146C409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1,201</w:t>
            </w:r>
          </w:p>
        </w:tc>
      </w:tr>
      <w:tr w:rsidR="00563ABA" w:rsidRPr="00785F0F" w14:paraId="17ACA07E" w14:textId="77777777" w:rsidTr="00CB37E3">
        <w:trPr>
          <w:trHeight w:val="394"/>
        </w:trPr>
        <w:tc>
          <w:tcPr>
            <w:tcW w:w="4230" w:type="dxa"/>
            <w:shd w:val="clear" w:color="auto" w:fill="auto"/>
            <w:vAlign w:val="bottom"/>
          </w:tcPr>
          <w:p w14:paraId="032F14EC" w14:textId="77777777" w:rsidR="00563ABA" w:rsidRPr="00785F0F" w:rsidRDefault="00563ABA" w:rsidP="00337570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42434D" w14:textId="55753437" w:rsidR="00563ABA" w:rsidRPr="00785F0F" w:rsidRDefault="00B976D8" w:rsidP="00563ABA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39,671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1CC933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5F8D67" w14:textId="1DA19A7C" w:rsidR="00563ABA" w:rsidRPr="00785F0F" w:rsidRDefault="00563ABA" w:rsidP="00563ABA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38,462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C0AD7E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CC8507" w14:textId="0476944E" w:rsidR="00563ABA" w:rsidRPr="00785F0F" w:rsidRDefault="00B976D8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38,179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18379C" w14:textId="77777777" w:rsidR="00563ABA" w:rsidRPr="00785F0F" w:rsidRDefault="00563ABA" w:rsidP="00563ABA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1A1BE3" w14:textId="332F8FF4" w:rsidR="00563ABA" w:rsidRPr="00785F0F" w:rsidRDefault="00563ABA" w:rsidP="00563ABA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31,241</w:t>
            </w:r>
          </w:p>
        </w:tc>
      </w:tr>
    </w:tbl>
    <w:p w14:paraId="5495D11F" w14:textId="4765CCA2" w:rsidR="00536513" w:rsidRDefault="00536513" w:rsidP="00A72CF0">
      <w:pPr>
        <w:ind w:left="540"/>
        <w:jc w:val="thaiDistribute"/>
        <w:rPr>
          <w:sz w:val="30"/>
          <w:szCs w:val="30"/>
        </w:rPr>
      </w:pPr>
    </w:p>
    <w:p w14:paraId="194305CB" w14:textId="77777777" w:rsidR="00775FCE" w:rsidRDefault="00775FCE">
      <w:pPr>
        <w:suppressAutoHyphens w:val="0"/>
        <w:rPr>
          <w:b/>
          <w:bCs/>
          <w:spacing w:val="-2"/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br w:type="page"/>
      </w:r>
    </w:p>
    <w:p w14:paraId="128479D1" w14:textId="5B2799C5" w:rsidR="001D50DB" w:rsidRPr="00785F0F" w:rsidRDefault="001D50DB" w:rsidP="001D50DB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0E472D">
        <w:rPr>
          <w:b/>
          <w:bCs/>
          <w:spacing w:val="-2"/>
          <w:sz w:val="30"/>
          <w:szCs w:val="30"/>
        </w:rPr>
        <w:t>7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เงินรับล่วงหน้าจากธุรกรรมอิเล็กทรอนิกส์</w:t>
      </w:r>
    </w:p>
    <w:p w14:paraId="7F41FB72" w14:textId="77777777" w:rsidR="001D50DB" w:rsidRPr="00CB37E3" w:rsidRDefault="001D50DB" w:rsidP="00C83E3C">
      <w:pPr>
        <w:ind w:left="540"/>
        <w:jc w:val="thaiDistribute"/>
        <w:rPr>
          <w:sz w:val="30"/>
          <w:szCs w:val="30"/>
        </w:rPr>
      </w:pPr>
    </w:p>
    <w:p w14:paraId="5432FD37" w14:textId="1FA62BA0" w:rsidR="001D50DB" w:rsidRDefault="001D50DB" w:rsidP="00C83E3C">
      <w:pPr>
        <w:tabs>
          <w:tab w:val="left" w:pos="108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3E3C">
        <w:rPr>
          <w:rFonts w:asciiTheme="majorBidi" w:hAnsiTheme="majorBidi" w:cstheme="majorBidi"/>
          <w:sz w:val="30"/>
          <w:szCs w:val="30"/>
          <w:cs/>
        </w:rPr>
        <w:t xml:space="preserve">ตามประกาศธนาคารแห่งประเทศไทยที่ สนช. </w:t>
      </w:r>
      <w:r w:rsidRPr="00C83E3C">
        <w:rPr>
          <w:rFonts w:asciiTheme="majorBidi" w:hAnsiTheme="majorBidi" w:cstheme="majorBidi"/>
          <w:sz w:val="30"/>
          <w:szCs w:val="30"/>
        </w:rPr>
        <w:t>7</w:t>
      </w:r>
      <w:r w:rsidRPr="00C83E3C">
        <w:rPr>
          <w:rFonts w:asciiTheme="majorBidi" w:hAnsiTheme="majorBidi"/>
          <w:sz w:val="30"/>
          <w:szCs w:val="30"/>
          <w:cs/>
        </w:rPr>
        <w:t>/</w:t>
      </w:r>
      <w:r w:rsidRPr="00C83E3C">
        <w:rPr>
          <w:rFonts w:asciiTheme="majorBidi" w:hAnsiTheme="majorBidi" w:cstheme="majorBidi"/>
          <w:sz w:val="30"/>
          <w:szCs w:val="30"/>
        </w:rPr>
        <w:t xml:space="preserve">2561 </w:t>
      </w:r>
      <w:r w:rsidRPr="00C83E3C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C83E3C">
        <w:rPr>
          <w:rFonts w:asciiTheme="majorBidi" w:hAnsiTheme="majorBidi" w:cstheme="majorBidi"/>
          <w:sz w:val="30"/>
          <w:szCs w:val="30"/>
        </w:rPr>
        <w:t xml:space="preserve">16 </w:t>
      </w:r>
      <w:r w:rsidRPr="00C83E3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83E3C">
        <w:rPr>
          <w:rFonts w:asciiTheme="majorBidi" w:hAnsiTheme="majorBidi" w:cstheme="majorBidi"/>
          <w:sz w:val="30"/>
          <w:szCs w:val="30"/>
        </w:rPr>
        <w:t xml:space="preserve">2561 </w:t>
      </w:r>
      <w:r w:rsidRPr="00C83E3C">
        <w:rPr>
          <w:rFonts w:asciiTheme="majorBidi" w:hAnsiTheme="majorBidi" w:cstheme="majorBidi"/>
          <w:sz w:val="30"/>
          <w:szCs w:val="30"/>
          <w:cs/>
        </w:rPr>
        <w:t>เรื่อง หลักเกณฑ์การประกอบธุรกิ</w:t>
      </w:r>
      <w:r w:rsidR="00C83E3C" w:rsidRPr="00C83E3C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C83E3C">
        <w:rPr>
          <w:rFonts w:asciiTheme="majorBidi" w:hAnsiTheme="majorBidi" w:cstheme="majorBidi"/>
          <w:sz w:val="30"/>
          <w:szCs w:val="30"/>
          <w:cs/>
        </w:rPr>
        <w:t xml:space="preserve">บริการเงินอิเล็กทรอนิกส์ และตามประกาศที่ สนช. </w:t>
      </w:r>
      <w:r w:rsidRPr="00C83E3C">
        <w:rPr>
          <w:rFonts w:asciiTheme="majorBidi" w:hAnsiTheme="majorBidi" w:cstheme="majorBidi"/>
          <w:sz w:val="30"/>
          <w:szCs w:val="30"/>
        </w:rPr>
        <w:t>8</w:t>
      </w:r>
      <w:r w:rsidRPr="00C83E3C">
        <w:rPr>
          <w:rFonts w:asciiTheme="majorBidi" w:hAnsiTheme="majorBidi"/>
          <w:sz w:val="30"/>
          <w:szCs w:val="30"/>
          <w:cs/>
        </w:rPr>
        <w:t>/</w:t>
      </w:r>
      <w:r w:rsidRPr="00C83E3C">
        <w:rPr>
          <w:rFonts w:asciiTheme="majorBidi" w:hAnsiTheme="majorBidi" w:cstheme="majorBidi"/>
          <w:sz w:val="30"/>
          <w:szCs w:val="30"/>
        </w:rPr>
        <w:t xml:space="preserve">2561 </w:t>
      </w:r>
      <w:r w:rsidRPr="00C83E3C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C83E3C">
        <w:rPr>
          <w:rFonts w:asciiTheme="majorBidi" w:hAnsiTheme="majorBidi" w:cstheme="majorBidi"/>
          <w:sz w:val="30"/>
          <w:szCs w:val="30"/>
        </w:rPr>
        <w:t xml:space="preserve">16 </w:t>
      </w:r>
      <w:r w:rsidRPr="00C83E3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83E3C">
        <w:rPr>
          <w:rFonts w:asciiTheme="majorBidi" w:hAnsiTheme="majorBidi" w:cstheme="majorBidi"/>
          <w:sz w:val="30"/>
          <w:szCs w:val="30"/>
        </w:rPr>
        <w:t xml:space="preserve">2561 </w:t>
      </w:r>
      <w:r w:rsidRPr="00C83E3C">
        <w:rPr>
          <w:rFonts w:asciiTheme="majorBidi" w:hAnsiTheme="majorBidi" w:cstheme="majorBidi"/>
          <w:sz w:val="30"/>
          <w:szCs w:val="30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กำหนดให้ธนาคารแสดงบัญชีเงินรับล่วงหน้าจากธุรกรรมอิเล็กทรอนิกส์ ทั้งนี้ ณ วันที่ </w:t>
      </w:r>
      <w:r w:rsidR="003D2E55" w:rsidRPr="00C83E3C">
        <w:rPr>
          <w:rFonts w:asciiTheme="majorBidi" w:hAnsiTheme="majorBidi" w:cstheme="majorBidi"/>
          <w:sz w:val="30"/>
          <w:szCs w:val="30"/>
        </w:rPr>
        <w:t>30</w:t>
      </w:r>
      <w:r w:rsidR="003D2E55" w:rsidRPr="00C83E3C">
        <w:rPr>
          <w:rFonts w:asciiTheme="majorBidi" w:hAnsiTheme="majorBidi" w:cstheme="majorBidi" w:hint="cs"/>
          <w:sz w:val="30"/>
          <w:szCs w:val="30"/>
          <w:cs/>
        </w:rPr>
        <w:t xml:space="preserve"> มิถุนาย</w:t>
      </w:r>
      <w:r w:rsidR="007D24EC" w:rsidRPr="00C83E3C">
        <w:rPr>
          <w:rFonts w:asciiTheme="majorBidi" w:hAnsiTheme="majorBidi" w:cstheme="majorBidi" w:hint="cs"/>
          <w:sz w:val="30"/>
          <w:szCs w:val="30"/>
          <w:cs/>
        </w:rPr>
        <w:t>น</w:t>
      </w:r>
      <w:r w:rsidR="003D2E55" w:rsidRPr="00C83E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2E55" w:rsidRPr="00C83E3C">
        <w:rPr>
          <w:rFonts w:asciiTheme="majorBidi" w:hAnsiTheme="majorBidi" w:cstheme="majorBidi"/>
          <w:sz w:val="30"/>
          <w:szCs w:val="30"/>
        </w:rPr>
        <w:t>2562</w:t>
      </w:r>
      <w:r w:rsidRPr="00C83E3C">
        <w:rPr>
          <w:rFonts w:asciiTheme="majorBidi" w:hAnsiTheme="majorBidi"/>
          <w:sz w:val="30"/>
          <w:szCs w:val="30"/>
          <w:cs/>
        </w:rPr>
        <w:t xml:space="preserve"> </w:t>
      </w:r>
      <w:r w:rsidRPr="00C83E3C">
        <w:rPr>
          <w:rFonts w:asciiTheme="majorBidi" w:hAnsiTheme="majorBidi" w:cstheme="majorBidi"/>
          <w:sz w:val="30"/>
          <w:szCs w:val="30"/>
          <w:cs/>
        </w:rPr>
        <w:t>ธนาคารมีเงินรับล่วงหน้าจากธุรกรรมอิเล็กทรอนิกส์ดังกล่าว</w:t>
      </w:r>
      <w:r w:rsidRPr="00C83E3C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784EC4">
        <w:rPr>
          <w:rFonts w:asciiTheme="majorBidi" w:hAnsiTheme="majorBidi" w:cstheme="majorBidi"/>
          <w:sz w:val="30"/>
          <w:szCs w:val="30"/>
        </w:rPr>
        <w:t xml:space="preserve"> 167 </w:t>
      </w:r>
      <w:r w:rsidRPr="00C83E3C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="00C83E3C" w:rsidRPr="00C83E3C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83E3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83E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3E3C" w:rsidRPr="00C83E3C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C83E3C" w:rsidRPr="00C83E3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83E3C" w:rsidRPr="00C83E3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3E3C" w:rsidRPr="00C83E3C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="00C83E3C" w:rsidRPr="00C83E3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84EC4">
        <w:rPr>
          <w:rFonts w:asciiTheme="majorBidi" w:hAnsiTheme="majorBidi" w:cstheme="majorBidi"/>
          <w:i/>
          <w:iCs/>
          <w:sz w:val="30"/>
          <w:szCs w:val="30"/>
        </w:rPr>
        <w:t>175</w:t>
      </w:r>
      <w:r w:rsidR="00C83E3C" w:rsidRPr="00C83E3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83E3C" w:rsidRPr="00C83E3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0000E52" w14:textId="77777777" w:rsidR="00C83E3C" w:rsidRPr="00CB37E3" w:rsidRDefault="00C83E3C" w:rsidP="00CB37E3">
      <w:pPr>
        <w:ind w:left="540"/>
        <w:jc w:val="thaiDistribute"/>
        <w:rPr>
          <w:sz w:val="30"/>
          <w:szCs w:val="30"/>
        </w:rPr>
      </w:pPr>
    </w:p>
    <w:p w14:paraId="4328FA73" w14:textId="3C6383AB" w:rsidR="00A72CF0" w:rsidRPr="00785F0F" w:rsidRDefault="000D7BAF" w:rsidP="001D50DB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</w:t>
      </w:r>
      <w:r w:rsidR="000E472D">
        <w:rPr>
          <w:b/>
          <w:bCs/>
          <w:spacing w:val="-2"/>
          <w:sz w:val="30"/>
          <w:szCs w:val="30"/>
        </w:rPr>
        <w:t>8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ทุนเรือนหุ้น</w:t>
      </w:r>
    </w:p>
    <w:p w14:paraId="161CF4F5" w14:textId="77777777" w:rsidR="00A72CF0" w:rsidRPr="00CB37E3" w:rsidRDefault="00A72CF0" w:rsidP="00CB37E3">
      <w:pPr>
        <w:ind w:left="540"/>
        <w:jc w:val="thaiDistribute"/>
        <w:rPr>
          <w:sz w:val="30"/>
          <w:szCs w:val="30"/>
        </w:rPr>
      </w:pPr>
    </w:p>
    <w:p w14:paraId="6FEE130C" w14:textId="77777777" w:rsidR="00A72CF0" w:rsidRPr="00785F0F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บุริมสิทธิทั้งหมดมีกำหนดระยะเวลา </w:t>
      </w:r>
      <w:r w:rsidRPr="00785F0F">
        <w:rPr>
          <w:spacing w:val="-4"/>
          <w:sz w:val="30"/>
          <w:szCs w:val="30"/>
        </w:rPr>
        <w:t>10</w:t>
      </w:r>
      <w:r w:rsidRPr="00785F0F">
        <w:rPr>
          <w:spacing w:val="-4"/>
          <w:sz w:val="30"/>
          <w:szCs w:val="30"/>
          <w:cs/>
        </w:rPr>
        <w:t xml:space="preserve"> ปี และได้สิ้นสุดลงแล้วตั้งแต่วันที่ </w:t>
      </w:r>
      <w:r w:rsidRPr="00785F0F">
        <w:rPr>
          <w:spacing w:val="-4"/>
          <w:sz w:val="30"/>
          <w:szCs w:val="30"/>
        </w:rPr>
        <w:t xml:space="preserve">10 </w:t>
      </w:r>
      <w:r w:rsidRPr="00785F0F">
        <w:rPr>
          <w:spacing w:val="-4"/>
          <w:sz w:val="30"/>
          <w:szCs w:val="30"/>
          <w:cs/>
        </w:rPr>
        <w:t xml:space="preserve">พฤษภาคม </w:t>
      </w:r>
      <w:r w:rsidRPr="00785F0F">
        <w:rPr>
          <w:spacing w:val="-4"/>
          <w:sz w:val="30"/>
          <w:szCs w:val="30"/>
        </w:rPr>
        <w:t xml:space="preserve">2552 </w:t>
      </w:r>
      <w:r w:rsidRPr="00785F0F">
        <w:rPr>
          <w:spacing w:val="-4"/>
          <w:sz w:val="30"/>
          <w:szCs w:val="30"/>
          <w:cs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1B5DAE78" w14:textId="77777777" w:rsidR="00A72CF0" w:rsidRPr="00CB37E3" w:rsidRDefault="00A72CF0" w:rsidP="00CB37E3">
      <w:pPr>
        <w:ind w:left="540"/>
        <w:jc w:val="thaiDistribute"/>
        <w:rPr>
          <w:sz w:val="30"/>
          <w:szCs w:val="30"/>
        </w:rPr>
      </w:pPr>
    </w:p>
    <w:p w14:paraId="7DB6983D" w14:textId="45A159E7" w:rsidR="00BB2094" w:rsidRDefault="00A72CF0" w:rsidP="000A2B68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785F0F">
        <w:rPr>
          <w:spacing w:val="-4"/>
          <w:sz w:val="30"/>
          <w:szCs w:val="30"/>
        </w:rPr>
        <w:t>1</w:t>
      </w:r>
      <w:r w:rsidRPr="00785F0F">
        <w:rPr>
          <w:spacing w:val="-4"/>
          <w:sz w:val="30"/>
          <w:szCs w:val="30"/>
          <w:cs/>
        </w:rPr>
        <w:t xml:space="preserve"> หุ้น มีสิทธิแปลงเป็นหุ้นสามัญได้ </w:t>
      </w:r>
      <w:r w:rsidRPr="00785F0F">
        <w:rPr>
          <w:spacing w:val="-4"/>
          <w:sz w:val="30"/>
          <w:szCs w:val="30"/>
        </w:rPr>
        <w:t>1</w:t>
      </w:r>
      <w:r w:rsidRPr="00785F0F">
        <w:rPr>
          <w:spacing w:val="-4"/>
          <w:sz w:val="30"/>
          <w:szCs w:val="30"/>
          <w:cs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="00162EA2" w:rsidRPr="00785F0F">
        <w:rPr>
          <w:spacing w:val="-4"/>
          <w:sz w:val="30"/>
          <w:szCs w:val="30"/>
          <w:cs/>
        </w:rPr>
        <w:br/>
      </w:r>
      <w:r w:rsidRPr="00785F0F">
        <w:rPr>
          <w:spacing w:val="-4"/>
          <w:sz w:val="30"/>
          <w:szCs w:val="30"/>
          <w:cs/>
        </w:rPr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5A02D36D" w14:textId="77777777" w:rsidR="00536513" w:rsidRPr="00CB37E3" w:rsidRDefault="00536513" w:rsidP="00CB37E3">
      <w:pPr>
        <w:ind w:left="540"/>
        <w:jc w:val="thaiDistribute"/>
        <w:rPr>
          <w:sz w:val="30"/>
          <w:szCs w:val="30"/>
        </w:rPr>
      </w:pPr>
    </w:p>
    <w:p w14:paraId="60FB59AA" w14:textId="4CDAE076" w:rsidR="00A72CF0" w:rsidRPr="00785F0F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</w:t>
      </w:r>
      <w:r w:rsidR="000E472D">
        <w:rPr>
          <w:b/>
          <w:bCs/>
          <w:spacing w:val="-2"/>
          <w:sz w:val="30"/>
          <w:szCs w:val="30"/>
        </w:rPr>
        <w:t>9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สำรอง</w:t>
      </w:r>
    </w:p>
    <w:p w14:paraId="25ABB231" w14:textId="77777777" w:rsidR="00A72CF0" w:rsidRPr="00CB37E3" w:rsidRDefault="00A72CF0" w:rsidP="00CB37E3">
      <w:pPr>
        <w:ind w:left="540"/>
        <w:jc w:val="thaiDistribute"/>
        <w:rPr>
          <w:sz w:val="30"/>
          <w:szCs w:val="30"/>
        </w:rPr>
      </w:pPr>
    </w:p>
    <w:p w14:paraId="46DFB6B3" w14:textId="77777777" w:rsidR="00A72CF0" w:rsidRPr="00785F0F" w:rsidRDefault="00A72CF0" w:rsidP="00A72CF0">
      <w:pPr>
        <w:ind w:left="540"/>
        <w:rPr>
          <w:sz w:val="30"/>
          <w:szCs w:val="30"/>
        </w:rPr>
      </w:pPr>
      <w:r w:rsidRPr="00785F0F">
        <w:rPr>
          <w:sz w:val="30"/>
          <w:szCs w:val="30"/>
          <w:cs/>
        </w:rPr>
        <w:t>สำรองประกอบด้วย</w:t>
      </w:r>
    </w:p>
    <w:p w14:paraId="0F70D403" w14:textId="77777777" w:rsidR="00A72CF0" w:rsidRPr="00CB37E3" w:rsidRDefault="00A72CF0" w:rsidP="00CB37E3">
      <w:pPr>
        <w:ind w:left="540"/>
        <w:jc w:val="thaiDistribute"/>
        <w:rPr>
          <w:sz w:val="30"/>
          <w:szCs w:val="30"/>
        </w:rPr>
      </w:pPr>
    </w:p>
    <w:p w14:paraId="7682288A" w14:textId="77777777" w:rsidR="00962C0C" w:rsidRPr="00785F0F" w:rsidRDefault="00A72CF0" w:rsidP="00962C0C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7A5A31D6" w14:textId="77777777" w:rsidR="00962C0C" w:rsidRPr="00CB37E3" w:rsidRDefault="00962C0C" w:rsidP="00CB37E3">
      <w:pPr>
        <w:ind w:left="540"/>
        <w:jc w:val="thaiDistribute"/>
        <w:rPr>
          <w:sz w:val="30"/>
          <w:szCs w:val="30"/>
        </w:rPr>
      </w:pPr>
    </w:p>
    <w:p w14:paraId="7136DABF" w14:textId="77777777" w:rsidR="00A72CF0" w:rsidRPr="00785F0F" w:rsidRDefault="00A72CF0" w:rsidP="00962C0C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สำรองตามกฎหมาย</w:t>
      </w:r>
    </w:p>
    <w:p w14:paraId="6072C2E7" w14:textId="77777777" w:rsidR="00A72CF0" w:rsidRPr="00CB37E3" w:rsidRDefault="00A72CF0" w:rsidP="00CB37E3">
      <w:pPr>
        <w:ind w:left="540"/>
        <w:jc w:val="thaiDistribute"/>
        <w:rPr>
          <w:sz w:val="30"/>
          <w:szCs w:val="30"/>
        </w:rPr>
      </w:pPr>
    </w:p>
    <w:p w14:paraId="2DABF8F4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ตาม</w:t>
      </w:r>
      <w:r w:rsidR="00162EA2" w:rsidRPr="00785F0F">
        <w:rPr>
          <w:spacing w:val="-4"/>
          <w:sz w:val="30"/>
          <w:szCs w:val="30"/>
          <w:cs/>
        </w:rPr>
        <w:t>บทบัญญัติแห่ง</w:t>
      </w:r>
      <w:r w:rsidRPr="00785F0F">
        <w:rPr>
          <w:spacing w:val="-4"/>
          <w:sz w:val="30"/>
          <w:szCs w:val="30"/>
          <w:cs/>
        </w:rPr>
        <w:t xml:space="preserve">พระราชบัญญัติบริษัทมหาชนจำกัด </w:t>
      </w:r>
      <w:r w:rsidR="00162EA2" w:rsidRPr="00785F0F">
        <w:rPr>
          <w:spacing w:val="-4"/>
          <w:sz w:val="30"/>
          <w:szCs w:val="30"/>
          <w:cs/>
        </w:rPr>
        <w:t xml:space="preserve">พ.ศ. </w:t>
      </w:r>
      <w:r w:rsidR="003346C4" w:rsidRPr="00785F0F">
        <w:rPr>
          <w:sz w:val="30"/>
          <w:szCs w:val="30"/>
        </w:rPr>
        <w:t>2535</w:t>
      </w:r>
      <w:r w:rsidR="00162EA2" w:rsidRPr="00785F0F">
        <w:rPr>
          <w:spacing w:val="-4"/>
          <w:sz w:val="30"/>
          <w:szCs w:val="30"/>
          <w:cs/>
        </w:rPr>
        <w:t xml:space="preserve"> มาตรา </w:t>
      </w:r>
      <w:r w:rsidR="003346C4" w:rsidRPr="00785F0F">
        <w:rPr>
          <w:sz w:val="30"/>
          <w:szCs w:val="30"/>
        </w:rPr>
        <w:t>116</w:t>
      </w:r>
      <w:r w:rsidR="00162EA2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ธนาคารและบริษัทย่อยซึ่งเป็นบริษัทมหาชนจะต้องจัดสรร</w:t>
      </w:r>
      <w:r w:rsidR="00162EA2" w:rsidRPr="00785F0F">
        <w:rPr>
          <w:spacing w:val="-4"/>
          <w:sz w:val="30"/>
          <w:szCs w:val="30"/>
          <w:cs/>
        </w:rPr>
        <w:t xml:space="preserve">ทุนสำรอง (“สำรองตามกฎหมาย”) </w:t>
      </w:r>
      <w:r w:rsidR="00840AFF" w:rsidRPr="00785F0F">
        <w:rPr>
          <w:rFonts w:hint="cs"/>
          <w:spacing w:val="-4"/>
          <w:sz w:val="30"/>
          <w:szCs w:val="30"/>
          <w:cs/>
        </w:rPr>
        <w:t>อย่างน้อย</w:t>
      </w:r>
      <w:r w:rsidRPr="00785F0F">
        <w:rPr>
          <w:spacing w:val="-4"/>
          <w:sz w:val="30"/>
          <w:szCs w:val="30"/>
          <w:cs/>
        </w:rPr>
        <w:t>ร้อยละ</w:t>
      </w:r>
      <w:r w:rsidR="00162EA2" w:rsidRPr="00785F0F">
        <w:rPr>
          <w:spacing w:val="-4"/>
          <w:sz w:val="30"/>
          <w:szCs w:val="30"/>
          <w:cs/>
        </w:rPr>
        <w:t xml:space="preserve"> 5 </w:t>
      </w:r>
      <w:r w:rsidRPr="00785F0F">
        <w:rPr>
          <w:spacing w:val="-4"/>
          <w:sz w:val="30"/>
          <w:szCs w:val="30"/>
          <w:cs/>
        </w:rPr>
        <w:t>ของกำไรสุทธิประจำปี</w:t>
      </w:r>
      <w:r w:rsidR="00162EA2" w:rsidRPr="00785F0F">
        <w:rPr>
          <w:spacing w:val="-4"/>
          <w:sz w:val="30"/>
          <w:szCs w:val="30"/>
          <w:cs/>
        </w:rPr>
        <w:t>หลังจากหัก</w:t>
      </w:r>
      <w:r w:rsidRPr="00785F0F">
        <w:rPr>
          <w:spacing w:val="-4"/>
          <w:sz w:val="30"/>
          <w:szCs w:val="30"/>
          <w:cs/>
        </w:rPr>
        <w:t>ขาดทุนสะสม</w:t>
      </w:r>
      <w:r w:rsidR="00162EA2" w:rsidRPr="00785F0F">
        <w:rPr>
          <w:spacing w:val="-4"/>
          <w:sz w:val="30"/>
          <w:szCs w:val="30"/>
          <w:cs/>
        </w:rPr>
        <w:t>ยกมา (ถ้ามี) จนกว่า</w:t>
      </w:r>
      <w:r w:rsidRPr="00785F0F">
        <w:rPr>
          <w:spacing w:val="-4"/>
          <w:sz w:val="30"/>
          <w:szCs w:val="30"/>
          <w:cs/>
        </w:rPr>
        <w:t>สำรอง</w:t>
      </w:r>
      <w:r w:rsidR="00162EA2" w:rsidRPr="00785F0F">
        <w:rPr>
          <w:spacing w:val="-4"/>
          <w:sz w:val="30"/>
          <w:szCs w:val="30"/>
          <w:cs/>
        </w:rPr>
        <w:t>ดังกล่าว</w:t>
      </w:r>
      <w:r w:rsidRPr="00785F0F">
        <w:rPr>
          <w:spacing w:val="-4"/>
          <w:sz w:val="30"/>
          <w:szCs w:val="30"/>
          <w:cs/>
        </w:rPr>
        <w:t>มีจำนวนไม่น้อยกว่าร้อยละ</w:t>
      </w:r>
      <w:r w:rsidR="00162EA2" w:rsidRPr="00785F0F">
        <w:rPr>
          <w:spacing w:val="-4"/>
          <w:sz w:val="30"/>
          <w:szCs w:val="30"/>
          <w:cs/>
        </w:rPr>
        <w:t xml:space="preserve"> 10 </w:t>
      </w:r>
      <w:r w:rsidRPr="00785F0F">
        <w:rPr>
          <w:spacing w:val="-4"/>
          <w:sz w:val="30"/>
          <w:szCs w:val="30"/>
          <w:cs/>
        </w:rPr>
        <w:t>ของทุนจดทะเบียน เงินสำรองนี้จะ</w:t>
      </w:r>
      <w:r w:rsidR="00162EA2" w:rsidRPr="00785F0F">
        <w:rPr>
          <w:spacing w:val="-4"/>
          <w:sz w:val="30"/>
          <w:szCs w:val="30"/>
          <w:cs/>
        </w:rPr>
        <w:t>นำ</w:t>
      </w:r>
      <w:r w:rsidRPr="00785F0F">
        <w:rPr>
          <w:spacing w:val="-4"/>
          <w:sz w:val="30"/>
          <w:szCs w:val="30"/>
          <w:cs/>
        </w:rPr>
        <w:t>ไปจ่าย</w:t>
      </w:r>
      <w:r w:rsidR="00162EA2" w:rsidRPr="00785F0F">
        <w:rPr>
          <w:spacing w:val="-4"/>
          <w:sz w:val="30"/>
          <w:szCs w:val="30"/>
          <w:cs/>
        </w:rPr>
        <w:t>เป็น</w:t>
      </w:r>
      <w:r w:rsidRPr="00785F0F">
        <w:rPr>
          <w:spacing w:val="-4"/>
          <w:sz w:val="30"/>
          <w:szCs w:val="30"/>
          <w:cs/>
        </w:rPr>
        <w:t>เงินปันผลไม่ได้</w:t>
      </w:r>
    </w:p>
    <w:p w14:paraId="397A64BC" w14:textId="77777777" w:rsidR="00A72CF0" w:rsidRPr="00CB37E3" w:rsidRDefault="00A72CF0" w:rsidP="00CB37E3">
      <w:pPr>
        <w:ind w:left="540"/>
        <w:jc w:val="thaiDistribute"/>
        <w:rPr>
          <w:sz w:val="30"/>
          <w:szCs w:val="30"/>
        </w:rPr>
      </w:pPr>
    </w:p>
    <w:p w14:paraId="27774DB3" w14:textId="7C192868" w:rsidR="00536513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lastRenderedPageBreak/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785F0F">
        <w:rPr>
          <w:spacing w:val="-4"/>
          <w:sz w:val="30"/>
          <w:szCs w:val="30"/>
        </w:rPr>
        <w:br/>
      </w:r>
      <w:r w:rsidRPr="00785F0F">
        <w:rPr>
          <w:spacing w:val="-4"/>
          <w:sz w:val="30"/>
          <w:szCs w:val="30"/>
          <w:cs/>
        </w:rPr>
        <w:t>ร้อยละ</w:t>
      </w:r>
      <w:r w:rsidR="00162EA2" w:rsidRPr="00785F0F">
        <w:rPr>
          <w:spacing w:val="-4"/>
          <w:sz w:val="30"/>
          <w:szCs w:val="30"/>
          <w:cs/>
        </w:rPr>
        <w:t xml:space="preserve"> 5 </w:t>
      </w:r>
      <w:r w:rsidRPr="00785F0F">
        <w:rPr>
          <w:spacing w:val="-4"/>
          <w:sz w:val="30"/>
          <w:szCs w:val="30"/>
          <w:cs/>
        </w:rPr>
        <w:t>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</w:t>
      </w:r>
      <w:r w:rsidR="00162EA2" w:rsidRPr="00785F0F">
        <w:rPr>
          <w:spacing w:val="-4"/>
          <w:sz w:val="30"/>
          <w:szCs w:val="30"/>
          <w:cs/>
        </w:rPr>
        <w:t xml:space="preserve"> 10 </w:t>
      </w:r>
      <w:r w:rsidRPr="00785F0F">
        <w:rPr>
          <w:spacing w:val="-4"/>
          <w:sz w:val="30"/>
          <w:szCs w:val="30"/>
          <w:cs/>
        </w:rPr>
        <w:t>ของจำนวนทุนของบริษัท เงินสำรองนี้จะไปจ่ายเงินปันผลไม่ได้</w:t>
      </w:r>
    </w:p>
    <w:p w14:paraId="6C301D15" w14:textId="77777777" w:rsidR="00CB37E3" w:rsidRDefault="00CB37E3" w:rsidP="00A72CF0">
      <w:pPr>
        <w:ind w:left="540" w:right="-25"/>
        <w:jc w:val="thaiDistribute"/>
        <w:rPr>
          <w:spacing w:val="-4"/>
          <w:sz w:val="30"/>
          <w:szCs w:val="30"/>
          <w:cs/>
        </w:rPr>
      </w:pPr>
    </w:p>
    <w:p w14:paraId="77B35227" w14:textId="37D18647" w:rsidR="00806F94" w:rsidRPr="00327208" w:rsidRDefault="00A72CF0" w:rsidP="00806F94">
      <w:pPr>
        <w:ind w:firstLine="540"/>
        <w:rPr>
          <w:sz w:val="16"/>
          <w:szCs w:val="16"/>
        </w:rPr>
      </w:pPr>
      <w:r w:rsidRPr="00785F0F">
        <w:rPr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254A54A0" w14:textId="4F7C897D" w:rsidR="00A72CF0" w:rsidRPr="00CB37E3" w:rsidRDefault="00A72CF0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2F9D5305" w14:textId="77777777" w:rsidR="00A72CF0" w:rsidRPr="00785F0F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  <w:cs/>
        </w:rPr>
      </w:pPr>
      <w:r w:rsidRPr="00785F0F">
        <w:rPr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4B52FD15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6871AC06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ผลต่างจากการเปลี่ยนแปลงในมูลค่ายุติธรรมของเ</w:t>
      </w:r>
      <w:r w:rsidRPr="00785F0F">
        <w:rPr>
          <w:rStyle w:val="PageNumber"/>
          <w:rFonts w:cs="Angsana New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ินลงทุนเผื่อขายประกอบด้วยผลรวมการเปลี่ยนแปลงในมูลค่ายุติธรรมของเ</w:t>
      </w:r>
      <w:r w:rsidRPr="00785F0F">
        <w:rPr>
          <w:rStyle w:val="PageNumber"/>
          <w:rFonts w:cs="Angsana New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ินลงทุนเผื่อขายจนกระทั่งมีการตัดรายการหรือเกิดการด้อยค่า</w:t>
      </w:r>
    </w:p>
    <w:p w14:paraId="49C3E8B1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3B15F9FF" w14:textId="77777777" w:rsidR="00A72CF0" w:rsidRPr="00785F0F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7BC2B4E0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75A5A50A" w14:textId="42B44E00" w:rsidR="00A72CF0" w:rsidRDefault="00A72CF0" w:rsidP="00CB37E3">
      <w:pPr>
        <w:ind w:left="540" w:right="-25"/>
        <w:jc w:val="thaiDistribute"/>
        <w:rPr>
          <w:sz w:val="30"/>
          <w:szCs w:val="30"/>
        </w:rPr>
      </w:pPr>
      <w:r w:rsidRPr="00CB37E3">
        <w:rPr>
          <w:spacing w:val="-4"/>
          <w:sz w:val="30"/>
          <w:szCs w:val="30"/>
          <w:cs/>
        </w:rPr>
        <w:t>ผลต่าง</w:t>
      </w:r>
      <w:r w:rsidRPr="00785F0F">
        <w:rPr>
          <w:sz w:val="30"/>
          <w:szCs w:val="30"/>
          <w:cs/>
        </w:rPr>
        <w:t>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A212234" w14:textId="77777777" w:rsidR="00AA0869" w:rsidRPr="00785F0F" w:rsidRDefault="00AA0869" w:rsidP="00CB37E3">
      <w:pPr>
        <w:ind w:left="540" w:right="-25"/>
        <w:jc w:val="thaiDistribute"/>
        <w:rPr>
          <w:sz w:val="30"/>
          <w:szCs w:val="30"/>
        </w:rPr>
      </w:pPr>
    </w:p>
    <w:p w14:paraId="6C2C3240" w14:textId="77777777" w:rsidR="00AA0869" w:rsidRDefault="00AA0869" w:rsidP="00AA0869">
      <w:pPr>
        <w:ind w:left="5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การป้องกันความเสี่ยงกระแสเงินสด</w:t>
      </w:r>
    </w:p>
    <w:p w14:paraId="7690A80C" w14:textId="77777777" w:rsidR="00AA0869" w:rsidRPr="00CB37E3" w:rsidRDefault="00AA0869" w:rsidP="00AA0869">
      <w:pPr>
        <w:ind w:left="540" w:right="-25"/>
        <w:jc w:val="thaiDistribute"/>
        <w:rPr>
          <w:spacing w:val="-4"/>
          <w:sz w:val="30"/>
          <w:szCs w:val="30"/>
        </w:rPr>
      </w:pPr>
    </w:p>
    <w:p w14:paraId="268BDCA8" w14:textId="77777777" w:rsidR="00AA0869" w:rsidRPr="00327208" w:rsidRDefault="00AA0869" w:rsidP="00AA0869">
      <w:pPr>
        <w:ind w:left="540"/>
        <w:rPr>
          <w:sz w:val="30"/>
          <w:szCs w:val="30"/>
        </w:rPr>
      </w:pPr>
      <w:r w:rsidRPr="00327208">
        <w:rPr>
          <w:rFonts w:hint="cs"/>
          <w:sz w:val="30"/>
          <w:szCs w:val="30"/>
          <w:cs/>
        </w:rPr>
        <w:t>บัญชีป้องกันความเสี่ยงกระแสเงินสดในส่วนของเจ้าของประกอบด้วยการเปลี่ยนแปลงสุทธิสะสมในมูลค่ายุติธรรมของ</w:t>
      </w:r>
      <w:r>
        <w:rPr>
          <w:rFonts w:hint="cs"/>
          <w:sz w:val="30"/>
          <w:szCs w:val="30"/>
          <w:cs/>
        </w:rPr>
        <w:t>การ</w:t>
      </w:r>
      <w:r w:rsidRPr="00327208">
        <w:rPr>
          <w:rFonts w:hint="cs"/>
          <w:sz w:val="30"/>
          <w:szCs w:val="30"/>
          <w:cs/>
        </w:rPr>
        <w:t>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14:paraId="5E9CDC17" w14:textId="77777777" w:rsidR="00AA0869" w:rsidRDefault="00AA0869" w:rsidP="00AA0869">
      <w:pPr>
        <w:ind w:left="540" w:right="-25"/>
        <w:jc w:val="thaiDistribute"/>
        <w:rPr>
          <w:spacing w:val="-4"/>
          <w:sz w:val="30"/>
          <w:szCs w:val="30"/>
        </w:rPr>
      </w:pPr>
    </w:p>
    <w:p w14:paraId="6202F038" w14:textId="77777777" w:rsidR="00A72CF0" w:rsidRPr="00785F0F" w:rsidRDefault="00A72CF0" w:rsidP="00962C0C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14:paraId="196B768E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4886725C" w14:textId="77777777" w:rsidR="00A72CF0" w:rsidRPr="00785F0F" w:rsidRDefault="00A72CF0" w:rsidP="00962C0C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การเปลี่ยนแปลงในการตีราคาสินทรัพย์ใหม่ประกอบด้วยผลรวมของการเปลี่ยนแปลงสุทธิของ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14:paraId="4AAFE6D9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27C40B21" w14:textId="77777777" w:rsidR="00A72CF0" w:rsidRPr="00785F0F" w:rsidRDefault="00A72CF0" w:rsidP="00CB37E3">
      <w:pPr>
        <w:ind w:left="540" w:right="-25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การเคลื่อนไหวในทุนสำรอง</w:t>
      </w:r>
    </w:p>
    <w:p w14:paraId="52B2E651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3B1F433C" w14:textId="7184B52A" w:rsidR="00B43CEF" w:rsidRPr="00CB37E3" w:rsidRDefault="00A72CF0" w:rsidP="00CB37E3">
      <w:pPr>
        <w:ind w:left="540" w:right="-25"/>
        <w:jc w:val="thaiDistribute"/>
        <w:rPr>
          <w:spacing w:val="-4"/>
          <w:sz w:val="30"/>
          <w:szCs w:val="30"/>
        </w:rPr>
      </w:pPr>
      <w:r w:rsidRPr="00CB37E3">
        <w:rPr>
          <w:spacing w:val="-4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14:paraId="5937F4B0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1F9FA221" w14:textId="77777777" w:rsidR="00CB37E3" w:rsidRDefault="00CB37E3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301F2422" w14:textId="55A7C0E3" w:rsidR="009C6082" w:rsidRDefault="000E472D" w:rsidP="003D2E55">
      <w:pPr>
        <w:tabs>
          <w:tab w:val="left" w:pos="540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30</w:t>
      </w:r>
      <w:r w:rsidR="00962C0C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เงินปันผล</w:t>
      </w:r>
    </w:p>
    <w:p w14:paraId="47EFBF9A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35BA0119" w14:textId="5928DBB0" w:rsidR="00636D5D" w:rsidRDefault="00636D5D" w:rsidP="00636D5D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ED1B1F">
        <w:rPr>
          <w:spacing w:val="-4"/>
          <w:sz w:val="30"/>
          <w:szCs w:val="30"/>
        </w:rPr>
        <w:t>4</w:t>
      </w:r>
      <w:r w:rsidR="00ED1B1F">
        <w:rPr>
          <w:rFonts w:hint="cs"/>
          <w:spacing w:val="-4"/>
          <w:sz w:val="30"/>
          <w:szCs w:val="30"/>
          <w:cs/>
        </w:rPr>
        <w:t xml:space="preserve"> เมษายน </w:t>
      </w:r>
      <w:r w:rsidR="00ED1B1F">
        <w:rPr>
          <w:spacing w:val="-4"/>
          <w:sz w:val="30"/>
          <w:szCs w:val="30"/>
        </w:rPr>
        <w:t xml:space="preserve">2562 </w:t>
      </w:r>
      <w:r w:rsidRPr="00785F0F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เป็นเงินปันผลในอัตราหุ้นละ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5</w:t>
      </w:r>
      <w:r w:rsidR="00ED1B1F">
        <w:rPr>
          <w:sz w:val="30"/>
          <w:szCs w:val="30"/>
          <w:cs/>
        </w:rPr>
        <w:t>.</w:t>
      </w:r>
      <w:r w:rsidR="00ED1B1F">
        <w:rPr>
          <w:sz w:val="30"/>
          <w:szCs w:val="30"/>
        </w:rPr>
        <w:t>5</w:t>
      </w:r>
      <w:r w:rsidR="00C83E3C">
        <w:rPr>
          <w:sz w:val="30"/>
          <w:szCs w:val="30"/>
        </w:rPr>
        <w:t>0</w:t>
      </w:r>
      <w:r w:rsidR="00037D55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เป็นจำนวนเงินทั้งสิ้น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18,696</w:t>
      </w:r>
      <w:r w:rsidR="009B5CC7"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โดยที่ธนาคารได้มีการจ่ายเงินปันผลระหว่างกาลไปแล้วเมื่อวันที่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2</w:t>
      </w:r>
      <w:r w:rsidR="003E664A">
        <w:rPr>
          <w:sz w:val="30"/>
          <w:szCs w:val="30"/>
        </w:rPr>
        <w:t>0</w:t>
      </w:r>
      <w:r w:rsidR="00ED1B1F">
        <w:rPr>
          <w:sz w:val="30"/>
          <w:szCs w:val="30"/>
          <w:cs/>
        </w:rPr>
        <w:t xml:space="preserve"> </w:t>
      </w:r>
      <w:r w:rsidR="00ED1B1F">
        <w:rPr>
          <w:rFonts w:hint="cs"/>
          <w:sz w:val="30"/>
          <w:szCs w:val="30"/>
          <w:cs/>
        </w:rPr>
        <w:t xml:space="preserve">กันยายน </w:t>
      </w:r>
      <w:r w:rsidR="00ED1B1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="00F21B5D" w:rsidRPr="00785F0F">
        <w:rPr>
          <w:rFonts w:hint="cs"/>
          <w:sz w:val="30"/>
          <w:szCs w:val="30"/>
          <w:cs/>
        </w:rPr>
        <w:t>ใน</w:t>
      </w:r>
      <w:r w:rsidRPr="00785F0F">
        <w:rPr>
          <w:rFonts w:hint="cs"/>
          <w:sz w:val="30"/>
          <w:szCs w:val="30"/>
          <w:cs/>
        </w:rPr>
        <w:t>อัตราหุ้นละ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1</w:t>
      </w:r>
      <w:r w:rsidR="00ED1B1F">
        <w:rPr>
          <w:sz w:val="30"/>
          <w:szCs w:val="30"/>
          <w:cs/>
        </w:rPr>
        <w:t>.</w:t>
      </w:r>
      <w:r w:rsidR="00ED1B1F">
        <w:rPr>
          <w:sz w:val="30"/>
          <w:szCs w:val="30"/>
        </w:rPr>
        <w:t>50</w:t>
      </w:r>
      <w:r w:rsidR="002E4930"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เป็นจำนวนเงินรวม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5,099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4</w:t>
      </w:r>
      <w:r w:rsidR="00ED1B1F">
        <w:rPr>
          <w:sz w:val="30"/>
          <w:szCs w:val="30"/>
          <w:cs/>
        </w:rPr>
        <w:t>.</w:t>
      </w:r>
      <w:r w:rsidR="00ED1B1F">
        <w:rPr>
          <w:sz w:val="30"/>
          <w:szCs w:val="30"/>
        </w:rPr>
        <w:t>00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เป็นจำนวนเงินรวม</w:t>
      </w:r>
      <w:r w:rsidRPr="00785F0F">
        <w:rPr>
          <w:sz w:val="30"/>
          <w:szCs w:val="30"/>
          <w:cs/>
        </w:rPr>
        <w:t xml:space="preserve"> </w:t>
      </w:r>
      <w:r w:rsidR="00ED1B1F">
        <w:rPr>
          <w:sz w:val="30"/>
          <w:szCs w:val="30"/>
        </w:rPr>
        <w:t>13,597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โดยได้มีการจ่ายเงินปันผล</w:t>
      </w:r>
      <w:r w:rsidR="00200627" w:rsidRPr="00785F0F">
        <w:rPr>
          <w:rFonts w:hint="cs"/>
          <w:spacing w:val="-4"/>
          <w:sz w:val="30"/>
          <w:szCs w:val="30"/>
          <w:cs/>
        </w:rPr>
        <w:t>คงเหลือ</w:t>
      </w:r>
      <w:r w:rsidRPr="00785F0F">
        <w:rPr>
          <w:spacing w:val="-4"/>
          <w:sz w:val="30"/>
          <w:szCs w:val="30"/>
          <w:cs/>
        </w:rPr>
        <w:t>ไปแล้วเมื่อวันที่</w:t>
      </w:r>
      <w:r w:rsidR="00D315C6" w:rsidRPr="00785F0F">
        <w:rPr>
          <w:spacing w:val="-4"/>
          <w:sz w:val="30"/>
          <w:szCs w:val="30"/>
          <w:cs/>
        </w:rPr>
        <w:t xml:space="preserve"> </w:t>
      </w:r>
      <w:r w:rsidR="00ED1B1F">
        <w:rPr>
          <w:spacing w:val="-4"/>
          <w:sz w:val="30"/>
          <w:szCs w:val="30"/>
        </w:rPr>
        <w:t>3</w:t>
      </w:r>
      <w:r w:rsidR="00ED1B1F">
        <w:rPr>
          <w:rFonts w:hint="cs"/>
          <w:spacing w:val="-4"/>
          <w:sz w:val="30"/>
          <w:szCs w:val="30"/>
          <w:cs/>
        </w:rPr>
        <w:t xml:space="preserve"> พฤษภาคม </w:t>
      </w:r>
      <w:r w:rsidR="00ED1B1F">
        <w:rPr>
          <w:spacing w:val="-4"/>
          <w:sz w:val="30"/>
          <w:szCs w:val="30"/>
        </w:rPr>
        <w:t>2562</w:t>
      </w:r>
    </w:p>
    <w:p w14:paraId="5396573A" w14:textId="77777777" w:rsidR="00806F94" w:rsidRPr="00CB37E3" w:rsidRDefault="00806F94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34FABFDC" w14:textId="298E82AA" w:rsidR="00327208" w:rsidRDefault="000B28D7" w:rsidP="00CB37E3">
      <w:pPr>
        <w:ind w:left="540" w:right="-25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5 เมษายน </w:t>
      </w:r>
      <w:r>
        <w:rPr>
          <w:rFonts w:hint="cs"/>
          <w:spacing w:val="-4"/>
          <w:sz w:val="30"/>
          <w:szCs w:val="30"/>
        </w:rPr>
        <w:t>2561</w:t>
      </w:r>
      <w:r>
        <w:rPr>
          <w:rFonts w:hint="cs"/>
          <w:spacing w:val="-4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ที่ประชุมมีมติอนุมัติการจัดสรรกำไรจากปี </w:t>
      </w:r>
      <w:r>
        <w:rPr>
          <w:rFonts w:hint="cs"/>
          <w:sz w:val="30"/>
          <w:szCs w:val="30"/>
        </w:rPr>
        <w:t>2560</w:t>
      </w:r>
      <w:r>
        <w:rPr>
          <w:rFonts w:hint="cs"/>
          <w:sz w:val="30"/>
          <w:szCs w:val="30"/>
          <w:cs/>
        </w:rPr>
        <w:t xml:space="preserve"> เป็นเงินปันผลในอัตราหุ้นละ </w:t>
      </w:r>
      <w:r w:rsidR="00775FCE">
        <w:rPr>
          <w:sz w:val="30"/>
          <w:szCs w:val="30"/>
        </w:rPr>
        <w:t>5.50</w:t>
      </w:r>
      <w:r>
        <w:rPr>
          <w:rFonts w:hint="cs"/>
          <w:sz w:val="30"/>
          <w:szCs w:val="30"/>
          <w:cs/>
        </w:rPr>
        <w:t xml:space="preserve"> บาท เป็นจำนวนเงินทั้งสิ้น </w:t>
      </w:r>
      <w:r>
        <w:rPr>
          <w:rFonts w:hint="cs"/>
          <w:sz w:val="30"/>
          <w:szCs w:val="30"/>
        </w:rPr>
        <w:t xml:space="preserve">18,696 </w:t>
      </w:r>
      <w:r>
        <w:rPr>
          <w:rFonts w:hint="cs"/>
          <w:sz w:val="30"/>
          <w:szCs w:val="30"/>
          <w:cs/>
        </w:rPr>
        <w:t xml:space="preserve">ล้านบาท โดยที่ธนาคารได้มีการจ่ายเงินปันผลระหว่างกาลไปแล้วเมื่อวันที่ </w:t>
      </w:r>
      <w:r>
        <w:rPr>
          <w:rFonts w:hint="cs"/>
          <w:sz w:val="30"/>
          <w:szCs w:val="30"/>
        </w:rPr>
        <w:t xml:space="preserve">19 </w:t>
      </w:r>
      <w:r>
        <w:rPr>
          <w:rFonts w:hint="cs"/>
          <w:sz w:val="30"/>
          <w:szCs w:val="30"/>
          <w:cs/>
        </w:rPr>
        <w:t>กันยายน</w:t>
      </w:r>
      <w:r>
        <w:rPr>
          <w:rFonts w:hint="cs"/>
          <w:sz w:val="30"/>
          <w:szCs w:val="30"/>
        </w:rPr>
        <w:t xml:space="preserve"> 2560</w:t>
      </w:r>
      <w:r>
        <w:rPr>
          <w:rFonts w:hint="cs"/>
          <w:sz w:val="30"/>
          <w:szCs w:val="30"/>
          <w:cs/>
        </w:rPr>
        <w:t xml:space="preserve"> ในอัตราหุ้นละ </w:t>
      </w:r>
      <w:r>
        <w:rPr>
          <w:rFonts w:hint="cs"/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</w:rPr>
        <w:t xml:space="preserve">50 </w:t>
      </w:r>
      <w:r>
        <w:rPr>
          <w:rFonts w:hint="cs"/>
          <w:sz w:val="30"/>
          <w:szCs w:val="30"/>
          <w:cs/>
        </w:rPr>
        <w:t xml:space="preserve">บาท เป็นจำนวนเงินรวม </w:t>
      </w:r>
      <w:r>
        <w:rPr>
          <w:rFonts w:hint="cs"/>
          <w:sz w:val="30"/>
          <w:szCs w:val="30"/>
        </w:rPr>
        <w:t>5,099</w:t>
      </w:r>
      <w:r>
        <w:rPr>
          <w:rFonts w:hint="cs"/>
          <w:sz w:val="30"/>
          <w:szCs w:val="30"/>
          <w:cs/>
        </w:rPr>
        <w:t xml:space="preserve"> ล้านบาท ทำให้คงเหลือเงินปันผลจ่ายในอัตราหุ้นละ </w:t>
      </w:r>
      <w:r w:rsidR="00775FCE">
        <w:rPr>
          <w:sz w:val="30"/>
          <w:szCs w:val="30"/>
        </w:rPr>
        <w:t>4.00</w:t>
      </w:r>
      <w:r>
        <w:rPr>
          <w:rFonts w:hint="cs"/>
          <w:sz w:val="30"/>
          <w:szCs w:val="30"/>
          <w:cs/>
        </w:rPr>
        <w:t xml:space="preserve"> บาท เป็นจำนวนเงินรวม </w:t>
      </w:r>
      <w:r>
        <w:rPr>
          <w:rFonts w:hint="cs"/>
          <w:sz w:val="30"/>
          <w:szCs w:val="30"/>
        </w:rPr>
        <w:t>13,597</w:t>
      </w:r>
      <w:r>
        <w:rPr>
          <w:rFonts w:hint="cs"/>
          <w:sz w:val="30"/>
          <w:szCs w:val="30"/>
          <w:cs/>
        </w:rPr>
        <w:t xml:space="preserve"> ล้านบาท </w:t>
      </w:r>
      <w:r>
        <w:rPr>
          <w:rFonts w:hint="cs"/>
          <w:spacing w:val="-4"/>
          <w:sz w:val="30"/>
          <w:szCs w:val="30"/>
          <w:cs/>
        </w:rPr>
        <w:t xml:space="preserve">โดยได้มีการจ่ายเงินปันผลคงเหลือไปแล้วเมื่อวันที่ </w:t>
      </w:r>
      <w:r w:rsidR="00775FCE">
        <w:rPr>
          <w:spacing w:val="-4"/>
          <w:sz w:val="30"/>
          <w:szCs w:val="30"/>
        </w:rPr>
        <w:t>3</w:t>
      </w:r>
      <w:r>
        <w:rPr>
          <w:rFonts w:hint="cs"/>
          <w:spacing w:val="-4"/>
          <w:sz w:val="30"/>
          <w:szCs w:val="30"/>
          <w:cs/>
        </w:rPr>
        <w:t xml:space="preserve"> พฤษภาคม </w:t>
      </w:r>
      <w:r w:rsidR="00775FCE">
        <w:rPr>
          <w:spacing w:val="-4"/>
          <w:sz w:val="30"/>
          <w:szCs w:val="30"/>
        </w:rPr>
        <w:t>2561</w:t>
      </w:r>
    </w:p>
    <w:p w14:paraId="5B378B93" w14:textId="77777777" w:rsidR="00CB37E3" w:rsidRDefault="00CB37E3" w:rsidP="00CB37E3">
      <w:pPr>
        <w:ind w:left="540" w:right="-25"/>
        <w:jc w:val="thaiDistribute"/>
        <w:rPr>
          <w:spacing w:val="-4"/>
          <w:sz w:val="30"/>
          <w:szCs w:val="30"/>
        </w:rPr>
      </w:pPr>
    </w:p>
    <w:p w14:paraId="2243E6BB" w14:textId="5A2D4E92" w:rsidR="00A72CF0" w:rsidRPr="00785F0F" w:rsidRDefault="0054083F" w:rsidP="00A72CF0">
      <w:pPr>
        <w:tabs>
          <w:tab w:val="left" w:pos="540"/>
        </w:tabs>
        <w:ind w:right="-25"/>
        <w:jc w:val="thaiDistribute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t>3</w:t>
      </w:r>
      <w:r w:rsidR="000E472D">
        <w:rPr>
          <w:b/>
          <w:bCs/>
          <w:sz w:val="30"/>
          <w:szCs w:val="30"/>
        </w:rPr>
        <w:t>1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14:paraId="21F76888" w14:textId="77777777" w:rsidR="00B43CEF" w:rsidRPr="00CB37E3" w:rsidRDefault="00B43CEF" w:rsidP="00523EDC">
      <w:pPr>
        <w:ind w:left="540" w:right="-25"/>
        <w:jc w:val="thaiDistribute"/>
        <w:rPr>
          <w:spacing w:val="-4"/>
          <w:sz w:val="30"/>
          <w:szCs w:val="30"/>
        </w:rPr>
      </w:pPr>
    </w:p>
    <w:p w14:paraId="2B71DFA8" w14:textId="0E094EF5" w:rsidR="00A72CF0" w:rsidRPr="00785F0F" w:rsidRDefault="00A72CF0" w:rsidP="00A72CF0">
      <w:pPr>
        <w:ind w:left="540" w:right="-25"/>
        <w:jc w:val="thaiDistribute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 xml:space="preserve">ณ วันที่ </w:t>
      </w:r>
      <w:r w:rsidR="000A2B68">
        <w:rPr>
          <w:rFonts w:hint="cs"/>
          <w:sz w:val="30"/>
          <w:szCs w:val="30"/>
          <w:cs/>
          <w:lang w:val="th-TH"/>
        </w:rPr>
        <w:t xml:space="preserve">30 มิถุนายน 2562 และ </w:t>
      </w:r>
      <w:r w:rsidR="004F5691" w:rsidRPr="00785F0F">
        <w:rPr>
          <w:sz w:val="30"/>
          <w:szCs w:val="30"/>
        </w:rPr>
        <w:t xml:space="preserve">31 </w:t>
      </w:r>
      <w:r w:rsidR="004F569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 w:rsidR="007225E5" w:rsidRPr="00785F0F">
        <w:rPr>
          <w:rFonts w:hint="cs"/>
          <w:sz w:val="30"/>
          <w:szCs w:val="30"/>
          <w:cs/>
          <w:lang w:val="th-TH"/>
        </w:rPr>
        <w:t xml:space="preserve"> </w:t>
      </w:r>
      <w:r w:rsidRPr="00785F0F">
        <w:rPr>
          <w:sz w:val="30"/>
          <w:szCs w:val="30"/>
          <w:cs/>
          <w:lang w:val="th-TH"/>
        </w:rPr>
        <w:t>สินทรัพย์ที่</w:t>
      </w:r>
      <w:r w:rsidRPr="00785F0F">
        <w:rPr>
          <w:spacing w:val="-4"/>
          <w:sz w:val="30"/>
          <w:szCs w:val="30"/>
          <w:cs/>
        </w:rPr>
        <w:t>มีภาระผูกพันและข้อจำกัด</w:t>
      </w:r>
      <w:r w:rsidRPr="00785F0F">
        <w:rPr>
          <w:sz w:val="30"/>
          <w:szCs w:val="30"/>
          <w:cs/>
        </w:rPr>
        <w:t>มีดังนี้</w:t>
      </w:r>
    </w:p>
    <w:p w14:paraId="4A9DF6FD" w14:textId="77777777" w:rsidR="00A72CF0" w:rsidRPr="00CB37E3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8"/>
        <w:gridCol w:w="1078"/>
        <w:gridCol w:w="236"/>
        <w:gridCol w:w="1004"/>
        <w:gridCol w:w="270"/>
        <w:gridCol w:w="1093"/>
        <w:gridCol w:w="238"/>
        <w:gridCol w:w="1176"/>
      </w:tblGrid>
      <w:tr w:rsidR="00A72CF0" w:rsidRPr="00785F0F" w14:paraId="10D30009" w14:textId="77777777" w:rsidTr="00C83E3C">
        <w:tc>
          <w:tcPr>
            <w:tcW w:w="4128" w:type="dxa"/>
            <w:shd w:val="clear" w:color="auto" w:fill="auto"/>
            <w:vAlign w:val="bottom"/>
          </w:tcPr>
          <w:p w14:paraId="29192247" w14:textId="77777777" w:rsidR="00A72CF0" w:rsidRPr="00785F0F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4444B384" w14:textId="77777777" w:rsidR="00A72CF0" w:rsidRPr="00785F0F" w:rsidRDefault="00A72CF0" w:rsidP="006127F9">
            <w:pPr>
              <w:pStyle w:val="PlainText"/>
              <w:ind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7B1DC" w14:textId="77777777" w:rsidR="00A72CF0" w:rsidRPr="00785F0F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14:paraId="2E5F15C5" w14:textId="77777777" w:rsidR="00A72CF0" w:rsidRPr="00785F0F" w:rsidRDefault="00A72CF0" w:rsidP="006127F9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A2B68" w:rsidRPr="00785F0F" w14:paraId="4088D4A0" w14:textId="77777777" w:rsidTr="00C83E3C">
        <w:tc>
          <w:tcPr>
            <w:tcW w:w="4128" w:type="dxa"/>
            <w:shd w:val="clear" w:color="auto" w:fill="auto"/>
            <w:vAlign w:val="bottom"/>
          </w:tcPr>
          <w:p w14:paraId="48DFBFB3" w14:textId="77777777" w:rsidR="000A2B68" w:rsidRPr="00785F0F" w:rsidRDefault="000A2B68" w:rsidP="000A2B6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ACA2260" w14:textId="41BB19C3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47958960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EC4132C" w14:textId="092021C7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53205D05" w14:textId="77777777" w:rsidR="000A2B68" w:rsidRPr="00785F0F" w:rsidRDefault="000A2B68" w:rsidP="000A2B68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B9D6116" w14:textId="29281C35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38" w:type="dxa"/>
            <w:shd w:val="clear" w:color="auto" w:fill="auto"/>
          </w:tcPr>
          <w:p w14:paraId="7FA23B6A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DCE5B14" w14:textId="02CEF0CE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0A2B68" w:rsidRPr="00785F0F" w14:paraId="6E05BC06" w14:textId="77777777" w:rsidTr="00C83E3C">
        <w:tc>
          <w:tcPr>
            <w:tcW w:w="4128" w:type="dxa"/>
            <w:shd w:val="clear" w:color="auto" w:fill="auto"/>
            <w:vAlign w:val="bottom"/>
          </w:tcPr>
          <w:p w14:paraId="09B5081A" w14:textId="77777777" w:rsidR="000A2B68" w:rsidRPr="00785F0F" w:rsidRDefault="000A2B68" w:rsidP="000A2B68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049515" w14:textId="1EB5F605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7D7EC9F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9D46C3" w14:textId="6E6E9A8D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B07242" w14:textId="77777777" w:rsidR="000A2B68" w:rsidRPr="00785F0F" w:rsidRDefault="000A2B68" w:rsidP="000A2B68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1C0DC6" w14:textId="7A8E87E7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5C496B89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7AF6015" w14:textId="36627EAB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0A2B68" w:rsidRPr="00785F0F" w14:paraId="4ACB08FB" w14:textId="77777777" w:rsidTr="00C83E3C">
        <w:tc>
          <w:tcPr>
            <w:tcW w:w="4128" w:type="dxa"/>
            <w:shd w:val="clear" w:color="auto" w:fill="auto"/>
            <w:vAlign w:val="bottom"/>
          </w:tcPr>
          <w:p w14:paraId="6D0B2D6F" w14:textId="77777777" w:rsidR="000A2B68" w:rsidRPr="00785F0F" w:rsidRDefault="000A2B68" w:rsidP="000A2B68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95" w:type="dxa"/>
            <w:gridSpan w:val="7"/>
            <w:shd w:val="clear" w:color="auto" w:fill="auto"/>
            <w:vAlign w:val="bottom"/>
          </w:tcPr>
          <w:p w14:paraId="60DAF3E2" w14:textId="77777777" w:rsidR="000A2B68" w:rsidRPr="00785F0F" w:rsidRDefault="000A2B68" w:rsidP="000A2B68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A2B68" w:rsidRPr="00785F0F" w14:paraId="51C3F021" w14:textId="77777777" w:rsidTr="00C83E3C">
        <w:tc>
          <w:tcPr>
            <w:tcW w:w="4128" w:type="dxa"/>
            <w:shd w:val="clear" w:color="auto" w:fill="auto"/>
          </w:tcPr>
          <w:p w14:paraId="6A2463E4" w14:textId="77777777" w:rsidR="000A2B68" w:rsidRPr="00785F0F" w:rsidRDefault="000A2B68" w:rsidP="003375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785F0F">
              <w:rPr>
                <w:rFonts w:ascii="Angsana New" w:hAnsi="Angsana New" w:cs="Angsana New" w:hint="cs"/>
                <w:cs/>
              </w:rPr>
              <w:t>หลักทรัพย์รัฐบาลที่เป็นเงินสำรองประกันชีวิต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1191273" w14:textId="1F59C6E1" w:rsidR="000A2B68" w:rsidRPr="00785F0F" w:rsidRDefault="006F6F73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5797B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37223E6" w14:textId="1E458705" w:rsidR="000A2B68" w:rsidRPr="00785F0F" w:rsidRDefault="000A2B68" w:rsidP="000A2B68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64,381</w:t>
            </w:r>
          </w:p>
        </w:tc>
        <w:tc>
          <w:tcPr>
            <w:tcW w:w="270" w:type="dxa"/>
            <w:shd w:val="clear" w:color="auto" w:fill="auto"/>
          </w:tcPr>
          <w:p w14:paraId="0CD7FB96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4DB527A" w14:textId="3C4E3544" w:rsidR="000A2B68" w:rsidRPr="00785F0F" w:rsidRDefault="006F6F73" w:rsidP="000A2B68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F7F9DE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39BAE6" w14:textId="2C192CA1" w:rsidR="000A2B68" w:rsidRPr="00785F0F" w:rsidRDefault="000A2B68" w:rsidP="000A2B68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</w:tr>
      <w:tr w:rsidR="000A2B68" w:rsidRPr="00785F0F" w14:paraId="07D51DD1" w14:textId="77777777" w:rsidTr="00C83E3C">
        <w:tc>
          <w:tcPr>
            <w:tcW w:w="4128" w:type="dxa"/>
            <w:shd w:val="clear" w:color="auto" w:fill="auto"/>
          </w:tcPr>
          <w:p w14:paraId="64E01560" w14:textId="77777777" w:rsidR="000A2B68" w:rsidRPr="00785F0F" w:rsidRDefault="000A2B68" w:rsidP="003375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785F0F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3A0F997" w14:textId="77777777" w:rsidR="000A2B68" w:rsidRPr="00785F0F" w:rsidRDefault="000A2B68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93D70B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FAD9BE3" w14:textId="77777777" w:rsidR="000A2B68" w:rsidRPr="00785F0F" w:rsidRDefault="000A2B68" w:rsidP="000A2B68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42139B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BF6E75E" w14:textId="77777777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16D49F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8E79894" w14:textId="77777777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0A2B68" w:rsidRPr="00785F0F" w14:paraId="690440E4" w14:textId="77777777" w:rsidTr="00C83E3C">
        <w:tc>
          <w:tcPr>
            <w:tcW w:w="4128" w:type="dxa"/>
            <w:shd w:val="clear" w:color="auto" w:fill="auto"/>
          </w:tcPr>
          <w:p w14:paraId="15E5894F" w14:textId="6E581669" w:rsidR="000A2B68" w:rsidRPr="00785F0F" w:rsidRDefault="00A447A8" w:rsidP="00A447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bookmarkStart w:id="10" w:name="OLE_LINK4"/>
            <w:bookmarkEnd w:id="10"/>
            <w:r>
              <w:rPr>
                <w:rFonts w:ascii="Angsana New" w:hAnsi="Angsana New" w:cs="Angsana New"/>
              </w:rPr>
              <w:t xml:space="preserve">    </w:t>
            </w:r>
            <w:r w:rsidR="000A2B68" w:rsidRPr="00785F0F">
              <w:rPr>
                <w:rFonts w:ascii="Angsana New" w:hAnsi="Angsana New" w:cs="Angsana New"/>
                <w:cs/>
              </w:rPr>
              <w:t>หลักประกันในธุรกรรมซื้อ (ขายคืน)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1D15FE3" w14:textId="0DD489DE" w:rsidR="000A2B68" w:rsidRPr="00CD65EA" w:rsidRDefault="006F6F73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47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417</w:t>
            </w:r>
          </w:p>
        </w:tc>
        <w:tc>
          <w:tcPr>
            <w:tcW w:w="236" w:type="dxa"/>
            <w:shd w:val="clear" w:color="auto" w:fill="auto"/>
          </w:tcPr>
          <w:p w14:paraId="7858462D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D892DD2" w14:textId="45175DD3" w:rsidR="000A2B68" w:rsidRPr="00785F0F" w:rsidRDefault="000A2B68" w:rsidP="000A2B68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</w:rPr>
              <w:t>69,435</w:t>
            </w:r>
          </w:p>
        </w:tc>
        <w:tc>
          <w:tcPr>
            <w:tcW w:w="270" w:type="dxa"/>
            <w:shd w:val="clear" w:color="auto" w:fill="auto"/>
          </w:tcPr>
          <w:p w14:paraId="42AFCCB2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D4CA8CB" w14:textId="1325948A" w:rsidR="000A2B68" w:rsidRPr="00785F0F" w:rsidRDefault="006F6F73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47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417</w:t>
            </w:r>
          </w:p>
        </w:tc>
        <w:tc>
          <w:tcPr>
            <w:tcW w:w="238" w:type="dxa"/>
            <w:shd w:val="clear" w:color="auto" w:fill="auto"/>
          </w:tcPr>
          <w:p w14:paraId="30F475AC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532020" w14:textId="7C291A1A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69,435</w:t>
            </w:r>
          </w:p>
        </w:tc>
      </w:tr>
      <w:tr w:rsidR="000A2B68" w:rsidRPr="00785F0F" w14:paraId="07730EA8" w14:textId="77777777" w:rsidTr="00C83E3C">
        <w:tc>
          <w:tcPr>
            <w:tcW w:w="4128" w:type="dxa"/>
            <w:shd w:val="clear" w:color="auto" w:fill="auto"/>
          </w:tcPr>
          <w:p w14:paraId="633A5FCA" w14:textId="77777777" w:rsidR="000A2B68" w:rsidRPr="00785F0F" w:rsidRDefault="000A2B68" w:rsidP="003375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179B6FA" w14:textId="646273AD" w:rsidR="000A2B68" w:rsidRPr="00785F0F" w:rsidRDefault="006F6F73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456D728E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2D09458" w14:textId="7765C171" w:rsidR="000A2B68" w:rsidRPr="00785F0F" w:rsidRDefault="000A2B68" w:rsidP="000A2B68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66D7B6E1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8FB771" w14:textId="64EEB0DA" w:rsidR="000A2B68" w:rsidRPr="00785F0F" w:rsidRDefault="006F6F73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38" w:type="dxa"/>
            <w:shd w:val="clear" w:color="auto" w:fill="auto"/>
          </w:tcPr>
          <w:p w14:paraId="307D64DC" w14:textId="77777777" w:rsidR="000A2B68" w:rsidRPr="00785F0F" w:rsidRDefault="000A2B68" w:rsidP="000A2B68">
            <w:pPr>
              <w:tabs>
                <w:tab w:val="decimal" w:pos="792"/>
              </w:tabs>
              <w:snapToGrid w:val="0"/>
              <w:ind w:left="-69" w:right="288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931AAC" w14:textId="2A0C6C17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  <w:tr w:rsidR="000A2B68" w:rsidRPr="00785F0F" w14:paraId="3B8405DF" w14:textId="77777777" w:rsidTr="00C83E3C">
        <w:tc>
          <w:tcPr>
            <w:tcW w:w="4128" w:type="dxa"/>
            <w:shd w:val="clear" w:color="auto" w:fill="auto"/>
          </w:tcPr>
          <w:p w14:paraId="6405F229" w14:textId="77777777" w:rsidR="000A2B68" w:rsidRPr="00785F0F" w:rsidRDefault="000A2B68" w:rsidP="00337570">
            <w:pPr>
              <w:rPr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27F266" w14:textId="222CE838" w:rsidR="000A2B68" w:rsidRPr="00785F0F" w:rsidRDefault="006F6F73" w:rsidP="000A2B68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47,507</w:t>
            </w:r>
          </w:p>
        </w:tc>
        <w:tc>
          <w:tcPr>
            <w:tcW w:w="236" w:type="dxa"/>
            <w:shd w:val="clear" w:color="auto" w:fill="auto"/>
          </w:tcPr>
          <w:p w14:paraId="3E8B1549" w14:textId="77777777" w:rsidR="000A2B68" w:rsidRPr="00785F0F" w:rsidRDefault="000A2B68" w:rsidP="000A2B68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BC7060" w14:textId="411A4AA8" w:rsidR="000A2B68" w:rsidRPr="00785F0F" w:rsidRDefault="000A2B68" w:rsidP="000A2B68">
            <w:pPr>
              <w:tabs>
                <w:tab w:val="decimal" w:pos="788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133,895</w:t>
            </w:r>
          </w:p>
        </w:tc>
        <w:tc>
          <w:tcPr>
            <w:tcW w:w="270" w:type="dxa"/>
            <w:shd w:val="clear" w:color="auto" w:fill="auto"/>
          </w:tcPr>
          <w:p w14:paraId="7030116D" w14:textId="77777777" w:rsidR="000A2B68" w:rsidRPr="00785F0F" w:rsidRDefault="000A2B68" w:rsidP="000A2B68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197ADB" w14:textId="75F1E7A9" w:rsidR="000A2B68" w:rsidRPr="00785F0F" w:rsidRDefault="006F6F73" w:rsidP="000A2B6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47,495</w:t>
            </w:r>
          </w:p>
        </w:tc>
        <w:tc>
          <w:tcPr>
            <w:tcW w:w="238" w:type="dxa"/>
            <w:shd w:val="clear" w:color="auto" w:fill="auto"/>
          </w:tcPr>
          <w:p w14:paraId="0F8B11EE" w14:textId="77777777" w:rsidR="000A2B68" w:rsidRPr="00785F0F" w:rsidRDefault="000A2B68" w:rsidP="000A2B68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3BA05D" w14:textId="1E7CDB12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69,481</w:t>
            </w:r>
          </w:p>
        </w:tc>
      </w:tr>
    </w:tbl>
    <w:p w14:paraId="52E2200A" w14:textId="6D97C40C" w:rsidR="00B43CEF" w:rsidRDefault="00B43CEF" w:rsidP="00523EDC">
      <w:pPr>
        <w:ind w:left="540" w:right="-25"/>
        <w:jc w:val="thaiDistribute"/>
        <w:rPr>
          <w:spacing w:val="-4"/>
          <w:sz w:val="30"/>
          <w:szCs w:val="30"/>
        </w:rPr>
      </w:pPr>
    </w:p>
    <w:p w14:paraId="65C2A0B3" w14:textId="77777777" w:rsidR="00CB37E3" w:rsidRDefault="00CB37E3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47F40C47" w14:textId="724BECA6" w:rsidR="00A72CF0" w:rsidRPr="00785F0F" w:rsidRDefault="0054083F" w:rsidP="00A72CF0">
      <w:pPr>
        <w:tabs>
          <w:tab w:val="left" w:pos="540"/>
        </w:tabs>
        <w:suppressAutoHyphens w:val="0"/>
        <w:rPr>
          <w:sz w:val="30"/>
          <w:szCs w:val="30"/>
        </w:rPr>
      </w:pPr>
      <w:r w:rsidRPr="00785F0F">
        <w:rPr>
          <w:b/>
          <w:bCs/>
          <w:sz w:val="30"/>
          <w:szCs w:val="30"/>
        </w:rPr>
        <w:lastRenderedPageBreak/>
        <w:t>3</w:t>
      </w:r>
      <w:r w:rsidR="000E472D">
        <w:rPr>
          <w:b/>
          <w:bCs/>
          <w:sz w:val="30"/>
          <w:szCs w:val="30"/>
        </w:rPr>
        <w:t>2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หนี้สินที่อาจเกิดขึ้นในภายหน้า</w:t>
      </w:r>
    </w:p>
    <w:p w14:paraId="7887E82A" w14:textId="77777777" w:rsidR="00A72CF0" w:rsidRPr="00A24E17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14:paraId="10E29470" w14:textId="64407A10" w:rsidR="00A72CF0" w:rsidRPr="00785F0F" w:rsidRDefault="00A72CF0" w:rsidP="00A72CF0">
      <w:pPr>
        <w:ind w:left="540" w:right="-23"/>
        <w:jc w:val="thaiDistribute"/>
        <w:rPr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t xml:space="preserve">ณ วันที่ </w:t>
      </w:r>
      <w:r w:rsidR="000A2B68">
        <w:rPr>
          <w:rFonts w:hint="cs"/>
          <w:spacing w:val="-2"/>
          <w:sz w:val="30"/>
          <w:szCs w:val="30"/>
          <w:cs/>
        </w:rPr>
        <w:t xml:space="preserve">30 มิถุนายน 2562 และ </w:t>
      </w:r>
      <w:r w:rsidR="004F5691" w:rsidRPr="00785F0F">
        <w:rPr>
          <w:sz w:val="30"/>
          <w:szCs w:val="30"/>
        </w:rPr>
        <w:t xml:space="preserve">31 </w:t>
      </w:r>
      <w:r w:rsidR="004F569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pacing w:val="-2"/>
          <w:sz w:val="30"/>
          <w:szCs w:val="30"/>
          <w:cs/>
        </w:rPr>
        <w:t>2561</w:t>
      </w:r>
      <w:r w:rsidR="007225E5" w:rsidRPr="00785F0F">
        <w:rPr>
          <w:rFonts w:hint="cs"/>
          <w:spacing w:val="-2"/>
          <w:sz w:val="30"/>
          <w:szCs w:val="30"/>
          <w:cs/>
        </w:rPr>
        <w:t xml:space="preserve"> </w:t>
      </w:r>
      <w:r w:rsidRPr="00785F0F"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 w:rsidRPr="00785F0F">
        <w:rPr>
          <w:sz w:val="30"/>
          <w:szCs w:val="30"/>
          <w:cs/>
        </w:rPr>
        <w:t>มีดังนี้</w:t>
      </w:r>
    </w:p>
    <w:p w14:paraId="5F6545DB" w14:textId="77777777" w:rsidR="00A72CF0" w:rsidRPr="00A24E17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4"/>
        <w:gridCol w:w="1050"/>
        <w:gridCol w:w="251"/>
        <w:gridCol w:w="1003"/>
        <w:gridCol w:w="271"/>
        <w:gridCol w:w="1092"/>
        <w:gridCol w:w="252"/>
        <w:gridCol w:w="1162"/>
      </w:tblGrid>
      <w:tr w:rsidR="00A72CF0" w:rsidRPr="00785F0F" w14:paraId="40CE8708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4B35D31A" w14:textId="77777777" w:rsidR="00A72CF0" w:rsidRPr="00785F0F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6AF05F8A" w14:textId="77777777" w:rsidR="00A72CF0" w:rsidRPr="00785F0F" w:rsidRDefault="00A72CF0" w:rsidP="006127F9">
            <w:pPr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14:paraId="228E1BD5" w14:textId="77777777" w:rsidR="00A72CF0" w:rsidRPr="00785F0F" w:rsidRDefault="00A72CF0" w:rsidP="006127F9">
            <w:pPr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785F0F" w14:paraId="25B84EC8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57F09912" w14:textId="77777777" w:rsidR="000A2B68" w:rsidRPr="00785F0F" w:rsidRDefault="000A2B68" w:rsidP="000A2B68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42D3A2E" w14:textId="74705B75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1" w:type="dxa"/>
            <w:shd w:val="clear" w:color="auto" w:fill="auto"/>
          </w:tcPr>
          <w:p w14:paraId="161DCD1B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05248D9" w14:textId="1571849A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71" w:type="dxa"/>
            <w:shd w:val="clear" w:color="auto" w:fill="auto"/>
          </w:tcPr>
          <w:p w14:paraId="3FC15D9C" w14:textId="77777777" w:rsidR="000A2B68" w:rsidRPr="00785F0F" w:rsidRDefault="000A2B68" w:rsidP="000A2B68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8310D06" w14:textId="3EF8CD67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2" w:type="dxa"/>
            <w:shd w:val="clear" w:color="auto" w:fill="auto"/>
          </w:tcPr>
          <w:p w14:paraId="0CCD99D7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6938DEB" w14:textId="69ECD0DE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31 ธันวาคม</w:t>
            </w:r>
          </w:p>
        </w:tc>
      </w:tr>
      <w:tr w:rsidR="000A2B68" w:rsidRPr="00785F0F" w14:paraId="5AE200C0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4E1F10C7" w14:textId="77777777" w:rsidR="000A2B68" w:rsidRPr="00785F0F" w:rsidRDefault="000A2B68" w:rsidP="000A2B68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8D37817" w14:textId="05047561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51" w:type="dxa"/>
            <w:shd w:val="clear" w:color="auto" w:fill="auto"/>
          </w:tcPr>
          <w:p w14:paraId="03B2BD03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B09C778" w14:textId="028B818A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41364D51" w14:textId="77777777" w:rsidR="000A2B68" w:rsidRPr="00785F0F" w:rsidRDefault="000A2B68" w:rsidP="000A2B68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B40E6AE" w14:textId="26DFFED0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3DE7B46" w14:textId="77777777" w:rsidR="000A2B68" w:rsidRPr="00785F0F" w:rsidRDefault="000A2B68" w:rsidP="000A2B68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92C1301" w14:textId="690022CE" w:rsidR="000A2B68" w:rsidRPr="00785F0F" w:rsidRDefault="000A2B68" w:rsidP="000A2B68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0A2B68" w:rsidRPr="00785F0F" w14:paraId="7DBA34C1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2B43BB77" w14:textId="77777777" w:rsidR="000A2B68" w:rsidRPr="00785F0F" w:rsidRDefault="000A2B68" w:rsidP="000A2B68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auto"/>
            <w:vAlign w:val="bottom"/>
          </w:tcPr>
          <w:p w14:paraId="607B856B" w14:textId="77777777" w:rsidR="000A2B68" w:rsidRPr="00785F0F" w:rsidRDefault="000A2B68" w:rsidP="000A2B68">
            <w:pPr>
              <w:tabs>
                <w:tab w:val="decimal" w:pos="818"/>
              </w:tabs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A2B68" w:rsidRPr="00785F0F" w14:paraId="1C75E38F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6B86DCFA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D84F3E" w14:textId="6295B873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341</w:t>
            </w:r>
          </w:p>
        </w:tc>
        <w:tc>
          <w:tcPr>
            <w:tcW w:w="251" w:type="dxa"/>
            <w:shd w:val="clear" w:color="auto" w:fill="auto"/>
          </w:tcPr>
          <w:p w14:paraId="1864D112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EB56751" w14:textId="10257C7A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7,985</w:t>
            </w:r>
          </w:p>
        </w:tc>
        <w:tc>
          <w:tcPr>
            <w:tcW w:w="271" w:type="dxa"/>
            <w:shd w:val="clear" w:color="auto" w:fill="auto"/>
          </w:tcPr>
          <w:p w14:paraId="40498F14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102C775" w14:textId="1D45D8A7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341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AAC180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CE17DA" w14:textId="73E207E7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7,985</w:t>
            </w:r>
          </w:p>
        </w:tc>
      </w:tr>
      <w:tr w:rsidR="000A2B68" w:rsidRPr="00785F0F" w14:paraId="4E2F9B6A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71A7A4DC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6C89CD" w14:textId="42E9D491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753</w:t>
            </w:r>
          </w:p>
        </w:tc>
        <w:tc>
          <w:tcPr>
            <w:tcW w:w="251" w:type="dxa"/>
            <w:shd w:val="clear" w:color="auto" w:fill="auto"/>
          </w:tcPr>
          <w:p w14:paraId="29EF5D4F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EDB5F63" w14:textId="6F802E0F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15,049</w:t>
            </w:r>
          </w:p>
        </w:tc>
        <w:tc>
          <w:tcPr>
            <w:tcW w:w="271" w:type="dxa"/>
            <w:shd w:val="clear" w:color="auto" w:fill="auto"/>
          </w:tcPr>
          <w:p w14:paraId="20E741F1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2D98062" w14:textId="4B85B874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  <w:cs/>
              </w:rPr>
            </w:pPr>
            <w:r w:rsidRPr="006E5E69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938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1F1488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637295" w14:textId="1EB41BC5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14,181</w:t>
            </w:r>
          </w:p>
        </w:tc>
      </w:tr>
      <w:tr w:rsidR="000A2B68" w:rsidRPr="00785F0F" w14:paraId="3703F088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136A10D2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13FD90" w14:textId="78A3D8A4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181</w:t>
            </w:r>
          </w:p>
        </w:tc>
        <w:tc>
          <w:tcPr>
            <w:tcW w:w="251" w:type="dxa"/>
            <w:shd w:val="clear" w:color="auto" w:fill="auto"/>
          </w:tcPr>
          <w:p w14:paraId="04F35CC6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73ADB25" w14:textId="318D0609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11,129</w:t>
            </w:r>
          </w:p>
        </w:tc>
        <w:tc>
          <w:tcPr>
            <w:tcW w:w="271" w:type="dxa"/>
            <w:shd w:val="clear" w:color="auto" w:fill="auto"/>
          </w:tcPr>
          <w:p w14:paraId="77F5CB4B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B84E692" w14:textId="409565E3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181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8E3F4A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1EC1F8" w14:textId="7A0D534E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11,129</w:t>
            </w:r>
          </w:p>
        </w:tc>
      </w:tr>
      <w:tr w:rsidR="000A2B68" w:rsidRPr="00785F0F" w14:paraId="2251077F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2D2F560B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เล็ตเตอร์ออฟเครดิต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04B48C" w14:textId="702B3586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171</w:t>
            </w:r>
          </w:p>
        </w:tc>
        <w:tc>
          <w:tcPr>
            <w:tcW w:w="251" w:type="dxa"/>
            <w:shd w:val="clear" w:color="auto" w:fill="auto"/>
          </w:tcPr>
          <w:p w14:paraId="2B8F1C74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C434D75" w14:textId="08A2EFFB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46,994</w:t>
            </w:r>
          </w:p>
        </w:tc>
        <w:tc>
          <w:tcPr>
            <w:tcW w:w="271" w:type="dxa"/>
            <w:shd w:val="clear" w:color="auto" w:fill="auto"/>
          </w:tcPr>
          <w:p w14:paraId="2CFF47A3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6C12A7" w14:textId="7A88BECD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817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1473B9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A85EFE" w14:textId="35CB514F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46,666</w:t>
            </w:r>
          </w:p>
        </w:tc>
      </w:tr>
      <w:tr w:rsidR="000A2B68" w:rsidRPr="00785F0F" w14:paraId="0E1363F3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19996915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610B38" w14:textId="77777777" w:rsidR="000A2B68" w:rsidRPr="00785F0F" w:rsidRDefault="000A2B68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7EF82CD8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1DD61F1" w14:textId="77777777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75031D9C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93D951" w14:textId="46B436C1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A04C4C8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3FDE3A8" w14:textId="77777777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0A2B68" w:rsidRPr="00785F0F" w14:paraId="571BDF0B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18EE126F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45E5CC" w14:textId="0881CC37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186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397</w:t>
            </w:r>
          </w:p>
        </w:tc>
        <w:tc>
          <w:tcPr>
            <w:tcW w:w="251" w:type="dxa"/>
            <w:shd w:val="clear" w:color="auto" w:fill="auto"/>
          </w:tcPr>
          <w:p w14:paraId="148D82CD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3DFB517" w14:textId="5521596C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185,210</w:t>
            </w:r>
          </w:p>
        </w:tc>
        <w:tc>
          <w:tcPr>
            <w:tcW w:w="271" w:type="dxa"/>
            <w:shd w:val="clear" w:color="auto" w:fill="auto"/>
          </w:tcPr>
          <w:p w14:paraId="0832E132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2F5FCC9" w14:textId="31A62076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185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546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EF6AD7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8E29285" w14:textId="64F0BA0F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184,401</w:t>
            </w:r>
          </w:p>
        </w:tc>
      </w:tr>
      <w:tr w:rsidR="000A2B68" w:rsidRPr="00785F0F" w14:paraId="6779B475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634883F5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-  การค้ำประกันอื่น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FB3B79" w14:textId="3DF5F2A0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199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839</w:t>
            </w:r>
          </w:p>
        </w:tc>
        <w:tc>
          <w:tcPr>
            <w:tcW w:w="251" w:type="dxa"/>
            <w:shd w:val="clear" w:color="auto" w:fill="auto"/>
          </w:tcPr>
          <w:p w14:paraId="14257943" w14:textId="77777777" w:rsidR="000A2B68" w:rsidRPr="00785F0F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CA9ACD1" w14:textId="22FDB7BF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218,814</w:t>
            </w:r>
          </w:p>
        </w:tc>
        <w:tc>
          <w:tcPr>
            <w:tcW w:w="271" w:type="dxa"/>
            <w:shd w:val="clear" w:color="auto" w:fill="auto"/>
          </w:tcPr>
          <w:p w14:paraId="1457D7F2" w14:textId="77777777" w:rsidR="000A2B68" w:rsidRPr="00785F0F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90428DF" w14:textId="3CEE6A28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198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791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A0B133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BAE896" w14:textId="71E25668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217,773</w:t>
            </w:r>
          </w:p>
        </w:tc>
      </w:tr>
      <w:tr w:rsidR="000A2B68" w:rsidRPr="00785F0F" w14:paraId="68305342" w14:textId="77777777" w:rsidTr="00337570">
        <w:trPr>
          <w:trHeight w:val="324"/>
        </w:trPr>
        <w:tc>
          <w:tcPr>
            <w:tcW w:w="4164" w:type="dxa"/>
            <w:shd w:val="clear" w:color="auto" w:fill="auto"/>
            <w:vAlign w:val="bottom"/>
          </w:tcPr>
          <w:p w14:paraId="430CD0E8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ลูกหนี้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 เจ้าหนี้จากการซื้อขายเงินลงทุน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B73D67" w14:textId="71B81411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079</w:t>
            </w:r>
          </w:p>
        </w:tc>
        <w:tc>
          <w:tcPr>
            <w:tcW w:w="251" w:type="dxa"/>
            <w:shd w:val="clear" w:color="auto" w:fill="auto"/>
          </w:tcPr>
          <w:p w14:paraId="59BB928D" w14:textId="77777777" w:rsidR="000A2B68" w:rsidRPr="00785F0F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BF207EA" w14:textId="6FC8D0A4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4,906</w:t>
            </w:r>
          </w:p>
        </w:tc>
        <w:tc>
          <w:tcPr>
            <w:tcW w:w="271" w:type="dxa"/>
            <w:shd w:val="clear" w:color="auto" w:fill="auto"/>
          </w:tcPr>
          <w:p w14:paraId="5F264392" w14:textId="77777777" w:rsidR="000A2B68" w:rsidRPr="00785F0F" w:rsidRDefault="000A2B68" w:rsidP="000A2B68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9FB0E48" w14:textId="460983CD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079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F5FBC9F" w14:textId="77777777" w:rsidR="000A2B68" w:rsidRPr="00785F0F" w:rsidRDefault="000A2B68" w:rsidP="000A2B68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6D3D8C8" w14:textId="61DD8819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3,239</w:t>
            </w:r>
          </w:p>
        </w:tc>
      </w:tr>
      <w:tr w:rsidR="000A2B68" w:rsidRPr="00785F0F" w14:paraId="7717904F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20F70CAE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-  อื่น ๆ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E32CC" w14:textId="0B7DDE0D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143</w:t>
            </w:r>
          </w:p>
        </w:tc>
        <w:tc>
          <w:tcPr>
            <w:tcW w:w="251" w:type="dxa"/>
            <w:shd w:val="clear" w:color="auto" w:fill="auto"/>
          </w:tcPr>
          <w:p w14:paraId="75DF8FCD" w14:textId="77777777" w:rsidR="000A2B68" w:rsidRPr="00785F0F" w:rsidRDefault="000A2B68" w:rsidP="000A2B68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9CA78E" w14:textId="40B38EDA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47,869</w:t>
            </w:r>
          </w:p>
        </w:tc>
        <w:tc>
          <w:tcPr>
            <w:tcW w:w="271" w:type="dxa"/>
            <w:shd w:val="clear" w:color="auto" w:fill="auto"/>
          </w:tcPr>
          <w:p w14:paraId="40D4C4A2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8850B8" w14:textId="03F996E6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6E5E69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>,</w:t>
            </w:r>
            <w:r w:rsidRPr="006E5E69">
              <w:rPr>
                <w:sz w:val="28"/>
                <w:szCs w:val="28"/>
              </w:rPr>
              <w:t>445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8D82D4" w14:textId="77777777" w:rsidR="000A2B68" w:rsidRPr="00785F0F" w:rsidRDefault="000A2B68" w:rsidP="000A2B68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0CCA5" w14:textId="46132D65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45,469</w:t>
            </w:r>
          </w:p>
        </w:tc>
      </w:tr>
      <w:tr w:rsidR="000A2B68" w:rsidRPr="00785F0F" w14:paraId="298EF1BA" w14:textId="77777777" w:rsidTr="00337570">
        <w:trPr>
          <w:trHeight w:val="339"/>
        </w:trPr>
        <w:tc>
          <w:tcPr>
            <w:tcW w:w="4164" w:type="dxa"/>
            <w:shd w:val="clear" w:color="auto" w:fill="auto"/>
            <w:vAlign w:val="bottom"/>
          </w:tcPr>
          <w:p w14:paraId="5E0813A5" w14:textId="77777777" w:rsidR="000A2B68" w:rsidRPr="00785F0F" w:rsidRDefault="000A2B68" w:rsidP="00337570">
            <w:pPr>
              <w:pStyle w:val="PlainTex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E67EF9" w14:textId="05D330B2" w:rsidR="000A2B68" w:rsidRPr="00785F0F" w:rsidRDefault="006E5E69" w:rsidP="000A2B68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6E5E69">
              <w:rPr>
                <w:b/>
                <w:bCs/>
                <w:sz w:val="28"/>
                <w:szCs w:val="28"/>
              </w:rPr>
              <w:t>505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6E5E69">
              <w:rPr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251" w:type="dxa"/>
            <w:shd w:val="clear" w:color="auto" w:fill="auto"/>
          </w:tcPr>
          <w:p w14:paraId="03A21517" w14:textId="77777777" w:rsidR="000A2B68" w:rsidRPr="00785F0F" w:rsidRDefault="000A2B68" w:rsidP="000A2B68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0FC5EE" w14:textId="0D1D0350" w:rsidR="000A2B68" w:rsidRPr="00785F0F" w:rsidRDefault="000A2B68" w:rsidP="000A2B68">
            <w:pPr>
              <w:tabs>
                <w:tab w:val="decimal" w:pos="71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537,956</w:t>
            </w:r>
          </w:p>
        </w:tc>
        <w:tc>
          <w:tcPr>
            <w:tcW w:w="271" w:type="dxa"/>
            <w:shd w:val="clear" w:color="auto" w:fill="auto"/>
          </w:tcPr>
          <w:p w14:paraId="04292C9B" w14:textId="77777777" w:rsidR="000A2B68" w:rsidRPr="00785F0F" w:rsidRDefault="000A2B68" w:rsidP="000A2B68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A0F493" w14:textId="258FE27D" w:rsidR="000A2B68" w:rsidRPr="00785F0F" w:rsidRDefault="006E5E69" w:rsidP="000A2B6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6E5E69">
              <w:rPr>
                <w:b/>
                <w:bCs/>
                <w:sz w:val="28"/>
                <w:szCs w:val="28"/>
              </w:rPr>
              <w:t>501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6E5E69">
              <w:rPr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D38311" w14:textId="77777777" w:rsidR="000A2B68" w:rsidRPr="00785F0F" w:rsidRDefault="000A2B68" w:rsidP="000A2B68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5810F3" w14:textId="5A770589" w:rsidR="000A2B68" w:rsidRPr="00785F0F" w:rsidRDefault="000A2B68" w:rsidP="000A2B6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530,843</w:t>
            </w:r>
          </w:p>
        </w:tc>
      </w:tr>
    </w:tbl>
    <w:p w14:paraId="6BDC2FEE" w14:textId="77777777" w:rsidR="00D315C6" w:rsidRPr="00A24E17" w:rsidRDefault="00D315C6" w:rsidP="003215E2">
      <w:pPr>
        <w:ind w:left="540" w:right="-25"/>
        <w:jc w:val="thaiDistribute"/>
        <w:rPr>
          <w:spacing w:val="-4"/>
          <w:sz w:val="30"/>
          <w:szCs w:val="30"/>
        </w:rPr>
      </w:pPr>
    </w:p>
    <w:p w14:paraId="7927A29C" w14:textId="3CE67190" w:rsidR="00A72CF0" w:rsidRDefault="00A72CF0" w:rsidP="00A72CF0">
      <w:pPr>
        <w:ind w:left="54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4F5691" w:rsidRPr="00785F0F">
        <w:rPr>
          <w:sz w:val="30"/>
          <w:szCs w:val="30"/>
        </w:rPr>
        <w:t>3</w:t>
      </w:r>
      <w:r w:rsidR="000A2B68">
        <w:rPr>
          <w:rFonts w:hint="cs"/>
          <w:sz w:val="30"/>
          <w:szCs w:val="30"/>
          <w:cs/>
        </w:rPr>
        <w:t>0</w:t>
      </w:r>
      <w:r w:rsidR="004F5691" w:rsidRPr="00785F0F">
        <w:rPr>
          <w:sz w:val="30"/>
          <w:szCs w:val="30"/>
          <w:cs/>
        </w:rPr>
        <w:t xml:space="preserve"> </w:t>
      </w:r>
      <w:r w:rsidR="000A2B68">
        <w:rPr>
          <w:rFonts w:hint="cs"/>
          <w:sz w:val="30"/>
          <w:szCs w:val="30"/>
          <w:cs/>
        </w:rPr>
        <w:t>มิถุนายน</w:t>
      </w:r>
      <w:r w:rsidR="004F5691" w:rsidRPr="00785F0F">
        <w:rPr>
          <w:rFonts w:hint="cs"/>
          <w:sz w:val="30"/>
          <w:szCs w:val="30"/>
          <w:cs/>
        </w:rPr>
        <w:t xml:space="preserve"> </w:t>
      </w:r>
      <w:r w:rsidR="00D315C6" w:rsidRPr="00785F0F">
        <w:rPr>
          <w:sz w:val="30"/>
          <w:szCs w:val="30"/>
        </w:rPr>
        <w:t>256</w:t>
      </w:r>
      <w:r w:rsidR="003D2E55">
        <w:rPr>
          <w:sz w:val="30"/>
          <w:szCs w:val="30"/>
        </w:rPr>
        <w:t>2</w:t>
      </w:r>
      <w:r w:rsidRPr="00785F0F">
        <w:rPr>
          <w:sz w:val="30"/>
          <w:szCs w:val="30"/>
          <w:cs/>
        </w:rPr>
        <w:t xml:space="preserve"> ธนาคารมีภาระผูกพันที่ให้แก่สถาบันการเงินซึ่งถูกสั่งปิดกิจการตามคำสั่งของกระทรวงการคลัง เมื่อวันที่ </w:t>
      </w:r>
      <w:r w:rsidRPr="00785F0F">
        <w:rPr>
          <w:sz w:val="30"/>
          <w:szCs w:val="30"/>
        </w:rPr>
        <w:t xml:space="preserve">8 </w:t>
      </w:r>
      <w:r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 xml:space="preserve">2540 </w:t>
      </w:r>
      <w:r w:rsidRPr="00785F0F">
        <w:rPr>
          <w:sz w:val="30"/>
          <w:szCs w:val="30"/>
          <w:cs/>
        </w:rPr>
        <w:t xml:space="preserve">เป็นจำนวน </w:t>
      </w:r>
      <w:r w:rsidR="00792957">
        <w:rPr>
          <w:sz w:val="30"/>
          <w:szCs w:val="30"/>
        </w:rPr>
        <w:t>3</w:t>
      </w:r>
      <w:r w:rsidR="0086179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3D2E55">
        <w:rPr>
          <w:i/>
          <w:iCs/>
          <w:sz w:val="30"/>
          <w:szCs w:val="30"/>
        </w:rPr>
        <w:t xml:space="preserve">31 </w:t>
      </w:r>
      <w:r w:rsidR="003D2E55">
        <w:rPr>
          <w:rFonts w:hint="cs"/>
          <w:i/>
          <w:iCs/>
          <w:sz w:val="30"/>
          <w:szCs w:val="30"/>
          <w:cs/>
        </w:rPr>
        <w:t>ธันวาคม</w:t>
      </w:r>
      <w:r w:rsidR="003D2E55">
        <w:rPr>
          <w:i/>
          <w:iCs/>
          <w:sz w:val="30"/>
          <w:szCs w:val="30"/>
        </w:rPr>
        <w:t xml:space="preserve"> 2561</w:t>
      </w:r>
      <w:r w:rsidR="003D2E55">
        <w:rPr>
          <w:i/>
          <w:iCs/>
          <w:sz w:val="30"/>
          <w:szCs w:val="30"/>
          <w:cs/>
        </w:rPr>
        <w:t>:</w:t>
      </w:r>
      <w:r w:rsidR="003D2E55">
        <w:rPr>
          <w:rFonts w:hint="cs"/>
          <w:i/>
          <w:iCs/>
          <w:sz w:val="30"/>
          <w:szCs w:val="30"/>
          <w:cs/>
        </w:rPr>
        <w:t xml:space="preserve"> </w:t>
      </w:r>
      <w:r w:rsidR="003D2E55">
        <w:rPr>
          <w:i/>
          <w:iCs/>
          <w:sz w:val="30"/>
          <w:szCs w:val="30"/>
        </w:rPr>
        <w:t>3</w:t>
      </w:r>
      <w:r w:rsidR="003D2E55">
        <w:rPr>
          <w:rFonts w:hint="cs"/>
          <w:i/>
          <w:iCs/>
          <w:sz w:val="30"/>
          <w:szCs w:val="30"/>
          <w:cs/>
        </w:rPr>
        <w:t xml:space="preserve"> ล้านบาท</w:t>
      </w:r>
      <w:r w:rsidRPr="00785F0F">
        <w:rPr>
          <w:i/>
          <w:iCs/>
          <w:sz w:val="30"/>
          <w:szCs w:val="30"/>
          <w:cs/>
        </w:rPr>
        <w:t>)</w:t>
      </w:r>
    </w:p>
    <w:p w14:paraId="6F9F84D1" w14:textId="77777777" w:rsidR="00A24E17" w:rsidRPr="00A24E17" w:rsidRDefault="00A24E17" w:rsidP="00A24E17">
      <w:pPr>
        <w:ind w:left="540" w:right="-25"/>
        <w:jc w:val="thaiDistribute"/>
        <w:rPr>
          <w:spacing w:val="-4"/>
          <w:sz w:val="30"/>
          <w:szCs w:val="30"/>
        </w:rPr>
      </w:pPr>
    </w:p>
    <w:p w14:paraId="00964345" w14:textId="39D1EA6B" w:rsidR="00A72CF0" w:rsidRPr="00785F0F" w:rsidRDefault="000E472D" w:rsidP="00962C0C">
      <w:pPr>
        <w:tabs>
          <w:tab w:val="left" w:pos="540"/>
        </w:tabs>
        <w:ind w:right="62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33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F9F66A4" w14:textId="77777777" w:rsidR="00A72CF0" w:rsidRPr="005B2500" w:rsidRDefault="00A72CF0" w:rsidP="00962C0C">
      <w:pPr>
        <w:ind w:left="540" w:right="62"/>
        <w:jc w:val="thaiDistribute"/>
        <w:rPr>
          <w:sz w:val="30"/>
          <w:szCs w:val="30"/>
        </w:rPr>
      </w:pPr>
    </w:p>
    <w:p w14:paraId="41315A60" w14:textId="77777777" w:rsidR="00CA096D" w:rsidRPr="00785F0F" w:rsidRDefault="00A72CF0" w:rsidP="00962C0C">
      <w:pPr>
        <w:ind w:left="540" w:right="62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บุคคลหรือกิจการเป็นบุคคลหรือกิจการที่เกี่ยวข้องกันกับธนาคารและบริษัทย่อย หากธนาคารและบริษัทย่อย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ธนาคารและบริษัทย่อย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D64EE14" w14:textId="1B1D6564" w:rsidR="00D315C6" w:rsidRDefault="00D315C6" w:rsidP="00962C0C">
      <w:pPr>
        <w:ind w:left="540" w:right="62"/>
        <w:jc w:val="thaiDistribute"/>
        <w:rPr>
          <w:sz w:val="30"/>
          <w:szCs w:val="30"/>
        </w:rPr>
      </w:pPr>
    </w:p>
    <w:p w14:paraId="1E5B3E22" w14:textId="77777777" w:rsidR="00A24E17" w:rsidRDefault="00A24E17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BB716C0" w14:textId="6CCD62FC" w:rsidR="00A72CF0" w:rsidRPr="00867A86" w:rsidRDefault="00A72CF0" w:rsidP="00962C0C">
      <w:pPr>
        <w:ind w:left="540" w:right="62"/>
        <w:jc w:val="thaiDistribute"/>
        <w:rPr>
          <w:sz w:val="30"/>
          <w:szCs w:val="30"/>
        </w:rPr>
      </w:pPr>
      <w:r w:rsidRPr="00867A86">
        <w:rPr>
          <w:sz w:val="30"/>
          <w:szCs w:val="30"/>
          <w:cs/>
        </w:rPr>
        <w:lastRenderedPageBreak/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9F0A587" w14:textId="77777777" w:rsidR="00B43CEF" w:rsidRPr="005B2500" w:rsidRDefault="00B43CEF" w:rsidP="00523EDC">
      <w:pPr>
        <w:ind w:left="540" w:right="62"/>
        <w:jc w:val="thaiDistribute"/>
        <w:rPr>
          <w:sz w:val="30"/>
          <w:szCs w:val="30"/>
        </w:rPr>
      </w:pPr>
    </w:p>
    <w:p w14:paraId="5A6043C2" w14:textId="3001F71D" w:rsidR="00026B0C" w:rsidRPr="00086C16" w:rsidRDefault="00026B0C" w:rsidP="00026B0C">
      <w:pPr>
        <w:tabs>
          <w:tab w:val="left" w:pos="1080"/>
        </w:tabs>
        <w:ind w:left="540" w:right="-25"/>
        <w:jc w:val="both"/>
        <w:rPr>
          <w:sz w:val="30"/>
          <w:szCs w:val="30"/>
          <w:cs/>
        </w:rPr>
      </w:pPr>
      <w:r w:rsidRPr="00785F0F">
        <w:rPr>
          <w:sz w:val="30"/>
          <w:szCs w:val="30"/>
        </w:rPr>
        <w:t>3</w:t>
      </w:r>
      <w:r w:rsidR="000E472D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086C16">
        <w:rPr>
          <w:rFonts w:hint="cs"/>
          <w:sz w:val="30"/>
          <w:szCs w:val="30"/>
          <w:cs/>
        </w:rPr>
        <w:t>สินทรัพย์</w:t>
      </w:r>
      <w:r w:rsidR="0029711F">
        <w:rPr>
          <w:sz w:val="30"/>
          <w:szCs w:val="30"/>
          <w:cs/>
        </w:rPr>
        <w:t xml:space="preserve"> </w:t>
      </w:r>
      <w:r w:rsidRPr="00086C16">
        <w:rPr>
          <w:rFonts w:hint="cs"/>
          <w:sz w:val="30"/>
          <w:szCs w:val="30"/>
          <w:cs/>
        </w:rPr>
        <w:t>หนี้สิน</w:t>
      </w:r>
      <w:r w:rsidR="0029711F">
        <w:rPr>
          <w:rFonts w:hint="cs"/>
          <w:sz w:val="30"/>
          <w:szCs w:val="30"/>
          <w:cs/>
        </w:rPr>
        <w:t>และ</w:t>
      </w:r>
      <w:r w:rsidR="00F0761A">
        <w:rPr>
          <w:rFonts w:hint="cs"/>
          <w:sz w:val="30"/>
          <w:szCs w:val="30"/>
          <w:cs/>
        </w:rPr>
        <w:t>ภาระผูกพัน</w:t>
      </w:r>
    </w:p>
    <w:p w14:paraId="3A1440FE" w14:textId="77777777" w:rsidR="00026B0C" w:rsidRPr="005B2500" w:rsidRDefault="00026B0C" w:rsidP="00523EDC">
      <w:pPr>
        <w:ind w:left="1080" w:right="62"/>
        <w:jc w:val="thaiDistribute"/>
        <w:rPr>
          <w:sz w:val="30"/>
          <w:szCs w:val="30"/>
        </w:rPr>
      </w:pPr>
    </w:p>
    <w:p w14:paraId="360E301C" w14:textId="571328C0" w:rsidR="00026B0C" w:rsidRDefault="00C83E3C" w:rsidP="00026B0C">
      <w:pPr>
        <w:ind w:left="1080" w:right="62"/>
        <w:jc w:val="thaiDistribute"/>
        <w:rPr>
          <w:sz w:val="30"/>
          <w:szCs w:val="30"/>
        </w:rPr>
      </w:pPr>
      <w:r w:rsidRPr="00086C16">
        <w:rPr>
          <w:sz w:val="30"/>
          <w:szCs w:val="30"/>
          <w:cs/>
        </w:rPr>
        <w:t xml:space="preserve">ณ วันที่ </w:t>
      </w:r>
      <w:r>
        <w:rPr>
          <w:rFonts w:hint="cs"/>
          <w:sz w:val="30"/>
          <w:szCs w:val="30"/>
          <w:cs/>
        </w:rPr>
        <w:t xml:space="preserve">30 มิถุนายน 2562 และ </w:t>
      </w:r>
      <w:r w:rsidRPr="00C83E3C">
        <w:rPr>
          <w:sz w:val="30"/>
          <w:szCs w:val="30"/>
          <w:cs/>
        </w:rPr>
        <w:t>3</w:t>
      </w:r>
      <w:r w:rsidRPr="00C83E3C">
        <w:rPr>
          <w:sz w:val="30"/>
          <w:szCs w:val="30"/>
        </w:rPr>
        <w:t>1</w:t>
      </w:r>
      <w:r w:rsidRPr="00086C16">
        <w:rPr>
          <w:sz w:val="30"/>
          <w:szCs w:val="30"/>
          <w:cs/>
        </w:rPr>
        <w:t xml:space="preserve"> ธันวาคม</w:t>
      </w:r>
      <w:r w:rsidRPr="00C83E3C">
        <w:rPr>
          <w:sz w:val="30"/>
          <w:szCs w:val="30"/>
          <w:cs/>
        </w:rPr>
        <w:t xml:space="preserve"> 2561 </w:t>
      </w:r>
      <w:r w:rsidR="0029711F" w:rsidRPr="00086C16">
        <w:rPr>
          <w:rFonts w:hint="cs"/>
          <w:sz w:val="30"/>
          <w:szCs w:val="30"/>
          <w:cs/>
        </w:rPr>
        <w:t>สินทรัพย์</w:t>
      </w:r>
      <w:r w:rsidR="0029711F">
        <w:rPr>
          <w:sz w:val="30"/>
          <w:szCs w:val="30"/>
          <w:cs/>
        </w:rPr>
        <w:t xml:space="preserve"> </w:t>
      </w:r>
      <w:r w:rsidR="0029711F" w:rsidRPr="00086C16">
        <w:rPr>
          <w:rFonts w:hint="cs"/>
          <w:sz w:val="30"/>
          <w:szCs w:val="30"/>
          <w:cs/>
        </w:rPr>
        <w:t>หนี้สิน</w:t>
      </w:r>
      <w:r w:rsidR="0029711F">
        <w:rPr>
          <w:rFonts w:hint="cs"/>
          <w:sz w:val="30"/>
          <w:szCs w:val="30"/>
          <w:cs/>
        </w:rPr>
        <w:t>และ</w:t>
      </w:r>
      <w:r w:rsidR="00F0761A">
        <w:rPr>
          <w:rFonts w:hint="cs"/>
          <w:sz w:val="30"/>
          <w:szCs w:val="30"/>
          <w:cs/>
        </w:rPr>
        <w:t>ภาระผูกพัน</w:t>
      </w:r>
      <w:r w:rsidR="00026B0C" w:rsidRPr="00086C16">
        <w:rPr>
          <w:rFonts w:hint="cs"/>
          <w:sz w:val="30"/>
          <w:szCs w:val="30"/>
          <w:cs/>
        </w:rPr>
        <w:t>กับ</w:t>
      </w:r>
      <w:r w:rsidR="00026B0C" w:rsidRPr="00C83E3C">
        <w:rPr>
          <w:sz w:val="30"/>
          <w:szCs w:val="30"/>
          <w:cs/>
        </w:rPr>
        <w:t>บุคคล</w:t>
      </w:r>
      <w:r w:rsidR="00026B0C" w:rsidRPr="00086C16">
        <w:rPr>
          <w:sz w:val="30"/>
          <w:szCs w:val="30"/>
          <w:cs/>
        </w:rPr>
        <w:t>หรือ</w:t>
      </w:r>
      <w:r w:rsidR="00026B0C" w:rsidRPr="00C83E3C">
        <w:rPr>
          <w:sz w:val="30"/>
          <w:szCs w:val="30"/>
          <w:cs/>
        </w:rPr>
        <w:t>กิจการ</w:t>
      </w:r>
      <w:r w:rsidR="00026B0C" w:rsidRPr="00086C16">
        <w:rPr>
          <w:sz w:val="30"/>
          <w:szCs w:val="30"/>
          <w:cs/>
        </w:rPr>
        <w:t xml:space="preserve">ที่เกี่ยวข้องกัน </w:t>
      </w:r>
      <w:r w:rsidR="00026B0C" w:rsidRPr="00086C16">
        <w:rPr>
          <w:rFonts w:hint="cs"/>
          <w:sz w:val="30"/>
          <w:szCs w:val="30"/>
          <w:cs/>
        </w:rPr>
        <w:t>มี</w:t>
      </w:r>
      <w:r w:rsidR="00026B0C" w:rsidRPr="00086C16">
        <w:rPr>
          <w:sz w:val="30"/>
          <w:szCs w:val="30"/>
          <w:cs/>
        </w:rPr>
        <w:t>ดังนี้</w:t>
      </w:r>
    </w:p>
    <w:p w14:paraId="150F2040" w14:textId="77777777" w:rsidR="00C83E3C" w:rsidRDefault="00C83E3C" w:rsidP="00026B0C">
      <w:pPr>
        <w:ind w:left="1080" w:right="62"/>
        <w:jc w:val="thaiDistribute"/>
        <w:rPr>
          <w:sz w:val="30"/>
          <w:szCs w:val="30"/>
        </w:rPr>
      </w:pP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590"/>
        <w:gridCol w:w="198"/>
        <w:gridCol w:w="882"/>
        <w:gridCol w:w="108"/>
        <w:gridCol w:w="882"/>
        <w:gridCol w:w="108"/>
        <w:gridCol w:w="972"/>
        <w:gridCol w:w="18"/>
        <w:gridCol w:w="972"/>
        <w:gridCol w:w="18"/>
      </w:tblGrid>
      <w:tr w:rsidR="00026B0C" w:rsidRPr="009A359F" w14:paraId="1139A8E5" w14:textId="77777777" w:rsidTr="00A24E17">
        <w:trPr>
          <w:cantSplit/>
        </w:trPr>
        <w:tc>
          <w:tcPr>
            <w:tcW w:w="4788" w:type="dxa"/>
            <w:gridSpan w:val="2"/>
          </w:tcPr>
          <w:p w14:paraId="595861DC" w14:textId="77777777" w:rsidR="00026B0C" w:rsidRPr="00523EDC" w:rsidRDefault="00026B0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523EDC">
              <w:rPr>
                <w:sz w:val="28"/>
                <w:szCs w:val="28"/>
                <w:highlight w:val="yellow"/>
                <w:cs/>
                <w:lang w:val="th-TH"/>
              </w:rPr>
              <w:br w:type="page"/>
            </w:r>
          </w:p>
        </w:tc>
        <w:tc>
          <w:tcPr>
            <w:tcW w:w="1980" w:type="dxa"/>
            <w:gridSpan w:val="4"/>
          </w:tcPr>
          <w:p w14:paraId="2EAF1DE6" w14:textId="77777777" w:rsidR="00026B0C" w:rsidRPr="00523EDC" w:rsidRDefault="00026B0C" w:rsidP="005B2500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523ED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0F1AC664" w14:textId="77777777" w:rsidR="00026B0C" w:rsidRPr="00523EDC" w:rsidRDefault="00026B0C" w:rsidP="005B2500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523EDC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9A359F" w14:paraId="08596004" w14:textId="77777777" w:rsidTr="00A24E17">
        <w:trPr>
          <w:cantSplit/>
        </w:trPr>
        <w:tc>
          <w:tcPr>
            <w:tcW w:w="4788" w:type="dxa"/>
            <w:gridSpan w:val="2"/>
          </w:tcPr>
          <w:p w14:paraId="4CE695ED" w14:textId="77777777" w:rsidR="000A2B68" w:rsidRPr="00523EDC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512757F" w14:textId="576829E7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90" w:type="dxa"/>
            <w:gridSpan w:val="2"/>
            <w:vAlign w:val="center"/>
          </w:tcPr>
          <w:p w14:paraId="70325F27" w14:textId="5A56EC23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90" w:type="dxa"/>
            <w:gridSpan w:val="2"/>
            <w:vAlign w:val="center"/>
          </w:tcPr>
          <w:p w14:paraId="57794916" w14:textId="12E4FF9D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90" w:type="dxa"/>
            <w:gridSpan w:val="2"/>
            <w:vAlign w:val="center"/>
          </w:tcPr>
          <w:p w14:paraId="62F5BCD0" w14:textId="762EF4D0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0A2B68" w:rsidRPr="009A359F" w14:paraId="79FC386C" w14:textId="77777777" w:rsidTr="00A24E17">
        <w:trPr>
          <w:cantSplit/>
        </w:trPr>
        <w:tc>
          <w:tcPr>
            <w:tcW w:w="4788" w:type="dxa"/>
            <w:gridSpan w:val="2"/>
          </w:tcPr>
          <w:p w14:paraId="6C11265D" w14:textId="77777777" w:rsidR="000A2B68" w:rsidRPr="00523EDC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8F9C16F" w14:textId="245EB8D1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14:paraId="507E9EB5" w14:textId="481F9DCE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  <w:gridSpan w:val="2"/>
            <w:vAlign w:val="center"/>
          </w:tcPr>
          <w:p w14:paraId="249B685D" w14:textId="0571D3CE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14:paraId="78FF6CC2" w14:textId="2D43004A" w:rsidR="000A2B68" w:rsidRPr="00523EDC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0A2B68" w:rsidRPr="009A359F" w14:paraId="60035C6D" w14:textId="77777777" w:rsidTr="00A24E17">
        <w:trPr>
          <w:cantSplit/>
        </w:trPr>
        <w:tc>
          <w:tcPr>
            <w:tcW w:w="4788" w:type="dxa"/>
            <w:gridSpan w:val="2"/>
          </w:tcPr>
          <w:p w14:paraId="5C0D8171" w14:textId="77777777" w:rsidR="000A2B68" w:rsidRPr="00523EDC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3960" w:type="dxa"/>
            <w:gridSpan w:val="8"/>
          </w:tcPr>
          <w:p w14:paraId="0D2BAFC9" w14:textId="77777777" w:rsidR="000A2B68" w:rsidRPr="00523EDC" w:rsidRDefault="000A2B68" w:rsidP="000A2B68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</w:rPr>
            </w:pPr>
            <w:r w:rsidRPr="00523EDC">
              <w:rPr>
                <w:i/>
                <w:iCs/>
                <w:sz w:val="28"/>
                <w:szCs w:val="28"/>
                <w:cs/>
              </w:rPr>
              <w:t>(</w:t>
            </w:r>
            <w:r w:rsidRPr="00523EDC">
              <w:rPr>
                <w:rFonts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A2B68" w:rsidRPr="009A359F" w14:paraId="35B6740E" w14:textId="77777777" w:rsidTr="00A24E17">
        <w:trPr>
          <w:cantSplit/>
        </w:trPr>
        <w:tc>
          <w:tcPr>
            <w:tcW w:w="4788" w:type="dxa"/>
            <w:gridSpan w:val="2"/>
          </w:tcPr>
          <w:p w14:paraId="435F763D" w14:textId="3319AF9D" w:rsidR="000A2B68" w:rsidRPr="00523EDC" w:rsidRDefault="00A937FD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14:paraId="4047CCA4" w14:textId="77777777" w:rsidR="000A2B68" w:rsidRPr="00523EDC" w:rsidRDefault="000A2B68" w:rsidP="000A2B68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D827830" w14:textId="77777777" w:rsidR="000A2B68" w:rsidRPr="00523EDC" w:rsidRDefault="000A2B68" w:rsidP="000A2B68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1497D4A" w14:textId="77777777" w:rsidR="000A2B68" w:rsidRPr="00523EDC" w:rsidRDefault="000A2B68" w:rsidP="000A2B68">
            <w:pPr>
              <w:tabs>
                <w:tab w:val="right" w:pos="681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B584E08" w14:textId="77777777" w:rsidR="000A2B68" w:rsidRPr="00523EDC" w:rsidRDefault="000A2B68" w:rsidP="000A2B68">
            <w:pPr>
              <w:tabs>
                <w:tab w:val="right" w:pos="684"/>
              </w:tabs>
              <w:ind w:right="-108"/>
              <w:rPr>
                <w:sz w:val="28"/>
                <w:szCs w:val="28"/>
              </w:rPr>
            </w:pPr>
          </w:p>
        </w:tc>
      </w:tr>
      <w:tr w:rsidR="00DD6552" w:rsidRPr="009A359F" w14:paraId="3C9EC677" w14:textId="77777777" w:rsidTr="00A24E17">
        <w:trPr>
          <w:cantSplit/>
        </w:trPr>
        <w:tc>
          <w:tcPr>
            <w:tcW w:w="4788" w:type="dxa"/>
            <w:gridSpan w:val="2"/>
          </w:tcPr>
          <w:p w14:paraId="338F0D56" w14:textId="2F16BDF4" w:rsidR="00DD6552" w:rsidRPr="00523EDC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523EDC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gridSpan w:val="2"/>
          </w:tcPr>
          <w:p w14:paraId="11FF6454" w14:textId="262E4714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DB893F4" w14:textId="168210C9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7D10BC46" w14:textId="1B1B505D" w:rsidR="00DD6552" w:rsidRPr="00523EDC" w:rsidRDefault="003B571C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0253ED">
              <w:rPr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2"/>
          </w:tcPr>
          <w:p w14:paraId="0613B1F5" w14:textId="16CAAC04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628</w:t>
            </w:r>
          </w:p>
        </w:tc>
      </w:tr>
      <w:tr w:rsidR="00DD6552" w:rsidRPr="00323742" w14:paraId="3432A70B" w14:textId="77777777" w:rsidTr="00A24E17">
        <w:trPr>
          <w:cantSplit/>
        </w:trPr>
        <w:tc>
          <w:tcPr>
            <w:tcW w:w="4788" w:type="dxa"/>
            <w:gridSpan w:val="2"/>
          </w:tcPr>
          <w:p w14:paraId="511B2630" w14:textId="7835C362" w:rsidR="00DD6552" w:rsidRPr="00523EDC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523EDC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gridSpan w:val="2"/>
          </w:tcPr>
          <w:p w14:paraId="1994E5DE" w14:textId="5869836F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04334BE" w14:textId="41956DB4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2D4B0E41" w14:textId="232438D9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367</w:t>
            </w:r>
          </w:p>
        </w:tc>
        <w:tc>
          <w:tcPr>
            <w:tcW w:w="990" w:type="dxa"/>
            <w:gridSpan w:val="2"/>
            <w:vAlign w:val="center"/>
          </w:tcPr>
          <w:p w14:paraId="336E940E" w14:textId="044EE93F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</w:p>
        </w:tc>
      </w:tr>
      <w:tr w:rsidR="00DD6552" w:rsidRPr="009A359F" w14:paraId="10CB4EF6" w14:textId="77777777" w:rsidTr="00A24E17">
        <w:trPr>
          <w:cantSplit/>
        </w:trPr>
        <w:tc>
          <w:tcPr>
            <w:tcW w:w="4788" w:type="dxa"/>
            <w:gridSpan w:val="2"/>
          </w:tcPr>
          <w:p w14:paraId="7BFDBA74" w14:textId="6256D9B2" w:rsidR="00DD6552" w:rsidRPr="00523EDC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0" w:type="dxa"/>
            <w:gridSpan w:val="2"/>
          </w:tcPr>
          <w:p w14:paraId="4FE6F3D1" w14:textId="62E429DD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A24868B" w14:textId="1DE04267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164A78BC" w14:textId="102891E3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2,</w:t>
            </w:r>
            <w:r w:rsidR="000253ED">
              <w:rPr>
                <w:sz w:val="28"/>
                <w:szCs w:val="28"/>
              </w:rPr>
              <w:t>580</w:t>
            </w:r>
          </w:p>
        </w:tc>
        <w:tc>
          <w:tcPr>
            <w:tcW w:w="990" w:type="dxa"/>
            <w:gridSpan w:val="2"/>
          </w:tcPr>
          <w:p w14:paraId="42068FE6" w14:textId="5E138C59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0D1B84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769</w:t>
            </w:r>
          </w:p>
        </w:tc>
      </w:tr>
      <w:tr w:rsidR="00DD6552" w:rsidRPr="009A359F" w14:paraId="46259BF6" w14:textId="77777777" w:rsidTr="00A24E17">
        <w:trPr>
          <w:cantSplit/>
        </w:trPr>
        <w:tc>
          <w:tcPr>
            <w:tcW w:w="4788" w:type="dxa"/>
            <w:gridSpan w:val="2"/>
          </w:tcPr>
          <w:p w14:paraId="62A0F620" w14:textId="13FB7C10" w:rsidR="00DD6552" w:rsidRPr="00523EDC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16241D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  <w:gridSpan w:val="2"/>
          </w:tcPr>
          <w:p w14:paraId="540F23C2" w14:textId="6626FCBE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3DBA629" w14:textId="31D31E9F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7C82672E" w14:textId="616CF687" w:rsidR="00DD6552" w:rsidRPr="00523EDC" w:rsidRDefault="000253ED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5,606</w:t>
            </w:r>
          </w:p>
        </w:tc>
        <w:tc>
          <w:tcPr>
            <w:tcW w:w="990" w:type="dxa"/>
            <w:gridSpan w:val="2"/>
          </w:tcPr>
          <w:p w14:paraId="31BD4C51" w14:textId="0B4A8511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5,059</w:t>
            </w:r>
          </w:p>
        </w:tc>
      </w:tr>
      <w:tr w:rsidR="00DD6552" w:rsidRPr="009A359F" w14:paraId="38E6F6E4" w14:textId="77777777" w:rsidTr="00A24E17">
        <w:trPr>
          <w:cantSplit/>
        </w:trPr>
        <w:tc>
          <w:tcPr>
            <w:tcW w:w="4788" w:type="dxa"/>
            <w:gridSpan w:val="2"/>
          </w:tcPr>
          <w:p w14:paraId="39B0EDD8" w14:textId="0F9A6D89" w:rsidR="00DD6552" w:rsidRPr="0016241D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รายการระหว่างธนาคารและตลาดเงิน (</w:t>
            </w:r>
            <w:r w:rsidRPr="000D1B84">
              <w:rPr>
                <w:rFonts w:hint="cs"/>
                <w:sz w:val="28"/>
                <w:szCs w:val="28"/>
                <w:cs/>
              </w:rPr>
              <w:t>หนี้สิน</w:t>
            </w:r>
            <w:r w:rsidRPr="000D1B8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53A13D9A" w14:textId="00BAEFBA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BC51762" w14:textId="7699E597" w:rsidR="00DD6552" w:rsidRPr="00523EDC" w:rsidDel="00A937FD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031EEDA9" w14:textId="4808DB43" w:rsidR="00DD6552" w:rsidRPr="00523EDC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200</w:t>
            </w:r>
          </w:p>
        </w:tc>
        <w:tc>
          <w:tcPr>
            <w:tcW w:w="990" w:type="dxa"/>
            <w:gridSpan w:val="2"/>
          </w:tcPr>
          <w:p w14:paraId="549024F7" w14:textId="7402FB91" w:rsidR="00DD6552" w:rsidRPr="00523EDC" w:rsidDel="00A937FD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213</w:t>
            </w:r>
          </w:p>
        </w:tc>
      </w:tr>
      <w:tr w:rsidR="00DD6552" w:rsidRPr="009A359F" w14:paraId="29B1CDD4" w14:textId="77777777" w:rsidTr="00A24E17">
        <w:trPr>
          <w:cantSplit/>
        </w:trPr>
        <w:tc>
          <w:tcPr>
            <w:tcW w:w="4788" w:type="dxa"/>
            <w:gridSpan w:val="2"/>
          </w:tcPr>
          <w:p w14:paraId="0E5E8CDD" w14:textId="52E02FEB" w:rsidR="00DD6552" w:rsidRPr="000D1B84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gridSpan w:val="2"/>
          </w:tcPr>
          <w:p w14:paraId="5C4EC3DD" w14:textId="1E8B58DC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4BCDD5C" w14:textId="6ADAC57A" w:rsidR="00DD6552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6C84F7B9" w14:textId="5A1D0D42" w:rsidR="00DD6552" w:rsidRPr="00523EDC" w:rsidRDefault="000253ED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</w:t>
            </w:r>
          </w:p>
        </w:tc>
        <w:tc>
          <w:tcPr>
            <w:tcW w:w="990" w:type="dxa"/>
            <w:gridSpan w:val="2"/>
          </w:tcPr>
          <w:p w14:paraId="4420643A" w14:textId="65D6CFC8" w:rsidR="00DD6552" w:rsidRPr="000D1B84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</w:t>
            </w:r>
          </w:p>
        </w:tc>
      </w:tr>
      <w:tr w:rsidR="00DD6552" w:rsidRPr="009A359F" w14:paraId="5F42D885" w14:textId="77777777" w:rsidTr="00A24E17">
        <w:trPr>
          <w:cantSplit/>
        </w:trPr>
        <w:tc>
          <w:tcPr>
            <w:tcW w:w="4788" w:type="dxa"/>
            <w:gridSpan w:val="2"/>
          </w:tcPr>
          <w:p w14:paraId="3CB63EEB" w14:textId="050FA762" w:rsidR="00DD6552" w:rsidRPr="000D1B84" w:rsidRDefault="00DD6552" w:rsidP="00DD6552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gridSpan w:val="2"/>
          </w:tcPr>
          <w:p w14:paraId="36988959" w14:textId="62DCC2CB" w:rsidR="00DD6552" w:rsidRPr="00523EDC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4D9FC38" w14:textId="567F3F2E" w:rsidR="00DD6552" w:rsidRDefault="00DD6552" w:rsidP="004D31D3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09AD9E81" w14:textId="0C6D2EC8" w:rsidR="00DD6552" w:rsidRPr="00523EDC" w:rsidRDefault="00961CDA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2,050</w:t>
            </w:r>
          </w:p>
        </w:tc>
        <w:tc>
          <w:tcPr>
            <w:tcW w:w="990" w:type="dxa"/>
            <w:gridSpan w:val="2"/>
          </w:tcPr>
          <w:p w14:paraId="64A66A24" w14:textId="3A240878" w:rsidR="00DD6552" w:rsidRDefault="00DD6552" w:rsidP="00DD6552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3,183</w:t>
            </w:r>
          </w:p>
        </w:tc>
      </w:tr>
      <w:tr w:rsidR="00A24E17" w:rsidRPr="009A359F" w14:paraId="398ABD6C" w14:textId="77777777" w:rsidTr="00A24E17">
        <w:trPr>
          <w:cantSplit/>
        </w:trPr>
        <w:tc>
          <w:tcPr>
            <w:tcW w:w="4788" w:type="dxa"/>
            <w:gridSpan w:val="2"/>
          </w:tcPr>
          <w:p w14:paraId="77DCB1B8" w14:textId="48FD043D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90" w:type="dxa"/>
            <w:gridSpan w:val="2"/>
          </w:tcPr>
          <w:p w14:paraId="689AD0C2" w14:textId="2D986D0E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647987E" w14:textId="4B9C8435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3B1D078" w14:textId="4E88C21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263</w:t>
            </w:r>
          </w:p>
        </w:tc>
        <w:tc>
          <w:tcPr>
            <w:tcW w:w="990" w:type="dxa"/>
            <w:gridSpan w:val="2"/>
          </w:tcPr>
          <w:p w14:paraId="67977C5C" w14:textId="6F8AC83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</w:tr>
      <w:tr w:rsidR="00A24E17" w:rsidRPr="009A359F" w14:paraId="48E572FB" w14:textId="77777777" w:rsidTr="00A24E17">
        <w:trPr>
          <w:cantSplit/>
        </w:trPr>
        <w:tc>
          <w:tcPr>
            <w:tcW w:w="4788" w:type="dxa"/>
            <w:gridSpan w:val="2"/>
          </w:tcPr>
          <w:p w14:paraId="1A91B692" w14:textId="3A2FDA58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990" w:type="dxa"/>
            <w:gridSpan w:val="2"/>
          </w:tcPr>
          <w:p w14:paraId="6315CCD0" w14:textId="58D83F41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65F363B" w14:textId="7AFF7FEB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1DB05A24" w14:textId="36DB5C5F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14,870</w:t>
            </w:r>
          </w:p>
        </w:tc>
        <w:tc>
          <w:tcPr>
            <w:tcW w:w="990" w:type="dxa"/>
            <w:gridSpan w:val="2"/>
          </w:tcPr>
          <w:p w14:paraId="117ECF5A" w14:textId="1873880C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15,677</w:t>
            </w:r>
          </w:p>
        </w:tc>
      </w:tr>
      <w:tr w:rsidR="00A24E17" w:rsidRPr="009A359F" w14:paraId="32C997E0" w14:textId="77777777" w:rsidTr="00A24E17">
        <w:trPr>
          <w:cantSplit/>
        </w:trPr>
        <w:tc>
          <w:tcPr>
            <w:tcW w:w="4788" w:type="dxa"/>
            <w:gridSpan w:val="2"/>
          </w:tcPr>
          <w:p w14:paraId="2578E55F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A042D5A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D4CA63D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0927C7B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EBE3A27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A24E17" w:rsidRPr="009A359F" w14:paraId="7A0BF7C7" w14:textId="77777777" w:rsidTr="00A24E17">
        <w:trPr>
          <w:cantSplit/>
        </w:trPr>
        <w:tc>
          <w:tcPr>
            <w:tcW w:w="4788" w:type="dxa"/>
            <w:gridSpan w:val="2"/>
          </w:tcPr>
          <w:p w14:paraId="7AD44A12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3D2A86FE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3899677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05E250D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6C04B0C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A24E17" w:rsidRPr="009A359F" w14:paraId="4210C646" w14:textId="77777777" w:rsidTr="00A24E17">
        <w:trPr>
          <w:cantSplit/>
        </w:trPr>
        <w:tc>
          <w:tcPr>
            <w:tcW w:w="4788" w:type="dxa"/>
            <w:gridSpan w:val="2"/>
          </w:tcPr>
          <w:p w14:paraId="382D8721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5A5BDF3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274FFA1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D7F69A0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C040A6C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A24E17" w:rsidRPr="009A359F" w14:paraId="6670ACE6" w14:textId="77777777" w:rsidTr="00A24E17">
        <w:trPr>
          <w:cantSplit/>
        </w:trPr>
        <w:tc>
          <w:tcPr>
            <w:tcW w:w="4788" w:type="dxa"/>
            <w:gridSpan w:val="2"/>
          </w:tcPr>
          <w:p w14:paraId="74AF4AF4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3DB624A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25656E0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54F8660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6E2D0CA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A24E17" w:rsidRPr="009A359F" w14:paraId="369299EA" w14:textId="77777777" w:rsidTr="00A24E17">
        <w:trPr>
          <w:cantSplit/>
        </w:trPr>
        <w:tc>
          <w:tcPr>
            <w:tcW w:w="4788" w:type="dxa"/>
            <w:gridSpan w:val="2"/>
          </w:tcPr>
          <w:p w14:paraId="0BA5D364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3AB6304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102796E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F936DF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1BACE8C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A24E17" w:rsidRPr="009A359F" w14:paraId="4BAE0121" w14:textId="77777777" w:rsidTr="00A24E17">
        <w:trPr>
          <w:cantSplit/>
        </w:trPr>
        <w:tc>
          <w:tcPr>
            <w:tcW w:w="4788" w:type="dxa"/>
            <w:gridSpan w:val="2"/>
          </w:tcPr>
          <w:p w14:paraId="312783AB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53F312E8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F293BAE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BE33D2E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7AEE5AD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A24E17" w:rsidRPr="009A359F" w14:paraId="468B2AFB" w14:textId="77777777" w:rsidTr="00A24E17">
        <w:trPr>
          <w:cantSplit/>
        </w:trPr>
        <w:tc>
          <w:tcPr>
            <w:tcW w:w="4788" w:type="dxa"/>
            <w:gridSpan w:val="2"/>
          </w:tcPr>
          <w:p w14:paraId="18933AC8" w14:textId="77777777" w:rsidR="00A24E17" w:rsidRDefault="00A24E17" w:rsidP="00A24E17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6342CBD8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492F85C" w14:textId="77777777" w:rsidR="00A24E17" w:rsidRDefault="00A24E17" w:rsidP="00A24E17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4EA18F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498D760" w14:textId="77777777" w:rsidR="00A24E17" w:rsidRDefault="00A24E17" w:rsidP="00A24E17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</w:p>
        </w:tc>
      </w:tr>
      <w:tr w:rsidR="00523EDC" w:rsidRPr="000D1B84" w14:paraId="6D44F077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5E0D4F9D" w14:textId="17A94F7F" w:rsidR="00523EDC" w:rsidRPr="000D1B84" w:rsidRDefault="003025E9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10"/>
                <w:szCs w:val="10"/>
                <w:vertAlign w:val="superscript"/>
                <w:cs/>
              </w:rPr>
              <w:lastRenderedPageBreak/>
              <w:br w:type="page"/>
            </w:r>
          </w:p>
        </w:tc>
        <w:tc>
          <w:tcPr>
            <w:tcW w:w="2070" w:type="dxa"/>
            <w:gridSpan w:val="4"/>
          </w:tcPr>
          <w:p w14:paraId="3FB4161F" w14:textId="284E197B" w:rsidR="00523EDC" w:rsidRPr="000D1B84" w:rsidRDefault="00523EDC" w:rsidP="005B2500">
            <w:pPr>
              <w:spacing w:line="240" w:lineRule="atLeast"/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4"/>
          </w:tcPr>
          <w:p w14:paraId="7AC1862A" w14:textId="77777777" w:rsidR="00523EDC" w:rsidRPr="000D1B84" w:rsidRDefault="00523EDC" w:rsidP="005B2500">
            <w:pPr>
              <w:spacing w:line="240" w:lineRule="atLeast"/>
              <w:ind w:left="-108" w:right="-126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0D1B84" w14:paraId="0943CBBC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49B190F7" w14:textId="77777777" w:rsidR="000A2B68" w:rsidRPr="000D1B84" w:rsidRDefault="000A2B68" w:rsidP="000A2B68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C133A88" w14:textId="6FAB4B29" w:rsidR="000A2B68" w:rsidRPr="000D1B84" w:rsidRDefault="000A2B68" w:rsidP="000A2B68">
            <w:pPr>
              <w:spacing w:line="240" w:lineRule="atLeast"/>
              <w:ind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90" w:type="dxa"/>
            <w:gridSpan w:val="2"/>
            <w:vAlign w:val="center"/>
          </w:tcPr>
          <w:p w14:paraId="48B95556" w14:textId="1031E4D5" w:rsidR="000A2B68" w:rsidRPr="000D1B84" w:rsidRDefault="000A2B68" w:rsidP="000A2B68">
            <w:pPr>
              <w:spacing w:line="240" w:lineRule="atLeast"/>
              <w:ind w:lef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080" w:type="dxa"/>
            <w:gridSpan w:val="2"/>
            <w:vAlign w:val="center"/>
          </w:tcPr>
          <w:p w14:paraId="090BAD98" w14:textId="09661EC8" w:rsidR="000A2B68" w:rsidRPr="000D1B84" w:rsidRDefault="000A2B68" w:rsidP="000A2B68">
            <w:pPr>
              <w:spacing w:line="240" w:lineRule="atLeast"/>
              <w:ind w:left="-105" w:right="-10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990" w:type="dxa"/>
            <w:gridSpan w:val="2"/>
            <w:vAlign w:val="center"/>
          </w:tcPr>
          <w:p w14:paraId="200F6288" w14:textId="2DB7A16B" w:rsidR="000A2B68" w:rsidRPr="000D1B84" w:rsidRDefault="000A2B68" w:rsidP="000A2B68">
            <w:pPr>
              <w:spacing w:line="240" w:lineRule="atLeast"/>
              <w:ind w:left="-105" w:right="-105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0A2B68" w:rsidRPr="000D1B84" w14:paraId="21DA4C83" w14:textId="77777777" w:rsidTr="00A24E17">
        <w:trPr>
          <w:gridAfter w:val="1"/>
          <w:wAfter w:w="18" w:type="dxa"/>
          <w:cantSplit/>
          <w:trHeight w:val="434"/>
        </w:trPr>
        <w:tc>
          <w:tcPr>
            <w:tcW w:w="4590" w:type="dxa"/>
          </w:tcPr>
          <w:p w14:paraId="08CA0523" w14:textId="77777777" w:rsidR="000A2B68" w:rsidRPr="000D1B84" w:rsidRDefault="000A2B68" w:rsidP="000A2B68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933C597" w14:textId="5FE755B2" w:rsidR="000A2B68" w:rsidRPr="000D1B84" w:rsidRDefault="000A2B68" w:rsidP="000A2B68">
            <w:pPr>
              <w:spacing w:line="240" w:lineRule="atLeast"/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14:paraId="622FFC55" w14:textId="581BAD86" w:rsidR="000A2B68" w:rsidRPr="000D1B84" w:rsidRDefault="000A2B68" w:rsidP="000A2B68">
            <w:pPr>
              <w:spacing w:line="240" w:lineRule="atLeast"/>
              <w:ind w:lef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14:paraId="65F037D9" w14:textId="5353C543" w:rsidR="000A2B68" w:rsidRPr="000D1B84" w:rsidRDefault="000A2B68" w:rsidP="00E02862">
            <w:pPr>
              <w:tabs>
                <w:tab w:val="left" w:pos="711"/>
              </w:tabs>
              <w:spacing w:line="240" w:lineRule="atLeast"/>
              <w:ind w:left="-105" w:right="-105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14:paraId="4B9B5A0C" w14:textId="1C6CC99B" w:rsidR="000A2B68" w:rsidRPr="000D1B84" w:rsidRDefault="000A2B68" w:rsidP="000A2B68">
            <w:pPr>
              <w:spacing w:line="240" w:lineRule="atLeast"/>
              <w:ind w:left="-105" w:right="-105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0A2B68" w:rsidRPr="000D1B84" w14:paraId="27E0ECF7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4EB60260" w14:textId="77777777" w:rsidR="000A2B68" w:rsidRPr="000D1B84" w:rsidRDefault="000A2B68" w:rsidP="000A2B68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8"/>
          </w:tcPr>
          <w:p w14:paraId="3785ECF9" w14:textId="77777777" w:rsidR="000A2B68" w:rsidRPr="000D1B84" w:rsidRDefault="000A2B68" w:rsidP="000A2B68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  <w:cs/>
              </w:rPr>
              <w:t>(</w:t>
            </w:r>
            <w:r w:rsidRPr="000D1B84">
              <w:rPr>
                <w:rFonts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D6552" w:rsidRPr="000D1B84" w14:paraId="1AF279DA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2AB33CFA" w14:textId="29D8A5E7" w:rsidR="00DD6552" w:rsidRPr="000D1B84" w:rsidRDefault="00DD6552" w:rsidP="00DD6552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 w:rsidRPr="003A69B4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39370AD4" w14:textId="0CD61D84" w:rsidR="00DD6552" w:rsidRPr="000D1B84" w:rsidRDefault="00DD6552" w:rsidP="00E02862">
            <w:pPr>
              <w:tabs>
                <w:tab w:val="decimal" w:pos="61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FA72FD9" w14:textId="776160A9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185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E36097" w14:textId="4255124A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CFD42A4" w14:textId="6DC63A1D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180"/>
              <w:rPr>
                <w:sz w:val="28"/>
                <w:szCs w:val="28"/>
              </w:rPr>
            </w:pPr>
          </w:p>
        </w:tc>
      </w:tr>
      <w:tr w:rsidR="00DD6552" w:rsidRPr="00E44761" w14:paraId="10952654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000F247E" w14:textId="7E2B1E33" w:rsidR="00DD6552" w:rsidRPr="00E44761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16"/>
                <w:szCs w:val="16"/>
                <w:cs/>
              </w:rPr>
            </w:pPr>
            <w:r w:rsidRPr="00523EDC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gridSpan w:val="2"/>
          </w:tcPr>
          <w:p w14:paraId="5FF7A43A" w14:textId="34E583B6" w:rsidR="00DD6552" w:rsidRPr="00DD6552" w:rsidRDefault="00341177" w:rsidP="0045196F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90" w:type="dxa"/>
            <w:gridSpan w:val="2"/>
          </w:tcPr>
          <w:p w14:paraId="3A643697" w14:textId="084D8436" w:rsidR="00DD6552" w:rsidRPr="00342D14" w:rsidRDefault="00DD6552" w:rsidP="0045196F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  <w:gridSpan w:val="2"/>
            <w:vAlign w:val="center"/>
          </w:tcPr>
          <w:p w14:paraId="318F0716" w14:textId="42D46952" w:rsidR="00DD6552" w:rsidRPr="00342D14" w:rsidRDefault="00355DB1" w:rsidP="00355DB1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90" w:type="dxa"/>
            <w:gridSpan w:val="2"/>
          </w:tcPr>
          <w:p w14:paraId="570FB4BA" w14:textId="20D5CC48" w:rsidR="00DD6552" w:rsidRPr="00342D1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DD6552" w:rsidRPr="000D1B84" w14:paraId="1C7A89F5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44EC276D" w14:textId="68B05B26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523EDC">
              <w:rPr>
                <w:sz w:val="28"/>
                <w:szCs w:val="28"/>
                <w:cs/>
              </w:rPr>
              <w:t>เงินให้สินเชื่อ</w:t>
            </w:r>
            <w:r w:rsidRPr="00523EDC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80" w:type="dxa"/>
            <w:gridSpan w:val="2"/>
          </w:tcPr>
          <w:p w14:paraId="32B1624E" w14:textId="206A20DC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8,615</w:t>
            </w:r>
          </w:p>
        </w:tc>
        <w:tc>
          <w:tcPr>
            <w:tcW w:w="990" w:type="dxa"/>
            <w:gridSpan w:val="2"/>
          </w:tcPr>
          <w:p w14:paraId="5A151EC7" w14:textId="693AC3FA" w:rsidR="00DD6552" w:rsidRPr="000D1B84" w:rsidRDefault="00DD6552" w:rsidP="00DD655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8,844</w:t>
            </w:r>
          </w:p>
        </w:tc>
        <w:tc>
          <w:tcPr>
            <w:tcW w:w="1080" w:type="dxa"/>
            <w:gridSpan w:val="2"/>
            <w:vAlign w:val="center"/>
          </w:tcPr>
          <w:p w14:paraId="774AAD54" w14:textId="326F35AE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8,615</w:t>
            </w:r>
          </w:p>
        </w:tc>
        <w:tc>
          <w:tcPr>
            <w:tcW w:w="990" w:type="dxa"/>
            <w:gridSpan w:val="2"/>
          </w:tcPr>
          <w:p w14:paraId="06E86515" w14:textId="53C88B4B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8,844</w:t>
            </w:r>
          </w:p>
        </w:tc>
      </w:tr>
      <w:tr w:rsidR="00DD6552" w:rsidRPr="000D1B84" w14:paraId="51DDF493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240B3FBE" w14:textId="01F5BAE3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16241D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  <w:gridSpan w:val="2"/>
          </w:tcPr>
          <w:p w14:paraId="5E99174A" w14:textId="227B5B49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222</w:t>
            </w:r>
          </w:p>
        </w:tc>
        <w:tc>
          <w:tcPr>
            <w:tcW w:w="990" w:type="dxa"/>
            <w:gridSpan w:val="2"/>
          </w:tcPr>
          <w:p w14:paraId="321F65B9" w14:textId="4B0F3902" w:rsidR="00DD6552" w:rsidRPr="000D1B84" w:rsidRDefault="00DD6552" w:rsidP="00DD655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</w:t>
            </w:r>
          </w:p>
        </w:tc>
        <w:tc>
          <w:tcPr>
            <w:tcW w:w="1080" w:type="dxa"/>
            <w:gridSpan w:val="2"/>
            <w:vAlign w:val="center"/>
          </w:tcPr>
          <w:p w14:paraId="798E3D00" w14:textId="6F6B1BC4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222</w:t>
            </w:r>
          </w:p>
        </w:tc>
        <w:tc>
          <w:tcPr>
            <w:tcW w:w="990" w:type="dxa"/>
            <w:gridSpan w:val="2"/>
          </w:tcPr>
          <w:p w14:paraId="60C71E30" w14:textId="141223D0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</w:t>
            </w:r>
          </w:p>
        </w:tc>
      </w:tr>
      <w:tr w:rsidR="00DD6552" w:rsidRPr="000D1B84" w14:paraId="13FD4EFA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4AFC7CC6" w14:textId="5B5C1E20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080" w:type="dxa"/>
            <w:gridSpan w:val="2"/>
          </w:tcPr>
          <w:p w14:paraId="534B9BCF" w14:textId="7169BE4F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2,872</w:t>
            </w:r>
          </w:p>
        </w:tc>
        <w:tc>
          <w:tcPr>
            <w:tcW w:w="990" w:type="dxa"/>
            <w:gridSpan w:val="2"/>
          </w:tcPr>
          <w:p w14:paraId="16A532E9" w14:textId="0D265373" w:rsidR="00DD6552" w:rsidRPr="000D1B84" w:rsidRDefault="00DD6552" w:rsidP="00DD655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1,407</w:t>
            </w:r>
          </w:p>
        </w:tc>
        <w:tc>
          <w:tcPr>
            <w:tcW w:w="1080" w:type="dxa"/>
            <w:gridSpan w:val="2"/>
            <w:vAlign w:val="center"/>
          </w:tcPr>
          <w:p w14:paraId="5A9EDEE6" w14:textId="7B1519F2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2,872</w:t>
            </w:r>
          </w:p>
        </w:tc>
        <w:tc>
          <w:tcPr>
            <w:tcW w:w="990" w:type="dxa"/>
            <w:gridSpan w:val="2"/>
          </w:tcPr>
          <w:p w14:paraId="1BD9F79F" w14:textId="584CB2E5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1,407</w:t>
            </w:r>
          </w:p>
        </w:tc>
      </w:tr>
      <w:tr w:rsidR="00DD6552" w:rsidRPr="000D1B84" w14:paraId="2F58DDDE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5013EA9A" w14:textId="77777777" w:rsidR="00DD6552" w:rsidRPr="0016241D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 w:hanging="142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271C031E" w14:textId="77777777" w:rsidR="00DD6552" w:rsidRPr="000D1B84" w:rsidRDefault="00DD6552" w:rsidP="00DD6552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8B06252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B8EE7C" w14:textId="77777777" w:rsidR="00DD6552" w:rsidRPr="000D1B84" w:rsidRDefault="00DD6552" w:rsidP="00DD6552">
            <w:pPr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EA1C6EA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DD6552" w:rsidRPr="000D1B84" w14:paraId="07D68B80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1E403EDF" w14:textId="1B4952B6" w:rsidR="00DD6552" w:rsidRPr="000D1B84" w:rsidDel="00A937FD" w:rsidRDefault="00DD6552" w:rsidP="00734F79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 w:rsidRPr="00227A55">
              <w:rPr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1080" w:type="dxa"/>
            <w:gridSpan w:val="2"/>
          </w:tcPr>
          <w:p w14:paraId="21B8BA5E" w14:textId="77777777" w:rsidR="00DD6552" w:rsidRPr="000D1B84" w:rsidRDefault="00DD6552" w:rsidP="00DD6552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6D27B52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D1C418" w14:textId="77777777" w:rsidR="00DD6552" w:rsidRPr="000D1B84" w:rsidRDefault="00DD6552" w:rsidP="00DD6552">
            <w:pPr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15C953F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DD6552" w:rsidRPr="000D1B84" w14:paraId="535A7CD6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31CE7C5C" w14:textId="40016441" w:rsidR="00DD6552" w:rsidRPr="000D1B84" w:rsidDel="00A937FD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16241D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  <w:gridSpan w:val="2"/>
          </w:tcPr>
          <w:p w14:paraId="59859256" w14:textId="33B600BC" w:rsidR="00DD6552" w:rsidRPr="000D1B84" w:rsidRDefault="00DD6552" w:rsidP="0045196F">
            <w:pPr>
              <w:tabs>
                <w:tab w:val="decimal" w:pos="677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6,869</w:t>
            </w:r>
          </w:p>
        </w:tc>
        <w:tc>
          <w:tcPr>
            <w:tcW w:w="990" w:type="dxa"/>
            <w:gridSpan w:val="2"/>
          </w:tcPr>
          <w:p w14:paraId="744BE0EE" w14:textId="106FD8B9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4,824</w:t>
            </w:r>
          </w:p>
        </w:tc>
        <w:tc>
          <w:tcPr>
            <w:tcW w:w="1080" w:type="dxa"/>
            <w:gridSpan w:val="2"/>
          </w:tcPr>
          <w:p w14:paraId="1E00F5B0" w14:textId="215DF76B" w:rsidR="00DD6552" w:rsidRPr="000D1B84" w:rsidRDefault="00DD6552" w:rsidP="0045196F">
            <w:pPr>
              <w:tabs>
                <w:tab w:val="decimal" w:pos="680"/>
              </w:tabs>
              <w:spacing w:line="240" w:lineRule="atLeast"/>
              <w:ind w:right="87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6,869</w:t>
            </w:r>
          </w:p>
        </w:tc>
        <w:tc>
          <w:tcPr>
            <w:tcW w:w="990" w:type="dxa"/>
            <w:gridSpan w:val="2"/>
          </w:tcPr>
          <w:p w14:paraId="25DE11B8" w14:textId="2DD9F325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4,824</w:t>
            </w:r>
          </w:p>
        </w:tc>
      </w:tr>
      <w:tr w:rsidR="00DD6552" w:rsidRPr="000D1B84" w14:paraId="18A896C2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2FE3C166" w14:textId="77777777" w:rsidR="00DD6552" w:rsidRPr="000D1B84" w:rsidDel="00A937FD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F7F2E6F" w14:textId="77777777" w:rsidR="00DD6552" w:rsidRPr="000D1B84" w:rsidRDefault="00DD6552" w:rsidP="00DD6552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D2543FF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AE6826" w14:textId="77777777" w:rsidR="00DD6552" w:rsidRPr="000D1B84" w:rsidRDefault="00DD6552" w:rsidP="00DD6552">
            <w:pPr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2DE63D4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DD6552" w:rsidRPr="000D1B84" w14:paraId="063BA001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67B11BB4" w14:textId="11DB8284" w:rsidR="00DD6552" w:rsidRPr="000D1B84" w:rsidRDefault="00DD6552" w:rsidP="00734F79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3A69B4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  <w:gridSpan w:val="2"/>
          </w:tcPr>
          <w:p w14:paraId="1080C154" w14:textId="141351BB" w:rsidR="00DD6552" w:rsidRPr="000D1B84" w:rsidRDefault="00DD6552" w:rsidP="00DD6552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6856D70" w14:textId="2D2AB428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7C424D3" w14:textId="4EFABAA0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AC582E6" w14:textId="5A4E30D4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180"/>
              <w:rPr>
                <w:sz w:val="28"/>
                <w:szCs w:val="28"/>
              </w:rPr>
            </w:pPr>
          </w:p>
        </w:tc>
      </w:tr>
      <w:tr w:rsidR="00DD6552" w:rsidRPr="000D1B84" w14:paraId="5875BC66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3875EFF3" w14:textId="0F59634E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  <w:cs/>
              </w:rPr>
              <w:t>เงินให้สินเชื่อ</w:t>
            </w:r>
            <w:r w:rsidRPr="00523EDC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80" w:type="dxa"/>
            <w:gridSpan w:val="2"/>
            <w:vAlign w:val="center"/>
          </w:tcPr>
          <w:p w14:paraId="1F830FDA" w14:textId="3394D14A" w:rsidR="00DD6552" w:rsidRPr="000D1B84" w:rsidRDefault="00DD6552" w:rsidP="0045196F">
            <w:pPr>
              <w:tabs>
                <w:tab w:val="decimal" w:pos="677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93</w:t>
            </w:r>
          </w:p>
        </w:tc>
        <w:tc>
          <w:tcPr>
            <w:tcW w:w="990" w:type="dxa"/>
            <w:gridSpan w:val="2"/>
          </w:tcPr>
          <w:p w14:paraId="0203D81E" w14:textId="7343623A" w:rsidR="00DD6552" w:rsidRPr="000D1B84" w:rsidRDefault="00DD6552" w:rsidP="00DD655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080" w:type="dxa"/>
            <w:gridSpan w:val="2"/>
            <w:vAlign w:val="center"/>
          </w:tcPr>
          <w:p w14:paraId="6886BA08" w14:textId="392C38DD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93</w:t>
            </w:r>
          </w:p>
        </w:tc>
        <w:tc>
          <w:tcPr>
            <w:tcW w:w="990" w:type="dxa"/>
            <w:gridSpan w:val="2"/>
          </w:tcPr>
          <w:p w14:paraId="139BBB86" w14:textId="7B1C426E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DD6552" w:rsidRPr="000D1B84" w14:paraId="2396F5F7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37C98227" w14:textId="156665AF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  <w:r w:rsidRPr="0016241D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  <w:gridSpan w:val="2"/>
            <w:vAlign w:val="center"/>
          </w:tcPr>
          <w:p w14:paraId="4892D7A0" w14:textId="6F2DC418" w:rsidR="00DD6552" w:rsidRPr="000D1B84" w:rsidRDefault="00DD6552" w:rsidP="0045196F">
            <w:pPr>
              <w:tabs>
                <w:tab w:val="decimal" w:pos="677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1,545</w:t>
            </w:r>
          </w:p>
        </w:tc>
        <w:tc>
          <w:tcPr>
            <w:tcW w:w="990" w:type="dxa"/>
            <w:gridSpan w:val="2"/>
          </w:tcPr>
          <w:p w14:paraId="4466FD93" w14:textId="1457B5CE" w:rsidR="00DD6552" w:rsidRPr="000D1B84" w:rsidRDefault="00DD6552" w:rsidP="00DD655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1,428</w:t>
            </w:r>
          </w:p>
        </w:tc>
        <w:tc>
          <w:tcPr>
            <w:tcW w:w="1080" w:type="dxa"/>
            <w:gridSpan w:val="2"/>
            <w:vAlign w:val="center"/>
          </w:tcPr>
          <w:p w14:paraId="3E1AD22F" w14:textId="708E37B2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1,545</w:t>
            </w:r>
          </w:p>
        </w:tc>
        <w:tc>
          <w:tcPr>
            <w:tcW w:w="990" w:type="dxa"/>
            <w:gridSpan w:val="2"/>
          </w:tcPr>
          <w:p w14:paraId="25FE307D" w14:textId="03E66167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1,428</w:t>
            </w:r>
          </w:p>
        </w:tc>
      </w:tr>
      <w:tr w:rsidR="00DD6552" w:rsidRPr="000D1B84" w14:paraId="02D9BC45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7166D44D" w14:textId="2593CA22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  <w:r w:rsidRPr="0016241D">
              <w:rPr>
                <w:rFonts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gridSpan w:val="2"/>
            <w:vAlign w:val="center"/>
          </w:tcPr>
          <w:p w14:paraId="10EB8A6F" w14:textId="49C8C01C" w:rsidR="00DD6552" w:rsidRPr="000D1B84" w:rsidRDefault="00DD6552" w:rsidP="0045196F">
            <w:pPr>
              <w:tabs>
                <w:tab w:val="decimal" w:pos="677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gridSpan w:val="2"/>
          </w:tcPr>
          <w:p w14:paraId="372A6C90" w14:textId="31BE4249" w:rsidR="00DD6552" w:rsidRPr="000D1B84" w:rsidRDefault="00DD6552" w:rsidP="00DD655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  <w:vAlign w:val="center"/>
          </w:tcPr>
          <w:p w14:paraId="7193988A" w14:textId="1AFB9776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gridSpan w:val="2"/>
          </w:tcPr>
          <w:p w14:paraId="464FEA3B" w14:textId="6B01AC61" w:rsidR="00DD6552" w:rsidRPr="000D1B84" w:rsidRDefault="00DD6552" w:rsidP="00DD655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D6552" w:rsidRPr="000D1B84" w14:paraId="0A294709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3EE9F67A" w14:textId="77777777" w:rsidR="00DD6552" w:rsidRPr="000D1B84" w:rsidRDefault="00DD6552" w:rsidP="00DD6552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30A189AD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02B8624" w14:textId="77777777" w:rsidR="00DD6552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0C5FA2E" w14:textId="77777777" w:rsidR="00DD6552" w:rsidRPr="000D1B84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61B8E27" w14:textId="77777777" w:rsidR="00DD6552" w:rsidRDefault="00DD6552" w:rsidP="00DD655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764082" w:rsidRPr="000D1B84" w14:paraId="2E282AC7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4919C5F1" w14:textId="2745945B" w:rsidR="00764082" w:rsidRPr="000D1B84" w:rsidRDefault="00764082" w:rsidP="00764082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227A55">
              <w:rPr>
                <w:sz w:val="28"/>
                <w:szCs w:val="28"/>
                <w:cs/>
              </w:rPr>
              <w:t>บริษัทที่เกี่ยวข้องกัน (ถือหุ้นจากการปรับ</w:t>
            </w:r>
          </w:p>
        </w:tc>
        <w:tc>
          <w:tcPr>
            <w:tcW w:w="1080" w:type="dxa"/>
            <w:gridSpan w:val="2"/>
          </w:tcPr>
          <w:p w14:paraId="7CCB992C" w14:textId="77777777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9C01908" w14:textId="77777777" w:rsidR="00764082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8D1F0C" w14:textId="77777777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5ECF2B7" w14:textId="77777777" w:rsidR="00764082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764082" w:rsidRPr="000D1B84" w14:paraId="339CD4D3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55FDD508" w14:textId="33592301" w:rsidR="00764082" w:rsidRPr="000D1B84" w:rsidRDefault="00764082" w:rsidP="00764082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227A55">
              <w:rPr>
                <w:sz w:val="28"/>
                <w:szCs w:val="28"/>
              </w:rPr>
              <w:tab/>
            </w:r>
            <w:r w:rsidRPr="00227A55">
              <w:rPr>
                <w:sz w:val="28"/>
                <w:szCs w:val="28"/>
                <w:cs/>
              </w:rPr>
              <w:t>โครงสร้างหนี้ของบริษัทอื่น)</w:t>
            </w:r>
          </w:p>
        </w:tc>
        <w:tc>
          <w:tcPr>
            <w:tcW w:w="1080" w:type="dxa"/>
            <w:gridSpan w:val="2"/>
          </w:tcPr>
          <w:p w14:paraId="05E26B5A" w14:textId="77777777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A3D0E32" w14:textId="77777777" w:rsidR="00764082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567E56" w14:textId="77777777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83991D7" w14:textId="77777777" w:rsidR="00764082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764082" w:rsidRPr="000D1B84" w14:paraId="00AB7B22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229D75D3" w14:textId="7DA09CD3" w:rsidR="00764082" w:rsidRPr="000D1B84" w:rsidRDefault="00764082" w:rsidP="00764082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080" w:type="dxa"/>
            <w:gridSpan w:val="2"/>
          </w:tcPr>
          <w:p w14:paraId="0DBDEAF5" w14:textId="15AD4517" w:rsidR="00764082" w:rsidRPr="000D1B84" w:rsidRDefault="00764082" w:rsidP="0045196F">
            <w:pPr>
              <w:tabs>
                <w:tab w:val="decimal" w:pos="677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49EB8189" w14:textId="33402F57" w:rsidR="00764082" w:rsidRDefault="00764082" w:rsidP="00734F79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  <w:gridSpan w:val="2"/>
          </w:tcPr>
          <w:p w14:paraId="6AD53803" w14:textId="4064E7FC" w:rsidR="00764082" w:rsidRPr="000D1B84" w:rsidRDefault="00764082" w:rsidP="00DF17D3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14:paraId="10D2C3BA" w14:textId="7A247E0B" w:rsidR="00764082" w:rsidRDefault="00764082" w:rsidP="0045196F">
            <w:pPr>
              <w:tabs>
                <w:tab w:val="decimal" w:pos="864"/>
              </w:tabs>
              <w:spacing w:line="240" w:lineRule="atLeast"/>
              <w:ind w:right="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64082" w:rsidRPr="000D1B84" w14:paraId="30539F8D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4D9F828B" w14:textId="77777777" w:rsidR="00764082" w:rsidRPr="000D1B84" w:rsidRDefault="00764082" w:rsidP="00764082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B5FFB5D" w14:textId="77777777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C3B2788" w14:textId="77777777" w:rsidR="00764082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46852E9" w14:textId="77777777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141B1EC" w14:textId="77777777" w:rsidR="00764082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764082" w:rsidRPr="000D1B84" w14:paraId="132E8D94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3F59D134" w14:textId="1CCF4840" w:rsidR="00764082" w:rsidRPr="000D1B84" w:rsidRDefault="00764082" w:rsidP="007C1531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3A69B4">
              <w:rPr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  <w:gridSpan w:val="2"/>
          </w:tcPr>
          <w:p w14:paraId="73BB8776" w14:textId="3A71FC7C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C48B652" w14:textId="57137041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185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875CC1" w14:textId="051A51CC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FFE206B" w14:textId="1FC63F83" w:rsidR="00764082" w:rsidRPr="000D1B84" w:rsidRDefault="00764082" w:rsidP="00764082">
            <w:pPr>
              <w:tabs>
                <w:tab w:val="decimal" w:pos="864"/>
              </w:tabs>
              <w:spacing w:line="240" w:lineRule="atLeast"/>
              <w:ind w:right="180"/>
              <w:rPr>
                <w:sz w:val="28"/>
                <w:szCs w:val="28"/>
              </w:rPr>
            </w:pPr>
          </w:p>
        </w:tc>
      </w:tr>
      <w:tr w:rsidR="00764082" w:rsidRPr="00E44761" w14:paraId="037922D4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7BFA1F09" w14:textId="5C3D33C2" w:rsidR="00764082" w:rsidRPr="003A69B4" w:rsidRDefault="00764082" w:rsidP="00764082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3A69B4">
              <w:rPr>
                <w:sz w:val="28"/>
                <w:szCs w:val="28"/>
              </w:rPr>
              <w:tab/>
            </w:r>
            <w:r w:rsidRPr="003A69B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  <w:gridSpan w:val="2"/>
          </w:tcPr>
          <w:p w14:paraId="458585EB" w14:textId="77777777" w:rsidR="00764082" w:rsidRPr="00E44761" w:rsidRDefault="00764082" w:rsidP="00764082">
            <w:pPr>
              <w:tabs>
                <w:tab w:val="decimal" w:pos="864"/>
              </w:tabs>
              <w:spacing w:line="240" w:lineRule="atLeast"/>
              <w:ind w:right="-108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gridSpan w:val="2"/>
          </w:tcPr>
          <w:p w14:paraId="2E6F66B5" w14:textId="77777777" w:rsidR="00764082" w:rsidRPr="00342D1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2C3FB89" w14:textId="77777777" w:rsidR="00764082" w:rsidRPr="00342D1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39558B7" w14:textId="77777777" w:rsidR="00764082" w:rsidRPr="00342D14" w:rsidRDefault="00764082" w:rsidP="00764082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764082" w:rsidRPr="000D1B84" w14:paraId="204AFC34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2FAEE350" w14:textId="53E20B5F" w:rsidR="00764082" w:rsidRPr="000D1B84" w:rsidRDefault="00764082" w:rsidP="00764082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523EDC">
              <w:rPr>
                <w:sz w:val="28"/>
                <w:szCs w:val="28"/>
                <w:cs/>
              </w:rPr>
              <w:t>เงินให้สินเชื่อ</w:t>
            </w:r>
            <w:r w:rsidRPr="00635757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80" w:type="dxa"/>
            <w:gridSpan w:val="2"/>
          </w:tcPr>
          <w:p w14:paraId="63532E34" w14:textId="358DB927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3,441</w:t>
            </w:r>
          </w:p>
        </w:tc>
        <w:tc>
          <w:tcPr>
            <w:tcW w:w="990" w:type="dxa"/>
            <w:gridSpan w:val="2"/>
          </w:tcPr>
          <w:p w14:paraId="09207F4C" w14:textId="1700CEBA" w:rsidR="00764082" w:rsidRPr="000D1B84" w:rsidRDefault="00764082" w:rsidP="0076408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4,322</w:t>
            </w:r>
          </w:p>
        </w:tc>
        <w:tc>
          <w:tcPr>
            <w:tcW w:w="1080" w:type="dxa"/>
            <w:gridSpan w:val="2"/>
            <w:vAlign w:val="center"/>
          </w:tcPr>
          <w:p w14:paraId="3EC04A7F" w14:textId="4526FB7A" w:rsidR="00764082" w:rsidRPr="000D1B84" w:rsidRDefault="00764082" w:rsidP="0045196F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3,441</w:t>
            </w:r>
          </w:p>
        </w:tc>
        <w:tc>
          <w:tcPr>
            <w:tcW w:w="990" w:type="dxa"/>
            <w:gridSpan w:val="2"/>
          </w:tcPr>
          <w:p w14:paraId="71F6B357" w14:textId="4791FD5B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4,322</w:t>
            </w:r>
          </w:p>
        </w:tc>
      </w:tr>
      <w:tr w:rsidR="00764082" w:rsidRPr="000D1B84" w14:paraId="4FA91277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77BA2A6F" w14:textId="6EE5974F" w:rsidR="00764082" w:rsidRPr="000D1B84" w:rsidRDefault="00764082" w:rsidP="00764082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16241D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  <w:gridSpan w:val="2"/>
          </w:tcPr>
          <w:p w14:paraId="3BFAD278" w14:textId="22713FD6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9,89</w:t>
            </w:r>
            <w:r w:rsidR="00E82DF9"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  <w:gridSpan w:val="2"/>
          </w:tcPr>
          <w:p w14:paraId="20692009" w14:textId="78EAB233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29,161</w:t>
            </w:r>
          </w:p>
        </w:tc>
        <w:tc>
          <w:tcPr>
            <w:tcW w:w="1080" w:type="dxa"/>
            <w:gridSpan w:val="2"/>
            <w:vAlign w:val="center"/>
          </w:tcPr>
          <w:p w14:paraId="7BFEB5F5" w14:textId="477738D8" w:rsidR="00764082" w:rsidRPr="000D1B84" w:rsidRDefault="00764082" w:rsidP="0045196F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9,89</w:t>
            </w:r>
            <w:r w:rsidR="00E82DF9">
              <w:rPr>
                <w:sz w:val="28"/>
                <w:szCs w:val="28"/>
              </w:rPr>
              <w:t>2</w:t>
            </w:r>
          </w:p>
        </w:tc>
        <w:tc>
          <w:tcPr>
            <w:tcW w:w="990" w:type="dxa"/>
            <w:gridSpan w:val="2"/>
          </w:tcPr>
          <w:p w14:paraId="75977D26" w14:textId="5EC33C25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29,161</w:t>
            </w:r>
          </w:p>
        </w:tc>
      </w:tr>
      <w:tr w:rsidR="00764082" w:rsidRPr="000D1B84" w14:paraId="7ECD0796" w14:textId="77777777" w:rsidTr="00A24E17">
        <w:trPr>
          <w:gridAfter w:val="1"/>
          <w:wAfter w:w="18" w:type="dxa"/>
          <w:cantSplit/>
        </w:trPr>
        <w:tc>
          <w:tcPr>
            <w:tcW w:w="4590" w:type="dxa"/>
          </w:tcPr>
          <w:p w14:paraId="733EC17D" w14:textId="02E74DC2" w:rsidR="00764082" w:rsidRPr="000D1B84" w:rsidRDefault="00764082" w:rsidP="00764082">
            <w:pPr>
              <w:tabs>
                <w:tab w:val="left" w:pos="500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080" w:type="dxa"/>
            <w:gridSpan w:val="2"/>
          </w:tcPr>
          <w:p w14:paraId="4991C8BA" w14:textId="1B38AD43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1,552</w:t>
            </w:r>
          </w:p>
        </w:tc>
        <w:tc>
          <w:tcPr>
            <w:tcW w:w="990" w:type="dxa"/>
            <w:gridSpan w:val="2"/>
          </w:tcPr>
          <w:p w14:paraId="78CE6C32" w14:textId="0C8EA29D" w:rsidR="00764082" w:rsidRPr="000D1B84" w:rsidRDefault="00764082" w:rsidP="00764082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1,583</w:t>
            </w:r>
          </w:p>
        </w:tc>
        <w:tc>
          <w:tcPr>
            <w:tcW w:w="1080" w:type="dxa"/>
            <w:gridSpan w:val="2"/>
            <w:vAlign w:val="center"/>
          </w:tcPr>
          <w:p w14:paraId="2219B832" w14:textId="78AE7F76" w:rsidR="00764082" w:rsidRPr="000D1B84" w:rsidRDefault="00764082" w:rsidP="0045196F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1,552</w:t>
            </w:r>
          </w:p>
        </w:tc>
        <w:tc>
          <w:tcPr>
            <w:tcW w:w="990" w:type="dxa"/>
            <w:gridSpan w:val="2"/>
          </w:tcPr>
          <w:p w14:paraId="4FBC1DB8" w14:textId="6A55F5CE" w:rsidR="00764082" w:rsidRPr="000D1B84" w:rsidRDefault="00764082" w:rsidP="00764082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1,583</w:t>
            </w:r>
          </w:p>
        </w:tc>
      </w:tr>
    </w:tbl>
    <w:p w14:paraId="34411449" w14:textId="77777777" w:rsidR="00A24E17" w:rsidRDefault="00A24E17" w:rsidP="00577D68">
      <w:pPr>
        <w:ind w:left="1440" w:right="18" w:hanging="270"/>
        <w:jc w:val="thaiDistribute"/>
        <w:rPr>
          <w:sz w:val="28"/>
          <w:szCs w:val="28"/>
          <w:vertAlign w:val="superscript"/>
        </w:rPr>
      </w:pPr>
    </w:p>
    <w:p w14:paraId="36D866B6" w14:textId="6D6E1C50" w:rsidR="00D32868" w:rsidRDefault="00D32868" w:rsidP="00577D68">
      <w:pPr>
        <w:ind w:left="1440" w:right="18" w:hanging="270"/>
        <w:jc w:val="thaiDistribute"/>
      </w:pPr>
      <w:r w:rsidRPr="005E4A8A">
        <w:rPr>
          <w:sz w:val="28"/>
          <w:szCs w:val="28"/>
          <w:vertAlign w:val="superscript"/>
          <w:cs/>
        </w:rPr>
        <w:t>*</w:t>
      </w:r>
      <w:r>
        <w:rPr>
          <w:sz w:val="28"/>
          <w:szCs w:val="28"/>
          <w:vertAlign w:val="superscript"/>
        </w:rPr>
        <w:tab/>
      </w:r>
      <w:r w:rsidRPr="005E4A8A">
        <w:rPr>
          <w:rFonts w:hint="cs"/>
          <w:kern w:val="1"/>
          <w:sz w:val="20"/>
          <w:szCs w:val="20"/>
          <w:cs/>
        </w:rPr>
        <w:t>ก่อนหัก</w:t>
      </w:r>
      <w:r>
        <w:rPr>
          <w:kern w:val="1"/>
          <w:sz w:val="20"/>
          <w:szCs w:val="20"/>
          <w:cs/>
        </w:rPr>
        <w:t>ค่าเผื่อหนี้สงสัยจะสูญ</w:t>
      </w:r>
      <w:r>
        <w:rPr>
          <w:rFonts w:hint="cs"/>
          <w:kern w:val="1"/>
          <w:sz w:val="20"/>
          <w:szCs w:val="20"/>
          <w:cs/>
        </w:rPr>
        <w:t>สำหรับงบการเงินรวม</w:t>
      </w:r>
      <w:r w:rsidRPr="005E4A8A">
        <w:rPr>
          <w:rFonts w:hint="cs"/>
          <w:kern w:val="1"/>
          <w:sz w:val="20"/>
          <w:szCs w:val="20"/>
          <w:cs/>
        </w:rPr>
        <w:t>และงบการเงินเฉพาะ</w:t>
      </w:r>
      <w:r>
        <w:rPr>
          <w:rFonts w:hint="cs"/>
          <w:kern w:val="1"/>
          <w:sz w:val="20"/>
          <w:szCs w:val="20"/>
          <w:cs/>
        </w:rPr>
        <w:t>ธนาคาร</w:t>
      </w:r>
      <w:r w:rsidRPr="005E4A8A">
        <w:rPr>
          <w:rFonts w:hint="cs"/>
          <w:kern w:val="1"/>
          <w:sz w:val="20"/>
          <w:szCs w:val="20"/>
          <w:cs/>
        </w:rPr>
        <w:t xml:space="preserve">จำนวน </w:t>
      </w:r>
      <w:r w:rsidR="008975D0">
        <w:rPr>
          <w:kern w:val="1"/>
          <w:sz w:val="20"/>
          <w:szCs w:val="20"/>
          <w:lang w:val="en-GB"/>
        </w:rPr>
        <w:t>6,687</w:t>
      </w:r>
      <w:r w:rsidRPr="005E4A8A">
        <w:rPr>
          <w:kern w:val="1"/>
          <w:sz w:val="20"/>
          <w:szCs w:val="20"/>
          <w:cs/>
        </w:rPr>
        <w:t xml:space="preserve"> </w:t>
      </w:r>
      <w:r>
        <w:rPr>
          <w:rFonts w:hint="cs"/>
          <w:kern w:val="1"/>
          <w:sz w:val="20"/>
          <w:szCs w:val="20"/>
          <w:cs/>
        </w:rPr>
        <w:t>ล้านบาท</w:t>
      </w:r>
      <w:r w:rsidRPr="005E4A8A">
        <w:rPr>
          <w:rFonts w:hint="cs"/>
          <w:kern w:val="1"/>
          <w:sz w:val="20"/>
          <w:szCs w:val="20"/>
          <w:cs/>
        </w:rPr>
        <w:t xml:space="preserve">และ </w:t>
      </w:r>
      <w:r w:rsidR="008975D0">
        <w:rPr>
          <w:kern w:val="1"/>
          <w:sz w:val="20"/>
          <w:szCs w:val="20"/>
          <w:lang w:val="en-GB"/>
        </w:rPr>
        <w:t>6,687</w:t>
      </w:r>
      <w:r w:rsidRPr="005E4A8A">
        <w:rPr>
          <w:kern w:val="1"/>
          <w:sz w:val="20"/>
          <w:szCs w:val="20"/>
          <w:cs/>
        </w:rPr>
        <w:t xml:space="preserve"> </w:t>
      </w:r>
      <w:r w:rsidRPr="005E4A8A">
        <w:rPr>
          <w:rFonts w:hint="cs"/>
          <w:kern w:val="1"/>
          <w:sz w:val="20"/>
          <w:szCs w:val="20"/>
          <w:cs/>
        </w:rPr>
        <w:t>ล้านบาท</w:t>
      </w:r>
      <w:r>
        <w:rPr>
          <w:rFonts w:hint="cs"/>
          <w:kern w:val="1"/>
          <w:sz w:val="20"/>
          <w:szCs w:val="20"/>
          <w:cs/>
        </w:rPr>
        <w:t xml:space="preserve"> </w:t>
      </w:r>
      <w:r w:rsidRPr="00B24DBC">
        <w:rPr>
          <w:i/>
          <w:iCs/>
          <w:kern w:val="1"/>
          <w:sz w:val="20"/>
          <w:szCs w:val="20"/>
          <w:cs/>
        </w:rPr>
        <w:t>(</w:t>
      </w:r>
      <w:r>
        <w:rPr>
          <w:i/>
          <w:iCs/>
          <w:kern w:val="1"/>
          <w:sz w:val="20"/>
          <w:szCs w:val="20"/>
        </w:rPr>
        <w:t xml:space="preserve">31 </w:t>
      </w:r>
      <w:r>
        <w:rPr>
          <w:rFonts w:hint="cs"/>
          <w:i/>
          <w:iCs/>
          <w:kern w:val="1"/>
          <w:sz w:val="20"/>
          <w:szCs w:val="20"/>
          <w:cs/>
        </w:rPr>
        <w:t>ธันวาคม</w:t>
      </w:r>
      <w:r>
        <w:rPr>
          <w:i/>
          <w:iCs/>
          <w:kern w:val="1"/>
          <w:sz w:val="20"/>
          <w:szCs w:val="20"/>
        </w:rPr>
        <w:t xml:space="preserve"> 2561</w:t>
      </w:r>
      <w:r>
        <w:rPr>
          <w:i/>
          <w:iCs/>
          <w:kern w:val="1"/>
          <w:sz w:val="20"/>
          <w:szCs w:val="20"/>
          <w:cs/>
        </w:rPr>
        <w:t xml:space="preserve">: </w:t>
      </w:r>
      <w:r w:rsidR="00E04FEA">
        <w:rPr>
          <w:i/>
          <w:iCs/>
          <w:kern w:val="1"/>
          <w:sz w:val="20"/>
          <w:szCs w:val="20"/>
        </w:rPr>
        <w:t>6,8</w:t>
      </w:r>
      <w:r w:rsidR="00F25A1B">
        <w:rPr>
          <w:i/>
          <w:iCs/>
          <w:kern w:val="1"/>
          <w:sz w:val="20"/>
          <w:szCs w:val="20"/>
        </w:rPr>
        <w:t>16</w:t>
      </w:r>
      <w:r>
        <w:rPr>
          <w:i/>
          <w:iCs/>
          <w:kern w:val="1"/>
          <w:sz w:val="20"/>
          <w:szCs w:val="20"/>
          <w:cs/>
        </w:rPr>
        <w:t xml:space="preserve"> </w:t>
      </w:r>
      <w:r>
        <w:rPr>
          <w:rFonts w:hint="cs"/>
          <w:i/>
          <w:iCs/>
          <w:kern w:val="1"/>
          <w:sz w:val="20"/>
          <w:szCs w:val="20"/>
          <w:cs/>
        </w:rPr>
        <w:t>ล้านบาท</w:t>
      </w:r>
      <w:r>
        <w:rPr>
          <w:i/>
          <w:iCs/>
          <w:kern w:val="1"/>
          <w:sz w:val="20"/>
          <w:szCs w:val="20"/>
          <w:cs/>
        </w:rPr>
        <w:t xml:space="preserve"> </w:t>
      </w:r>
      <w:r>
        <w:rPr>
          <w:rFonts w:hint="cs"/>
          <w:i/>
          <w:iCs/>
          <w:kern w:val="1"/>
          <w:sz w:val="20"/>
          <w:szCs w:val="20"/>
          <w:cs/>
        </w:rPr>
        <w:t xml:space="preserve">และ </w:t>
      </w:r>
      <w:r w:rsidR="000E289D">
        <w:rPr>
          <w:i/>
          <w:iCs/>
          <w:kern w:val="1"/>
          <w:sz w:val="20"/>
          <w:szCs w:val="20"/>
        </w:rPr>
        <w:t xml:space="preserve">6,816 </w:t>
      </w:r>
      <w:r w:rsidRPr="00C83E3C">
        <w:rPr>
          <w:rFonts w:hint="cs"/>
          <w:i/>
          <w:iCs/>
          <w:kern w:val="1"/>
          <w:sz w:val="20"/>
          <w:szCs w:val="20"/>
          <w:cs/>
        </w:rPr>
        <w:t>ล้านบาท</w:t>
      </w:r>
      <w:r w:rsidR="00C83E3C" w:rsidRPr="00C83E3C">
        <w:rPr>
          <w:i/>
          <w:iCs/>
          <w:kern w:val="1"/>
          <w:sz w:val="20"/>
          <w:szCs w:val="20"/>
          <w:cs/>
        </w:rPr>
        <w:t xml:space="preserve"> </w:t>
      </w:r>
      <w:r w:rsidRPr="00C83E3C">
        <w:rPr>
          <w:rFonts w:hint="cs"/>
          <w:i/>
          <w:iCs/>
          <w:kern w:val="1"/>
          <w:sz w:val="20"/>
          <w:szCs w:val="20"/>
          <w:cs/>
        </w:rPr>
        <w:t>ตามลำดับ</w:t>
      </w:r>
      <w:r w:rsidR="00C83E3C" w:rsidRPr="00C83E3C">
        <w:rPr>
          <w:i/>
          <w:iCs/>
          <w:kern w:val="1"/>
          <w:sz w:val="20"/>
          <w:szCs w:val="20"/>
          <w:cs/>
        </w:rPr>
        <w:t>)</w:t>
      </w:r>
      <w:r>
        <w:rPr>
          <w:szCs w:val="36"/>
          <w:cs/>
        </w:rPr>
        <w:br w:type="page"/>
      </w:r>
    </w:p>
    <w:p w14:paraId="479AA067" w14:textId="6B86EF3A" w:rsidR="00026B0C" w:rsidRPr="00755714" w:rsidRDefault="00026B0C" w:rsidP="00026B0C">
      <w:pPr>
        <w:tabs>
          <w:tab w:val="left" w:pos="1080"/>
          <w:tab w:val="left" w:pos="3240"/>
        </w:tabs>
        <w:ind w:left="540" w:right="-25"/>
        <w:jc w:val="both"/>
        <w:rPr>
          <w:sz w:val="30"/>
          <w:szCs w:val="30"/>
        </w:rPr>
      </w:pPr>
      <w:r w:rsidRPr="00755714">
        <w:rPr>
          <w:sz w:val="30"/>
          <w:szCs w:val="30"/>
        </w:rPr>
        <w:lastRenderedPageBreak/>
        <w:t>3</w:t>
      </w:r>
      <w:r w:rsidR="000E472D">
        <w:rPr>
          <w:sz w:val="30"/>
          <w:szCs w:val="30"/>
        </w:rPr>
        <w:t>3</w:t>
      </w:r>
      <w:r w:rsidRPr="00755714">
        <w:rPr>
          <w:sz w:val="30"/>
          <w:szCs w:val="30"/>
          <w:cs/>
        </w:rPr>
        <w:t>.</w:t>
      </w:r>
      <w:r w:rsidRPr="00755714">
        <w:rPr>
          <w:sz w:val="30"/>
          <w:szCs w:val="30"/>
        </w:rPr>
        <w:t>2</w:t>
      </w:r>
      <w:r w:rsidRPr="00755714">
        <w:rPr>
          <w:sz w:val="30"/>
          <w:szCs w:val="30"/>
        </w:rPr>
        <w:tab/>
      </w:r>
      <w:r w:rsidRPr="00755714">
        <w:rPr>
          <w:sz w:val="30"/>
          <w:szCs w:val="30"/>
          <w:cs/>
        </w:rPr>
        <w:t>รายได้และค่าใช้จ่าย</w:t>
      </w:r>
    </w:p>
    <w:p w14:paraId="120869A2" w14:textId="77777777" w:rsidR="00026B0C" w:rsidRPr="008A09CE" w:rsidRDefault="00026B0C" w:rsidP="00C83E3C">
      <w:pPr>
        <w:ind w:left="1080"/>
        <w:jc w:val="thaiDistribute"/>
        <w:rPr>
          <w:sz w:val="28"/>
          <w:szCs w:val="28"/>
        </w:rPr>
      </w:pPr>
    </w:p>
    <w:p w14:paraId="2285ABF9" w14:textId="127F8484" w:rsidR="00C300A4" w:rsidRPr="00C83E3C" w:rsidRDefault="00026B0C" w:rsidP="00C83E3C">
      <w:pPr>
        <w:ind w:left="1080"/>
        <w:jc w:val="thaiDistribute"/>
        <w:rPr>
          <w:sz w:val="30"/>
          <w:szCs w:val="30"/>
        </w:rPr>
      </w:pPr>
      <w:r w:rsidRPr="000D1B84">
        <w:rPr>
          <w:sz w:val="30"/>
          <w:szCs w:val="30"/>
          <w:cs/>
          <w:lang w:val="th-TH"/>
        </w:rPr>
        <w:t>รายได้และค่าใช้จ่ายที่สำคัญที่เกิดขึ้น</w:t>
      </w:r>
      <w:r w:rsidR="00F0761A" w:rsidRPr="000D1B84">
        <w:rPr>
          <w:rFonts w:hint="cs"/>
          <w:sz w:val="30"/>
          <w:szCs w:val="30"/>
          <w:cs/>
          <w:lang w:val="th-TH"/>
        </w:rPr>
        <w:t>กับบุคคลหรือ</w:t>
      </w:r>
      <w:r w:rsidR="00866921" w:rsidRPr="000D1B84">
        <w:rPr>
          <w:rFonts w:hint="cs"/>
          <w:sz w:val="30"/>
          <w:szCs w:val="30"/>
          <w:cs/>
          <w:lang w:val="th-TH"/>
        </w:rPr>
        <w:t>กิจการ</w:t>
      </w:r>
      <w:r w:rsidRPr="000D1B84">
        <w:rPr>
          <w:sz w:val="30"/>
          <w:szCs w:val="30"/>
          <w:cs/>
          <w:lang w:val="th-TH"/>
        </w:rPr>
        <w:t>ที่เกี่ยวข้องกันสำหรับ</w:t>
      </w:r>
      <w:r w:rsidR="0060019C">
        <w:rPr>
          <w:rFonts w:hint="cs"/>
          <w:sz w:val="30"/>
          <w:szCs w:val="30"/>
          <w:cs/>
        </w:rPr>
        <w:t>งวดสามเดือนสิ้นสุดวันที่</w:t>
      </w:r>
      <w:r w:rsidR="00C83E3C">
        <w:rPr>
          <w:sz w:val="30"/>
          <w:szCs w:val="30"/>
          <w:cs/>
        </w:rPr>
        <w:t xml:space="preserve">        </w:t>
      </w:r>
      <w:r w:rsidR="0060019C">
        <w:rPr>
          <w:sz w:val="30"/>
          <w:szCs w:val="30"/>
        </w:rPr>
        <w:t>30</w:t>
      </w:r>
      <w:r w:rsidR="0060019C">
        <w:rPr>
          <w:rFonts w:hint="cs"/>
          <w:sz w:val="30"/>
          <w:szCs w:val="30"/>
          <w:cs/>
        </w:rPr>
        <w:t xml:space="preserve"> มิถุนายน </w:t>
      </w:r>
      <w:r w:rsidR="0060019C">
        <w:rPr>
          <w:sz w:val="30"/>
          <w:szCs w:val="30"/>
        </w:rPr>
        <w:t>2562</w:t>
      </w:r>
      <w:r w:rsidR="0060019C">
        <w:rPr>
          <w:rFonts w:hint="cs"/>
          <w:sz w:val="30"/>
          <w:szCs w:val="30"/>
          <w:cs/>
          <w:lang w:val="th-TH"/>
        </w:rPr>
        <w:t xml:space="preserve"> </w:t>
      </w:r>
      <w:r w:rsidR="000A2B68">
        <w:rPr>
          <w:rFonts w:hint="cs"/>
          <w:sz w:val="30"/>
          <w:szCs w:val="30"/>
          <w:cs/>
          <w:lang w:val="th-TH"/>
        </w:rPr>
        <w:t>และ</w:t>
      </w:r>
      <w:r w:rsidR="00C251FC">
        <w:rPr>
          <w:rFonts w:hint="cs"/>
          <w:sz w:val="30"/>
          <w:szCs w:val="30"/>
          <w:cs/>
          <w:lang w:val="th-TH"/>
        </w:rPr>
        <w:t xml:space="preserve"> </w:t>
      </w:r>
      <w:r w:rsidRPr="000D1B84">
        <w:rPr>
          <w:sz w:val="30"/>
          <w:szCs w:val="30"/>
        </w:rPr>
        <w:t>256</w:t>
      </w:r>
      <w:r w:rsidRPr="000D1B84">
        <w:rPr>
          <w:rFonts w:hint="cs"/>
          <w:sz w:val="30"/>
          <w:szCs w:val="30"/>
          <w:cs/>
        </w:rPr>
        <w:t>1</w:t>
      </w:r>
      <w:r w:rsidRPr="000D1B84">
        <w:rPr>
          <w:sz w:val="30"/>
          <w:szCs w:val="30"/>
          <w:cs/>
        </w:rPr>
        <w:t xml:space="preserve"> </w:t>
      </w:r>
      <w:r w:rsidRPr="000D1B84">
        <w:rPr>
          <w:sz w:val="30"/>
          <w:szCs w:val="30"/>
          <w:cs/>
          <w:lang w:val="th-TH"/>
        </w:rPr>
        <w:t>มีดังนี้</w:t>
      </w:r>
    </w:p>
    <w:p w14:paraId="79FECB5D" w14:textId="3ECCA5C6" w:rsidR="001C60D0" w:rsidRPr="008A09CE" w:rsidRDefault="001C60D0" w:rsidP="00C300A4">
      <w:pPr>
        <w:ind w:left="1080"/>
        <w:jc w:val="thaiDistribute"/>
        <w:rPr>
          <w:sz w:val="28"/>
          <w:szCs w:val="28"/>
          <w:cs/>
          <w:lang w:val="th-TH"/>
        </w:rPr>
      </w:pP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428"/>
        <w:gridCol w:w="990"/>
        <w:gridCol w:w="1080"/>
        <w:gridCol w:w="1080"/>
        <w:gridCol w:w="1152"/>
      </w:tblGrid>
      <w:tr w:rsidR="00026B0C" w:rsidRPr="000D1B84" w14:paraId="734D2DA3" w14:textId="77777777" w:rsidTr="00337570">
        <w:trPr>
          <w:cantSplit/>
        </w:trPr>
        <w:tc>
          <w:tcPr>
            <w:tcW w:w="4428" w:type="dxa"/>
          </w:tcPr>
          <w:p w14:paraId="2DC2FD26" w14:textId="5560AF72" w:rsidR="00026B0C" w:rsidRPr="000D1B84" w:rsidRDefault="00026B0C" w:rsidP="002F3E2D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2C766AE8" w14:textId="77777777" w:rsidR="00026B0C" w:rsidRPr="000D1B84" w:rsidRDefault="00026B0C" w:rsidP="002F3E2D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55F0006D" w14:textId="77777777" w:rsidR="00026B0C" w:rsidRPr="000D1B84" w:rsidRDefault="00026B0C" w:rsidP="002F3E2D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0D1B84" w14:paraId="10B96529" w14:textId="77777777" w:rsidTr="00337570">
        <w:trPr>
          <w:cantSplit/>
        </w:trPr>
        <w:tc>
          <w:tcPr>
            <w:tcW w:w="4428" w:type="dxa"/>
          </w:tcPr>
          <w:p w14:paraId="72DCB076" w14:textId="77777777" w:rsidR="000A2B68" w:rsidRPr="000D1B84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176A8E97" w14:textId="3D9802E0" w:rsidR="000A2B68" w:rsidRPr="000D1B84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6DECE3BC" w14:textId="6F9B370E" w:rsidR="000A2B68" w:rsidRPr="000D1B84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33E99BEF" w14:textId="36A88E61" w:rsidR="000A2B68" w:rsidRPr="000D1B84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152" w:type="dxa"/>
            <w:vAlign w:val="center"/>
          </w:tcPr>
          <w:p w14:paraId="240FE463" w14:textId="4F02670B" w:rsidR="000A2B68" w:rsidRPr="000D1B84" w:rsidRDefault="000A2B68" w:rsidP="000A2B6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0A2B68" w:rsidRPr="000D1B84" w14:paraId="1EA39BB2" w14:textId="77777777" w:rsidTr="00337570">
        <w:trPr>
          <w:cantSplit/>
        </w:trPr>
        <w:tc>
          <w:tcPr>
            <w:tcW w:w="4428" w:type="dxa"/>
          </w:tcPr>
          <w:p w14:paraId="336A9C67" w14:textId="77777777" w:rsidR="000A2B68" w:rsidRPr="000D1B84" w:rsidRDefault="000A2B68" w:rsidP="000A2B6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4302" w:type="dxa"/>
            <w:gridSpan w:val="4"/>
          </w:tcPr>
          <w:p w14:paraId="1BFEF256" w14:textId="77777777" w:rsidR="000A2B68" w:rsidRPr="000D1B84" w:rsidRDefault="000A2B68" w:rsidP="000A2B68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10466" w:rsidRPr="000D1B84" w14:paraId="172651F9" w14:textId="77777777" w:rsidTr="00337570">
        <w:trPr>
          <w:cantSplit/>
        </w:trPr>
        <w:tc>
          <w:tcPr>
            <w:tcW w:w="4428" w:type="dxa"/>
          </w:tcPr>
          <w:p w14:paraId="0598B5F6" w14:textId="406E88BC" w:rsidR="00310466" w:rsidRPr="00C528A1" w:rsidRDefault="00310466" w:rsidP="00BF219E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28"/>
                <w:szCs w:val="28"/>
                <w:cs/>
              </w:rPr>
            </w:pPr>
            <w:r w:rsidRPr="003A69B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E895DFB" w14:textId="77777777" w:rsidR="00310466" w:rsidRPr="000D1B84" w:rsidRDefault="00310466" w:rsidP="0031046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74832" w14:textId="77777777" w:rsidR="00310466" w:rsidRPr="000D1B84" w:rsidRDefault="00310466" w:rsidP="00310466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949C1" w14:textId="77777777" w:rsidR="00310466" w:rsidRPr="000D1B84" w:rsidRDefault="00310466" w:rsidP="0031046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521F55AB" w14:textId="77777777" w:rsidR="00310466" w:rsidRPr="000D1B84" w:rsidRDefault="00310466" w:rsidP="00310466">
            <w:pPr>
              <w:jc w:val="right"/>
              <w:rPr>
                <w:sz w:val="28"/>
                <w:szCs w:val="28"/>
              </w:rPr>
            </w:pPr>
          </w:p>
        </w:tc>
      </w:tr>
      <w:tr w:rsidR="00DD6552" w:rsidRPr="000D1B84" w14:paraId="308DB7BC" w14:textId="77777777" w:rsidTr="00337570">
        <w:trPr>
          <w:cantSplit/>
        </w:trPr>
        <w:tc>
          <w:tcPr>
            <w:tcW w:w="4428" w:type="dxa"/>
          </w:tcPr>
          <w:p w14:paraId="3423708F" w14:textId="66D0960F" w:rsidR="00DD6552" w:rsidRPr="00C528A1" w:rsidRDefault="00DD6552" w:rsidP="00374B3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EA1F324" w14:textId="3EB4082D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5F99A13" w14:textId="2651410B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3989741" w14:textId="627077CA" w:rsidR="00DD6552" w:rsidRPr="000D1B84" w:rsidRDefault="00DD6552" w:rsidP="0045196F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52" w:type="dxa"/>
            <w:vAlign w:val="center"/>
          </w:tcPr>
          <w:p w14:paraId="4FEF75F9" w14:textId="5CF4E221" w:rsidR="00DD6552" w:rsidRPr="000D1B84" w:rsidRDefault="00DD6552" w:rsidP="0045196F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15</w:t>
            </w:r>
          </w:p>
        </w:tc>
      </w:tr>
      <w:tr w:rsidR="00DD6552" w:rsidRPr="000D1B84" w14:paraId="62C71C4E" w14:textId="77777777" w:rsidTr="00337570">
        <w:trPr>
          <w:cantSplit/>
        </w:trPr>
        <w:tc>
          <w:tcPr>
            <w:tcW w:w="4428" w:type="dxa"/>
          </w:tcPr>
          <w:p w14:paraId="47CE7ED0" w14:textId="6B19AAFE" w:rsidR="00DD6552" w:rsidRPr="00C528A1" w:rsidRDefault="00DD6552" w:rsidP="00374B3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7E3D165" w14:textId="7EC41A8E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9E4F5BE" w14:textId="710B07FE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FB46300" w14:textId="4F1BF9D8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52" w:type="dxa"/>
          </w:tcPr>
          <w:p w14:paraId="0646BCD6" w14:textId="3993FAE2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25</w:t>
            </w:r>
          </w:p>
        </w:tc>
      </w:tr>
      <w:tr w:rsidR="00DD6552" w:rsidRPr="000D1B84" w14:paraId="49586494" w14:textId="77777777" w:rsidTr="00337570">
        <w:trPr>
          <w:cantSplit/>
        </w:trPr>
        <w:tc>
          <w:tcPr>
            <w:tcW w:w="4428" w:type="dxa"/>
          </w:tcPr>
          <w:p w14:paraId="0B95CFE1" w14:textId="6E2AC14B" w:rsidR="00DD6552" w:rsidRPr="00C528A1" w:rsidRDefault="00DD6552" w:rsidP="00374B3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D54A1AA" w14:textId="2B058150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2CAAFB5" w14:textId="1DB579D8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4C36807" w14:textId="4A0350BE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3,</w:t>
            </w:r>
            <w:r w:rsidR="00EE5A18">
              <w:rPr>
                <w:sz w:val="28"/>
                <w:szCs w:val="28"/>
              </w:rPr>
              <w:t>303</w:t>
            </w:r>
          </w:p>
        </w:tc>
        <w:tc>
          <w:tcPr>
            <w:tcW w:w="1152" w:type="dxa"/>
          </w:tcPr>
          <w:p w14:paraId="477AB401" w14:textId="7D0C8358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2,025</w:t>
            </w:r>
          </w:p>
        </w:tc>
      </w:tr>
      <w:tr w:rsidR="00DD6552" w:rsidRPr="000D1B84" w14:paraId="0D4AD219" w14:textId="77777777" w:rsidTr="00337570">
        <w:trPr>
          <w:cantSplit/>
        </w:trPr>
        <w:tc>
          <w:tcPr>
            <w:tcW w:w="4428" w:type="dxa"/>
          </w:tcPr>
          <w:p w14:paraId="5F174FEA" w14:textId="17DB440D" w:rsidR="00DD6552" w:rsidRPr="00C528A1" w:rsidRDefault="00DD6552" w:rsidP="00374B3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C61AF28" w14:textId="7B1B8002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A8961A1" w14:textId="20F23935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3733DFF" w14:textId="4ED34D9A" w:rsidR="00DD6552" w:rsidRPr="000D1B84" w:rsidRDefault="00EE5A18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1152" w:type="dxa"/>
          </w:tcPr>
          <w:p w14:paraId="671E37AD" w14:textId="6417BF9A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DD6552">
              <w:rPr>
                <w:sz w:val="28"/>
                <w:szCs w:val="28"/>
              </w:rPr>
              <w:t>246</w:t>
            </w:r>
          </w:p>
        </w:tc>
      </w:tr>
      <w:tr w:rsidR="00DD6552" w:rsidRPr="00553C64" w14:paraId="60AF5442" w14:textId="77777777" w:rsidTr="00337570">
        <w:trPr>
          <w:cantSplit/>
        </w:trPr>
        <w:tc>
          <w:tcPr>
            <w:tcW w:w="4428" w:type="dxa"/>
            <w:vAlign w:val="center"/>
          </w:tcPr>
          <w:p w14:paraId="0A6AD24A" w14:textId="598CF36C" w:rsidR="00DD6552" w:rsidRPr="00C528A1" w:rsidRDefault="00DD6552" w:rsidP="00374B3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กำไรจากธุรกรรมเพื่อค้า</w:t>
            </w:r>
          </w:p>
        </w:tc>
        <w:tc>
          <w:tcPr>
            <w:tcW w:w="990" w:type="dxa"/>
          </w:tcPr>
          <w:p w14:paraId="3F12261E" w14:textId="6ECBACD4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64D2072" w14:textId="446CEFC3" w:rsidR="00DD6552" w:rsidRPr="000D1B84" w:rsidRDefault="00DD6552" w:rsidP="00337570">
            <w:pPr>
              <w:ind w:right="-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7E27D32" w14:textId="5D778E06" w:rsidR="00DD6552" w:rsidRPr="000D1B84" w:rsidRDefault="00553C64" w:rsidP="00553C6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14:paraId="56E9C174" w14:textId="25F06AFE" w:rsidR="00DD6552" w:rsidRPr="000D1B84" w:rsidRDefault="00553C64" w:rsidP="00553C6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</w:t>
            </w:r>
          </w:p>
        </w:tc>
      </w:tr>
      <w:tr w:rsidR="00DD6552" w:rsidRPr="000D1B84" w14:paraId="6CF71487" w14:textId="77777777" w:rsidTr="00337570">
        <w:trPr>
          <w:cantSplit/>
        </w:trPr>
        <w:tc>
          <w:tcPr>
            <w:tcW w:w="4428" w:type="dxa"/>
          </w:tcPr>
          <w:p w14:paraId="2745318E" w14:textId="77777777" w:rsidR="00DD6552" w:rsidRPr="00C528A1" w:rsidRDefault="00DD6552" w:rsidP="00DD6552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248ACF8E" w14:textId="75547F39" w:rsidR="00DD6552" w:rsidRPr="000D1B84" w:rsidRDefault="00DD6552" w:rsidP="00DD655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49528C" w14:textId="63779965" w:rsidR="00DD6552" w:rsidRPr="000D1B84" w:rsidRDefault="00DD6552" w:rsidP="00DD655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F0CE81" w14:textId="2D134095" w:rsidR="00DD6552" w:rsidRPr="000D1B84" w:rsidRDefault="00DD6552" w:rsidP="00DD655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vAlign w:val="center"/>
          </w:tcPr>
          <w:p w14:paraId="682EF843" w14:textId="05AF06B0" w:rsidR="00DD6552" w:rsidRPr="000D1B84" w:rsidRDefault="00DD6552" w:rsidP="00DD655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  <w:tr w:rsidR="00DD6552" w:rsidRPr="000D1B84" w14:paraId="2A1220D1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1FDED924" w14:textId="26A052CC" w:rsidR="00DD6552" w:rsidRPr="00C528A1" w:rsidRDefault="00DD6552" w:rsidP="00BF219E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3A69B4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433CF173" w14:textId="77777777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7AB89" w14:textId="77777777" w:rsidR="00DD6552" w:rsidRPr="000D1B84" w:rsidRDefault="00DD6552" w:rsidP="00DD6552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C69AF" w14:textId="77777777" w:rsidR="00DD6552" w:rsidRPr="000D1B84" w:rsidRDefault="00DD6552" w:rsidP="00DD655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5F7F19EA" w14:textId="77777777" w:rsidR="00DD6552" w:rsidRPr="000D1B84" w:rsidRDefault="00DD6552" w:rsidP="00DD6552">
            <w:pPr>
              <w:jc w:val="right"/>
              <w:rPr>
                <w:sz w:val="28"/>
                <w:szCs w:val="28"/>
              </w:rPr>
            </w:pPr>
          </w:p>
        </w:tc>
      </w:tr>
      <w:tr w:rsidR="00DD6552" w:rsidRPr="000D1B84" w14:paraId="4ADF7845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1481C09A" w14:textId="6F95332C" w:rsidR="00DD6552" w:rsidRPr="00C528A1" w:rsidRDefault="00DD6552" w:rsidP="00DD6552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0C6A325" w14:textId="49070653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080" w:type="dxa"/>
          </w:tcPr>
          <w:p w14:paraId="6F6D9C0E" w14:textId="27669C06" w:rsidR="00DD6552" w:rsidRPr="000D1B84" w:rsidRDefault="007A379A" w:rsidP="007A379A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0" w:type="dxa"/>
          </w:tcPr>
          <w:p w14:paraId="5B08A837" w14:textId="1879ED6E" w:rsidR="00DD6552" w:rsidRPr="000D1B84" w:rsidRDefault="00DD655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52" w:type="dxa"/>
          </w:tcPr>
          <w:p w14:paraId="762A2BCE" w14:textId="34ABFC66" w:rsidR="00DD6552" w:rsidRPr="000D1B84" w:rsidRDefault="00250FF9" w:rsidP="00250FF9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DD6552" w:rsidRPr="000D1B84" w14:paraId="1767D1A0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7A15C169" w14:textId="49D921BC" w:rsidR="00DD6552" w:rsidRPr="00C528A1" w:rsidRDefault="00DD6552" w:rsidP="00DD6552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2FA9CAE3" w14:textId="0AF7AA31" w:rsidR="00DD6552" w:rsidRPr="000D1B84" w:rsidRDefault="00DD655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080" w:type="dxa"/>
          </w:tcPr>
          <w:p w14:paraId="1FD9361E" w14:textId="7F215AB0" w:rsidR="00DD6552" w:rsidRPr="000D1B84" w:rsidRDefault="007A379A" w:rsidP="007A379A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080" w:type="dxa"/>
          </w:tcPr>
          <w:p w14:paraId="6AFDD398" w14:textId="63C34341" w:rsidR="00DD6552" w:rsidRPr="000D1B84" w:rsidRDefault="00DD655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152" w:type="dxa"/>
          </w:tcPr>
          <w:p w14:paraId="26AB5EFD" w14:textId="7F809E50" w:rsidR="00DD6552" w:rsidRPr="000D1B84" w:rsidRDefault="00250FF9" w:rsidP="00250FF9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DD6552" w:rsidRPr="000D1B84" w14:paraId="6E2F5ABE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38CDD94B" w14:textId="44816A56" w:rsidR="00DD6552" w:rsidRPr="00C528A1" w:rsidRDefault="00DD6552" w:rsidP="00DD6552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  <w:cs/>
              </w:rPr>
            </w:pPr>
            <w:r w:rsidRPr="00C528A1">
              <w:rPr>
                <w:sz w:val="28"/>
                <w:szCs w:val="28"/>
                <w:cs/>
              </w:rPr>
              <w:t>กำไร</w:t>
            </w:r>
            <w:r w:rsidR="00320AB2">
              <w:rPr>
                <w:sz w:val="28"/>
                <w:szCs w:val="28"/>
              </w:rPr>
              <w:t xml:space="preserve"> </w:t>
            </w:r>
            <w:r w:rsidR="00320AB2" w:rsidRPr="00C528A1">
              <w:rPr>
                <w:sz w:val="28"/>
                <w:szCs w:val="28"/>
                <w:cs/>
              </w:rPr>
              <w:t>(ขาดทุน)</w:t>
            </w:r>
            <w:r w:rsidR="00320AB2">
              <w:rPr>
                <w:sz w:val="28"/>
                <w:szCs w:val="28"/>
              </w:rPr>
              <w:t xml:space="preserve"> </w:t>
            </w:r>
            <w:r w:rsidRPr="00C528A1">
              <w:rPr>
                <w:sz w:val="28"/>
                <w:szCs w:val="28"/>
                <w:cs/>
              </w:rPr>
              <w:t>จากธุรกรรมเพื่อค้า</w:t>
            </w:r>
          </w:p>
        </w:tc>
        <w:tc>
          <w:tcPr>
            <w:tcW w:w="990" w:type="dxa"/>
          </w:tcPr>
          <w:p w14:paraId="4C15EE42" w14:textId="11766B17" w:rsidR="00DD6552" w:rsidRDefault="00553C64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3B2239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006235EB" w14:textId="64D60C67" w:rsidR="00DD6552" w:rsidRDefault="00553C64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2BB26FA" w14:textId="0AD09F95" w:rsidR="00DD6552" w:rsidRDefault="00553C64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D2F29">
              <w:rPr>
                <w:sz w:val="28"/>
                <w:szCs w:val="28"/>
              </w:rPr>
              <w:t>7</w:t>
            </w:r>
          </w:p>
        </w:tc>
        <w:tc>
          <w:tcPr>
            <w:tcW w:w="1152" w:type="dxa"/>
          </w:tcPr>
          <w:p w14:paraId="70D31DE9" w14:textId="75A0F6BA" w:rsidR="00DD6552" w:rsidRDefault="00553C64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E02862" w:rsidRPr="000D1B84" w14:paraId="7153E404" w14:textId="77777777" w:rsidTr="00337570">
        <w:trPr>
          <w:cantSplit/>
        </w:trPr>
        <w:tc>
          <w:tcPr>
            <w:tcW w:w="4428" w:type="dxa"/>
            <w:shd w:val="clear" w:color="auto" w:fill="auto"/>
            <w:vAlign w:val="center"/>
          </w:tcPr>
          <w:p w14:paraId="4FD5A815" w14:textId="77777777" w:rsidR="00E02862" w:rsidRPr="00C528A1" w:rsidRDefault="00E02862" w:rsidP="00DD6552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29DFE67" w14:textId="77777777" w:rsidR="00E02862" w:rsidRPr="000D1B84" w:rsidRDefault="00E02862" w:rsidP="00DD655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587EB" w14:textId="77777777" w:rsidR="00E02862" w:rsidRPr="000D1B84" w:rsidRDefault="00E02862" w:rsidP="00DD6552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AABF553" w14:textId="77777777" w:rsidR="00E02862" w:rsidRPr="000D1B84" w:rsidRDefault="00E02862" w:rsidP="00DD655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21EF3869" w14:textId="77777777" w:rsidR="00E02862" w:rsidRPr="000D1B84" w:rsidRDefault="00E02862" w:rsidP="00DD6552">
            <w:pPr>
              <w:jc w:val="right"/>
              <w:rPr>
                <w:sz w:val="28"/>
                <w:szCs w:val="28"/>
              </w:rPr>
            </w:pPr>
          </w:p>
        </w:tc>
      </w:tr>
      <w:tr w:rsidR="00E02862" w:rsidRPr="000D1B84" w14:paraId="772708AE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3A5F5F6B" w14:textId="581B4C40" w:rsidR="00E02862" w:rsidRPr="00C528A1" w:rsidRDefault="00E02862" w:rsidP="00267F2C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3A69B4">
              <w:rPr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</w:tcPr>
          <w:p w14:paraId="77DC7059" w14:textId="77777777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ECEF66C" w14:textId="77777777" w:rsidR="00E02862" w:rsidRPr="000D1B84" w:rsidRDefault="00E02862" w:rsidP="00E02862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4D0833F" w14:textId="77777777" w:rsidR="00E02862" w:rsidRPr="000D1B84" w:rsidRDefault="00E02862" w:rsidP="00E028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0E47E4F3" w14:textId="77777777" w:rsidR="00E02862" w:rsidRPr="000D1B84" w:rsidRDefault="00E02862" w:rsidP="00E02862">
            <w:pPr>
              <w:jc w:val="right"/>
              <w:rPr>
                <w:sz w:val="28"/>
                <w:szCs w:val="28"/>
              </w:rPr>
            </w:pPr>
          </w:p>
        </w:tc>
      </w:tr>
      <w:tr w:rsidR="00E02862" w:rsidRPr="000D1B84" w14:paraId="038E0A23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04E1A612" w14:textId="7EED35C5" w:rsidR="00E02862" w:rsidRPr="00C528A1" w:rsidRDefault="00E02862" w:rsidP="001F0034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FACA3D4" w14:textId="6D34BADA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7D15EB0E" w14:textId="1AF139CE" w:rsidR="00E02862" w:rsidRPr="000D1B84" w:rsidRDefault="00E0286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14:paraId="4CE77FA1" w14:textId="33434A03" w:rsidR="00E02862" w:rsidRPr="000D1B84" w:rsidRDefault="00E0286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52" w:type="dxa"/>
          </w:tcPr>
          <w:p w14:paraId="681833F4" w14:textId="377B1514" w:rsidR="00E02862" w:rsidRPr="000D1B84" w:rsidRDefault="00E02862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E44E4" w:rsidRPr="000D1B84" w14:paraId="4EE4BB13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2E2746CB" w14:textId="4E4A5A84" w:rsidR="005E44E4" w:rsidRPr="000D1B84" w:rsidRDefault="005E44E4" w:rsidP="001F0034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3D3A1E7" w14:textId="160FF8A9" w:rsidR="005E44E4" w:rsidRDefault="005E44E4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58F6F1AF" w14:textId="7DC32563" w:rsidR="005E44E4" w:rsidRDefault="005E44E4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14A2AD74" w14:textId="427E376F" w:rsidR="005E44E4" w:rsidRDefault="005E44E4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52" w:type="dxa"/>
          </w:tcPr>
          <w:p w14:paraId="3FE4FDAD" w14:textId="7F216986" w:rsidR="005E44E4" w:rsidRDefault="005E44E4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74B3C" w:rsidRPr="00DD6552" w14:paraId="4AF55378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4B7ABEBD" w14:textId="77777777" w:rsidR="00374B3C" w:rsidRPr="003A69B4" w:rsidRDefault="00374B3C" w:rsidP="00E02862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EF44814" w14:textId="77777777" w:rsidR="00374B3C" w:rsidRPr="000D1B84" w:rsidRDefault="00374B3C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C7E04ED" w14:textId="77777777" w:rsidR="00374B3C" w:rsidRPr="000D1B84" w:rsidRDefault="00374B3C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98FD3E2" w14:textId="77777777" w:rsidR="00374B3C" w:rsidRPr="000D1B84" w:rsidRDefault="00374B3C" w:rsidP="00E028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2DC07280" w14:textId="77777777" w:rsidR="00374B3C" w:rsidRPr="000D1B84" w:rsidRDefault="00374B3C" w:rsidP="00E02862">
            <w:pPr>
              <w:jc w:val="right"/>
              <w:rPr>
                <w:sz w:val="28"/>
                <w:szCs w:val="28"/>
              </w:rPr>
            </w:pPr>
          </w:p>
        </w:tc>
      </w:tr>
      <w:tr w:rsidR="00E02862" w:rsidRPr="00DD6552" w14:paraId="060E207C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7B2782CE" w14:textId="3AC16853" w:rsidR="00E02862" w:rsidRPr="00C528A1" w:rsidRDefault="00E02862" w:rsidP="00BF219E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3A69B4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35D20B7A" w14:textId="739E8693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60F1DDD" w14:textId="580A5DF5" w:rsidR="00E02862" w:rsidRPr="000D1B84" w:rsidRDefault="00E0286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CF97942" w14:textId="2DA0BE7F" w:rsidR="00E02862" w:rsidRPr="000D1B84" w:rsidRDefault="00E02862" w:rsidP="00E028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29ADA7E1" w14:textId="550F086C" w:rsidR="00E02862" w:rsidRPr="000D1B84" w:rsidRDefault="00E02862" w:rsidP="00E02862">
            <w:pPr>
              <w:jc w:val="right"/>
              <w:rPr>
                <w:sz w:val="28"/>
                <w:szCs w:val="28"/>
              </w:rPr>
            </w:pPr>
          </w:p>
        </w:tc>
      </w:tr>
      <w:tr w:rsidR="00E02862" w:rsidRPr="00DD6552" w14:paraId="4A23E80D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165AB8CE" w14:textId="351DAE80" w:rsidR="00E02862" w:rsidRPr="00C528A1" w:rsidRDefault="00E02862" w:rsidP="00E02862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317061FF" w14:textId="465A2B00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F6C3F17" w14:textId="5569C161" w:rsidR="00E02862" w:rsidRPr="000D1B84" w:rsidRDefault="00E0286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6BD2BD3" w14:textId="5193C4B6" w:rsidR="00E02862" w:rsidRPr="000D1B84" w:rsidRDefault="00E02862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124708A9" w14:textId="26318A67" w:rsidR="00E02862" w:rsidRPr="000D1B84" w:rsidRDefault="00E02862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02862" w:rsidRPr="00DD6552" w14:paraId="172BA7DC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5E8A1E73" w14:textId="479EEB08" w:rsidR="00E02862" w:rsidRPr="00C528A1" w:rsidRDefault="00E02862" w:rsidP="00E02862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C528A1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73BF18E9" w14:textId="425A1DAF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52B9B82" w14:textId="79A2B5DA" w:rsidR="00E02862" w:rsidRPr="000D1B84" w:rsidRDefault="00E02862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4F97D40" w14:textId="6D0FFF8B" w:rsidR="00E02862" w:rsidRPr="000D1B84" w:rsidRDefault="00E02862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2246F4D7" w14:textId="5C6048E0" w:rsidR="00E02862" w:rsidRPr="000D1B84" w:rsidRDefault="00E02862" w:rsidP="00337570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02862" w:rsidRPr="00DD6552" w14:paraId="76155764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03ECC9FC" w14:textId="36AB5FFC" w:rsidR="00E02862" w:rsidRPr="00C528A1" w:rsidRDefault="00E02862" w:rsidP="00E02862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E0D810B" w14:textId="77777777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C5B30" w14:textId="77777777" w:rsidR="00E02862" w:rsidRPr="000D1B84" w:rsidRDefault="00E02862" w:rsidP="00E02862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31242" w14:textId="77777777" w:rsidR="00E02862" w:rsidRPr="000D1B84" w:rsidRDefault="00E02862" w:rsidP="00E028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2340554E" w14:textId="77777777" w:rsidR="00E02862" w:rsidRPr="000D1B84" w:rsidRDefault="00E02862" w:rsidP="00E02862">
            <w:pPr>
              <w:jc w:val="right"/>
              <w:rPr>
                <w:sz w:val="28"/>
                <w:szCs w:val="28"/>
              </w:rPr>
            </w:pPr>
          </w:p>
        </w:tc>
      </w:tr>
      <w:tr w:rsidR="00E02862" w:rsidRPr="00DD6552" w14:paraId="21CB4941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2BC6912A" w14:textId="678E045C" w:rsidR="00E02862" w:rsidRPr="003A69B4" w:rsidRDefault="00E02862" w:rsidP="00E02862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28"/>
                <w:szCs w:val="28"/>
                <w:shd w:val="clear" w:color="auto" w:fill="FFFF00"/>
              </w:rPr>
            </w:pPr>
            <w:r w:rsidRPr="003A69B4">
              <w:rPr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7BBBB938" w14:textId="0BFBE5E8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D85B0" w14:textId="006BEFE1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0BEA3F3" w14:textId="6905F114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0CA49A97" w14:textId="1F7EA25E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E02862" w:rsidRPr="00DD6552" w14:paraId="28243CA6" w14:textId="77777777" w:rsidTr="00337570">
        <w:trPr>
          <w:cantSplit/>
        </w:trPr>
        <w:tc>
          <w:tcPr>
            <w:tcW w:w="4428" w:type="dxa"/>
            <w:shd w:val="clear" w:color="auto" w:fill="auto"/>
          </w:tcPr>
          <w:p w14:paraId="0EC61783" w14:textId="26C7D006" w:rsidR="00E02862" w:rsidRPr="003A69B4" w:rsidRDefault="00E02862" w:rsidP="00E02862">
            <w:pPr>
              <w:tabs>
                <w:tab w:val="left" w:pos="55"/>
                <w:tab w:val="decimal" w:pos="9090"/>
              </w:tabs>
              <w:ind w:left="52" w:right="-108" w:firstLine="366"/>
              <w:rPr>
                <w:sz w:val="28"/>
                <w:szCs w:val="28"/>
                <w:highlight w:val="darkBlue"/>
                <w:shd w:val="clear" w:color="auto" w:fill="FFFF00"/>
                <w:cs/>
              </w:rPr>
            </w:pPr>
            <w:r w:rsidRPr="003A69B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6080A859" w14:textId="77777777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3B2B" w14:textId="77777777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035BC7B" w14:textId="77777777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588CAF0C" w14:textId="77777777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E02862" w:rsidRPr="00DD6552" w14:paraId="7F0F9554" w14:textId="77777777" w:rsidTr="00337570">
        <w:trPr>
          <w:cantSplit/>
        </w:trPr>
        <w:tc>
          <w:tcPr>
            <w:tcW w:w="4428" w:type="dxa"/>
          </w:tcPr>
          <w:p w14:paraId="11376541" w14:textId="4E4A3801" w:rsidR="00E02862" w:rsidRPr="003A69B4" w:rsidRDefault="00E02862" w:rsidP="00E02862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  <w:cs/>
              </w:rPr>
            </w:pPr>
            <w:r w:rsidRPr="00C528A1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153423E4" w14:textId="3607A87D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0C519AED" w14:textId="5ED78B6A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14:paraId="31B1394F" w14:textId="0E0C50B4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40</w:t>
            </w:r>
          </w:p>
        </w:tc>
        <w:tc>
          <w:tcPr>
            <w:tcW w:w="1152" w:type="dxa"/>
            <w:vAlign w:val="center"/>
          </w:tcPr>
          <w:p w14:paraId="76F062EA" w14:textId="0980D226" w:rsidR="00E02862" w:rsidRPr="000D1B84" w:rsidRDefault="00E02862" w:rsidP="00E02862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7</w:t>
            </w:r>
          </w:p>
        </w:tc>
      </w:tr>
      <w:tr w:rsidR="00A81128" w:rsidRPr="00DD6552" w14:paraId="35E08DB2" w14:textId="77777777" w:rsidTr="00337570">
        <w:trPr>
          <w:cantSplit/>
        </w:trPr>
        <w:tc>
          <w:tcPr>
            <w:tcW w:w="4428" w:type="dxa"/>
          </w:tcPr>
          <w:p w14:paraId="13E0AE21" w14:textId="10535E80" w:rsidR="00A81128" w:rsidRPr="003A69B4" w:rsidRDefault="00A81128" w:rsidP="00A81128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  <w:cs/>
              </w:rPr>
            </w:pPr>
            <w:r w:rsidRPr="00C528A1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2D84F025" w14:textId="2E0ABD98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77</w:t>
            </w:r>
          </w:p>
        </w:tc>
        <w:tc>
          <w:tcPr>
            <w:tcW w:w="1080" w:type="dxa"/>
          </w:tcPr>
          <w:p w14:paraId="5FFD9235" w14:textId="6D183620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14:paraId="1DDEE222" w14:textId="54E15585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77</w:t>
            </w:r>
          </w:p>
        </w:tc>
        <w:tc>
          <w:tcPr>
            <w:tcW w:w="1152" w:type="dxa"/>
          </w:tcPr>
          <w:p w14:paraId="0A95F4E4" w14:textId="468D5094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11</w:t>
            </w:r>
          </w:p>
        </w:tc>
      </w:tr>
      <w:tr w:rsidR="00A81128" w:rsidRPr="00DD6552" w14:paraId="05E835C7" w14:textId="77777777" w:rsidTr="00337570">
        <w:trPr>
          <w:cantSplit/>
        </w:trPr>
        <w:tc>
          <w:tcPr>
            <w:tcW w:w="4428" w:type="dxa"/>
          </w:tcPr>
          <w:p w14:paraId="02A8A85B" w14:textId="3149F085" w:rsidR="00A81128" w:rsidRPr="003A69B4" w:rsidRDefault="00A81128" w:rsidP="00A81128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B4F5180" w14:textId="42940FF5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4CF655F2" w14:textId="1623771D" w:rsidR="00A81128" w:rsidRPr="000D1B84" w:rsidRDefault="00A81128" w:rsidP="00A81128">
            <w:pPr>
              <w:ind w:right="-360"/>
              <w:jc w:val="center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14C0978" w14:textId="1E2C03C8" w:rsidR="00A81128" w:rsidRPr="000D1B84" w:rsidRDefault="00A81128" w:rsidP="00A81128">
            <w:pPr>
              <w:ind w:right="72"/>
              <w:jc w:val="right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29</w:t>
            </w:r>
          </w:p>
        </w:tc>
        <w:tc>
          <w:tcPr>
            <w:tcW w:w="1152" w:type="dxa"/>
          </w:tcPr>
          <w:p w14:paraId="7D14114A" w14:textId="2EB2D809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</w:tr>
    </w:tbl>
    <w:p w14:paraId="243E5A53" w14:textId="77777777" w:rsidR="00424DCF" w:rsidRPr="00DD0C00" w:rsidRDefault="00424DCF" w:rsidP="002A58F8">
      <w:pPr>
        <w:ind w:left="1080"/>
        <w:jc w:val="thaiDistribute"/>
        <w:rPr>
          <w:sz w:val="24"/>
          <w:szCs w:val="24"/>
          <w:cs/>
          <w:lang w:val="th-TH"/>
        </w:rPr>
      </w:pPr>
    </w:p>
    <w:p w14:paraId="1E2CB86E" w14:textId="30856BBE" w:rsidR="002A58F8" w:rsidRDefault="002A58F8" w:rsidP="00C83E3C">
      <w:pPr>
        <w:ind w:left="1080"/>
        <w:jc w:val="thaiDistribute"/>
        <w:rPr>
          <w:sz w:val="30"/>
          <w:szCs w:val="30"/>
          <w:cs/>
          <w:lang w:val="th-TH"/>
        </w:rPr>
      </w:pPr>
      <w:r w:rsidRPr="008F7A7D">
        <w:rPr>
          <w:sz w:val="30"/>
          <w:szCs w:val="30"/>
          <w:cs/>
          <w:lang w:val="th-TH"/>
        </w:rPr>
        <w:lastRenderedPageBreak/>
        <w:t>รายได้และค่าใช้จ่ายที่สำคัญที่เกิดขึ้นกับบุคคลหรือกิจการที่เกี่ยวข้องกันสำหรับ</w:t>
      </w:r>
      <w:r w:rsidRPr="003A69B4">
        <w:rPr>
          <w:sz w:val="30"/>
          <w:szCs w:val="30"/>
          <w:cs/>
          <w:lang w:val="th-TH"/>
        </w:rPr>
        <w:t xml:space="preserve">งวดหกเดือนสิ้นสุดวันที่ </w:t>
      </w:r>
      <w:r w:rsidR="00C83E3C">
        <w:rPr>
          <w:rFonts w:hint="cs"/>
          <w:sz w:val="30"/>
          <w:szCs w:val="30"/>
          <w:cs/>
          <w:lang w:val="th-TH"/>
        </w:rPr>
        <w:t xml:space="preserve">     </w:t>
      </w:r>
      <w:r w:rsidRPr="003A69B4">
        <w:rPr>
          <w:sz w:val="30"/>
          <w:szCs w:val="30"/>
          <w:cs/>
          <w:lang w:val="th-TH"/>
        </w:rPr>
        <w:t>30 มิถุนายน 2562</w:t>
      </w:r>
      <w:r w:rsidRPr="008F7A7D">
        <w:rPr>
          <w:sz w:val="30"/>
          <w:szCs w:val="30"/>
          <w:cs/>
          <w:lang w:val="th-TH"/>
        </w:rPr>
        <w:t xml:space="preserve"> และ </w:t>
      </w:r>
      <w:r w:rsidR="00A52D69" w:rsidRPr="003A69B4">
        <w:rPr>
          <w:sz w:val="30"/>
          <w:szCs w:val="30"/>
          <w:cs/>
          <w:lang w:val="th-TH"/>
        </w:rPr>
        <w:t>2</w:t>
      </w:r>
      <w:r w:rsidRPr="003A69B4">
        <w:rPr>
          <w:sz w:val="30"/>
          <w:szCs w:val="30"/>
          <w:cs/>
          <w:lang w:val="th-TH"/>
        </w:rPr>
        <w:t xml:space="preserve">561 </w:t>
      </w:r>
      <w:r w:rsidRPr="008F7A7D">
        <w:rPr>
          <w:sz w:val="30"/>
          <w:szCs w:val="30"/>
          <w:cs/>
          <w:lang w:val="th-TH"/>
        </w:rPr>
        <w:t>มีดังนี้</w:t>
      </w:r>
    </w:p>
    <w:p w14:paraId="09831625" w14:textId="77777777" w:rsidR="00C83E3C" w:rsidRPr="003A69B4" w:rsidRDefault="00C83E3C" w:rsidP="00C83E3C">
      <w:pPr>
        <w:ind w:left="1080"/>
        <w:jc w:val="thaiDistribute"/>
        <w:rPr>
          <w:sz w:val="30"/>
          <w:szCs w:val="30"/>
          <w:cs/>
          <w:lang w:val="th-TH"/>
        </w:rPr>
      </w:pP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428"/>
        <w:gridCol w:w="990"/>
        <w:gridCol w:w="1080"/>
        <w:gridCol w:w="1080"/>
        <w:gridCol w:w="1152"/>
      </w:tblGrid>
      <w:tr w:rsidR="002A58F8" w:rsidRPr="000D1B84" w14:paraId="689A9DA1" w14:textId="77777777" w:rsidTr="00337570">
        <w:trPr>
          <w:cantSplit/>
        </w:trPr>
        <w:tc>
          <w:tcPr>
            <w:tcW w:w="4428" w:type="dxa"/>
          </w:tcPr>
          <w:p w14:paraId="3FC827BC" w14:textId="77777777" w:rsidR="002A58F8" w:rsidRPr="000D1B84" w:rsidRDefault="002A58F8" w:rsidP="002C322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0D1B84">
              <w:rPr>
                <w:sz w:val="28"/>
                <w:szCs w:val="28"/>
                <w:highlight w:val="yellow"/>
                <w:cs/>
                <w:lang w:val="th-TH"/>
              </w:rPr>
              <w:br w:type="page"/>
            </w:r>
          </w:p>
        </w:tc>
        <w:tc>
          <w:tcPr>
            <w:tcW w:w="2070" w:type="dxa"/>
            <w:gridSpan w:val="2"/>
          </w:tcPr>
          <w:p w14:paraId="7CA9254B" w14:textId="77777777" w:rsidR="002A58F8" w:rsidRPr="000D1B84" w:rsidRDefault="002A58F8" w:rsidP="002C3224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</w:tcPr>
          <w:p w14:paraId="0008B1D3" w14:textId="77777777" w:rsidR="002A58F8" w:rsidRPr="000D1B84" w:rsidRDefault="002A58F8" w:rsidP="002C3224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2A58F8" w:rsidRPr="000D1B84" w14:paraId="0E0AAC95" w14:textId="77777777" w:rsidTr="00337570">
        <w:trPr>
          <w:cantSplit/>
        </w:trPr>
        <w:tc>
          <w:tcPr>
            <w:tcW w:w="4428" w:type="dxa"/>
          </w:tcPr>
          <w:p w14:paraId="1AB478B3" w14:textId="77777777" w:rsidR="002A58F8" w:rsidRPr="000D1B84" w:rsidRDefault="002A58F8" w:rsidP="002C322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18873835" w14:textId="77777777" w:rsidR="002A58F8" w:rsidRPr="000D1B84" w:rsidRDefault="002A58F8" w:rsidP="002C32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1684002E" w14:textId="77777777" w:rsidR="002A58F8" w:rsidRPr="000D1B84" w:rsidRDefault="002A58F8" w:rsidP="002C32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61079DA8" w14:textId="77777777" w:rsidR="002A58F8" w:rsidRPr="000D1B84" w:rsidRDefault="002A58F8" w:rsidP="002C32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152" w:type="dxa"/>
            <w:vAlign w:val="center"/>
          </w:tcPr>
          <w:p w14:paraId="7C3811AA" w14:textId="77777777" w:rsidR="002A58F8" w:rsidRPr="000D1B84" w:rsidRDefault="002A58F8" w:rsidP="002C32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2A58F8" w:rsidRPr="000D1B84" w14:paraId="677D0164" w14:textId="77777777" w:rsidTr="00337570">
        <w:trPr>
          <w:cantSplit/>
        </w:trPr>
        <w:tc>
          <w:tcPr>
            <w:tcW w:w="4428" w:type="dxa"/>
          </w:tcPr>
          <w:p w14:paraId="4A8B937D" w14:textId="77777777" w:rsidR="002A58F8" w:rsidRPr="000D1B84" w:rsidRDefault="002A58F8" w:rsidP="002C322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4302" w:type="dxa"/>
            <w:gridSpan w:val="4"/>
          </w:tcPr>
          <w:p w14:paraId="67A60790" w14:textId="77777777" w:rsidR="002A58F8" w:rsidRPr="000D1B84" w:rsidRDefault="002A58F8" w:rsidP="002C3224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F36B8" w:rsidRPr="000D1B84" w14:paraId="39A49E0C" w14:textId="77777777" w:rsidTr="00337570">
        <w:trPr>
          <w:cantSplit/>
        </w:trPr>
        <w:tc>
          <w:tcPr>
            <w:tcW w:w="4428" w:type="dxa"/>
          </w:tcPr>
          <w:p w14:paraId="41AB509D" w14:textId="5BAB4BA9" w:rsidR="002F36B8" w:rsidRPr="000D1B84" w:rsidRDefault="002F36B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 w:rsidRPr="00227A5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407777" w14:textId="77777777" w:rsidR="002F36B8" w:rsidRPr="000D1B84" w:rsidRDefault="002F36B8" w:rsidP="002F36B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407AB" w14:textId="77777777" w:rsidR="002F36B8" w:rsidRPr="000D1B84" w:rsidRDefault="002F36B8" w:rsidP="002F36B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6F321" w14:textId="77777777" w:rsidR="002F36B8" w:rsidRPr="000D1B84" w:rsidRDefault="002F36B8" w:rsidP="002F36B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4E7A01D1" w14:textId="77777777" w:rsidR="002F36B8" w:rsidRPr="000D1B84" w:rsidRDefault="002F36B8" w:rsidP="002F36B8">
            <w:pPr>
              <w:jc w:val="right"/>
              <w:rPr>
                <w:sz w:val="28"/>
                <w:szCs w:val="28"/>
              </w:rPr>
            </w:pPr>
          </w:p>
        </w:tc>
      </w:tr>
      <w:tr w:rsidR="00A81128" w:rsidRPr="000D1B84" w14:paraId="48291F74" w14:textId="77777777" w:rsidTr="00337570">
        <w:trPr>
          <w:cantSplit/>
        </w:trPr>
        <w:tc>
          <w:tcPr>
            <w:tcW w:w="4428" w:type="dxa"/>
          </w:tcPr>
          <w:p w14:paraId="7B4FF425" w14:textId="0A19ED78" w:rsidR="00A81128" w:rsidRPr="000D1B84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5561BB6" w14:textId="05030436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3720118" w14:textId="45253E7A" w:rsidR="00A81128" w:rsidRPr="000D1B84" w:rsidRDefault="00A81128" w:rsidP="00A81128">
            <w:pPr>
              <w:tabs>
                <w:tab w:val="decimal" w:pos="7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14:paraId="17A09F62" w14:textId="4609D718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center"/>
          </w:tcPr>
          <w:p w14:paraId="080F25C8" w14:textId="028D9EF2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43</w:t>
            </w:r>
          </w:p>
        </w:tc>
      </w:tr>
      <w:tr w:rsidR="00A81128" w:rsidRPr="000D1B84" w14:paraId="41AFC55B" w14:textId="77777777" w:rsidTr="00337570">
        <w:trPr>
          <w:cantSplit/>
        </w:trPr>
        <w:tc>
          <w:tcPr>
            <w:tcW w:w="4428" w:type="dxa"/>
          </w:tcPr>
          <w:p w14:paraId="6CA88F03" w14:textId="68E4E7D0" w:rsidR="00A81128" w:rsidRPr="000D1B84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1983592F" w14:textId="2C93D315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F01138C" w14:textId="1F553FDD" w:rsidR="00A81128" w:rsidRPr="000D1B84" w:rsidRDefault="00A81128" w:rsidP="00A81128">
            <w:pPr>
              <w:tabs>
                <w:tab w:val="decimal" w:pos="7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757D9E5" w14:textId="578E7D70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46</w:t>
            </w:r>
          </w:p>
        </w:tc>
        <w:tc>
          <w:tcPr>
            <w:tcW w:w="1152" w:type="dxa"/>
          </w:tcPr>
          <w:p w14:paraId="104EFF96" w14:textId="106F0F5A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40</w:t>
            </w:r>
          </w:p>
        </w:tc>
      </w:tr>
      <w:tr w:rsidR="00A81128" w:rsidRPr="000D1B84" w14:paraId="1B0F9887" w14:textId="77777777" w:rsidTr="00337570">
        <w:trPr>
          <w:cantSplit/>
        </w:trPr>
        <w:tc>
          <w:tcPr>
            <w:tcW w:w="4428" w:type="dxa"/>
          </w:tcPr>
          <w:p w14:paraId="0F32FFD0" w14:textId="137A7DF1" w:rsidR="00A81128" w:rsidRPr="000D1B84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28C9A8A" w14:textId="5DFC6E25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7118104" w14:textId="52A26A5F" w:rsidR="00A81128" w:rsidRPr="000D1B84" w:rsidRDefault="00A81128" w:rsidP="00A81128">
            <w:pPr>
              <w:tabs>
                <w:tab w:val="decimal" w:pos="7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58F4AF9" w14:textId="770056F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5,4</w:t>
            </w:r>
            <w:r w:rsidR="004A5117">
              <w:rPr>
                <w:sz w:val="28"/>
                <w:szCs w:val="28"/>
              </w:rPr>
              <w:t>41</w:t>
            </w:r>
          </w:p>
        </w:tc>
        <w:tc>
          <w:tcPr>
            <w:tcW w:w="1152" w:type="dxa"/>
          </w:tcPr>
          <w:p w14:paraId="753C0819" w14:textId="670AF0CE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4,300</w:t>
            </w:r>
          </w:p>
        </w:tc>
      </w:tr>
      <w:tr w:rsidR="00A81128" w:rsidRPr="000D1B84" w14:paraId="770755C2" w14:textId="77777777" w:rsidTr="00337570">
        <w:trPr>
          <w:cantSplit/>
        </w:trPr>
        <w:tc>
          <w:tcPr>
            <w:tcW w:w="4428" w:type="dxa"/>
          </w:tcPr>
          <w:p w14:paraId="405B26D2" w14:textId="396FB741" w:rsidR="00A81128" w:rsidRPr="000D1B84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3ED0D7A" w14:textId="6A097E56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82AA3DD" w14:textId="5C2721E5" w:rsidR="00A81128" w:rsidRPr="000D1B84" w:rsidRDefault="00A81128" w:rsidP="00A81128">
            <w:pPr>
              <w:tabs>
                <w:tab w:val="decimal" w:pos="7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6DD2502" w14:textId="58B18EDD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1,</w:t>
            </w:r>
            <w:r w:rsidR="004A5117">
              <w:rPr>
                <w:sz w:val="28"/>
                <w:szCs w:val="28"/>
              </w:rPr>
              <w:t>719</w:t>
            </w:r>
          </w:p>
        </w:tc>
        <w:tc>
          <w:tcPr>
            <w:tcW w:w="1152" w:type="dxa"/>
          </w:tcPr>
          <w:p w14:paraId="7CE1A1C1" w14:textId="31AC8B63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1,838</w:t>
            </w:r>
          </w:p>
        </w:tc>
      </w:tr>
      <w:tr w:rsidR="00A81128" w:rsidRPr="00A81128" w14:paraId="210B501F" w14:textId="77777777" w:rsidTr="00337570">
        <w:trPr>
          <w:cantSplit/>
        </w:trPr>
        <w:tc>
          <w:tcPr>
            <w:tcW w:w="4428" w:type="dxa"/>
            <w:vAlign w:val="center"/>
          </w:tcPr>
          <w:p w14:paraId="6F71DC00" w14:textId="286CBC17" w:rsidR="00A81128" w:rsidRPr="000D1B84" w:rsidRDefault="00577D6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="00A81128" w:rsidRPr="00227A55">
              <w:rPr>
                <w:sz w:val="28"/>
                <w:szCs w:val="28"/>
                <w:cs/>
              </w:rPr>
              <w:t>ขาดทุน</w:t>
            </w:r>
            <w:r>
              <w:rPr>
                <w:rFonts w:hint="cs"/>
                <w:sz w:val="28"/>
                <w:szCs w:val="28"/>
                <w:cs/>
              </w:rPr>
              <w:t>) กำไร</w:t>
            </w:r>
            <w:r w:rsidR="00A81128" w:rsidRPr="00227A55">
              <w:rPr>
                <w:sz w:val="28"/>
                <w:szCs w:val="28"/>
                <w:cs/>
              </w:rPr>
              <w:t>จากธุรกรรมเพื่อค้า</w:t>
            </w:r>
          </w:p>
        </w:tc>
        <w:tc>
          <w:tcPr>
            <w:tcW w:w="990" w:type="dxa"/>
          </w:tcPr>
          <w:p w14:paraId="7E11D4D2" w14:textId="10E509C3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D1E80FE" w14:textId="3FA7CBF1" w:rsidR="00A81128" w:rsidRPr="000D1B84" w:rsidRDefault="00A81128" w:rsidP="00A81128">
            <w:pPr>
              <w:tabs>
                <w:tab w:val="decimal" w:pos="8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</w:tcPr>
          <w:p w14:paraId="664737C2" w14:textId="73043091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</w:tcPr>
          <w:p w14:paraId="5533031D" w14:textId="79B64914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1,254</w:t>
            </w:r>
          </w:p>
        </w:tc>
      </w:tr>
      <w:tr w:rsidR="00A81128" w:rsidRPr="000D1B84" w14:paraId="60DF53D3" w14:textId="77777777" w:rsidTr="00337570">
        <w:trPr>
          <w:cantSplit/>
        </w:trPr>
        <w:tc>
          <w:tcPr>
            <w:tcW w:w="4428" w:type="dxa"/>
          </w:tcPr>
          <w:p w14:paraId="55F5BA1A" w14:textId="77777777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EF158B4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BE4C264" w14:textId="38D476EF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202375E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1A12DE1A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</w:tr>
      <w:tr w:rsidR="00A81128" w:rsidRPr="000D1B84" w14:paraId="0326A613" w14:textId="77777777" w:rsidTr="00337570">
        <w:trPr>
          <w:cantSplit/>
        </w:trPr>
        <w:tc>
          <w:tcPr>
            <w:tcW w:w="4428" w:type="dxa"/>
          </w:tcPr>
          <w:p w14:paraId="78B2E0BD" w14:textId="0BE7456D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บริษัท</w:t>
            </w:r>
            <w:r w:rsidRPr="00227A55">
              <w:rPr>
                <w:rFonts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990" w:type="dxa"/>
          </w:tcPr>
          <w:p w14:paraId="0164A382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CE1549F" w14:textId="49E39002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8198D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097907A3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</w:tr>
      <w:tr w:rsidR="00A81128" w:rsidRPr="000D1B84" w14:paraId="4C8C66A8" w14:textId="77777777" w:rsidTr="00F6368F">
        <w:trPr>
          <w:cantSplit/>
        </w:trPr>
        <w:tc>
          <w:tcPr>
            <w:tcW w:w="4428" w:type="dxa"/>
          </w:tcPr>
          <w:p w14:paraId="1D71CD05" w14:textId="425F0ADD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31D30D56" w14:textId="1BA8E135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1080" w:type="dxa"/>
          </w:tcPr>
          <w:p w14:paraId="08B371E4" w14:textId="640604DC" w:rsidR="00A81128" w:rsidRPr="00A81128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center"/>
          </w:tcPr>
          <w:p w14:paraId="6724DC8A" w14:textId="7793B608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117</w:t>
            </w:r>
          </w:p>
        </w:tc>
        <w:tc>
          <w:tcPr>
            <w:tcW w:w="1152" w:type="dxa"/>
          </w:tcPr>
          <w:p w14:paraId="0C2D9A7D" w14:textId="0FF8F452" w:rsidR="00A81128" w:rsidRPr="00A81128" w:rsidRDefault="00A81128" w:rsidP="00A81128">
            <w:pPr>
              <w:tabs>
                <w:tab w:val="decimal" w:pos="8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A81128" w:rsidRPr="000D1B84" w14:paraId="44D7A135" w14:textId="77777777" w:rsidTr="00337570">
        <w:trPr>
          <w:cantSplit/>
        </w:trPr>
        <w:tc>
          <w:tcPr>
            <w:tcW w:w="4428" w:type="dxa"/>
          </w:tcPr>
          <w:p w14:paraId="61882827" w14:textId="533096D4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3F793EA7" w14:textId="41241EF5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107</w:t>
            </w:r>
          </w:p>
        </w:tc>
        <w:tc>
          <w:tcPr>
            <w:tcW w:w="1080" w:type="dxa"/>
          </w:tcPr>
          <w:p w14:paraId="29656862" w14:textId="52FE25BB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</w:tcPr>
          <w:p w14:paraId="326237AB" w14:textId="0B7172BA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107</w:t>
            </w:r>
          </w:p>
        </w:tc>
        <w:tc>
          <w:tcPr>
            <w:tcW w:w="1152" w:type="dxa"/>
          </w:tcPr>
          <w:p w14:paraId="7CFE5A35" w14:textId="50E05A56" w:rsidR="00A81128" w:rsidRPr="00A81128" w:rsidRDefault="00A81128" w:rsidP="00A81128">
            <w:pPr>
              <w:tabs>
                <w:tab w:val="decimal" w:pos="86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A81128" w:rsidRPr="00A81128" w14:paraId="1856917B" w14:textId="77777777" w:rsidTr="00337570">
        <w:trPr>
          <w:cantSplit/>
        </w:trPr>
        <w:tc>
          <w:tcPr>
            <w:tcW w:w="4428" w:type="dxa"/>
          </w:tcPr>
          <w:p w14:paraId="6E92665F" w14:textId="6967E39A" w:rsidR="00A81128" w:rsidRPr="00227A55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  <w:cs/>
              </w:rPr>
            </w:pPr>
            <w:r w:rsidRPr="00227A55">
              <w:rPr>
                <w:sz w:val="28"/>
                <w:szCs w:val="28"/>
                <w:cs/>
              </w:rPr>
              <w:t>กำไรจากธุรกรรมเพื่อค้า</w:t>
            </w:r>
          </w:p>
        </w:tc>
        <w:tc>
          <w:tcPr>
            <w:tcW w:w="990" w:type="dxa"/>
          </w:tcPr>
          <w:p w14:paraId="016E2C86" w14:textId="0ED9865A" w:rsidR="00A81128" w:rsidRPr="0007280A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1080" w:type="dxa"/>
          </w:tcPr>
          <w:p w14:paraId="7AAEB444" w14:textId="702392D2" w:rsidR="00A81128" w:rsidRPr="0007280A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1B469FA0" w14:textId="3E83AC43" w:rsidR="00A81128" w:rsidRPr="0007280A" w:rsidRDefault="00A81128" w:rsidP="00A811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1152" w:type="dxa"/>
          </w:tcPr>
          <w:p w14:paraId="7F6672FF" w14:textId="53441927" w:rsidR="00A81128" w:rsidRPr="0007280A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A81128" w:rsidRPr="000D1B84" w14:paraId="4F01F066" w14:textId="77777777" w:rsidTr="00337570">
        <w:trPr>
          <w:cantSplit/>
        </w:trPr>
        <w:tc>
          <w:tcPr>
            <w:tcW w:w="4428" w:type="dxa"/>
            <w:vAlign w:val="center"/>
          </w:tcPr>
          <w:p w14:paraId="3F60CA35" w14:textId="77777777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F3A2A51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576682C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A875ED6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164E2584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</w:tr>
      <w:tr w:rsidR="00A81128" w:rsidRPr="000D1B84" w14:paraId="6B8E472C" w14:textId="77777777" w:rsidTr="00337570">
        <w:trPr>
          <w:cantSplit/>
        </w:trPr>
        <w:tc>
          <w:tcPr>
            <w:tcW w:w="4428" w:type="dxa"/>
          </w:tcPr>
          <w:p w14:paraId="187062C8" w14:textId="0940BC86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</w:tcPr>
          <w:p w14:paraId="2A8A5173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3647F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32D0F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09B478E3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</w:tr>
      <w:tr w:rsidR="00A81128" w:rsidRPr="000D1B84" w14:paraId="2806AC14" w14:textId="77777777" w:rsidTr="00337570">
        <w:trPr>
          <w:cantSplit/>
        </w:trPr>
        <w:tc>
          <w:tcPr>
            <w:tcW w:w="4428" w:type="dxa"/>
          </w:tcPr>
          <w:p w14:paraId="4C4D515A" w14:textId="138D07DF" w:rsidR="00A81128" w:rsidRDefault="00A81128" w:rsidP="00755BAB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D36D8F7" w14:textId="2473A96A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14:paraId="4C2E4B74" w14:textId="0437123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14:paraId="2711852C" w14:textId="4FC27F21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26</w:t>
            </w:r>
          </w:p>
        </w:tc>
        <w:tc>
          <w:tcPr>
            <w:tcW w:w="1152" w:type="dxa"/>
          </w:tcPr>
          <w:p w14:paraId="662EAF44" w14:textId="7393E2D6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66</w:t>
            </w:r>
          </w:p>
        </w:tc>
      </w:tr>
      <w:tr w:rsidR="00A81128" w:rsidRPr="000D1B84" w14:paraId="079C9A91" w14:textId="77777777" w:rsidTr="00337570">
        <w:trPr>
          <w:cantSplit/>
        </w:trPr>
        <w:tc>
          <w:tcPr>
            <w:tcW w:w="4428" w:type="dxa"/>
          </w:tcPr>
          <w:p w14:paraId="4DEE83A4" w14:textId="0B722162" w:rsidR="00A81128" w:rsidRDefault="00A81128" w:rsidP="00755BAB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523D1700" w14:textId="5D16563E" w:rsidR="00A81128" w:rsidRPr="000D1B84" w:rsidRDefault="00DE585F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80" w:type="dxa"/>
          </w:tcPr>
          <w:p w14:paraId="0CA82E79" w14:textId="63B6250A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2B0B98C6" w14:textId="1F5593C0" w:rsidR="00A81128" w:rsidRPr="000D1B84" w:rsidRDefault="00DE585F" w:rsidP="00A811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52" w:type="dxa"/>
          </w:tcPr>
          <w:p w14:paraId="76F09BF9" w14:textId="6F7A8EA5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14</w:t>
            </w:r>
          </w:p>
        </w:tc>
      </w:tr>
      <w:tr w:rsidR="00A81128" w:rsidRPr="000D1B84" w14:paraId="0FF84A91" w14:textId="77777777" w:rsidTr="00337570">
        <w:trPr>
          <w:cantSplit/>
        </w:trPr>
        <w:tc>
          <w:tcPr>
            <w:tcW w:w="4428" w:type="dxa"/>
          </w:tcPr>
          <w:p w14:paraId="3CA63DC3" w14:textId="77777777" w:rsidR="00A81128" w:rsidRPr="00227A55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9C37C8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414DA9C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F135C2C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24C40B75" w14:textId="77777777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A81128" w:rsidRPr="000D1B84" w14:paraId="6225BFF4" w14:textId="77777777" w:rsidTr="00337570">
        <w:trPr>
          <w:cantSplit/>
        </w:trPr>
        <w:tc>
          <w:tcPr>
            <w:tcW w:w="4428" w:type="dxa"/>
          </w:tcPr>
          <w:p w14:paraId="342AFB8D" w14:textId="0A1714FE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70011095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3E62574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7C0C2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78EAC8C9" w14:textId="77777777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A81128" w:rsidRPr="000D1B84" w14:paraId="12BE4BDB" w14:textId="77777777" w:rsidTr="00337570">
        <w:trPr>
          <w:cantSplit/>
        </w:trPr>
        <w:tc>
          <w:tcPr>
            <w:tcW w:w="4428" w:type="dxa"/>
          </w:tcPr>
          <w:p w14:paraId="1C4A002C" w14:textId="328CFCD0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DF54F48" w14:textId="34E6C630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6EF58F2" w14:textId="144DF77B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73402F2" w14:textId="0E1BED92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14:paraId="3161DF3F" w14:textId="6075C33E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3</w:t>
            </w:r>
          </w:p>
        </w:tc>
      </w:tr>
      <w:tr w:rsidR="00A81128" w:rsidRPr="000D1B84" w14:paraId="2B442962" w14:textId="77777777" w:rsidTr="00337570">
        <w:trPr>
          <w:cantSplit/>
        </w:trPr>
        <w:tc>
          <w:tcPr>
            <w:tcW w:w="4428" w:type="dxa"/>
          </w:tcPr>
          <w:p w14:paraId="4BE6516A" w14:textId="65CB754D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5DCE3A34" w14:textId="20D00D1F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B9BCFE8" w14:textId="689431CE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383CA27" w14:textId="184799FC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6</w:t>
            </w:r>
          </w:p>
        </w:tc>
        <w:tc>
          <w:tcPr>
            <w:tcW w:w="1152" w:type="dxa"/>
          </w:tcPr>
          <w:p w14:paraId="61EF0FF6" w14:textId="0DEB0C7A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7280A">
              <w:rPr>
                <w:sz w:val="28"/>
                <w:szCs w:val="28"/>
              </w:rPr>
              <w:t>6</w:t>
            </w:r>
          </w:p>
        </w:tc>
      </w:tr>
      <w:tr w:rsidR="00A81128" w:rsidRPr="000D1B84" w14:paraId="5D82326A" w14:textId="77777777" w:rsidTr="00337570">
        <w:trPr>
          <w:cantSplit/>
        </w:trPr>
        <w:tc>
          <w:tcPr>
            <w:tcW w:w="4428" w:type="dxa"/>
          </w:tcPr>
          <w:p w14:paraId="5335FACC" w14:textId="77777777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8E3545A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7DE48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744FA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686DF5F9" w14:textId="77777777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A81128" w:rsidRPr="000D1B84" w14:paraId="6A019DDE" w14:textId="77777777" w:rsidTr="00337570">
        <w:trPr>
          <w:cantSplit/>
        </w:trPr>
        <w:tc>
          <w:tcPr>
            <w:tcW w:w="4428" w:type="dxa"/>
          </w:tcPr>
          <w:p w14:paraId="0DCACF67" w14:textId="495FFE96" w:rsidR="00A81128" w:rsidRDefault="00A81128" w:rsidP="00A81128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38835658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1944317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E8A05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2761B24B" w14:textId="77777777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A81128" w:rsidRPr="000D1B84" w14:paraId="5A6159C4" w14:textId="77777777" w:rsidTr="00337570">
        <w:trPr>
          <w:cantSplit/>
        </w:trPr>
        <w:tc>
          <w:tcPr>
            <w:tcW w:w="4428" w:type="dxa"/>
          </w:tcPr>
          <w:p w14:paraId="665346F3" w14:textId="02B6A4C0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50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23D5B8F0" w14:textId="77777777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48ECD" w14:textId="77777777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7307A" w14:textId="77777777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5F5BA8A3" w14:textId="77777777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A81128" w:rsidRPr="000D1B84" w14:paraId="24D34B2D" w14:textId="77777777" w:rsidTr="00337570">
        <w:trPr>
          <w:cantSplit/>
        </w:trPr>
        <w:tc>
          <w:tcPr>
            <w:tcW w:w="4428" w:type="dxa"/>
          </w:tcPr>
          <w:p w14:paraId="2D3E0E7B" w14:textId="33DB0E93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0BE542F" w14:textId="1C28AF6D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60B05E32" w14:textId="5FDE9DCC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24</w:t>
            </w:r>
          </w:p>
        </w:tc>
        <w:tc>
          <w:tcPr>
            <w:tcW w:w="1080" w:type="dxa"/>
            <w:vAlign w:val="center"/>
          </w:tcPr>
          <w:p w14:paraId="691A9D2C" w14:textId="7A587399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81</w:t>
            </w:r>
          </w:p>
        </w:tc>
        <w:tc>
          <w:tcPr>
            <w:tcW w:w="1152" w:type="dxa"/>
            <w:vAlign w:val="center"/>
          </w:tcPr>
          <w:p w14:paraId="3D0C883C" w14:textId="2E57A247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24</w:t>
            </w:r>
          </w:p>
        </w:tc>
      </w:tr>
      <w:tr w:rsidR="00A81128" w:rsidRPr="000D1B84" w14:paraId="43412744" w14:textId="77777777" w:rsidTr="00337570">
        <w:trPr>
          <w:cantSplit/>
        </w:trPr>
        <w:tc>
          <w:tcPr>
            <w:tcW w:w="4428" w:type="dxa"/>
          </w:tcPr>
          <w:p w14:paraId="441D3725" w14:textId="75CAF96A" w:rsidR="00A81128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227A55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2FD96DD8" w14:textId="72F954A2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147</w:t>
            </w:r>
          </w:p>
        </w:tc>
        <w:tc>
          <w:tcPr>
            <w:tcW w:w="1080" w:type="dxa"/>
          </w:tcPr>
          <w:p w14:paraId="4357C46C" w14:textId="6230B8B2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32</w:t>
            </w:r>
          </w:p>
        </w:tc>
        <w:tc>
          <w:tcPr>
            <w:tcW w:w="1080" w:type="dxa"/>
          </w:tcPr>
          <w:p w14:paraId="19172B9E" w14:textId="022A6999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147</w:t>
            </w:r>
          </w:p>
        </w:tc>
        <w:tc>
          <w:tcPr>
            <w:tcW w:w="1152" w:type="dxa"/>
          </w:tcPr>
          <w:p w14:paraId="28F111B5" w14:textId="3021B965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32</w:t>
            </w:r>
          </w:p>
        </w:tc>
      </w:tr>
      <w:tr w:rsidR="00A81128" w:rsidRPr="000D1B84" w14:paraId="331B005D" w14:textId="77777777" w:rsidTr="00337570">
        <w:trPr>
          <w:cantSplit/>
        </w:trPr>
        <w:tc>
          <w:tcPr>
            <w:tcW w:w="4428" w:type="dxa"/>
          </w:tcPr>
          <w:p w14:paraId="41FB53CC" w14:textId="2DE9D0BE" w:rsidR="00A81128" w:rsidRPr="00227A55" w:rsidRDefault="00A81128" w:rsidP="00A81128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61CA9BF0" w14:textId="18D234FB" w:rsidR="00A81128" w:rsidRPr="000D1B84" w:rsidRDefault="00A81128" w:rsidP="00A81128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34CD366E" w14:textId="53475122" w:rsidR="00A81128" w:rsidRPr="000D1B84" w:rsidRDefault="00A81128" w:rsidP="00A8112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14:paraId="3FADF78C" w14:textId="720057EB" w:rsidR="00A81128" w:rsidRPr="000D1B84" w:rsidRDefault="00A81128" w:rsidP="00A81128">
            <w:pPr>
              <w:jc w:val="right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29</w:t>
            </w:r>
          </w:p>
        </w:tc>
        <w:tc>
          <w:tcPr>
            <w:tcW w:w="1152" w:type="dxa"/>
          </w:tcPr>
          <w:p w14:paraId="0FFE8AAE" w14:textId="1239D905" w:rsidR="00A81128" w:rsidRPr="000D1B84" w:rsidRDefault="00A81128" w:rsidP="009B6486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FD6241">
              <w:rPr>
                <w:sz w:val="28"/>
                <w:szCs w:val="28"/>
              </w:rPr>
              <w:t>25</w:t>
            </w:r>
          </w:p>
        </w:tc>
      </w:tr>
    </w:tbl>
    <w:p w14:paraId="4A0D6DE8" w14:textId="77777777" w:rsidR="002A58F8" w:rsidRPr="00881379" w:rsidRDefault="002A58F8" w:rsidP="002A58F8">
      <w:pPr>
        <w:rPr>
          <w:sz w:val="6"/>
          <w:szCs w:val="6"/>
        </w:rPr>
      </w:pPr>
    </w:p>
    <w:p w14:paraId="39543425" w14:textId="77777777" w:rsidR="003C342E" w:rsidRDefault="003C342E" w:rsidP="00A72CF0">
      <w:pPr>
        <w:tabs>
          <w:tab w:val="left" w:pos="540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EA1A267" w14:textId="0319CBD8" w:rsidR="00A72CF0" w:rsidRPr="00785F0F" w:rsidRDefault="00502EED" w:rsidP="00A72CF0">
      <w:pPr>
        <w:tabs>
          <w:tab w:val="left" w:pos="540"/>
        </w:tabs>
        <w:rPr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</w:rPr>
        <w:lastRenderedPageBreak/>
        <w:t>3</w:t>
      </w:r>
      <w:r w:rsidR="000E472D">
        <w:rPr>
          <w:b/>
          <w:bCs/>
          <w:sz w:val="30"/>
          <w:szCs w:val="30"/>
        </w:rPr>
        <w:t>4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ผลประโยชน์อื่นที่จ่ายแก่กรรมการและผู้มีอำนาจในการจัดการ</w:t>
      </w:r>
    </w:p>
    <w:p w14:paraId="29E01EB0" w14:textId="77777777" w:rsidR="00A72CF0" w:rsidRPr="00785F0F" w:rsidRDefault="00A72CF0" w:rsidP="00A72CF0">
      <w:pPr>
        <w:ind w:left="540"/>
        <w:rPr>
          <w:sz w:val="30"/>
          <w:szCs w:val="30"/>
          <w:cs/>
          <w:lang w:val="th-TH"/>
        </w:rPr>
      </w:pPr>
    </w:p>
    <w:p w14:paraId="1606148A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ED29AF" w:rsidRPr="00785F0F">
        <w:rPr>
          <w:sz w:val="30"/>
          <w:szCs w:val="30"/>
          <w:cs/>
          <w:lang w:val="th-TH"/>
        </w:rPr>
        <w:t>และบริษัทย่อย</w:t>
      </w:r>
      <w:r w:rsidRPr="00785F0F"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14:paraId="024EBA5E" w14:textId="77777777" w:rsidR="00A72CF0" w:rsidRPr="00785F0F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14:paraId="21505F86" w14:textId="77777777" w:rsidR="00A72CF0" w:rsidRPr="00571800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  <w:r w:rsidRPr="00571800">
        <w:rPr>
          <w:sz w:val="30"/>
          <w:szCs w:val="30"/>
          <w:cs/>
          <w:lang w:val="th-TH"/>
        </w:rPr>
        <w:t>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  <w:r w:rsidRPr="00571800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ไม่มีการจ่ายผลประโยชน์อื่นแก่กรรมการและผู้บริหารของธนาคาร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  <w:r w:rsidRPr="00571800">
        <w:rPr>
          <w:sz w:val="30"/>
          <w:szCs w:val="30"/>
          <w:cs/>
          <w:lang w:val="th-TH"/>
        </w:rPr>
        <w:t xml:space="preserve"> นอกเหนือจากผลประโยชน์ที่พึงจ่ายตามปกติซึ่งได้แก่ ค่าเบี้ยประชุม เงินรางวัล เงินเดือน โบนัส เงินช่วยเหลือ</w:t>
      </w:r>
      <w:r w:rsidR="00ED29AF" w:rsidRPr="00571800">
        <w:rPr>
          <w:sz w:val="30"/>
          <w:szCs w:val="30"/>
          <w:cs/>
          <w:lang w:val="th-TH"/>
        </w:rPr>
        <w:br/>
      </w:r>
      <w:r w:rsidRPr="00571800">
        <w:rPr>
          <w:sz w:val="30"/>
          <w:szCs w:val="30"/>
          <w:cs/>
          <w:lang w:val="th-TH"/>
        </w:rPr>
        <w:t>ค่าครองชีพ ค่าพาหนะและสวัสดิการต่าง ๆ</w:t>
      </w:r>
      <w:r w:rsidRPr="00571800">
        <w:rPr>
          <w:sz w:val="30"/>
          <w:szCs w:val="30"/>
          <w:cs/>
        </w:rPr>
        <w:t xml:space="preserve"> </w:t>
      </w:r>
      <w:r w:rsidRPr="00571800">
        <w:rPr>
          <w:sz w:val="30"/>
          <w:szCs w:val="30"/>
          <w:cs/>
          <w:lang w:val="th-TH"/>
        </w:rPr>
        <w:t>ตามระเบียบของธนาคาร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</w:p>
    <w:p w14:paraId="7993151A" w14:textId="77777777" w:rsidR="00585FF2" w:rsidRDefault="00585FF2" w:rsidP="007F2915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276"/>
        <w:gridCol w:w="283"/>
        <w:gridCol w:w="1134"/>
        <w:gridCol w:w="284"/>
        <w:gridCol w:w="992"/>
        <w:gridCol w:w="283"/>
        <w:gridCol w:w="1112"/>
      </w:tblGrid>
      <w:tr w:rsidR="007F2915" w:rsidRPr="00785F0F" w14:paraId="445D08EE" w14:textId="77777777" w:rsidTr="00C83E3C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343F36D1" w14:textId="0293A43E" w:rsidR="00585FF2" w:rsidRPr="00785F0F" w:rsidRDefault="00585FF2" w:rsidP="0015475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7826C890" w14:textId="77777777" w:rsidR="007F2915" w:rsidRPr="00785F0F" w:rsidRDefault="007F2915" w:rsidP="00154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02E937F3" w14:textId="77777777" w:rsidR="007F2915" w:rsidRPr="00785F0F" w:rsidRDefault="007F2915" w:rsidP="0015475F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48140DAA" w14:textId="77777777" w:rsidR="007F2915" w:rsidRPr="00785F0F" w:rsidRDefault="007F2915" w:rsidP="0015475F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A2B68" w:rsidRPr="00785F0F" w14:paraId="4C87FBC3" w14:textId="77777777" w:rsidTr="00C83E3C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402C5898" w14:textId="59315E48" w:rsidR="000A2B68" w:rsidRPr="00785F0F" w:rsidRDefault="000A2B68" w:rsidP="000A2B68">
            <w:pPr>
              <w:rPr>
                <w:color w:val="000000"/>
                <w:sz w:val="28"/>
                <w:szCs w:val="28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60019C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60019C">
              <w:rPr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60019C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4F99A9" w14:textId="3F337D53" w:rsidR="000A2B68" w:rsidRPr="00785F0F" w:rsidRDefault="000A2B68" w:rsidP="000A2B68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C6A517" w14:textId="77777777" w:rsidR="000A2B68" w:rsidRPr="00785F0F" w:rsidRDefault="000A2B68" w:rsidP="000A2B68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B81BC7" w14:textId="177BE824" w:rsidR="000A2B68" w:rsidRPr="00785F0F" w:rsidRDefault="000A2B68" w:rsidP="000A2B68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D0E80E4" w14:textId="77777777" w:rsidR="000A2B68" w:rsidRPr="00785F0F" w:rsidRDefault="000A2B68" w:rsidP="000A2B68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73930E" w14:textId="0354AC4E" w:rsidR="000A2B68" w:rsidRPr="00785F0F" w:rsidRDefault="000A2B68" w:rsidP="000A2B68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DD4D09" w14:textId="77777777" w:rsidR="000A2B68" w:rsidRPr="00785F0F" w:rsidRDefault="000A2B68" w:rsidP="000A2B68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0E14104" w14:textId="085BC748" w:rsidR="000A2B68" w:rsidRPr="00785F0F" w:rsidRDefault="000A2B68" w:rsidP="000A2B68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0A2B68" w:rsidRPr="00785F0F" w14:paraId="0BB34D83" w14:textId="77777777" w:rsidTr="00C83E3C">
        <w:trPr>
          <w:trHeight w:val="173"/>
        </w:trPr>
        <w:tc>
          <w:tcPr>
            <w:tcW w:w="3924" w:type="dxa"/>
            <w:shd w:val="clear" w:color="auto" w:fill="auto"/>
            <w:vAlign w:val="bottom"/>
          </w:tcPr>
          <w:p w14:paraId="17D2425B" w14:textId="77777777" w:rsidR="000A2B68" w:rsidRPr="00785F0F" w:rsidRDefault="000A2B68" w:rsidP="000A2B68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784860B7" w14:textId="77777777" w:rsidR="000A2B68" w:rsidRPr="00785F0F" w:rsidRDefault="000A2B68" w:rsidP="000A2B68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785F0F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0A2B68" w:rsidRPr="00785F0F" w14:paraId="42DF7D5A" w14:textId="77777777" w:rsidTr="00C83E3C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78B145F8" w14:textId="77777777" w:rsidR="000A2B68" w:rsidRPr="00785F0F" w:rsidRDefault="000A2B68" w:rsidP="000A2B68">
            <w:pPr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D641D1" w14:textId="21F58CD0" w:rsidR="000A2B68" w:rsidRPr="00785F0F" w:rsidRDefault="008B024C" w:rsidP="000A2B68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EF47EE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A7B92F" w14:textId="77777777" w:rsidR="000A2B68" w:rsidRPr="00785F0F" w:rsidRDefault="000A2B68" w:rsidP="000A2B68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77F3C6" w14:textId="4F8E9F4E" w:rsidR="000A2B68" w:rsidRPr="00785F0F" w:rsidRDefault="00EF47EE" w:rsidP="000A2B68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CFD981" w14:textId="77777777" w:rsidR="000A2B68" w:rsidRPr="00785F0F" w:rsidRDefault="000A2B68" w:rsidP="000A2B68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D81D54" w14:textId="16C3368E" w:rsidR="000A2B68" w:rsidRPr="00785F0F" w:rsidRDefault="00EF47EE" w:rsidP="000A2B68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E9F5E9" w14:textId="77777777" w:rsidR="000A2B68" w:rsidRPr="00785F0F" w:rsidRDefault="000A2B68" w:rsidP="000A2B68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D8BAFAF" w14:textId="6C8F7037" w:rsidR="000A2B68" w:rsidRPr="00785F0F" w:rsidRDefault="00EF47EE" w:rsidP="000A2B68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</w:p>
        </w:tc>
      </w:tr>
      <w:tr w:rsidR="000A2B68" w:rsidRPr="00785F0F" w14:paraId="779AF97A" w14:textId="77777777" w:rsidTr="00C83E3C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12D8C90E" w14:textId="00071CB9" w:rsidR="000A2B68" w:rsidRPr="00785F0F" w:rsidRDefault="000A2B68" w:rsidP="000A2B68">
            <w:pPr>
              <w:rPr>
                <w:sz w:val="28"/>
                <w:szCs w:val="28"/>
                <w:cs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="00EF47EE">
              <w:rPr>
                <w:rFonts w:hint="cs"/>
                <w:color w:val="000000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A5CC05" w14:textId="4A0A5470" w:rsidR="000A2B68" w:rsidRPr="00785F0F" w:rsidRDefault="00A9689F" w:rsidP="000A2B68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909C8D" w14:textId="77777777" w:rsidR="000A2B68" w:rsidRPr="00785F0F" w:rsidRDefault="000A2B68" w:rsidP="000A2B68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D2CB06" w14:textId="31FEDBE6" w:rsidR="000A2B68" w:rsidRPr="00785F0F" w:rsidRDefault="00EF47EE" w:rsidP="000A2B68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C3A47C" w14:textId="77777777" w:rsidR="000A2B68" w:rsidRPr="00785F0F" w:rsidRDefault="000A2B68" w:rsidP="000A2B68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89F3E6" w14:textId="697AE40D" w:rsidR="000A2B68" w:rsidRPr="00785F0F" w:rsidRDefault="00A9689F" w:rsidP="000A2B68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A5EAA00" w14:textId="77777777" w:rsidR="000A2B68" w:rsidRPr="00785F0F" w:rsidRDefault="000A2B68" w:rsidP="000A2B68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CACADF9" w14:textId="76830783" w:rsidR="000A2B68" w:rsidRPr="00785F0F" w:rsidRDefault="009B6486" w:rsidP="000A2B68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0A2B68" w:rsidRPr="00785F0F" w14:paraId="07E48553" w14:textId="77777777" w:rsidTr="00C83E3C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0F61BD3A" w14:textId="77777777" w:rsidR="000A2B68" w:rsidRPr="00785F0F" w:rsidRDefault="000A2B68" w:rsidP="000A2B68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A50FF2" w14:textId="187C573A" w:rsidR="000A2B68" w:rsidRPr="00785F0F" w:rsidRDefault="00EF47EE" w:rsidP="000A2B68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618164" w14:textId="77777777" w:rsidR="000A2B68" w:rsidRPr="00785F0F" w:rsidRDefault="000A2B68" w:rsidP="000A2B68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ADC84C" w14:textId="016E8B38" w:rsidR="000A2B68" w:rsidRPr="00785F0F" w:rsidRDefault="00EF47EE" w:rsidP="000A2B68">
            <w:pPr>
              <w:tabs>
                <w:tab w:val="decimal" w:pos="91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E9E5D2" w14:textId="77777777" w:rsidR="000A2B68" w:rsidRPr="00785F0F" w:rsidRDefault="000A2B68" w:rsidP="000A2B68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E229DCE" w14:textId="7B7A1335" w:rsidR="000A2B68" w:rsidRPr="00785F0F" w:rsidRDefault="00EF47EE" w:rsidP="000A2B68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0CACB2" w14:textId="77777777" w:rsidR="000A2B68" w:rsidRPr="00785F0F" w:rsidRDefault="000A2B68" w:rsidP="000A2B68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E49FFBB" w14:textId="28CFCBCC" w:rsidR="000A2B68" w:rsidRPr="00785F0F" w:rsidRDefault="00EF47EE" w:rsidP="000A2B68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423</w:t>
            </w:r>
          </w:p>
        </w:tc>
      </w:tr>
      <w:tr w:rsidR="0060019C" w:rsidRPr="00785F0F" w14:paraId="1260D61E" w14:textId="77777777" w:rsidTr="00C83E3C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39675340" w14:textId="77777777" w:rsidR="0060019C" w:rsidRPr="00785F0F" w:rsidRDefault="0060019C" w:rsidP="0060019C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5BA562E3" w14:textId="77777777" w:rsidR="0060019C" w:rsidRDefault="0060019C" w:rsidP="006001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4BF18428" w14:textId="70F755D9" w:rsidR="0060019C" w:rsidRPr="00785F0F" w:rsidRDefault="0060019C" w:rsidP="006001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0B67DE6E" w14:textId="77777777" w:rsidR="0060019C" w:rsidRPr="00785F0F" w:rsidRDefault="0060019C" w:rsidP="0060019C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2ACCEB05" w14:textId="77777777" w:rsidR="0060019C" w:rsidRPr="00785F0F" w:rsidRDefault="0060019C" w:rsidP="0060019C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0019C" w:rsidRPr="00785F0F" w14:paraId="3D84478B" w14:textId="77777777" w:rsidTr="00C83E3C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2802F253" w14:textId="77777777" w:rsidR="0060019C" w:rsidRPr="00785F0F" w:rsidRDefault="0060019C" w:rsidP="0060019C">
            <w:pPr>
              <w:rPr>
                <w:color w:val="000000"/>
                <w:sz w:val="28"/>
                <w:szCs w:val="28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72130" w14:textId="77777777" w:rsidR="0060019C" w:rsidRPr="00785F0F" w:rsidRDefault="0060019C" w:rsidP="0060019C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0E968" w14:textId="77777777" w:rsidR="0060019C" w:rsidRPr="00785F0F" w:rsidRDefault="0060019C" w:rsidP="0060019C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E712BF" w14:textId="77777777" w:rsidR="0060019C" w:rsidRPr="00785F0F" w:rsidRDefault="0060019C" w:rsidP="0060019C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61C70CAA" w14:textId="77777777" w:rsidR="0060019C" w:rsidRPr="00785F0F" w:rsidRDefault="0060019C" w:rsidP="0060019C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3DC973" w14:textId="77777777" w:rsidR="0060019C" w:rsidRPr="00785F0F" w:rsidRDefault="0060019C" w:rsidP="0060019C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6605A3" w14:textId="77777777" w:rsidR="0060019C" w:rsidRPr="00785F0F" w:rsidRDefault="0060019C" w:rsidP="0060019C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9F31548" w14:textId="77777777" w:rsidR="0060019C" w:rsidRPr="00785F0F" w:rsidRDefault="0060019C" w:rsidP="0060019C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60019C" w:rsidRPr="00785F0F" w14:paraId="21F9737A" w14:textId="77777777" w:rsidTr="00C83E3C">
        <w:trPr>
          <w:trHeight w:val="173"/>
        </w:trPr>
        <w:tc>
          <w:tcPr>
            <w:tcW w:w="3924" w:type="dxa"/>
            <w:shd w:val="clear" w:color="auto" w:fill="auto"/>
            <w:vAlign w:val="bottom"/>
          </w:tcPr>
          <w:p w14:paraId="16B977EA" w14:textId="77777777" w:rsidR="0060019C" w:rsidRPr="00785F0F" w:rsidRDefault="0060019C" w:rsidP="0060019C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643A0C5F" w14:textId="77777777" w:rsidR="0060019C" w:rsidRPr="00785F0F" w:rsidRDefault="0060019C" w:rsidP="0060019C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785F0F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60019C" w:rsidRPr="00785F0F" w14:paraId="320FA141" w14:textId="77777777" w:rsidTr="00C83E3C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79CFD66D" w14:textId="77777777" w:rsidR="0060019C" w:rsidRPr="00785F0F" w:rsidRDefault="0060019C" w:rsidP="0060019C">
            <w:pPr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1FBE6" w14:textId="74ED9394" w:rsidR="0060019C" w:rsidRPr="00785F0F" w:rsidRDefault="008B024C" w:rsidP="0060019C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</w:t>
            </w:r>
            <w:r w:rsidR="00EF47EE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B097A67" w14:textId="77777777" w:rsidR="0060019C" w:rsidRPr="00785F0F" w:rsidRDefault="0060019C" w:rsidP="0060019C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A97EB7" w14:textId="2A9CEB29" w:rsidR="0060019C" w:rsidRPr="00785F0F" w:rsidRDefault="0060019C" w:rsidP="0060019C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="00EF47EE">
              <w:rPr>
                <w:color w:val="000000"/>
                <w:sz w:val="28"/>
                <w:szCs w:val="28"/>
              </w:rPr>
              <w:t>193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6ED5EC" w14:textId="77777777" w:rsidR="0060019C" w:rsidRPr="00785F0F" w:rsidRDefault="0060019C" w:rsidP="0060019C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11955B" w14:textId="31142AC0" w:rsidR="0060019C" w:rsidRPr="00785F0F" w:rsidRDefault="00EF47EE" w:rsidP="0060019C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1,072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9B76A3" w14:textId="77777777" w:rsidR="0060019C" w:rsidRPr="00785F0F" w:rsidRDefault="0060019C" w:rsidP="0060019C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92315FE" w14:textId="1C13376A" w:rsidR="0060019C" w:rsidRPr="00785F0F" w:rsidRDefault="00EF47EE" w:rsidP="0060019C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953</w:t>
            </w:r>
          </w:p>
        </w:tc>
      </w:tr>
      <w:tr w:rsidR="0060019C" w:rsidRPr="00785F0F" w14:paraId="4FB27338" w14:textId="77777777" w:rsidTr="00C83E3C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1CAA1308" w14:textId="2D78F268" w:rsidR="0060019C" w:rsidRPr="00785F0F" w:rsidRDefault="0060019C" w:rsidP="0060019C">
            <w:pPr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="00EF47EE">
              <w:rPr>
                <w:rFonts w:hint="cs"/>
                <w:color w:val="000000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A8DA45" w14:textId="0ED0F5C6" w:rsidR="0060019C" w:rsidRPr="00785F0F" w:rsidRDefault="00A9689F" w:rsidP="0060019C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EF47E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CA6408" w14:textId="77777777" w:rsidR="0060019C" w:rsidRPr="00785F0F" w:rsidRDefault="0060019C" w:rsidP="0060019C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6C4E03" w14:textId="37E5784F" w:rsidR="0060019C" w:rsidRPr="00785F0F" w:rsidRDefault="00EF47EE" w:rsidP="0060019C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F9B164" w14:textId="77777777" w:rsidR="0060019C" w:rsidRPr="00785F0F" w:rsidRDefault="0060019C" w:rsidP="0060019C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171D2C" w14:textId="41C1328A" w:rsidR="0060019C" w:rsidRPr="00785F0F" w:rsidRDefault="009B2DB9" w:rsidP="0060019C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C704A4" w14:textId="77777777" w:rsidR="0060019C" w:rsidRPr="00785F0F" w:rsidRDefault="0060019C" w:rsidP="0060019C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C09D161" w14:textId="7B042FEF" w:rsidR="0060019C" w:rsidRPr="00785F0F" w:rsidRDefault="009B6486" w:rsidP="0060019C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47EE">
              <w:rPr>
                <w:sz w:val="28"/>
                <w:szCs w:val="28"/>
              </w:rPr>
              <w:t>6</w:t>
            </w:r>
          </w:p>
        </w:tc>
      </w:tr>
      <w:tr w:rsidR="0060019C" w:rsidRPr="00785F0F" w14:paraId="5214546A" w14:textId="77777777" w:rsidTr="00C83E3C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0BFB044A" w14:textId="77777777" w:rsidR="0060019C" w:rsidRPr="00785F0F" w:rsidRDefault="0060019C" w:rsidP="0060019C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E02F4C" w14:textId="7A9FF937" w:rsidR="0060019C" w:rsidRPr="00785F0F" w:rsidRDefault="00A9689F" w:rsidP="0060019C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</w:t>
            </w:r>
            <w:r w:rsidR="00EF47EE">
              <w:rPr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835B17" w14:textId="77777777" w:rsidR="0060019C" w:rsidRPr="00785F0F" w:rsidRDefault="0060019C" w:rsidP="0060019C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4A4B17" w14:textId="4A0C508E" w:rsidR="0060019C" w:rsidRPr="00785F0F" w:rsidRDefault="009B6486" w:rsidP="0060019C">
            <w:pPr>
              <w:tabs>
                <w:tab w:val="decimal" w:pos="914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</w:t>
            </w:r>
            <w:r w:rsidR="00EF47EE">
              <w:rPr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2F5AA4" w14:textId="77777777" w:rsidR="0060019C" w:rsidRPr="00785F0F" w:rsidRDefault="0060019C" w:rsidP="0060019C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B522A4" w14:textId="0EFC7F02" w:rsidR="0060019C" w:rsidRPr="00785F0F" w:rsidRDefault="009B2DB9" w:rsidP="0060019C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</w:t>
            </w:r>
            <w:r w:rsidR="00EF47EE">
              <w:rPr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FEC65F" w14:textId="77777777" w:rsidR="0060019C" w:rsidRPr="00785F0F" w:rsidRDefault="0060019C" w:rsidP="0060019C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80CE75A" w14:textId="42AA55A5" w:rsidR="0060019C" w:rsidRPr="00785F0F" w:rsidRDefault="009B6486" w:rsidP="0060019C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="00EF47EE">
              <w:rPr>
                <w:b/>
                <w:bCs/>
                <w:sz w:val="28"/>
                <w:szCs w:val="28"/>
              </w:rPr>
              <w:t>79</w:t>
            </w:r>
          </w:p>
        </w:tc>
      </w:tr>
    </w:tbl>
    <w:p w14:paraId="60352024" w14:textId="77777777" w:rsidR="00C300A4" w:rsidRPr="00510128" w:rsidRDefault="00C300A4" w:rsidP="00A72CF0">
      <w:pPr>
        <w:ind w:left="540" w:hanging="540"/>
        <w:rPr>
          <w:b/>
          <w:bCs/>
          <w:spacing w:val="-4"/>
          <w:sz w:val="30"/>
          <w:szCs w:val="30"/>
        </w:rPr>
      </w:pPr>
    </w:p>
    <w:p w14:paraId="0847E716" w14:textId="77777777" w:rsidR="00C941BD" w:rsidRDefault="00C941BD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14:paraId="0523205E" w14:textId="69EEC6A7" w:rsidR="00A72CF0" w:rsidRPr="00510128" w:rsidRDefault="00502EED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510128">
        <w:rPr>
          <w:b/>
          <w:bCs/>
          <w:spacing w:val="-4"/>
          <w:sz w:val="30"/>
          <w:szCs w:val="30"/>
        </w:rPr>
        <w:lastRenderedPageBreak/>
        <w:t>3</w:t>
      </w:r>
      <w:r w:rsidR="000E472D">
        <w:rPr>
          <w:b/>
          <w:bCs/>
          <w:spacing w:val="-4"/>
          <w:sz w:val="30"/>
          <w:szCs w:val="30"/>
        </w:rPr>
        <w:t>5</w:t>
      </w:r>
      <w:r w:rsidR="00A72CF0" w:rsidRPr="00510128">
        <w:rPr>
          <w:b/>
          <w:bCs/>
          <w:spacing w:val="-4"/>
          <w:sz w:val="30"/>
          <w:szCs w:val="30"/>
        </w:rPr>
        <w:tab/>
      </w:r>
      <w:r w:rsidR="00A72CF0" w:rsidRPr="00510128">
        <w:rPr>
          <w:b/>
          <w:bCs/>
          <w:spacing w:val="-4"/>
          <w:sz w:val="30"/>
          <w:szCs w:val="30"/>
          <w:cs/>
        </w:rPr>
        <w:t>สัญญาเช่าดำเนินงาน</w:t>
      </w:r>
    </w:p>
    <w:p w14:paraId="2F9D56E5" w14:textId="77777777" w:rsidR="00A72CF0" w:rsidRPr="00665743" w:rsidRDefault="00A72CF0" w:rsidP="00A72CF0">
      <w:pPr>
        <w:ind w:left="540"/>
        <w:jc w:val="thaiDistribute"/>
        <w:rPr>
          <w:sz w:val="24"/>
          <w:szCs w:val="24"/>
          <w:cs/>
          <w:lang w:val="th-TH"/>
        </w:rPr>
      </w:pPr>
    </w:p>
    <w:p w14:paraId="421B5121" w14:textId="77777777" w:rsidR="00A72CF0" w:rsidRPr="00510128" w:rsidRDefault="00A72CF0" w:rsidP="00A72CF0">
      <w:pPr>
        <w:tabs>
          <w:tab w:val="left" w:pos="540"/>
        </w:tabs>
        <w:ind w:left="540"/>
        <w:rPr>
          <w:i/>
          <w:iCs/>
          <w:sz w:val="30"/>
          <w:szCs w:val="30"/>
        </w:rPr>
      </w:pPr>
      <w:r w:rsidRPr="00510128">
        <w:rPr>
          <w:i/>
          <w:iCs/>
          <w:sz w:val="30"/>
          <w:szCs w:val="30"/>
          <w:cs/>
        </w:rPr>
        <w:t>สัญญาเช่าด้านผู้เช่า</w:t>
      </w:r>
    </w:p>
    <w:p w14:paraId="40E15715" w14:textId="77777777" w:rsidR="00C941BD" w:rsidRPr="00665743" w:rsidRDefault="00C941BD" w:rsidP="00C941BD">
      <w:pPr>
        <w:ind w:left="540"/>
        <w:jc w:val="thaiDistribute"/>
        <w:rPr>
          <w:sz w:val="24"/>
          <w:szCs w:val="24"/>
          <w:cs/>
          <w:lang w:val="th-TH"/>
        </w:rPr>
      </w:pPr>
    </w:p>
    <w:p w14:paraId="151EF909" w14:textId="77777777" w:rsidR="00A75BD1" w:rsidRPr="00510128" w:rsidRDefault="00A72CF0" w:rsidP="00AE6018">
      <w:pPr>
        <w:ind w:left="540"/>
        <w:jc w:val="thaiDistribute"/>
        <w:rPr>
          <w:sz w:val="30"/>
          <w:szCs w:val="30"/>
          <w:cs/>
          <w:lang w:val="th-TH"/>
        </w:rPr>
      </w:pPr>
      <w:r w:rsidRPr="00510128">
        <w:rPr>
          <w:sz w:val="30"/>
          <w:szCs w:val="30"/>
          <w:cs/>
        </w:rPr>
        <w:t>ธนาคารและบริษัทย่อยได้ทำสัญญาเช่าพื้นที่ทำการสาขา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 ภายใต้สัญญาเช่าดำเนินงานหลายสัญญา สัญญาเช่าดังกล่า</w:t>
      </w:r>
      <w:r w:rsidR="003346C4" w:rsidRPr="00510128">
        <w:rPr>
          <w:sz w:val="30"/>
          <w:szCs w:val="30"/>
          <w:cs/>
        </w:rPr>
        <w:t>วมีระยะเวลาเช่าโดย</w:t>
      </w:r>
      <w:r w:rsidR="003346C4" w:rsidRPr="00510128">
        <w:rPr>
          <w:sz w:val="30"/>
          <w:szCs w:val="30"/>
          <w:cs/>
          <w:lang w:val="th-TH"/>
        </w:rPr>
        <w:t>เฉลี่ยประมาณ 5</w:t>
      </w:r>
      <w:r w:rsidRPr="00510128">
        <w:rPr>
          <w:sz w:val="30"/>
          <w:szCs w:val="30"/>
          <w:cs/>
          <w:lang w:val="th-TH"/>
        </w:rPr>
        <w:t xml:space="preserve"> ปี โดยมีสิทธิต่อสัญญาเช่าเมื่อสิ้นสุดอายุสัญญา </w:t>
      </w:r>
    </w:p>
    <w:p w14:paraId="1FD696A6" w14:textId="77777777" w:rsidR="00C941BD" w:rsidRPr="00665743" w:rsidRDefault="00C941BD" w:rsidP="00C941BD">
      <w:pPr>
        <w:ind w:left="540"/>
        <w:jc w:val="thaiDistribute"/>
        <w:rPr>
          <w:sz w:val="24"/>
          <w:szCs w:val="24"/>
          <w:cs/>
          <w:lang w:val="th-TH"/>
        </w:rPr>
      </w:pPr>
    </w:p>
    <w:p w14:paraId="704C1E75" w14:textId="414B8327" w:rsidR="00510128" w:rsidRDefault="00A72CF0" w:rsidP="0060019C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10128">
        <w:rPr>
          <w:sz w:val="30"/>
          <w:szCs w:val="30"/>
          <w:cs/>
        </w:rPr>
        <w:t>ค่าเช่าที่จ่ายให้ผู้ให้เช่าจะปรับปรุงตามอัตราค่าเช่าตลาดอย่างสม่ำเสมอ และธนาคารและบริษัทย่อยไม่ได้รับประโยชน์จากมูลค่าคงเหลือของสินทรัพย์ที่เช่าดังกล่าว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14:paraId="08F335C1" w14:textId="06180A85" w:rsidR="001E6FEC" w:rsidRPr="00665743" w:rsidRDefault="001E6FEC" w:rsidP="00665743">
      <w:pPr>
        <w:ind w:left="540"/>
        <w:jc w:val="thaiDistribute"/>
        <w:rPr>
          <w:sz w:val="24"/>
          <w:szCs w:val="24"/>
          <w:lang w:val="th-TH"/>
        </w:rPr>
      </w:pPr>
    </w:p>
    <w:p w14:paraId="782358C0" w14:textId="3ABFEF4D" w:rsidR="00A72CF0" w:rsidRPr="00510128" w:rsidRDefault="00A72CF0" w:rsidP="00F319A5">
      <w:pPr>
        <w:pStyle w:val="ListParagraph"/>
        <w:numPr>
          <w:ilvl w:val="0"/>
          <w:numId w:val="17"/>
        </w:numPr>
        <w:suppressAutoHyphens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0128">
        <w:rPr>
          <w:rFonts w:ascii="Angsana New" w:hAnsi="Angsana New" w:cs="Angsana New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14:paraId="7F10C897" w14:textId="77777777" w:rsidR="00A72CF0" w:rsidRPr="00665743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41EC3906" w14:textId="1A9D7917" w:rsidR="00A72CF0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1012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A2B68" w:rsidRPr="00510128">
        <w:rPr>
          <w:rFonts w:ascii="Angsana New" w:hAnsi="Angsana New" w:cs="Angsana New" w:hint="cs"/>
          <w:sz w:val="30"/>
          <w:szCs w:val="30"/>
          <w:cs/>
        </w:rPr>
        <w:t xml:space="preserve">30 มิถุนายน 2562 และ </w:t>
      </w:r>
      <w:r w:rsidR="007F2915" w:rsidRPr="00510128">
        <w:rPr>
          <w:rFonts w:ascii="Angsana New" w:hAnsi="Angsana New" w:cs="Angsana New"/>
          <w:sz w:val="30"/>
          <w:szCs w:val="30"/>
        </w:rPr>
        <w:t>31</w:t>
      </w:r>
      <w:r w:rsidR="007F2915" w:rsidRPr="0051012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E51B6" w:rsidRPr="00510128">
        <w:rPr>
          <w:rFonts w:asciiTheme="majorBidi" w:hAnsiTheme="majorBidi" w:cstheme="majorBidi"/>
          <w:sz w:val="30"/>
          <w:szCs w:val="30"/>
          <w:cs/>
        </w:rPr>
        <w:t>2561</w:t>
      </w:r>
      <w:r w:rsidR="004E51B6" w:rsidRPr="005101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0128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จำนวนเงินขั้นต่ำที่ต้องจ่ายในอนาคตทั้งสิ้นภายใต้สัญญาเช่าดำเนินงานที่ยกเลิกไม่ได้มีดังนี้</w:t>
      </w:r>
    </w:p>
    <w:p w14:paraId="263B1789" w14:textId="77777777" w:rsidR="00585FF2" w:rsidRPr="00665743" w:rsidRDefault="00585FF2" w:rsidP="00A72CF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19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358"/>
        <w:gridCol w:w="1458"/>
        <w:gridCol w:w="1134"/>
        <w:gridCol w:w="284"/>
        <w:gridCol w:w="1059"/>
        <w:gridCol w:w="236"/>
        <w:gridCol w:w="1052"/>
        <w:gridCol w:w="236"/>
        <w:gridCol w:w="1102"/>
      </w:tblGrid>
      <w:tr w:rsidR="00A72CF0" w:rsidRPr="00785F0F" w14:paraId="5757FF3F" w14:textId="77777777" w:rsidTr="00C83E3C">
        <w:tc>
          <w:tcPr>
            <w:tcW w:w="2358" w:type="dxa"/>
            <w:shd w:val="clear" w:color="auto" w:fill="auto"/>
            <w:vAlign w:val="bottom"/>
          </w:tcPr>
          <w:p w14:paraId="28A157EC" w14:textId="77777777" w:rsidR="00A72CF0" w:rsidRPr="00785F0F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B6BF64" w14:textId="77777777" w:rsidR="00A72CF0" w:rsidRPr="00785F0F" w:rsidRDefault="00A72CF0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shd w:val="clear" w:color="auto" w:fill="auto"/>
            <w:vAlign w:val="bottom"/>
          </w:tcPr>
          <w:p w14:paraId="0DD9442F" w14:textId="77777777" w:rsidR="00A72CF0" w:rsidRPr="00785F0F" w:rsidRDefault="00A72CF0" w:rsidP="00EA49B3">
            <w:pPr>
              <w:spacing w:line="360" w:lineRule="exact"/>
              <w:ind w:left="-27" w:right="-45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98548" w14:textId="77777777" w:rsidR="00A72CF0" w:rsidRPr="00785F0F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  <w:vAlign w:val="bottom"/>
          </w:tcPr>
          <w:p w14:paraId="651AFC90" w14:textId="77777777" w:rsidR="00A72CF0" w:rsidRPr="00785F0F" w:rsidRDefault="00A72CF0" w:rsidP="00EA49B3">
            <w:pPr>
              <w:spacing w:line="360" w:lineRule="exact"/>
              <w:ind w:left="-27" w:right="-45"/>
              <w:jc w:val="center"/>
              <w:rPr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A2B68" w:rsidRPr="00785F0F" w14:paraId="54084606" w14:textId="77777777" w:rsidTr="00C83E3C">
        <w:tc>
          <w:tcPr>
            <w:tcW w:w="2358" w:type="dxa"/>
            <w:shd w:val="clear" w:color="auto" w:fill="auto"/>
            <w:vAlign w:val="bottom"/>
          </w:tcPr>
          <w:p w14:paraId="2580E7F2" w14:textId="77777777" w:rsidR="000A2B68" w:rsidRPr="00785F0F" w:rsidRDefault="000A2B68" w:rsidP="000A2B68">
            <w:pPr>
              <w:spacing w:line="360" w:lineRule="exact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D4EEFD7" w14:textId="77777777" w:rsidR="000A2B68" w:rsidRPr="00785F0F" w:rsidRDefault="000A2B68" w:rsidP="000A2B68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53E0C9" w14:textId="3816246A" w:rsidR="000A2B68" w:rsidRPr="00785F0F" w:rsidRDefault="000A2B68" w:rsidP="000A2B68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84" w:type="dxa"/>
            <w:shd w:val="clear" w:color="auto" w:fill="auto"/>
          </w:tcPr>
          <w:p w14:paraId="04E360BB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2029404" w14:textId="5C131342" w:rsidR="000A2B68" w:rsidRPr="00785F0F" w:rsidRDefault="000A2B68" w:rsidP="000A2B68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52C20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3AABD2F" w14:textId="756D43DA" w:rsidR="000A2B68" w:rsidRPr="00785F0F" w:rsidRDefault="000A2B68" w:rsidP="000A2B68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  <w:shd w:val="clear" w:color="auto" w:fill="auto"/>
          </w:tcPr>
          <w:p w14:paraId="7828B40C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C9039DA" w14:textId="7BD0E852" w:rsidR="000A2B68" w:rsidRPr="00785F0F" w:rsidRDefault="000A2B68" w:rsidP="000A2B68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31 ธันวาคม</w:t>
            </w:r>
          </w:p>
        </w:tc>
      </w:tr>
      <w:tr w:rsidR="000A2B68" w:rsidRPr="00785F0F" w14:paraId="0743DE75" w14:textId="77777777" w:rsidTr="00C83E3C">
        <w:tc>
          <w:tcPr>
            <w:tcW w:w="2358" w:type="dxa"/>
            <w:shd w:val="clear" w:color="auto" w:fill="auto"/>
            <w:vAlign w:val="bottom"/>
          </w:tcPr>
          <w:p w14:paraId="65E7F30B" w14:textId="77777777" w:rsidR="000A2B68" w:rsidRPr="00785F0F" w:rsidRDefault="000A2B68" w:rsidP="000A2B68">
            <w:pPr>
              <w:spacing w:line="36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ประเภท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E63E110" w14:textId="77777777" w:rsidR="000A2B68" w:rsidRPr="00785F0F" w:rsidRDefault="000A2B68" w:rsidP="000A2B68">
            <w:pP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DE427" w14:textId="76E7324F" w:rsidR="000A2B68" w:rsidRPr="00785F0F" w:rsidRDefault="000A2B68" w:rsidP="000A2B68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17E66EA2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E2EF4BF" w14:textId="7DEA9E55" w:rsidR="000A2B68" w:rsidRPr="00785F0F" w:rsidRDefault="000A2B68" w:rsidP="000A2B68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0308E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D03AA73" w14:textId="3C19AAF5" w:rsidR="000A2B68" w:rsidRPr="00785F0F" w:rsidRDefault="000A2B68" w:rsidP="000A2B68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0AEE913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1305BF1" w14:textId="4C9C43A7" w:rsidR="000A2B68" w:rsidRPr="00785F0F" w:rsidRDefault="000A2B68" w:rsidP="000A2B68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</w:tr>
      <w:tr w:rsidR="000A2B68" w:rsidRPr="00785F0F" w14:paraId="7F0F5AA9" w14:textId="77777777" w:rsidTr="00C83E3C">
        <w:tc>
          <w:tcPr>
            <w:tcW w:w="2358" w:type="dxa"/>
            <w:shd w:val="clear" w:color="auto" w:fill="auto"/>
            <w:vAlign w:val="bottom"/>
          </w:tcPr>
          <w:p w14:paraId="51B9E0EE" w14:textId="77777777" w:rsidR="000A2B68" w:rsidRPr="00785F0F" w:rsidRDefault="000A2B68" w:rsidP="000A2B68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2F6EDAA" w14:textId="77777777" w:rsidR="000A2B68" w:rsidRPr="00785F0F" w:rsidRDefault="000A2B68" w:rsidP="000A2B68">
            <w:pPr>
              <w:snapToGrid w:val="0"/>
              <w:spacing w:line="36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14:paraId="36087F7B" w14:textId="77777777" w:rsidR="000A2B68" w:rsidRPr="00785F0F" w:rsidRDefault="000A2B68" w:rsidP="000A2B68">
            <w:pPr>
              <w:spacing w:line="360" w:lineRule="exact"/>
              <w:ind w:left="-27" w:right="-45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0A2B68" w:rsidRPr="00785F0F" w14:paraId="7013F0F3" w14:textId="77777777" w:rsidTr="00C83E3C">
        <w:tc>
          <w:tcPr>
            <w:tcW w:w="2358" w:type="dxa"/>
            <w:shd w:val="clear" w:color="auto" w:fill="auto"/>
            <w:vAlign w:val="bottom"/>
          </w:tcPr>
          <w:p w14:paraId="0B160274" w14:textId="77777777" w:rsidR="000A2B68" w:rsidRPr="00785F0F" w:rsidRDefault="000A2B68" w:rsidP="000A2B68">
            <w:pPr>
              <w:spacing w:line="36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ที่ดินและ/หรืออาคาร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668D5C2" w14:textId="77777777" w:rsidR="000A2B68" w:rsidRPr="00785F0F" w:rsidRDefault="000A2B68" w:rsidP="000A2B68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5EDD6777" w14:textId="4D0132B8" w:rsidR="000A2B68" w:rsidRPr="00785F0F" w:rsidRDefault="00D64379" w:rsidP="000A2B68">
            <w:pPr>
              <w:tabs>
                <w:tab w:val="decimal" w:pos="918"/>
              </w:tabs>
              <w:spacing w:line="360" w:lineRule="exact"/>
              <w:ind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D720F6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E186A50" w14:textId="6ED53FB8" w:rsidR="000A2B68" w:rsidRPr="00785F0F" w:rsidRDefault="000A2B68" w:rsidP="000A2B6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2,510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B35D1A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107605A" w14:textId="7DF4E9D7" w:rsidR="000A2B68" w:rsidRPr="00785F0F" w:rsidRDefault="00D64379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2,209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080F1F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738FB77" w14:textId="6DD28785" w:rsidR="000A2B68" w:rsidRPr="00785F0F" w:rsidRDefault="000A2B68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2,349</w:t>
            </w:r>
          </w:p>
        </w:tc>
      </w:tr>
      <w:tr w:rsidR="000A2B68" w:rsidRPr="00785F0F" w14:paraId="3089DF5E" w14:textId="77777777" w:rsidTr="00C83E3C">
        <w:tc>
          <w:tcPr>
            <w:tcW w:w="2358" w:type="dxa"/>
            <w:shd w:val="clear" w:color="auto" w:fill="auto"/>
            <w:vAlign w:val="bottom"/>
          </w:tcPr>
          <w:p w14:paraId="480F899F" w14:textId="77777777" w:rsidR="000A2B68" w:rsidRPr="00785F0F" w:rsidRDefault="000A2B68" w:rsidP="000A2B68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71F6F9B" w14:textId="77777777" w:rsidR="000A2B68" w:rsidRPr="00785F0F" w:rsidRDefault="000A2B68" w:rsidP="000A2B68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2C0954CB" w14:textId="4203A871" w:rsidR="000A2B68" w:rsidRPr="00785F0F" w:rsidRDefault="00D64379" w:rsidP="000A2B68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1,416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06AE28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4544080" w14:textId="70BB4847" w:rsidR="000A2B68" w:rsidRPr="00785F0F" w:rsidRDefault="000A2B68" w:rsidP="000A2B6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1,497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3B2DAA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C53B152" w14:textId="37BBD3F1" w:rsidR="000A2B68" w:rsidRPr="00785F0F" w:rsidRDefault="00D64379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1,229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C6531C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06F151E" w14:textId="3668A2D8" w:rsidR="000A2B68" w:rsidRPr="00785F0F" w:rsidRDefault="000A2B68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1,342</w:t>
            </w:r>
          </w:p>
        </w:tc>
      </w:tr>
      <w:tr w:rsidR="000A2B68" w:rsidRPr="00785F0F" w14:paraId="398FE3D9" w14:textId="77777777" w:rsidTr="00C83E3C">
        <w:tc>
          <w:tcPr>
            <w:tcW w:w="2358" w:type="dxa"/>
            <w:shd w:val="clear" w:color="auto" w:fill="auto"/>
            <w:vAlign w:val="bottom"/>
          </w:tcPr>
          <w:p w14:paraId="344ADDDC" w14:textId="77777777" w:rsidR="000A2B68" w:rsidRPr="00785F0F" w:rsidRDefault="000A2B68" w:rsidP="000A2B68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72E0A0E" w14:textId="77777777" w:rsidR="000A2B68" w:rsidRPr="00785F0F" w:rsidRDefault="000A2B68" w:rsidP="000A2B68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5 ปี ขึ้นไป</w:t>
            </w:r>
          </w:p>
        </w:tc>
        <w:tc>
          <w:tcPr>
            <w:tcW w:w="1134" w:type="dxa"/>
            <w:shd w:val="clear" w:color="auto" w:fill="auto"/>
          </w:tcPr>
          <w:p w14:paraId="7C447959" w14:textId="2161CA99" w:rsidR="000A2B68" w:rsidRPr="00785F0F" w:rsidRDefault="00D64379" w:rsidP="000A2B68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151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F0495C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23B3C58" w14:textId="7414E89F" w:rsidR="000A2B68" w:rsidRPr="00785F0F" w:rsidRDefault="000A2B68" w:rsidP="000A2B6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86C159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DB47B2D" w14:textId="3BBEA18A" w:rsidR="000A2B68" w:rsidRPr="00785F0F" w:rsidRDefault="00D64379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65354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177928" w14:textId="07B98550" w:rsidR="000A2B68" w:rsidRPr="00785F0F" w:rsidRDefault="000A2B68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164</w:t>
            </w:r>
          </w:p>
        </w:tc>
      </w:tr>
      <w:tr w:rsidR="000A2B68" w:rsidRPr="00785F0F" w14:paraId="094A6C2D" w14:textId="77777777" w:rsidTr="00C83E3C">
        <w:tc>
          <w:tcPr>
            <w:tcW w:w="2358" w:type="dxa"/>
            <w:shd w:val="clear" w:color="auto" w:fill="auto"/>
            <w:vAlign w:val="bottom"/>
          </w:tcPr>
          <w:p w14:paraId="6024E062" w14:textId="77777777" w:rsidR="000A2B68" w:rsidRPr="00785F0F" w:rsidRDefault="000A2B68" w:rsidP="000A2B68">
            <w:pPr>
              <w:spacing w:line="36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C106AB" w14:textId="77777777" w:rsidR="000A2B68" w:rsidRPr="00785F0F" w:rsidRDefault="000A2B68" w:rsidP="000A2B68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65297349" w14:textId="3FA6175D" w:rsidR="000A2B68" w:rsidRPr="00785F0F" w:rsidRDefault="00D64379" w:rsidP="000A2B68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3894F6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FB758E3" w14:textId="16AB71B1" w:rsidR="000A2B68" w:rsidRPr="00785F0F" w:rsidRDefault="000A2B68" w:rsidP="000A2B6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D9ED29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E6C0F92" w14:textId="1B47EE92" w:rsidR="000A2B68" w:rsidRPr="00785F0F" w:rsidRDefault="00D64379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9E0710" w14:textId="77777777" w:rsidR="000A2B68" w:rsidRPr="00785F0F" w:rsidRDefault="000A2B68" w:rsidP="000A2B68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381E566" w14:textId="60DFF39F" w:rsidR="000A2B68" w:rsidRPr="00785F0F" w:rsidRDefault="000A2B68" w:rsidP="000A2B68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96</w:t>
            </w:r>
          </w:p>
        </w:tc>
      </w:tr>
      <w:tr w:rsidR="00CD3C0C" w:rsidRPr="00785F0F" w14:paraId="133F5625" w14:textId="77777777" w:rsidTr="00C83E3C">
        <w:tc>
          <w:tcPr>
            <w:tcW w:w="2358" w:type="dxa"/>
            <w:shd w:val="clear" w:color="auto" w:fill="auto"/>
            <w:vAlign w:val="bottom"/>
          </w:tcPr>
          <w:p w14:paraId="099CAF44" w14:textId="77777777" w:rsidR="00CD3C0C" w:rsidRPr="00785F0F" w:rsidRDefault="00CD3C0C" w:rsidP="00CD3C0C">
            <w:pPr>
              <w:spacing w:line="360" w:lineRule="exact"/>
              <w:rPr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AFC7A40" w14:textId="6632E2D9" w:rsidR="00CD3C0C" w:rsidRPr="00785F0F" w:rsidRDefault="00CD3C0C" w:rsidP="00CD3C0C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22EACC15" w14:textId="725025BD" w:rsidR="00CD3C0C" w:rsidRDefault="00CD3C0C" w:rsidP="00CD3C0C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GB"/>
              </w:rPr>
              <w:t>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4A40B83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5A57D0" w14:textId="33DFD47A" w:rsidR="00CD3C0C" w:rsidRPr="00CD3C0C" w:rsidRDefault="00CD3C0C" w:rsidP="00CD3C0C">
            <w:pPr>
              <w:tabs>
                <w:tab w:val="decimal" w:pos="796"/>
              </w:tabs>
              <w:spacing w:line="360" w:lineRule="exact"/>
              <w:ind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E79B61" w14:textId="1C6950ED" w:rsidR="00CD3C0C" w:rsidRPr="00CD3C0C" w:rsidRDefault="00CD3C0C" w:rsidP="00CD3C0C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CD3C0C">
              <w:rPr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052" w:type="dxa"/>
            <w:shd w:val="clear" w:color="auto" w:fill="auto"/>
          </w:tcPr>
          <w:p w14:paraId="4840C9C1" w14:textId="7115473B" w:rsidR="00CD3C0C" w:rsidRPr="00361D7C" w:rsidRDefault="00361D7C" w:rsidP="00361D7C">
            <w:pPr>
              <w:tabs>
                <w:tab w:val="decimal" w:pos="796"/>
              </w:tabs>
              <w:spacing w:line="360" w:lineRule="exact"/>
              <w:ind w:right="-1152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88D211" w14:textId="77777777" w:rsidR="00CD3C0C" w:rsidRPr="00CD3C0C" w:rsidRDefault="00CD3C0C" w:rsidP="00CD3C0C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shd w:val="clear" w:color="auto" w:fill="auto"/>
          </w:tcPr>
          <w:p w14:paraId="33EFD807" w14:textId="585A8BA2" w:rsidR="00CD3C0C" w:rsidRPr="00361D7C" w:rsidRDefault="00361D7C" w:rsidP="00361D7C">
            <w:pPr>
              <w:tabs>
                <w:tab w:val="decimal" w:pos="796"/>
              </w:tabs>
              <w:spacing w:line="360" w:lineRule="exact"/>
              <w:ind w:right="-128"/>
              <w:rPr>
                <w:sz w:val="30"/>
                <w:szCs w:val="30"/>
                <w:lang w:val="en-GB"/>
              </w:rPr>
            </w:pPr>
            <w:r w:rsidRPr="00361D7C">
              <w:rPr>
                <w:sz w:val="30"/>
                <w:szCs w:val="30"/>
                <w:lang w:val="en-GB"/>
              </w:rPr>
              <w:t>-</w:t>
            </w:r>
          </w:p>
        </w:tc>
      </w:tr>
      <w:tr w:rsidR="00CD3C0C" w:rsidRPr="00785F0F" w14:paraId="59B6B8C0" w14:textId="77777777" w:rsidTr="00C83E3C">
        <w:tc>
          <w:tcPr>
            <w:tcW w:w="2358" w:type="dxa"/>
            <w:shd w:val="clear" w:color="auto" w:fill="auto"/>
            <w:vAlign w:val="bottom"/>
          </w:tcPr>
          <w:p w14:paraId="07249FF7" w14:textId="77777777" w:rsidR="00CD3C0C" w:rsidRPr="00785F0F" w:rsidRDefault="00CD3C0C" w:rsidP="00CD3C0C">
            <w:pPr>
              <w:spacing w:line="360" w:lineRule="exac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รถยนต์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198140" w14:textId="77777777" w:rsidR="00CD3C0C" w:rsidRPr="00785F0F" w:rsidRDefault="00CD3C0C" w:rsidP="00CD3C0C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248048C5" w14:textId="61DB2512" w:rsidR="00CD3C0C" w:rsidRPr="00785F0F" w:rsidRDefault="00CD3C0C" w:rsidP="00CD3C0C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748335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8DA79B2" w14:textId="78003C70" w:rsidR="00CD3C0C" w:rsidRPr="00785F0F" w:rsidRDefault="00CD3C0C" w:rsidP="00CD3C0C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7B7BA7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C439547" w14:textId="31981CCC" w:rsidR="00CD3C0C" w:rsidRPr="00785F0F" w:rsidRDefault="00CD3C0C" w:rsidP="00CD3C0C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295F1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FF0D87" w14:textId="1E783191" w:rsidR="00CD3C0C" w:rsidRPr="00785F0F" w:rsidRDefault="00CD3C0C" w:rsidP="00CD3C0C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290</w:t>
            </w:r>
          </w:p>
        </w:tc>
      </w:tr>
      <w:tr w:rsidR="00CD3C0C" w:rsidRPr="00785F0F" w14:paraId="28380A95" w14:textId="77777777" w:rsidTr="00C83E3C">
        <w:tc>
          <w:tcPr>
            <w:tcW w:w="2358" w:type="dxa"/>
            <w:shd w:val="clear" w:color="auto" w:fill="auto"/>
            <w:vAlign w:val="bottom"/>
          </w:tcPr>
          <w:p w14:paraId="51DA8D3E" w14:textId="77777777" w:rsidR="00CD3C0C" w:rsidRPr="00785F0F" w:rsidRDefault="00CD3C0C" w:rsidP="00CD3C0C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96827" w14:textId="77777777" w:rsidR="00CD3C0C" w:rsidRPr="00785F0F" w:rsidRDefault="00CD3C0C" w:rsidP="00CD3C0C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0ECD77D6" w14:textId="2F2A1F06" w:rsidR="00CD3C0C" w:rsidRPr="00785F0F" w:rsidRDefault="00CD3C0C" w:rsidP="00CD3C0C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404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7B1425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BC0D39E" w14:textId="0762B511" w:rsidR="00CD3C0C" w:rsidRPr="00785F0F" w:rsidRDefault="00CD3C0C" w:rsidP="00CD3C0C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538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8317C2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33352A2" w14:textId="33959C12" w:rsidR="00CD3C0C" w:rsidRPr="00785F0F" w:rsidRDefault="00CD3C0C" w:rsidP="00CD3C0C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391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F5CCB8" w14:textId="77777777" w:rsidR="00CD3C0C" w:rsidRPr="00785F0F" w:rsidRDefault="00CD3C0C" w:rsidP="00CD3C0C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ABB8DB5" w14:textId="4A7F9852" w:rsidR="00CD3C0C" w:rsidRPr="00785F0F" w:rsidRDefault="00CD3C0C" w:rsidP="00CD3C0C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523</w:t>
            </w:r>
          </w:p>
        </w:tc>
      </w:tr>
    </w:tbl>
    <w:p w14:paraId="5EB46441" w14:textId="77777777" w:rsidR="00585FF2" w:rsidRPr="00665743" w:rsidRDefault="00585FF2" w:rsidP="00780420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7D59C9B" w14:textId="1C03710F" w:rsidR="00A72CF0" w:rsidRPr="00785F0F" w:rsidRDefault="00A72CF0" w:rsidP="00F319A5">
      <w:pPr>
        <w:pStyle w:val="ListParagraph"/>
        <w:numPr>
          <w:ilvl w:val="0"/>
          <w:numId w:val="17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รับรู้ในกำไรหรือขาดทุน</w:t>
      </w:r>
    </w:p>
    <w:p w14:paraId="78E5AC4A" w14:textId="77777777" w:rsidR="00766A99" w:rsidRPr="00665743" w:rsidRDefault="00766A99" w:rsidP="00766A99">
      <w:pPr>
        <w:pStyle w:val="ListParagraph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7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2434"/>
        <w:gridCol w:w="1455"/>
        <w:gridCol w:w="1152"/>
        <w:gridCol w:w="269"/>
        <w:gridCol w:w="1105"/>
        <w:gridCol w:w="238"/>
        <w:gridCol w:w="1066"/>
        <w:gridCol w:w="237"/>
        <w:gridCol w:w="1111"/>
      </w:tblGrid>
      <w:tr w:rsidR="00766A99" w:rsidRPr="00785F0F" w14:paraId="60487A57" w14:textId="77777777" w:rsidTr="00361D7C">
        <w:trPr>
          <w:trHeight w:val="158"/>
        </w:trPr>
        <w:tc>
          <w:tcPr>
            <w:tcW w:w="2434" w:type="dxa"/>
            <w:shd w:val="clear" w:color="auto" w:fill="auto"/>
          </w:tcPr>
          <w:p w14:paraId="1E0F85C0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</w:tcPr>
          <w:p w14:paraId="548ADBC2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6E1D867A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DBCF0D3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546FCE41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A2B68" w:rsidRPr="00785F0F" w14:paraId="69220816" w14:textId="77777777" w:rsidTr="00361D7C">
        <w:trPr>
          <w:trHeight w:val="364"/>
        </w:trPr>
        <w:tc>
          <w:tcPr>
            <w:tcW w:w="3889" w:type="dxa"/>
            <w:gridSpan w:val="2"/>
          </w:tcPr>
          <w:p w14:paraId="578A3691" w14:textId="1F0D8BCB" w:rsidR="000A2B68" w:rsidRPr="00785F0F" w:rsidRDefault="000A2B68" w:rsidP="000A2B68">
            <w:pPr>
              <w:tabs>
                <w:tab w:val="left" w:pos="83"/>
              </w:tabs>
              <w:spacing w:line="360" w:lineRule="exact"/>
              <w:ind w:left="83" w:right="-170"/>
              <w:rPr>
                <w:i/>
                <w:iCs/>
                <w:color w:val="000000"/>
                <w:sz w:val="30"/>
                <w:szCs w:val="30"/>
              </w:rPr>
            </w:pPr>
            <w:r w:rsidRPr="00785F0F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60019C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งวดหกเดือน</w:t>
            </w:r>
            <w:r w:rsidRPr="00785F0F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5C4625" w14:textId="7DFD8D53" w:rsidR="000A2B68" w:rsidRPr="00785F0F" w:rsidRDefault="000A2B68" w:rsidP="000A2B68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69" w:type="dxa"/>
          </w:tcPr>
          <w:p w14:paraId="2AFBE1BE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C1009DF" w14:textId="0A755630" w:rsidR="000A2B68" w:rsidRPr="00785F0F" w:rsidRDefault="000A2B68" w:rsidP="000A2B68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38" w:type="dxa"/>
            <w:vAlign w:val="bottom"/>
          </w:tcPr>
          <w:p w14:paraId="2E576D4E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B091323" w14:textId="129B7C8B" w:rsidR="000A2B68" w:rsidRPr="00785F0F" w:rsidRDefault="000A2B68" w:rsidP="000A2B68">
            <w:pPr>
              <w:spacing w:line="360" w:lineRule="exact"/>
              <w:ind w:left="-38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37" w:type="dxa"/>
          </w:tcPr>
          <w:p w14:paraId="563022B2" w14:textId="77777777" w:rsidR="000A2B68" w:rsidRPr="00785F0F" w:rsidRDefault="000A2B68" w:rsidP="000A2B68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FAFDF9B" w14:textId="5CC81515" w:rsidR="000A2B68" w:rsidRPr="00785F0F" w:rsidRDefault="000A2B68" w:rsidP="000A2B68">
            <w:pPr>
              <w:spacing w:line="360" w:lineRule="exact"/>
              <w:ind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</w:t>
            </w:r>
            <w:r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</w:tr>
      <w:tr w:rsidR="000A2B68" w:rsidRPr="00785F0F" w14:paraId="7FF065A0" w14:textId="77777777" w:rsidTr="00361D7C">
        <w:trPr>
          <w:trHeight w:val="353"/>
        </w:trPr>
        <w:tc>
          <w:tcPr>
            <w:tcW w:w="2434" w:type="dxa"/>
          </w:tcPr>
          <w:p w14:paraId="599D1878" w14:textId="77777777" w:rsidR="000A2B68" w:rsidRPr="00785F0F" w:rsidRDefault="000A2B68" w:rsidP="000A2B68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5" w:type="dxa"/>
          </w:tcPr>
          <w:p w14:paraId="7AC0A3AF" w14:textId="77777777" w:rsidR="000A2B68" w:rsidRPr="00785F0F" w:rsidRDefault="000A2B68" w:rsidP="000A2B68">
            <w:pPr>
              <w:snapToGrid w:val="0"/>
              <w:spacing w:line="360" w:lineRule="exact"/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178" w:type="dxa"/>
            <w:gridSpan w:val="7"/>
          </w:tcPr>
          <w:p w14:paraId="4B546696" w14:textId="77777777" w:rsidR="000A2B68" w:rsidRPr="00785F0F" w:rsidRDefault="000A2B68" w:rsidP="000A2B68">
            <w:pPr>
              <w:snapToGrid w:val="0"/>
              <w:spacing w:line="360" w:lineRule="exact"/>
              <w:jc w:val="center"/>
              <w:rPr>
                <w:i/>
                <w:iCs/>
                <w:sz w:val="30"/>
                <w:szCs w:val="30"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2B68" w:rsidRPr="00785F0F" w14:paraId="184F32C8" w14:textId="77777777" w:rsidTr="00361D7C">
        <w:trPr>
          <w:trHeight w:val="364"/>
        </w:trPr>
        <w:tc>
          <w:tcPr>
            <w:tcW w:w="2434" w:type="dxa"/>
          </w:tcPr>
          <w:p w14:paraId="4477A2DC" w14:textId="37E8D8E8" w:rsidR="000A2B68" w:rsidRPr="00AE6018" w:rsidRDefault="000A2B68" w:rsidP="000A2B68">
            <w:pPr>
              <w:tabs>
                <w:tab w:val="left" w:pos="83"/>
              </w:tabs>
              <w:spacing w:line="360" w:lineRule="exact"/>
              <w:ind w:left="83" w:right="-170"/>
              <w:rPr>
                <w:sz w:val="30"/>
                <w:szCs w:val="30"/>
              </w:rPr>
            </w:pPr>
            <w:r w:rsidRPr="00AE6018">
              <w:rPr>
                <w:color w:val="000000"/>
                <w:sz w:val="30"/>
                <w:szCs w:val="30"/>
                <w:cs/>
              </w:rPr>
              <w:t>ค่า</w:t>
            </w:r>
            <w:r w:rsidRPr="00AE6018">
              <w:rPr>
                <w:sz w:val="30"/>
                <w:szCs w:val="30"/>
                <w:cs/>
              </w:rPr>
              <w:t>เช่าจ่าย</w:t>
            </w:r>
          </w:p>
        </w:tc>
        <w:tc>
          <w:tcPr>
            <w:tcW w:w="1455" w:type="dxa"/>
          </w:tcPr>
          <w:p w14:paraId="3CAFB5F4" w14:textId="77777777" w:rsidR="000A2B68" w:rsidRPr="00785F0F" w:rsidRDefault="000A2B68" w:rsidP="000A2B68">
            <w:pPr>
              <w:pStyle w:val="acctfourfigures"/>
              <w:spacing w:line="36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BE417ED" w14:textId="0D912FD7" w:rsidR="000A2B68" w:rsidRPr="00785F0F" w:rsidRDefault="00D64379" w:rsidP="009B6486">
            <w:pPr>
              <w:tabs>
                <w:tab w:val="decimal" w:pos="918"/>
              </w:tabs>
              <w:spacing w:line="360" w:lineRule="exact"/>
              <w:ind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2,509</w:t>
            </w:r>
          </w:p>
        </w:tc>
        <w:tc>
          <w:tcPr>
            <w:tcW w:w="269" w:type="dxa"/>
          </w:tcPr>
          <w:p w14:paraId="3876A11C" w14:textId="77777777" w:rsidR="000A2B68" w:rsidRPr="00785F0F" w:rsidRDefault="000A2B68" w:rsidP="000A2B68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3A0F89FC" w14:textId="426722CB" w:rsidR="000A2B68" w:rsidRPr="0060019C" w:rsidRDefault="009B6486" w:rsidP="0060019C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</w:t>
            </w:r>
            <w:r w:rsidR="0060019C">
              <w:rPr>
                <w:sz w:val="30"/>
                <w:szCs w:val="30"/>
              </w:rPr>
              <w:t>2,585</w:t>
            </w:r>
          </w:p>
        </w:tc>
        <w:tc>
          <w:tcPr>
            <w:tcW w:w="238" w:type="dxa"/>
          </w:tcPr>
          <w:p w14:paraId="012D6816" w14:textId="77777777" w:rsidR="000A2B68" w:rsidRPr="00785F0F" w:rsidRDefault="000A2B68" w:rsidP="0060019C">
            <w:pPr>
              <w:tabs>
                <w:tab w:val="decimal" w:pos="796"/>
              </w:tabs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6" w:type="dxa"/>
          </w:tcPr>
          <w:p w14:paraId="45FEB7CF" w14:textId="5C951ED9" w:rsidR="000A2B68" w:rsidRPr="0060019C" w:rsidRDefault="009B6486" w:rsidP="00D64379">
            <w:pPr>
              <w:tabs>
                <w:tab w:val="decimal" w:pos="722"/>
                <w:tab w:val="decimal" w:pos="836"/>
              </w:tabs>
              <w:spacing w:line="360" w:lineRule="exact"/>
              <w:ind w:left="-27" w:right="-12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</w:t>
            </w:r>
            <w:r w:rsidR="00D64379">
              <w:rPr>
                <w:sz w:val="30"/>
                <w:szCs w:val="30"/>
              </w:rPr>
              <w:t>2,384</w:t>
            </w:r>
          </w:p>
        </w:tc>
        <w:tc>
          <w:tcPr>
            <w:tcW w:w="237" w:type="dxa"/>
          </w:tcPr>
          <w:p w14:paraId="57DE534B" w14:textId="77777777" w:rsidR="000A2B68" w:rsidRPr="00785F0F" w:rsidRDefault="000A2B68" w:rsidP="0060019C">
            <w:pPr>
              <w:tabs>
                <w:tab w:val="decimal" w:pos="796"/>
              </w:tabs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</w:tcPr>
          <w:p w14:paraId="072E5A69" w14:textId="72607AC0" w:rsidR="000A2B68" w:rsidRPr="0060019C" w:rsidRDefault="009B6486" w:rsidP="00697F86">
            <w:pPr>
              <w:tabs>
                <w:tab w:val="decimal" w:pos="796"/>
                <w:tab w:val="decimal" w:pos="836"/>
              </w:tabs>
              <w:spacing w:line="360" w:lineRule="exact"/>
              <w:ind w:left="-27" w:right="-12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</w:t>
            </w:r>
            <w:r w:rsidR="0060019C" w:rsidRPr="0060019C">
              <w:rPr>
                <w:sz w:val="30"/>
                <w:szCs w:val="30"/>
              </w:rPr>
              <w:t>2,493</w:t>
            </w:r>
          </w:p>
        </w:tc>
      </w:tr>
    </w:tbl>
    <w:p w14:paraId="5700821D" w14:textId="0854ED6A" w:rsidR="00283831" w:rsidRPr="00F33E80" w:rsidRDefault="00E67CFC" w:rsidP="00F33E80">
      <w:pPr>
        <w:ind w:left="540" w:hanging="540"/>
        <w:rPr>
          <w:b/>
          <w:bCs/>
          <w:sz w:val="30"/>
          <w:szCs w:val="30"/>
          <w:cs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</w:t>
      </w:r>
      <w:r w:rsidR="000E472D">
        <w:rPr>
          <w:b/>
          <w:bCs/>
          <w:spacing w:val="-4"/>
          <w:sz w:val="30"/>
          <w:szCs w:val="30"/>
        </w:rPr>
        <w:t>6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  <w:lang w:val="th-TH"/>
        </w:rPr>
        <w:t>ส่วนงาน</w:t>
      </w:r>
      <w:r w:rsidR="00A72CF0" w:rsidRPr="00785F0F">
        <w:rPr>
          <w:b/>
          <w:bCs/>
          <w:sz w:val="30"/>
          <w:szCs w:val="30"/>
          <w:cs/>
        </w:rPr>
        <w:t>ดำเนินงาน</w:t>
      </w:r>
    </w:p>
    <w:p w14:paraId="28B66202" w14:textId="77777777" w:rsidR="00A72CF0" w:rsidRPr="00FA0AA1" w:rsidRDefault="00A72CF0" w:rsidP="00A72CF0">
      <w:pPr>
        <w:ind w:left="540"/>
        <w:jc w:val="thaiDistribute"/>
        <w:rPr>
          <w:sz w:val="30"/>
          <w:szCs w:val="30"/>
          <w:lang w:val="en-GB"/>
        </w:rPr>
      </w:pPr>
    </w:p>
    <w:p w14:paraId="7BAF3BB1" w14:textId="6A0434FB" w:rsidR="00EA220A" w:rsidRPr="00EA220A" w:rsidRDefault="00A72CF0" w:rsidP="00EA220A">
      <w:pPr>
        <w:ind w:left="540"/>
        <w:jc w:val="thaiDistribute"/>
        <w:rPr>
          <w:sz w:val="30"/>
          <w:szCs w:val="30"/>
        </w:rPr>
      </w:pPr>
      <w:r w:rsidRPr="00AE6018">
        <w:rPr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="00664F26">
        <w:rPr>
          <w:sz w:val="30"/>
          <w:szCs w:val="30"/>
        </w:rPr>
        <w:t xml:space="preserve">4 </w:t>
      </w:r>
      <w:r w:rsidRPr="00AE6018">
        <w:rPr>
          <w:sz w:val="30"/>
          <w:szCs w:val="30"/>
          <w:cs/>
        </w:rPr>
        <w:t xml:space="preserve"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</w:t>
      </w:r>
      <w:r w:rsidR="00EA220A" w:rsidRPr="00EA220A">
        <w:rPr>
          <w:sz w:val="30"/>
          <w:szCs w:val="30"/>
          <w:cs/>
        </w:rPr>
        <w:t>กลุ่มธุรกิจประกัน</w:t>
      </w:r>
      <w:r w:rsidR="00CC7216">
        <w:rPr>
          <w:rFonts w:hint="cs"/>
          <w:sz w:val="30"/>
          <w:szCs w:val="30"/>
          <w:cs/>
        </w:rPr>
        <w:t xml:space="preserve"> ดำเนินงานด้าน</w:t>
      </w:r>
      <w:r w:rsidR="00EA220A" w:rsidRPr="00EA220A">
        <w:rPr>
          <w:sz w:val="30"/>
          <w:szCs w:val="30"/>
          <w:cs/>
        </w:rPr>
        <w:t>จัดจำหน่ายผลิตภัณฑ์ประกันชีวิตผ่านบริษัทย่อยและช่องทางการจัดจำหน่ายต่าง</w:t>
      </w:r>
      <w:r w:rsidR="003B6BAA">
        <w:rPr>
          <w:sz w:val="30"/>
          <w:szCs w:val="30"/>
        </w:rPr>
        <w:t xml:space="preserve"> </w:t>
      </w:r>
      <w:r w:rsidR="00EA220A" w:rsidRPr="00EA220A">
        <w:rPr>
          <w:sz w:val="30"/>
          <w:szCs w:val="30"/>
          <w:cs/>
        </w:rPr>
        <w:t xml:space="preserve">ๆ </w:t>
      </w:r>
      <w:r w:rsidR="00B066D0">
        <w:rPr>
          <w:rFonts w:hint="cs"/>
          <w:sz w:val="30"/>
          <w:szCs w:val="30"/>
          <w:cs/>
        </w:rPr>
        <w:t xml:space="preserve">ของธนาคาร </w:t>
      </w:r>
      <w:r w:rsidR="00EA220A" w:rsidRPr="00EA220A">
        <w:rPr>
          <w:sz w:val="30"/>
          <w:szCs w:val="30"/>
          <w:cs/>
        </w:rPr>
        <w:t>สินทรัพย์และหนี้สินในการดำเนินงานของ</w:t>
      </w:r>
      <w:r w:rsidR="00665743">
        <w:rPr>
          <w:rFonts w:hint="cs"/>
          <w:sz w:val="30"/>
          <w:szCs w:val="30"/>
          <w:cs/>
        </w:rPr>
        <w:t>ไทยพาณิชย์ประกันชีวิต</w:t>
      </w:r>
      <w:r w:rsidR="00EA220A" w:rsidRPr="00EA220A">
        <w:rPr>
          <w:sz w:val="30"/>
          <w:szCs w:val="30"/>
          <w:cs/>
        </w:rPr>
        <w:t xml:space="preserve">ถูกจัดประเภทเป็นที่ถือไว้เพื่อขาย ณ วันที่ </w:t>
      </w:r>
      <w:r w:rsidR="00EA220A" w:rsidRPr="00EA220A">
        <w:rPr>
          <w:sz w:val="30"/>
          <w:szCs w:val="30"/>
        </w:rPr>
        <w:t xml:space="preserve">30 </w:t>
      </w:r>
      <w:r w:rsidR="00EA220A" w:rsidRPr="00EA220A">
        <w:rPr>
          <w:sz w:val="30"/>
          <w:szCs w:val="30"/>
          <w:cs/>
        </w:rPr>
        <w:t xml:space="preserve">มิถุนายน </w:t>
      </w:r>
      <w:r w:rsidR="00EA220A" w:rsidRPr="00EA220A">
        <w:rPr>
          <w:sz w:val="30"/>
          <w:szCs w:val="30"/>
        </w:rPr>
        <w:t>2562 (</w:t>
      </w:r>
      <w:r w:rsidR="00EA220A" w:rsidRPr="00EA220A">
        <w:rPr>
          <w:sz w:val="30"/>
          <w:szCs w:val="30"/>
          <w:cs/>
        </w:rPr>
        <w:t xml:space="preserve">ดูหมายเหตุประกอบงบการเงินข้อ </w:t>
      </w:r>
      <w:r w:rsidR="00EA220A" w:rsidRPr="00EA220A">
        <w:rPr>
          <w:sz w:val="30"/>
          <w:szCs w:val="30"/>
        </w:rPr>
        <w:t>15)</w:t>
      </w:r>
    </w:p>
    <w:p w14:paraId="73C97031" w14:textId="77777777" w:rsidR="00300DE8" w:rsidRPr="00FA0AA1" w:rsidRDefault="00300DE8" w:rsidP="00300DE8">
      <w:pPr>
        <w:ind w:left="540"/>
        <w:jc w:val="thaiDistribute"/>
        <w:rPr>
          <w:sz w:val="30"/>
          <w:szCs w:val="30"/>
          <w:lang w:val="en-GB"/>
        </w:rPr>
      </w:pPr>
    </w:p>
    <w:p w14:paraId="6BCF66B5" w14:textId="0EA41E00" w:rsidR="00585FF2" w:rsidRDefault="00585FF2" w:rsidP="00A72CF0">
      <w:pPr>
        <w:ind w:left="540"/>
        <w:jc w:val="thaiDistribute"/>
        <w:rPr>
          <w:sz w:val="2"/>
          <w:szCs w:val="2"/>
        </w:rPr>
      </w:pPr>
    </w:p>
    <w:p w14:paraId="08F7E3F7" w14:textId="5529B147" w:rsidR="00A72CF0" w:rsidRPr="005C4BDE" w:rsidRDefault="00A72CF0" w:rsidP="00664F26">
      <w:pPr>
        <w:ind w:left="540"/>
        <w:jc w:val="thaiDistribute"/>
        <w:rPr>
          <w:sz w:val="30"/>
          <w:szCs w:val="30"/>
        </w:rPr>
      </w:pPr>
      <w:r w:rsidRPr="00AE6018">
        <w:rPr>
          <w:sz w:val="30"/>
          <w:szCs w:val="30"/>
          <w:cs/>
        </w:rPr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AE6018">
        <w:rPr>
          <w:sz w:val="30"/>
          <w:szCs w:val="30"/>
          <w:cs/>
        </w:rPr>
        <w:br/>
        <w:t>และ</w:t>
      </w:r>
      <w:r w:rsidR="00162EA2" w:rsidRPr="00AE6018">
        <w:rPr>
          <w:sz w:val="30"/>
          <w:szCs w:val="30"/>
          <w:cs/>
        </w:rPr>
        <w:t>เงินลงทุนของธนาคาร</w:t>
      </w:r>
      <w:r w:rsidRPr="00AE6018">
        <w:rPr>
          <w:sz w:val="30"/>
          <w:szCs w:val="30"/>
          <w:cs/>
        </w:rPr>
        <w:t xml:space="preserve">ไม่ได้ถูกปันส่วนไปยังหน่วยธุรกิจใดเป็นพิเศษได้ถูกรายงานภายใต้หัวข้อ “อื่น ๆ” </w:t>
      </w:r>
      <w:r w:rsidRPr="00AE6018">
        <w:rPr>
          <w:sz w:val="30"/>
          <w:szCs w:val="30"/>
          <w:cs/>
          <w:lang w:val="en-GB"/>
        </w:rPr>
        <w:t>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</w:t>
      </w:r>
      <w:r w:rsidR="00780420">
        <w:rPr>
          <w:sz w:val="30"/>
          <w:szCs w:val="30"/>
          <w:lang w:val="en-GB"/>
        </w:rPr>
        <w:br/>
      </w:r>
      <w:r w:rsidRPr="00AE6018">
        <w:rPr>
          <w:sz w:val="30"/>
          <w:szCs w:val="30"/>
          <w:cs/>
          <w:lang w:val="en-GB"/>
        </w:rPr>
        <w:t>แต่ละหน่วย รวมถึงการปันส่วนของค่าใช้จ่ายทั่วไปไปยังหน่วยธุรกิจเหล่านี้</w:t>
      </w:r>
    </w:p>
    <w:p w14:paraId="11E1EE3B" w14:textId="77777777" w:rsidR="00300DE8" w:rsidRPr="00FA0AA1" w:rsidRDefault="00300DE8" w:rsidP="00300DE8">
      <w:pPr>
        <w:ind w:left="540"/>
        <w:jc w:val="thaiDistribute"/>
        <w:rPr>
          <w:sz w:val="30"/>
          <w:szCs w:val="30"/>
          <w:lang w:val="en-GB"/>
        </w:rPr>
      </w:pPr>
    </w:p>
    <w:p w14:paraId="55E58D20" w14:textId="0A029ECF" w:rsidR="00FF7A78" w:rsidRPr="003B6BAA" w:rsidRDefault="00A72CF0" w:rsidP="003B6BAA">
      <w:pPr>
        <w:ind w:left="540"/>
        <w:jc w:val="thaiDistribute"/>
        <w:rPr>
          <w:sz w:val="30"/>
          <w:szCs w:val="30"/>
        </w:rPr>
      </w:pPr>
      <w:r w:rsidRPr="003B6BAA">
        <w:rPr>
          <w:sz w:val="30"/>
          <w:szCs w:val="30"/>
          <w:cs/>
        </w:rPr>
        <w:t>ธนาคารกำหนดให้ผู้มีอำนาจตัดสินใจสูงสุดด้านการดำเนินงานเป็นคณะกรรมการบริหาร ข้อมูลทางการเงินของกลุ่มธุรกิจถูกวัดผลบนเกณฑ์เดียวกับข้อมูลภายในดังนี้</w:t>
      </w:r>
    </w:p>
    <w:p w14:paraId="2193311C" w14:textId="77777777" w:rsidR="006A517E" w:rsidRPr="00FA0AA1" w:rsidRDefault="006A517E" w:rsidP="00FA0AA1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FF7A78" w:rsidRPr="00785F0F" w14:paraId="15A381E2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6263D5D8" w14:textId="77777777" w:rsidR="00FF7A78" w:rsidRPr="00785F0F" w:rsidRDefault="00FF7A78" w:rsidP="0015475F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B0FBBC7" w14:textId="5D44D309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A78" w:rsidRPr="00785F0F" w14:paraId="7F91B12E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3CBA849B" w14:textId="0BD4CACD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="00303AE7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งวดสามเดือนสิ้นสุดวันที่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 w:rsidR="0070301F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70301F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A7E0F6A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31223EEF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5201C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3D7803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31DA8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98C21C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5B82F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4BB1810" w14:textId="60155C11" w:rsidR="00FF7A78" w:rsidRPr="00785F0F" w:rsidRDefault="00091600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="00C83E3C" w:rsidRPr="00697F8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="00FF7A78" w:rsidRPr="00697F8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  <w:r w:rsidR="00C83E3C"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9706B6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E95959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77156E04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0C2A829F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5E1C848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1CD46AD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1D307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9DA1CDA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7A78" w:rsidRPr="00785F0F" w14:paraId="0358592F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134737B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E3005B9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F7A78" w:rsidRPr="00785F0F" w14:paraId="6D6DAF17" w14:textId="77777777" w:rsidTr="003A69B4">
        <w:trPr>
          <w:cantSplit/>
        </w:trPr>
        <w:tc>
          <w:tcPr>
            <w:tcW w:w="2730" w:type="dxa"/>
            <w:shd w:val="clear" w:color="auto" w:fill="auto"/>
          </w:tcPr>
          <w:p w14:paraId="6F6224C8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2329FC27" w14:textId="28822FAE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E7D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D258D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E7D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BB227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5224D3FD" w14:textId="61FA8AA8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DE7D8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E7D81">
              <w:rPr>
                <w:rFonts w:ascii="Angsana New" w:hAnsi="Angsana New" w:cs="Angsana New"/>
                <w:sz w:val="26"/>
                <w:szCs w:val="26"/>
              </w:rPr>
              <w:t>611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E57EA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439B706" w14:textId="68266F4C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087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2F248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0C99A74A" w14:textId="1EC3EC57" w:rsidR="00FF7A78" w:rsidRPr="00E9797B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25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78" w:type="dxa"/>
            <w:shd w:val="clear" w:color="auto" w:fill="auto"/>
          </w:tcPr>
          <w:p w14:paraId="7DB37D9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69E64DDE" w14:textId="50299661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178" w:type="dxa"/>
          </w:tcPr>
          <w:p w14:paraId="43461E1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73FCDCB3" w14:textId="252CFE0E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ABAD6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4327EAF6" w14:textId="5D442F6F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25,53</w:t>
            </w:r>
            <w:r w:rsidR="0069271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B56F3" w:rsidRPr="00785F0F" w14:paraId="58086C37" w14:textId="77777777" w:rsidTr="003A69B4">
        <w:trPr>
          <w:cantSplit/>
        </w:trPr>
        <w:tc>
          <w:tcPr>
            <w:tcW w:w="2730" w:type="dxa"/>
            <w:shd w:val="clear" w:color="auto" w:fill="auto"/>
          </w:tcPr>
          <w:p w14:paraId="23E2E963" w14:textId="629F9C75" w:rsidR="00CB56F3" w:rsidRPr="00785F0F" w:rsidRDefault="00CB56F3" w:rsidP="00CB56F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53204152" w14:textId="26D45B9B" w:rsidR="00CB56F3" w:rsidRPr="00785F0F" w:rsidRDefault="00DE7D81" w:rsidP="00CB56F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DE7D8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E7D81">
              <w:rPr>
                <w:rFonts w:ascii="Angsana New" w:hAnsi="Angsana New" w:cs="Angsana New"/>
                <w:sz w:val="26"/>
                <w:szCs w:val="26"/>
              </w:rPr>
              <w:t>314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76D623" w14:textId="77777777" w:rsidR="00CB56F3" w:rsidRPr="00785F0F" w:rsidRDefault="00CB56F3" w:rsidP="00CB56F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501AD0B" w14:textId="557C76F8" w:rsidR="00CB56F3" w:rsidRPr="00785F0F" w:rsidRDefault="00DE7D81" w:rsidP="00CB56F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585EE7" w14:textId="77777777" w:rsidR="00CB56F3" w:rsidRPr="00785F0F" w:rsidRDefault="00CB56F3" w:rsidP="00CB56F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53DB0F1" w14:textId="75C63A31" w:rsidR="00CB56F3" w:rsidRPr="00785F0F" w:rsidRDefault="00DE7D81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B9CC1D" w14:textId="77777777" w:rsidR="00CB56F3" w:rsidRPr="00785F0F" w:rsidRDefault="00CB56F3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44D86813" w14:textId="4ACDC3B5" w:rsidR="00CB56F3" w:rsidRPr="00785F0F" w:rsidRDefault="00DE7D81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764</w:t>
            </w:r>
          </w:p>
        </w:tc>
        <w:tc>
          <w:tcPr>
            <w:tcW w:w="178" w:type="dxa"/>
            <w:shd w:val="clear" w:color="auto" w:fill="auto"/>
          </w:tcPr>
          <w:p w14:paraId="3D1D7E57" w14:textId="77777777" w:rsidR="00CB56F3" w:rsidRPr="00785F0F" w:rsidRDefault="00CB56F3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2F84967D" w14:textId="10E5BE92" w:rsidR="00CB56F3" w:rsidRPr="00785F0F" w:rsidRDefault="00DE7D81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863</w:t>
            </w:r>
          </w:p>
        </w:tc>
        <w:tc>
          <w:tcPr>
            <w:tcW w:w="178" w:type="dxa"/>
          </w:tcPr>
          <w:p w14:paraId="0C8E0CCF" w14:textId="77777777" w:rsidR="00CB56F3" w:rsidRPr="00785F0F" w:rsidRDefault="00CB56F3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408E1B0B" w14:textId="2E4B0780" w:rsidR="00CB56F3" w:rsidRPr="00785F0F" w:rsidRDefault="00D258D6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2,115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B05787" w14:textId="77777777" w:rsidR="00CB56F3" w:rsidRPr="00785F0F" w:rsidRDefault="00CB56F3" w:rsidP="00CB56F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561AAA69" w14:textId="1A19FE76" w:rsidR="00CB56F3" w:rsidRPr="00785F0F" w:rsidRDefault="00D258D6" w:rsidP="00CB56F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D258D6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58D6">
              <w:rPr>
                <w:rFonts w:ascii="Angsana New" w:hAnsi="Angsana New" w:cs="Angsana New"/>
                <w:sz w:val="26"/>
                <w:szCs w:val="26"/>
              </w:rPr>
              <w:t>505</w:t>
            </w:r>
          </w:p>
        </w:tc>
      </w:tr>
      <w:tr w:rsidR="00FF7A78" w:rsidRPr="00785F0F" w14:paraId="0435459D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562C4D4D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C9E5C35" w14:textId="7FCDFDC1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446A44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5ADAD35" w14:textId="4960880B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462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DAC9C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E7BDD7D" w14:textId="0030640B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ECEA7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BEB99D8" w14:textId="594C604B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538</w:t>
            </w:r>
          </w:p>
        </w:tc>
        <w:tc>
          <w:tcPr>
            <w:tcW w:w="178" w:type="dxa"/>
            <w:shd w:val="clear" w:color="auto" w:fill="auto"/>
          </w:tcPr>
          <w:p w14:paraId="6879B94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0C6A3E7" w14:textId="52B0DD86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523</w:t>
            </w:r>
          </w:p>
        </w:tc>
        <w:tc>
          <w:tcPr>
            <w:tcW w:w="178" w:type="dxa"/>
          </w:tcPr>
          <w:p w14:paraId="7F8AA21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04795002" w14:textId="61160A9E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2,115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FF15B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0F222FF" w14:textId="782AC764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D258D6">
              <w:rPr>
                <w:rFonts w:ascii="Angsana New" w:hAnsi="Angsana New" w:cs="Angsana New"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58D6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69271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F7A78" w:rsidRPr="00785F0F" w14:paraId="28E47255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0ABC5BA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7713B674" w14:textId="0DA90CA8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890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B7C3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4CE968C1" w14:textId="7F4E1A77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934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16489F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790E422A" w14:textId="7F306E23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755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30D393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1D5A069F" w14:textId="783D2865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862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1BCC85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625EB5DA" w14:textId="4892A5C7" w:rsidR="00FF7A78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406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66735CE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2BF517F" w14:textId="7BFBE506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1,190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A6579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787B2FC4" w14:textId="029F84E2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D258D6">
              <w:rPr>
                <w:rFonts w:ascii="Angsana New" w:hAnsi="Angsana New" w:cs="Angsana New"/>
                <w:sz w:val="26"/>
                <w:szCs w:val="26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58D6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69271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7A78" w:rsidRPr="00785F0F" w14:paraId="7A25924B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5F02F1BB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785F0F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1138BD8E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007E62" w14:textId="4ACC7588" w:rsidR="00DE7D81" w:rsidRPr="00785F0F" w:rsidRDefault="00DE7D81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DE7D8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E7D81">
              <w:rPr>
                <w:rFonts w:ascii="Angsana New" w:hAnsi="Angsana New" w:cs="Angsana New"/>
                <w:sz w:val="26"/>
                <w:szCs w:val="26"/>
              </w:rPr>
              <w:t>828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D3B3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020FDBB2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D556A4" w14:textId="3D58B34D" w:rsidR="00DE7D81" w:rsidRPr="00785F0F" w:rsidRDefault="00DE7D81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69AB1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442A15C8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CD67A10" w14:textId="4A0DBFC8" w:rsidR="00DE7D81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157B7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4F59B149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422EAB9F" w14:textId="1D677A61" w:rsidR="00DE7D81" w:rsidRPr="00785F0F" w:rsidRDefault="00DE7D81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258D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676</w:t>
            </w:r>
          </w:p>
        </w:tc>
        <w:tc>
          <w:tcPr>
            <w:tcW w:w="178" w:type="dxa"/>
            <w:shd w:val="clear" w:color="auto" w:fill="auto"/>
          </w:tcPr>
          <w:p w14:paraId="137AC45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58A13D04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7CBCFD7" w14:textId="0BB7382C" w:rsidR="00DE7D81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3,117</w:t>
            </w:r>
          </w:p>
        </w:tc>
        <w:tc>
          <w:tcPr>
            <w:tcW w:w="178" w:type="dxa"/>
          </w:tcPr>
          <w:p w14:paraId="10F163D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D3862A5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78F144E" w14:textId="20B0FFE7" w:rsidR="00D258D6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AC3D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C680BEC" w14:textId="77777777" w:rsidR="00E9797B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307B7DE" w14:textId="5C6AAFC7" w:rsidR="00D258D6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19,384</w:t>
            </w:r>
          </w:p>
        </w:tc>
      </w:tr>
      <w:tr w:rsidR="00FF7A78" w:rsidRPr="00785F0F" w14:paraId="43F27378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0E6A2E8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D004B0" w:rsidRPr="00785F0F">
              <w:rPr>
                <w:spacing w:val="-2"/>
                <w:sz w:val="26"/>
                <w:szCs w:val="26"/>
                <w:cs/>
              </w:rPr>
              <w:br/>
            </w:r>
            <w:r w:rsidRPr="00785F0F">
              <w:rPr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1A86A3A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418F5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3F91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18631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F355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7CF135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24DECB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83FFD0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9C84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83F22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6AEC9C4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3423C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25F91073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54DC7AF" w14:textId="6E90032C" w:rsidR="00D258D6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D258D6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258D6">
              <w:rPr>
                <w:rFonts w:ascii="Angsana New" w:hAnsi="Angsana New" w:cs="Angsana New"/>
                <w:sz w:val="26"/>
                <w:szCs w:val="26"/>
              </w:rPr>
              <w:t>439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F7A78" w:rsidRPr="00785F0F" w14:paraId="2A3E385E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474495D7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D352B6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CDECA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5FC6FE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5EA5D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A0D4C0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B29717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F3D24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D6D00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6F7550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98638D2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2D3EC87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9DB14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A70381" w14:textId="2234BBEA" w:rsidR="00FF7A78" w:rsidRPr="00785F0F" w:rsidRDefault="00D258D6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10,945</w:t>
            </w:r>
          </w:p>
        </w:tc>
      </w:tr>
      <w:tr w:rsidR="0029391D" w:rsidRPr="00785F0F" w14:paraId="7FE0E2F7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52858AAA" w14:textId="1B79D901" w:rsidR="0029391D" w:rsidRPr="00785F0F" w:rsidRDefault="00930899" w:rsidP="0029391D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szCs w:val="36"/>
                <w:cs/>
              </w:rPr>
              <w:lastRenderedPageBreak/>
              <w:br w:type="page"/>
            </w:r>
            <w:r w:rsidR="0029391D">
              <w:rPr>
                <w:szCs w:val="36"/>
                <w:cs/>
              </w:rPr>
              <w:br w:type="page"/>
            </w: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68257405" w14:textId="3ED53D16" w:rsidR="0029391D" w:rsidRPr="00785F0F" w:rsidRDefault="0029391D" w:rsidP="0029391D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9391D" w:rsidRPr="00785F0F" w14:paraId="1F1A540D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7170274C" w14:textId="3DC37D2B" w:rsidR="0029391D" w:rsidRPr="00785F0F" w:rsidRDefault="0029391D" w:rsidP="0029391D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</w:t>
            </w:r>
            <w:r w:rsidR="00EE1143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>30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EE1143">
              <w:rPr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6A07B54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05A834F0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39290" w14:textId="77777777" w:rsidR="0029391D" w:rsidRPr="00785F0F" w:rsidRDefault="0029391D" w:rsidP="0029391D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11A5AB5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1694AB" w14:textId="77777777" w:rsidR="0029391D" w:rsidRPr="00785F0F" w:rsidRDefault="0029391D" w:rsidP="0029391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521F76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8DECAC" w14:textId="77777777" w:rsidR="0029391D" w:rsidRPr="00AF27E4" w:rsidRDefault="0029391D" w:rsidP="0029391D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0BD7798" w14:textId="147D3DFB" w:rsidR="0029391D" w:rsidRPr="00785F0F" w:rsidRDefault="00091600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="00C83E3C" w:rsidRPr="00697F8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="0029391D" w:rsidRPr="00697F8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A1FED3" w14:textId="77777777" w:rsidR="0029391D" w:rsidRPr="00785F0F" w:rsidRDefault="0029391D" w:rsidP="0029391D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B9C11D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453254EB" w14:textId="77777777" w:rsidR="0029391D" w:rsidRPr="00785F0F" w:rsidRDefault="0029391D" w:rsidP="0029391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36F09DFA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7E95B28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E5AF77A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D4FD60" w14:textId="77777777" w:rsidR="0029391D" w:rsidRPr="00785F0F" w:rsidRDefault="0029391D" w:rsidP="0029391D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00947F5" w14:textId="77777777" w:rsidR="0029391D" w:rsidRPr="00AF27E4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9391D" w:rsidRPr="00785F0F" w14:paraId="057931BC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50174C97" w14:textId="77777777" w:rsidR="0029391D" w:rsidRPr="00785F0F" w:rsidRDefault="0029391D" w:rsidP="0029391D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8E21CD7" w14:textId="77777777" w:rsidR="0029391D" w:rsidRPr="00785F0F" w:rsidRDefault="0029391D" w:rsidP="0029391D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1143" w:rsidRPr="00785F0F" w14:paraId="0F64DF98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1575B3AB" w14:textId="77777777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5F7A6DB4" w14:textId="1E792163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CF7046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0F131E20" w14:textId="045C89AF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318E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318E2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776C4B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F825BB3" w14:textId="33055BB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72C9B">
              <w:rPr>
                <w:rFonts w:ascii="Angsana New" w:hAnsi="Angsana New" w:cs="Angsana New"/>
                <w:sz w:val="26"/>
                <w:szCs w:val="26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2C9B">
              <w:rPr>
                <w:rFonts w:ascii="Angsana New" w:hAnsi="Angsana New" w:cs="Angsana New"/>
                <w:sz w:val="26"/>
                <w:szCs w:val="26"/>
              </w:rPr>
              <w:t>657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704D5F1" w14:textId="77777777" w:rsidR="00EE1143" w:rsidRPr="00AF27E4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7F905850" w14:textId="5BD278D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2,553</w:t>
            </w:r>
          </w:p>
        </w:tc>
        <w:tc>
          <w:tcPr>
            <w:tcW w:w="178" w:type="dxa"/>
            <w:shd w:val="clear" w:color="auto" w:fill="auto"/>
          </w:tcPr>
          <w:p w14:paraId="5F98E621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07C15D94" w14:textId="2DD77B9F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2,712</w:t>
            </w:r>
          </w:p>
        </w:tc>
        <w:tc>
          <w:tcPr>
            <w:tcW w:w="178" w:type="dxa"/>
          </w:tcPr>
          <w:p w14:paraId="202FA539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5EE246DC" w14:textId="456274CE" w:rsidR="00EE1143" w:rsidRPr="00785F0F" w:rsidRDefault="00EE1143" w:rsidP="00EE1143">
            <w:pPr>
              <w:pStyle w:val="acctfourfigures"/>
              <w:numPr>
                <w:ilvl w:val="0"/>
                <w:numId w:val="4"/>
              </w:numPr>
              <w:shd w:val="clear" w:color="auto" w:fill="FFFFFF"/>
              <w:tabs>
                <w:tab w:val="left" w:pos="396"/>
                <w:tab w:val="decimal" w:pos="552"/>
              </w:tabs>
              <w:snapToGrid w:val="0"/>
              <w:spacing w:line="240" w:lineRule="atLeast"/>
              <w:ind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C546E1" w14:textId="77777777" w:rsidR="00EE1143" w:rsidRPr="0070758D" w:rsidRDefault="00EE1143" w:rsidP="00EE1143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103D013B" w14:textId="41431BB4" w:rsidR="00EE1143" w:rsidRPr="00AF27E4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23,849</w:t>
            </w:r>
          </w:p>
        </w:tc>
      </w:tr>
      <w:tr w:rsidR="00EE1143" w:rsidRPr="00785F0F" w14:paraId="366AF069" w14:textId="77777777" w:rsidTr="003A69B4">
        <w:trPr>
          <w:cantSplit/>
        </w:trPr>
        <w:tc>
          <w:tcPr>
            <w:tcW w:w="2730" w:type="dxa"/>
            <w:shd w:val="clear" w:color="auto" w:fill="auto"/>
          </w:tcPr>
          <w:p w14:paraId="2BE295AC" w14:textId="640BAD8B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2E94BDF4" w14:textId="519AEACB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4804A5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34E700F7" w14:textId="6C4C64DF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318E2">
              <w:rPr>
                <w:rFonts w:ascii="Angsana New" w:hAnsi="Angsana New" w:cs="Angsana New"/>
                <w:sz w:val="26"/>
                <w:szCs w:val="26"/>
              </w:rPr>
              <w:t>671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1CC119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328ACDA" w14:textId="650A9C1C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72C9B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2C9B">
              <w:rPr>
                <w:rFonts w:ascii="Angsana New" w:hAnsi="Angsana New" w:cs="Angsana New"/>
                <w:sz w:val="26"/>
                <w:szCs w:val="26"/>
              </w:rPr>
              <w:t>324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7C200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06E6927B" w14:textId="09A918AF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1,367</w:t>
            </w:r>
          </w:p>
        </w:tc>
        <w:tc>
          <w:tcPr>
            <w:tcW w:w="178" w:type="dxa"/>
            <w:shd w:val="clear" w:color="auto" w:fill="auto"/>
          </w:tcPr>
          <w:p w14:paraId="568E209F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2586467C" w14:textId="13F6943C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3,326</w:t>
            </w:r>
          </w:p>
        </w:tc>
        <w:tc>
          <w:tcPr>
            <w:tcW w:w="178" w:type="dxa"/>
          </w:tcPr>
          <w:p w14:paraId="2B4ACAE8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6F56E12C" w14:textId="4E3C6EAE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1,460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094C58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46C2B372" w14:textId="5AEF8811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10,494</w:t>
            </w:r>
          </w:p>
        </w:tc>
      </w:tr>
      <w:tr w:rsidR="00EE1143" w:rsidRPr="00785F0F" w14:paraId="58E2FA79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3F95B75F" w14:textId="77777777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6DA89F6F" w14:textId="713A1EFB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F9630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259E223" w14:textId="2E721749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318E2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318E2">
              <w:rPr>
                <w:rFonts w:ascii="Angsana New" w:hAnsi="Angsana New" w:cs="Angsana New"/>
                <w:sz w:val="26"/>
                <w:szCs w:val="26"/>
              </w:rPr>
              <w:t>233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45084C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7C5C0C32" w14:textId="53E007E6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72C9B"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2C9B"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4CCA07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6EF7618" w14:textId="7ADE7ACD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3,920</w:t>
            </w:r>
          </w:p>
        </w:tc>
        <w:tc>
          <w:tcPr>
            <w:tcW w:w="178" w:type="dxa"/>
            <w:shd w:val="clear" w:color="auto" w:fill="auto"/>
          </w:tcPr>
          <w:p w14:paraId="2B921A76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1F0DECFF" w14:textId="3277EA4B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6,038</w:t>
            </w:r>
          </w:p>
        </w:tc>
        <w:tc>
          <w:tcPr>
            <w:tcW w:w="178" w:type="dxa"/>
          </w:tcPr>
          <w:p w14:paraId="7449BB17" w14:textId="4CF0B7FF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4B9B53FF" w14:textId="4254677C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1,460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2342E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06C89AB0" w14:textId="5EDE7862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34,343</w:t>
            </w:r>
          </w:p>
        </w:tc>
      </w:tr>
      <w:tr w:rsidR="00EE1143" w:rsidRPr="00785F0F" w14:paraId="1110AA49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16AFD810" w14:textId="77777777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7300AB10" w14:textId="5017426F" w:rsidR="00EE1143" w:rsidRPr="007F7889" w:rsidRDefault="00EE1143" w:rsidP="00EE114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1,811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AF6910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35E8C84" w14:textId="23084598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1,882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D41679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4130CCB3" w14:textId="541A0BE0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372C9B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2C9B">
              <w:rPr>
                <w:rFonts w:ascii="Angsana New" w:hAnsi="Angsana New" w:cs="Angsana New"/>
                <w:sz w:val="26"/>
                <w:szCs w:val="26"/>
              </w:rPr>
              <w:t>81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29C0A1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4CF8C8C" w14:textId="59315173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870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94FA934" w14:textId="3E4EBFBC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301B21A2" w14:textId="4D17492A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2,610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1BE6135A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48132D1" w14:textId="7665C1A0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8774EF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269DDC14" w14:textId="053D0EED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15,779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1143" w:rsidRPr="00785F0F" w14:paraId="6DDE949E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47615CC7" w14:textId="77777777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785F0F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43848FB1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2070489" w14:textId="4F894354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45E8CA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02DB2137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2B545F" w14:textId="2B95E085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 w:rsidRPr="00372C9B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2C9B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507B8E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52BB4F13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332C2E7A" w14:textId="76D57E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5,162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FFCC05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750534F8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387C8" w14:textId="63CE0B4C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3,050</w:t>
            </w:r>
          </w:p>
        </w:tc>
        <w:tc>
          <w:tcPr>
            <w:tcW w:w="178" w:type="dxa"/>
            <w:shd w:val="clear" w:color="auto" w:fill="auto"/>
          </w:tcPr>
          <w:p w14:paraId="7B8CBB8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3EE236CA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11CD831" w14:textId="075CC505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3,428</w:t>
            </w:r>
          </w:p>
        </w:tc>
        <w:tc>
          <w:tcPr>
            <w:tcW w:w="178" w:type="dxa"/>
          </w:tcPr>
          <w:p w14:paraId="7A9EBB18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C7A3842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55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318333D" w14:textId="67CD0ACD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247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728AEB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48762D0B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40AAA73D" w14:textId="78AAE2DF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18,564</w:t>
            </w:r>
          </w:p>
        </w:tc>
      </w:tr>
      <w:tr w:rsidR="00EE1143" w:rsidRPr="00785F0F" w14:paraId="62837AEE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0EF859DA" w14:textId="77777777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Pr="00785F0F">
              <w:rPr>
                <w:spacing w:val="-2"/>
                <w:sz w:val="26"/>
                <w:szCs w:val="26"/>
                <w:cs/>
              </w:rPr>
              <w:br/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689BBBC3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7F1131" w14:textId="77777777" w:rsidR="00EE1143" w:rsidRPr="00785F0F" w:rsidRDefault="00EE1143" w:rsidP="00EE1143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3471C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8BF3D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E8A15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4170DF8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7FD522" w14:textId="77777777" w:rsidR="00EE1143" w:rsidRPr="00785F0F" w:rsidRDefault="00EE1143" w:rsidP="00EE1143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2064B9" w14:textId="77777777" w:rsidR="00EE1143" w:rsidRPr="00785F0F" w:rsidRDefault="00EE1143" w:rsidP="00EE1143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C4F237" w14:textId="77777777" w:rsidR="00EE1143" w:rsidRPr="00785F0F" w:rsidRDefault="00EE1143" w:rsidP="00EE1143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8CD5C3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AF17302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6494383F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BD5CD0C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281D7A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6EFE2ADA" w14:textId="77777777" w:rsidR="00EE1143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172F6F" w14:textId="27BEE096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7,440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1143" w:rsidRPr="00785F0F" w14:paraId="36C4899D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690FF2D8" w14:textId="77777777" w:rsidR="00EE1143" w:rsidRPr="00785F0F" w:rsidRDefault="00EE1143" w:rsidP="00EE1143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3E44860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B940A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F2F05B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AFBC626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ED79A5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60809D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D32E06E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D883D2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4460167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CB0BED6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4395D93B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BB7CD4" w14:textId="7777777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B0CD66" w14:textId="741284A7" w:rsidR="00EE1143" w:rsidRPr="00785F0F" w:rsidRDefault="00EE1143" w:rsidP="00EE1143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11,124</w:t>
            </w:r>
          </w:p>
        </w:tc>
      </w:tr>
    </w:tbl>
    <w:p w14:paraId="6B2928BF" w14:textId="77777777" w:rsidR="00EE1143" w:rsidRDefault="00EE1143">
      <w:pPr>
        <w:suppressAutoHyphens w:val="0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EE1143" w:rsidRPr="00785F0F" w14:paraId="74029B7F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7201434A" w14:textId="77777777" w:rsidR="00EE1143" w:rsidRPr="00785F0F" w:rsidRDefault="00EE1143" w:rsidP="007E2C2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szCs w:val="36"/>
                <w:cs/>
              </w:rPr>
              <w:br w:type="page"/>
            </w:r>
            <w:r>
              <w:rPr>
                <w:szCs w:val="36"/>
                <w:cs/>
              </w:rPr>
              <w:br w:type="page"/>
            </w: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357F6997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E1143" w:rsidRPr="00AF27E4" w14:paraId="61F8F3D6" w14:textId="77777777" w:rsidTr="007E2C22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23144895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งวดหกเดือนสิ้นสุดวันที่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>30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C312FE7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66079E76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570423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E468271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206E6B8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CDE721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289F00" w14:textId="77777777" w:rsidR="00EE1143" w:rsidRPr="00AF27E4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4689DD0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Pr="00697F8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Pr="00697F8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7B1419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BECD43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0AD55670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3561CB06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3B671D6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39CB41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372C0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4A17B03" w14:textId="77777777" w:rsidR="00EE1143" w:rsidRPr="00AF27E4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1143" w:rsidRPr="00785F0F" w14:paraId="2DD4415A" w14:textId="77777777" w:rsidTr="007E2C22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26AF391A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B2E648D" w14:textId="77777777" w:rsidR="00EE1143" w:rsidRPr="00785F0F" w:rsidRDefault="00EE1143" w:rsidP="007E2C2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1143" w:rsidRPr="00AF27E4" w14:paraId="78C4ACDF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42DBE227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087FBE7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8,705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B9F1C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237E563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7,038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BF12F0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D46648A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8BFCCB" w14:textId="77777777" w:rsidR="00EE1143" w:rsidRPr="00AF27E4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656DB88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5,490</w:t>
            </w:r>
          </w:p>
        </w:tc>
        <w:tc>
          <w:tcPr>
            <w:tcW w:w="178" w:type="dxa"/>
            <w:shd w:val="clear" w:color="auto" w:fill="auto"/>
          </w:tcPr>
          <w:p w14:paraId="3D4E245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79D5B22A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5,287</w:t>
            </w:r>
          </w:p>
        </w:tc>
        <w:tc>
          <w:tcPr>
            <w:tcW w:w="178" w:type="dxa"/>
          </w:tcPr>
          <w:p w14:paraId="1620DFC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0636C711" w14:textId="77777777" w:rsidR="00EE1143" w:rsidRPr="00785F0F" w:rsidRDefault="00EE1143" w:rsidP="007E2C22">
            <w:pPr>
              <w:pStyle w:val="acctfourfigures"/>
              <w:numPr>
                <w:ilvl w:val="0"/>
                <w:numId w:val="4"/>
              </w:numPr>
              <w:shd w:val="clear" w:color="auto" w:fill="FFFFFF"/>
              <w:tabs>
                <w:tab w:val="left" w:pos="396"/>
                <w:tab w:val="decimal" w:pos="552"/>
              </w:tabs>
              <w:snapToGrid w:val="0"/>
              <w:spacing w:line="240" w:lineRule="atLeast"/>
              <w:ind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7F99DC" w14:textId="77777777" w:rsidR="00EE1143" w:rsidRPr="0070758D" w:rsidRDefault="00EE1143" w:rsidP="007E2C22">
            <w:pPr>
              <w:pStyle w:val="acctfourfigures"/>
              <w:shd w:val="clear" w:color="auto" w:fill="FFFFFF"/>
              <w:tabs>
                <w:tab w:val="decimal" w:pos="635"/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03E8017" w14:textId="77777777" w:rsidR="00EE1143" w:rsidRPr="00AF27E4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50,250</w:t>
            </w:r>
          </w:p>
        </w:tc>
      </w:tr>
      <w:tr w:rsidR="00EE1143" w:rsidRPr="00785F0F" w14:paraId="4DF7FEAA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2C28E1E6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376EF23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4,384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F3AFE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1896E44A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C09F54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BAD5F6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322FC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015F25E8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5,356</w:t>
            </w:r>
          </w:p>
        </w:tc>
        <w:tc>
          <w:tcPr>
            <w:tcW w:w="178" w:type="dxa"/>
            <w:shd w:val="clear" w:color="auto" w:fill="auto"/>
          </w:tcPr>
          <w:p w14:paraId="3A3DF57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75FFD62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6,389</w:t>
            </w:r>
          </w:p>
        </w:tc>
        <w:tc>
          <w:tcPr>
            <w:tcW w:w="178" w:type="dxa"/>
          </w:tcPr>
          <w:p w14:paraId="72C7E411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79856612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3,213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A9B12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41FE25A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20,361</w:t>
            </w:r>
          </w:p>
        </w:tc>
      </w:tr>
      <w:tr w:rsidR="00EE1143" w:rsidRPr="00785F0F" w14:paraId="5891FFFE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3DF1AF07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BD46F4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13,089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BD67B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0415DA8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8,576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6B2BF0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256ACC8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29,637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2F5491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2CCC0556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10,846</w:t>
            </w:r>
          </w:p>
        </w:tc>
        <w:tc>
          <w:tcPr>
            <w:tcW w:w="178" w:type="dxa"/>
            <w:shd w:val="clear" w:color="auto" w:fill="auto"/>
          </w:tcPr>
          <w:p w14:paraId="29F572B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483F5C81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11,676</w:t>
            </w:r>
          </w:p>
        </w:tc>
        <w:tc>
          <w:tcPr>
            <w:tcW w:w="178" w:type="dxa"/>
          </w:tcPr>
          <w:p w14:paraId="41CCA245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627A1000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3,213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C4AF28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3780859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70,611</w:t>
            </w:r>
          </w:p>
        </w:tc>
      </w:tr>
      <w:tr w:rsidR="00EE1143" w:rsidRPr="00785F0F" w14:paraId="4ED0F3C0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7416A310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237A9D51" w14:textId="77777777" w:rsidR="00EE1143" w:rsidRPr="007F7889" w:rsidRDefault="00EE1143" w:rsidP="007E2C22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3,859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F1F3A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2A1E507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3,732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011761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0CEAC8A5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19,774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62024B4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3A2CE12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1,588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6C6BE94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718A280D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7,810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C2F7754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401AE0E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2,271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7F0F12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78722A62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34,492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1143" w:rsidRPr="00785F0F" w14:paraId="64AB1A76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4123FA38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785F0F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1C431EA5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55FB73C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95C9AD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4F66BBA7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3339CC49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4,844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5EE576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1295AAA6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12C0606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9,863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3FD8F6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21734B62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5F1FA55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9,258</w:t>
            </w:r>
          </w:p>
        </w:tc>
        <w:tc>
          <w:tcPr>
            <w:tcW w:w="178" w:type="dxa"/>
            <w:shd w:val="clear" w:color="auto" w:fill="auto"/>
          </w:tcPr>
          <w:p w14:paraId="5C18253F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2559C5C5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0004CEEB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3,866</w:t>
            </w:r>
          </w:p>
        </w:tc>
        <w:tc>
          <w:tcPr>
            <w:tcW w:w="178" w:type="dxa"/>
          </w:tcPr>
          <w:p w14:paraId="5382B14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7D73167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58F30DB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942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5225BE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177E97F5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E9852BD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36,119</w:t>
            </w:r>
          </w:p>
        </w:tc>
      </w:tr>
      <w:tr w:rsidR="00EE1143" w:rsidRPr="00785F0F" w14:paraId="171A5322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1323202C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Pr="00785F0F">
              <w:rPr>
                <w:spacing w:val="-2"/>
                <w:sz w:val="26"/>
                <w:szCs w:val="26"/>
                <w:cs/>
              </w:rPr>
              <w:br/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459602C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F4D752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F52E85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0673F6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9BA7CC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680E14C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0168C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7DCEF5" w14:textId="77777777" w:rsidR="00EE1143" w:rsidRPr="00785F0F" w:rsidRDefault="00EE1143" w:rsidP="007E2C2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9352A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5F973E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0DDF929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06D357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1E68474" w14:textId="77777777" w:rsidR="00EE1143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41370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16,015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1143" w:rsidRPr="00785F0F" w14:paraId="28CFC968" w14:textId="77777777" w:rsidTr="007E2C22">
        <w:trPr>
          <w:cantSplit/>
        </w:trPr>
        <w:tc>
          <w:tcPr>
            <w:tcW w:w="2730" w:type="dxa"/>
            <w:shd w:val="clear" w:color="auto" w:fill="auto"/>
          </w:tcPr>
          <w:p w14:paraId="67F40699" w14:textId="77777777" w:rsidR="00EE1143" w:rsidRPr="00785F0F" w:rsidRDefault="00EE1143" w:rsidP="007E2C2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7AE0293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A57B40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76026B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647973E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381ED3B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A76C3C0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9409C5A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BB0F58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489D54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1C86AD2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0B6C2D2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5CC58A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812EB0B" w14:textId="77777777" w:rsidR="00EE1143" w:rsidRPr="00785F0F" w:rsidRDefault="00EE1143" w:rsidP="007E2C22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20,104</w:t>
            </w:r>
          </w:p>
        </w:tc>
      </w:tr>
    </w:tbl>
    <w:p w14:paraId="03786BD5" w14:textId="77777777" w:rsidR="00EE1143" w:rsidRDefault="00EE1143">
      <w:pPr>
        <w:suppressAutoHyphens w:val="0"/>
        <w:rPr>
          <w:spacing w:val="-6"/>
          <w:sz w:val="30"/>
          <w:szCs w:val="30"/>
        </w:rPr>
      </w:pPr>
    </w:p>
    <w:p w14:paraId="1E7646FF" w14:textId="250D1F59" w:rsidR="00BB39EA" w:rsidRDefault="00BB39EA">
      <w:pPr>
        <w:suppressAutoHyphens w:val="0"/>
        <w:rPr>
          <w:spacing w:val="-6"/>
          <w:sz w:val="30"/>
          <w:szCs w:val="30"/>
          <w:cs/>
        </w:rPr>
      </w:pPr>
      <w:r>
        <w:rPr>
          <w:spacing w:val="-6"/>
          <w:sz w:val="30"/>
          <w:szCs w:val="30"/>
          <w:cs/>
        </w:rPr>
        <w:br w:type="page"/>
      </w: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303AE7" w:rsidRPr="00785F0F" w14:paraId="07DC12CA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50A9F7B6" w14:textId="77777777" w:rsidR="00303AE7" w:rsidRPr="00785F0F" w:rsidRDefault="00303AE7" w:rsidP="00283831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390DF87" w14:textId="77777777" w:rsidR="00303AE7" w:rsidRPr="00785F0F" w:rsidRDefault="00303AE7" w:rsidP="0028383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03AE7" w:rsidRPr="00785F0F" w14:paraId="477901AF" w14:textId="77777777" w:rsidTr="00283831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20C99392" w14:textId="702B38EA" w:rsidR="00303AE7" w:rsidRPr="00785F0F" w:rsidRDefault="00303AE7" w:rsidP="0028383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="00211BFD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มิถุนายน 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02F06C0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5722F53A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26871C" w14:textId="77777777" w:rsidR="00303AE7" w:rsidRPr="00785F0F" w:rsidRDefault="00303AE7" w:rsidP="0028383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81A4398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29FF2F7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D38B1EB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0E4317" w14:textId="77777777" w:rsidR="00303AE7" w:rsidRPr="00AF27E4" w:rsidRDefault="00303AE7" w:rsidP="0028383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5307E1A" w14:textId="5A3EF703" w:rsidR="00303AE7" w:rsidRPr="00785F0F" w:rsidRDefault="00091600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="00C83E3C" w:rsidRPr="0009160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="00C83E3C"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62A6DA" w14:textId="77777777" w:rsidR="00303AE7" w:rsidRPr="00785F0F" w:rsidRDefault="00303AE7" w:rsidP="00283831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3A7D954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19494715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2B38A2C2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6C8B3CF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CA6E30A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60E47A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52A0119" w14:textId="77777777" w:rsidR="00303AE7" w:rsidRPr="00AF27E4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3AE7" w:rsidRPr="00785F0F" w14:paraId="02FB990C" w14:textId="77777777" w:rsidTr="00283831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08427C1B" w14:textId="77777777" w:rsidR="00303AE7" w:rsidRPr="00785F0F" w:rsidRDefault="00303AE7" w:rsidP="00283831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799FD000" w14:textId="77777777" w:rsidR="00303AE7" w:rsidRPr="00785F0F" w:rsidRDefault="00303AE7" w:rsidP="00283831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03AE7" w:rsidRPr="00785F0F" w14:paraId="6AFE7463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092B1D61" w14:textId="77777777" w:rsidR="00303AE7" w:rsidRPr="00785F0F" w:rsidRDefault="00303AE7" w:rsidP="00283831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5612D8AC" w14:textId="76FD691D" w:rsidR="00303AE7" w:rsidRPr="00785F0F" w:rsidRDefault="00093F4B" w:rsidP="00283831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="00D20D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0F256E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5C1BA72E" w14:textId="53EB6402" w:rsidR="00303AE7" w:rsidRPr="00785F0F" w:rsidRDefault="0004622E" w:rsidP="00283831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E96EB9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5496EF9" w14:textId="606C5A28" w:rsidR="00303AE7" w:rsidRPr="00785F0F" w:rsidRDefault="0004622E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147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D331009" w14:textId="77777777" w:rsidR="00303AE7" w:rsidRPr="00AF27E4" w:rsidRDefault="00303AE7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0AFB1159" w14:textId="54A1FB7A" w:rsidR="00303AE7" w:rsidRPr="00785F0F" w:rsidRDefault="0004622E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016</w:t>
            </w:r>
          </w:p>
        </w:tc>
        <w:tc>
          <w:tcPr>
            <w:tcW w:w="178" w:type="dxa"/>
            <w:shd w:val="clear" w:color="auto" w:fill="auto"/>
          </w:tcPr>
          <w:p w14:paraId="5CD54245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7C5C4115" w14:textId="2A52F974" w:rsidR="00303AE7" w:rsidRPr="00785F0F" w:rsidRDefault="0004622E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466</w:t>
            </w:r>
          </w:p>
        </w:tc>
        <w:tc>
          <w:tcPr>
            <w:tcW w:w="178" w:type="dxa"/>
          </w:tcPr>
          <w:p w14:paraId="7A39B1AB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1261F4D2" w14:textId="055877E1" w:rsidR="00303AE7" w:rsidRPr="00785F0F" w:rsidRDefault="00303AE7" w:rsidP="00CD3C0C">
            <w:pPr>
              <w:pStyle w:val="acctfourfigures"/>
              <w:numPr>
                <w:ilvl w:val="0"/>
                <w:numId w:val="4"/>
              </w:numPr>
              <w:shd w:val="clear" w:color="auto" w:fill="FFFFFF"/>
              <w:tabs>
                <w:tab w:val="decimal" w:pos="642"/>
              </w:tabs>
              <w:snapToGrid w:val="0"/>
              <w:spacing w:line="240" w:lineRule="atLeast"/>
              <w:ind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F9CDF7" w14:textId="77777777" w:rsidR="00303AE7" w:rsidRPr="00785F0F" w:rsidRDefault="00303AE7" w:rsidP="00283831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545F66FA" w14:textId="0693DE22" w:rsidR="00303AE7" w:rsidRPr="00AF27E4" w:rsidRDefault="00303AE7" w:rsidP="00283831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47,181</w:t>
            </w:r>
          </w:p>
        </w:tc>
      </w:tr>
      <w:tr w:rsidR="00963F99" w:rsidRPr="00785F0F" w14:paraId="468C9A07" w14:textId="77777777" w:rsidTr="003A69B4">
        <w:trPr>
          <w:cantSplit/>
        </w:trPr>
        <w:tc>
          <w:tcPr>
            <w:tcW w:w="2730" w:type="dxa"/>
            <w:shd w:val="clear" w:color="auto" w:fill="auto"/>
          </w:tcPr>
          <w:p w14:paraId="3EC3E590" w14:textId="03505DA8" w:rsidR="00963F99" w:rsidRPr="00785F0F" w:rsidRDefault="00963F99" w:rsidP="00963F9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7C4A98DB" w14:textId="3D419DEF" w:rsidR="00963F99" w:rsidRPr="00963F99" w:rsidRDefault="00093F4B" w:rsidP="00963F99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D20D2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D6F7B4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55E98ED4" w14:textId="29CE37F3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311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193E11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F6F1752" w14:textId="6740585A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655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DE9C74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5E24C4C3" w14:textId="2A543E46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056</w:t>
            </w:r>
          </w:p>
        </w:tc>
        <w:tc>
          <w:tcPr>
            <w:tcW w:w="178" w:type="dxa"/>
            <w:shd w:val="clear" w:color="auto" w:fill="auto"/>
          </w:tcPr>
          <w:p w14:paraId="439D56A4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06119757" w14:textId="73D2106B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  <w:tc>
          <w:tcPr>
            <w:tcW w:w="178" w:type="dxa"/>
          </w:tcPr>
          <w:p w14:paraId="6BE79C33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2F604830" w14:textId="43548CA6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="00D20D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650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BE366D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6B3AB708" w14:textId="4AAE9325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22,540</w:t>
            </w:r>
          </w:p>
        </w:tc>
      </w:tr>
      <w:tr w:rsidR="00963F99" w:rsidRPr="00785F0F" w14:paraId="76CF78CA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1AFDDC95" w14:textId="77777777" w:rsidR="00963F99" w:rsidRPr="00785F0F" w:rsidRDefault="00963F99" w:rsidP="00963F9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803F209" w14:textId="3AEA2628" w:rsidR="00963F99" w:rsidRPr="00785F0F" w:rsidRDefault="00093F4B" w:rsidP="00963F99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68F5B2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57A690DE" w14:textId="0DAF85FD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10815F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103FE27F" w14:textId="5F583804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E0D276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4F6FF24" w14:textId="5C5922F5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072</w:t>
            </w:r>
          </w:p>
        </w:tc>
        <w:tc>
          <w:tcPr>
            <w:tcW w:w="178" w:type="dxa"/>
            <w:shd w:val="clear" w:color="auto" w:fill="auto"/>
          </w:tcPr>
          <w:p w14:paraId="02A6CEBD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5455E726" w14:textId="36AE9AF8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  <w:tc>
          <w:tcPr>
            <w:tcW w:w="178" w:type="dxa"/>
          </w:tcPr>
          <w:p w14:paraId="7E918960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30502049" w14:textId="52D7C101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="00D20D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650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F36677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70AEA3D1" w14:textId="0301C3BA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69,721</w:t>
            </w:r>
          </w:p>
        </w:tc>
      </w:tr>
      <w:tr w:rsidR="00963F99" w:rsidRPr="00785F0F" w14:paraId="6F3CADAD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1059E4EE" w14:textId="77777777" w:rsidR="00963F99" w:rsidRPr="00785F0F" w:rsidRDefault="00963F99" w:rsidP="00963F9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63B04890" w14:textId="6E78FE45" w:rsidR="00963F99" w:rsidRPr="007F7889" w:rsidRDefault="00093F4B" w:rsidP="00963F99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D20D2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727</w:t>
            </w: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DCAECD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392ADD4B" w14:textId="6E6945C2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894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785299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6F0594F1" w14:textId="1AEADAB2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938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2FC7D4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7811E79B" w14:textId="609E5B00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682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1EF0C1C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2AB0701B" w14:textId="4BD80241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123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4DC97ECB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6121A6C" w14:textId="58F29C3F" w:rsidR="00963F99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="00D20D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8C718F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09ED4A01" w14:textId="44F739F0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32,009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63F99" w:rsidRPr="00785F0F" w14:paraId="0278CA80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05DFB139" w14:textId="77777777" w:rsidR="00963F99" w:rsidRPr="00785F0F" w:rsidRDefault="00963F99" w:rsidP="00963F9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785F0F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2AD2E732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E966B" w14:textId="3FF093C3" w:rsidR="00093F4B" w:rsidRPr="00785F0F" w:rsidRDefault="00093F4B" w:rsidP="00963F99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D8858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66CD4B0E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864935F" w14:textId="5ED86D45" w:rsidR="0004622E" w:rsidRPr="00785F0F" w:rsidRDefault="0004622E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506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76AA02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5CCBA204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464EA5C" w14:textId="6CED3949" w:rsidR="0004622E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7FD13E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20DCF5D9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B213F" w14:textId="4D2F1CF1" w:rsidR="0004622E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178" w:type="dxa"/>
            <w:shd w:val="clear" w:color="auto" w:fill="auto"/>
          </w:tcPr>
          <w:p w14:paraId="3C87530A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1F68E365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E8988B7" w14:textId="26053A80" w:rsidR="0004622E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20D25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552</w:t>
            </w:r>
          </w:p>
        </w:tc>
        <w:tc>
          <w:tcPr>
            <w:tcW w:w="178" w:type="dxa"/>
          </w:tcPr>
          <w:p w14:paraId="6D4EA567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D4516D6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D2C40D9" w14:textId="50A7E982" w:rsidR="0004622E" w:rsidRPr="00785F0F" w:rsidRDefault="0004622E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295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C0BC58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6A79C950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E064B04" w14:textId="17BE5949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33,712</w:t>
            </w:r>
          </w:p>
        </w:tc>
      </w:tr>
      <w:tr w:rsidR="00963F99" w:rsidRPr="00785F0F" w14:paraId="0145B625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6EFD2F4B" w14:textId="77777777" w:rsidR="00963F99" w:rsidRPr="00785F0F" w:rsidRDefault="00963F99" w:rsidP="00963F9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Pr="00785F0F">
              <w:rPr>
                <w:spacing w:val="-2"/>
                <w:sz w:val="26"/>
                <w:szCs w:val="26"/>
                <w:cs/>
              </w:rPr>
              <w:br/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020C4331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7A6B6B" w14:textId="77777777" w:rsidR="00963F99" w:rsidRPr="00785F0F" w:rsidRDefault="00963F99" w:rsidP="00963F9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7BFB1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701AF49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E5006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40BB1D" w14:textId="77777777" w:rsidR="00963F99" w:rsidRPr="00785F0F" w:rsidRDefault="00963F99" w:rsidP="00963F9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572592" w14:textId="77777777" w:rsidR="00963F99" w:rsidRPr="00785F0F" w:rsidRDefault="00963F99" w:rsidP="00963F9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492A4F" w14:textId="77777777" w:rsidR="00963F99" w:rsidRPr="00785F0F" w:rsidRDefault="00963F99" w:rsidP="00963F99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E8CB20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2C56DD6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6B134ABC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E26FDA4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8F31700" w14:textId="77777777" w:rsidR="00963F99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18DD6A5A" w14:textId="0AB35F01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15,209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63F99" w:rsidRPr="00785F0F" w14:paraId="09A54E1E" w14:textId="77777777" w:rsidTr="00283831">
        <w:trPr>
          <w:cantSplit/>
        </w:trPr>
        <w:tc>
          <w:tcPr>
            <w:tcW w:w="2730" w:type="dxa"/>
            <w:shd w:val="clear" w:color="auto" w:fill="auto"/>
          </w:tcPr>
          <w:p w14:paraId="6A696CCD" w14:textId="77777777" w:rsidR="00963F99" w:rsidRPr="00785F0F" w:rsidRDefault="00963F99" w:rsidP="00963F99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97FD9A0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CCBCAB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6EDB65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E35B0D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128E5C2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02E366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EDA8212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BCAC7E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4322598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2D902D9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6A4F155F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F3D5D8" w14:textId="77777777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5FB4BC" w14:textId="7D007759" w:rsidR="00963F99" w:rsidRPr="00785F0F" w:rsidRDefault="00963F99" w:rsidP="00963F99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22,503</w:t>
            </w:r>
          </w:p>
        </w:tc>
      </w:tr>
    </w:tbl>
    <w:p w14:paraId="25B282C2" w14:textId="77777777" w:rsidR="00303AE7" w:rsidRDefault="00303AE7" w:rsidP="00303AE7">
      <w:pPr>
        <w:jc w:val="thaiDistribute"/>
        <w:rPr>
          <w:spacing w:val="-6"/>
          <w:sz w:val="30"/>
          <w:szCs w:val="30"/>
        </w:rPr>
      </w:pPr>
    </w:p>
    <w:p w14:paraId="16D1BD9A" w14:textId="77777777" w:rsidR="00CA096D" w:rsidRPr="00785F0F" w:rsidRDefault="00CA096D" w:rsidP="0043289F">
      <w:pPr>
        <w:suppressAutoHyphens w:val="0"/>
        <w:rPr>
          <w:spacing w:val="-6"/>
          <w:sz w:val="2"/>
          <w:szCs w:val="2"/>
        </w:rPr>
      </w:pP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A72CF0" w:rsidRPr="00785F0F" w14:paraId="6DE22BEB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076371A0" w14:textId="77777777" w:rsidR="00A72CF0" w:rsidRPr="00785F0F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0D0AAED7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785F0F" w14:paraId="16C6877F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18BBD0F5" w14:textId="77777777" w:rsidR="00A72CF0" w:rsidRPr="00785F0F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84C00C5" w14:textId="4E03BD42" w:rsidR="00A72CF0" w:rsidRPr="00785F0F" w:rsidRDefault="0070301F" w:rsidP="0020180B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30 มิถุนายน </w:t>
            </w:r>
            <w:r w:rsidR="00A72CF0"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A72CF0" w:rsidRPr="00785F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</w:tr>
      <w:tr w:rsidR="00A72CF0" w:rsidRPr="00785F0F" w14:paraId="1DD705F4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5948C56A" w14:textId="77777777" w:rsidR="00A72CF0" w:rsidRPr="00785F0F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A48C6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56C8E6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65C16C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A29F8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8F1D9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92FB1C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81C83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AC867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56BFBB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063822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A449F8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B66BDD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54BCAD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785F0F" w14:paraId="55B6E5AD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D0C1198" w14:textId="77777777" w:rsidR="00A72CF0" w:rsidRPr="00785F0F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BD7A6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685CD691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A05BA8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913D9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B412E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F030EA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916B7B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D52BCC" w14:textId="28AC67FA" w:rsidR="00A72CF0" w:rsidRPr="00091600" w:rsidRDefault="0009160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="00C83E3C" w:rsidRPr="0009160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="00C83E3C"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DE9FB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616DA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2CA78CC7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D07121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190D9BB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D8D23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1C4605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785F0F" w14:paraId="1884FDDD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495F45A" w14:textId="77777777" w:rsidR="00A72CF0" w:rsidRPr="00785F0F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67CC0266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785F0F" w14:paraId="2D58E996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410BD5F6" w14:textId="77777777" w:rsidR="00A72CF0" w:rsidRPr="00785F0F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  <w:vertAlign w:val="superscript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7E1C0D90" w14:textId="1C49CF95" w:rsidR="00A72CF0" w:rsidRPr="00440C7D" w:rsidRDefault="00960A16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  <w:lang w:val="en-US"/>
              </w:rPr>
              <w:t>818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80" w:type="dxa"/>
            <w:vAlign w:val="bottom"/>
          </w:tcPr>
          <w:p w14:paraId="15414D4B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3EF304" w14:textId="6C751E82" w:rsidR="00A72CF0" w:rsidRPr="00440C7D" w:rsidRDefault="00960A16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  <w:lang w:val="en-US"/>
              </w:rPr>
              <w:t>346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  <w:lang w:val="en-US"/>
              </w:rPr>
              <w:t>096</w:t>
            </w:r>
          </w:p>
        </w:tc>
        <w:tc>
          <w:tcPr>
            <w:tcW w:w="180" w:type="dxa"/>
            <w:vAlign w:val="bottom"/>
          </w:tcPr>
          <w:p w14:paraId="5AFD9FD7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9EE92" w14:textId="6885D0BF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987,705</w:t>
            </w:r>
          </w:p>
        </w:tc>
        <w:tc>
          <w:tcPr>
            <w:tcW w:w="180" w:type="dxa"/>
            <w:vAlign w:val="bottom"/>
          </w:tcPr>
          <w:p w14:paraId="7F722D5A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42DF7D" w14:textId="2B077370" w:rsidR="00A72CF0" w:rsidRPr="00785F0F" w:rsidRDefault="00A72CF0" w:rsidP="00CD3C0C">
            <w:pPr>
              <w:pStyle w:val="acctfourfigures"/>
              <w:numPr>
                <w:ilvl w:val="0"/>
                <w:numId w:val="4"/>
              </w:numPr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8499BF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0B1E56" w14:textId="7BA44C2A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8663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459</w:t>
            </w:r>
          </w:p>
        </w:tc>
        <w:tc>
          <w:tcPr>
            <w:tcW w:w="180" w:type="dxa"/>
          </w:tcPr>
          <w:p w14:paraId="79979CEF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6C78E8" w14:textId="098CC13C" w:rsidR="00A72CF0" w:rsidRPr="00440C7D" w:rsidRDefault="00960A16" w:rsidP="00A2458A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672E55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692263" w14:textId="19E6CD81" w:rsidR="00A72CF0" w:rsidRPr="00785F0F" w:rsidRDefault="00960A16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 w:rsidRPr="00960A16">
              <w:rPr>
                <w:sz w:val="26"/>
                <w:szCs w:val="26"/>
              </w:rPr>
              <w:t>2</w:t>
            </w:r>
            <w:r w:rsidR="00786630">
              <w:rPr>
                <w:sz w:val="26"/>
                <w:szCs w:val="26"/>
              </w:rPr>
              <w:t>,</w:t>
            </w:r>
            <w:r w:rsidRPr="00960A16">
              <w:rPr>
                <w:sz w:val="26"/>
                <w:szCs w:val="26"/>
              </w:rPr>
              <w:t>158</w:t>
            </w:r>
            <w:r w:rsidR="00786630">
              <w:rPr>
                <w:sz w:val="26"/>
                <w:szCs w:val="26"/>
              </w:rPr>
              <w:t>,</w:t>
            </w:r>
            <w:r w:rsidRPr="00960A16">
              <w:rPr>
                <w:sz w:val="26"/>
                <w:szCs w:val="26"/>
              </w:rPr>
              <w:t>247</w:t>
            </w:r>
          </w:p>
        </w:tc>
      </w:tr>
      <w:tr w:rsidR="00A72CF0" w:rsidRPr="00785F0F" w14:paraId="19AD2F87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4705ED1E" w14:textId="77777777" w:rsidR="00A72CF0" w:rsidRPr="00785F0F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96678A1" w14:textId="5340ECB9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</w:rPr>
              <w:t>777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304</w:t>
            </w:r>
          </w:p>
        </w:tc>
        <w:tc>
          <w:tcPr>
            <w:tcW w:w="180" w:type="dxa"/>
            <w:vAlign w:val="bottom"/>
          </w:tcPr>
          <w:p w14:paraId="7B2EA56E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D7136" w14:textId="6EFC79D6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303,282</w:t>
            </w:r>
          </w:p>
        </w:tc>
        <w:tc>
          <w:tcPr>
            <w:tcW w:w="180" w:type="dxa"/>
            <w:vAlign w:val="bottom"/>
          </w:tcPr>
          <w:p w14:paraId="183CEF06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AA7AD0" w14:textId="0622FE14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</w:rPr>
              <w:t>948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703</w:t>
            </w:r>
          </w:p>
        </w:tc>
        <w:tc>
          <w:tcPr>
            <w:tcW w:w="180" w:type="dxa"/>
            <w:vAlign w:val="bottom"/>
          </w:tcPr>
          <w:p w14:paraId="4B368243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301232" w14:textId="10E250B1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="007866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2036B114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34067C" w14:textId="5A8AAD72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909</w:t>
            </w:r>
            <w:r w:rsidR="0078663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670</w:t>
            </w:r>
          </w:p>
        </w:tc>
        <w:tc>
          <w:tcPr>
            <w:tcW w:w="180" w:type="dxa"/>
          </w:tcPr>
          <w:p w14:paraId="7FE9A20D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FAD937" w14:textId="52669E29" w:rsidR="00A72CF0" w:rsidRPr="00785F0F" w:rsidRDefault="00786630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960A16" w:rsidRPr="00960A16">
              <w:rPr>
                <w:rFonts w:ascii="Angsana New" w:hAnsi="Angsana New" w:cs="Angsana New"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60A16" w:rsidRPr="00960A16">
              <w:rPr>
                <w:rFonts w:ascii="Angsana New" w:hAnsi="Angsana New" w:cs="Angsana New"/>
                <w:sz w:val="26"/>
                <w:szCs w:val="26"/>
              </w:rPr>
              <w:t>636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6BDCA2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FC21E6" w14:textId="5FF0ADDA" w:rsidR="00A72CF0" w:rsidRPr="00785F0F" w:rsidRDefault="00960A16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8663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264</w:t>
            </w:r>
            <w:r w:rsidR="0078663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895</w:t>
            </w:r>
          </w:p>
        </w:tc>
      </w:tr>
      <w:tr w:rsidR="00A72CF0" w:rsidRPr="00785F0F" w14:paraId="0DD6CDB7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2404FFA6" w14:textId="77777777" w:rsidR="00A72CF0" w:rsidRPr="00785F0F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04038" w14:textId="7719CD55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</w:rPr>
              <w:t>689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311</w:t>
            </w:r>
          </w:p>
        </w:tc>
        <w:tc>
          <w:tcPr>
            <w:tcW w:w="180" w:type="dxa"/>
            <w:vAlign w:val="bottom"/>
          </w:tcPr>
          <w:p w14:paraId="463C9808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A15622" w14:textId="430F9E74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165,198</w:t>
            </w:r>
          </w:p>
        </w:tc>
        <w:tc>
          <w:tcPr>
            <w:tcW w:w="180" w:type="dxa"/>
            <w:vAlign w:val="bottom"/>
          </w:tcPr>
          <w:p w14:paraId="5172070E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5807A" w14:textId="283B771D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267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582</w:t>
            </w:r>
          </w:p>
        </w:tc>
        <w:tc>
          <w:tcPr>
            <w:tcW w:w="180" w:type="dxa"/>
            <w:vAlign w:val="bottom"/>
          </w:tcPr>
          <w:p w14:paraId="029E7A60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C9753E" w14:textId="40158DFC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78663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80" w:type="dxa"/>
            <w:vAlign w:val="bottom"/>
          </w:tcPr>
          <w:p w14:paraId="0FA38021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7729BD" w14:textId="09F324DE" w:rsidR="00A72CF0" w:rsidRPr="00785F0F" w:rsidRDefault="00960A16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60A16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7866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60A16">
              <w:rPr>
                <w:rFonts w:ascii="Angsana New" w:hAnsi="Angsana New" w:cs="Angsana New"/>
                <w:sz w:val="26"/>
                <w:szCs w:val="26"/>
              </w:rPr>
              <w:t>85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0C88F089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806612" w14:textId="75E9C8D6" w:rsidR="00A72CF0" w:rsidRPr="00785F0F" w:rsidRDefault="00786630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="00960A16" w:rsidRPr="00960A16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60A16" w:rsidRPr="00960A16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960A1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D8CA7B" w14:textId="3D9CB04E" w:rsidR="00A72CF0" w:rsidRPr="00785F0F" w:rsidRDefault="00A72CF0" w:rsidP="00440C7D">
            <w:pPr>
              <w:pStyle w:val="acctfourfigures"/>
              <w:shd w:val="clear" w:color="auto" w:fill="FFFFFF"/>
              <w:snapToGrid w:val="0"/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CB9F5" w14:textId="2E2699DA" w:rsidR="00A72CF0" w:rsidRPr="00785F0F" w:rsidRDefault="00960A16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8663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869</w:t>
            </w:r>
            <w:r w:rsidR="0078663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188</w:t>
            </w:r>
          </w:p>
        </w:tc>
      </w:tr>
    </w:tbl>
    <w:p w14:paraId="049E9391" w14:textId="58E545B5" w:rsidR="00B7105E" w:rsidRPr="00785F0F" w:rsidRDefault="00ED1A32" w:rsidP="00ED1A32">
      <w:pPr>
        <w:spacing w:line="0" w:lineRule="atLeast"/>
        <w:jc w:val="thaiDistribute"/>
        <w:rPr>
          <w:spacing w:val="-6"/>
          <w:sz w:val="2"/>
          <w:szCs w:val="2"/>
        </w:rPr>
      </w:pPr>
      <w:r>
        <w:rPr>
          <w:spacing w:val="-6"/>
          <w:sz w:val="2"/>
          <w:szCs w:val="2"/>
          <w:cs/>
        </w:rPr>
        <w:t>(*</w:t>
      </w:r>
    </w:p>
    <w:p w14:paraId="050DB4F4" w14:textId="77777777" w:rsidR="00374170" w:rsidRDefault="00374170" w:rsidP="00ED1A32">
      <w:pPr>
        <w:tabs>
          <w:tab w:val="left" w:pos="810"/>
        </w:tabs>
        <w:ind w:firstLine="540"/>
        <w:rPr>
          <w:sz w:val="22"/>
          <w:szCs w:val="22"/>
          <w:vertAlign w:val="superscript"/>
        </w:rPr>
      </w:pPr>
    </w:p>
    <w:p w14:paraId="69B6EA53" w14:textId="57E4566B" w:rsidR="00ED1A32" w:rsidRDefault="00ED1A32" w:rsidP="00ED1A32">
      <w:pPr>
        <w:tabs>
          <w:tab w:val="left" w:pos="810"/>
        </w:tabs>
        <w:ind w:firstLine="540"/>
        <w:rPr>
          <w:sz w:val="22"/>
          <w:szCs w:val="22"/>
        </w:rPr>
      </w:pPr>
      <w:r w:rsidRPr="00785F0F">
        <w:rPr>
          <w:rFonts w:hint="cs"/>
          <w:sz w:val="22"/>
          <w:szCs w:val="22"/>
          <w:vertAlign w:val="superscript"/>
          <w:cs/>
        </w:rPr>
        <w:t xml:space="preserve"> </w:t>
      </w:r>
      <w:r w:rsidRPr="00785F0F">
        <w:rPr>
          <w:sz w:val="22"/>
          <w:szCs w:val="22"/>
          <w:vertAlign w:val="superscript"/>
          <w:cs/>
        </w:rPr>
        <w:t>*</w:t>
      </w:r>
      <w:r w:rsidRPr="00785F0F">
        <w:rPr>
          <w:sz w:val="22"/>
          <w:szCs w:val="22"/>
        </w:rPr>
        <w:tab/>
      </w:r>
      <w:r w:rsidRPr="00785F0F">
        <w:rPr>
          <w:sz w:val="22"/>
          <w:szCs w:val="22"/>
          <w:cs/>
        </w:rPr>
        <w:t>สุทธิจากรายได้รอตัดบัญชี</w:t>
      </w:r>
    </w:p>
    <w:p w14:paraId="2CF16890" w14:textId="44451D5A" w:rsidR="00FC5B64" w:rsidRPr="00785F0F" w:rsidRDefault="002F0914" w:rsidP="002F0914">
      <w:pPr>
        <w:suppressAutoHyphens w:val="0"/>
        <w:rPr>
          <w:sz w:val="22"/>
          <w:szCs w:val="22"/>
        </w:rPr>
      </w:pPr>
      <w:r>
        <w:rPr>
          <w:sz w:val="22"/>
          <w:szCs w:val="22"/>
          <w:cs/>
        </w:rPr>
        <w:br w:type="page"/>
      </w:r>
    </w:p>
    <w:tbl>
      <w:tblPr>
        <w:tblpPr w:leftFromText="180" w:rightFromText="180" w:vertAnchor="text" w:tblpX="95" w:tblpY="1"/>
        <w:tblOverlap w:val="never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68"/>
        <w:gridCol w:w="202"/>
        <w:gridCol w:w="891"/>
        <w:gridCol w:w="189"/>
        <w:gridCol w:w="900"/>
        <w:gridCol w:w="180"/>
        <w:gridCol w:w="810"/>
        <w:gridCol w:w="180"/>
        <w:gridCol w:w="832"/>
        <w:gridCol w:w="202"/>
        <w:gridCol w:w="810"/>
        <w:gridCol w:w="178"/>
        <w:gridCol w:w="858"/>
      </w:tblGrid>
      <w:tr w:rsidR="00A72CF0" w:rsidRPr="00785F0F" w14:paraId="693D2F26" w14:textId="77777777" w:rsidTr="00E729E6">
        <w:trPr>
          <w:cantSplit/>
        </w:trPr>
        <w:tc>
          <w:tcPr>
            <w:tcW w:w="2340" w:type="dxa"/>
            <w:shd w:val="clear" w:color="auto" w:fill="auto"/>
          </w:tcPr>
          <w:p w14:paraId="7144BE1B" w14:textId="025A0502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53E11C8" w14:textId="77777777" w:rsidR="00A72CF0" w:rsidRPr="00785F0F" w:rsidRDefault="00A72CF0" w:rsidP="00D84A34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8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785F0F" w14:paraId="35841C15" w14:textId="77777777" w:rsidTr="00E729E6">
        <w:trPr>
          <w:cantSplit/>
        </w:trPr>
        <w:tc>
          <w:tcPr>
            <w:tcW w:w="2340" w:type="dxa"/>
            <w:shd w:val="clear" w:color="auto" w:fill="auto"/>
          </w:tcPr>
          <w:p w14:paraId="6B46AAA1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110CDCED" w14:textId="4DF8E57B" w:rsidR="00A72CF0" w:rsidRPr="00785F0F" w:rsidRDefault="0070301F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31 ธันวาคม </w:t>
            </w:r>
            <w:r w:rsidR="00A72CF0"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20180B" w:rsidRPr="00785F0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72CF0" w:rsidRPr="00785F0F" w14:paraId="1E4EB0DB" w14:textId="77777777" w:rsidTr="00E729E6">
        <w:trPr>
          <w:cantSplit/>
        </w:trPr>
        <w:tc>
          <w:tcPr>
            <w:tcW w:w="2340" w:type="dxa"/>
            <w:shd w:val="clear" w:color="auto" w:fill="auto"/>
          </w:tcPr>
          <w:p w14:paraId="28361D02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F03A53A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09E67133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915DCF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BC8B574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E5E228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1E928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FA6817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781BEA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1D3A684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</w:tcPr>
          <w:p w14:paraId="4FA7ECDF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36F575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739086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F7C4ACF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785F0F" w14:paraId="193A0BA0" w14:textId="77777777" w:rsidTr="00E729E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BE38A3D" w14:textId="77777777" w:rsidR="00A72CF0" w:rsidRPr="00785F0F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3B2757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3F612500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CD5362A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A8B8F78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70BE0DD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E31D5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8AB762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A9FFF2" w14:textId="6055CC5B" w:rsidR="00A72CF0" w:rsidRPr="00785F0F" w:rsidRDefault="0009160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</w:t>
            </w:r>
            <w:r w:rsidR="00C83E3C" w:rsidRPr="0009160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ธุรกิจ</w:t>
            </w:r>
            <w:r w:rsidR="00C83E3C" w:rsidRPr="0009160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CBC7C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567A529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202" w:type="dxa"/>
          </w:tcPr>
          <w:p w14:paraId="4437CDA4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8EBD0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BDB5F3B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E13E03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114E24B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785F0F" w14:paraId="5877F7D5" w14:textId="77777777" w:rsidTr="00E729E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2DCAB54" w14:textId="77777777" w:rsidR="00A72CF0" w:rsidRPr="00785F0F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46A58F51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0301F" w:rsidRPr="00785F0F" w14:paraId="7FED6E23" w14:textId="77777777" w:rsidTr="00E729E6">
        <w:trPr>
          <w:cantSplit/>
        </w:trPr>
        <w:tc>
          <w:tcPr>
            <w:tcW w:w="2340" w:type="dxa"/>
            <w:shd w:val="clear" w:color="auto" w:fill="auto"/>
          </w:tcPr>
          <w:p w14:paraId="0D6B8551" w14:textId="77777777" w:rsidR="0070301F" w:rsidRPr="00785F0F" w:rsidRDefault="0070301F" w:rsidP="0076342D">
            <w:pPr>
              <w:shd w:val="clear" w:color="auto" w:fill="FFFFFF"/>
              <w:spacing w:line="240" w:lineRule="atLeast"/>
              <w:ind w:left="370" w:right="-79" w:hanging="7"/>
              <w:rPr>
                <w:sz w:val="26"/>
                <w:szCs w:val="26"/>
                <w:vertAlign w:val="superscript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68" w:type="dxa"/>
          </w:tcPr>
          <w:p w14:paraId="70E62D38" w14:textId="32229E48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827,258</w:t>
            </w:r>
          </w:p>
        </w:tc>
        <w:tc>
          <w:tcPr>
            <w:tcW w:w="202" w:type="dxa"/>
            <w:vAlign w:val="bottom"/>
          </w:tcPr>
          <w:p w14:paraId="4961B168" w14:textId="77777777" w:rsidR="0070301F" w:rsidRPr="00785F0F" w:rsidRDefault="0070301F" w:rsidP="0070301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3DFCA8F" w14:textId="3F9D821A" w:rsidR="0070301F" w:rsidRPr="00AF27E4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341,679</w:t>
            </w:r>
          </w:p>
        </w:tc>
        <w:tc>
          <w:tcPr>
            <w:tcW w:w="189" w:type="dxa"/>
            <w:vAlign w:val="bottom"/>
          </w:tcPr>
          <w:p w14:paraId="7B6A9960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8AF861" w14:textId="2676F3D5" w:rsidR="0070301F" w:rsidRPr="00AF27E4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955,563</w:t>
            </w:r>
          </w:p>
        </w:tc>
        <w:tc>
          <w:tcPr>
            <w:tcW w:w="180" w:type="dxa"/>
            <w:vAlign w:val="bottom"/>
          </w:tcPr>
          <w:p w14:paraId="4567687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0A003" w14:textId="6CC2474C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10,699</w:t>
            </w:r>
          </w:p>
        </w:tc>
        <w:tc>
          <w:tcPr>
            <w:tcW w:w="180" w:type="dxa"/>
            <w:vAlign w:val="bottom"/>
          </w:tcPr>
          <w:p w14:paraId="1DA75EB2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14:paraId="38E890B5" w14:textId="5959253A" w:rsidR="0070301F" w:rsidRPr="00AF27E4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  <w:tc>
          <w:tcPr>
            <w:tcW w:w="202" w:type="dxa"/>
          </w:tcPr>
          <w:p w14:paraId="4D043284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12C5B9" w14:textId="3A770128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3826E5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138ED1F" w14:textId="3F025141" w:rsidR="0070301F" w:rsidRPr="00785F0F" w:rsidRDefault="0070301F" w:rsidP="0070301F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2,140,561</w:t>
            </w:r>
          </w:p>
        </w:tc>
      </w:tr>
      <w:tr w:rsidR="0070301F" w:rsidRPr="00785F0F" w14:paraId="5C5D6D4B" w14:textId="77777777" w:rsidTr="00E729E6">
        <w:trPr>
          <w:cantSplit/>
        </w:trPr>
        <w:tc>
          <w:tcPr>
            <w:tcW w:w="2340" w:type="dxa"/>
            <w:shd w:val="clear" w:color="auto" w:fill="auto"/>
          </w:tcPr>
          <w:p w14:paraId="52A7378A" w14:textId="77777777" w:rsidR="0070301F" w:rsidRPr="00785F0F" w:rsidRDefault="0070301F" w:rsidP="0076342D">
            <w:pPr>
              <w:shd w:val="clear" w:color="auto" w:fill="FFFFFF"/>
              <w:spacing w:line="240" w:lineRule="atLeast"/>
              <w:ind w:left="370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8" w:type="dxa"/>
          </w:tcPr>
          <w:p w14:paraId="740A940D" w14:textId="68AC9236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789,777</w:t>
            </w:r>
          </w:p>
        </w:tc>
        <w:tc>
          <w:tcPr>
            <w:tcW w:w="202" w:type="dxa"/>
            <w:vAlign w:val="bottom"/>
          </w:tcPr>
          <w:p w14:paraId="54DEBEA4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044869A" w14:textId="4A171FCD" w:rsidR="0070301F" w:rsidRPr="00785F0F" w:rsidRDefault="009C63B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C63BF">
              <w:rPr>
                <w:rFonts w:ascii="Angsana New" w:hAnsi="Angsana New" w:cs="Angsana New"/>
                <w:sz w:val="26"/>
                <w:szCs w:val="26"/>
              </w:rPr>
              <w:t>297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63BF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189" w:type="dxa"/>
            <w:vAlign w:val="bottom"/>
          </w:tcPr>
          <w:p w14:paraId="5FEC806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080EE6" w14:textId="7C7668EC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910,</w:t>
            </w:r>
            <w:r w:rsidR="009C63BF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180" w:type="dxa"/>
            <w:vAlign w:val="bottom"/>
          </w:tcPr>
          <w:p w14:paraId="433056FC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85DBB0" w14:textId="40F6E156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</w:t>
            </w:r>
            <w:r w:rsidR="009C63BF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180" w:type="dxa"/>
            <w:vAlign w:val="bottom"/>
          </w:tcPr>
          <w:p w14:paraId="1A49B61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14:paraId="18DC8C2B" w14:textId="7AF162B0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651777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,0</w:t>
            </w:r>
            <w:r w:rsidR="009C63BF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02" w:type="dxa"/>
          </w:tcPr>
          <w:p w14:paraId="5FFA1D5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449D00" w14:textId="56356B69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23,418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847CF4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5E7E587" w14:textId="29AB01D0" w:rsidR="0070301F" w:rsidRPr="00785F0F" w:rsidRDefault="0070301F" w:rsidP="0070301F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3,187,340</w:t>
            </w:r>
          </w:p>
        </w:tc>
      </w:tr>
      <w:tr w:rsidR="0070301F" w:rsidRPr="00785F0F" w14:paraId="04817F9C" w14:textId="77777777" w:rsidTr="00E729E6">
        <w:trPr>
          <w:cantSplit/>
        </w:trPr>
        <w:tc>
          <w:tcPr>
            <w:tcW w:w="2340" w:type="dxa"/>
            <w:shd w:val="clear" w:color="auto" w:fill="auto"/>
          </w:tcPr>
          <w:p w14:paraId="0736BCD4" w14:textId="77777777" w:rsidR="0070301F" w:rsidRPr="00785F0F" w:rsidRDefault="0070301F" w:rsidP="0076342D">
            <w:pPr>
              <w:shd w:val="clear" w:color="auto" w:fill="FFFFFF"/>
              <w:spacing w:line="240" w:lineRule="atLeast"/>
              <w:ind w:left="370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68" w:type="dxa"/>
          </w:tcPr>
          <w:p w14:paraId="59F6B7AD" w14:textId="363B1939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650,433</w:t>
            </w:r>
          </w:p>
        </w:tc>
        <w:tc>
          <w:tcPr>
            <w:tcW w:w="202" w:type="dxa"/>
            <w:vAlign w:val="bottom"/>
          </w:tcPr>
          <w:p w14:paraId="68F15D8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E9F1E81" w14:textId="7B862DA6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153,23</w:t>
            </w:r>
            <w:r w:rsidR="009C63B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9" w:type="dxa"/>
            <w:vAlign w:val="bottom"/>
          </w:tcPr>
          <w:p w14:paraId="0961EF64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98F78" w14:textId="4E86CD4F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1,219,126</w:t>
            </w:r>
          </w:p>
        </w:tc>
        <w:tc>
          <w:tcPr>
            <w:tcW w:w="180" w:type="dxa"/>
            <w:vAlign w:val="bottom"/>
          </w:tcPr>
          <w:p w14:paraId="0E71B4A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2C3E24" w14:textId="3D7AAB53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285,1</w:t>
            </w:r>
            <w:r w:rsidR="009C63BF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80" w:type="dxa"/>
            <w:vAlign w:val="bottom"/>
          </w:tcPr>
          <w:p w14:paraId="2B58ABE5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14:paraId="03C7283E" w14:textId="504CCB7D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512,</w:t>
            </w:r>
            <w:r w:rsidR="009C63BF">
              <w:rPr>
                <w:rFonts w:ascii="Angsana New" w:hAnsi="Angsana New" w:cs="Angsana New"/>
                <w:sz w:val="26"/>
                <w:szCs w:val="26"/>
              </w:rPr>
              <w:t>462</w:t>
            </w:r>
          </w:p>
        </w:tc>
        <w:tc>
          <w:tcPr>
            <w:tcW w:w="202" w:type="dxa"/>
          </w:tcPr>
          <w:p w14:paraId="0A5F80E8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E10878" w14:textId="6A237E9F" w:rsidR="0070301F" w:rsidRPr="00785F0F" w:rsidRDefault="0070301F" w:rsidP="0070301F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14,084</w:t>
            </w: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00EA24F" w14:textId="77777777" w:rsidR="0070301F" w:rsidRPr="00785F0F" w:rsidRDefault="0070301F" w:rsidP="0070301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C758BD0" w14:textId="7783F008" w:rsidR="0070301F" w:rsidRPr="00785F0F" w:rsidRDefault="0070301F" w:rsidP="0070301F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2,806,357</w:t>
            </w:r>
          </w:p>
        </w:tc>
      </w:tr>
    </w:tbl>
    <w:p w14:paraId="77093D5D" w14:textId="77777777" w:rsidR="00A72CF0" w:rsidRPr="00E9094E" w:rsidRDefault="00A72CF0" w:rsidP="00ED1A32">
      <w:pPr>
        <w:jc w:val="thaiDistribute"/>
        <w:rPr>
          <w:spacing w:val="-6"/>
          <w:sz w:val="28"/>
          <w:szCs w:val="28"/>
        </w:rPr>
      </w:pPr>
    </w:p>
    <w:p w14:paraId="388413BE" w14:textId="77777777" w:rsidR="00A72CF0" w:rsidRPr="00785F0F" w:rsidRDefault="00A72CF0" w:rsidP="00A72CF0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14:paraId="3DF63CB6" w14:textId="4064A3DA" w:rsidR="00A72CF0" w:rsidRPr="00785F0F" w:rsidRDefault="00A72CF0" w:rsidP="009911E9">
      <w:pPr>
        <w:tabs>
          <w:tab w:val="left" w:pos="810"/>
        </w:tabs>
        <w:ind w:firstLine="540"/>
        <w:rPr>
          <w:sz w:val="22"/>
          <w:szCs w:val="22"/>
        </w:rPr>
      </w:pPr>
      <w:r w:rsidRPr="00785F0F">
        <w:rPr>
          <w:sz w:val="22"/>
          <w:szCs w:val="22"/>
          <w:vertAlign w:val="superscript"/>
          <w:cs/>
        </w:rPr>
        <w:t>*</w:t>
      </w:r>
      <w:r w:rsidRPr="00785F0F">
        <w:rPr>
          <w:sz w:val="22"/>
          <w:szCs w:val="22"/>
        </w:rPr>
        <w:tab/>
      </w:r>
      <w:r w:rsidRPr="00785F0F">
        <w:rPr>
          <w:sz w:val="22"/>
          <w:szCs w:val="22"/>
          <w:cs/>
        </w:rPr>
        <w:t>สุทธิจากรายได้รอตัดบัญชี</w:t>
      </w:r>
    </w:p>
    <w:p w14:paraId="2A83E00B" w14:textId="60D1E451" w:rsidR="00A72CF0" w:rsidRDefault="00A72CF0" w:rsidP="00CA096D">
      <w:pPr>
        <w:suppressAutoHyphens w:val="0"/>
        <w:ind w:left="549"/>
        <w:rPr>
          <w:spacing w:val="-4"/>
          <w:sz w:val="30"/>
          <w:szCs w:val="30"/>
        </w:rPr>
      </w:pPr>
    </w:p>
    <w:p w14:paraId="73ABEC9E" w14:textId="462B089F" w:rsidR="00A72CF0" w:rsidRPr="00785F0F" w:rsidRDefault="00A5616D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3</w:t>
      </w:r>
      <w:r w:rsidR="000E472D">
        <w:rPr>
          <w:b/>
          <w:bCs/>
          <w:spacing w:val="-4"/>
          <w:sz w:val="30"/>
          <w:szCs w:val="30"/>
        </w:rPr>
        <w:t>7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pacing w:val="-4"/>
          <w:sz w:val="30"/>
          <w:szCs w:val="30"/>
          <w:cs/>
        </w:rPr>
        <w:t>ฐานะการเงินและผลการดำเนินงานที่สำคัญจำแนกตามธุรกรรมในประเทศและต่างประเทศ</w:t>
      </w:r>
    </w:p>
    <w:p w14:paraId="25A16F26" w14:textId="77777777" w:rsidR="00A72CF0" w:rsidRPr="00DA4884" w:rsidRDefault="00A72CF0" w:rsidP="00A72CF0">
      <w:pPr>
        <w:tabs>
          <w:tab w:val="left" w:pos="540"/>
        </w:tabs>
        <w:ind w:left="540" w:right="-25"/>
        <w:rPr>
          <w:sz w:val="30"/>
          <w:szCs w:val="30"/>
        </w:rPr>
      </w:pPr>
    </w:p>
    <w:p w14:paraId="3D31C11F" w14:textId="5756449F" w:rsidR="00A72CF0" w:rsidRPr="00785F0F" w:rsidRDefault="00A5616D" w:rsidP="00912629">
      <w:pPr>
        <w:tabs>
          <w:tab w:val="left" w:pos="540"/>
        </w:tabs>
        <w:ind w:left="1080" w:right="62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0E472D">
        <w:rPr>
          <w:sz w:val="30"/>
          <w:szCs w:val="30"/>
        </w:rPr>
        <w:t>7</w:t>
      </w:r>
      <w:r w:rsidR="00A72CF0" w:rsidRPr="00785F0F">
        <w:rPr>
          <w:sz w:val="30"/>
          <w:szCs w:val="30"/>
          <w:cs/>
        </w:rPr>
        <w:t>.</w:t>
      </w:r>
      <w:r w:rsidR="00A72CF0" w:rsidRPr="00785F0F">
        <w:rPr>
          <w:sz w:val="30"/>
          <w:szCs w:val="30"/>
        </w:rPr>
        <w:t>1</w:t>
      </w:r>
      <w:r w:rsidR="00A72CF0" w:rsidRPr="00785F0F">
        <w:rPr>
          <w:sz w:val="30"/>
          <w:szCs w:val="30"/>
        </w:rPr>
        <w:tab/>
      </w:r>
      <w:r w:rsidR="00A72CF0" w:rsidRPr="00785F0F">
        <w:rPr>
          <w:sz w:val="30"/>
          <w:szCs w:val="30"/>
          <w:cs/>
        </w:rPr>
        <w:t xml:space="preserve">ณ วันที่ </w:t>
      </w:r>
      <w:r w:rsidR="0070301F">
        <w:rPr>
          <w:rFonts w:hint="cs"/>
          <w:sz w:val="30"/>
          <w:szCs w:val="30"/>
          <w:cs/>
        </w:rPr>
        <w:t xml:space="preserve">30 มิถุนายน 2562 และ </w:t>
      </w:r>
      <w:r w:rsidR="009056D4" w:rsidRPr="00785F0F">
        <w:rPr>
          <w:sz w:val="30"/>
          <w:szCs w:val="30"/>
        </w:rPr>
        <w:t xml:space="preserve">31 </w:t>
      </w:r>
      <w:r w:rsidR="009056D4" w:rsidRPr="00785F0F">
        <w:rPr>
          <w:sz w:val="30"/>
          <w:szCs w:val="30"/>
          <w:cs/>
        </w:rPr>
        <w:t xml:space="preserve">ธันวาคม </w:t>
      </w:r>
      <w:r w:rsidR="0020180B" w:rsidRPr="00785F0F">
        <w:rPr>
          <w:rFonts w:asciiTheme="majorBidi" w:hAnsiTheme="majorBidi" w:cstheme="majorBidi"/>
          <w:sz w:val="30"/>
          <w:szCs w:val="30"/>
          <w:cs/>
        </w:rPr>
        <w:t>256</w:t>
      </w:r>
      <w:r w:rsidR="001322E6">
        <w:rPr>
          <w:rFonts w:asciiTheme="majorBidi" w:hAnsiTheme="majorBidi" w:cstheme="majorBidi"/>
          <w:sz w:val="30"/>
          <w:szCs w:val="30"/>
        </w:rPr>
        <w:t>1</w:t>
      </w:r>
      <w:r w:rsidR="0020180B" w:rsidRPr="00785F0F">
        <w:rPr>
          <w:rFonts w:hint="cs"/>
          <w:sz w:val="30"/>
          <w:szCs w:val="30"/>
          <w:cs/>
        </w:rPr>
        <w:t xml:space="preserve"> </w:t>
      </w:r>
      <w:r w:rsidR="00A72CF0" w:rsidRPr="00785F0F">
        <w:rPr>
          <w:sz w:val="30"/>
          <w:szCs w:val="30"/>
          <w:cs/>
        </w:rPr>
        <w:t>ฐานะการเงินจำแนกตามประเภทธุรกรรมในประเทศและต่างประเทศมีดังนี้</w:t>
      </w:r>
    </w:p>
    <w:p w14:paraId="49B241DD" w14:textId="79FE0FAB" w:rsidR="00AE6018" w:rsidRPr="00DA4884" w:rsidRDefault="00AE6018" w:rsidP="00A72CF0">
      <w:pPr>
        <w:ind w:left="1080" w:right="-25"/>
        <w:rPr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6"/>
        <w:gridCol w:w="1152"/>
        <w:gridCol w:w="1152"/>
        <w:gridCol w:w="1143"/>
        <w:gridCol w:w="1161"/>
        <w:gridCol w:w="1152"/>
        <w:gridCol w:w="1152"/>
        <w:gridCol w:w="9"/>
      </w:tblGrid>
      <w:tr w:rsidR="009413B7" w:rsidRPr="00785F0F" w14:paraId="1233FF06" w14:textId="77777777" w:rsidTr="006C2B03">
        <w:trPr>
          <w:trHeight w:val="310"/>
        </w:trPr>
        <w:tc>
          <w:tcPr>
            <w:tcW w:w="2286" w:type="dxa"/>
            <w:shd w:val="clear" w:color="auto" w:fill="auto"/>
            <w:vAlign w:val="bottom"/>
          </w:tcPr>
          <w:p w14:paraId="51183481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21" w:type="dxa"/>
            <w:gridSpan w:val="7"/>
            <w:shd w:val="clear" w:color="auto" w:fill="auto"/>
          </w:tcPr>
          <w:p w14:paraId="28A30CEF" w14:textId="77777777" w:rsidR="009413B7" w:rsidRPr="00785F0F" w:rsidRDefault="009413B7" w:rsidP="00AE018C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13B7" w:rsidRPr="00785F0F" w14:paraId="61A935B8" w14:textId="77777777" w:rsidTr="006C2B03">
        <w:trPr>
          <w:trHeight w:val="310"/>
        </w:trPr>
        <w:tc>
          <w:tcPr>
            <w:tcW w:w="2286" w:type="dxa"/>
            <w:shd w:val="clear" w:color="auto" w:fill="auto"/>
            <w:vAlign w:val="bottom"/>
          </w:tcPr>
          <w:p w14:paraId="6FCB469E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47" w:type="dxa"/>
            <w:gridSpan w:val="3"/>
            <w:shd w:val="clear" w:color="auto" w:fill="auto"/>
          </w:tcPr>
          <w:p w14:paraId="64611980" w14:textId="3458200A" w:rsidR="009413B7" w:rsidRPr="00785F0F" w:rsidRDefault="0070301F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30 มิถุนายน </w:t>
            </w:r>
            <w:r w:rsidR="009413B7"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="009413B7" w:rsidRPr="00785F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3474" w:type="dxa"/>
            <w:gridSpan w:val="4"/>
            <w:shd w:val="clear" w:color="auto" w:fill="auto"/>
          </w:tcPr>
          <w:p w14:paraId="7C1C384F" w14:textId="4243B19F" w:rsidR="009413B7" w:rsidRPr="00785F0F" w:rsidRDefault="0070301F" w:rsidP="00327ED2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 w:rsidR="009413B7" w:rsidRPr="00785F0F">
              <w:rPr>
                <w:sz w:val="26"/>
                <w:szCs w:val="26"/>
                <w:cs/>
              </w:rPr>
              <w:t>25</w:t>
            </w:r>
            <w:r w:rsidR="009413B7" w:rsidRPr="00785F0F">
              <w:rPr>
                <w:rFonts w:hint="cs"/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9413B7" w:rsidRPr="00785F0F" w14:paraId="1F78353A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  <w:vAlign w:val="bottom"/>
          </w:tcPr>
          <w:p w14:paraId="337EB9F9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FB14F0A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7031F458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43" w:type="dxa"/>
          </w:tcPr>
          <w:p w14:paraId="4777B946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70B7C1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6EA420A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298647AB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9413B7" w:rsidRPr="00785F0F" w14:paraId="7A2F3197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  <w:vAlign w:val="bottom"/>
          </w:tcPr>
          <w:p w14:paraId="619EBE32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1F372F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138EF9D4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3" w:type="dxa"/>
          </w:tcPr>
          <w:p w14:paraId="6F12EA0B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1" w:type="dxa"/>
            <w:shd w:val="clear" w:color="auto" w:fill="auto"/>
          </w:tcPr>
          <w:p w14:paraId="43A9926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5B6203D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A39E5B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A6887" w:rsidRPr="00785F0F" w14:paraId="3DF6785B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  <w:vAlign w:val="bottom"/>
          </w:tcPr>
          <w:p w14:paraId="7F8E54F4" w14:textId="77777777" w:rsidR="00DA6887" w:rsidRPr="00785F0F" w:rsidRDefault="00DA688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125E1273" w14:textId="77777777" w:rsidR="00DA6887" w:rsidRPr="00785F0F" w:rsidRDefault="00DA6887" w:rsidP="009413B7">
            <w:pPr>
              <w:spacing w:line="300" w:lineRule="exact"/>
              <w:ind w:left="-145" w:right="-118"/>
              <w:jc w:val="center"/>
              <w:rPr>
                <w:i/>
                <w:iCs/>
                <w:sz w:val="26"/>
                <w:szCs w:val="26"/>
                <w:cs/>
                <w:lang w:val="th-TH"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0301F" w:rsidRPr="00785F0F" w14:paraId="302CD2D3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337405D7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0C73A" w14:textId="019D90A2" w:rsidR="0070301F" w:rsidRPr="00785F0F" w:rsidRDefault="00D66312" w:rsidP="00CD3C0C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3,183,355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79F6F" w14:textId="14C23F51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81,540</w:t>
            </w:r>
          </w:p>
        </w:tc>
        <w:tc>
          <w:tcPr>
            <w:tcW w:w="1143" w:type="dxa"/>
            <w:vAlign w:val="bottom"/>
          </w:tcPr>
          <w:p w14:paraId="726C5B55" w14:textId="7B03BD32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3,264,895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1F8CF61" w14:textId="5B4E9C74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3,112,925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88DB1" w14:textId="14242833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74,415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05D6B" w14:textId="4EF0E91B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3,187,340</w:t>
            </w:r>
          </w:p>
        </w:tc>
      </w:tr>
      <w:tr w:rsidR="0070301F" w:rsidRPr="00785F0F" w14:paraId="4734976F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42A0BEE5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833A8" w14:textId="77777777" w:rsidR="0070301F" w:rsidRPr="00785F0F" w:rsidRDefault="0070301F" w:rsidP="00CD3C0C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26D0D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2CE6E5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6B67DA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7C0025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1E5F23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23C909DA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47A24F5F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BC561" w14:textId="597E2A66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357,508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FFA38" w14:textId="582D7D9E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11,466</w:t>
            </w:r>
          </w:p>
        </w:tc>
        <w:tc>
          <w:tcPr>
            <w:tcW w:w="1143" w:type="dxa"/>
            <w:vAlign w:val="bottom"/>
          </w:tcPr>
          <w:p w14:paraId="090F2A56" w14:textId="64390C2F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368,974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D7DF9D" w14:textId="216A08DB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365,626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A509E" w14:textId="3CCD9248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39B48" w14:textId="63B17261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377,905</w:t>
            </w:r>
          </w:p>
        </w:tc>
      </w:tr>
      <w:tr w:rsidR="0070301F" w:rsidRPr="00785F0F" w14:paraId="7634E450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728BAADD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6C2BD" w14:textId="7B955597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287,146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9C093" w14:textId="2B017EFD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1,377</w:t>
            </w:r>
          </w:p>
        </w:tc>
        <w:tc>
          <w:tcPr>
            <w:tcW w:w="1143" w:type="dxa"/>
            <w:vAlign w:val="bottom"/>
          </w:tcPr>
          <w:p w14:paraId="5E2DA13D" w14:textId="7371706C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288,523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78F9933" w14:textId="5B287ED0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567,647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4EC8D" w14:textId="00F8CE6F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3D1D0" w14:textId="735FFA79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568,901</w:t>
            </w:r>
          </w:p>
        </w:tc>
      </w:tr>
      <w:tr w:rsidR="0070301F" w:rsidRPr="00785F0F" w14:paraId="42A0BD64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6627C367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0277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76493C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5E45033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E5805A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79F601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F613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0AB22716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2B8E7354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B3ABB" w14:textId="61F2C822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2,036,197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8C9E9" w14:textId="39F4A595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19,758</w:t>
            </w:r>
          </w:p>
        </w:tc>
        <w:tc>
          <w:tcPr>
            <w:tcW w:w="1143" w:type="dxa"/>
            <w:vAlign w:val="bottom"/>
          </w:tcPr>
          <w:p w14:paraId="4EA6CF67" w14:textId="798107D0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2,055,955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6F8180" w14:textId="0A870FA6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2,021,528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7F89A" w14:textId="399DF75A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19,094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8CB0B" w14:textId="7F886114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2,040,622</w:t>
            </w:r>
          </w:p>
        </w:tc>
      </w:tr>
      <w:tr w:rsidR="0070301F" w:rsidRPr="00785F0F" w14:paraId="78E60649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6F923DE9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DFDB4" w14:textId="6615A9BA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2,175,645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AD3C2" w14:textId="681D2573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14,975</w:t>
            </w:r>
          </w:p>
        </w:tc>
        <w:tc>
          <w:tcPr>
            <w:tcW w:w="1143" w:type="dxa"/>
            <w:vAlign w:val="bottom"/>
          </w:tcPr>
          <w:p w14:paraId="6DFA8C7F" w14:textId="4132A7A9" w:rsidR="0070301F" w:rsidRPr="00785F0F" w:rsidRDefault="00D66312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2,190,620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FECC7DE" w14:textId="01261196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2,147,122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BC607E" w14:textId="5E826000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EC19A" w14:textId="6ECAD1F6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2,159,631</w:t>
            </w:r>
          </w:p>
        </w:tc>
      </w:tr>
      <w:tr w:rsidR="0070301F" w:rsidRPr="00785F0F" w14:paraId="6A621979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2B8C1A74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F9867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E66D19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6F45570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67E7F2F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E1EB37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097F36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2D42C839" w14:textId="77777777" w:rsidTr="006C2B03">
        <w:trPr>
          <w:gridAfter w:val="1"/>
          <w:wAfter w:w="9" w:type="dxa"/>
          <w:trHeight w:val="297"/>
        </w:trPr>
        <w:tc>
          <w:tcPr>
            <w:tcW w:w="2286" w:type="dxa"/>
            <w:shd w:val="clear" w:color="auto" w:fill="auto"/>
          </w:tcPr>
          <w:p w14:paraId="50783583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A9B46A" w14:textId="4F56D409" w:rsidR="0070301F" w:rsidRPr="00785F0F" w:rsidRDefault="00D66312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116,218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7B0779" w14:textId="51114EB6" w:rsidR="0070301F" w:rsidRPr="00785F0F" w:rsidRDefault="00D66312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4,885</w:t>
            </w:r>
          </w:p>
        </w:tc>
        <w:tc>
          <w:tcPr>
            <w:tcW w:w="1143" w:type="dxa"/>
            <w:vAlign w:val="bottom"/>
          </w:tcPr>
          <w:p w14:paraId="6DDA72F0" w14:textId="2005761C" w:rsidR="0070301F" w:rsidRPr="00785F0F" w:rsidRDefault="00D66312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121,103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78540D" w14:textId="0B93550C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3D6218" w14:textId="5FF2E9CE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917CB" w14:textId="7E3857ED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142,529</w:t>
            </w:r>
          </w:p>
        </w:tc>
      </w:tr>
      <w:tr w:rsidR="0070301F" w:rsidRPr="00785F0F" w14:paraId="0D64CC55" w14:textId="77777777" w:rsidTr="006C2B03">
        <w:trPr>
          <w:gridAfter w:val="1"/>
          <w:wAfter w:w="9" w:type="dxa"/>
          <w:trHeight w:val="310"/>
        </w:trPr>
        <w:tc>
          <w:tcPr>
            <w:tcW w:w="2286" w:type="dxa"/>
            <w:shd w:val="clear" w:color="auto" w:fill="auto"/>
          </w:tcPr>
          <w:p w14:paraId="760807BF" w14:textId="77777777" w:rsidR="0070301F" w:rsidRPr="00785F0F" w:rsidRDefault="0070301F" w:rsidP="00CD3C0C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E30CF" w14:textId="0C90C96C" w:rsidR="0070301F" w:rsidRPr="00785F0F" w:rsidRDefault="00D66312" w:rsidP="005B532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64,046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349F1" w14:textId="298BDF05" w:rsidR="0070301F" w:rsidRPr="00785F0F" w:rsidRDefault="00D66312" w:rsidP="005B532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58,272</w:t>
            </w:r>
          </w:p>
        </w:tc>
        <w:tc>
          <w:tcPr>
            <w:tcW w:w="1143" w:type="dxa"/>
            <w:vAlign w:val="bottom"/>
          </w:tcPr>
          <w:p w14:paraId="02788D1A" w14:textId="75F791CA" w:rsidR="0070301F" w:rsidRPr="00785F0F" w:rsidRDefault="00D66312" w:rsidP="005B532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122,318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5C9DD4F" w14:textId="47A882AC" w:rsidR="0070301F" w:rsidRPr="00785F0F" w:rsidRDefault="0070301F" w:rsidP="005B532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54,80</w:t>
            </w:r>
            <w:r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C08C1" w14:textId="5D5A51A0" w:rsidR="0070301F" w:rsidRPr="00785F0F" w:rsidRDefault="0070301F" w:rsidP="005B532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52,75</w:t>
            </w:r>
            <w:r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8918D" w14:textId="1F7BBEBA" w:rsidR="00292B0E" w:rsidRPr="00785F0F" w:rsidRDefault="0070301F" w:rsidP="005B532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107,561</w:t>
            </w:r>
          </w:p>
        </w:tc>
      </w:tr>
    </w:tbl>
    <w:p w14:paraId="63AC85EC" w14:textId="77777777" w:rsidR="00FE7B99" w:rsidRPr="00E9094E" w:rsidRDefault="00FE7B99" w:rsidP="00021988">
      <w:pPr>
        <w:tabs>
          <w:tab w:val="left" w:pos="900"/>
        </w:tabs>
        <w:ind w:left="1080" w:right="-25" w:hanging="540"/>
        <w:jc w:val="both"/>
        <w:rPr>
          <w:sz w:val="28"/>
          <w:szCs w:val="28"/>
          <w:vertAlign w:val="superscript"/>
        </w:rPr>
      </w:pPr>
    </w:p>
    <w:p w14:paraId="71966EDD" w14:textId="50D1DF56" w:rsidR="00021988" w:rsidRDefault="00021988" w:rsidP="009911E9">
      <w:pPr>
        <w:tabs>
          <w:tab w:val="left" w:pos="900"/>
        </w:tabs>
        <w:ind w:left="810" w:right="-25" w:hanging="270"/>
        <w:jc w:val="both"/>
        <w:rPr>
          <w:sz w:val="20"/>
          <w:szCs w:val="20"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 xml:space="preserve"> </w:t>
      </w:r>
      <w:r w:rsidR="00CD3C0C">
        <w:rPr>
          <w:sz w:val="30"/>
          <w:szCs w:val="30"/>
        </w:rPr>
        <w:t xml:space="preserve"> </w:t>
      </w:r>
      <w:r w:rsidR="00CD3C0C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14:paraId="1B297DDC" w14:textId="77777777" w:rsidR="00D36052" w:rsidRDefault="00D36052">
      <w:pPr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27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360"/>
        <w:gridCol w:w="1152"/>
        <w:gridCol w:w="1152"/>
        <w:gridCol w:w="1125"/>
        <w:gridCol w:w="1179"/>
        <w:gridCol w:w="1152"/>
        <w:gridCol w:w="1152"/>
      </w:tblGrid>
      <w:tr w:rsidR="009413B7" w:rsidRPr="00785F0F" w14:paraId="2489324D" w14:textId="77777777" w:rsidTr="00D37E1D">
        <w:tc>
          <w:tcPr>
            <w:tcW w:w="2360" w:type="dxa"/>
            <w:shd w:val="clear" w:color="auto" w:fill="auto"/>
            <w:vAlign w:val="bottom"/>
          </w:tcPr>
          <w:p w14:paraId="5B036463" w14:textId="4A9A9771" w:rsidR="009413B7" w:rsidRPr="00785F0F" w:rsidRDefault="009413B7" w:rsidP="0020180B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2C2F1018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</w:t>
            </w:r>
            <w:r w:rsidRPr="00785F0F">
              <w:rPr>
                <w:rFonts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70301F" w:rsidRPr="00785F0F" w14:paraId="11349F60" w14:textId="77777777" w:rsidTr="00D37E1D">
        <w:tc>
          <w:tcPr>
            <w:tcW w:w="2360" w:type="dxa"/>
            <w:shd w:val="clear" w:color="auto" w:fill="auto"/>
            <w:vAlign w:val="bottom"/>
          </w:tcPr>
          <w:p w14:paraId="3E5B75AF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29" w:type="dxa"/>
            <w:gridSpan w:val="3"/>
            <w:shd w:val="clear" w:color="auto" w:fill="auto"/>
          </w:tcPr>
          <w:p w14:paraId="55BE9FE0" w14:textId="44E1D9E1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30 มิถุนายน </w:t>
            </w:r>
            <w:r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85F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3483" w:type="dxa"/>
            <w:gridSpan w:val="3"/>
            <w:shd w:val="clear" w:color="auto" w:fill="auto"/>
          </w:tcPr>
          <w:p w14:paraId="0D084465" w14:textId="1E192D92" w:rsidR="0070301F" w:rsidRPr="00785F0F" w:rsidRDefault="0070301F" w:rsidP="0070301F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31 ธันวาคม </w:t>
            </w:r>
            <w:r w:rsidRPr="00785F0F">
              <w:rPr>
                <w:sz w:val="26"/>
                <w:szCs w:val="26"/>
                <w:cs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70301F" w:rsidRPr="00785F0F" w14:paraId="47EFD19F" w14:textId="77777777" w:rsidTr="00D37E1D">
        <w:tc>
          <w:tcPr>
            <w:tcW w:w="2360" w:type="dxa"/>
            <w:shd w:val="clear" w:color="auto" w:fill="auto"/>
            <w:vAlign w:val="bottom"/>
          </w:tcPr>
          <w:p w14:paraId="2AD2E0B2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702D6B1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42F32FD3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25" w:type="dxa"/>
          </w:tcPr>
          <w:p w14:paraId="067E7E4F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DC04935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14C54C0D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7003415F" w14:textId="77777777" w:rsidR="0070301F" w:rsidRPr="00785F0F" w:rsidRDefault="0070301F" w:rsidP="0070301F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70301F" w:rsidRPr="00785F0F" w14:paraId="6912D345" w14:textId="77777777" w:rsidTr="00D37E1D">
        <w:tc>
          <w:tcPr>
            <w:tcW w:w="2360" w:type="dxa"/>
            <w:shd w:val="clear" w:color="auto" w:fill="auto"/>
            <w:vAlign w:val="bottom"/>
          </w:tcPr>
          <w:p w14:paraId="5649A132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1B9CC3C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2FDD082B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25" w:type="dxa"/>
          </w:tcPr>
          <w:p w14:paraId="4D8F2273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9" w:type="dxa"/>
            <w:shd w:val="clear" w:color="auto" w:fill="auto"/>
          </w:tcPr>
          <w:p w14:paraId="072984E6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5EDC2D57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FC44EE1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0301F" w:rsidRPr="00785F0F" w14:paraId="79AA7A8A" w14:textId="77777777" w:rsidTr="00D37E1D">
        <w:tc>
          <w:tcPr>
            <w:tcW w:w="2360" w:type="dxa"/>
            <w:shd w:val="clear" w:color="auto" w:fill="auto"/>
            <w:vAlign w:val="bottom"/>
          </w:tcPr>
          <w:p w14:paraId="123FED7D" w14:textId="77777777" w:rsidR="0070301F" w:rsidRPr="00785F0F" w:rsidRDefault="0070301F" w:rsidP="0070301F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39868BB5" w14:textId="77777777" w:rsidR="0070301F" w:rsidRPr="00785F0F" w:rsidRDefault="0070301F" w:rsidP="0070301F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0301F" w:rsidRPr="00785F0F" w14:paraId="164832C4" w14:textId="77777777" w:rsidTr="00D37E1D">
        <w:trPr>
          <w:trHeight w:val="200"/>
        </w:trPr>
        <w:tc>
          <w:tcPr>
            <w:tcW w:w="2360" w:type="dxa"/>
            <w:shd w:val="clear" w:color="auto" w:fill="auto"/>
          </w:tcPr>
          <w:p w14:paraId="1C2BED88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43560" w14:textId="2EA453F8" w:rsidR="0070301F" w:rsidRPr="00785F0F" w:rsidRDefault="008C633A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2,841,907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07BD7" w14:textId="71362725" w:rsidR="0070301F" w:rsidRPr="00785F0F" w:rsidRDefault="008C633A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72,927</w:t>
            </w:r>
          </w:p>
        </w:tc>
        <w:tc>
          <w:tcPr>
            <w:tcW w:w="1125" w:type="dxa"/>
            <w:vAlign w:val="bottom"/>
          </w:tcPr>
          <w:p w14:paraId="565BCA62" w14:textId="4588BB07" w:rsidR="0070301F" w:rsidRPr="00785F0F" w:rsidRDefault="008C633A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2,914,834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70054B" w14:textId="46E7C6AF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2,794,927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87D31B" w14:textId="47D0569C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A89E0" w14:textId="36D6EA28" w:rsidR="0070301F" w:rsidRPr="00785F0F" w:rsidRDefault="0070301F" w:rsidP="00D37E1D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2,860,127</w:t>
            </w:r>
          </w:p>
        </w:tc>
      </w:tr>
      <w:tr w:rsidR="0070301F" w:rsidRPr="00785F0F" w14:paraId="5193E774" w14:textId="77777777" w:rsidTr="00D37E1D">
        <w:tc>
          <w:tcPr>
            <w:tcW w:w="2360" w:type="dxa"/>
            <w:shd w:val="clear" w:color="auto" w:fill="auto"/>
          </w:tcPr>
          <w:p w14:paraId="6AD03B41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7E1357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8CBA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8694705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D648C8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B302D0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FBD74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297E2D9C" w14:textId="77777777" w:rsidTr="00D37E1D">
        <w:tc>
          <w:tcPr>
            <w:tcW w:w="2360" w:type="dxa"/>
            <w:shd w:val="clear" w:color="auto" w:fill="auto"/>
          </w:tcPr>
          <w:p w14:paraId="32231E97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94B58" w14:textId="533690AF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357,248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C2331" w14:textId="0E3767F8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6,012</w:t>
            </w:r>
          </w:p>
        </w:tc>
        <w:tc>
          <w:tcPr>
            <w:tcW w:w="1125" w:type="dxa"/>
            <w:vAlign w:val="bottom"/>
          </w:tcPr>
          <w:p w14:paraId="3ACEFFCB" w14:textId="744033D3" w:rsidR="0070301F" w:rsidRPr="00785F0F" w:rsidRDefault="008C633A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363,260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37E54A" w14:textId="09922212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355,127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6419DB" w14:textId="7E63A254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40B576" w14:textId="66BA698A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362,033</w:t>
            </w:r>
          </w:p>
        </w:tc>
      </w:tr>
      <w:tr w:rsidR="0070301F" w:rsidRPr="00785F0F" w14:paraId="6F803911" w14:textId="77777777" w:rsidTr="00D37E1D">
        <w:tc>
          <w:tcPr>
            <w:tcW w:w="2360" w:type="dxa"/>
            <w:shd w:val="clear" w:color="auto" w:fill="auto"/>
          </w:tcPr>
          <w:p w14:paraId="68A886EC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CEFFE" w14:textId="6F5969A1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291,349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9F9819" w14:textId="54364072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1,347</w:t>
            </w:r>
          </w:p>
        </w:tc>
        <w:tc>
          <w:tcPr>
            <w:tcW w:w="1125" w:type="dxa"/>
            <w:vAlign w:val="bottom"/>
          </w:tcPr>
          <w:p w14:paraId="239AD319" w14:textId="4053321A" w:rsidR="0070301F" w:rsidRPr="00785F0F" w:rsidRDefault="008C633A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292,696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A11BA9" w14:textId="1295D83D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290,761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ED101" w14:textId="1310EFE1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4C618" w14:textId="270E871D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291,984</w:t>
            </w:r>
          </w:p>
        </w:tc>
      </w:tr>
      <w:tr w:rsidR="0070301F" w:rsidRPr="00785F0F" w14:paraId="231085CC" w14:textId="77777777" w:rsidTr="00D37E1D">
        <w:tc>
          <w:tcPr>
            <w:tcW w:w="2360" w:type="dxa"/>
            <w:shd w:val="clear" w:color="auto" w:fill="auto"/>
          </w:tcPr>
          <w:p w14:paraId="251A43C7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A6F3D8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E59B68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987BB06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1EB1A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91BFF5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7E22FA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04BC0C2F" w14:textId="77777777" w:rsidTr="00D37E1D">
        <w:tc>
          <w:tcPr>
            <w:tcW w:w="2360" w:type="dxa"/>
            <w:shd w:val="clear" w:color="auto" w:fill="auto"/>
          </w:tcPr>
          <w:p w14:paraId="4BE9A6B2" w14:textId="77777777" w:rsidR="0070301F" w:rsidRPr="00785F0F" w:rsidRDefault="0070301F" w:rsidP="0070301F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CCE5C" w14:textId="38C101C9" w:rsidR="0070301F" w:rsidRPr="00785F0F" w:rsidRDefault="008C633A" w:rsidP="008C633A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2,034,926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57524" w14:textId="5F6E5EA0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17,115</w:t>
            </w:r>
          </w:p>
        </w:tc>
        <w:tc>
          <w:tcPr>
            <w:tcW w:w="1125" w:type="dxa"/>
            <w:vAlign w:val="bottom"/>
          </w:tcPr>
          <w:p w14:paraId="3A1BB820" w14:textId="2830FB77" w:rsidR="0070301F" w:rsidRPr="00785F0F" w:rsidRDefault="008C633A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2,052,041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73797E" w14:textId="17EB1F4E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2,009,126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08B6C1" w14:textId="1060896D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7FE1B" w14:textId="1EAB6081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2,025,306</w:t>
            </w:r>
          </w:p>
        </w:tc>
      </w:tr>
      <w:tr w:rsidR="0070301F" w:rsidRPr="00785F0F" w14:paraId="4ADCC30B" w14:textId="77777777" w:rsidTr="00D37E1D">
        <w:tc>
          <w:tcPr>
            <w:tcW w:w="2360" w:type="dxa"/>
            <w:shd w:val="clear" w:color="auto" w:fill="auto"/>
          </w:tcPr>
          <w:p w14:paraId="3D2C074C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0BD20" w14:textId="0BD675AE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2,178,998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044CF7" w14:textId="3D6D4690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9,101</w:t>
            </w:r>
          </w:p>
        </w:tc>
        <w:tc>
          <w:tcPr>
            <w:tcW w:w="1125" w:type="dxa"/>
            <w:vAlign w:val="bottom"/>
          </w:tcPr>
          <w:p w14:paraId="5C097F7D" w14:textId="2438DE8D" w:rsidR="0070301F" w:rsidRPr="00785F0F" w:rsidRDefault="008C633A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2,188,099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36CBD7E" w14:textId="735ACC41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2,150,941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E77DF" w14:textId="209F8178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96B79" w14:textId="2465C0A8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2,156,936</w:t>
            </w:r>
          </w:p>
        </w:tc>
      </w:tr>
      <w:tr w:rsidR="0070301F" w:rsidRPr="00785F0F" w14:paraId="756FF0CE" w14:textId="77777777" w:rsidTr="00D37E1D">
        <w:tc>
          <w:tcPr>
            <w:tcW w:w="2360" w:type="dxa"/>
            <w:shd w:val="clear" w:color="auto" w:fill="auto"/>
          </w:tcPr>
          <w:p w14:paraId="12335EC8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7D3B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1914F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005346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8877A86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743534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29F384" w14:textId="77777777" w:rsidR="0070301F" w:rsidRPr="00785F0F" w:rsidRDefault="0070301F" w:rsidP="0070301F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70301F" w:rsidRPr="00785F0F" w14:paraId="6353409D" w14:textId="77777777" w:rsidTr="00D37E1D">
        <w:tc>
          <w:tcPr>
            <w:tcW w:w="2360" w:type="dxa"/>
            <w:shd w:val="clear" w:color="auto" w:fill="auto"/>
          </w:tcPr>
          <w:p w14:paraId="62761794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375A2" w14:textId="34BE91B4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116,986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4C521" w14:textId="0DE86F00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4,735</w:t>
            </w:r>
          </w:p>
        </w:tc>
        <w:tc>
          <w:tcPr>
            <w:tcW w:w="1125" w:type="dxa"/>
            <w:vAlign w:val="bottom"/>
          </w:tcPr>
          <w:p w14:paraId="41BB77CD" w14:textId="28F706DA" w:rsidR="0070301F" w:rsidRPr="00785F0F" w:rsidRDefault="008C633A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121,721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FEFD421" w14:textId="0E3E796E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9DBF7" w14:textId="606C9ED7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6874BD" w14:textId="73940A1E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145,599</w:t>
            </w:r>
          </w:p>
        </w:tc>
      </w:tr>
      <w:tr w:rsidR="0070301F" w:rsidRPr="00785F0F" w14:paraId="043A6811" w14:textId="77777777" w:rsidTr="00D37E1D">
        <w:tc>
          <w:tcPr>
            <w:tcW w:w="2360" w:type="dxa"/>
            <w:shd w:val="clear" w:color="auto" w:fill="auto"/>
          </w:tcPr>
          <w:p w14:paraId="0BE2AB98" w14:textId="77777777" w:rsidR="0070301F" w:rsidRPr="00785F0F" w:rsidRDefault="0070301F" w:rsidP="0070301F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D908E" w14:textId="27CEA759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62,124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F631C" w14:textId="3DF6C61E" w:rsidR="0070301F" w:rsidRPr="00785F0F" w:rsidRDefault="008C633A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58,272</w:t>
            </w:r>
          </w:p>
        </w:tc>
        <w:tc>
          <w:tcPr>
            <w:tcW w:w="1125" w:type="dxa"/>
            <w:vAlign w:val="bottom"/>
          </w:tcPr>
          <w:p w14:paraId="0F8A2CF9" w14:textId="3F1B3CFF" w:rsidR="0070301F" w:rsidRPr="00785F0F" w:rsidRDefault="008C633A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120,396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2EC136A" w14:textId="07B04D8B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1A3DE" w14:textId="16FA3342" w:rsidR="0070301F" w:rsidRPr="00785F0F" w:rsidRDefault="0070301F" w:rsidP="0070301F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53,398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87E19" w14:textId="1F7C4FC9" w:rsidR="0070301F" w:rsidRPr="00785F0F" w:rsidRDefault="0070301F" w:rsidP="0070301F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106,065</w:t>
            </w:r>
          </w:p>
        </w:tc>
      </w:tr>
    </w:tbl>
    <w:p w14:paraId="1BAB1851" w14:textId="77777777" w:rsidR="005D0C0B" w:rsidRPr="00AF6263" w:rsidRDefault="005D0C0B" w:rsidP="00A72CF0">
      <w:pPr>
        <w:tabs>
          <w:tab w:val="left" w:pos="900"/>
        </w:tabs>
        <w:ind w:left="1080" w:right="-25" w:hanging="540"/>
        <w:jc w:val="both"/>
        <w:rPr>
          <w:sz w:val="30"/>
          <w:szCs w:val="30"/>
        </w:rPr>
      </w:pPr>
    </w:p>
    <w:p w14:paraId="3B5FC6D5" w14:textId="6FFA7E33" w:rsidR="00A72CF0" w:rsidRDefault="00A72CF0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14:paraId="7B728D65" w14:textId="77777777" w:rsidR="00D36052" w:rsidRPr="00D36052" w:rsidRDefault="00D36052" w:rsidP="00A72CF0">
      <w:pPr>
        <w:tabs>
          <w:tab w:val="left" w:pos="900"/>
        </w:tabs>
        <w:ind w:left="1080" w:right="-25" w:hanging="540"/>
        <w:jc w:val="both"/>
        <w:rPr>
          <w:sz w:val="30"/>
          <w:szCs w:val="30"/>
        </w:rPr>
      </w:pPr>
    </w:p>
    <w:p w14:paraId="163F0814" w14:textId="3BDC1D61" w:rsidR="00A72CF0" w:rsidRPr="00785F0F" w:rsidRDefault="00A5616D" w:rsidP="006F3549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0E472D">
        <w:rPr>
          <w:sz w:val="30"/>
          <w:szCs w:val="30"/>
        </w:rPr>
        <w:t>7</w:t>
      </w:r>
      <w:r w:rsidR="00A72CF0" w:rsidRPr="00785F0F">
        <w:rPr>
          <w:sz w:val="30"/>
          <w:szCs w:val="30"/>
          <w:cs/>
        </w:rPr>
        <w:t>.</w:t>
      </w:r>
      <w:r w:rsidR="00A72CF0" w:rsidRPr="00785F0F">
        <w:rPr>
          <w:sz w:val="30"/>
          <w:szCs w:val="30"/>
        </w:rPr>
        <w:t>2</w:t>
      </w:r>
      <w:r w:rsidR="00A72CF0" w:rsidRPr="00785F0F">
        <w:rPr>
          <w:sz w:val="30"/>
          <w:szCs w:val="30"/>
        </w:rPr>
        <w:tab/>
      </w:r>
      <w:r w:rsidR="003A4CD0" w:rsidRPr="00785F0F"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 w:rsidR="00292B0E">
        <w:rPr>
          <w:rFonts w:hint="cs"/>
          <w:sz w:val="30"/>
          <w:szCs w:val="30"/>
          <w:cs/>
        </w:rPr>
        <w:t>งวดสามเดือน</w:t>
      </w:r>
      <w:r w:rsidR="003A4CD0" w:rsidRPr="00785F0F">
        <w:rPr>
          <w:sz w:val="30"/>
          <w:szCs w:val="30"/>
          <w:cs/>
        </w:rPr>
        <w:t xml:space="preserve">สิ้นสุดวันที่ </w:t>
      </w:r>
      <w:r w:rsidR="008045A1">
        <w:rPr>
          <w:sz w:val="30"/>
          <w:szCs w:val="30"/>
          <w:cs/>
        </w:rPr>
        <w:t xml:space="preserve">                                   </w:t>
      </w:r>
      <w:r w:rsidR="0070301F">
        <w:rPr>
          <w:rFonts w:hint="cs"/>
          <w:sz w:val="30"/>
          <w:szCs w:val="30"/>
          <w:cs/>
        </w:rPr>
        <w:t>30 มิถุนายน 2562 และ</w:t>
      </w:r>
      <w:r w:rsidR="00292B0E">
        <w:rPr>
          <w:rFonts w:hint="cs"/>
          <w:sz w:val="30"/>
          <w:szCs w:val="30"/>
          <w:cs/>
        </w:rPr>
        <w:t xml:space="preserve"> </w:t>
      </w:r>
      <w:r w:rsidR="003A4CD0" w:rsidRPr="00785F0F">
        <w:rPr>
          <w:sz w:val="30"/>
          <w:szCs w:val="30"/>
        </w:rPr>
        <w:t>2561</w:t>
      </w:r>
      <w:r w:rsidR="003A4CD0" w:rsidRPr="00785F0F">
        <w:rPr>
          <w:sz w:val="30"/>
          <w:szCs w:val="30"/>
          <w:cs/>
        </w:rPr>
        <w:t xml:space="preserve"> มีดังนี้</w:t>
      </w:r>
    </w:p>
    <w:p w14:paraId="0B25A024" w14:textId="77777777" w:rsidR="003A4CD0" w:rsidRPr="00785F0F" w:rsidRDefault="003A4CD0" w:rsidP="003A4CD0">
      <w:pPr>
        <w:ind w:left="1080" w:right="-25"/>
        <w:rPr>
          <w:sz w:val="30"/>
          <w:szCs w:val="30"/>
        </w:rPr>
      </w:pP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68"/>
        <w:gridCol w:w="239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3A4CD0" w:rsidRPr="00785F0F" w14:paraId="4EDE3FE9" w14:textId="77777777" w:rsidTr="0015475F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3D7D3362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5"/>
            <w:shd w:val="clear" w:color="auto" w:fill="auto"/>
            <w:vAlign w:val="bottom"/>
          </w:tcPr>
          <w:p w14:paraId="07291A2F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A4CD0" w:rsidRPr="00785F0F" w14:paraId="5370075C" w14:textId="77777777" w:rsidTr="007163C8">
        <w:trPr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F46A862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469" w:type="dxa"/>
            <w:gridSpan w:val="9"/>
            <w:shd w:val="clear" w:color="auto" w:fill="auto"/>
            <w:vAlign w:val="bottom"/>
          </w:tcPr>
          <w:p w14:paraId="14B6902B" w14:textId="740BB0DF" w:rsidR="003A4CD0" w:rsidRPr="00785F0F" w:rsidRDefault="00C150DC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3AC58FE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70" w:type="dxa"/>
            <w:gridSpan w:val="15"/>
            <w:shd w:val="clear" w:color="auto" w:fill="auto"/>
            <w:vAlign w:val="bottom"/>
          </w:tcPr>
          <w:p w14:paraId="482F2374" w14:textId="0377B129" w:rsidR="003A4CD0" w:rsidRPr="00785F0F" w:rsidRDefault="00C150DC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</w:tr>
      <w:tr w:rsidR="003A4CD0" w:rsidRPr="00785F0F" w14:paraId="1A0D04B8" w14:textId="77777777" w:rsidTr="007163C8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0BD735AF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14:paraId="5A332535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772749A7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14:paraId="39417EF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20B1520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14:paraId="4DA3BCA4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D88B5F9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9" w:type="dxa"/>
            <w:gridSpan w:val="2"/>
            <w:shd w:val="clear" w:color="auto" w:fill="auto"/>
            <w:vAlign w:val="bottom"/>
          </w:tcPr>
          <w:p w14:paraId="20B9D57F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44019E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A2F095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9870914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C742B71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FB36C8A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41579F7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98E181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bottom"/>
          </w:tcPr>
          <w:p w14:paraId="3B3FCFA0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3A4CD0" w:rsidRPr="00785F0F" w14:paraId="47D11407" w14:textId="77777777" w:rsidTr="007163C8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007AC749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14:paraId="013BF71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14:paraId="7482F057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14:paraId="5E4B2DC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14:paraId="052819A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14:paraId="6E6D5796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3C6049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0EABBCE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6D7A908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206939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1598D22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3881371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65E9179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44FF8402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9780B48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2D5598B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3A4CD0" w:rsidRPr="00785F0F" w14:paraId="531FB854" w14:textId="77777777" w:rsidTr="0015475F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3AFA1F12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5"/>
            <w:shd w:val="clear" w:color="auto" w:fill="auto"/>
          </w:tcPr>
          <w:p w14:paraId="2886B6CE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70301F" w:rsidRPr="00785F0F" w14:paraId="410A4FF3" w14:textId="77777777" w:rsidTr="007163C8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02EF50E7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14:paraId="31FF4DFD" w14:textId="0C6BCA64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5FB2DD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345D8B7F" w14:textId="1E401B06" w:rsidR="0070301F" w:rsidRPr="00785F0F" w:rsidRDefault="00992293" w:rsidP="0070301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D5E5B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12D98D06" w14:textId="1C596D9A" w:rsidR="0070301F" w:rsidRPr="00785F0F" w:rsidRDefault="00992293" w:rsidP="007030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967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F03C8FD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</w:tcPr>
          <w:p w14:paraId="0F427964" w14:textId="2DCE7E2B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34,419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04379EE3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4D72EB9" w14:textId="699D519B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31,689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E285B41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D41A39B" w14:textId="604DDB7B" w:rsidR="0070301F" w:rsidRPr="00785F0F" w:rsidRDefault="00BB26D9" w:rsidP="0070301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A2E46BA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1C5C2A1C" w14:textId="3DE579DD" w:rsidR="0070301F" w:rsidRPr="00785F0F" w:rsidRDefault="0072563D" w:rsidP="007030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616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6C8342A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985E762" w14:textId="08803C8E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31,967</w:t>
            </w:r>
          </w:p>
        </w:tc>
      </w:tr>
      <w:tr w:rsidR="0070301F" w:rsidRPr="00785F0F" w14:paraId="31F5D44C" w14:textId="77777777" w:rsidTr="007163C8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43AA03B4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14:paraId="6C5CF5D7" w14:textId="47C176DF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8,70</w:t>
            </w:r>
            <w:r w:rsidR="00C50E7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0370F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5D2154" w14:textId="39D43444" w:rsidR="0070301F" w:rsidRPr="00785F0F" w:rsidRDefault="00992293" w:rsidP="0070301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1,142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4560D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8F615F3" w14:textId="1CE5DE36" w:rsidR="0070301F" w:rsidRPr="00785F0F" w:rsidRDefault="00992293" w:rsidP="007030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967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3B4F453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14:paraId="000E0752" w14:textId="24DE2ADE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8,88</w:t>
            </w:r>
            <w:r w:rsidR="00C50E7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53B8F4F" w14:textId="77777777" w:rsidR="0070301F" w:rsidRPr="00785F0F" w:rsidRDefault="0070301F" w:rsidP="0070301F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8F59E38" w14:textId="2DF8CCA0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7,878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1C3ADA0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E8A074" w14:textId="20AAE410" w:rsidR="0070301F" w:rsidRPr="00785F0F" w:rsidRDefault="00BB26D9" w:rsidP="0070301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856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96046FF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D90A211" w14:textId="4D7659E2" w:rsidR="0070301F" w:rsidRPr="00785F0F" w:rsidRDefault="0072563D" w:rsidP="0070301F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0A64291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14:paraId="255466BB" w14:textId="77039877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8,118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70301F" w:rsidRPr="00785F0F" w14:paraId="47FBE160" w14:textId="77777777" w:rsidTr="007163C8">
        <w:trPr>
          <w:gridAfter w:val="1"/>
          <w:wAfter w:w="7" w:type="dxa"/>
          <w:trHeight w:val="281"/>
        </w:trPr>
        <w:tc>
          <w:tcPr>
            <w:tcW w:w="2502" w:type="dxa"/>
            <w:shd w:val="clear" w:color="auto" w:fill="auto"/>
            <w:vAlign w:val="bottom"/>
          </w:tcPr>
          <w:p w14:paraId="3EDE4293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14:paraId="6FACC882" w14:textId="0EB03004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25,40</w:t>
            </w:r>
            <w:r w:rsidR="00C50E7A">
              <w:rPr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50B87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14:paraId="3AE80DE3" w14:textId="32A3A226" w:rsidR="0070301F" w:rsidRPr="00785F0F" w:rsidRDefault="00992293" w:rsidP="0070301F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9A11E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56EC11" w14:textId="4A906292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FAB1EDE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auto"/>
          </w:tcPr>
          <w:p w14:paraId="22CC0A8F" w14:textId="1F77FC16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25,53</w:t>
            </w:r>
            <w:r w:rsidR="00C50E7A">
              <w:rPr>
                <w:sz w:val="22"/>
                <w:szCs w:val="22"/>
              </w:rPr>
              <w:t>6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08BDD69C" w14:textId="77777777" w:rsidR="0070301F" w:rsidRPr="00785F0F" w:rsidRDefault="0070301F" w:rsidP="0070301F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5DEDD29" w14:textId="641320D1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23,811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1D75A78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DB668B6" w14:textId="1A943881" w:rsidR="0070301F" w:rsidRPr="00C83E3C" w:rsidRDefault="00BB26D9" w:rsidP="009B31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C83E3C">
              <w:rPr>
                <w:sz w:val="22"/>
                <w:szCs w:val="22"/>
              </w:rPr>
              <w:t>38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9DBF406" w14:textId="77777777" w:rsidR="0070301F" w:rsidRPr="00785F0F" w:rsidRDefault="0070301F" w:rsidP="009B31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2D55DC" w14:textId="5063067F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4439DEF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000000"/>
            </w:tcBorders>
            <w:shd w:val="clear" w:color="auto" w:fill="auto"/>
          </w:tcPr>
          <w:p w14:paraId="210E9877" w14:textId="59E64768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23,849</w:t>
            </w:r>
          </w:p>
        </w:tc>
      </w:tr>
      <w:tr w:rsidR="0070301F" w:rsidRPr="00785F0F" w14:paraId="54AE871B" w14:textId="77777777" w:rsidTr="007163C8">
        <w:trPr>
          <w:gridAfter w:val="1"/>
          <w:wAfter w:w="7" w:type="dxa"/>
          <w:trHeight w:val="80"/>
        </w:trPr>
        <w:tc>
          <w:tcPr>
            <w:tcW w:w="2502" w:type="dxa"/>
            <w:shd w:val="clear" w:color="auto" w:fill="auto"/>
            <w:vAlign w:val="bottom"/>
          </w:tcPr>
          <w:p w14:paraId="2501F90B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14:paraId="57BBD451" w14:textId="78ECA7AC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7,12</w:t>
            </w:r>
            <w:r w:rsidR="00CD3C0C"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CFF8A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62744259" w14:textId="02E485EE" w:rsidR="0070301F" w:rsidRPr="00785F0F" w:rsidRDefault="00992293" w:rsidP="0070301F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6</w:t>
            </w:r>
            <w:r w:rsidR="00CD3C0C">
              <w:rPr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223BC8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95C2D44" w14:textId="09FA4010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04159BB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</w:tcPr>
          <w:p w14:paraId="061C0E1D" w14:textId="7A387665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7,185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D562455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CBCBAC0" w14:textId="67FB1EDD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7,057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554AEB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627D3E4" w14:textId="4D569C3D" w:rsidR="0070301F" w:rsidRPr="00C83E3C" w:rsidRDefault="00BB26D9" w:rsidP="009B31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 w:rsidRPr="00C83E3C">
              <w:rPr>
                <w:sz w:val="22"/>
                <w:szCs w:val="22"/>
              </w:rPr>
              <w:t>27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0F8A658" w14:textId="77777777" w:rsidR="0070301F" w:rsidRPr="00785F0F" w:rsidRDefault="0070301F" w:rsidP="009B31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3E1279FA" w14:textId="01FD1659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5DE36E5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8ECEF8C" w14:textId="032509B7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7,084</w:t>
            </w:r>
          </w:p>
        </w:tc>
      </w:tr>
      <w:tr w:rsidR="0070301F" w:rsidRPr="00785F0F" w14:paraId="1C566085" w14:textId="77777777" w:rsidTr="007163C8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4681E7F5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00AC70FC" w14:textId="087A2F48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711E4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5CF64752" w14:textId="52748398" w:rsidR="0070301F" w:rsidRPr="00785F0F" w:rsidRDefault="00992293" w:rsidP="0070301F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1B04F4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A9A019E" w14:textId="60785C95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13D09B5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</w:tcPr>
          <w:p w14:paraId="1DAA093F" w14:textId="6322E744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3,320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1F317AF9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48477391" w14:textId="27DBDFD9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3,382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8296058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662103E" w14:textId="6B039205" w:rsidR="0070301F" w:rsidRPr="00C83E3C" w:rsidRDefault="0035738F" w:rsidP="009B31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 xml:space="preserve"> </w:t>
            </w:r>
            <w:r w:rsidR="00C83E3C" w:rsidRPr="00C83E3C">
              <w:rPr>
                <w:sz w:val="22"/>
                <w:szCs w:val="22"/>
              </w:rPr>
              <w:t>28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B161987" w14:textId="77777777" w:rsidR="0070301F" w:rsidRPr="00785F0F" w:rsidRDefault="0070301F" w:rsidP="009B3193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9DE254F" w14:textId="654F107F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A4A3CA9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D060E10" w14:textId="4D2C5B3B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3,410</w:t>
            </w:r>
          </w:p>
        </w:tc>
      </w:tr>
      <w:tr w:rsidR="0070301F" w:rsidRPr="00785F0F" w14:paraId="25A5A4F9" w14:textId="77777777" w:rsidTr="007163C8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8C18697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73551223" w14:textId="55C4D49B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22,42</w:t>
            </w:r>
            <w:r w:rsidR="00C50E7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5CD44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70C0699D" w14:textId="4123BD18" w:rsidR="0070301F" w:rsidRPr="00785F0F" w:rsidRDefault="00992293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142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0A9EB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355D7" w14:textId="0484B7DE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B20FF28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6BE98A81" w14:textId="20A42E44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22,56</w:t>
            </w:r>
            <w:r w:rsidR="00C50E7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9736322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EFB52" w14:textId="0F8477F8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20,674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5EC6F41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4CAC2" w14:textId="2E2F329F" w:rsidR="0070301F" w:rsidRPr="00785F0F" w:rsidRDefault="00BB26D9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D934C84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B4E34" w14:textId="2538D2E0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C23EA19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78D88650" w14:textId="5501F8B5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20,786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70301F" w:rsidRPr="00785F0F" w14:paraId="52E4A99C" w14:textId="77777777" w:rsidTr="007163C8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5EB6AC50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กำ</w:t>
            </w:r>
            <w:r w:rsidRPr="00785F0F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785F0F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 w14:paraId="20FD5A52" w14:textId="02C60013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13,40</w:t>
            </w:r>
            <w:r w:rsidR="00CD3C0C">
              <w:rPr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ECCCA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4583226C" w14:textId="781CC232" w:rsidR="0070301F" w:rsidRPr="00785F0F" w:rsidRDefault="00CD3C0C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C562F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337D2" w14:textId="728E7D29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0513898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  <w:shd w:val="clear" w:color="auto" w:fill="auto"/>
          </w:tcPr>
          <w:p w14:paraId="76F52018" w14:textId="55C5BAF0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13,475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4DD22BE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8AADC4" w14:textId="2A42FCED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13,576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D38EA68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856615" w14:textId="0D5DDF7E" w:rsidR="0070301F" w:rsidRPr="00785F0F" w:rsidRDefault="00BB26D9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7AA0659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2728E" w14:textId="0FFE93B9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EB16C7B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679B7BAE" w14:textId="16C78DDF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13,557</w:t>
            </w:r>
          </w:p>
        </w:tc>
      </w:tr>
      <w:tr w:rsidR="0070301F" w:rsidRPr="00785F0F" w14:paraId="49B172EC" w14:textId="77777777" w:rsidTr="007163C8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294BB8FD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40" w:type="dxa"/>
            <w:shd w:val="clear" w:color="auto" w:fill="auto"/>
          </w:tcPr>
          <w:p w14:paraId="59048A4A" w14:textId="08175944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2,531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A248F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3799361A" w14:textId="02C82D32" w:rsidR="0070301F" w:rsidRPr="00785F0F" w:rsidRDefault="00992293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D471C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75DB178" w14:textId="5F6492F7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06E408D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shd w:val="clear" w:color="auto" w:fill="auto"/>
          </w:tcPr>
          <w:p w14:paraId="00AF5A16" w14:textId="1DA16C9F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2,530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621FB0F1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4D3FB2B" w14:textId="27F6A9B3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2,420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357A253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3FB0DD0" w14:textId="5C96D12E" w:rsidR="0070301F" w:rsidRPr="00785F0F" w:rsidRDefault="00BB26D9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14DBF39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EADE5AA" w14:textId="3475EA76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050A38A" w14:textId="77777777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09EDDD7" w14:textId="3FD1CE19" w:rsidR="0070301F" w:rsidRPr="00AA03A2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bidi="th-TH"/>
              </w:rPr>
              <w:t>2,433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70301F" w:rsidRPr="00785F0F" w14:paraId="1ADFEEB3" w14:textId="77777777" w:rsidTr="007163C8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7929E34" w14:textId="77777777" w:rsidR="0070301F" w:rsidRPr="00785F0F" w:rsidRDefault="0070301F" w:rsidP="0070301F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ECBFBE6" w14:textId="17A671F2" w:rsidR="0070301F" w:rsidRPr="00785F0F" w:rsidRDefault="00992293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10,87</w:t>
            </w:r>
            <w:r w:rsidR="00CD3C0C">
              <w:rPr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B5336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6042258" w14:textId="4137C0B1" w:rsidR="0070301F" w:rsidRPr="00785F0F" w:rsidRDefault="00992293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D3C0C"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6811C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69B3BB74" w14:textId="3066FE59" w:rsidR="0070301F" w:rsidRPr="00992293" w:rsidRDefault="00992293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F2B3865" w14:textId="1C461C6D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81F39B5" w14:textId="54D0C4A9" w:rsidR="0070301F" w:rsidRPr="00785F0F" w:rsidRDefault="00992293" w:rsidP="00361D7C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10,945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50F5A560" w14:textId="77777777" w:rsidR="0070301F" w:rsidRPr="00785F0F" w:rsidRDefault="0070301F" w:rsidP="0070301F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AD63ECB" w14:textId="6EEF79FC" w:rsidR="0070301F" w:rsidRPr="00785F0F" w:rsidRDefault="00BB26D9" w:rsidP="0070301F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11,156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833F9AB" w14:textId="77777777" w:rsidR="0070301F" w:rsidRPr="00785F0F" w:rsidRDefault="0070301F" w:rsidP="0070301F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CFDDBC7" w14:textId="64D6E51D" w:rsidR="0070301F" w:rsidRPr="00785F0F" w:rsidRDefault="00BB26D9" w:rsidP="0070301F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1E54626" w14:textId="77777777" w:rsidR="0070301F" w:rsidRPr="00785F0F" w:rsidRDefault="0070301F" w:rsidP="0070301F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3C0E604" w14:textId="2AB08AEF" w:rsidR="0070301F" w:rsidRPr="00785F0F" w:rsidRDefault="0072563D" w:rsidP="0070301F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A44E27F" w14:textId="49E945E2" w:rsidR="0070301F" w:rsidRPr="00785F0F" w:rsidRDefault="0070301F" w:rsidP="0070301F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FB20111" w14:textId="50034A7A" w:rsidR="0070301F" w:rsidRPr="00785F0F" w:rsidRDefault="0072563D" w:rsidP="0070301F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11,124</w:t>
            </w:r>
          </w:p>
        </w:tc>
      </w:tr>
    </w:tbl>
    <w:p w14:paraId="60F65725" w14:textId="0AA56A92" w:rsidR="00510128" w:rsidRDefault="00510128">
      <w:pPr>
        <w:rPr>
          <w:sz w:val="30"/>
          <w:szCs w:val="30"/>
        </w:rPr>
      </w:pPr>
    </w:p>
    <w:p w14:paraId="2B61BF2B" w14:textId="77777777" w:rsidR="009B5F8B" w:rsidRDefault="009B5F8B">
      <w:r>
        <w:rPr>
          <w:szCs w:val="36"/>
          <w:cs/>
        </w:rPr>
        <w:br w:type="page"/>
      </w: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3A4CD0" w:rsidRPr="00785F0F" w14:paraId="79DC397E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8DB8503" w14:textId="348347AE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14:paraId="788AA4A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53AB4" w:rsidRPr="00785F0F" w14:paraId="0EF17256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0967CE7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14:paraId="78427392" w14:textId="1DC7F5AA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28589716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14:paraId="69A8E1F5" w14:textId="72B5C09C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</w:tr>
      <w:tr w:rsidR="00453AB4" w:rsidRPr="00785F0F" w14:paraId="57D17DAB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FBC0A28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DE9438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14:paraId="34E9139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14:paraId="6CA078BD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6344ED68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6654ADA2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59960D8C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C928AB3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CDFE2DF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14:paraId="440F69F1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1E600FBB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14:paraId="66482FDB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7A60C3DD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6D46F749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56898B0D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5A86256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453AB4" w:rsidRPr="00785F0F" w14:paraId="35B96B77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ACEEFDA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432CC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14:paraId="5AAD8337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14:paraId="4D8FBD48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1E5D470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7B79AEA7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062E2CD7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14:paraId="347AE46F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699A563B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14:paraId="60EB0274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14:paraId="32CA00FF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14:paraId="0A94FCD9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10B4CBE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02FE2F50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6C69C8DB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14:paraId="314B6DA0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453AB4" w:rsidRPr="00785F0F" w14:paraId="618C105E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255C93FE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14:paraId="6BA62FF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53AB4" w:rsidRPr="00785F0F" w14:paraId="5AEBE694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55CD1F8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14:paraId="64EFFF8B" w14:textId="420E77B3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B5947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280CD435" w14:textId="1F0FE8E4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35BFD0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14:paraId="1C0C37C7" w14:textId="6F5BACF2" w:rsidR="00453AB4" w:rsidRPr="00320683" w:rsidRDefault="00B91961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967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BC47D06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5BFD1DB4" w14:textId="3DC7A850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31,570</w:t>
            </w:r>
          </w:p>
        </w:tc>
        <w:tc>
          <w:tcPr>
            <w:tcW w:w="237" w:type="dxa"/>
            <w:shd w:val="clear" w:color="auto" w:fill="auto"/>
          </w:tcPr>
          <w:p w14:paraId="18696A05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1F14FD50" w14:textId="4A0C16F6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29,153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46A216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47C4C610" w14:textId="1A3A39C3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EF23C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14:paraId="0B3BD96B" w14:textId="4F11E1D0" w:rsidR="00453AB4" w:rsidRPr="00785F0F" w:rsidRDefault="00453AB4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616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2108EBA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20403988" w14:textId="07E3D3AC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29,373</w:t>
            </w:r>
          </w:p>
        </w:tc>
      </w:tr>
      <w:tr w:rsidR="00453AB4" w:rsidRPr="00785F0F" w14:paraId="5EB90658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26F9A33E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1F85571" w14:textId="4012EC23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8,663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2BAAD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F04489" w14:textId="1FAEF872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1,172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81EC67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3F56DA79" w14:textId="2B06B1A8" w:rsidR="00453AB4" w:rsidRPr="00320683" w:rsidRDefault="00B91961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967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083C00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0F27451" w14:textId="60DE76F4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8,868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064F044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7B622AF4" w14:textId="3B2D3F00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7,884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16D312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AC19E8" w14:textId="19322768" w:rsidR="00453AB4" w:rsidRPr="00785F0F" w:rsidRDefault="00453AB4" w:rsidP="00453AB4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847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6A8DE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79D1EBDC" w14:textId="14CEDB57" w:rsidR="00453AB4" w:rsidRPr="00785F0F" w:rsidRDefault="00453AB4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525FFD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44392123" w14:textId="3264F8A9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8,115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5A03B260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7B353482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432C5790" w14:textId="30F9D9F3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7FE5D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14:paraId="74560176" w14:textId="167DFA85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82F73E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53C43E" w14:textId="3ADA4988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9C3346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0867D97A" w14:textId="51866374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22,702</w:t>
            </w:r>
          </w:p>
        </w:tc>
        <w:tc>
          <w:tcPr>
            <w:tcW w:w="237" w:type="dxa"/>
            <w:shd w:val="clear" w:color="auto" w:fill="auto"/>
          </w:tcPr>
          <w:p w14:paraId="130ED705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14:paraId="3B5B890C" w14:textId="3CF05A6F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A56DF9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14:paraId="0278B06B" w14:textId="16413FF9" w:rsidR="00453AB4" w:rsidRPr="00785F0F" w:rsidRDefault="00453AB4" w:rsidP="00C9590F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14ACDE" w14:textId="77777777" w:rsidR="00453AB4" w:rsidRPr="00785F0F" w:rsidRDefault="00453AB4" w:rsidP="00C9590F">
            <w:pPr>
              <w:pStyle w:val="FootnoteText"/>
              <w:tabs>
                <w:tab w:val="decimal" w:pos="572"/>
              </w:tabs>
              <w:snapToGrid w:val="0"/>
              <w:spacing w:line="300" w:lineRule="exact"/>
              <w:ind w:left="-108" w:right="-87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38C31B" w14:textId="5EC15718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3A18FFF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14:paraId="681DCB0D" w14:textId="6CB91AEF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21,258</w:t>
            </w:r>
          </w:p>
        </w:tc>
      </w:tr>
      <w:tr w:rsidR="00453AB4" w:rsidRPr="00785F0F" w14:paraId="3BA05411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ADEE1FE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14:paraId="3390B44D" w14:textId="645535EA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7,93</w:t>
            </w:r>
            <w:r w:rsidR="00571061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1BE7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DD3F867" w14:textId="427F750B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  <w:r w:rsidR="00B11E53">
              <w:rPr>
                <w:sz w:val="22"/>
                <w:szCs w:val="22"/>
              </w:rPr>
              <w:t>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7ED4ADB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55D7952" w14:textId="6343B587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E03F664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49100543" w14:textId="70EED60C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7,95</w:t>
            </w:r>
            <w:r w:rsidR="00D16A0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06A6B841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44F75215" w14:textId="43A7B08A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14B98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91D8DD0" w14:textId="0D93FB9F" w:rsidR="00453AB4" w:rsidRPr="00785F0F" w:rsidRDefault="00453AB4" w:rsidP="00C9590F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DD63962" w14:textId="77777777" w:rsidR="00453AB4" w:rsidRPr="00785F0F" w:rsidRDefault="00453AB4" w:rsidP="00C9590F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46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E642FC1" w14:textId="3A37204A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88E012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5208EE07" w14:textId="6AB0AD2B" w:rsidR="00453AB4" w:rsidRPr="00785F0F" w:rsidRDefault="00453AB4" w:rsidP="00453AB4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7,249</w:t>
            </w:r>
          </w:p>
        </w:tc>
      </w:tr>
      <w:tr w:rsidR="00453AB4" w:rsidRPr="00785F0F" w14:paraId="1BE0A337" w14:textId="77777777" w:rsidTr="0077282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0C5DBA2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118785F5" w14:textId="1BA90E7F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AD30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60EDC6BF" w14:textId="1233E57A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EE711E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2765CAD" w14:textId="3797F50E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1CE04F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27A1EA81" w14:textId="09902D17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3,683</w:t>
            </w:r>
          </w:p>
        </w:tc>
        <w:tc>
          <w:tcPr>
            <w:tcW w:w="237" w:type="dxa"/>
            <w:shd w:val="clear" w:color="auto" w:fill="auto"/>
          </w:tcPr>
          <w:p w14:paraId="09AE0EC3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757915A5" w14:textId="0126A8A6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404DBB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5AF2E343" w14:textId="133184D5" w:rsidR="00453AB4" w:rsidRPr="00785F0F" w:rsidRDefault="00453AB4" w:rsidP="00C9590F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05637F" w14:textId="77777777" w:rsidR="00453AB4" w:rsidRPr="00785F0F" w:rsidRDefault="00453AB4" w:rsidP="00C9590F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46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0C6D706" w14:textId="6FDE9849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73403D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4184BA02" w14:textId="3A0D5D2A" w:rsidR="00453AB4" w:rsidRPr="00785F0F" w:rsidRDefault="00453AB4" w:rsidP="00453AB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2,907</w:t>
            </w:r>
          </w:p>
        </w:tc>
      </w:tr>
      <w:tr w:rsidR="00453AB4" w:rsidRPr="00785F0F" w14:paraId="700E1D67" w14:textId="77777777" w:rsidTr="0077282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3E22935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53A0E1" w14:textId="0B261AF6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21,82</w:t>
            </w:r>
            <w:r w:rsidR="00B11E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FD4A5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14:paraId="5E9D8FE9" w14:textId="31A15461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10</w:t>
            </w:r>
            <w:r w:rsidR="0057106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A6D2E8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5F262" w14:textId="5BA0DAF9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D608D37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2C165B3C" w14:textId="1EA48AD5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21,9</w:t>
            </w:r>
            <w:r w:rsidR="00D16A00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0B6E822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33F44A4D" w14:textId="4B65E13E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20,203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D33FD1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6C441894" w14:textId="1DE7B6C7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92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6FD5F0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F0884" w14:textId="49852DD1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AA68FDD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2E9D7F1" w14:textId="54E6E475" w:rsidR="00453AB4" w:rsidRPr="00785F0F" w:rsidRDefault="00453AB4" w:rsidP="00453AB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20,295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0C7DDAD9" w14:textId="77777777" w:rsidTr="0077282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688AE4FD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กำ</w:t>
            </w:r>
            <w:r w:rsidRPr="00785F0F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785F0F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37F9F65" w14:textId="53028DDF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12,45</w:t>
            </w:r>
            <w:r w:rsidR="00571061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2A53B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6059A378" w14:textId="43C297AB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</w:t>
            </w:r>
            <w:r w:rsidR="0057106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12708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34215" w14:textId="44FD67D6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B2B1A35" w14:textId="2FA71445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14:paraId="3F9969C0" w14:textId="484C48D0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12,40</w:t>
            </w:r>
            <w:r w:rsidR="00EC5653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B7AC662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3019A36D" w14:textId="133F79D1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9F4FF5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14CB4F29" w14:textId="334F88C6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A8939C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3BEF6" w14:textId="153B8A2A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8319D71" w14:textId="11BAD4CC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14:paraId="7271A2C2" w14:textId="0FC7953F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11,119</w:t>
            </w:r>
          </w:p>
        </w:tc>
      </w:tr>
      <w:tr w:rsidR="00453AB4" w:rsidRPr="00785F0F" w14:paraId="6663D17B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53417FBD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12CE4563" w14:textId="10EAED87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2,13</w:t>
            </w:r>
            <w:r w:rsidR="00B11E5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8A4A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14:paraId="13E0A123" w14:textId="575D6D4F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</w:t>
            </w:r>
            <w:r w:rsidR="005A42F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927DBA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EE2363" w14:textId="48854D5D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3D04623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81F76E6" w14:textId="52E6F76E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2,14</w:t>
            </w:r>
            <w:r w:rsidR="00EC5653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A21024A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1F619538" w14:textId="2EF24013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1,942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A651FE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70A47681" w14:textId="0317D533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632F2B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156BA6" w14:textId="28301B91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CF8FDA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2DCE8227" w14:textId="4053BC0A" w:rsidR="00453AB4" w:rsidRPr="00785F0F" w:rsidRDefault="00453AB4" w:rsidP="00453AB4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1,947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3438F17D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E68482F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A5E727" w14:textId="1EEB1ACE" w:rsidR="00453AB4" w:rsidRPr="00785F0F" w:rsidRDefault="00B91961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10,31</w:t>
            </w:r>
            <w:r w:rsidR="00571061">
              <w:rPr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17FDB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B2F9B4" w14:textId="6CC6316B" w:rsidR="00453AB4" w:rsidRPr="00785F0F" w:rsidRDefault="00B91961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 w:rsidR="00B11E53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22660D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B1DDB5" w14:textId="3CF5D3B5" w:rsidR="00453AB4" w:rsidRPr="00B91961" w:rsidRDefault="00B91961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93528E" w14:textId="73FE377C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DD2D758" w14:textId="35498CF4" w:rsidR="00453AB4" w:rsidRPr="00785F0F" w:rsidRDefault="00B91961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10,25</w:t>
            </w:r>
            <w:r w:rsidR="00EC5653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0C9C28EF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DB03C2" w14:textId="35F1316C" w:rsidR="00453AB4" w:rsidRPr="007A4BDE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9,2</w:t>
            </w:r>
            <w:r w:rsidR="00780420">
              <w:rPr>
                <w:sz w:val="22"/>
                <w:szCs w:val="22"/>
                <w:lang w:val="en-GB"/>
              </w:rPr>
              <w:t>4</w:t>
            </w: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2C066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FDE6CB" w14:textId="6287166D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8BE9FE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69C6C7F" w14:textId="589E46E4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FB18F5" w14:textId="425B39A4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F93A28" w14:textId="3AD6B483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9,172</w:t>
            </w:r>
          </w:p>
        </w:tc>
      </w:tr>
    </w:tbl>
    <w:p w14:paraId="079523E7" w14:textId="657A0872" w:rsidR="00B43F3A" w:rsidRPr="00785F0F" w:rsidRDefault="00B43F3A" w:rsidP="00E07E2B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  <w:cs/>
        </w:rPr>
      </w:pPr>
    </w:p>
    <w:p w14:paraId="78042AEA" w14:textId="7F237093" w:rsidR="00E146C3" w:rsidRDefault="00E146C3" w:rsidP="00E146C3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0E472D">
        <w:rPr>
          <w:sz w:val="30"/>
          <w:szCs w:val="30"/>
        </w:rPr>
        <w:t>7</w:t>
      </w:r>
      <w:r w:rsidRPr="00785F0F">
        <w:rPr>
          <w:sz w:val="30"/>
          <w:szCs w:val="30"/>
          <w:cs/>
        </w:rPr>
        <w:t>.</w:t>
      </w:r>
      <w:r w:rsidR="00FD7225">
        <w:rPr>
          <w:sz w:val="30"/>
          <w:szCs w:val="30"/>
        </w:rPr>
        <w:t>3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>ผลการดำเนินงานจำแนกตามธุรกรรมในประเทศและต่างประเทศสำหรับ</w:t>
      </w:r>
      <w:r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413378">
        <w:rPr>
          <w:sz w:val="30"/>
          <w:szCs w:val="30"/>
          <w:cs/>
        </w:rPr>
        <w:t xml:space="preserve">                        </w:t>
      </w:r>
      <w:r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มีดังนี้</w:t>
      </w:r>
    </w:p>
    <w:p w14:paraId="23AD03D2" w14:textId="3F78420E" w:rsidR="00E146C3" w:rsidRDefault="00E146C3" w:rsidP="00E146C3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74"/>
        <w:gridCol w:w="15"/>
        <w:gridCol w:w="218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E146C3" w:rsidRPr="00785F0F" w14:paraId="670AE3A7" w14:textId="77777777" w:rsidTr="00B830D0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012ABED8" w14:textId="77777777" w:rsidR="00E146C3" w:rsidRPr="00785F0F" w:rsidRDefault="00E146C3" w:rsidP="00B830D0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shd w:val="clear" w:color="auto" w:fill="auto"/>
            <w:vAlign w:val="bottom"/>
          </w:tcPr>
          <w:p w14:paraId="5FE81F70" w14:textId="77777777" w:rsidR="00E146C3" w:rsidRPr="00785F0F" w:rsidRDefault="00E146C3" w:rsidP="00B830D0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53AB4" w:rsidRPr="00785F0F" w14:paraId="6FE7C5DA" w14:textId="77777777" w:rsidTr="00B830D0">
        <w:trPr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27CC6C6A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475" w:type="dxa"/>
            <w:gridSpan w:val="9"/>
            <w:shd w:val="clear" w:color="auto" w:fill="auto"/>
            <w:vAlign w:val="bottom"/>
          </w:tcPr>
          <w:p w14:paraId="6867E3D0" w14:textId="5235AE26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2562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49BA370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70" w:type="dxa"/>
            <w:gridSpan w:val="15"/>
            <w:shd w:val="clear" w:color="auto" w:fill="auto"/>
            <w:vAlign w:val="bottom"/>
          </w:tcPr>
          <w:p w14:paraId="11D9E9B7" w14:textId="33A0ABC6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</w:tr>
      <w:tr w:rsidR="00453AB4" w:rsidRPr="00785F0F" w14:paraId="69C02A3C" w14:textId="77777777" w:rsidTr="00B830D0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299E3B20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14:paraId="364F0913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111BFE90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14:paraId="7A0199EC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2A7AFB1B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14:paraId="4B0004C3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AC39164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14:paraId="1BADA064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EEEE7DA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5E4199F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5BD9299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4ADAB96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59C4F37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4897D3E3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3A87C5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bottom"/>
          </w:tcPr>
          <w:p w14:paraId="71B5E286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453AB4" w:rsidRPr="00785F0F" w14:paraId="2DEEA405" w14:textId="77777777" w:rsidTr="00B830D0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0C212DDF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14:paraId="6FE970F7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14:paraId="699FB355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14:paraId="2EAFAA9B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14:paraId="2430D746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14:paraId="00BF5F8A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48C0F312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shd w:val="clear" w:color="auto" w:fill="auto"/>
          </w:tcPr>
          <w:p w14:paraId="2D39CD63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D8917B9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F5FD5FF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AA15D8C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B8E8964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639B0BF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E3E6D1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BED2105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13187FE1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453AB4" w:rsidRPr="00785F0F" w14:paraId="260525AE" w14:textId="77777777" w:rsidTr="00B830D0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37172005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shd w:val="clear" w:color="auto" w:fill="auto"/>
          </w:tcPr>
          <w:p w14:paraId="0D342F3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53AB4" w:rsidRPr="00785F0F" w14:paraId="7E5CC9CE" w14:textId="77777777" w:rsidTr="00D66312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2E835AFB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14:paraId="00460FB3" w14:textId="35A0DD75" w:rsidR="00453AB4" w:rsidRPr="00785F0F" w:rsidRDefault="00D66312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50891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79B6618A" w14:textId="775C9AB5" w:rsidR="00453AB4" w:rsidRPr="00785F0F" w:rsidRDefault="00D66312" w:rsidP="00453AB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C8E291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09A8C333" w14:textId="65AF393D" w:rsidR="00453AB4" w:rsidRPr="00785F0F" w:rsidRDefault="00D66312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1,988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A552BEF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20833057" w14:textId="0E33C74F" w:rsidR="00453AB4" w:rsidRPr="00785F0F" w:rsidRDefault="00D66312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E23C24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92A164E" w14:textId="09F92D57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62,743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EA69762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80A7DEB" w14:textId="31A341C6" w:rsidR="00453AB4" w:rsidRPr="00785F0F" w:rsidRDefault="00453AB4" w:rsidP="00453AB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1,620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58D68C1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1CF8796D" w14:textId="59A3C9E8" w:rsidR="00453AB4" w:rsidRPr="00785F0F" w:rsidRDefault="00453AB4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1,108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356FEC0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3B77CF69" w14:textId="3170A6C1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63,255</w:t>
            </w:r>
          </w:p>
        </w:tc>
      </w:tr>
      <w:tr w:rsidR="00453AB4" w:rsidRPr="00785F0F" w14:paraId="7A08EA66" w14:textId="77777777" w:rsidTr="00D66312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48B6DBCC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14:paraId="2A1AF39B" w14:textId="7371D59F" w:rsidR="00453AB4" w:rsidRPr="00785F0F" w:rsidRDefault="00D66312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17,175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05A9F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A17363" w14:textId="711D303E" w:rsidR="00453AB4" w:rsidRPr="00785F0F" w:rsidRDefault="00D66312" w:rsidP="00453AB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2,437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4467A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1A081EC" w14:textId="07D0A18E" w:rsidR="00453AB4" w:rsidRPr="00785F0F" w:rsidRDefault="00D66312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1,988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5A51F24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AA86AD8" w14:textId="69D26EC5" w:rsidR="00453AB4" w:rsidRPr="00785F0F" w:rsidRDefault="00D66312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17,624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178DE0" w14:textId="77777777" w:rsidR="00453AB4" w:rsidRPr="00785F0F" w:rsidRDefault="00453AB4" w:rsidP="00453AB4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4AAA711" w14:textId="4067FA12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15,557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1D7DEBD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88CEE6" w14:textId="62E172FA" w:rsidR="00453AB4" w:rsidRPr="00785F0F" w:rsidRDefault="00453AB4" w:rsidP="00453AB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1,625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8765062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DF678C5" w14:textId="4F2ED38E" w:rsidR="00453AB4" w:rsidRPr="00785F0F" w:rsidRDefault="00453AB4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1,108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3840E1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14:paraId="0C1E1B45" w14:textId="38EED410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16,074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17594991" w14:textId="77777777" w:rsidTr="00D66312">
        <w:trPr>
          <w:gridAfter w:val="1"/>
          <w:wAfter w:w="7" w:type="dxa"/>
          <w:trHeight w:val="281"/>
        </w:trPr>
        <w:tc>
          <w:tcPr>
            <w:tcW w:w="2502" w:type="dxa"/>
            <w:shd w:val="clear" w:color="auto" w:fill="auto"/>
            <w:vAlign w:val="bottom"/>
          </w:tcPr>
          <w:p w14:paraId="43153E12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14:paraId="20FB0B7D" w14:textId="48F05F85" w:rsidR="00453AB4" w:rsidRPr="00785F0F" w:rsidRDefault="00D66312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0CF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14:paraId="11988A19" w14:textId="488D56FE" w:rsidR="00453AB4" w:rsidRPr="00785F0F" w:rsidRDefault="00D66312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68CD8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5F0F1" w14:textId="714F3AC4" w:rsidR="00453AB4" w:rsidRPr="00D66312" w:rsidRDefault="00D66312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1792969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369583" w14:textId="078E7202" w:rsidR="00453AB4" w:rsidRPr="00785F0F" w:rsidRDefault="00D66312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127970" w14:textId="77777777" w:rsidR="00453AB4" w:rsidRPr="00785F0F" w:rsidRDefault="00453AB4" w:rsidP="00453AB4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4C99607" w14:textId="3BD38D03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47,186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48D78B1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25BD239" w14:textId="3CBE6308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79CD030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EBA877" w14:textId="5276C461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CAAADC7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000000"/>
            </w:tcBorders>
            <w:shd w:val="clear" w:color="auto" w:fill="auto"/>
          </w:tcPr>
          <w:p w14:paraId="4AD98F3F" w14:textId="23B21A95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47,181</w:t>
            </w:r>
          </w:p>
        </w:tc>
      </w:tr>
      <w:tr w:rsidR="00453AB4" w:rsidRPr="00785F0F" w14:paraId="025DD1DD" w14:textId="77777777" w:rsidTr="00D66312">
        <w:trPr>
          <w:gridAfter w:val="1"/>
          <w:wAfter w:w="7" w:type="dxa"/>
          <w:trHeight w:val="80"/>
        </w:trPr>
        <w:tc>
          <w:tcPr>
            <w:tcW w:w="2502" w:type="dxa"/>
            <w:shd w:val="clear" w:color="auto" w:fill="auto"/>
            <w:vAlign w:val="bottom"/>
          </w:tcPr>
          <w:p w14:paraId="576805CF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14:paraId="4CB3B0A3" w14:textId="41120317" w:rsidR="00453AB4" w:rsidRPr="00785F0F" w:rsidRDefault="00D66312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13,77</w:t>
            </w:r>
            <w:r w:rsidR="00C335D6">
              <w:rPr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8C4046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338A75DA" w14:textId="05338E88" w:rsidR="00453AB4" w:rsidRPr="00785F0F" w:rsidRDefault="00D66312" w:rsidP="00453AB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7FD6A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621C7D1" w14:textId="25EF9E25" w:rsidR="00453AB4" w:rsidRPr="00D66312" w:rsidRDefault="00D66312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8FB5D84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6E3F5A75" w14:textId="2802ADC9" w:rsidR="00453AB4" w:rsidRPr="00785F0F" w:rsidRDefault="00D66312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13,85</w:t>
            </w:r>
            <w:r w:rsidR="00C335D6">
              <w:rPr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7E1B9D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3F61918" w14:textId="7E787FBE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15,140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32D9D5D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7FAC523" w14:textId="202344A4" w:rsidR="00453AB4" w:rsidRPr="00785F0F" w:rsidRDefault="00453AB4" w:rsidP="00453AB4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A69AD12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4321982E" w14:textId="31589641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AD7F44D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49C414C6" w14:textId="0A15CA6A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15,229</w:t>
            </w:r>
          </w:p>
        </w:tc>
      </w:tr>
      <w:tr w:rsidR="00453AB4" w:rsidRPr="00785F0F" w14:paraId="785D15AE" w14:textId="77777777" w:rsidTr="00D66312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6448CE45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581E15BE" w14:textId="3E0640E8" w:rsidR="00453AB4" w:rsidRPr="00785F0F" w:rsidRDefault="00D66312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5015A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2D819FAE" w14:textId="3DBECE8A" w:rsidR="00453AB4" w:rsidRPr="00785F0F" w:rsidRDefault="00D66312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335D6"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7A2B6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B8A0B6A" w14:textId="1D339A59" w:rsidR="00453AB4" w:rsidRPr="00D66312" w:rsidRDefault="00D66312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9E4BF8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27950FC3" w14:textId="4DE33F55" w:rsidR="00453AB4" w:rsidRPr="00785F0F" w:rsidRDefault="00D66312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6,50</w:t>
            </w:r>
            <w:r w:rsidR="00C335D6">
              <w:rPr>
                <w:sz w:val="22"/>
                <w:szCs w:val="22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8A84A2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090EF7B2" w14:textId="63851A81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7,289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E412E06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58F6529" w14:textId="053B2965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928AC97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1871D667" w14:textId="2E890D5D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23AF413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AB261C2" w14:textId="68DA8306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7,311</w:t>
            </w:r>
          </w:p>
        </w:tc>
      </w:tr>
      <w:tr w:rsidR="00453AB4" w:rsidRPr="00785F0F" w14:paraId="75977D7C" w14:textId="77777777" w:rsidTr="00D66312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2615BBFC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2AD96B1F" w14:textId="7A6807DF" w:rsidR="00453AB4" w:rsidRPr="00785F0F" w:rsidRDefault="00D66312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45,54</w:t>
            </w:r>
            <w:r w:rsidR="007323B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F3D0E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02063627" w14:textId="7FEFEC5C" w:rsidR="00453AB4" w:rsidRPr="00785F0F" w:rsidRDefault="008C633A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279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583795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91890" w14:textId="324B7969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7101718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2B1D5" w14:textId="39ED97B5" w:rsidR="00453AB4" w:rsidRPr="00785F0F" w:rsidRDefault="008C633A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45,82</w:t>
            </w:r>
            <w:r w:rsidR="0026794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7D2879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6799B" w14:textId="71A66DFD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41,875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FF40C5E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B62EB" w14:textId="03AC8641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153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E5E9301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A9210" w14:textId="5AD262C7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B023DAB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70047208" w14:textId="792ADB8F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42,028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741BBAFC" w14:textId="77777777" w:rsidTr="00D66312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4FB6037E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กำ</w:t>
            </w:r>
            <w:r w:rsidRPr="00785F0F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785F0F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 w14:paraId="14B0E5F2" w14:textId="7DFEEBAD" w:rsidR="00453AB4" w:rsidRPr="00785F0F" w:rsidRDefault="008C633A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24,81</w:t>
            </w:r>
            <w:r w:rsidR="00C335D6">
              <w:rPr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24157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77418AEE" w14:textId="78226FBA" w:rsidR="00453AB4" w:rsidRPr="00785F0F" w:rsidRDefault="008C633A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</w:t>
            </w:r>
            <w:r w:rsidR="00C335D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BD4FB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6793A" w14:textId="5E56A52D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A8569F4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EA535" w14:textId="3D0B9061" w:rsidR="00453AB4" w:rsidRPr="00785F0F" w:rsidRDefault="008C633A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24,789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54CDDA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9F7BD" w14:textId="17F90BAA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27,740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151FBCD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35E846" w14:textId="77FED8C8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C1CA88F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B5BC7" w14:textId="54245CC2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17CB55D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684682FB" w14:textId="13A80170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27,693</w:t>
            </w:r>
          </w:p>
        </w:tc>
      </w:tr>
      <w:tr w:rsidR="00453AB4" w:rsidRPr="00785F0F" w14:paraId="11B38F39" w14:textId="77777777" w:rsidTr="00D66312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66E153A6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40" w:type="dxa"/>
            <w:shd w:val="clear" w:color="auto" w:fill="auto"/>
          </w:tcPr>
          <w:p w14:paraId="6D52FC1E" w14:textId="7FAEBBB1" w:rsidR="00453AB4" w:rsidRPr="00785F0F" w:rsidRDefault="008C633A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4,648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EEB8F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22BF8CB7" w14:textId="6D636910" w:rsidR="00453AB4" w:rsidRPr="00785F0F" w:rsidRDefault="008C633A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61210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76FB187" w14:textId="5D0B9738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2FA46F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4681FB34" w14:textId="20B536DB" w:rsidR="00453AB4" w:rsidRPr="00785F0F" w:rsidRDefault="008C633A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4,685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8EC293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6CB3C39" w14:textId="13831181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5,157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DD220BD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13EB7D1" w14:textId="29C527F2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E1EBFDD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2CB3738D" w14:textId="120770F8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B64C235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37B7139" w14:textId="70A1DF82" w:rsidR="00453AB4" w:rsidRPr="00AA03A2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bidi="th-TH"/>
              </w:rPr>
              <w:t>5,190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53AB4" w:rsidRPr="00785F0F" w14:paraId="62C4AA61" w14:textId="77777777" w:rsidTr="00D66312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08A2652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EECDC80" w14:textId="31BF063C" w:rsidR="00453AB4" w:rsidRPr="00785F0F" w:rsidRDefault="008C633A" w:rsidP="00453AB4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20,16</w:t>
            </w:r>
            <w:r w:rsidR="00C335D6">
              <w:rPr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D3E3A2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ED07C1F" w14:textId="1695F03C" w:rsidR="00453AB4" w:rsidRPr="00785F0F" w:rsidRDefault="008C633A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6</w:t>
            </w:r>
            <w:r w:rsidR="00C335D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6291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24701C16" w14:textId="052C81D1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BF22F70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512C56A" w14:textId="177CED32" w:rsidR="00453AB4" w:rsidRPr="00785F0F" w:rsidRDefault="008C633A" w:rsidP="006F1E77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20,104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2C3260" w14:textId="77777777" w:rsidR="00453AB4" w:rsidRPr="00785F0F" w:rsidRDefault="00453AB4" w:rsidP="00453AB4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6954F90" w14:textId="08940931" w:rsidR="00453AB4" w:rsidRPr="00785F0F" w:rsidRDefault="00453AB4" w:rsidP="00CF780F">
            <w:pPr>
              <w:tabs>
                <w:tab w:val="decimal" w:pos="500"/>
              </w:tabs>
              <w:spacing w:line="300" w:lineRule="exact"/>
              <w:ind w:left="-108" w:right="-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22,583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91A141C" w14:textId="77777777" w:rsidR="00453AB4" w:rsidRPr="00785F0F" w:rsidRDefault="00453AB4" w:rsidP="00453AB4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8827D57" w14:textId="47C5F294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10F6685" w14:textId="77777777" w:rsidR="00453AB4" w:rsidRPr="00785F0F" w:rsidRDefault="00453AB4" w:rsidP="00453AB4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06DCD629" w14:textId="4285A28D" w:rsidR="00453AB4" w:rsidRPr="00785F0F" w:rsidRDefault="00453AB4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1108E34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532C3A47" w14:textId="59A5EF9E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22,503</w:t>
            </w:r>
          </w:p>
        </w:tc>
      </w:tr>
    </w:tbl>
    <w:p w14:paraId="2DC93D5B" w14:textId="77777777" w:rsidR="00E146C3" w:rsidRDefault="00E146C3" w:rsidP="00E146C3">
      <w:pPr>
        <w:rPr>
          <w:sz w:val="30"/>
          <w:szCs w:val="30"/>
        </w:rPr>
      </w:pPr>
    </w:p>
    <w:p w14:paraId="0943F3B3" w14:textId="77777777" w:rsidR="009B5F8B" w:rsidRDefault="009B5F8B">
      <w:r>
        <w:rPr>
          <w:szCs w:val="36"/>
          <w:cs/>
        </w:rPr>
        <w:br w:type="page"/>
      </w: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E146C3" w:rsidRPr="00785F0F" w14:paraId="5F873394" w14:textId="77777777" w:rsidTr="00B830D0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682C7226" w14:textId="5FEFB01B" w:rsidR="00E146C3" w:rsidRPr="00785F0F" w:rsidRDefault="00E146C3" w:rsidP="00B830D0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14:paraId="0C2416B1" w14:textId="77777777" w:rsidR="00E146C3" w:rsidRPr="00785F0F" w:rsidRDefault="00E146C3" w:rsidP="00B830D0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53AB4" w:rsidRPr="00785F0F" w14:paraId="3464198D" w14:textId="77777777" w:rsidTr="00B830D0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60D2A635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14:paraId="0C3F193F" w14:textId="32B39F84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sz w:val="22"/>
                <w:szCs w:val="22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6BB83F2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14:paraId="165ACC80" w14:textId="5A848F59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</w:tr>
      <w:tr w:rsidR="00453AB4" w:rsidRPr="00785F0F" w14:paraId="21AE1184" w14:textId="77777777" w:rsidTr="00B830D0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F3501E6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96BFE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14:paraId="454DCC2D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14:paraId="549EB576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67A444E9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23F47EB4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75AD93FB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F130729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80676DA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14:paraId="6B0A638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089A410A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14:paraId="20BDD941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2E44441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0BF41586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2DEA64E3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42D1C94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453AB4" w:rsidRPr="00785F0F" w14:paraId="37315F51" w14:textId="77777777" w:rsidTr="00B830D0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2DE2ADD3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C334C52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14:paraId="0703C95F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14:paraId="3751046C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3A2384F1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7FAFE5F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1A173650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14:paraId="078B6A6A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0A7E25B3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14:paraId="2478F88E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14:paraId="4FE41FB9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14:paraId="7DA1E8A0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47663BF5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38170D55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67673BDC" w14:textId="77777777" w:rsidR="00453AB4" w:rsidRPr="00785F0F" w:rsidRDefault="00453AB4" w:rsidP="00453AB4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14:paraId="7E7059C9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453AB4" w:rsidRPr="00785F0F" w14:paraId="6BC0A04A" w14:textId="77777777" w:rsidTr="00B830D0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C228475" w14:textId="77777777" w:rsidR="00453AB4" w:rsidRPr="00785F0F" w:rsidRDefault="00453AB4" w:rsidP="00453AB4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14:paraId="53407B22" w14:textId="77777777" w:rsidR="00453AB4" w:rsidRPr="00785F0F" w:rsidRDefault="00453AB4" w:rsidP="00453AB4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53AB4" w:rsidRPr="00785F0F" w14:paraId="7DEC66D2" w14:textId="77777777" w:rsidTr="00B830D0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7D22806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14:paraId="345652CF" w14:textId="566A5DD9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61,76</w:t>
            </w:r>
            <w:r w:rsidR="007201EE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3A6DD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7D155A0D" w14:textId="4BEDA301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2,45</w:t>
            </w:r>
            <w:r w:rsidR="002E5D5B">
              <w:rPr>
                <w:sz w:val="22"/>
                <w:szCs w:val="22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2CA8F9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14:paraId="475B22DC" w14:textId="5DFF8AEE" w:rsidR="00453AB4" w:rsidRPr="00320683" w:rsidRDefault="008C633A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1,988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5539ED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769BF111" w14:textId="2F81BC08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62,231</w:t>
            </w:r>
          </w:p>
        </w:tc>
        <w:tc>
          <w:tcPr>
            <w:tcW w:w="237" w:type="dxa"/>
            <w:shd w:val="clear" w:color="auto" w:fill="auto"/>
          </w:tcPr>
          <w:p w14:paraId="577C0D50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4D17A4E2" w14:textId="1269CD1E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F1D3E6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3FEEE5A2" w14:textId="7FEEC1D9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1,510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EC3BE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14:paraId="63C24A9B" w14:textId="6DFC926B" w:rsidR="00453AB4" w:rsidRPr="00785F0F" w:rsidRDefault="00453AB4" w:rsidP="0041337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1,108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B4FFAA" w14:textId="77777777" w:rsidR="00453AB4" w:rsidRPr="00785F0F" w:rsidRDefault="00453AB4" w:rsidP="00413378">
            <w:pPr>
              <w:pStyle w:val="FootnoteText"/>
              <w:tabs>
                <w:tab w:val="decimal" w:pos="452"/>
                <w:tab w:val="decimal" w:pos="533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4DC0F10D" w14:textId="66C409BC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58,171</w:t>
            </w:r>
          </w:p>
        </w:tc>
      </w:tr>
      <w:tr w:rsidR="00453AB4" w:rsidRPr="00785F0F" w14:paraId="7DDC0390" w14:textId="77777777" w:rsidTr="002C3224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71318417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13A565A9" w14:textId="5A9DEC9F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17,168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9CF3F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D08F56" w14:textId="778B7DE7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2,408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179BD9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6BC2CA37" w14:textId="3D6A0792" w:rsidR="00453AB4" w:rsidRPr="00320683" w:rsidRDefault="008C633A" w:rsidP="00453AB4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1,988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D49FE2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A067D57" w14:textId="27B1413C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17,588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6033D16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4B3D99" w14:textId="058FACC1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15,555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286F0CC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5DD09042" w14:textId="73E31298" w:rsidR="00453AB4" w:rsidRPr="00785F0F" w:rsidRDefault="00453AB4" w:rsidP="00453AB4">
            <w:pPr>
              <w:tabs>
                <w:tab w:val="decimal" w:pos="572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1,608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3B1F20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6825DEB9" w14:textId="3B59CB40" w:rsidR="00453AB4" w:rsidRPr="00785F0F" w:rsidRDefault="00453AB4" w:rsidP="00413378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DE3FB8" w14:textId="77777777" w:rsidR="00453AB4" w:rsidRPr="00785F0F" w:rsidRDefault="00453AB4" w:rsidP="00413378">
            <w:pPr>
              <w:pStyle w:val="FootnoteText"/>
              <w:tabs>
                <w:tab w:val="decimal" w:pos="452"/>
                <w:tab w:val="decimal" w:pos="533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5C3F2785" w14:textId="2CA4B44A" w:rsidR="00453AB4" w:rsidRPr="00785F0F" w:rsidRDefault="00453AB4" w:rsidP="00453AB4">
            <w:pPr>
              <w:pStyle w:val="FootnoteText"/>
              <w:tabs>
                <w:tab w:val="decimal" w:pos="533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16,055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10A7C181" w14:textId="77777777" w:rsidTr="002C3224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7C819AE1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131F956A" w14:textId="7C87C336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44,59</w:t>
            </w:r>
            <w:r w:rsidR="007201EE">
              <w:rPr>
                <w:sz w:val="22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3B7BC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14:paraId="329C71ED" w14:textId="4EAE0C4C" w:rsidR="00453AB4" w:rsidRPr="00785F0F" w:rsidRDefault="002E5D5B" w:rsidP="00453AB4">
            <w:pPr>
              <w:tabs>
                <w:tab w:val="decimal" w:pos="450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CB67A4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453D08D" w14:textId="7332F46C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E748020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664095E" w14:textId="04D7B984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44,643</w:t>
            </w:r>
          </w:p>
        </w:tc>
        <w:tc>
          <w:tcPr>
            <w:tcW w:w="237" w:type="dxa"/>
            <w:shd w:val="clear" w:color="auto" w:fill="auto"/>
          </w:tcPr>
          <w:p w14:paraId="66C82866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14:paraId="27C2B54F" w14:textId="694D510B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B272E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FEE4A7B" w14:textId="562B0EB4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(98)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AC0643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978E6F2" w14:textId="7ED72213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E40AB01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14:paraId="51ED1E14" w14:textId="35E375F7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42,116</w:t>
            </w:r>
          </w:p>
        </w:tc>
      </w:tr>
      <w:tr w:rsidR="00453AB4" w:rsidRPr="00785F0F" w14:paraId="4D32D400" w14:textId="77777777" w:rsidTr="002C322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0EB73C58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14:paraId="2692C493" w14:textId="62F4AE2E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C159D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04261C8D" w14:textId="5FCB0183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5221202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719A6D3" w14:textId="0A05E086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E21CD29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31C875F0" w14:textId="1E8337AB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15,317</w:t>
            </w:r>
          </w:p>
        </w:tc>
        <w:tc>
          <w:tcPr>
            <w:tcW w:w="237" w:type="dxa"/>
            <w:shd w:val="clear" w:color="auto" w:fill="auto"/>
          </w:tcPr>
          <w:p w14:paraId="72613C12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74A6E1C" w14:textId="4CDFE4F5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15,513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D6EED7C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3996232" w14:textId="445F757A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61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59022F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7B5C619" w14:textId="1E432C37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37DA531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46372929" w14:textId="2B498B2F" w:rsidR="00453AB4" w:rsidRPr="00785F0F" w:rsidRDefault="00453AB4" w:rsidP="002E5D5B">
            <w:pPr>
              <w:pStyle w:val="FootnoteText"/>
              <w:tabs>
                <w:tab w:val="decimal" w:pos="540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15,574</w:t>
            </w:r>
          </w:p>
        </w:tc>
      </w:tr>
      <w:tr w:rsidR="00453AB4" w:rsidRPr="00785F0F" w14:paraId="35970104" w14:textId="77777777" w:rsidTr="002C322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31FBD021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246C4A72" w14:textId="4F1F1C0C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6,24</w:t>
            </w:r>
            <w:r w:rsidR="003636F8">
              <w:rPr>
                <w:sz w:val="22"/>
                <w:szCs w:val="22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0C3B0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261033B2" w14:textId="083C3BA7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9BF7B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87A652B" w14:textId="09C91E5C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A8805FA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5F5A1C1D" w14:textId="0E820BF1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6,25</w:t>
            </w:r>
            <w:r w:rsidR="003636F8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1EF56BA4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482F23A8" w14:textId="1D2AA76F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77BCE5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396875E" w14:textId="08660633" w:rsidR="00453AB4" w:rsidRPr="00785F0F" w:rsidRDefault="00453AB4" w:rsidP="00453AB4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13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D3E363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BC71652" w14:textId="1203F075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FB01AF6" w14:textId="77777777" w:rsidR="00453AB4" w:rsidRPr="00785F0F" w:rsidRDefault="00453AB4" w:rsidP="00453AB4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12071AAC" w14:textId="76E58B1D" w:rsidR="00453AB4" w:rsidRPr="00785F0F" w:rsidRDefault="00453AB4" w:rsidP="002E5D5B">
            <w:pPr>
              <w:pStyle w:val="FootnoteText"/>
              <w:tabs>
                <w:tab w:val="decimal" w:pos="540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5,571</w:t>
            </w:r>
          </w:p>
        </w:tc>
      </w:tr>
      <w:tr w:rsidR="00453AB4" w:rsidRPr="00785F0F" w14:paraId="41DE0ECC" w14:textId="77777777" w:rsidTr="002C322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D0EC9B2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B5CAA4D" w14:textId="482E3DF8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44,26</w:t>
            </w:r>
            <w:r w:rsidR="002E5D5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E1088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14:paraId="69CD12F6" w14:textId="79D1D41F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210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5D546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B3ED1" w14:textId="01C3A3C6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125C4A7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20F5DD49" w14:textId="0EAA9E95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44,47</w:t>
            </w:r>
            <w:r w:rsidR="002E5D5B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3371037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275D307" w14:textId="4D0880D5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40,915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2D88D9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7D223" w14:textId="5A434EF5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(75)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75525E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5CF31" w14:textId="3C2C6E01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44A6BF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61D6CA6" w14:textId="2322D7FF" w:rsidR="00453AB4" w:rsidRPr="00785F0F" w:rsidRDefault="00453AB4" w:rsidP="002E5D5B">
            <w:pPr>
              <w:pStyle w:val="FootnoteText"/>
              <w:tabs>
                <w:tab w:val="decimal" w:pos="539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40,990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3A8CD2DD" w14:textId="77777777" w:rsidTr="002C322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EEA7090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กำ</w:t>
            </w:r>
            <w:r w:rsidRPr="00785F0F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785F0F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2ED36F5" w14:textId="5E905FBD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21,86</w:t>
            </w:r>
            <w:r w:rsidR="003636F8">
              <w:rPr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2052E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086DAE0D" w14:textId="44E5494E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12</w:t>
            </w:r>
            <w:r w:rsidR="002E5D5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BAE84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D2D62" w14:textId="6B9F624E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272B064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14:paraId="04E5B11E" w14:textId="58091732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21,73</w:t>
            </w:r>
            <w:r w:rsidR="003636F8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AC875A2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7755BF5A" w14:textId="6338F634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22,370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9AC5D3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3F94E" w14:textId="1B4A03A2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(99)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A0146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AAE6D" w14:textId="0F84EA5E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E422F43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14:paraId="5C1C08DC" w14:textId="06963CAE" w:rsidR="00453AB4" w:rsidRPr="00785F0F" w:rsidRDefault="00453AB4" w:rsidP="002E5D5B">
            <w:pPr>
              <w:pStyle w:val="FootnoteText"/>
              <w:tabs>
                <w:tab w:val="decimal" w:pos="539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22,271</w:t>
            </w:r>
          </w:p>
        </w:tc>
      </w:tr>
      <w:tr w:rsidR="00453AB4" w:rsidRPr="00785F0F" w14:paraId="79388951" w14:textId="77777777" w:rsidTr="002C3224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47823430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6918EF59" w14:textId="63368A3A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3,882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32855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14:paraId="1A4F4083" w14:textId="3E61C736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6AB056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FBCFC6" w14:textId="48242AEC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75EB493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742367C" w14:textId="2E8F8470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3,902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230E6AC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090E3419" w14:textId="017A100F" w:rsidR="00453AB4" w:rsidRPr="00785F0F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4,065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F14DDF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450C9F" w14:textId="42C6B763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(13)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021AD6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CC5855" w14:textId="791FCEFE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165B7DC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364B1384" w14:textId="38A0F3DC" w:rsidR="00453AB4" w:rsidRPr="00785F0F" w:rsidRDefault="00453AB4" w:rsidP="002E5D5B">
            <w:pPr>
              <w:pStyle w:val="FootnoteText"/>
              <w:tabs>
                <w:tab w:val="decimal" w:pos="539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4,078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453AB4" w:rsidRPr="00785F0F" w14:paraId="74D2E0D9" w14:textId="77777777" w:rsidTr="002C3224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08F8CFFB" w14:textId="77777777" w:rsidR="00453AB4" w:rsidRPr="00785F0F" w:rsidRDefault="00453AB4" w:rsidP="00453AB4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4F84DC" w14:textId="4C42D15C" w:rsidR="00453AB4" w:rsidRPr="00785F0F" w:rsidRDefault="008C633A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17,98</w:t>
            </w:r>
            <w:r w:rsidR="003636F8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8BA00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F44FD0" w14:textId="6B907819" w:rsidR="00453AB4" w:rsidRPr="00785F0F" w:rsidRDefault="008C633A" w:rsidP="00453AB4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14</w:t>
            </w:r>
            <w:r w:rsidR="002E5D5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A6D926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E54092" w14:textId="4C57E0DF" w:rsidR="00453AB4" w:rsidRPr="008C633A" w:rsidRDefault="008C633A" w:rsidP="00453AB4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3EB22F7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A9365E" w14:textId="73DB87D4" w:rsidR="00453AB4" w:rsidRPr="00785F0F" w:rsidRDefault="008C633A" w:rsidP="00453AB4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17,83</w:t>
            </w:r>
            <w:r w:rsidR="003636F8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C97AFC8" w14:textId="77777777" w:rsidR="00453AB4" w:rsidRPr="00785F0F" w:rsidRDefault="00453AB4" w:rsidP="00453AB4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3F5A68" w14:textId="5C7623AF" w:rsidR="00453AB4" w:rsidRPr="007A4BDE" w:rsidRDefault="00453AB4" w:rsidP="00453AB4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18,305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7C1DF2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95C8C4" w14:textId="3B43EA42" w:rsidR="00453AB4" w:rsidRPr="00785F0F" w:rsidRDefault="00453AB4" w:rsidP="00453AB4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9021E2">
              <w:rPr>
                <w:rFonts w:hint="cs"/>
                <w:sz w:val="22"/>
                <w:szCs w:val="22"/>
                <w:cs/>
              </w:rPr>
              <w:t>(112)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441126" w14:textId="77777777" w:rsidR="00453AB4" w:rsidRPr="00785F0F" w:rsidRDefault="00453AB4" w:rsidP="00453AB4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52A1B8" w14:textId="5454E4FA" w:rsidR="00453AB4" w:rsidRPr="009021E2" w:rsidRDefault="00453AB4" w:rsidP="00453AB4">
            <w:pPr>
              <w:tabs>
                <w:tab w:val="decimal" w:pos="30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F12CB2F" w14:textId="77777777" w:rsidR="00453AB4" w:rsidRPr="00785F0F" w:rsidRDefault="00453AB4" w:rsidP="00453AB4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F09C4E2" w14:textId="76ADAD99" w:rsidR="00453AB4" w:rsidRPr="00785F0F" w:rsidRDefault="00453AB4" w:rsidP="00453AB4">
            <w:pPr>
              <w:pStyle w:val="FootnoteText"/>
              <w:tabs>
                <w:tab w:val="decimal" w:pos="548"/>
              </w:tabs>
              <w:spacing w:line="300" w:lineRule="exact"/>
              <w:ind w:left="-108" w:right="-6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18,193</w:t>
            </w:r>
          </w:p>
        </w:tc>
      </w:tr>
    </w:tbl>
    <w:p w14:paraId="5908E15D" w14:textId="77777777" w:rsidR="00E146C3" w:rsidRPr="00785F0F" w:rsidRDefault="00E146C3" w:rsidP="00E146C3">
      <w:pPr>
        <w:snapToGrid w:val="0"/>
        <w:spacing w:line="300" w:lineRule="exact"/>
        <w:ind w:right="-1727"/>
        <w:rPr>
          <w:sz w:val="30"/>
          <w:szCs w:val="30"/>
          <w:cs/>
        </w:rPr>
      </w:pPr>
    </w:p>
    <w:p w14:paraId="7F8F0013" w14:textId="0A5A9C64" w:rsidR="00A2458A" w:rsidRPr="00785F0F" w:rsidRDefault="00907A58" w:rsidP="00A2458A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3</w:t>
      </w:r>
      <w:r w:rsidR="000E472D">
        <w:rPr>
          <w:b/>
          <w:bCs/>
          <w:spacing w:val="-4"/>
          <w:sz w:val="30"/>
          <w:szCs w:val="30"/>
        </w:rPr>
        <w:t>8</w:t>
      </w:r>
      <w:r w:rsidR="005B3273" w:rsidRPr="00785F0F">
        <w:rPr>
          <w:b/>
          <w:bCs/>
          <w:spacing w:val="-4"/>
          <w:sz w:val="30"/>
          <w:szCs w:val="30"/>
        </w:rPr>
        <w:tab/>
      </w:r>
      <w:r w:rsidR="005B3273" w:rsidRPr="00785F0F">
        <w:rPr>
          <w:b/>
          <w:bCs/>
          <w:spacing w:val="-4"/>
          <w:sz w:val="30"/>
          <w:szCs w:val="30"/>
          <w:cs/>
        </w:rPr>
        <w:t xml:space="preserve">รายได้ดอกเบี้ย </w:t>
      </w:r>
    </w:p>
    <w:p w14:paraId="2C02CAB8" w14:textId="77777777" w:rsidR="00DF2728" w:rsidRPr="00AE6018" w:rsidRDefault="00DF2728" w:rsidP="00AE6018">
      <w:pPr>
        <w:tabs>
          <w:tab w:val="left" w:pos="540"/>
        </w:tabs>
        <w:ind w:left="540"/>
        <w:rPr>
          <w:sz w:val="30"/>
          <w:szCs w:val="30"/>
        </w:rPr>
      </w:pPr>
    </w:p>
    <w:p w14:paraId="0227CB64" w14:textId="2D757DF1" w:rsidR="00DF2728" w:rsidRPr="00785F0F" w:rsidRDefault="00DF2728" w:rsidP="00DF2728">
      <w:pPr>
        <w:ind w:left="540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  <w:lang w:val="th-TH"/>
        </w:rPr>
        <w:t>รายได้ดอกเบี้ยที่รวมอยู่ในกำไรหรือขาดทุนสำหรับ</w:t>
      </w:r>
      <w:r w:rsidR="00523D53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70301F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4BB266F0" w14:textId="77777777" w:rsidR="00DF2728" w:rsidRPr="00785F0F" w:rsidRDefault="00DF2728" w:rsidP="00DF2728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161"/>
        <w:gridCol w:w="245"/>
        <w:gridCol w:w="1105"/>
        <w:gridCol w:w="245"/>
        <w:gridCol w:w="1086"/>
        <w:gridCol w:w="245"/>
        <w:gridCol w:w="1087"/>
      </w:tblGrid>
      <w:tr w:rsidR="00DF2728" w:rsidRPr="00785F0F" w14:paraId="5B884E87" w14:textId="77777777" w:rsidTr="004960AD">
        <w:tc>
          <w:tcPr>
            <w:tcW w:w="4077" w:type="dxa"/>
            <w:shd w:val="clear" w:color="auto" w:fill="auto"/>
            <w:vAlign w:val="bottom"/>
          </w:tcPr>
          <w:p w14:paraId="1623D418" w14:textId="77777777" w:rsidR="00DF2728" w:rsidRPr="00785F0F" w:rsidRDefault="00DF2728" w:rsidP="0015475F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11" w:type="dxa"/>
            <w:gridSpan w:val="3"/>
            <w:shd w:val="clear" w:color="auto" w:fill="auto"/>
            <w:vAlign w:val="bottom"/>
          </w:tcPr>
          <w:p w14:paraId="778C4B19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C29E8A1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  <w:vAlign w:val="bottom"/>
          </w:tcPr>
          <w:p w14:paraId="4ECE4DB7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23D53" w:rsidRPr="00785F0F" w14:paraId="3E05E75E" w14:textId="77777777" w:rsidTr="004960AD">
        <w:tc>
          <w:tcPr>
            <w:tcW w:w="4077" w:type="dxa"/>
            <w:shd w:val="clear" w:color="auto" w:fill="auto"/>
            <w:vAlign w:val="bottom"/>
          </w:tcPr>
          <w:p w14:paraId="28DE4B67" w14:textId="77777777" w:rsidR="00523D53" w:rsidRPr="00785F0F" w:rsidRDefault="00523D53" w:rsidP="0070301F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FF7479" w14:textId="218F91D7" w:rsidR="00523D53" w:rsidRPr="00785F0F" w:rsidRDefault="00523D53" w:rsidP="00523D53">
            <w:pPr>
              <w:pStyle w:val="PlainText"/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D243FCA" w14:textId="77777777" w:rsidR="00523D53" w:rsidRPr="00785F0F" w:rsidRDefault="00523D53" w:rsidP="0070301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2B00FB7" w14:textId="1BDAA193" w:rsidR="00523D53" w:rsidRPr="00785F0F" w:rsidRDefault="00523D53" w:rsidP="0070301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7577F1A" w14:textId="77777777" w:rsidR="00523D53" w:rsidRPr="00785F0F" w:rsidRDefault="00523D53" w:rsidP="0070301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2B3D4F3" w14:textId="2D754E48" w:rsidR="00523D53" w:rsidRPr="00785F0F" w:rsidRDefault="00523D53" w:rsidP="0070301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7FD4A37" w14:textId="77777777" w:rsidR="00523D53" w:rsidRPr="00785F0F" w:rsidRDefault="00523D53" w:rsidP="0070301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B14F4F4" w14:textId="0848FDBF" w:rsidR="00523D53" w:rsidRPr="00785F0F" w:rsidRDefault="00523D53" w:rsidP="0070301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23D53" w:rsidRPr="00785F0F" w14:paraId="2C8F143A" w14:textId="77777777" w:rsidTr="004960AD">
        <w:tc>
          <w:tcPr>
            <w:tcW w:w="4077" w:type="dxa"/>
            <w:shd w:val="clear" w:color="auto" w:fill="auto"/>
            <w:vAlign w:val="bottom"/>
          </w:tcPr>
          <w:p w14:paraId="17398436" w14:textId="77777777" w:rsidR="00523D53" w:rsidRPr="00785F0F" w:rsidRDefault="00523D53" w:rsidP="0070301F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753FFF4" w14:textId="30C4814E" w:rsidR="00523D53" w:rsidRPr="00BB1064" w:rsidRDefault="00BB1064" w:rsidP="0070301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theme="minorBidi"/>
                <w:spacing w:val="4"/>
                <w:sz w:val="28"/>
                <w:szCs w:val="28"/>
                <w:cs/>
                <w:lang w:val="th-TH"/>
              </w:rPr>
            </w:pPr>
            <w:r>
              <w:rPr>
                <w:rFonts w:cstheme="minorBidi" w:hint="cs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="00523D53" w:rsidRPr="00785F0F">
              <w:rPr>
                <w:rFonts w:cs="Angsana New"/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>
              <w:rPr>
                <w:rFonts w:cstheme="minorBidi" w:hint="cs"/>
                <w:i/>
                <w:iCs/>
                <w:sz w:val="28"/>
                <w:szCs w:val="28"/>
                <w:cs/>
                <w:lang w:val="en-GB"/>
              </w:rPr>
              <w:t>)</w:t>
            </w:r>
          </w:p>
        </w:tc>
      </w:tr>
      <w:tr w:rsidR="004960AD" w:rsidRPr="00785F0F" w14:paraId="58A90F5B" w14:textId="77777777" w:rsidTr="004960AD">
        <w:tc>
          <w:tcPr>
            <w:tcW w:w="4077" w:type="dxa"/>
            <w:shd w:val="clear" w:color="auto" w:fill="auto"/>
            <w:vAlign w:val="bottom"/>
          </w:tcPr>
          <w:p w14:paraId="490EE9A6" w14:textId="4E9725FF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C266942" w14:textId="09A7F9DE" w:rsidR="004960AD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50,614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8A0EEA7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0F0692A" w14:textId="0C295CDE" w:rsidR="004960AD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48,120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1FF4AB3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9E171B8" w14:textId="29DC725D" w:rsidR="004960AD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50,127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8D47EA2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0ACEB7" w14:textId="091C18BB" w:rsidR="004960AD" w:rsidRDefault="004960AD" w:rsidP="004960AD">
            <w:pPr>
              <w:spacing w:line="240" w:lineRule="atLeast"/>
              <w:ind w:left="-108" w:right="4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47,686</w:t>
            </w:r>
          </w:p>
        </w:tc>
      </w:tr>
      <w:tr w:rsidR="004960AD" w:rsidRPr="00785F0F" w14:paraId="569F7683" w14:textId="77777777" w:rsidTr="004960AD">
        <w:tc>
          <w:tcPr>
            <w:tcW w:w="4077" w:type="dxa"/>
            <w:shd w:val="clear" w:color="auto" w:fill="auto"/>
            <w:vAlign w:val="bottom"/>
          </w:tcPr>
          <w:p w14:paraId="58F68453" w14:textId="72C34D54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43F4976" w14:textId="19373D77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7,497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AF1E2A0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C8FD4C9" w14:textId="773DCFE6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6,552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4E319DB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763C3B3" w14:textId="195DAA4F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2,601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957550A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6661E26" w14:textId="395B6700" w:rsidR="004960AD" w:rsidRPr="00785F0F" w:rsidRDefault="004960AD" w:rsidP="004960AD">
            <w:pPr>
              <w:spacing w:line="240" w:lineRule="atLeast"/>
              <w:ind w:left="-108" w:right="4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2,104</w:t>
            </w:r>
          </w:p>
        </w:tc>
      </w:tr>
      <w:tr w:rsidR="004960AD" w:rsidRPr="00785F0F" w14:paraId="1B1B9518" w14:textId="77777777" w:rsidTr="004960AD">
        <w:tc>
          <w:tcPr>
            <w:tcW w:w="4077" w:type="dxa"/>
            <w:shd w:val="clear" w:color="auto" w:fill="auto"/>
            <w:vAlign w:val="bottom"/>
          </w:tcPr>
          <w:p w14:paraId="3E927035" w14:textId="02DE3176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2E77B52" w14:textId="1C799991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6,563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572B900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D302864" w14:textId="000518F6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5,814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B8A53AE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4B8FB65" w14:textId="5E9B3B34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6,563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79152F1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D27CE21" w14:textId="043B2FAF" w:rsidR="004960AD" w:rsidRPr="00785F0F" w:rsidRDefault="004960AD" w:rsidP="004960AD">
            <w:pPr>
              <w:spacing w:line="240" w:lineRule="atLeast"/>
              <w:ind w:left="-108"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5,814</w:t>
            </w:r>
          </w:p>
        </w:tc>
      </w:tr>
      <w:tr w:rsidR="004960AD" w:rsidRPr="00785F0F" w14:paraId="781EDA42" w14:textId="77777777" w:rsidTr="004960AD">
        <w:tc>
          <w:tcPr>
            <w:tcW w:w="4077" w:type="dxa"/>
            <w:shd w:val="clear" w:color="auto" w:fill="auto"/>
            <w:vAlign w:val="bottom"/>
          </w:tcPr>
          <w:p w14:paraId="0C3369AD" w14:textId="15B58F2E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69CEEA" w14:textId="1291F764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2,916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533C246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DB0B40B" w14:textId="04CC7B4B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2,600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EF8082C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C5E7BB2" w14:textId="33A2960F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2,655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FBC0AF2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BFCB0FF" w14:textId="7F637E8F" w:rsidR="004960AD" w:rsidRPr="00785F0F" w:rsidRDefault="004960AD" w:rsidP="004960AD">
            <w:pPr>
              <w:spacing w:line="240" w:lineRule="atLeast"/>
              <w:ind w:left="-108"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2,397</w:t>
            </w:r>
          </w:p>
        </w:tc>
      </w:tr>
      <w:tr w:rsidR="004960AD" w:rsidRPr="00785F0F" w14:paraId="5F077D4E" w14:textId="77777777" w:rsidTr="004960AD">
        <w:tc>
          <w:tcPr>
            <w:tcW w:w="4077" w:type="dxa"/>
            <w:shd w:val="clear" w:color="auto" w:fill="auto"/>
            <w:vAlign w:val="bottom"/>
          </w:tcPr>
          <w:p w14:paraId="52A81BF3" w14:textId="4EBFA5CE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6450A6D" w14:textId="5995A5EB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1ADC692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2A7BA1D" w14:textId="5D0AFC37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79BB3BD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B4B4541" w14:textId="097AADA4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1ACC885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C958477" w14:textId="42641005" w:rsidR="004960AD" w:rsidRPr="00785F0F" w:rsidRDefault="004960AD" w:rsidP="004960AD">
            <w:pPr>
              <w:spacing w:line="240" w:lineRule="atLeast"/>
              <w:ind w:left="-108"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</w:tr>
      <w:tr w:rsidR="004960AD" w:rsidRPr="00785F0F" w14:paraId="4AD11731" w14:textId="77777777" w:rsidTr="004960AD">
        <w:tc>
          <w:tcPr>
            <w:tcW w:w="4077" w:type="dxa"/>
            <w:shd w:val="clear" w:color="auto" w:fill="auto"/>
            <w:vAlign w:val="bottom"/>
          </w:tcPr>
          <w:p w14:paraId="127EA997" w14:textId="748796D3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03CAE8B" w14:textId="73622561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300D62C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225415B" w14:textId="1740DCB2" w:rsidR="004960AD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A492510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31FAAF4" w14:textId="2E5F6637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0EE522C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1D31B74" w14:textId="1CE125BF" w:rsidR="004960AD" w:rsidRDefault="004960AD" w:rsidP="004960AD">
            <w:pPr>
              <w:spacing w:line="240" w:lineRule="atLeast"/>
              <w:ind w:left="-108" w:right="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4960AD" w:rsidRPr="00523D53" w14:paraId="5D6881E1" w14:textId="77777777" w:rsidTr="004960AD">
        <w:tc>
          <w:tcPr>
            <w:tcW w:w="4077" w:type="dxa"/>
            <w:shd w:val="clear" w:color="auto" w:fill="auto"/>
            <w:vAlign w:val="bottom"/>
          </w:tcPr>
          <w:p w14:paraId="6C0E61E3" w14:textId="16EB7265" w:rsidR="004960AD" w:rsidRPr="00785F0F" w:rsidRDefault="004960AD" w:rsidP="004960AD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ECE3F7E" w14:textId="61905332" w:rsidR="004960AD" w:rsidRPr="00BD31CF" w:rsidRDefault="004960AD" w:rsidP="004960AD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BD31CF">
              <w:rPr>
                <w:b/>
                <w:bCs/>
                <w:sz w:val="28"/>
                <w:szCs w:val="28"/>
              </w:rPr>
              <w:t>67,874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966B2B1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E21C20" w14:textId="78D4A271" w:rsidR="004960AD" w:rsidRPr="00785F0F" w:rsidRDefault="004960AD" w:rsidP="004960AD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63,255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45DB9B7" w14:textId="77777777" w:rsidR="004960AD" w:rsidRPr="00523D53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AA5CE5" w14:textId="1068BDDE" w:rsidR="004960AD" w:rsidRPr="00BD31CF" w:rsidRDefault="004960AD" w:rsidP="004960AD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BD31CF">
              <w:rPr>
                <w:b/>
                <w:bCs/>
                <w:sz w:val="28"/>
                <w:szCs w:val="28"/>
              </w:rPr>
              <w:t>62,231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4BABEF8" w14:textId="77777777" w:rsidR="004960AD" w:rsidRPr="00785F0F" w:rsidRDefault="004960AD" w:rsidP="004960AD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3CFAA6" w14:textId="1D48A805" w:rsidR="004960AD" w:rsidRPr="00523D53" w:rsidRDefault="004960AD" w:rsidP="004960AD">
            <w:pPr>
              <w:spacing w:line="240" w:lineRule="atLeast"/>
              <w:ind w:left="-108" w:right="48"/>
              <w:jc w:val="right"/>
              <w:rPr>
                <w:b/>
                <w:bCs/>
                <w:sz w:val="28"/>
                <w:szCs w:val="28"/>
              </w:rPr>
            </w:pPr>
            <w:r w:rsidRPr="00523D53">
              <w:rPr>
                <w:b/>
                <w:bCs/>
                <w:sz w:val="28"/>
                <w:szCs w:val="28"/>
              </w:rPr>
              <w:t>58,171</w:t>
            </w:r>
          </w:p>
        </w:tc>
      </w:tr>
    </w:tbl>
    <w:p w14:paraId="2687037D" w14:textId="0DC5B928" w:rsidR="009B5F8B" w:rsidRDefault="009B5F8B">
      <w:pPr>
        <w:suppressAutoHyphens w:val="0"/>
        <w:rPr>
          <w:b/>
          <w:bCs/>
          <w:sz w:val="30"/>
          <w:szCs w:val="30"/>
        </w:rPr>
      </w:pPr>
    </w:p>
    <w:p w14:paraId="755CE030" w14:textId="77777777" w:rsidR="009B5F8B" w:rsidRDefault="009B5F8B">
      <w:pPr>
        <w:suppressAutoHyphens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</w:p>
    <w:p w14:paraId="7ECEC1E0" w14:textId="7879A28B" w:rsidR="00A72CF0" w:rsidRPr="00785F0F" w:rsidRDefault="00907A58" w:rsidP="00A72CF0">
      <w:pPr>
        <w:tabs>
          <w:tab w:val="left" w:pos="540"/>
        </w:tabs>
        <w:rPr>
          <w:sz w:val="26"/>
          <w:szCs w:val="26"/>
        </w:rPr>
      </w:pPr>
      <w:r w:rsidRPr="00785F0F">
        <w:rPr>
          <w:b/>
          <w:bCs/>
          <w:sz w:val="30"/>
          <w:szCs w:val="30"/>
        </w:rPr>
        <w:lastRenderedPageBreak/>
        <w:t>3</w:t>
      </w:r>
      <w:r w:rsidR="000E472D">
        <w:rPr>
          <w:b/>
          <w:bCs/>
          <w:sz w:val="30"/>
          <w:szCs w:val="30"/>
        </w:rPr>
        <w:t>9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ค่าใช้จ่ายดอกเบี้ย</w:t>
      </w:r>
    </w:p>
    <w:p w14:paraId="5CF0BCD0" w14:textId="77777777" w:rsidR="00A72CF0" w:rsidRPr="00167A9D" w:rsidRDefault="00A72CF0" w:rsidP="00A72CF0">
      <w:pPr>
        <w:tabs>
          <w:tab w:val="left" w:pos="540"/>
        </w:tabs>
        <w:ind w:left="540"/>
        <w:rPr>
          <w:sz w:val="22"/>
          <w:szCs w:val="22"/>
        </w:rPr>
      </w:pPr>
    </w:p>
    <w:p w14:paraId="1A885CF1" w14:textId="6F4DF3B6" w:rsidR="00DF2728" w:rsidRPr="00785F0F" w:rsidRDefault="00DF2728" w:rsidP="00AE6018">
      <w:pPr>
        <w:tabs>
          <w:tab w:val="left" w:pos="540"/>
        </w:tabs>
        <w:ind w:left="540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  <w:lang w:val="th-TH"/>
        </w:rPr>
        <w:t>ค่าใช้จ่ายดอกเบี้ยที่รวมอยู่ในกำไรหรือขาดทุนสำหรับ</w:t>
      </w:r>
      <w:r w:rsidR="00523D53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E6207C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7C625A2C" w14:textId="77777777" w:rsidR="00DF2728" w:rsidRPr="00167A9D" w:rsidRDefault="00DF2728" w:rsidP="00DF2728">
      <w:pPr>
        <w:tabs>
          <w:tab w:val="left" w:pos="540"/>
        </w:tabs>
        <w:ind w:left="540"/>
        <w:rPr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53"/>
        <w:gridCol w:w="1097"/>
        <w:gridCol w:w="253"/>
        <w:gridCol w:w="1042"/>
        <w:gridCol w:w="243"/>
        <w:gridCol w:w="1162"/>
      </w:tblGrid>
      <w:tr w:rsidR="00DF2728" w:rsidRPr="00785F0F" w14:paraId="7191934A" w14:textId="77777777" w:rsidTr="00A20867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642A34E8" w14:textId="77777777" w:rsidR="00DF2728" w:rsidRPr="00785F0F" w:rsidRDefault="00DF2728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23C89EA" w14:textId="77777777" w:rsidR="00DF2728" w:rsidRPr="00785F0F" w:rsidRDefault="00DF2728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783A37C" w14:textId="77777777" w:rsidR="00DF2728" w:rsidRPr="00785F0F" w:rsidRDefault="00DF2728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14:paraId="00239ED9" w14:textId="77777777" w:rsidR="00DF2728" w:rsidRPr="00785F0F" w:rsidRDefault="00DF2728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6207C" w:rsidRPr="00785F0F" w14:paraId="328C3DD4" w14:textId="77777777" w:rsidTr="007163C8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78CC8161" w14:textId="77777777" w:rsidR="00E6207C" w:rsidRPr="00785F0F" w:rsidRDefault="00E6207C" w:rsidP="00E6207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C6C6F" w14:textId="14D150FB" w:rsidR="00E6207C" w:rsidRPr="00785F0F" w:rsidRDefault="00E6207C" w:rsidP="00E6207C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E28C474" w14:textId="77777777" w:rsidR="00E6207C" w:rsidRPr="00785F0F" w:rsidRDefault="00E6207C" w:rsidP="00E6207C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D055FB9" w14:textId="04870724" w:rsidR="00E6207C" w:rsidRPr="00785F0F" w:rsidRDefault="00E6207C" w:rsidP="00E6207C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235FDEB" w14:textId="77777777" w:rsidR="00E6207C" w:rsidRPr="00785F0F" w:rsidRDefault="00E6207C" w:rsidP="00E6207C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C5B05AD" w14:textId="3C46046A" w:rsidR="00E6207C" w:rsidRPr="00785F0F" w:rsidRDefault="00E6207C" w:rsidP="00E6207C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F58780" w14:textId="77777777" w:rsidR="00E6207C" w:rsidRPr="00785F0F" w:rsidRDefault="00E6207C" w:rsidP="00E6207C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85C288B" w14:textId="376E22DE" w:rsidR="00E6207C" w:rsidRPr="00785F0F" w:rsidRDefault="00E6207C" w:rsidP="00E6207C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6207C" w:rsidRPr="00785F0F" w14:paraId="780ECF8E" w14:textId="77777777" w:rsidTr="00A20867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492CC5FB" w14:textId="77777777" w:rsidR="00E6207C" w:rsidRPr="00785F0F" w:rsidRDefault="00E6207C" w:rsidP="00E6207C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5B41176" w14:textId="77777777" w:rsidR="00E6207C" w:rsidRPr="00785F0F" w:rsidRDefault="00E6207C" w:rsidP="00E6207C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6207C" w:rsidRPr="00785F0F" w14:paraId="095ED35B" w14:textId="77777777" w:rsidTr="007163C8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6B3D65CE" w14:textId="77777777" w:rsidR="00E6207C" w:rsidRPr="00785F0F" w:rsidRDefault="00E6207C" w:rsidP="00E6207C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78D58" w14:textId="0F88D022" w:rsidR="00E6207C" w:rsidRPr="00785F0F" w:rsidRDefault="00BD31CF" w:rsidP="00E6207C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9,558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762609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59E0287" w14:textId="7906EAA9" w:rsidR="00E6207C" w:rsidRPr="00785F0F" w:rsidRDefault="00523D53" w:rsidP="00E6207C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8,992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9D3FE63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4D2F3DB" w14:textId="73E453A0" w:rsidR="00E6207C" w:rsidRPr="00785F0F" w:rsidRDefault="00BD31CF" w:rsidP="00E6207C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E1F4E0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67BE075" w14:textId="6A4B340E" w:rsidR="00E6207C" w:rsidRPr="00785F0F" w:rsidRDefault="00523D53" w:rsidP="00944262">
            <w:pPr>
              <w:spacing w:line="240" w:lineRule="atLeast"/>
              <w:ind w:left="-108" w:right="9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8,980</w:t>
            </w:r>
          </w:p>
        </w:tc>
      </w:tr>
      <w:tr w:rsidR="00A20867" w:rsidRPr="00785F0F" w14:paraId="3EA2A2D2" w14:textId="77777777" w:rsidTr="007163C8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4D801DEC" w14:textId="300491E3" w:rsidR="00A20867" w:rsidRPr="00785F0F" w:rsidRDefault="00A20867" w:rsidP="00A20867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08CDC3" w14:textId="400FC057" w:rsidR="00A20867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7CA8250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F6140C" w14:textId="3752AE4F" w:rsidR="00A20867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4,854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16BFA28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68BCA7" w14:textId="79F5EB55" w:rsidR="00A20867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1A30B5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6CB41A9" w14:textId="6A520587" w:rsidR="00A20867" w:rsidRDefault="00A20867" w:rsidP="00A20867">
            <w:pPr>
              <w:spacing w:line="240" w:lineRule="atLeast"/>
              <w:ind w:left="-108" w:right="9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4,854</w:t>
            </w:r>
          </w:p>
        </w:tc>
      </w:tr>
      <w:tr w:rsidR="00A20867" w:rsidRPr="00785F0F" w14:paraId="352F9529" w14:textId="77777777" w:rsidTr="007163C8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15DEFE70" w14:textId="75C3F66E" w:rsidR="00A20867" w:rsidRPr="00785F0F" w:rsidRDefault="00A20867" w:rsidP="00A20867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3C0E4" w14:textId="3FF6F03C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49BB921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519F9B7" w14:textId="30FB9E5C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08D82F9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FE66BB6" w14:textId="0D312240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BF1C7B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FB45BB9" w14:textId="3691A9F0" w:rsidR="00A20867" w:rsidRPr="00785F0F" w:rsidRDefault="00A20867" w:rsidP="00A20867">
            <w:pPr>
              <w:spacing w:line="240" w:lineRule="atLeast"/>
              <w:ind w:left="-108" w:right="95"/>
              <w:jc w:val="right"/>
              <w:rPr>
                <w:sz w:val="28"/>
                <w:szCs w:val="28"/>
              </w:rPr>
            </w:pPr>
          </w:p>
        </w:tc>
      </w:tr>
      <w:tr w:rsidR="00A20867" w:rsidRPr="00785F0F" w14:paraId="7D82F2EA" w14:textId="77777777" w:rsidTr="007163C8">
        <w:trPr>
          <w:trHeight w:val="372"/>
        </w:trPr>
        <w:tc>
          <w:tcPr>
            <w:tcW w:w="4068" w:type="dxa"/>
            <w:shd w:val="clear" w:color="auto" w:fill="auto"/>
            <w:vAlign w:val="bottom"/>
          </w:tcPr>
          <w:p w14:paraId="7D7A0E46" w14:textId="32BAAF08" w:rsidR="00A20867" w:rsidRPr="00785F0F" w:rsidRDefault="00A20867" w:rsidP="00A20867">
            <w:pPr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827F1A" w14:textId="3ED99196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F52E308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9DC9AE6" w14:textId="3BB2FAE3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F2F401A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2BAD10E" w14:textId="5C4FB6AC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F2D4FC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5E1ABA7" w14:textId="791FC703" w:rsidR="00A20867" w:rsidRPr="00785F0F" w:rsidRDefault="00A20867" w:rsidP="00A20867">
            <w:pPr>
              <w:spacing w:line="240" w:lineRule="atLeast"/>
              <w:ind w:left="-108" w:right="9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</w:t>
            </w:r>
          </w:p>
        </w:tc>
      </w:tr>
      <w:tr w:rsidR="00A20867" w:rsidRPr="00785F0F" w14:paraId="490ABAF7" w14:textId="77777777" w:rsidTr="007163C8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23AE05A1" w14:textId="76ADDE86" w:rsidR="00A20867" w:rsidRPr="00785F0F" w:rsidRDefault="00A20867" w:rsidP="00A20867">
            <w:pPr>
              <w:rPr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  <w:cs/>
              </w:rPr>
              <w:t xml:space="preserve">   - </w:t>
            </w:r>
            <w:r w:rsidRPr="00D2711C">
              <w:rPr>
                <w:rFonts w:eastAsia="Angsana New" w:hint="cs"/>
                <w:sz w:val="28"/>
                <w:szCs w:val="28"/>
                <w:cs/>
              </w:rPr>
              <w:t>อื่น</w:t>
            </w:r>
            <w:r>
              <w:rPr>
                <w:rFonts w:eastAsia="Angsana New" w:hint="cs"/>
                <w:sz w:val="28"/>
                <w:szCs w:val="28"/>
                <w:cs/>
              </w:rPr>
              <w:t xml:space="preserve"> </w:t>
            </w:r>
            <w:r w:rsidRPr="00D2711C">
              <w:rPr>
                <w:rFonts w:eastAsia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1AA676" w14:textId="0C1007CD" w:rsidR="00A20867" w:rsidRPr="00785F0F" w:rsidRDefault="00A20867" w:rsidP="00A20867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1,589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770E6D1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153B39F" w14:textId="733D7293" w:rsidR="00A20867" w:rsidRPr="00785F0F" w:rsidRDefault="00A20867" w:rsidP="00A20867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31EB07A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B6530BA" w14:textId="0F89C20F" w:rsidR="00A20867" w:rsidRPr="00785F0F" w:rsidRDefault="00A20867" w:rsidP="00A20867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1,581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0B4BE0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06AB766" w14:textId="4B91C16B" w:rsidR="00A20867" w:rsidRPr="00785F0F" w:rsidRDefault="00A20867" w:rsidP="00A20867">
            <w:pPr>
              <w:snapToGrid w:val="0"/>
              <w:spacing w:line="240" w:lineRule="atLeast"/>
              <w:ind w:left="-108" w:right="95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859</w:t>
            </w:r>
          </w:p>
        </w:tc>
      </w:tr>
      <w:tr w:rsidR="00A20867" w:rsidRPr="00785F0F" w14:paraId="1342B2CF" w14:textId="77777777" w:rsidTr="007163C8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3BB379C3" w14:textId="2E0B9BB2" w:rsidR="00A20867" w:rsidRPr="00785F0F" w:rsidRDefault="00A20867" w:rsidP="00A20867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52F41F" w14:textId="326D38BD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C6C31A3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DB9151A" w14:textId="138B8428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6B6CF4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43F6C56" w14:textId="0B5996E1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2BF2B8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10B22CC" w14:textId="541FA937" w:rsidR="00A20867" w:rsidRPr="00785F0F" w:rsidRDefault="00A20867" w:rsidP="00A20867">
            <w:pPr>
              <w:spacing w:line="240" w:lineRule="atLeast"/>
              <w:ind w:left="-108" w:right="9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</w:t>
            </w:r>
          </w:p>
        </w:tc>
      </w:tr>
      <w:tr w:rsidR="007163C8" w:rsidRPr="00785F0F" w14:paraId="7311282E" w14:textId="77777777" w:rsidTr="007163C8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00D26C62" w14:textId="3A657425" w:rsidR="007163C8" w:rsidRPr="00785F0F" w:rsidRDefault="007163C8" w:rsidP="007163C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497C6" w14:textId="61258CA7" w:rsidR="007163C8" w:rsidRPr="00785F0F" w:rsidRDefault="007163C8" w:rsidP="007163C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68F508D" w14:textId="77777777" w:rsidR="007163C8" w:rsidRPr="007163C8" w:rsidRDefault="007163C8" w:rsidP="007163C8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311EEBE" w14:textId="7891BB01" w:rsidR="007163C8" w:rsidRPr="007163C8" w:rsidRDefault="007163C8" w:rsidP="000D2D2D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200A75F" w14:textId="77777777" w:rsidR="007163C8" w:rsidRPr="007163C8" w:rsidRDefault="007163C8" w:rsidP="000D2D2D">
            <w:pPr>
              <w:tabs>
                <w:tab w:val="decimal" w:pos="792"/>
              </w:tabs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E21B1C4" w14:textId="6C6FAE8E" w:rsidR="007163C8" w:rsidRPr="00785F0F" w:rsidRDefault="007163C8" w:rsidP="007163C8">
            <w:pPr>
              <w:spacing w:line="240" w:lineRule="atLeas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AD8644" w14:textId="77777777" w:rsidR="007163C8" w:rsidRPr="007163C8" w:rsidRDefault="007163C8" w:rsidP="007163C8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04C548" w14:textId="7AD306D5" w:rsidR="007163C8" w:rsidRPr="007163C8" w:rsidRDefault="007163C8" w:rsidP="007163C8">
            <w:pPr>
              <w:pStyle w:val="ListParagraph"/>
              <w:numPr>
                <w:ilvl w:val="0"/>
                <w:numId w:val="4"/>
              </w:numPr>
              <w:tabs>
                <w:tab w:val="decimal" w:pos="664"/>
              </w:tabs>
              <w:spacing w:line="360" w:lineRule="exact"/>
              <w:ind w:right="95"/>
              <w:jc w:val="right"/>
              <w:rPr>
                <w:sz w:val="28"/>
                <w:szCs w:val="28"/>
                <w:cs/>
              </w:rPr>
            </w:pPr>
          </w:p>
        </w:tc>
      </w:tr>
      <w:tr w:rsidR="00A20867" w:rsidRPr="00785F0F" w14:paraId="04A4155E" w14:textId="77777777" w:rsidTr="007163C8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11381F90" w14:textId="0B63833C" w:rsidR="00A20867" w:rsidRPr="00D2711C" w:rsidRDefault="00A20867" w:rsidP="00A20867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1F8C5D" w14:textId="5264BC97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2589657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B8C572E" w14:textId="0ED98E8A" w:rsidR="00A20867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1F955CF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55D8E5D" w14:textId="2242B981" w:rsidR="00A20867" w:rsidRPr="00BD31CF" w:rsidRDefault="00A20867" w:rsidP="007163C8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2B470D" w14:textId="77777777" w:rsidR="00A20867" w:rsidRPr="00785F0F" w:rsidRDefault="00A20867" w:rsidP="007163C8">
            <w:pPr>
              <w:tabs>
                <w:tab w:val="decimal" w:pos="792"/>
              </w:tabs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4517937" w14:textId="67637E96" w:rsidR="00A20867" w:rsidRDefault="00A20867" w:rsidP="00A20867">
            <w:pPr>
              <w:tabs>
                <w:tab w:val="decimal" w:pos="842"/>
              </w:tabs>
              <w:spacing w:line="360" w:lineRule="exact"/>
              <w:ind w:left="-108" w:right="95"/>
              <w:rPr>
                <w:sz w:val="28"/>
                <w:szCs w:val="28"/>
                <w:cs/>
                <w:lang w:val="th-TH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A20867" w:rsidRPr="007163C8" w14:paraId="41C903A7" w14:textId="77777777" w:rsidTr="007163C8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743F626C" w14:textId="5A11EEF6" w:rsidR="00A20867" w:rsidRPr="00785F0F" w:rsidRDefault="00A20867" w:rsidP="00A20867">
            <w:pPr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EAFB0DC" w14:textId="664B8293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17,624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520C9DA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5EC998C" w14:textId="37CEAD1F" w:rsidR="00A20867" w:rsidRPr="00785F0F" w:rsidRDefault="00A20867" w:rsidP="00A20867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16,074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0CB5252" w14:textId="77777777" w:rsidR="00A20867" w:rsidRPr="00785F0F" w:rsidRDefault="00A20867" w:rsidP="00A20867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21F20C" w14:textId="7FFD54E0" w:rsidR="00A20867" w:rsidRPr="007163C8" w:rsidRDefault="00A20867" w:rsidP="007163C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17,588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4FA387" w14:textId="77777777" w:rsidR="00A20867" w:rsidRPr="007163C8" w:rsidRDefault="00A20867" w:rsidP="007163C8">
            <w:pPr>
              <w:tabs>
                <w:tab w:val="decimal" w:pos="792"/>
              </w:tabs>
              <w:snapToGrid w:val="0"/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164E9" w14:textId="1B244EF0" w:rsidR="00A20867" w:rsidRPr="007163C8" w:rsidRDefault="00A20867" w:rsidP="007163C8">
            <w:pPr>
              <w:spacing w:line="240" w:lineRule="atLeast"/>
              <w:ind w:left="-108" w:right="95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7163C8">
              <w:rPr>
                <w:b/>
                <w:bCs/>
                <w:sz w:val="28"/>
                <w:szCs w:val="28"/>
              </w:rPr>
              <w:t>16,055</w:t>
            </w:r>
          </w:p>
        </w:tc>
      </w:tr>
    </w:tbl>
    <w:p w14:paraId="33FD9477" w14:textId="74C407BD" w:rsidR="00510128" w:rsidRPr="00167A9D" w:rsidRDefault="00510128" w:rsidP="00167A9D">
      <w:pPr>
        <w:tabs>
          <w:tab w:val="left" w:pos="540"/>
        </w:tabs>
        <w:ind w:left="540"/>
        <w:rPr>
          <w:sz w:val="22"/>
          <w:szCs w:val="22"/>
          <w:cs/>
        </w:rPr>
      </w:pPr>
    </w:p>
    <w:p w14:paraId="5EA398CD" w14:textId="0BA8A8B8" w:rsidR="00A72CF0" w:rsidRPr="00785F0F" w:rsidRDefault="000E472D" w:rsidP="00A72CF0">
      <w:pPr>
        <w:tabs>
          <w:tab w:val="left" w:pos="540"/>
        </w:tabs>
        <w:rPr>
          <w:sz w:val="22"/>
          <w:szCs w:val="22"/>
          <w:cs/>
          <w:lang w:val="th-TH"/>
        </w:rPr>
      </w:pPr>
      <w:r>
        <w:rPr>
          <w:b/>
          <w:bCs/>
          <w:sz w:val="30"/>
          <w:szCs w:val="30"/>
        </w:rPr>
        <w:t>40</w:t>
      </w:r>
      <w:r w:rsidR="00A72CF0" w:rsidRPr="00785F0F">
        <w:rPr>
          <w:b/>
          <w:bCs/>
          <w:sz w:val="30"/>
          <w:szCs w:val="30"/>
          <w:cs/>
          <w:lang w:val="th-TH"/>
        </w:rPr>
        <w:tab/>
      </w:r>
      <w:r w:rsidR="00A72CF0" w:rsidRPr="00785F0F">
        <w:rPr>
          <w:b/>
          <w:bCs/>
          <w:sz w:val="30"/>
          <w:szCs w:val="30"/>
          <w:cs/>
        </w:rPr>
        <w:t>รายได้ค่าธรรมเนียมและบริการสุทธิ</w:t>
      </w:r>
    </w:p>
    <w:p w14:paraId="4529D94C" w14:textId="77777777" w:rsidR="00A72CF0" w:rsidRPr="00167A9D" w:rsidRDefault="00A72CF0" w:rsidP="00167A9D">
      <w:pPr>
        <w:tabs>
          <w:tab w:val="left" w:pos="540"/>
        </w:tabs>
        <w:ind w:left="540"/>
        <w:rPr>
          <w:sz w:val="22"/>
          <w:szCs w:val="22"/>
          <w:cs/>
        </w:rPr>
      </w:pPr>
    </w:p>
    <w:p w14:paraId="718216DE" w14:textId="0101CE96" w:rsidR="0095763E" w:rsidRDefault="0095763E" w:rsidP="0095763E">
      <w:pPr>
        <w:tabs>
          <w:tab w:val="left" w:pos="540"/>
        </w:tabs>
        <w:ind w:left="540" w:right="62"/>
        <w:jc w:val="thaiDistribute"/>
        <w:rPr>
          <w:sz w:val="30"/>
          <w:szCs w:val="30"/>
          <w:lang w:val="th-TH"/>
        </w:rPr>
      </w:pPr>
      <w:r w:rsidRPr="00785F0F">
        <w:rPr>
          <w:sz w:val="30"/>
          <w:szCs w:val="30"/>
          <w:cs/>
          <w:lang w:val="th-TH"/>
        </w:rPr>
        <w:t>รายได้ค่าธรรมเนียมและบริการสุทธิที่รวมอยู่ในกำไรหรือขาดทุนสำหรับ</w:t>
      </w:r>
      <w:r w:rsidR="00523D53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E6207C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3D5EF582" w14:textId="77777777" w:rsidR="00780420" w:rsidRPr="00785F0F" w:rsidRDefault="00780420" w:rsidP="0095763E">
      <w:pPr>
        <w:tabs>
          <w:tab w:val="left" w:pos="540"/>
        </w:tabs>
        <w:ind w:left="540" w:right="62"/>
        <w:jc w:val="thaiDistribute"/>
        <w:rPr>
          <w:sz w:val="24"/>
          <w:szCs w:val="24"/>
          <w:cs/>
          <w:lang w:val="th-TH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134"/>
        <w:gridCol w:w="283"/>
        <w:gridCol w:w="1134"/>
        <w:gridCol w:w="284"/>
        <w:gridCol w:w="1134"/>
        <w:gridCol w:w="283"/>
        <w:gridCol w:w="1134"/>
      </w:tblGrid>
      <w:tr w:rsidR="0095763E" w:rsidRPr="00785F0F" w14:paraId="0EAC65F6" w14:textId="77777777" w:rsidTr="00BB1064">
        <w:trPr>
          <w:trHeight w:val="254"/>
        </w:trPr>
        <w:tc>
          <w:tcPr>
            <w:tcW w:w="3953" w:type="dxa"/>
            <w:shd w:val="clear" w:color="auto" w:fill="auto"/>
            <w:vAlign w:val="bottom"/>
          </w:tcPr>
          <w:p w14:paraId="699B57CA" w14:textId="77777777" w:rsidR="0095763E" w:rsidRPr="00785F0F" w:rsidRDefault="0095763E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0783CBAF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29B03E" w14:textId="77777777" w:rsidR="0095763E" w:rsidRPr="00785F0F" w:rsidRDefault="0095763E" w:rsidP="0015475F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85B3926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6207C" w:rsidRPr="00785F0F" w14:paraId="70D327CF" w14:textId="77777777" w:rsidTr="00BB1064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06D04B36" w14:textId="77777777" w:rsidR="00E6207C" w:rsidRPr="00785F0F" w:rsidRDefault="00E6207C" w:rsidP="00E6207C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21CF9" w14:textId="020BDAA1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7E6BCE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A6E51" w14:textId="6E6FBA0F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66E0E9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F090F" w14:textId="1F82A665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9B6A0E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05A40" w14:textId="23190BA8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6207C" w:rsidRPr="00785F0F" w14:paraId="358EA8EA" w14:textId="77777777" w:rsidTr="00BB1064">
        <w:trPr>
          <w:trHeight w:val="218"/>
        </w:trPr>
        <w:tc>
          <w:tcPr>
            <w:tcW w:w="3953" w:type="dxa"/>
            <w:shd w:val="clear" w:color="auto" w:fill="auto"/>
            <w:vAlign w:val="bottom"/>
          </w:tcPr>
          <w:p w14:paraId="6FAB1E57" w14:textId="77777777" w:rsidR="00E6207C" w:rsidRPr="00785F0F" w:rsidRDefault="00E6207C" w:rsidP="00E6207C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14:paraId="12B7F069" w14:textId="77777777" w:rsidR="00E6207C" w:rsidRPr="00785F0F" w:rsidRDefault="00E6207C" w:rsidP="00E6207C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6207C" w:rsidRPr="00785F0F" w14:paraId="62B58FA1" w14:textId="77777777" w:rsidTr="00BB1064">
        <w:trPr>
          <w:trHeight w:val="200"/>
        </w:trPr>
        <w:tc>
          <w:tcPr>
            <w:tcW w:w="3953" w:type="dxa"/>
            <w:shd w:val="clear" w:color="auto" w:fill="auto"/>
            <w:vAlign w:val="bottom"/>
          </w:tcPr>
          <w:p w14:paraId="3CF2D866" w14:textId="77777777" w:rsidR="00E6207C" w:rsidRPr="00785F0F" w:rsidRDefault="00E6207C" w:rsidP="00E6207C">
            <w:pPr>
              <w:spacing w:line="380" w:lineRule="exact"/>
              <w:ind w:left="17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648E28" w14:textId="77777777" w:rsidR="00E6207C" w:rsidRPr="00785F0F" w:rsidRDefault="00E6207C" w:rsidP="00E6207C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AE6AD9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45EA44" w14:textId="77777777" w:rsidR="00E6207C" w:rsidRPr="00785F0F" w:rsidRDefault="00E6207C" w:rsidP="00E6207C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38E7AE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1CC1CD" w14:textId="77777777" w:rsidR="00E6207C" w:rsidRPr="00785F0F" w:rsidRDefault="00E6207C" w:rsidP="00E6207C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382CE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spacing w:line="380" w:lineRule="exact"/>
              <w:ind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DEE8F" w14:textId="77777777" w:rsidR="00E6207C" w:rsidRPr="00785F0F" w:rsidRDefault="00E6207C" w:rsidP="00E6207C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6207C" w:rsidRPr="00785F0F" w14:paraId="2AD35B5C" w14:textId="77777777" w:rsidTr="00BB1064">
        <w:trPr>
          <w:trHeight w:val="245"/>
        </w:trPr>
        <w:tc>
          <w:tcPr>
            <w:tcW w:w="3953" w:type="dxa"/>
            <w:shd w:val="clear" w:color="auto" w:fill="auto"/>
            <w:vAlign w:val="bottom"/>
          </w:tcPr>
          <w:p w14:paraId="56240894" w14:textId="77777777" w:rsidR="00E6207C" w:rsidRPr="00785F0F" w:rsidRDefault="00E6207C" w:rsidP="00E6207C">
            <w:pPr>
              <w:spacing w:line="380" w:lineRule="exact"/>
              <w:rPr>
                <w:sz w:val="28"/>
                <w:szCs w:val="28"/>
                <w:cs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บริการบัตรเอทีเอ็ม บัตรเดบิต</w:t>
            </w:r>
            <w:r w:rsidRPr="00785F0F">
              <w:rPr>
                <w:sz w:val="28"/>
                <w:szCs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9FDFE" w14:textId="77777777" w:rsidR="00E6207C" w:rsidRPr="00785F0F" w:rsidRDefault="00E6207C" w:rsidP="00E6207C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41C626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B8794" w14:textId="633D30B8" w:rsidR="00E6207C" w:rsidRPr="00785F0F" w:rsidRDefault="00E6207C" w:rsidP="00E6207C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6D2890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B9D016" w14:textId="77777777" w:rsidR="00E6207C" w:rsidRPr="00785F0F" w:rsidRDefault="00E6207C" w:rsidP="00E6207C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70C989" w14:textId="77777777" w:rsidR="00E6207C" w:rsidRPr="00785F0F" w:rsidRDefault="00E6207C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F07C0A" w14:textId="77777777" w:rsidR="00E6207C" w:rsidRPr="00785F0F" w:rsidRDefault="00E6207C" w:rsidP="00E6207C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23D53" w:rsidRPr="00785F0F" w14:paraId="6307277B" w14:textId="77777777" w:rsidTr="00BB1064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09649617" w14:textId="77777777" w:rsidR="00523D53" w:rsidRPr="00785F0F" w:rsidRDefault="00523D53" w:rsidP="00523D53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</w:t>
            </w:r>
            <w:r w:rsidRPr="00785F0F">
              <w:rPr>
                <w:sz w:val="28"/>
                <w:szCs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EB6A3" w14:textId="1F37F43E" w:rsidR="00523D53" w:rsidRPr="00785F0F" w:rsidRDefault="00BD31CF" w:rsidP="00523D53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7,11</w:t>
            </w:r>
            <w:r w:rsidR="006B1619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117397" w14:textId="77777777" w:rsidR="00523D53" w:rsidRPr="00785F0F" w:rsidRDefault="00523D53" w:rsidP="00523D53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8C42BE" w14:textId="43BA3820" w:rsidR="00523D53" w:rsidRPr="00785F0F" w:rsidRDefault="00523D53" w:rsidP="00523D53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6,594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E95986" w14:textId="77777777" w:rsidR="00523D53" w:rsidRPr="00785F0F" w:rsidRDefault="00523D53" w:rsidP="00523D53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1C561A" w14:textId="10735945" w:rsidR="00523D53" w:rsidRPr="00785F0F" w:rsidRDefault="00BD31CF" w:rsidP="00523D53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7,118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1FF6EB" w14:textId="77777777" w:rsidR="00523D53" w:rsidRPr="00785F0F" w:rsidRDefault="00523D53" w:rsidP="00523D53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0562F" w14:textId="042BE277" w:rsidR="00523D53" w:rsidRPr="00785F0F" w:rsidRDefault="00523D53" w:rsidP="00523D53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6,598</w:t>
            </w:r>
          </w:p>
        </w:tc>
      </w:tr>
      <w:tr w:rsidR="00764082" w:rsidRPr="00785F0F" w14:paraId="3CE7507B" w14:textId="77777777" w:rsidTr="00BB1064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4E68FF0B" w14:textId="4E1D0129" w:rsidR="00764082" w:rsidRPr="00785F0F" w:rsidRDefault="00764082" w:rsidP="00764082">
            <w:pPr>
              <w:spacing w:line="380" w:lineRule="exact"/>
              <w:rPr>
                <w:rFonts w:eastAsia="Angsana New"/>
                <w:sz w:val="28"/>
                <w:szCs w:val="28"/>
                <w:cs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D1AE5" w14:textId="49C2578A" w:rsidR="00764082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CD8B1F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F0C7C" w14:textId="3FA51436" w:rsidR="00764082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6EE45C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B8C2A" w14:textId="3B05359B" w:rsidR="00764082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D12EE" w14:textId="77777777" w:rsidR="00764082" w:rsidRPr="00785F0F" w:rsidRDefault="00764082" w:rsidP="00764082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4C0EF9" w14:textId="51E65AEB" w:rsidR="00764082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</w:tr>
      <w:tr w:rsidR="00764082" w:rsidRPr="00785F0F" w14:paraId="1A4309F0" w14:textId="77777777" w:rsidTr="00BB1064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248294CB" w14:textId="77777777" w:rsidR="00764082" w:rsidRPr="00785F0F" w:rsidRDefault="00764082" w:rsidP="00764082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92F3EE" w14:textId="3AA1A6E7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4D68A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7473F" w14:textId="5A07FB24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11,807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0510EF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675A86" w14:textId="343461A4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11,415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0874E8" w14:textId="77777777" w:rsidR="00764082" w:rsidRPr="00785F0F" w:rsidRDefault="00764082" w:rsidP="00764082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79EB43" w14:textId="2967F171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11,554</w:t>
            </w:r>
          </w:p>
        </w:tc>
      </w:tr>
      <w:tr w:rsidR="00764082" w:rsidRPr="00785F0F" w14:paraId="74299650" w14:textId="77777777" w:rsidTr="00BB1064">
        <w:trPr>
          <w:trHeight w:val="163"/>
        </w:trPr>
        <w:tc>
          <w:tcPr>
            <w:tcW w:w="3953" w:type="dxa"/>
            <w:shd w:val="clear" w:color="auto" w:fill="auto"/>
            <w:vAlign w:val="bottom"/>
          </w:tcPr>
          <w:p w14:paraId="18E0F031" w14:textId="77777777" w:rsidR="00764082" w:rsidRPr="00785F0F" w:rsidRDefault="00764082" w:rsidP="00764082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B5488" w14:textId="188DB519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18,312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9698E2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73E7C6" w14:textId="7F3A73E8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19,199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F7052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D4C804" w14:textId="5892A58C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19,272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0A0D36" w14:textId="77777777" w:rsidR="00764082" w:rsidRPr="00785F0F" w:rsidRDefault="00764082" w:rsidP="00764082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A9763C" w14:textId="5101AE9F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18,942</w:t>
            </w:r>
          </w:p>
        </w:tc>
      </w:tr>
      <w:tr w:rsidR="00764082" w:rsidRPr="00785F0F" w14:paraId="342CF19B" w14:textId="77777777" w:rsidTr="00BB1064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7A7875F1" w14:textId="77777777" w:rsidR="00764082" w:rsidRPr="00785F0F" w:rsidRDefault="00764082" w:rsidP="00764082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19A8E" w14:textId="199A966B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4,459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A32B1B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B9657A" w14:textId="6BC18591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3,970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76DBC7" w14:textId="77777777" w:rsidR="00764082" w:rsidRPr="00785F0F" w:rsidRDefault="00764082" w:rsidP="00764082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DA2EB2" w14:textId="65C176FE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3,955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3E2E7E" w14:textId="77777777" w:rsidR="00764082" w:rsidRPr="00785F0F" w:rsidRDefault="00764082" w:rsidP="00764082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A6AB9" w14:textId="69B250C6" w:rsidR="00764082" w:rsidRPr="00785F0F" w:rsidRDefault="00764082" w:rsidP="00764082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3,368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64082" w:rsidRPr="00785F0F" w14:paraId="080ACE8A" w14:textId="77777777" w:rsidTr="00A20867">
        <w:trPr>
          <w:trHeight w:val="406"/>
        </w:trPr>
        <w:tc>
          <w:tcPr>
            <w:tcW w:w="3953" w:type="dxa"/>
            <w:shd w:val="clear" w:color="auto" w:fill="auto"/>
            <w:vAlign w:val="bottom"/>
          </w:tcPr>
          <w:p w14:paraId="3B3D9C34" w14:textId="77777777" w:rsidR="00764082" w:rsidRPr="00785F0F" w:rsidRDefault="00764082" w:rsidP="00764082">
            <w:pPr>
              <w:spacing w:line="380" w:lineRule="exact"/>
              <w:rPr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9E4903" w14:textId="39F1A828" w:rsidR="00764082" w:rsidRPr="00785F0F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13,853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63D4ED" w14:textId="77777777" w:rsidR="00764082" w:rsidRPr="00785F0F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4EC63F5" w14:textId="2A2A6381" w:rsidR="00764082" w:rsidRPr="00785F0F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15,229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C3A25E" w14:textId="77777777" w:rsidR="00764082" w:rsidRPr="00785F0F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38CD5B" w14:textId="49FECA83" w:rsidR="00764082" w:rsidRPr="00785F0F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15,317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B1AC3" w14:textId="77777777" w:rsidR="00764082" w:rsidRPr="00A20867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AE8AAD" w14:textId="52E6A441" w:rsidR="00764082" w:rsidRPr="00785F0F" w:rsidRDefault="00764082" w:rsidP="00764082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15,574</w:t>
            </w:r>
          </w:p>
        </w:tc>
      </w:tr>
    </w:tbl>
    <w:p w14:paraId="6980D338" w14:textId="0C8E5E5C" w:rsidR="00A72CF0" w:rsidRPr="007D6760" w:rsidRDefault="006E4127" w:rsidP="00A72CF0">
      <w:pPr>
        <w:ind w:left="540" w:hanging="540"/>
        <w:rPr>
          <w:sz w:val="22"/>
          <w:szCs w:val="22"/>
          <w:cs/>
          <w:lang w:val="th-TH"/>
        </w:rPr>
      </w:pPr>
      <w:r w:rsidRPr="00785F0F">
        <w:rPr>
          <w:b/>
          <w:bCs/>
          <w:sz w:val="30"/>
          <w:szCs w:val="30"/>
        </w:rPr>
        <w:lastRenderedPageBreak/>
        <w:t>4</w:t>
      </w:r>
      <w:r w:rsidR="000E472D">
        <w:rPr>
          <w:b/>
          <w:bCs/>
          <w:sz w:val="30"/>
          <w:szCs w:val="30"/>
        </w:rPr>
        <w:t>1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กำไร</w:t>
      </w:r>
      <w:r w:rsidR="00A72CF0" w:rsidRPr="007D6760">
        <w:rPr>
          <w:b/>
          <w:bCs/>
          <w:sz w:val="30"/>
          <w:szCs w:val="30"/>
          <w:cs/>
        </w:rPr>
        <w:t>สุทธิจากธุรกรรมเพื่อค้า</w:t>
      </w:r>
      <w:r w:rsidR="007D6760" w:rsidRPr="007D6760">
        <w:rPr>
          <w:rFonts w:hint="cs"/>
          <w:b/>
          <w:bCs/>
          <w:spacing w:val="-4"/>
          <w:sz w:val="30"/>
          <w:szCs w:val="30"/>
          <w:cs/>
        </w:rPr>
        <w:t>และปริวรรตเงินตราต่างประเทศ</w:t>
      </w:r>
    </w:p>
    <w:p w14:paraId="0E33F047" w14:textId="77777777" w:rsidR="00BC0CD9" w:rsidRPr="00785F0F" w:rsidRDefault="00BC0CD9" w:rsidP="00BC0CD9">
      <w:pPr>
        <w:ind w:left="540"/>
        <w:rPr>
          <w:sz w:val="30"/>
          <w:szCs w:val="30"/>
          <w:cs/>
          <w:lang w:val="th-TH"/>
        </w:rPr>
      </w:pPr>
    </w:p>
    <w:p w14:paraId="79957A9A" w14:textId="4CC69423" w:rsidR="00BC0CD9" w:rsidRPr="007D6760" w:rsidRDefault="00BC0CD9" w:rsidP="00BC0CD9">
      <w:pPr>
        <w:tabs>
          <w:tab w:val="left" w:pos="540"/>
        </w:tabs>
        <w:ind w:left="540"/>
        <w:jc w:val="thaiDistribute"/>
        <w:rPr>
          <w:sz w:val="22"/>
          <w:szCs w:val="22"/>
          <w:cs/>
          <w:lang w:val="th-TH"/>
        </w:rPr>
      </w:pPr>
      <w:r w:rsidRPr="007D6760">
        <w:rPr>
          <w:color w:val="000000"/>
          <w:sz w:val="30"/>
          <w:szCs w:val="30"/>
          <w:cs/>
        </w:rPr>
        <w:t>กำไร</w:t>
      </w:r>
      <w:r w:rsidR="009D798E" w:rsidRPr="007D6760">
        <w:rPr>
          <w:color w:val="000000"/>
          <w:sz w:val="30"/>
          <w:szCs w:val="30"/>
          <w:cs/>
        </w:rPr>
        <w:t xml:space="preserve"> </w:t>
      </w:r>
      <w:r w:rsidR="0021228F" w:rsidRPr="007D6760">
        <w:rPr>
          <w:rFonts w:hint="cs"/>
          <w:color w:val="000000"/>
          <w:sz w:val="30"/>
          <w:szCs w:val="30"/>
          <w:cs/>
        </w:rPr>
        <w:t>(ขาดทุน)</w:t>
      </w:r>
      <w:r w:rsidR="009D798E" w:rsidRPr="007D6760">
        <w:rPr>
          <w:color w:val="000000"/>
          <w:sz w:val="30"/>
          <w:szCs w:val="30"/>
          <w:cs/>
        </w:rPr>
        <w:t xml:space="preserve"> </w:t>
      </w:r>
      <w:r w:rsidRPr="007D6760">
        <w:rPr>
          <w:color w:val="000000"/>
          <w:sz w:val="30"/>
          <w:szCs w:val="30"/>
          <w:cs/>
        </w:rPr>
        <w:t>สุทธิจากธุรกรรมเพื่อค้า</w:t>
      </w:r>
      <w:r w:rsidR="007D6760" w:rsidRPr="007D6760">
        <w:rPr>
          <w:rFonts w:hint="cs"/>
          <w:sz w:val="30"/>
          <w:szCs w:val="30"/>
          <w:cs/>
        </w:rPr>
        <w:t>และปริวรรตเงินตราต่างประเทศ</w:t>
      </w:r>
      <w:r w:rsidRPr="007D6760">
        <w:rPr>
          <w:sz w:val="30"/>
          <w:szCs w:val="30"/>
          <w:cs/>
          <w:lang w:val="th-TH"/>
        </w:rPr>
        <w:t>ที่รวมอยู่ในกำไรหรือขาดทุนสำหรับ</w:t>
      </w:r>
      <w:r w:rsidR="007D6760">
        <w:rPr>
          <w:sz w:val="30"/>
          <w:szCs w:val="30"/>
          <w:cs/>
          <w:lang w:val="th-TH"/>
        </w:rPr>
        <w:br/>
      </w:r>
      <w:r w:rsidR="00523D53" w:rsidRPr="007D6760">
        <w:rPr>
          <w:rFonts w:hint="cs"/>
          <w:sz w:val="30"/>
          <w:szCs w:val="30"/>
          <w:cs/>
        </w:rPr>
        <w:t>งวดหกเดือน</w:t>
      </w:r>
      <w:r w:rsidRPr="007D6760">
        <w:rPr>
          <w:sz w:val="30"/>
          <w:szCs w:val="30"/>
          <w:cs/>
        </w:rPr>
        <w:t xml:space="preserve">สิ้นสุดวันที่ </w:t>
      </w:r>
      <w:r w:rsidR="00E6207C" w:rsidRPr="007D6760">
        <w:rPr>
          <w:rFonts w:hint="cs"/>
          <w:sz w:val="30"/>
          <w:szCs w:val="30"/>
          <w:cs/>
        </w:rPr>
        <w:t xml:space="preserve">30 มิถุนายน 2562 และ </w:t>
      </w:r>
      <w:r w:rsidRPr="007D6760">
        <w:rPr>
          <w:sz w:val="30"/>
          <w:szCs w:val="30"/>
        </w:rPr>
        <w:t>2561</w:t>
      </w:r>
      <w:r w:rsidRPr="007D6760">
        <w:rPr>
          <w:sz w:val="30"/>
          <w:szCs w:val="30"/>
          <w:cs/>
        </w:rPr>
        <w:t xml:space="preserve"> </w:t>
      </w:r>
      <w:r w:rsidRPr="007D6760">
        <w:rPr>
          <w:sz w:val="30"/>
          <w:szCs w:val="30"/>
          <w:cs/>
          <w:lang w:val="th-TH"/>
        </w:rPr>
        <w:t>มีดังนี้</w:t>
      </w:r>
    </w:p>
    <w:p w14:paraId="768D6997" w14:textId="77777777" w:rsidR="00BC0CD9" w:rsidRPr="007D6760" w:rsidRDefault="00BC0CD9" w:rsidP="00BC0CD9">
      <w:pPr>
        <w:ind w:left="540"/>
        <w:rPr>
          <w:sz w:val="30"/>
          <w:szCs w:val="30"/>
          <w:cs/>
          <w:lang w:val="th-TH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137"/>
        <w:gridCol w:w="279"/>
        <w:gridCol w:w="1134"/>
        <w:gridCol w:w="280"/>
        <w:gridCol w:w="1148"/>
        <w:gridCol w:w="280"/>
        <w:gridCol w:w="1148"/>
      </w:tblGrid>
      <w:tr w:rsidR="00BC0CD9" w:rsidRPr="00785F0F" w14:paraId="15689B75" w14:textId="77777777" w:rsidTr="00BB1064">
        <w:trPr>
          <w:trHeight w:val="227"/>
        </w:trPr>
        <w:tc>
          <w:tcPr>
            <w:tcW w:w="3953" w:type="dxa"/>
            <w:shd w:val="clear" w:color="auto" w:fill="auto"/>
            <w:vAlign w:val="bottom"/>
          </w:tcPr>
          <w:p w14:paraId="2A18CB9B" w14:textId="77777777" w:rsidR="00BC0CD9" w:rsidRPr="00785F0F" w:rsidRDefault="00BC0CD9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14:paraId="1447B5A1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E0F9D6F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shd w:val="clear" w:color="auto" w:fill="auto"/>
            <w:vAlign w:val="bottom"/>
          </w:tcPr>
          <w:p w14:paraId="58176ACA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23D53" w:rsidRPr="00785F0F" w14:paraId="3EC6543E" w14:textId="77777777" w:rsidTr="00BB1064">
        <w:trPr>
          <w:trHeight w:val="119"/>
        </w:trPr>
        <w:tc>
          <w:tcPr>
            <w:tcW w:w="3953" w:type="dxa"/>
            <w:shd w:val="clear" w:color="auto" w:fill="auto"/>
            <w:vAlign w:val="bottom"/>
          </w:tcPr>
          <w:p w14:paraId="515F9DB3" w14:textId="77777777" w:rsidR="00523D53" w:rsidRPr="00785F0F" w:rsidRDefault="00523D53" w:rsidP="00E6207C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C31B065" w14:textId="6FFA14FC" w:rsidR="00523D53" w:rsidRPr="00785F0F" w:rsidRDefault="00523D53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94900C2" w14:textId="77777777" w:rsidR="00523D53" w:rsidRPr="00785F0F" w:rsidRDefault="00523D53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AF0C2A" w14:textId="7C8AAF6D" w:rsidR="00523D53" w:rsidRPr="00785F0F" w:rsidRDefault="00523D53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6725A22" w14:textId="77777777" w:rsidR="00523D53" w:rsidRPr="00785F0F" w:rsidRDefault="00523D53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F8B100" w14:textId="0C06781E" w:rsidR="00523D53" w:rsidRPr="00785F0F" w:rsidRDefault="00523D53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EAB52D3" w14:textId="77777777" w:rsidR="00523D53" w:rsidRPr="00785F0F" w:rsidRDefault="00523D53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D952C03" w14:textId="3E868A22" w:rsidR="00523D53" w:rsidRPr="00785F0F" w:rsidRDefault="00523D53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23D53" w:rsidRPr="00785F0F" w14:paraId="020844C7" w14:textId="77777777" w:rsidTr="00BB1064">
        <w:trPr>
          <w:trHeight w:val="119"/>
        </w:trPr>
        <w:tc>
          <w:tcPr>
            <w:tcW w:w="3953" w:type="dxa"/>
            <w:shd w:val="clear" w:color="auto" w:fill="auto"/>
            <w:vAlign w:val="bottom"/>
          </w:tcPr>
          <w:p w14:paraId="69208356" w14:textId="77777777" w:rsidR="00523D53" w:rsidRPr="00785F0F" w:rsidRDefault="00523D53" w:rsidP="00E6207C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6" w:type="dxa"/>
            <w:gridSpan w:val="7"/>
            <w:shd w:val="clear" w:color="auto" w:fill="auto"/>
            <w:vAlign w:val="bottom"/>
          </w:tcPr>
          <w:p w14:paraId="4CC022EA" w14:textId="4A26A239" w:rsidR="00523D53" w:rsidRPr="0019613F" w:rsidRDefault="00523D53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961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23D53" w:rsidRPr="00785F0F" w14:paraId="4F9DE78E" w14:textId="77777777" w:rsidTr="00BB1064">
        <w:tc>
          <w:tcPr>
            <w:tcW w:w="3953" w:type="dxa"/>
            <w:shd w:val="clear" w:color="auto" w:fill="auto"/>
            <w:vAlign w:val="bottom"/>
          </w:tcPr>
          <w:p w14:paraId="793973C8" w14:textId="77777777" w:rsidR="00523D53" w:rsidRPr="00785F0F" w:rsidRDefault="00523D53" w:rsidP="00E6207C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เงินตราต่างประเทศและตราสารอนุพันธ์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C1BC76E" w14:textId="77777777" w:rsidR="00523D53" w:rsidRPr="00785F0F" w:rsidRDefault="00523D53" w:rsidP="00E6207C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14:paraId="40BE7F88" w14:textId="77777777" w:rsidR="00523D53" w:rsidRPr="00785F0F" w:rsidRDefault="00523D53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2F6390" w14:textId="608164B8" w:rsidR="00523D53" w:rsidRPr="00523D53" w:rsidRDefault="00523D53" w:rsidP="00E6207C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200B7F61" w14:textId="77777777" w:rsidR="00523D53" w:rsidRPr="00785F0F" w:rsidRDefault="00523D53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4226D93" w14:textId="77777777" w:rsidR="00523D53" w:rsidRPr="00785F0F" w:rsidRDefault="00523D53" w:rsidP="00E6207C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67D2893A" w14:textId="77777777" w:rsidR="00523D53" w:rsidRPr="00785F0F" w:rsidRDefault="00523D53" w:rsidP="00E6207C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2E75468" w14:textId="5EC10E56" w:rsidR="00523D53" w:rsidRPr="00785F0F" w:rsidRDefault="00523D53" w:rsidP="00E6207C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2829" w:rsidRPr="00785F0F" w14:paraId="0B5206D5" w14:textId="77777777" w:rsidTr="00BB1064">
        <w:trPr>
          <w:trHeight w:val="173"/>
        </w:trPr>
        <w:tc>
          <w:tcPr>
            <w:tcW w:w="3953" w:type="dxa"/>
            <w:shd w:val="clear" w:color="auto" w:fill="auto"/>
            <w:vAlign w:val="bottom"/>
          </w:tcPr>
          <w:p w14:paraId="77C92140" w14:textId="77777777" w:rsidR="00332829" w:rsidRPr="00785F0F" w:rsidRDefault="00332829" w:rsidP="00332829">
            <w:pPr>
              <w:spacing w:line="380" w:lineRule="exact"/>
              <w:ind w:left="6" w:hanging="6"/>
              <w:rPr>
                <w:rFonts w:eastAsia="Angsana New"/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A0D9F50" w14:textId="2A14452F" w:rsidR="00332829" w:rsidRPr="00785F0F" w:rsidRDefault="00BD31CF" w:rsidP="003328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4,135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77A5C50F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85BA2D" w14:textId="3C29787C" w:rsidR="00332829" w:rsidRPr="00785F0F" w:rsidRDefault="00332829" w:rsidP="00F1148E">
            <w:pPr>
              <w:pStyle w:val="PlainText"/>
              <w:tabs>
                <w:tab w:val="decimal" w:pos="910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2,395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E440F36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40873AB" w14:textId="00BA05EF" w:rsidR="00332829" w:rsidRPr="00785F0F" w:rsidRDefault="00BD31CF" w:rsidP="003328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4,121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234A3413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0BC8548" w14:textId="677324CB" w:rsidR="00332829" w:rsidRPr="00785F0F" w:rsidRDefault="00332829" w:rsidP="00F1148E">
            <w:pPr>
              <w:pStyle w:val="PlainText"/>
              <w:tabs>
                <w:tab w:val="decimal" w:pos="86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3,027</w:t>
            </w:r>
          </w:p>
        </w:tc>
      </w:tr>
      <w:tr w:rsidR="00332829" w:rsidRPr="00785F0F" w14:paraId="67C60ADE" w14:textId="77777777" w:rsidTr="00BB1064">
        <w:trPr>
          <w:trHeight w:val="173"/>
        </w:trPr>
        <w:tc>
          <w:tcPr>
            <w:tcW w:w="3953" w:type="dxa"/>
            <w:shd w:val="clear" w:color="auto" w:fill="auto"/>
            <w:vAlign w:val="bottom"/>
          </w:tcPr>
          <w:p w14:paraId="64DCCD9A" w14:textId="77777777" w:rsidR="00332829" w:rsidRPr="00785F0F" w:rsidRDefault="00332829" w:rsidP="0033282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5C87DF1" w14:textId="66AEE0DB" w:rsidR="00332829" w:rsidRPr="00785F0F" w:rsidRDefault="00BD31CF" w:rsidP="003328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504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779436BA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0475E9" w14:textId="1DFFFB6D" w:rsidR="00332829" w:rsidRPr="00785F0F" w:rsidRDefault="00332829" w:rsidP="00F1148E">
            <w:pPr>
              <w:pStyle w:val="PlainText"/>
              <w:tabs>
                <w:tab w:val="decimal" w:pos="910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1,140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222C1455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014CC8F" w14:textId="7B8240B1" w:rsidR="00332829" w:rsidRPr="00785F0F" w:rsidRDefault="00BD31CF" w:rsidP="00332829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504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8F84EF6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F9F202" w14:textId="47576234" w:rsidR="00332829" w:rsidRPr="00785F0F" w:rsidRDefault="00332829" w:rsidP="00F1148E">
            <w:pPr>
              <w:pStyle w:val="PlainText"/>
              <w:tabs>
                <w:tab w:val="decimal" w:pos="860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1,140</w:t>
            </w:r>
          </w:p>
        </w:tc>
      </w:tr>
      <w:tr w:rsidR="00332829" w:rsidRPr="00785F0F" w14:paraId="28AB393D" w14:textId="77777777" w:rsidTr="00BB1064">
        <w:trPr>
          <w:trHeight w:val="245"/>
        </w:trPr>
        <w:tc>
          <w:tcPr>
            <w:tcW w:w="3953" w:type="dxa"/>
            <w:shd w:val="clear" w:color="auto" w:fill="auto"/>
            <w:vAlign w:val="bottom"/>
          </w:tcPr>
          <w:p w14:paraId="339BE62D" w14:textId="77777777" w:rsidR="00332829" w:rsidRPr="00785F0F" w:rsidRDefault="00332829" w:rsidP="0033282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EDA2C07" w14:textId="5DF52805" w:rsidR="00332829" w:rsidRPr="00785F0F" w:rsidRDefault="00BD31CF" w:rsidP="003328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12D80706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923C09" w14:textId="005D37EE" w:rsidR="00332829" w:rsidRPr="00F1148E" w:rsidRDefault="00332829" w:rsidP="00F1148E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F1148E">
              <w:rPr>
                <w:color w:val="000000"/>
                <w:sz w:val="28"/>
                <w:szCs w:val="28"/>
                <w:cs/>
              </w:rPr>
              <w:t>(</w:t>
            </w:r>
            <w:r w:rsidRPr="00F1148E">
              <w:rPr>
                <w:color w:val="000000"/>
                <w:sz w:val="28"/>
                <w:szCs w:val="28"/>
              </w:rPr>
              <w:t>28</w:t>
            </w:r>
            <w:r w:rsidRPr="00F1148E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915EA5A" w14:textId="77777777" w:rsidR="00332829" w:rsidRPr="00F1148E" w:rsidRDefault="00332829" w:rsidP="00F1148E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8CC6AAA" w14:textId="4EF8C036" w:rsidR="00332829" w:rsidRPr="00F1148E" w:rsidRDefault="00BD31CF" w:rsidP="00F1148E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3524F238" w14:textId="77777777" w:rsidR="00332829" w:rsidRPr="00785F0F" w:rsidRDefault="00332829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56D2ED9" w14:textId="7E5F324A" w:rsidR="00332829" w:rsidRPr="00785F0F" w:rsidRDefault="00332829" w:rsidP="00C1137F">
            <w:pPr>
              <w:pStyle w:val="PlainText"/>
              <w:tabs>
                <w:tab w:val="decimal" w:pos="860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8597A" w:rsidRPr="00785F0F" w14:paraId="294F54BD" w14:textId="77777777" w:rsidTr="00BB1064">
        <w:trPr>
          <w:trHeight w:val="227"/>
        </w:trPr>
        <w:tc>
          <w:tcPr>
            <w:tcW w:w="3953" w:type="dxa"/>
            <w:shd w:val="clear" w:color="auto" w:fill="auto"/>
            <w:vAlign w:val="bottom"/>
          </w:tcPr>
          <w:p w14:paraId="4BBF9D0B" w14:textId="77777777" w:rsidR="0008597A" w:rsidRPr="00785F0F" w:rsidRDefault="0008597A" w:rsidP="0033282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0F89E91" w14:textId="210D2854" w:rsidR="0008597A" w:rsidRPr="00785F0F" w:rsidRDefault="00BD31CF" w:rsidP="003328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2CE7E5E9" w14:textId="77777777" w:rsidR="0008597A" w:rsidRPr="00785F0F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6BEF30" w14:textId="1300594F" w:rsidR="0008597A" w:rsidRPr="00785F0F" w:rsidRDefault="0008597A" w:rsidP="00F1148E">
            <w:pPr>
              <w:pStyle w:val="PlainText"/>
              <w:tabs>
                <w:tab w:val="decimal" w:pos="910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08597A">
              <w:rPr>
                <w:rFonts w:ascii="Angsana New" w:hAnsi="Angsana New" w:cs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2C3F295" w14:textId="77777777" w:rsidR="0008597A" w:rsidRPr="00785F0F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23E186C" w14:textId="37F2AADD" w:rsidR="0008597A" w:rsidRPr="00785F0F" w:rsidRDefault="00BD31CF" w:rsidP="003328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33B95FD" w14:textId="77777777" w:rsidR="0008597A" w:rsidRPr="00785F0F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FF5F1F0" w14:textId="143F1F3F" w:rsidR="0008597A" w:rsidRPr="00785F0F" w:rsidRDefault="0008597A" w:rsidP="00F1148E">
            <w:pPr>
              <w:pStyle w:val="PlainText"/>
              <w:tabs>
                <w:tab w:val="decimal" w:pos="86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</w:tr>
      <w:tr w:rsidR="0008597A" w:rsidRPr="007404B4" w14:paraId="0548B970" w14:textId="77777777" w:rsidTr="00BB1064">
        <w:trPr>
          <w:trHeight w:val="227"/>
        </w:trPr>
        <w:tc>
          <w:tcPr>
            <w:tcW w:w="3953" w:type="dxa"/>
            <w:shd w:val="clear" w:color="auto" w:fill="auto"/>
            <w:vAlign w:val="bottom"/>
          </w:tcPr>
          <w:p w14:paraId="694D26C7" w14:textId="2A71C6AD" w:rsidR="0008597A" w:rsidRPr="00785F0F" w:rsidRDefault="0008597A" w:rsidP="00332829">
            <w:pPr>
              <w:spacing w:line="380" w:lineRule="exact"/>
              <w:ind w:left="6" w:hanging="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อื่น</w:t>
            </w:r>
            <w:r w:rsidR="00BB1064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58B71" w14:textId="10D0D032" w:rsidR="0008597A" w:rsidRPr="0008597A" w:rsidRDefault="00BD31CF" w:rsidP="003328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4E533E26" w14:textId="77777777" w:rsidR="0008597A" w:rsidRPr="0008597A" w:rsidRDefault="0008597A" w:rsidP="0008597A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4184F" w14:textId="759A72CD" w:rsidR="0008597A" w:rsidRPr="0008597A" w:rsidRDefault="0008597A" w:rsidP="00F1148E">
            <w:pPr>
              <w:pStyle w:val="PlainText"/>
              <w:tabs>
                <w:tab w:val="decimal" w:pos="910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8A58D1A" w14:textId="77777777" w:rsidR="0008597A" w:rsidRPr="0008597A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308B2" w14:textId="7391B28E" w:rsidR="0008597A" w:rsidRPr="0008597A" w:rsidRDefault="00BD31CF" w:rsidP="003328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5115DDF" w14:textId="77777777" w:rsidR="0008597A" w:rsidRPr="0008597A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AF940" w14:textId="5C3FBCE9" w:rsidR="0008597A" w:rsidRPr="0008597A" w:rsidRDefault="0008597A" w:rsidP="00F1148E">
            <w:pPr>
              <w:pStyle w:val="PlainText"/>
              <w:tabs>
                <w:tab w:val="decimal" w:pos="860"/>
              </w:tabs>
              <w:spacing w:line="380" w:lineRule="exact"/>
              <w:ind w:right="288"/>
              <w:rPr>
                <w:rFonts w:ascii="Angsana New" w:hAnsi="Angsana New" w:cs="Angsana New"/>
                <w:sz w:val="28"/>
                <w:szCs w:val="28"/>
              </w:rPr>
            </w:pPr>
            <w:r w:rsidRPr="0008597A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08597A" w:rsidRPr="00785F0F" w14:paraId="43D43A5C" w14:textId="77777777" w:rsidTr="00BB1064">
        <w:trPr>
          <w:trHeight w:val="145"/>
        </w:trPr>
        <w:tc>
          <w:tcPr>
            <w:tcW w:w="3953" w:type="dxa"/>
            <w:shd w:val="clear" w:color="auto" w:fill="auto"/>
            <w:vAlign w:val="bottom"/>
          </w:tcPr>
          <w:p w14:paraId="63729440" w14:textId="77777777" w:rsidR="0008597A" w:rsidRPr="00785F0F" w:rsidRDefault="0008597A" w:rsidP="00332829">
            <w:pPr>
              <w:spacing w:line="380" w:lineRule="exact"/>
              <w:ind w:hanging="1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3DAE40EE" w14:textId="35CFD20D" w:rsidR="0008597A" w:rsidRPr="00785F0F" w:rsidRDefault="00BD31CF" w:rsidP="0033282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4,007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60FDB098" w14:textId="77777777" w:rsidR="0008597A" w:rsidRPr="00785F0F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F6C91A7" w14:textId="578411AB" w:rsidR="0008597A" w:rsidRPr="002244F3" w:rsidRDefault="0008597A" w:rsidP="00A52D6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244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4,280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31CBD17" w14:textId="77777777" w:rsidR="0008597A" w:rsidRPr="002244F3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008ED3EE" w14:textId="377BDC5C" w:rsidR="0008597A" w:rsidRPr="002244F3" w:rsidRDefault="00BD31CF" w:rsidP="0033282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3,895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2650A43" w14:textId="77777777" w:rsidR="0008597A" w:rsidRPr="00785F0F" w:rsidRDefault="0008597A" w:rsidP="0033282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9476AAC" w14:textId="0BB08B99" w:rsidR="0008597A" w:rsidRPr="00785F0F" w:rsidRDefault="0008597A" w:rsidP="00F1148E">
            <w:pPr>
              <w:pStyle w:val="PlainText"/>
              <w:tabs>
                <w:tab w:val="decimal" w:pos="860"/>
              </w:tabs>
              <w:spacing w:line="380" w:lineRule="exact"/>
              <w:ind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404B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4,143</w:t>
            </w:r>
          </w:p>
        </w:tc>
      </w:tr>
    </w:tbl>
    <w:p w14:paraId="28E4EC34" w14:textId="77777777" w:rsidR="002244F3" w:rsidRDefault="002244F3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</w:rPr>
      </w:pPr>
    </w:p>
    <w:p w14:paraId="3990D35E" w14:textId="54EAF74A" w:rsidR="00A72CF0" w:rsidRPr="00785F0F" w:rsidRDefault="00A72CF0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</w:rPr>
        <w:t>4</w:t>
      </w:r>
      <w:r w:rsidR="000E472D">
        <w:rPr>
          <w:b/>
          <w:bCs/>
          <w:sz w:val="30"/>
          <w:szCs w:val="30"/>
        </w:rPr>
        <w:t>2</w:t>
      </w:r>
      <w:r w:rsidRPr="00785F0F">
        <w:rPr>
          <w:b/>
          <w:bCs/>
          <w:sz w:val="30"/>
          <w:szCs w:val="30"/>
        </w:rPr>
        <w:tab/>
      </w:r>
      <w:r w:rsidRPr="00785F0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กำไรสุทธิจากเงินลงทุน</w:t>
      </w:r>
    </w:p>
    <w:p w14:paraId="04098037" w14:textId="77777777" w:rsidR="00A72CF0" w:rsidRPr="009D798E" w:rsidRDefault="00A72CF0" w:rsidP="00A72CF0">
      <w:pPr>
        <w:ind w:left="540"/>
        <w:rPr>
          <w:sz w:val="30"/>
          <w:szCs w:val="30"/>
          <w:cs/>
          <w:lang w:val="th-TH"/>
        </w:rPr>
      </w:pPr>
    </w:p>
    <w:p w14:paraId="7B8860E5" w14:textId="2A78CF70" w:rsidR="00BC0CD9" w:rsidRPr="00785F0F" w:rsidRDefault="00BC0CD9" w:rsidP="00BC0CD9">
      <w:pPr>
        <w:ind w:left="540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กำไร</w:t>
      </w:r>
      <w:r w:rsidR="00C300A4">
        <w:rPr>
          <w:rFonts w:hint="cs"/>
          <w:sz w:val="30"/>
          <w:szCs w:val="30"/>
          <w:cs/>
          <w:lang w:val="th-TH"/>
        </w:rPr>
        <w:t xml:space="preserve"> (ขาดทุน) </w:t>
      </w:r>
      <w:r w:rsidRPr="00785F0F">
        <w:rPr>
          <w:sz w:val="30"/>
          <w:szCs w:val="30"/>
          <w:cs/>
          <w:lang w:val="th-TH"/>
        </w:rPr>
        <w:t>สุทธิจากเงินลงทุนที่รวมอยู่ในกำไรหรือขาดทุนสำหรับ</w:t>
      </w:r>
      <w:r w:rsidR="00A67190">
        <w:rPr>
          <w:rFonts w:hint="cs"/>
          <w:sz w:val="30"/>
          <w:szCs w:val="30"/>
          <w:cs/>
        </w:rPr>
        <w:t>งวดหกเดือน</w:t>
      </w:r>
      <w:r w:rsidRPr="00785F0F">
        <w:rPr>
          <w:sz w:val="30"/>
          <w:szCs w:val="30"/>
          <w:cs/>
        </w:rPr>
        <w:t xml:space="preserve">สิ้นสุดวันที่ </w:t>
      </w:r>
      <w:r w:rsidR="00E6207C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39FA23C2" w14:textId="77777777" w:rsidR="00BC0CD9" w:rsidRPr="009D798E" w:rsidRDefault="00BC0CD9" w:rsidP="00BC0CD9">
      <w:pPr>
        <w:ind w:left="540"/>
        <w:rPr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4"/>
        <w:gridCol w:w="248"/>
        <w:gridCol w:w="1192"/>
        <w:gridCol w:w="360"/>
        <w:gridCol w:w="1080"/>
        <w:gridCol w:w="270"/>
        <w:gridCol w:w="1170"/>
      </w:tblGrid>
      <w:tr w:rsidR="00BC0CD9" w:rsidRPr="00785F0F" w14:paraId="0BD801DB" w14:textId="77777777" w:rsidTr="007163C8">
        <w:trPr>
          <w:trHeight w:val="66"/>
          <w:tblHeader/>
        </w:trPr>
        <w:tc>
          <w:tcPr>
            <w:tcW w:w="3866" w:type="dxa"/>
            <w:shd w:val="clear" w:color="auto" w:fill="auto"/>
            <w:vAlign w:val="bottom"/>
          </w:tcPr>
          <w:p w14:paraId="4C3A98FA" w14:textId="77777777" w:rsidR="00BC0CD9" w:rsidRPr="00785F0F" w:rsidRDefault="00BC0CD9" w:rsidP="0015475F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14:paraId="7F0B7DF1" w14:textId="77777777" w:rsidR="00BC0CD9" w:rsidRPr="00785F0F" w:rsidRDefault="00BC0CD9" w:rsidP="0015475F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6EB7F8F" w14:textId="77777777" w:rsidR="00BC0CD9" w:rsidRPr="00785F0F" w:rsidRDefault="00BC0CD9" w:rsidP="0015475F">
            <w:pPr>
              <w:snapToGrid w:val="0"/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3897847" w14:textId="77777777" w:rsidR="00BC0CD9" w:rsidRPr="00785F0F" w:rsidRDefault="00BC0CD9" w:rsidP="0015475F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6207C" w:rsidRPr="00785F0F" w14:paraId="7D58F76C" w14:textId="77777777" w:rsidTr="007163C8">
        <w:trPr>
          <w:trHeight w:val="66"/>
          <w:tblHeader/>
        </w:trPr>
        <w:tc>
          <w:tcPr>
            <w:tcW w:w="3866" w:type="dxa"/>
            <w:shd w:val="clear" w:color="auto" w:fill="auto"/>
            <w:vAlign w:val="bottom"/>
          </w:tcPr>
          <w:p w14:paraId="78CBDBAA" w14:textId="77777777" w:rsidR="00E6207C" w:rsidRPr="00785F0F" w:rsidRDefault="00E6207C" w:rsidP="00E6207C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B6EFEF" w14:textId="79984354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1F824F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BD6EC6A" w14:textId="1429FE5E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F385E93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0EC7E" w14:textId="6ACFDD10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D755D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1C5795" w14:textId="6B55AA2B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6207C" w:rsidRPr="00785F0F" w14:paraId="556E6FEB" w14:textId="77777777" w:rsidTr="007163C8">
        <w:trPr>
          <w:trHeight w:val="74"/>
          <w:tblHeader/>
        </w:trPr>
        <w:tc>
          <w:tcPr>
            <w:tcW w:w="3866" w:type="dxa"/>
            <w:shd w:val="clear" w:color="auto" w:fill="auto"/>
            <w:vAlign w:val="bottom"/>
          </w:tcPr>
          <w:p w14:paraId="5918D3A8" w14:textId="77777777" w:rsidR="00E6207C" w:rsidRPr="00785F0F" w:rsidRDefault="00E6207C" w:rsidP="00E6207C">
            <w:pPr>
              <w:tabs>
                <w:tab w:val="left" w:pos="252"/>
              </w:tabs>
              <w:snapToGrid w:val="0"/>
              <w:spacing w:line="36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94" w:type="dxa"/>
            <w:gridSpan w:val="7"/>
            <w:shd w:val="clear" w:color="auto" w:fill="auto"/>
            <w:vAlign w:val="bottom"/>
          </w:tcPr>
          <w:p w14:paraId="287CC3C0" w14:textId="77777777" w:rsidR="00E6207C" w:rsidRPr="00785F0F" w:rsidRDefault="00E6207C" w:rsidP="00E6207C">
            <w:pPr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6207C" w:rsidRPr="00785F0F" w14:paraId="3A0C7CD5" w14:textId="77777777" w:rsidTr="007163C8">
        <w:trPr>
          <w:trHeight w:val="66"/>
        </w:trPr>
        <w:tc>
          <w:tcPr>
            <w:tcW w:w="3866" w:type="dxa"/>
            <w:shd w:val="clear" w:color="auto" w:fill="auto"/>
            <w:vAlign w:val="bottom"/>
          </w:tcPr>
          <w:p w14:paraId="08C87C0A" w14:textId="77777777" w:rsidR="00E6207C" w:rsidRPr="00785F0F" w:rsidRDefault="00E6207C" w:rsidP="007163C8">
            <w:pPr>
              <w:spacing w:line="360" w:lineRule="exac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E4B542B" w14:textId="25C1891E" w:rsidR="00E6207C" w:rsidRPr="00785F0F" w:rsidRDefault="00BD31CF" w:rsidP="00E6207C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E8A280" w14:textId="77777777" w:rsidR="00E6207C" w:rsidRPr="00785F0F" w:rsidRDefault="00E6207C" w:rsidP="00E6207C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9AF0122" w14:textId="58223EB2" w:rsidR="00E6207C" w:rsidRPr="00785F0F" w:rsidRDefault="00BD31CF" w:rsidP="00A52D69">
            <w:pPr>
              <w:tabs>
                <w:tab w:val="decimal" w:pos="911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7163C8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CB6046" w14:textId="77777777" w:rsidR="00E6207C" w:rsidRPr="00785F0F" w:rsidRDefault="00E6207C" w:rsidP="00E6207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393EFC" w14:textId="3676C9D6" w:rsidR="00E6207C" w:rsidRPr="00785F0F" w:rsidRDefault="00BD31CF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1,24</w:t>
            </w:r>
            <w:r w:rsidR="0014153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32366B" w14:textId="77777777" w:rsidR="00E6207C" w:rsidRPr="00785F0F" w:rsidRDefault="00E6207C" w:rsidP="00A52D69">
            <w:pPr>
              <w:tabs>
                <w:tab w:val="decimal" w:pos="733"/>
              </w:tabs>
              <w:snapToGrid w:val="0"/>
              <w:spacing w:line="360" w:lineRule="exact"/>
              <w:ind w:left="-372" w:right="-83" w:firstLine="9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5E7DC9" w14:textId="74235644" w:rsidR="00E6207C" w:rsidRPr="00785F0F" w:rsidRDefault="007163C8" w:rsidP="00F1148E">
            <w:pPr>
              <w:tabs>
                <w:tab w:val="decimal" w:pos="880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E6207C" w:rsidRPr="00A67190" w14:paraId="439370F3" w14:textId="77777777" w:rsidTr="007163C8">
        <w:trPr>
          <w:trHeight w:val="110"/>
        </w:trPr>
        <w:tc>
          <w:tcPr>
            <w:tcW w:w="3866" w:type="dxa"/>
            <w:shd w:val="clear" w:color="auto" w:fill="auto"/>
            <w:vAlign w:val="bottom"/>
          </w:tcPr>
          <w:p w14:paraId="0C1DD81D" w14:textId="77777777" w:rsidR="00E6207C" w:rsidRPr="00785F0F" w:rsidRDefault="00E6207C" w:rsidP="007163C8">
            <w:pPr>
              <w:spacing w:line="360" w:lineRule="exac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FF8971D" w14:textId="054CC8FF" w:rsidR="00E6207C" w:rsidRPr="00785F0F" w:rsidRDefault="00BD31CF" w:rsidP="00E6207C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2ECA37C9" w14:textId="77777777" w:rsidR="00E6207C" w:rsidRPr="00785F0F" w:rsidRDefault="00E6207C" w:rsidP="00E6207C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ECAE46D" w14:textId="15ABD3DE" w:rsidR="00E6207C" w:rsidRPr="00785F0F" w:rsidRDefault="00A52D69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96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8A9EB3C" w14:textId="77777777" w:rsidR="00E6207C" w:rsidRPr="00785F0F" w:rsidRDefault="00E6207C" w:rsidP="00E6207C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B23B21" w14:textId="403A6679" w:rsidR="00E6207C" w:rsidRPr="00785F0F" w:rsidRDefault="00BD31CF" w:rsidP="00E6207C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935521" w14:textId="77777777" w:rsidR="00E6207C" w:rsidRPr="00785F0F" w:rsidRDefault="00E6207C" w:rsidP="00E6207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359B4C" w14:textId="142B43FF" w:rsidR="00E6207C" w:rsidRPr="00A67190" w:rsidRDefault="00A52D69" w:rsidP="00F1148E">
            <w:pPr>
              <w:pStyle w:val="PlainText"/>
              <w:tabs>
                <w:tab w:val="decimal" w:pos="7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163C8" w:rsidRPr="00785F0F" w14:paraId="5AA50E5A" w14:textId="77777777" w:rsidTr="00F6368F">
        <w:trPr>
          <w:trHeight w:val="66"/>
        </w:trPr>
        <w:tc>
          <w:tcPr>
            <w:tcW w:w="3866" w:type="dxa"/>
            <w:shd w:val="clear" w:color="auto" w:fill="auto"/>
            <w:vAlign w:val="bottom"/>
          </w:tcPr>
          <w:p w14:paraId="0A60F8EA" w14:textId="77777777" w:rsidR="007163C8" w:rsidRPr="00785F0F" w:rsidRDefault="007163C8" w:rsidP="007163C8">
            <w:pPr>
              <w:spacing w:line="360" w:lineRule="exac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74" w:type="dxa"/>
            <w:shd w:val="clear" w:color="auto" w:fill="auto"/>
          </w:tcPr>
          <w:p w14:paraId="4539EC4B" w14:textId="1903C9F5" w:rsidR="007163C8" w:rsidRPr="00785F0F" w:rsidRDefault="007163C8" w:rsidP="007163C8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(77)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A2AD76E" w14:textId="77777777" w:rsidR="007163C8" w:rsidRPr="00785F0F" w:rsidRDefault="007163C8" w:rsidP="007163C8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38977D2A" w14:textId="14FF8BE8" w:rsidR="007163C8" w:rsidRPr="00785F0F" w:rsidRDefault="007163C8" w:rsidP="007163C8">
            <w:pPr>
              <w:tabs>
                <w:tab w:val="decimal" w:pos="920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6A984CF" w14:textId="77777777" w:rsidR="007163C8" w:rsidRPr="00785F0F" w:rsidRDefault="007163C8" w:rsidP="007163C8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58B6CA" w14:textId="6244C40C" w:rsidR="007163C8" w:rsidRPr="00785F0F" w:rsidRDefault="007163C8" w:rsidP="007163C8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9490F" w14:textId="77777777" w:rsidR="007163C8" w:rsidRPr="00785F0F" w:rsidRDefault="007163C8" w:rsidP="007163C8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24B0F2" w14:textId="52633E56" w:rsidR="007163C8" w:rsidRPr="00785F0F" w:rsidRDefault="007163C8" w:rsidP="007163C8">
            <w:pPr>
              <w:tabs>
                <w:tab w:val="decimal" w:pos="880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</w:t>
            </w:r>
          </w:p>
        </w:tc>
      </w:tr>
      <w:tr w:rsidR="007163C8" w:rsidRPr="00785F0F" w14:paraId="776867DC" w14:textId="77777777" w:rsidTr="00F6368F">
        <w:trPr>
          <w:trHeight w:val="66"/>
        </w:trPr>
        <w:tc>
          <w:tcPr>
            <w:tcW w:w="3866" w:type="dxa"/>
            <w:shd w:val="clear" w:color="auto" w:fill="auto"/>
            <w:vAlign w:val="bottom"/>
          </w:tcPr>
          <w:p w14:paraId="092475C1" w14:textId="7FF71F76" w:rsidR="007163C8" w:rsidRPr="00785F0F" w:rsidRDefault="007163C8" w:rsidP="007163C8">
            <w:pPr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4" w:type="dxa"/>
            <w:shd w:val="clear" w:color="auto" w:fill="auto"/>
          </w:tcPr>
          <w:p w14:paraId="56C62589" w14:textId="77FE65A2" w:rsidR="007163C8" w:rsidRPr="00785F0F" w:rsidRDefault="007163C8" w:rsidP="007163C8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A9AC9FF" w14:textId="77777777" w:rsidR="007163C8" w:rsidRPr="007163C8" w:rsidRDefault="007163C8" w:rsidP="007163C8">
            <w:pPr>
              <w:tabs>
                <w:tab w:val="decimal" w:pos="862"/>
                <w:tab w:val="decimal" w:pos="936"/>
              </w:tabs>
              <w:snapToGrid w:val="0"/>
              <w:spacing w:line="360" w:lineRule="exact"/>
              <w:ind w:left="-108" w:right="-83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6F43EB37" w14:textId="3E38CDC2" w:rsidR="007163C8" w:rsidRPr="00785F0F" w:rsidRDefault="007163C8" w:rsidP="007163C8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(26)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BA383EF" w14:textId="77777777" w:rsidR="007163C8" w:rsidRPr="007163C8" w:rsidRDefault="007163C8" w:rsidP="007163C8">
            <w:pPr>
              <w:tabs>
                <w:tab w:val="decimal" w:pos="733"/>
                <w:tab w:val="decimal" w:pos="882"/>
              </w:tabs>
              <w:snapToGrid w:val="0"/>
              <w:spacing w:line="360" w:lineRule="exact"/>
              <w:ind w:left="-108" w:right="-83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09317A" w14:textId="0E4A461F" w:rsidR="007163C8" w:rsidRPr="00785F0F" w:rsidRDefault="007163C8" w:rsidP="007163C8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C045D" w14:textId="77777777" w:rsidR="007163C8" w:rsidRPr="007163C8" w:rsidRDefault="007163C8" w:rsidP="007163C8">
            <w:pPr>
              <w:tabs>
                <w:tab w:val="decimal" w:pos="733"/>
                <w:tab w:val="decimal" w:pos="882"/>
              </w:tabs>
              <w:snapToGrid w:val="0"/>
              <w:spacing w:line="360" w:lineRule="exact"/>
              <w:ind w:left="-108" w:right="-83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00451D" w14:textId="4F030A1C" w:rsidR="007163C8" w:rsidRPr="00785F0F" w:rsidRDefault="007163C8" w:rsidP="007163C8">
            <w:pPr>
              <w:tabs>
                <w:tab w:val="decimal" w:pos="880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(26)</w:t>
            </w:r>
          </w:p>
        </w:tc>
      </w:tr>
      <w:tr w:rsidR="00E6207C" w:rsidRPr="00785F0F" w14:paraId="278EB1BB" w14:textId="77777777" w:rsidTr="007163C8">
        <w:trPr>
          <w:trHeight w:val="56"/>
        </w:trPr>
        <w:tc>
          <w:tcPr>
            <w:tcW w:w="3866" w:type="dxa"/>
            <w:shd w:val="clear" w:color="auto" w:fill="auto"/>
            <w:vAlign w:val="bottom"/>
          </w:tcPr>
          <w:p w14:paraId="7B656CB6" w14:textId="77777777" w:rsidR="00E6207C" w:rsidRPr="00785F0F" w:rsidRDefault="00E6207C" w:rsidP="007163C8">
            <w:pPr>
              <w:spacing w:line="360" w:lineRule="exac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0883D1" w14:textId="21527B40" w:rsidR="00E6207C" w:rsidRPr="00785F0F" w:rsidRDefault="00BD31CF" w:rsidP="00E6207C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1,5</w:t>
            </w:r>
            <w:r w:rsidR="007163C8">
              <w:rPr>
                <w:b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B5D2F3" w14:textId="77777777" w:rsidR="00E6207C" w:rsidRPr="00785F0F" w:rsidRDefault="00E6207C" w:rsidP="00E6207C">
            <w:pPr>
              <w:tabs>
                <w:tab w:val="decimal" w:pos="862"/>
              </w:tabs>
              <w:snapToGrid w:val="0"/>
              <w:spacing w:line="360" w:lineRule="exact"/>
              <w:ind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6A8F04" w14:textId="0C9FA9EB" w:rsidR="00E6207C" w:rsidRPr="00785F0F" w:rsidRDefault="00BD31CF" w:rsidP="00BD31CF">
            <w:pPr>
              <w:tabs>
                <w:tab w:val="decimal" w:pos="90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7163C8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EFD6504" w14:textId="77777777" w:rsidR="00E6207C" w:rsidRPr="00785F0F" w:rsidRDefault="00E6207C" w:rsidP="00E6207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193F1E" w14:textId="0FB7D00F" w:rsidR="00E6207C" w:rsidRPr="00785F0F" w:rsidRDefault="00BD31CF" w:rsidP="00E6207C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1,2</w:t>
            </w:r>
            <w:r w:rsidR="007163C8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141532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7349E" w14:textId="77777777" w:rsidR="00E6207C" w:rsidRPr="00785F0F" w:rsidRDefault="00E6207C" w:rsidP="00E6207C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4CA7F9E" w14:textId="3E0FE0FF" w:rsidR="00E6207C" w:rsidRPr="00785F0F" w:rsidRDefault="00A52D69" w:rsidP="00BD31CF">
            <w:pPr>
              <w:tabs>
                <w:tab w:val="decimal" w:pos="880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7163C8">
              <w:rPr>
                <w:b/>
                <w:bCs/>
                <w:color w:val="000000"/>
                <w:sz w:val="28"/>
                <w:szCs w:val="28"/>
              </w:rPr>
              <w:t>59</w:t>
            </w:r>
          </w:p>
        </w:tc>
      </w:tr>
    </w:tbl>
    <w:p w14:paraId="28452AE7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p w14:paraId="2B7AB1E3" w14:textId="77777777" w:rsidR="003B5D89" w:rsidRDefault="003B5D89">
      <w:pPr>
        <w:suppressAutoHyphens w:val="0"/>
        <w:rPr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008B9CD7" w14:textId="6B69672C" w:rsidR="00F81069" w:rsidRPr="00785F0F" w:rsidRDefault="00F81069" w:rsidP="00F81069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0E472D">
        <w:rPr>
          <w:rFonts w:hint="cs"/>
          <w:b/>
          <w:bCs/>
          <w:sz w:val="30"/>
          <w:szCs w:val="30"/>
          <w:cs/>
          <w:lang w:val="th-TH"/>
        </w:rPr>
        <w:t>3</w:t>
      </w:r>
      <w:r w:rsidRPr="00785F0F">
        <w:rPr>
          <w:b/>
          <w:bCs/>
          <w:sz w:val="30"/>
          <w:szCs w:val="30"/>
          <w:cs/>
          <w:lang w:val="th-TH"/>
        </w:rPr>
        <w:tab/>
      </w:r>
      <w:r w:rsidRPr="00785F0F">
        <w:rPr>
          <w:rFonts w:hint="cs"/>
          <w:b/>
          <w:bCs/>
          <w:sz w:val="30"/>
          <w:szCs w:val="30"/>
          <w:cs/>
          <w:lang w:val="th-TH"/>
        </w:rPr>
        <w:t>ค่าใช้จ่ายอื่น ๆ</w:t>
      </w:r>
    </w:p>
    <w:p w14:paraId="070C8B12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p w14:paraId="073FF667" w14:textId="394F109D" w:rsidR="00F81069" w:rsidRPr="00785F0F" w:rsidRDefault="00F81069" w:rsidP="00F81069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785F0F">
        <w:rPr>
          <w:rFonts w:hint="cs"/>
          <w:sz w:val="30"/>
          <w:szCs w:val="30"/>
          <w:cs/>
          <w:lang w:val="th-TH"/>
        </w:rPr>
        <w:t>ค่าใช้จ่ายอื่น ๆ ที่รวมอยู่ในกำไรหรือขาดทุน</w:t>
      </w:r>
      <w:r w:rsidRPr="00785F0F">
        <w:rPr>
          <w:sz w:val="30"/>
          <w:szCs w:val="30"/>
          <w:cs/>
          <w:lang w:val="th-TH"/>
        </w:rPr>
        <w:t>สำหรับ</w:t>
      </w:r>
      <w:r w:rsidR="00A67190">
        <w:rPr>
          <w:rFonts w:hint="cs"/>
          <w:sz w:val="30"/>
          <w:szCs w:val="30"/>
          <w:cs/>
          <w:lang w:val="th-TH"/>
        </w:rPr>
        <w:t>งวดหกเดือน</w:t>
      </w:r>
      <w:r w:rsidRPr="00785F0F">
        <w:rPr>
          <w:sz w:val="30"/>
          <w:szCs w:val="30"/>
          <w:cs/>
          <w:lang w:val="th-TH"/>
        </w:rPr>
        <w:t xml:space="preserve">สิ้นสุดวันที่ </w:t>
      </w:r>
      <w:r w:rsidR="00E6207C">
        <w:rPr>
          <w:rFonts w:hint="cs"/>
          <w:sz w:val="30"/>
          <w:szCs w:val="30"/>
          <w:cs/>
          <w:lang w:val="th-TH"/>
        </w:rPr>
        <w:t xml:space="preserve">30 มิถุนายน 2562 และ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3BDC89A0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6"/>
        <w:gridCol w:w="1170"/>
        <w:gridCol w:w="270"/>
        <w:gridCol w:w="1170"/>
        <w:gridCol w:w="270"/>
        <w:gridCol w:w="1080"/>
        <w:gridCol w:w="270"/>
        <w:gridCol w:w="1215"/>
      </w:tblGrid>
      <w:tr w:rsidR="00F81069" w:rsidRPr="00785F0F" w14:paraId="2BFFEFA8" w14:textId="77777777" w:rsidTr="008106B1">
        <w:tc>
          <w:tcPr>
            <w:tcW w:w="3906" w:type="dxa"/>
            <w:shd w:val="clear" w:color="auto" w:fill="auto"/>
            <w:vAlign w:val="bottom"/>
          </w:tcPr>
          <w:p w14:paraId="169883CD" w14:textId="77777777" w:rsidR="00F81069" w:rsidRPr="00785F0F" w:rsidRDefault="00F81069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40501F9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97A0" w14:textId="77777777" w:rsidR="00F81069" w:rsidRPr="00785F0F" w:rsidRDefault="00F81069" w:rsidP="0015475F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14:paraId="79AAE429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6207C" w:rsidRPr="00785F0F" w14:paraId="7F0A2A0D" w14:textId="77777777" w:rsidTr="008106B1">
        <w:tc>
          <w:tcPr>
            <w:tcW w:w="3906" w:type="dxa"/>
            <w:shd w:val="clear" w:color="auto" w:fill="auto"/>
            <w:vAlign w:val="bottom"/>
          </w:tcPr>
          <w:p w14:paraId="1499D620" w14:textId="77777777" w:rsidR="00E6207C" w:rsidRPr="00785F0F" w:rsidRDefault="00E6207C" w:rsidP="00E6207C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85826" w14:textId="08BA98C9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A916D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A0AE4" w14:textId="5A56F303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0B641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CA4E4" w14:textId="58ECB59C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EB164" w14:textId="77777777" w:rsidR="00E6207C" w:rsidRPr="00785F0F" w:rsidRDefault="00E6207C" w:rsidP="00E6207C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C283F1E" w14:textId="7763569F" w:rsidR="00E6207C" w:rsidRPr="00785F0F" w:rsidRDefault="00E6207C" w:rsidP="00E6207C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6207C" w:rsidRPr="00785F0F" w14:paraId="5E7EDE2E" w14:textId="77777777" w:rsidTr="008106B1">
        <w:tc>
          <w:tcPr>
            <w:tcW w:w="3906" w:type="dxa"/>
            <w:shd w:val="clear" w:color="auto" w:fill="auto"/>
            <w:vAlign w:val="bottom"/>
          </w:tcPr>
          <w:p w14:paraId="43FC31DA" w14:textId="77777777" w:rsidR="00E6207C" w:rsidRPr="00785F0F" w:rsidRDefault="00E6207C" w:rsidP="00E6207C">
            <w:pPr>
              <w:tabs>
                <w:tab w:val="left" w:pos="252"/>
              </w:tabs>
              <w:snapToGrid w:val="0"/>
              <w:spacing w:line="38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5" w:type="dxa"/>
            <w:gridSpan w:val="7"/>
            <w:shd w:val="clear" w:color="auto" w:fill="auto"/>
            <w:vAlign w:val="bottom"/>
          </w:tcPr>
          <w:p w14:paraId="3D115F39" w14:textId="77777777" w:rsidR="00E6207C" w:rsidRPr="00785F0F" w:rsidRDefault="00E6207C" w:rsidP="00E6207C">
            <w:pPr>
              <w:spacing w:line="38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6207C" w:rsidRPr="00785F0F" w14:paraId="748DFCCF" w14:textId="77777777" w:rsidTr="008106B1">
        <w:tc>
          <w:tcPr>
            <w:tcW w:w="3906" w:type="dxa"/>
            <w:shd w:val="clear" w:color="auto" w:fill="auto"/>
            <w:vAlign w:val="bottom"/>
          </w:tcPr>
          <w:p w14:paraId="441E67B2" w14:textId="77777777" w:rsidR="00E6207C" w:rsidRPr="00785F0F" w:rsidRDefault="00E6207C" w:rsidP="008106B1">
            <w:pPr>
              <w:spacing w:line="380" w:lineRule="exact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ค่าใช้จ่ายด้านการตลาด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7D0176" w14:textId="60A927E4" w:rsidR="00E6207C" w:rsidRPr="00785F0F" w:rsidRDefault="00BD31CF" w:rsidP="00E6207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3,029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ADF7FE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0F82DE" w14:textId="5AADE033" w:rsidR="00E6207C" w:rsidRPr="00785F0F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1C7650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F391AF" w14:textId="0CF41357" w:rsidR="00E6207C" w:rsidRPr="00785F0F" w:rsidRDefault="001817F8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2,944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8D05F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BCEB8A2" w14:textId="4492E037" w:rsidR="00E6207C" w:rsidRPr="00785F0F" w:rsidRDefault="001817F8" w:rsidP="00E6207C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4,391</w:t>
            </w:r>
          </w:p>
        </w:tc>
      </w:tr>
      <w:tr w:rsidR="00E6207C" w:rsidRPr="00785F0F" w14:paraId="20D7797A" w14:textId="77777777" w:rsidTr="008106B1">
        <w:tc>
          <w:tcPr>
            <w:tcW w:w="3906" w:type="dxa"/>
            <w:shd w:val="clear" w:color="auto" w:fill="auto"/>
            <w:vAlign w:val="bottom"/>
          </w:tcPr>
          <w:p w14:paraId="76FC6DF6" w14:textId="06526B7F" w:rsidR="00E6207C" w:rsidRPr="00785F0F" w:rsidRDefault="00E6207C" w:rsidP="008106B1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1371C6" w14:textId="546C4ED6" w:rsidR="00E6207C" w:rsidRDefault="00BD31CF" w:rsidP="00E6207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00990F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FCD65F" w14:textId="5B7EDB85" w:rsidR="00E6207C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8F984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49124D" w14:textId="0A96B22C" w:rsidR="00E6207C" w:rsidRDefault="001817F8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FC32D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CFF7FD1" w14:textId="51B06ADB" w:rsidR="00E6207C" w:rsidRDefault="001817F8" w:rsidP="00E6207C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2,747</w:t>
            </w:r>
          </w:p>
        </w:tc>
      </w:tr>
      <w:tr w:rsidR="00E6207C" w:rsidRPr="00785F0F" w14:paraId="7C81AE87" w14:textId="77777777" w:rsidTr="008106B1">
        <w:tc>
          <w:tcPr>
            <w:tcW w:w="3906" w:type="dxa"/>
            <w:shd w:val="clear" w:color="auto" w:fill="auto"/>
            <w:vAlign w:val="bottom"/>
          </w:tcPr>
          <w:p w14:paraId="1A7EA75E" w14:textId="3D2B06E1" w:rsidR="00E6207C" w:rsidRPr="00785F0F" w:rsidRDefault="00E6207C" w:rsidP="008106B1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ค่าตัดจำหน่ายซอฟต์แวร์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E77693" w14:textId="30FD1A4E" w:rsidR="00E6207C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1,21</w:t>
            </w:r>
            <w:r w:rsidR="008106B1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BCAC6F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2FFFA8" w14:textId="2CB852BC" w:rsidR="00E6207C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6FA7FF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8CC4EB" w14:textId="4D7CFE89" w:rsidR="00E6207C" w:rsidRDefault="001817F8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1,14</w:t>
            </w:r>
            <w:r w:rsidR="00C44ED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6B38B2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76AEFE4" w14:textId="78003B55" w:rsidR="00E6207C" w:rsidRDefault="001817F8" w:rsidP="00E6207C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</w:t>
            </w:r>
          </w:p>
        </w:tc>
      </w:tr>
      <w:tr w:rsidR="00E6207C" w:rsidRPr="00785F0F" w14:paraId="6E26AE03" w14:textId="77777777" w:rsidTr="008106B1">
        <w:tc>
          <w:tcPr>
            <w:tcW w:w="3906" w:type="dxa"/>
            <w:shd w:val="clear" w:color="auto" w:fill="auto"/>
            <w:vAlign w:val="bottom"/>
          </w:tcPr>
          <w:p w14:paraId="58EFD3A9" w14:textId="77777777" w:rsidR="00E6207C" w:rsidRPr="00785F0F" w:rsidRDefault="00E6207C" w:rsidP="008106B1">
            <w:pPr>
              <w:spacing w:line="380" w:lineRule="exact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97F129" w14:textId="4E9370F8" w:rsidR="00E6207C" w:rsidRPr="00785F0F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2,98</w:t>
            </w:r>
            <w:r w:rsidR="008106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B618C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AA25C8" w14:textId="364AD2D6" w:rsidR="00E6207C" w:rsidRPr="00785F0F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782F1E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B453FC" w14:textId="0B201FAD" w:rsidR="00E6207C" w:rsidRPr="00785F0F" w:rsidRDefault="001817F8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2,87</w:t>
            </w:r>
            <w:r w:rsidR="00C44ED5">
              <w:rPr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06CC54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D98DEE" w14:textId="3BF11BAC" w:rsidR="00E6207C" w:rsidRPr="00785F0F" w:rsidRDefault="001817F8" w:rsidP="00E6207C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2,175</w:t>
            </w:r>
          </w:p>
        </w:tc>
      </w:tr>
      <w:tr w:rsidR="00E6207C" w:rsidRPr="00785F0F" w14:paraId="3B75E423" w14:textId="77777777" w:rsidTr="008106B1">
        <w:tc>
          <w:tcPr>
            <w:tcW w:w="3906" w:type="dxa"/>
            <w:shd w:val="clear" w:color="auto" w:fill="auto"/>
            <w:vAlign w:val="bottom"/>
          </w:tcPr>
          <w:p w14:paraId="5CEE9F07" w14:textId="77777777" w:rsidR="00E6207C" w:rsidRPr="00785F0F" w:rsidRDefault="00E6207C" w:rsidP="008106B1">
            <w:pPr>
              <w:spacing w:line="38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57A5C9" w14:textId="6FEC6364" w:rsidR="00E6207C" w:rsidRPr="00785F0F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7FEC7B" w14:textId="293D2975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A00A11" w14:textId="6F871BBA" w:rsidR="00E6207C" w:rsidRPr="00785F0F" w:rsidRDefault="001817F8" w:rsidP="00E6207C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8,591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AF10C8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23A3FF" w14:textId="60A8BE21" w:rsidR="00E6207C" w:rsidRPr="00785F0F" w:rsidRDefault="001817F8" w:rsidP="00E6207C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9,676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57313A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082B68" w14:textId="2BBF6FA0" w:rsidR="00E6207C" w:rsidRPr="00785F0F" w:rsidRDefault="001817F8" w:rsidP="00E6207C">
            <w:pPr>
              <w:tabs>
                <w:tab w:val="decimal" w:pos="999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9,957</w:t>
            </w:r>
          </w:p>
        </w:tc>
      </w:tr>
    </w:tbl>
    <w:p w14:paraId="73FDE2B4" w14:textId="1D070F6F" w:rsidR="00F81069" w:rsidRPr="00785F0F" w:rsidRDefault="00F81069">
      <w:pPr>
        <w:suppressAutoHyphens w:val="0"/>
        <w:rPr>
          <w:b/>
          <w:bCs/>
          <w:sz w:val="30"/>
          <w:szCs w:val="30"/>
          <w:cs/>
          <w:lang w:val="th-TH"/>
        </w:rPr>
      </w:pPr>
    </w:p>
    <w:p w14:paraId="6DEF19BC" w14:textId="556A69FB" w:rsidR="00A72CF0" w:rsidRPr="00785F0F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t>4</w:t>
      </w:r>
      <w:r w:rsidR="000E472D">
        <w:rPr>
          <w:rFonts w:hint="cs"/>
          <w:b/>
          <w:bCs/>
          <w:sz w:val="30"/>
          <w:szCs w:val="30"/>
          <w:cs/>
          <w:lang w:val="th-TH"/>
        </w:rPr>
        <w:t>4</w:t>
      </w:r>
      <w:r w:rsidRPr="00785F0F">
        <w:rPr>
          <w:b/>
          <w:bCs/>
          <w:sz w:val="30"/>
          <w:szCs w:val="30"/>
          <w:cs/>
          <w:lang w:val="th-TH"/>
        </w:rPr>
        <w:tab/>
        <w:t>หนี้สูญ หนี้สงสัยจะสูญและขาดทุนจากการด้อยค่า</w:t>
      </w:r>
    </w:p>
    <w:p w14:paraId="08BB355D" w14:textId="77777777" w:rsidR="00A72CF0" w:rsidRPr="009D798E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10FAF233" w14:textId="45A9F3B1" w:rsidR="007B4593" w:rsidRPr="00785F0F" w:rsidRDefault="007B4593" w:rsidP="007B4593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หนี้สูญ หนี้สงสัยจะสูญและขาดทุนจากการด้อยค่า รวมทั้งขาดทุนจากการปรับโครงสร้างหนี้ที่รวมอยู่ในกำไรหรือขาดทุนสำหรับ</w:t>
      </w:r>
      <w:r w:rsidR="00A67190">
        <w:rPr>
          <w:rFonts w:hint="cs"/>
          <w:sz w:val="30"/>
          <w:szCs w:val="30"/>
          <w:cs/>
          <w:lang w:val="th-TH"/>
        </w:rPr>
        <w:t>งวดหกเดือน</w:t>
      </w:r>
      <w:r w:rsidRPr="00785F0F">
        <w:rPr>
          <w:sz w:val="30"/>
          <w:szCs w:val="30"/>
          <w:cs/>
          <w:lang w:val="th-TH"/>
        </w:rPr>
        <w:t xml:space="preserve">สิ้นสุดวันที่ </w:t>
      </w:r>
      <w:r w:rsidR="00E6207C">
        <w:rPr>
          <w:rFonts w:hint="cs"/>
          <w:sz w:val="30"/>
          <w:szCs w:val="30"/>
          <w:cs/>
          <w:lang w:val="th-TH"/>
        </w:rPr>
        <w:t>30 มิถุนายน 2562 และ</w:t>
      </w:r>
      <w:r w:rsidR="00A67190">
        <w:rPr>
          <w:rFonts w:hint="cs"/>
          <w:sz w:val="30"/>
          <w:szCs w:val="30"/>
          <w:cs/>
          <w:lang w:val="th-TH"/>
        </w:rPr>
        <w:t xml:space="preserve">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062A57F6" w14:textId="77777777" w:rsidR="007B4593" w:rsidRPr="009D798E" w:rsidRDefault="007B4593" w:rsidP="007B4593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79"/>
        <w:gridCol w:w="272"/>
        <w:gridCol w:w="1179"/>
        <w:gridCol w:w="272"/>
        <w:gridCol w:w="1088"/>
        <w:gridCol w:w="272"/>
        <w:gridCol w:w="1226"/>
      </w:tblGrid>
      <w:tr w:rsidR="007B4593" w:rsidRPr="00785F0F" w14:paraId="15AC5F85" w14:textId="77777777" w:rsidTr="008106B1">
        <w:trPr>
          <w:trHeight w:val="392"/>
        </w:trPr>
        <w:tc>
          <w:tcPr>
            <w:tcW w:w="3865" w:type="dxa"/>
            <w:shd w:val="clear" w:color="auto" w:fill="auto"/>
            <w:vAlign w:val="bottom"/>
          </w:tcPr>
          <w:p w14:paraId="217D2C25" w14:textId="77777777" w:rsidR="007B4593" w:rsidRPr="00785F0F" w:rsidRDefault="007B4593" w:rsidP="00F8106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30" w:type="dxa"/>
            <w:gridSpan w:val="3"/>
            <w:shd w:val="clear" w:color="auto" w:fill="auto"/>
            <w:vAlign w:val="bottom"/>
          </w:tcPr>
          <w:p w14:paraId="5A134E9F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BC1908" w14:textId="77777777" w:rsidR="007B4593" w:rsidRPr="00785F0F" w:rsidRDefault="007B4593" w:rsidP="00F8106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shd w:val="clear" w:color="auto" w:fill="auto"/>
            <w:vAlign w:val="bottom"/>
          </w:tcPr>
          <w:p w14:paraId="181917A2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6207C" w:rsidRPr="00785F0F" w14:paraId="004E7F5A" w14:textId="77777777" w:rsidTr="008106B1">
        <w:trPr>
          <w:trHeight w:val="392"/>
        </w:trPr>
        <w:tc>
          <w:tcPr>
            <w:tcW w:w="3865" w:type="dxa"/>
            <w:shd w:val="clear" w:color="auto" w:fill="auto"/>
            <w:vAlign w:val="bottom"/>
          </w:tcPr>
          <w:p w14:paraId="10D9379A" w14:textId="77777777" w:rsidR="00E6207C" w:rsidRPr="00785F0F" w:rsidRDefault="00E6207C" w:rsidP="00E6207C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836D0F4" w14:textId="7F175931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FB21D1" w14:textId="77777777" w:rsidR="00E6207C" w:rsidRPr="00785F0F" w:rsidRDefault="00E6207C" w:rsidP="00E620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24D2E75" w14:textId="6556BC6A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5FC2F0C" w14:textId="77777777" w:rsidR="00E6207C" w:rsidRPr="00785F0F" w:rsidRDefault="00E6207C" w:rsidP="00E620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6A5B274" w14:textId="4D91C842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BBF6D7" w14:textId="77777777" w:rsidR="00E6207C" w:rsidRPr="00785F0F" w:rsidRDefault="00E6207C" w:rsidP="00E620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EF962C2" w14:textId="119DDFFB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6207C" w:rsidRPr="00785F0F" w14:paraId="7EAF0EB5" w14:textId="77777777" w:rsidTr="008106B1">
        <w:trPr>
          <w:trHeight w:val="377"/>
        </w:trPr>
        <w:tc>
          <w:tcPr>
            <w:tcW w:w="3865" w:type="dxa"/>
            <w:shd w:val="clear" w:color="auto" w:fill="auto"/>
            <w:vAlign w:val="bottom"/>
          </w:tcPr>
          <w:p w14:paraId="5E784F20" w14:textId="77777777" w:rsidR="00E6207C" w:rsidRPr="00785F0F" w:rsidRDefault="00E6207C" w:rsidP="00E6207C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88" w:type="dxa"/>
            <w:gridSpan w:val="7"/>
            <w:shd w:val="clear" w:color="auto" w:fill="auto"/>
            <w:vAlign w:val="bottom"/>
          </w:tcPr>
          <w:p w14:paraId="488057A4" w14:textId="77777777" w:rsidR="00E6207C" w:rsidRPr="00785F0F" w:rsidRDefault="00E6207C" w:rsidP="00E6207C">
            <w:pPr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6207C" w:rsidRPr="00785F0F" w14:paraId="50AC6AB4" w14:textId="77777777" w:rsidTr="008106B1">
        <w:trPr>
          <w:trHeight w:val="377"/>
        </w:trPr>
        <w:tc>
          <w:tcPr>
            <w:tcW w:w="3865" w:type="dxa"/>
            <w:shd w:val="clear" w:color="auto" w:fill="auto"/>
            <w:vAlign w:val="bottom"/>
          </w:tcPr>
          <w:p w14:paraId="1CD437AF" w14:textId="77777777" w:rsidR="00E6207C" w:rsidRPr="00785F0F" w:rsidRDefault="00E6207C" w:rsidP="008106B1">
            <w:pPr>
              <w:rPr>
                <w:i/>
                <w:iCs/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468E6DB" w14:textId="6A2A144E" w:rsidR="00E6207C" w:rsidRPr="00785F0F" w:rsidRDefault="001817F8" w:rsidP="00E6207C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76D0E77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D0B9D4" w14:textId="19391416" w:rsidR="00E6207C" w:rsidRPr="00785F0F" w:rsidRDefault="006A41B8" w:rsidP="00F21501">
            <w:pPr>
              <w:pStyle w:val="PlainText"/>
              <w:tabs>
                <w:tab w:val="decimal" w:pos="920"/>
              </w:tabs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B75E89C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5698668" w14:textId="525A048B" w:rsidR="00E6207C" w:rsidRPr="00785F0F" w:rsidRDefault="001817F8" w:rsidP="00E6207C">
            <w:pPr>
              <w:tabs>
                <w:tab w:val="decimal" w:pos="882"/>
              </w:tabs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cs/>
              </w:rPr>
              <w:t>(</w:t>
            </w:r>
            <w:r>
              <w:rPr>
                <w:color w:val="000000"/>
                <w:sz w:val="28"/>
                <w:szCs w:val="28"/>
              </w:rPr>
              <w:t>65</w:t>
            </w:r>
            <w:r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C562689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20113F0C" w14:textId="78C4B4CE" w:rsidR="00F21501" w:rsidRPr="00785F0F" w:rsidRDefault="006A41B8" w:rsidP="000A2D7F">
            <w:pPr>
              <w:tabs>
                <w:tab w:val="decimal" w:pos="1006"/>
              </w:tabs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E6207C" w:rsidRPr="00785F0F" w14:paraId="14740EEA" w14:textId="77777777" w:rsidTr="008106B1">
        <w:trPr>
          <w:trHeight w:val="377"/>
        </w:trPr>
        <w:tc>
          <w:tcPr>
            <w:tcW w:w="3865" w:type="dxa"/>
            <w:shd w:val="clear" w:color="auto" w:fill="auto"/>
            <w:vAlign w:val="bottom"/>
          </w:tcPr>
          <w:p w14:paraId="01864FD7" w14:textId="77777777" w:rsidR="00E6207C" w:rsidRPr="00785F0F" w:rsidRDefault="00E6207C" w:rsidP="008106B1">
            <w:pPr>
              <w:rPr>
                <w:i/>
                <w:iCs/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8B1936B" w14:textId="23C2A1C2" w:rsidR="00E6207C" w:rsidRPr="00785F0F" w:rsidRDefault="001817F8" w:rsidP="00E6207C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</w:t>
            </w:r>
            <w:r w:rsidR="0069564C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F713F12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8D7AA7" w14:textId="3B39E802" w:rsidR="00E6207C" w:rsidRPr="000A2D7F" w:rsidRDefault="0069564C" w:rsidP="00E6207C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9,999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CA74A7C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8E14D84" w14:textId="0A0A1E8A" w:rsidR="00E6207C" w:rsidRPr="00785F0F" w:rsidRDefault="001817F8" w:rsidP="00E6207C">
            <w:pPr>
              <w:tabs>
                <w:tab w:val="decimal" w:pos="882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  <w:r w:rsidR="0069564C">
              <w:rPr>
                <w:sz w:val="28"/>
                <w:szCs w:val="28"/>
              </w:rPr>
              <w:t>49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6678BF6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1D710907" w14:textId="4BA91982" w:rsidR="00E6207C" w:rsidRPr="00785F0F" w:rsidRDefault="006A41B8" w:rsidP="00E6207C">
            <w:pPr>
              <w:tabs>
                <w:tab w:val="decimal" w:pos="999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  <w:r w:rsidR="00032144">
              <w:rPr>
                <w:sz w:val="28"/>
                <w:szCs w:val="28"/>
              </w:rPr>
              <w:t>1</w:t>
            </w:r>
          </w:p>
        </w:tc>
      </w:tr>
      <w:tr w:rsidR="00E6207C" w:rsidRPr="00785F0F" w14:paraId="29AFE61D" w14:textId="77777777" w:rsidTr="008106B1">
        <w:trPr>
          <w:trHeight w:val="392"/>
        </w:trPr>
        <w:tc>
          <w:tcPr>
            <w:tcW w:w="3865" w:type="dxa"/>
            <w:shd w:val="clear" w:color="auto" w:fill="auto"/>
            <w:vAlign w:val="bottom"/>
          </w:tcPr>
          <w:p w14:paraId="436CD16B" w14:textId="77777777" w:rsidR="00E6207C" w:rsidRPr="00785F0F" w:rsidRDefault="00E6207C" w:rsidP="008106B1">
            <w:pPr>
              <w:rPr>
                <w:i/>
                <w:iCs/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AAC85E" w14:textId="6B2FA3FC" w:rsidR="00E6207C" w:rsidRPr="00785F0F" w:rsidRDefault="0069564C" w:rsidP="00E6207C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2D59776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20777E" w14:textId="22BDB1E1" w:rsidR="00E6207C" w:rsidRPr="00785F0F" w:rsidRDefault="0069564C" w:rsidP="00E6207C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394C65D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8A89FD" w14:textId="12E438AC" w:rsidR="00E6207C" w:rsidRPr="00785F0F" w:rsidRDefault="00032144" w:rsidP="00E6207C">
            <w:pPr>
              <w:tabs>
                <w:tab w:val="decimal" w:pos="882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6DCB58E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2DF22A" w14:textId="1FB8520F" w:rsidR="00E6207C" w:rsidRPr="00785F0F" w:rsidRDefault="00032144" w:rsidP="00E6207C">
            <w:pPr>
              <w:tabs>
                <w:tab w:val="decimal" w:pos="999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6207C" w:rsidRPr="00785F0F" w14:paraId="7D39A3D4" w14:textId="77777777" w:rsidTr="008106B1">
        <w:trPr>
          <w:trHeight w:val="377"/>
        </w:trPr>
        <w:tc>
          <w:tcPr>
            <w:tcW w:w="3865" w:type="dxa"/>
            <w:shd w:val="clear" w:color="auto" w:fill="auto"/>
            <w:vAlign w:val="bottom"/>
          </w:tcPr>
          <w:p w14:paraId="5C1BAA7E" w14:textId="77777777" w:rsidR="00E6207C" w:rsidRPr="00785F0F" w:rsidRDefault="00E6207C" w:rsidP="008106B1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C689A50" w14:textId="53CBF3EF" w:rsidR="00E6207C" w:rsidRPr="00785F0F" w:rsidRDefault="001817F8" w:rsidP="00E6207C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11,329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3F4B02D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D178245" w14:textId="190BA31F" w:rsidR="00E6207C" w:rsidRPr="00785F0F" w:rsidRDefault="006A41B8" w:rsidP="00E6207C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10,018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9ED5554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0EF3D34" w14:textId="1CF8B705" w:rsidR="00E6207C" w:rsidRPr="00785F0F" w:rsidRDefault="001817F8" w:rsidP="00E6207C">
            <w:pPr>
              <w:tabs>
                <w:tab w:val="decimal" w:pos="882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11,339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450BA485" w14:textId="77777777" w:rsidR="00E6207C" w:rsidRPr="00785F0F" w:rsidRDefault="00E6207C" w:rsidP="00E6207C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AB357BB" w14:textId="2C0FF218" w:rsidR="00E6207C" w:rsidRPr="00785F0F" w:rsidRDefault="006A41B8" w:rsidP="00E6207C">
            <w:pPr>
              <w:tabs>
                <w:tab w:val="decimal" w:pos="999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10,020</w:t>
            </w:r>
          </w:p>
        </w:tc>
      </w:tr>
    </w:tbl>
    <w:p w14:paraId="274F08BC" w14:textId="77777777" w:rsidR="007B4593" w:rsidRPr="00785F0F" w:rsidRDefault="007B4593" w:rsidP="007B4593">
      <w:pPr>
        <w:tabs>
          <w:tab w:val="left" w:pos="900"/>
        </w:tabs>
        <w:ind w:left="1080" w:right="-25" w:hanging="540"/>
        <w:jc w:val="both"/>
        <w:rPr>
          <w:sz w:val="16"/>
          <w:szCs w:val="16"/>
          <w:vertAlign w:val="superscript"/>
        </w:rPr>
      </w:pPr>
    </w:p>
    <w:p w14:paraId="1E0ECC92" w14:textId="199142BF" w:rsidR="007B4593" w:rsidRPr="00785F0F" w:rsidRDefault="008106B1" w:rsidP="007B4593">
      <w:pPr>
        <w:tabs>
          <w:tab w:val="left" w:pos="900"/>
        </w:tabs>
        <w:ind w:left="1080" w:right="-25" w:hanging="540"/>
        <w:jc w:val="both"/>
        <w:rPr>
          <w:sz w:val="20"/>
          <w:szCs w:val="20"/>
          <w:cs/>
        </w:rPr>
      </w:pPr>
      <w:r>
        <w:rPr>
          <w:sz w:val="30"/>
          <w:szCs w:val="30"/>
          <w:vertAlign w:val="superscript"/>
        </w:rPr>
        <w:t xml:space="preserve"> </w:t>
      </w:r>
      <w:r w:rsidR="007B4593" w:rsidRPr="00785F0F">
        <w:rPr>
          <w:sz w:val="30"/>
          <w:szCs w:val="30"/>
          <w:vertAlign w:val="superscript"/>
          <w:cs/>
        </w:rPr>
        <w:t>*</w:t>
      </w:r>
      <w:r w:rsidR="007B4593" w:rsidRPr="00785F0F">
        <w:rPr>
          <w:sz w:val="30"/>
          <w:szCs w:val="30"/>
          <w:cs/>
        </w:rPr>
        <w:t xml:space="preserve"> </w:t>
      </w:r>
      <w:r w:rsidR="007B4593" w:rsidRPr="00785F0F">
        <w:rPr>
          <w:sz w:val="30"/>
          <w:szCs w:val="30"/>
        </w:rPr>
        <w:tab/>
      </w:r>
      <w:r w:rsidR="007B4593" w:rsidRPr="00785F0F">
        <w:rPr>
          <w:sz w:val="20"/>
          <w:szCs w:val="20"/>
          <w:cs/>
        </w:rPr>
        <w:t>สุทธิจากหนี้สูญได้รับคืน</w:t>
      </w:r>
    </w:p>
    <w:p w14:paraId="38CAC053" w14:textId="32E7D11E" w:rsidR="003B5D89" w:rsidRDefault="003B5D89">
      <w:pPr>
        <w:suppressAutoHyphens w:val="0"/>
        <w:rPr>
          <w:sz w:val="30"/>
          <w:szCs w:val="30"/>
          <w:cs/>
          <w:lang w:val="th-TH"/>
        </w:rPr>
      </w:pPr>
      <w:r>
        <w:rPr>
          <w:sz w:val="30"/>
          <w:szCs w:val="30"/>
          <w:cs/>
          <w:lang w:val="th-TH"/>
        </w:rPr>
        <w:br w:type="page"/>
      </w:r>
    </w:p>
    <w:p w14:paraId="55410E56" w14:textId="7110047F" w:rsidR="00A72CF0" w:rsidRPr="00785F0F" w:rsidRDefault="006E4127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0E472D">
        <w:rPr>
          <w:rFonts w:hint="cs"/>
          <w:b/>
          <w:bCs/>
          <w:sz w:val="30"/>
          <w:szCs w:val="30"/>
          <w:cs/>
          <w:lang w:val="th-TH"/>
        </w:rPr>
        <w:t>5</w:t>
      </w:r>
      <w:r w:rsidR="00A72CF0" w:rsidRPr="00785F0F">
        <w:rPr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3BCFDF72" w14:textId="77777777" w:rsidR="00A72CF0" w:rsidRPr="003B5D89" w:rsidRDefault="00A72CF0" w:rsidP="009D798E">
      <w:pPr>
        <w:tabs>
          <w:tab w:val="left" w:pos="540"/>
          <w:tab w:val="left" w:pos="900"/>
        </w:tabs>
        <w:ind w:left="540"/>
        <w:jc w:val="thaiDistribute"/>
        <w:rPr>
          <w:sz w:val="24"/>
          <w:szCs w:val="24"/>
          <w:cs/>
          <w:lang w:val="th-TH"/>
        </w:rPr>
      </w:pPr>
    </w:p>
    <w:p w14:paraId="30BBE8F7" w14:textId="77777777" w:rsidR="00A72CF0" w:rsidRPr="00785F0F" w:rsidRDefault="00A72CF0" w:rsidP="00A72CF0">
      <w:pPr>
        <w:ind w:left="540"/>
        <w:rPr>
          <w:sz w:val="30"/>
          <w:szCs w:val="30"/>
        </w:rPr>
      </w:pPr>
      <w:r w:rsidRPr="00785F0F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33E50953" w14:textId="77777777" w:rsidR="009B34AC" w:rsidRPr="003B5D89" w:rsidRDefault="009B34AC" w:rsidP="009D798E">
      <w:pPr>
        <w:tabs>
          <w:tab w:val="left" w:pos="540"/>
          <w:tab w:val="left" w:pos="900"/>
        </w:tabs>
        <w:ind w:left="540"/>
        <w:jc w:val="thaiDistribute"/>
        <w:rPr>
          <w:sz w:val="24"/>
          <w:szCs w:val="24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52"/>
        <w:gridCol w:w="90"/>
        <w:gridCol w:w="1098"/>
        <w:gridCol w:w="270"/>
        <w:gridCol w:w="1080"/>
        <w:gridCol w:w="270"/>
        <w:gridCol w:w="1242"/>
      </w:tblGrid>
      <w:tr w:rsidR="009B34AC" w:rsidRPr="00785F0F" w14:paraId="2CBA6D71" w14:textId="77777777" w:rsidTr="00BB1064">
        <w:tc>
          <w:tcPr>
            <w:tcW w:w="3798" w:type="dxa"/>
            <w:shd w:val="clear" w:color="auto" w:fill="auto"/>
          </w:tcPr>
          <w:p w14:paraId="74A37477" w14:textId="77777777" w:rsidR="009B34AC" w:rsidRPr="00785F0F" w:rsidRDefault="009B34AC" w:rsidP="00F81069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3DB7E5BA" w14:textId="77777777" w:rsidR="009B34AC" w:rsidRPr="00785F0F" w:rsidRDefault="009B34AC" w:rsidP="00F8106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2F4EB02" w14:textId="77777777" w:rsidR="009B34AC" w:rsidRPr="00785F0F" w:rsidRDefault="009B34AC" w:rsidP="00F8106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shd w:val="clear" w:color="auto" w:fill="auto"/>
          </w:tcPr>
          <w:p w14:paraId="18E88EC9" w14:textId="77777777" w:rsidR="009B34AC" w:rsidRPr="00785F0F" w:rsidRDefault="009B34AC" w:rsidP="00F81069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E6207C" w:rsidRPr="00785F0F" w14:paraId="265AFFE2" w14:textId="77777777" w:rsidTr="008106B1">
        <w:tc>
          <w:tcPr>
            <w:tcW w:w="3798" w:type="dxa"/>
            <w:shd w:val="clear" w:color="auto" w:fill="auto"/>
          </w:tcPr>
          <w:p w14:paraId="07055947" w14:textId="51260B56" w:rsidR="00E6207C" w:rsidRPr="00785F0F" w:rsidRDefault="00E6207C" w:rsidP="00E6207C">
            <w:pPr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A67190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งวดสามเดือนสิ้นสุด</w:t>
            </w:r>
            <w:r w:rsidR="00A67190" w:rsidRPr="00D14794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67190" w:rsidRPr="00D14794">
              <w:rPr>
                <w:b/>
                <w:i/>
                <w:iCs/>
                <w:sz w:val="28"/>
                <w:szCs w:val="28"/>
              </w:rPr>
              <w:t>30</w:t>
            </w:r>
            <w:r w:rsidR="00A67190" w:rsidRPr="00D14794">
              <w:rPr>
                <w:rFonts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A67190" w:rsidRPr="00D14794">
              <w:rPr>
                <w:rFonts w:hint="cs"/>
                <w:bCs/>
                <w:i/>
                <w:iCs/>
                <w:sz w:val="28"/>
                <w:szCs w:val="28"/>
                <w:cs/>
              </w:rPr>
              <w:t>มิถุน</w:t>
            </w:r>
            <w:r w:rsidR="00A67190">
              <w:rPr>
                <w:rFonts w:hint="cs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3EA85F" w14:textId="571B8BB7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CE2B77" w14:textId="77777777" w:rsidR="00E6207C" w:rsidRPr="00785F0F" w:rsidRDefault="00E6207C" w:rsidP="00E620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1663DE3" w14:textId="64CA9086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0F626" w14:textId="77777777" w:rsidR="00E6207C" w:rsidRPr="00785F0F" w:rsidRDefault="00E6207C" w:rsidP="00E620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FCAA0" w14:textId="7D49D1FF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D2629" w14:textId="77777777" w:rsidR="00E6207C" w:rsidRPr="00785F0F" w:rsidRDefault="00E6207C" w:rsidP="00E620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1CD91B0" w14:textId="62EE4DC8" w:rsidR="00E6207C" w:rsidRPr="00785F0F" w:rsidRDefault="00E6207C" w:rsidP="00E620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6207C" w:rsidRPr="00785F0F" w14:paraId="339225D9" w14:textId="77777777" w:rsidTr="00BB1064">
        <w:tc>
          <w:tcPr>
            <w:tcW w:w="3798" w:type="dxa"/>
            <w:shd w:val="clear" w:color="auto" w:fill="auto"/>
          </w:tcPr>
          <w:p w14:paraId="0C173DA6" w14:textId="77777777" w:rsidR="00E6207C" w:rsidRPr="00785F0F" w:rsidRDefault="00E6207C" w:rsidP="00E6207C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72" w:type="dxa"/>
            <w:gridSpan w:val="8"/>
            <w:shd w:val="clear" w:color="auto" w:fill="auto"/>
          </w:tcPr>
          <w:p w14:paraId="72A4B3C9" w14:textId="77777777" w:rsidR="00E6207C" w:rsidRPr="00785F0F" w:rsidRDefault="00E6207C" w:rsidP="00E6207C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6207C" w:rsidRPr="00785F0F" w14:paraId="20CEA3BB" w14:textId="77777777" w:rsidTr="00BB1064">
        <w:tc>
          <w:tcPr>
            <w:tcW w:w="3798" w:type="dxa"/>
            <w:shd w:val="clear" w:color="auto" w:fill="auto"/>
          </w:tcPr>
          <w:p w14:paraId="08C2CB2E" w14:textId="3DA34199" w:rsidR="00E6207C" w:rsidRPr="00785F0F" w:rsidRDefault="00E6207C" w:rsidP="00E6207C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A67190">
              <w:rPr>
                <w:rFonts w:hint="cs"/>
                <w:b/>
                <w:bCs/>
                <w:sz w:val="28"/>
                <w:szCs w:val="28"/>
                <w:cs/>
              </w:rPr>
              <w:t>งวด</w:t>
            </w:r>
            <w:r w:rsidRPr="00785F0F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F952EB" w14:textId="77777777" w:rsidR="00E6207C" w:rsidRPr="00785F0F" w:rsidRDefault="00E6207C" w:rsidP="00E6207C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7EEEC57A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91ADDCC" w14:textId="77777777" w:rsidR="00E6207C" w:rsidRPr="00785F0F" w:rsidRDefault="00E6207C" w:rsidP="00E6207C">
            <w:pPr>
              <w:pStyle w:val="acctfourfigures"/>
              <w:tabs>
                <w:tab w:val="decimal" w:pos="1050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BB93FC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28D8DA" w14:textId="77777777" w:rsidR="00E6207C" w:rsidRPr="00785F0F" w:rsidRDefault="00E6207C" w:rsidP="00E6207C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1406C6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A54C320" w14:textId="77777777" w:rsidR="00E6207C" w:rsidRPr="00785F0F" w:rsidRDefault="00E6207C" w:rsidP="00E6207C">
            <w:pPr>
              <w:pStyle w:val="acctfourfigures"/>
              <w:tabs>
                <w:tab w:val="decimal" w:pos="1054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6207C" w:rsidRPr="00785F0F" w14:paraId="44DE749A" w14:textId="77777777" w:rsidTr="00BB1064">
        <w:tc>
          <w:tcPr>
            <w:tcW w:w="3798" w:type="dxa"/>
            <w:shd w:val="clear" w:color="auto" w:fill="auto"/>
          </w:tcPr>
          <w:p w14:paraId="326BEF36" w14:textId="2A6AAB2C" w:rsidR="00E6207C" w:rsidRPr="00785F0F" w:rsidRDefault="00E6207C" w:rsidP="00E6207C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สำหรับ</w:t>
            </w:r>
            <w:r w:rsidR="00A67190">
              <w:rPr>
                <w:rFonts w:hint="cs"/>
                <w:sz w:val="28"/>
                <w:szCs w:val="28"/>
                <w:cs/>
              </w:rPr>
              <w:t>งวด</w:t>
            </w:r>
            <w:r w:rsidRPr="00785F0F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C4BFE2" w14:textId="4B56F1A4" w:rsidR="00E6207C" w:rsidRPr="00785F0F" w:rsidRDefault="00DF4D87" w:rsidP="00E6207C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2,705</w:t>
            </w: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24023611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3E0F27C" w14:textId="565A1262" w:rsidR="00E6207C" w:rsidRPr="00785F0F" w:rsidRDefault="00A67190" w:rsidP="008106B1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C33D63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16DD99" w14:textId="06C55B20" w:rsidR="00E6207C" w:rsidRPr="00785F0F" w:rsidRDefault="00DF4D87" w:rsidP="00E6207C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2,28</w:t>
            </w:r>
            <w:r w:rsidR="00180EAD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0203B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721559F" w14:textId="297E3B0D" w:rsidR="00E6207C" w:rsidRPr="00785F0F" w:rsidRDefault="00A67190" w:rsidP="00E6207C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2,376</w:t>
            </w:r>
          </w:p>
        </w:tc>
      </w:tr>
      <w:tr w:rsidR="00E6207C" w:rsidRPr="00785F0F" w14:paraId="2837F700" w14:textId="77777777" w:rsidTr="00BB1064">
        <w:tc>
          <w:tcPr>
            <w:tcW w:w="3798" w:type="dxa"/>
            <w:shd w:val="clear" w:color="auto" w:fill="auto"/>
          </w:tcPr>
          <w:p w14:paraId="252C087F" w14:textId="77777777" w:rsidR="00E6207C" w:rsidRPr="00785F0F" w:rsidRDefault="00E6207C" w:rsidP="00E6207C">
            <w:pPr>
              <w:ind w:left="-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4EADBB" w14:textId="77777777" w:rsidR="00E6207C" w:rsidRPr="00785F0F" w:rsidRDefault="00E6207C" w:rsidP="00E6207C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566B9E3F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9A2C361" w14:textId="77777777" w:rsidR="00E6207C" w:rsidRPr="00785F0F" w:rsidRDefault="00E6207C" w:rsidP="008106B1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2E610A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4D9FC4" w14:textId="77777777" w:rsidR="00E6207C" w:rsidRPr="00785F0F" w:rsidRDefault="00E6207C" w:rsidP="00E6207C">
            <w:pPr>
              <w:pStyle w:val="PlainText"/>
              <w:tabs>
                <w:tab w:val="decimal" w:pos="967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F6E1AA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83C3131" w14:textId="77777777" w:rsidR="00E6207C" w:rsidRPr="00785F0F" w:rsidRDefault="00E6207C" w:rsidP="00E6207C">
            <w:pPr>
              <w:pStyle w:val="PlainText"/>
              <w:tabs>
                <w:tab w:val="decimal" w:pos="97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6207C" w:rsidRPr="00785F0F" w14:paraId="6EEA8D4D" w14:textId="77777777" w:rsidTr="00BB1064">
        <w:tc>
          <w:tcPr>
            <w:tcW w:w="3798" w:type="dxa"/>
            <w:shd w:val="clear" w:color="auto" w:fill="auto"/>
          </w:tcPr>
          <w:p w14:paraId="060B7872" w14:textId="77777777" w:rsidR="00E6207C" w:rsidRPr="00785F0F" w:rsidRDefault="00E6207C" w:rsidP="00E6207C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185ECC" w14:textId="0BE3D30E" w:rsidR="00E6207C" w:rsidRPr="00785F0F" w:rsidRDefault="00DF4D87" w:rsidP="00E6207C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1EF96020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FE95EF3" w14:textId="2488FF2E" w:rsidR="00E6207C" w:rsidRPr="00785F0F" w:rsidRDefault="00A67190" w:rsidP="008106B1">
            <w:pPr>
              <w:tabs>
                <w:tab w:val="decimal" w:pos="882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465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EC85E1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8D29F" w14:textId="32942191" w:rsidR="00E6207C" w:rsidRPr="00785F0F" w:rsidRDefault="00DF4D87" w:rsidP="00E6207C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134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4D4FC" w14:textId="77777777" w:rsidR="00E6207C" w:rsidRPr="00785F0F" w:rsidRDefault="00E6207C" w:rsidP="00E6207C">
            <w:pPr>
              <w:pStyle w:val="PlainText"/>
              <w:tabs>
                <w:tab w:val="decimal" w:pos="105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B9C5E" w14:textId="0E11305B" w:rsidR="00E6207C" w:rsidRPr="00785F0F" w:rsidRDefault="00A67190" w:rsidP="00E6207C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429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E6207C" w:rsidRPr="00785F0F" w14:paraId="4BC083F4" w14:textId="77777777" w:rsidTr="00BB1064">
        <w:trPr>
          <w:trHeight w:val="100"/>
        </w:trPr>
        <w:tc>
          <w:tcPr>
            <w:tcW w:w="3798" w:type="dxa"/>
            <w:shd w:val="clear" w:color="auto" w:fill="auto"/>
          </w:tcPr>
          <w:p w14:paraId="373BA3EE" w14:textId="77777777" w:rsidR="00E6207C" w:rsidRPr="00785F0F" w:rsidRDefault="00E6207C" w:rsidP="00E6207C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0CBD1A" w14:textId="11E2DD4C" w:rsidR="00E6207C" w:rsidRPr="00785F0F" w:rsidRDefault="00DF4D87" w:rsidP="00E6207C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2,530</w:t>
            </w:r>
          </w:p>
        </w:tc>
        <w:tc>
          <w:tcPr>
            <w:tcW w:w="342" w:type="dxa"/>
            <w:gridSpan w:val="2"/>
            <w:shd w:val="clear" w:color="auto" w:fill="auto"/>
            <w:vAlign w:val="center"/>
          </w:tcPr>
          <w:p w14:paraId="31BF478B" w14:textId="77777777" w:rsidR="00E6207C" w:rsidRPr="00785F0F" w:rsidRDefault="00E6207C" w:rsidP="00E6207C">
            <w:pPr>
              <w:pStyle w:val="acctfourfigures"/>
              <w:snapToGrid w:val="0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2862B6" w14:textId="35D33FA4" w:rsidR="00E6207C" w:rsidRPr="008106B1" w:rsidRDefault="00A67190" w:rsidP="008106B1">
            <w:pPr>
              <w:tabs>
                <w:tab w:val="decimal" w:pos="882"/>
              </w:tabs>
              <w:ind w:right="-108"/>
              <w:rPr>
                <w:b/>
                <w:bCs/>
                <w:sz w:val="28"/>
                <w:szCs w:val="28"/>
              </w:rPr>
            </w:pPr>
            <w:r w:rsidRPr="008106B1">
              <w:rPr>
                <w:b/>
                <w:bCs/>
                <w:sz w:val="28"/>
                <w:szCs w:val="28"/>
              </w:rPr>
              <w:t>2,433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5F90F9" w14:textId="77777777" w:rsidR="00E6207C" w:rsidRPr="00785F0F" w:rsidRDefault="00E6207C" w:rsidP="00E6207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749646B" w14:textId="445934EC" w:rsidR="00E6207C" w:rsidRPr="00785F0F" w:rsidRDefault="00DF4D87" w:rsidP="00E6207C">
            <w:pPr>
              <w:tabs>
                <w:tab w:val="decimal" w:pos="882"/>
              </w:tabs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E2D0B" w14:textId="77777777" w:rsidR="00E6207C" w:rsidRPr="00785F0F" w:rsidRDefault="00E6207C" w:rsidP="00E6207C">
            <w:pPr>
              <w:pStyle w:val="acctfourfigures"/>
              <w:tabs>
                <w:tab w:val="decimal" w:pos="731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5032E679" w14:textId="06FD195E" w:rsidR="00E6207C" w:rsidRPr="00785F0F" w:rsidRDefault="00A67190" w:rsidP="00E6207C">
            <w:pPr>
              <w:tabs>
                <w:tab w:val="decimal" w:pos="972"/>
              </w:tabs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1,947</w:t>
            </w:r>
          </w:p>
        </w:tc>
      </w:tr>
    </w:tbl>
    <w:p w14:paraId="4C08B57B" w14:textId="51BEAFDE" w:rsidR="009C569C" w:rsidRPr="003B5D89" w:rsidRDefault="009C569C" w:rsidP="009C569C">
      <w:pPr>
        <w:tabs>
          <w:tab w:val="left" w:pos="540"/>
          <w:tab w:val="left" w:pos="900"/>
        </w:tabs>
        <w:ind w:left="540"/>
        <w:jc w:val="thaiDistribute"/>
        <w:rPr>
          <w:sz w:val="24"/>
          <w:szCs w:val="24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0"/>
        <w:gridCol w:w="1170"/>
        <w:gridCol w:w="270"/>
        <w:gridCol w:w="1080"/>
        <w:gridCol w:w="270"/>
        <w:gridCol w:w="1260"/>
      </w:tblGrid>
      <w:tr w:rsidR="009C569C" w:rsidRPr="00785F0F" w14:paraId="6E4302D6" w14:textId="77777777" w:rsidTr="00BB1064">
        <w:tc>
          <w:tcPr>
            <w:tcW w:w="3798" w:type="dxa"/>
            <w:shd w:val="clear" w:color="auto" w:fill="auto"/>
          </w:tcPr>
          <w:p w14:paraId="05270362" w14:textId="77777777" w:rsidR="009C569C" w:rsidRPr="00785F0F" w:rsidRDefault="009C569C" w:rsidP="00B830D0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4B975F5" w14:textId="77777777" w:rsidR="009C569C" w:rsidRPr="00785F0F" w:rsidRDefault="009C569C" w:rsidP="00B830D0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EF0A0E" w14:textId="77777777" w:rsidR="009C569C" w:rsidRPr="00785F0F" w:rsidRDefault="009C569C" w:rsidP="00B830D0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2616A98" w14:textId="77777777" w:rsidR="009C569C" w:rsidRPr="00785F0F" w:rsidRDefault="009C569C" w:rsidP="00B830D0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C569C" w:rsidRPr="00785F0F" w14:paraId="1946F2E4" w14:textId="77777777" w:rsidTr="00BB1064">
        <w:tc>
          <w:tcPr>
            <w:tcW w:w="3798" w:type="dxa"/>
            <w:shd w:val="clear" w:color="auto" w:fill="auto"/>
          </w:tcPr>
          <w:p w14:paraId="1BD0BFBC" w14:textId="34174AB8" w:rsidR="009C569C" w:rsidRPr="00785F0F" w:rsidRDefault="009C569C" w:rsidP="00B830D0">
            <w:pPr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งวดหกเดือนสิ้นสุด</w:t>
            </w:r>
            <w:r w:rsidRPr="003B5D89"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B5D89">
              <w:rPr>
                <w:b/>
                <w:i/>
                <w:iCs/>
                <w:sz w:val="28"/>
                <w:szCs w:val="28"/>
              </w:rPr>
              <w:t>30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5860BF" w14:textId="77777777" w:rsidR="009C569C" w:rsidRPr="00785F0F" w:rsidRDefault="009C569C" w:rsidP="00B830D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443E0" w14:textId="77777777" w:rsidR="009C569C" w:rsidRPr="00785F0F" w:rsidRDefault="009C569C" w:rsidP="00B830D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C9C9B" w14:textId="77777777" w:rsidR="009C569C" w:rsidRPr="00785F0F" w:rsidRDefault="009C569C" w:rsidP="00B830D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08A93" w14:textId="77777777" w:rsidR="009C569C" w:rsidRPr="00785F0F" w:rsidRDefault="009C569C" w:rsidP="00B830D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50FFF1" w14:textId="77777777" w:rsidR="009C569C" w:rsidRPr="00785F0F" w:rsidRDefault="009C569C" w:rsidP="00B830D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7B8E4" w14:textId="77777777" w:rsidR="009C569C" w:rsidRPr="00785F0F" w:rsidRDefault="009C569C" w:rsidP="00B830D0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FCAB5E" w14:textId="77777777" w:rsidR="009C569C" w:rsidRPr="00785F0F" w:rsidRDefault="009C569C" w:rsidP="00B830D0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9C569C" w:rsidRPr="00785F0F" w14:paraId="3A03B281" w14:textId="77777777" w:rsidTr="00BB1064">
        <w:tc>
          <w:tcPr>
            <w:tcW w:w="3798" w:type="dxa"/>
            <w:shd w:val="clear" w:color="auto" w:fill="auto"/>
          </w:tcPr>
          <w:p w14:paraId="51E0E214" w14:textId="77777777" w:rsidR="009C569C" w:rsidRPr="00785F0F" w:rsidRDefault="009C569C" w:rsidP="00B830D0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3B4DFD85" w14:textId="77777777" w:rsidR="009C569C" w:rsidRPr="00785F0F" w:rsidRDefault="009C569C" w:rsidP="00B830D0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C569C" w:rsidRPr="00785F0F" w14:paraId="21E8CD49" w14:textId="77777777" w:rsidTr="00BB1064">
        <w:tc>
          <w:tcPr>
            <w:tcW w:w="3798" w:type="dxa"/>
            <w:shd w:val="clear" w:color="auto" w:fill="auto"/>
          </w:tcPr>
          <w:p w14:paraId="3AE3DAE0" w14:textId="77777777" w:rsidR="009C569C" w:rsidRPr="00785F0F" w:rsidRDefault="009C569C" w:rsidP="00B830D0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ภาษีเงินได้ของ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งวด</w:t>
            </w:r>
            <w:r w:rsidRPr="00785F0F">
              <w:rPr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509F50" w14:textId="77777777" w:rsidR="009C569C" w:rsidRPr="00785F0F" w:rsidRDefault="009C569C" w:rsidP="00B830D0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9FC9507" w14:textId="77777777" w:rsidR="009C569C" w:rsidRPr="00785F0F" w:rsidRDefault="009C569C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EE2CFE" w14:textId="77777777" w:rsidR="009C569C" w:rsidRPr="00785F0F" w:rsidRDefault="009C569C" w:rsidP="00B830D0">
            <w:pPr>
              <w:pStyle w:val="acctfourfigures"/>
              <w:tabs>
                <w:tab w:val="decimal" w:pos="1050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410B6D" w14:textId="77777777" w:rsidR="009C569C" w:rsidRPr="00785F0F" w:rsidRDefault="009C569C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6037CD" w14:textId="77777777" w:rsidR="009C569C" w:rsidRPr="00785F0F" w:rsidRDefault="009C569C" w:rsidP="00B830D0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49A031" w14:textId="77777777" w:rsidR="009C569C" w:rsidRPr="00785F0F" w:rsidRDefault="009C569C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0936725" w14:textId="77777777" w:rsidR="009C569C" w:rsidRPr="00785F0F" w:rsidRDefault="009C569C" w:rsidP="00B830D0">
            <w:pPr>
              <w:pStyle w:val="acctfourfigures"/>
              <w:tabs>
                <w:tab w:val="decimal" w:pos="1054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C569C" w:rsidRPr="00785F0F" w14:paraId="0A4BAC0D" w14:textId="77777777" w:rsidTr="00BB1064">
        <w:tc>
          <w:tcPr>
            <w:tcW w:w="3798" w:type="dxa"/>
            <w:shd w:val="clear" w:color="auto" w:fill="auto"/>
          </w:tcPr>
          <w:p w14:paraId="7B1830FF" w14:textId="77777777" w:rsidR="009C569C" w:rsidRPr="00785F0F" w:rsidRDefault="009C569C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  <w:r w:rsidRPr="00785F0F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1CB1C7" w14:textId="0DDC07FA" w:rsidR="009C569C" w:rsidRPr="00785F0F" w:rsidRDefault="00DF4D87" w:rsidP="00B830D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DD04F8" w14:textId="77777777" w:rsidR="009C569C" w:rsidRPr="00785F0F" w:rsidRDefault="009C569C" w:rsidP="00B830D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148A97" w14:textId="41BA2BA6" w:rsidR="009C569C" w:rsidRPr="00785F0F" w:rsidRDefault="009C569C" w:rsidP="00B830D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159D4C" w14:textId="77777777" w:rsidR="009C569C" w:rsidRPr="00785F0F" w:rsidRDefault="009C569C" w:rsidP="00B830D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40294E" w14:textId="76630AD8" w:rsidR="009C569C" w:rsidRPr="00785F0F" w:rsidRDefault="00DF4D87" w:rsidP="00B830D0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180EA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7D4DC1" w14:textId="77777777" w:rsidR="009C569C" w:rsidRPr="00785F0F" w:rsidRDefault="009C569C" w:rsidP="00B830D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1CDCB3" w14:textId="1267E06F" w:rsidR="009C569C" w:rsidRPr="00785F0F" w:rsidRDefault="009C569C" w:rsidP="00B830D0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4,490</w:t>
            </w:r>
          </w:p>
        </w:tc>
      </w:tr>
      <w:tr w:rsidR="009C569C" w:rsidRPr="00785F0F" w14:paraId="203AEEB0" w14:textId="77777777" w:rsidTr="00BB1064">
        <w:tc>
          <w:tcPr>
            <w:tcW w:w="3798" w:type="dxa"/>
            <w:shd w:val="clear" w:color="auto" w:fill="auto"/>
          </w:tcPr>
          <w:p w14:paraId="14142D37" w14:textId="77777777" w:rsidR="009C569C" w:rsidRPr="00785F0F" w:rsidRDefault="009C569C" w:rsidP="00B830D0">
            <w:pPr>
              <w:ind w:left="-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175D30" w14:textId="77777777" w:rsidR="009C569C" w:rsidRPr="00785F0F" w:rsidRDefault="009C569C" w:rsidP="00B830D0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5EDBD8" w14:textId="77777777" w:rsidR="009C569C" w:rsidRPr="00785F0F" w:rsidRDefault="009C569C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24CC67" w14:textId="77777777" w:rsidR="009C569C" w:rsidRPr="00785F0F" w:rsidRDefault="009C569C" w:rsidP="00B830D0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C26A94" w14:textId="77777777" w:rsidR="009C569C" w:rsidRPr="00785F0F" w:rsidRDefault="009C569C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F7D9F" w14:textId="77777777" w:rsidR="009C569C" w:rsidRPr="00785F0F" w:rsidRDefault="009C569C" w:rsidP="00B830D0">
            <w:pPr>
              <w:pStyle w:val="PlainText"/>
              <w:tabs>
                <w:tab w:val="decimal" w:pos="967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302E5AD" w14:textId="77777777" w:rsidR="009C569C" w:rsidRPr="00785F0F" w:rsidRDefault="009C569C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131D811" w14:textId="77777777" w:rsidR="009C569C" w:rsidRPr="00785F0F" w:rsidRDefault="009C569C" w:rsidP="00B830D0">
            <w:pPr>
              <w:pStyle w:val="PlainText"/>
              <w:tabs>
                <w:tab w:val="decimal" w:pos="97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C569C" w:rsidRPr="00785F0F" w14:paraId="4692C74E" w14:textId="77777777" w:rsidTr="00BB1064">
        <w:tc>
          <w:tcPr>
            <w:tcW w:w="3798" w:type="dxa"/>
            <w:shd w:val="clear" w:color="auto" w:fill="auto"/>
          </w:tcPr>
          <w:p w14:paraId="0FE3A464" w14:textId="77777777" w:rsidR="009C569C" w:rsidRPr="00785F0F" w:rsidRDefault="009C569C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264AA0" w14:textId="372CCA7A" w:rsidR="009C569C" w:rsidRPr="00785F0F" w:rsidRDefault="00DF4D87" w:rsidP="00B830D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99BBC" w14:textId="77777777" w:rsidR="009C569C" w:rsidRPr="00785F0F" w:rsidRDefault="009C569C" w:rsidP="00B830D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A883AB" w14:textId="7A5E4133" w:rsidR="009C569C" w:rsidRPr="00785F0F" w:rsidRDefault="009C569C" w:rsidP="00B830D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D00113" w14:textId="77777777" w:rsidR="009C569C" w:rsidRPr="00785F0F" w:rsidRDefault="009C569C" w:rsidP="00B830D0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61A75" w14:textId="629C1168" w:rsidR="009C569C" w:rsidRPr="00785F0F" w:rsidRDefault="00DF4D87" w:rsidP="00B830D0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F1CB35" w14:textId="77777777" w:rsidR="009C569C" w:rsidRPr="00785F0F" w:rsidRDefault="009C569C" w:rsidP="00B830D0">
            <w:pPr>
              <w:pStyle w:val="PlainText"/>
              <w:tabs>
                <w:tab w:val="decimal" w:pos="105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D556C" w14:textId="0577DB24" w:rsidR="009C569C" w:rsidRPr="00785F0F" w:rsidRDefault="009C569C" w:rsidP="00B830D0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412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9C569C" w:rsidRPr="00785F0F" w14:paraId="3F1CEBC5" w14:textId="77777777" w:rsidTr="00BB1064">
        <w:trPr>
          <w:trHeight w:val="100"/>
        </w:trPr>
        <w:tc>
          <w:tcPr>
            <w:tcW w:w="3798" w:type="dxa"/>
            <w:shd w:val="clear" w:color="auto" w:fill="auto"/>
          </w:tcPr>
          <w:p w14:paraId="07F4E896" w14:textId="77777777" w:rsidR="009C569C" w:rsidRPr="00785F0F" w:rsidRDefault="009C569C" w:rsidP="00B830D0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98B6F86" w14:textId="5AACE30A" w:rsidR="009C569C" w:rsidRPr="00785F0F" w:rsidRDefault="00DF4D87" w:rsidP="00B830D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4,685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4247E3" w14:textId="77777777" w:rsidR="009C569C" w:rsidRPr="00785F0F" w:rsidRDefault="009C569C" w:rsidP="00B830D0">
            <w:pPr>
              <w:pStyle w:val="acctfourfigures"/>
              <w:snapToGrid w:val="0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CCB1FE" w14:textId="27B7ED76" w:rsidR="009C569C" w:rsidRPr="00785F0F" w:rsidRDefault="009C569C" w:rsidP="00B830D0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5,190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D55801" w14:textId="77777777" w:rsidR="009C569C" w:rsidRPr="00785F0F" w:rsidRDefault="009C569C" w:rsidP="00B830D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89E0C96" w14:textId="203BC1DB" w:rsidR="009C569C" w:rsidRPr="00785F0F" w:rsidRDefault="00DF4D87" w:rsidP="00B830D0">
            <w:pPr>
              <w:tabs>
                <w:tab w:val="decimal" w:pos="882"/>
              </w:tabs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3,902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559164" w14:textId="77777777" w:rsidR="009C569C" w:rsidRPr="00785F0F" w:rsidRDefault="009C569C" w:rsidP="00B830D0">
            <w:pPr>
              <w:pStyle w:val="acctfourfigures"/>
              <w:tabs>
                <w:tab w:val="decimal" w:pos="731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27B753F7" w14:textId="75936115" w:rsidR="009C569C" w:rsidRPr="00785F0F" w:rsidRDefault="009C569C" w:rsidP="00B830D0">
            <w:pPr>
              <w:tabs>
                <w:tab w:val="decimal" w:pos="972"/>
              </w:tabs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4,078</w:t>
            </w:r>
          </w:p>
        </w:tc>
      </w:tr>
    </w:tbl>
    <w:p w14:paraId="097C6DF4" w14:textId="77777777" w:rsidR="00663A34" w:rsidRPr="003B5D89" w:rsidRDefault="00663A34">
      <w:pPr>
        <w:suppressAutoHyphens w:val="0"/>
        <w:rPr>
          <w:bCs/>
          <w:i/>
          <w:iCs/>
          <w:sz w:val="24"/>
          <w:szCs w:val="24"/>
          <w:cs/>
        </w:rPr>
      </w:pPr>
    </w:p>
    <w:p w14:paraId="6C736E00" w14:textId="5F63E0AF" w:rsidR="00663A34" w:rsidRDefault="00A72CF0" w:rsidP="00585114">
      <w:pPr>
        <w:ind w:left="532" w:right="-18"/>
        <w:rPr>
          <w:bCs/>
          <w:sz w:val="30"/>
          <w:szCs w:val="30"/>
        </w:rPr>
      </w:pPr>
      <w:r w:rsidRPr="00785F0F">
        <w:rPr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15AF7BA9" w14:textId="77777777" w:rsidR="00585114" w:rsidRPr="003B5D89" w:rsidRDefault="00585114" w:rsidP="00585114">
      <w:pPr>
        <w:ind w:left="532" w:right="-18"/>
        <w:rPr>
          <w:bCs/>
          <w:sz w:val="24"/>
          <w:szCs w:val="24"/>
        </w:rPr>
      </w:pPr>
    </w:p>
    <w:tbl>
      <w:tblPr>
        <w:tblW w:w="92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14"/>
        <w:gridCol w:w="1010"/>
        <w:gridCol w:w="183"/>
        <w:gridCol w:w="1010"/>
        <w:gridCol w:w="183"/>
        <w:gridCol w:w="1103"/>
        <w:gridCol w:w="183"/>
        <w:gridCol w:w="1010"/>
        <w:gridCol w:w="183"/>
        <w:gridCol w:w="1010"/>
        <w:gridCol w:w="183"/>
        <w:gridCol w:w="1012"/>
      </w:tblGrid>
      <w:tr w:rsidR="009B34AC" w:rsidRPr="00785F0F" w14:paraId="2E7ABF24" w14:textId="77777777" w:rsidTr="009A5C13">
        <w:trPr>
          <w:cantSplit/>
          <w:trHeight w:val="173"/>
        </w:trPr>
        <w:tc>
          <w:tcPr>
            <w:tcW w:w="2214" w:type="dxa"/>
            <w:shd w:val="clear" w:color="auto" w:fill="auto"/>
          </w:tcPr>
          <w:p w14:paraId="494CF429" w14:textId="0B9A30D3" w:rsidR="009B34AC" w:rsidRPr="00785F0F" w:rsidRDefault="006C260C" w:rsidP="00572CA9">
            <w:pPr>
              <w:snapToGrid w:val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070" w:type="dxa"/>
            <w:gridSpan w:val="11"/>
            <w:shd w:val="clear" w:color="auto" w:fill="auto"/>
          </w:tcPr>
          <w:p w14:paraId="283FB11F" w14:textId="77777777" w:rsidR="009B34AC" w:rsidRPr="00785F0F" w:rsidRDefault="009B34AC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B34AC" w:rsidRPr="00785F0F" w14:paraId="797ECA42" w14:textId="77777777" w:rsidTr="009A5C13">
        <w:trPr>
          <w:cantSplit/>
          <w:trHeight w:val="390"/>
        </w:trPr>
        <w:tc>
          <w:tcPr>
            <w:tcW w:w="2214" w:type="dxa"/>
            <w:shd w:val="clear" w:color="auto" w:fill="auto"/>
          </w:tcPr>
          <w:p w14:paraId="3603897E" w14:textId="0EF89ACB" w:rsidR="009B34AC" w:rsidRPr="00785F0F" w:rsidRDefault="00572CA9" w:rsidP="00D004B0">
            <w:pPr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9B34AC" w:rsidRPr="00785F0F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E6207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89" w:type="dxa"/>
            <w:gridSpan w:val="5"/>
            <w:shd w:val="clear" w:color="auto" w:fill="auto"/>
            <w:vAlign w:val="bottom"/>
          </w:tcPr>
          <w:p w14:paraId="40BE7034" w14:textId="0F6ADE55" w:rsidR="009B34AC" w:rsidRPr="00785F0F" w:rsidRDefault="00192574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E6207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E35507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  <w:vAlign w:val="bottom"/>
          </w:tcPr>
          <w:p w14:paraId="0041DB18" w14:textId="5F0558DD" w:rsidR="009B34AC" w:rsidRPr="00785F0F" w:rsidRDefault="00192574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E6207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9B34AC" w:rsidRPr="00785F0F" w14:paraId="0959624D" w14:textId="77777777" w:rsidTr="009A5C13">
        <w:trPr>
          <w:cantSplit/>
          <w:trHeight w:val="794"/>
        </w:trPr>
        <w:tc>
          <w:tcPr>
            <w:tcW w:w="2214" w:type="dxa"/>
            <w:shd w:val="clear" w:color="auto" w:fill="auto"/>
          </w:tcPr>
          <w:p w14:paraId="10223C11" w14:textId="77777777" w:rsidR="009B34AC" w:rsidRPr="00785F0F" w:rsidRDefault="009B34AC" w:rsidP="00D004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67243B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6BE5ACEB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27AA2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B6B072" w14:textId="4D59AF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9BD3F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91E85D1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05E6B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0331140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7229B11E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47CC94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241981C" w14:textId="04157AF5" w:rsidR="009B34AC" w:rsidRPr="00785F0F" w:rsidRDefault="00BB1064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  <w:r w:rsidR="00D004B0"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D004B0"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975275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E720A4D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4801D51C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9B34AC" w:rsidRPr="00785F0F" w14:paraId="07EEE7AB" w14:textId="77777777" w:rsidTr="009A5C13">
        <w:trPr>
          <w:cantSplit/>
          <w:trHeight w:val="378"/>
        </w:trPr>
        <w:tc>
          <w:tcPr>
            <w:tcW w:w="2214" w:type="dxa"/>
            <w:shd w:val="clear" w:color="auto" w:fill="auto"/>
          </w:tcPr>
          <w:p w14:paraId="451CD041" w14:textId="77777777" w:rsidR="009B34AC" w:rsidRPr="00785F0F" w:rsidRDefault="009B34AC" w:rsidP="00D004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70" w:type="dxa"/>
            <w:gridSpan w:val="11"/>
            <w:shd w:val="clear" w:color="auto" w:fill="auto"/>
          </w:tcPr>
          <w:p w14:paraId="7D6E34DC" w14:textId="77777777" w:rsidR="009B34AC" w:rsidRPr="00785F0F" w:rsidRDefault="009B34AC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92574" w:rsidRPr="00785F0F" w14:paraId="51055760" w14:textId="77777777" w:rsidTr="009A5C13">
        <w:trPr>
          <w:cantSplit/>
          <w:trHeight w:val="378"/>
        </w:trPr>
        <w:tc>
          <w:tcPr>
            <w:tcW w:w="2214" w:type="dxa"/>
            <w:shd w:val="clear" w:color="auto" w:fill="auto"/>
          </w:tcPr>
          <w:p w14:paraId="733A3574" w14:textId="77777777" w:rsidR="00192574" w:rsidRPr="00785F0F" w:rsidRDefault="00192574" w:rsidP="00D004B0">
            <w:pPr>
              <w:ind w:left="55" w:hanging="5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B219509" w14:textId="2CA8921F" w:rsidR="00192574" w:rsidRPr="00785F0F" w:rsidRDefault="00180EAD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6,775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25F3157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8F4C3DA" w14:textId="0DF92C95" w:rsidR="00192574" w:rsidRPr="00785F0F" w:rsidRDefault="00180EAD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1,355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10A55BD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48821CE" w14:textId="6B78CD9A" w:rsidR="00192574" w:rsidRPr="00785F0F" w:rsidRDefault="00180EAD" w:rsidP="00D004B0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5,420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585B646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5AE7E7C" w14:textId="30834C47" w:rsidR="00192574" w:rsidRPr="00785F0F" w:rsidRDefault="006C260C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4,137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23739D5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BB2719A" w14:textId="7E3FD025" w:rsidR="00192574" w:rsidRPr="00785F0F" w:rsidRDefault="006C260C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827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BCF6E3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58496B" w14:textId="43B5FC9B" w:rsidR="00192574" w:rsidRPr="00785F0F" w:rsidRDefault="006C260C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3,310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192574" w:rsidRPr="00785F0F" w14:paraId="7A17C228" w14:textId="77777777" w:rsidTr="009A5C13">
        <w:trPr>
          <w:cantSplit/>
          <w:trHeight w:val="378"/>
        </w:trPr>
        <w:tc>
          <w:tcPr>
            <w:tcW w:w="2214" w:type="dxa"/>
            <w:shd w:val="clear" w:color="auto" w:fill="auto"/>
          </w:tcPr>
          <w:p w14:paraId="54F5DEFB" w14:textId="77777777" w:rsidR="00192574" w:rsidRPr="00785F0F" w:rsidRDefault="00192574" w:rsidP="00D004B0">
            <w:pPr>
              <w:ind w:left="55" w:hanging="5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7782C9B" w14:textId="15C251AB" w:rsidR="00192574" w:rsidRPr="00785F0F" w:rsidRDefault="00180EAD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85425F3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2F40CDFE" w14:textId="38F2FAF7" w:rsidR="00192574" w:rsidRPr="00785F0F" w:rsidRDefault="00180EAD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162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42B66A2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700D3B20" w14:textId="3C6F2EAD" w:rsidR="00192574" w:rsidRPr="00785F0F" w:rsidRDefault="00180EAD" w:rsidP="00D004B0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6A23881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85E8CB2" w14:textId="2B60B202" w:rsidR="00192574" w:rsidRPr="00785F0F" w:rsidRDefault="006C260C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486EB8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BCC4B74" w14:textId="1F173024" w:rsidR="00192574" w:rsidRPr="00785F0F" w:rsidRDefault="006C260C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7778D56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76012B" w14:textId="00FB0E32" w:rsidR="00192574" w:rsidRPr="00785F0F" w:rsidRDefault="006C260C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281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77282D" w:rsidRPr="00785F0F" w14:paraId="5351A675" w14:textId="77777777" w:rsidTr="009A5C13">
        <w:trPr>
          <w:cantSplit/>
          <w:trHeight w:val="401"/>
        </w:trPr>
        <w:tc>
          <w:tcPr>
            <w:tcW w:w="2214" w:type="dxa"/>
            <w:shd w:val="clear" w:color="auto" w:fill="auto"/>
          </w:tcPr>
          <w:p w14:paraId="7C807C54" w14:textId="77777777" w:rsidR="0077282D" w:rsidRPr="00785F0F" w:rsidRDefault="0077282D" w:rsidP="0077282D">
            <w:pPr>
              <w:ind w:left="55" w:hanging="5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82E8FD5" w14:textId="52E58010" w:rsidR="0077282D" w:rsidRPr="00785F0F" w:rsidRDefault="00180EA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7,583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D50DF2E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8ECAC5" w14:textId="49740C3B" w:rsidR="0077282D" w:rsidRPr="00785F0F" w:rsidRDefault="00180EA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1,517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B059FFD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D77E22" w14:textId="1BF8C9FB" w:rsidR="0077282D" w:rsidRPr="00785F0F" w:rsidRDefault="00180EAD" w:rsidP="0077282D">
            <w:pPr>
              <w:tabs>
                <w:tab w:val="decimal" w:pos="91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6,066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30ECB4D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9A0080" w14:textId="28D5C085" w:rsidR="0077282D" w:rsidRPr="00785F0F" w:rsidRDefault="006C260C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4,488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411D276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C40043" w14:textId="536C5CE9" w:rsidR="0077282D" w:rsidRPr="00785F0F" w:rsidRDefault="006C260C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897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C4AECDE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6DFB61" w14:textId="09D93CA1" w:rsidR="0077282D" w:rsidRPr="00785F0F" w:rsidRDefault="006C260C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3,591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E6BB7C2" w14:textId="77777777" w:rsidR="009B34AC" w:rsidRPr="00785F0F" w:rsidRDefault="009B34AC" w:rsidP="00D004B0">
      <w:pPr>
        <w:ind w:right="-18"/>
        <w:rPr>
          <w:sz w:val="2"/>
          <w:szCs w:val="2"/>
        </w:rPr>
      </w:pPr>
    </w:p>
    <w:p w14:paraId="057584D7" w14:textId="45DFE1DE" w:rsidR="009B34AC" w:rsidRDefault="009B34AC" w:rsidP="00D004B0">
      <w:pPr>
        <w:ind w:right="-18"/>
        <w:rPr>
          <w:sz w:val="2"/>
          <w:szCs w:val="2"/>
        </w:rPr>
      </w:pPr>
    </w:p>
    <w:p w14:paraId="38E8E1C8" w14:textId="592A9138" w:rsidR="008106B1" w:rsidRDefault="008106B1" w:rsidP="00D004B0">
      <w:pPr>
        <w:ind w:right="-18"/>
        <w:rPr>
          <w:sz w:val="2"/>
          <w:szCs w:val="2"/>
        </w:rPr>
      </w:pPr>
    </w:p>
    <w:p w14:paraId="5111E9D5" w14:textId="37447E13" w:rsidR="008106B1" w:rsidRDefault="008106B1" w:rsidP="00D004B0">
      <w:pPr>
        <w:ind w:right="-18"/>
        <w:rPr>
          <w:sz w:val="2"/>
          <w:szCs w:val="2"/>
        </w:rPr>
      </w:pPr>
    </w:p>
    <w:p w14:paraId="59A575BE" w14:textId="77777777" w:rsidR="008106B1" w:rsidRPr="00785F0F" w:rsidRDefault="008106B1" w:rsidP="00D004B0">
      <w:pPr>
        <w:ind w:right="-18"/>
        <w:rPr>
          <w:sz w:val="2"/>
          <w:szCs w:val="2"/>
        </w:rPr>
      </w:pPr>
    </w:p>
    <w:p w14:paraId="0875ED39" w14:textId="77777777" w:rsidR="009B34AC" w:rsidRPr="00785F0F" w:rsidRDefault="009B34AC" w:rsidP="00D004B0">
      <w:pPr>
        <w:ind w:right="-18"/>
        <w:rPr>
          <w:sz w:val="2"/>
          <w:szCs w:val="2"/>
        </w:rPr>
      </w:pPr>
    </w:p>
    <w:p w14:paraId="2F1A5144" w14:textId="77777777" w:rsidR="009B34AC" w:rsidRPr="00785F0F" w:rsidRDefault="009B34AC" w:rsidP="00D004B0">
      <w:pPr>
        <w:ind w:left="540" w:right="-18"/>
        <w:rPr>
          <w:sz w:val="2"/>
          <w:szCs w:val="2"/>
        </w:rPr>
      </w:pPr>
    </w:p>
    <w:p w14:paraId="1FAC61F7" w14:textId="77777777" w:rsidR="009B34AC" w:rsidRPr="00785F0F" w:rsidRDefault="009B34AC" w:rsidP="00D004B0">
      <w:pPr>
        <w:ind w:left="540" w:right="-18"/>
        <w:rPr>
          <w:sz w:val="2"/>
          <w:szCs w:val="2"/>
        </w:rPr>
      </w:pP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0"/>
        <w:gridCol w:w="183"/>
        <w:gridCol w:w="1010"/>
        <w:gridCol w:w="183"/>
        <w:gridCol w:w="1103"/>
        <w:gridCol w:w="183"/>
        <w:gridCol w:w="1010"/>
        <w:gridCol w:w="183"/>
        <w:gridCol w:w="1010"/>
        <w:gridCol w:w="183"/>
        <w:gridCol w:w="1012"/>
      </w:tblGrid>
      <w:tr w:rsidR="00E20BF3" w:rsidRPr="00785F0F" w14:paraId="650F49C7" w14:textId="77777777" w:rsidTr="00000B5B">
        <w:trPr>
          <w:cantSplit/>
          <w:trHeight w:val="173"/>
        </w:trPr>
        <w:tc>
          <w:tcPr>
            <w:tcW w:w="2250" w:type="dxa"/>
            <w:shd w:val="clear" w:color="auto" w:fill="auto"/>
          </w:tcPr>
          <w:p w14:paraId="4BF9FDCC" w14:textId="77777777" w:rsidR="00E20BF3" w:rsidRPr="00785F0F" w:rsidRDefault="00E20BF3" w:rsidP="009D1060">
            <w:pPr>
              <w:snapToGrid w:val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7070" w:type="dxa"/>
            <w:gridSpan w:val="11"/>
            <w:shd w:val="clear" w:color="auto" w:fill="auto"/>
          </w:tcPr>
          <w:p w14:paraId="508A4F41" w14:textId="182DED19" w:rsidR="00E20BF3" w:rsidRPr="00785F0F" w:rsidRDefault="00E20BF3" w:rsidP="009D106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8F396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เฉพาะธนาคาร</w:t>
            </w:r>
          </w:p>
        </w:tc>
      </w:tr>
      <w:tr w:rsidR="00E20BF3" w:rsidRPr="00785F0F" w14:paraId="2A70B864" w14:textId="77777777" w:rsidTr="00000B5B">
        <w:trPr>
          <w:cantSplit/>
          <w:trHeight w:val="390"/>
        </w:trPr>
        <w:tc>
          <w:tcPr>
            <w:tcW w:w="2250" w:type="dxa"/>
            <w:shd w:val="clear" w:color="auto" w:fill="auto"/>
          </w:tcPr>
          <w:p w14:paraId="168E36FB" w14:textId="77777777" w:rsidR="00E20BF3" w:rsidRPr="00785F0F" w:rsidRDefault="00E20BF3" w:rsidP="009D1060">
            <w:pPr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89" w:type="dxa"/>
            <w:gridSpan w:val="5"/>
            <w:shd w:val="clear" w:color="auto" w:fill="auto"/>
            <w:vAlign w:val="bottom"/>
          </w:tcPr>
          <w:p w14:paraId="68DFECEF" w14:textId="77777777" w:rsidR="00E20BF3" w:rsidRPr="00785F0F" w:rsidRDefault="00E20BF3" w:rsidP="009D106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1917E0A" w14:textId="77777777" w:rsidR="00E20BF3" w:rsidRPr="00785F0F" w:rsidRDefault="00E20BF3" w:rsidP="009D106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  <w:vAlign w:val="bottom"/>
          </w:tcPr>
          <w:p w14:paraId="759D3114" w14:textId="77777777" w:rsidR="00E20BF3" w:rsidRPr="00785F0F" w:rsidRDefault="00E20BF3" w:rsidP="009D106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E20BF3" w:rsidRPr="00785F0F" w14:paraId="0D4C8FCE" w14:textId="77777777" w:rsidTr="00000B5B">
        <w:trPr>
          <w:cantSplit/>
          <w:trHeight w:val="857"/>
        </w:trPr>
        <w:tc>
          <w:tcPr>
            <w:tcW w:w="2250" w:type="dxa"/>
            <w:shd w:val="clear" w:color="auto" w:fill="auto"/>
          </w:tcPr>
          <w:p w14:paraId="415E8C00" w14:textId="77777777" w:rsidR="00E20BF3" w:rsidRPr="00785F0F" w:rsidRDefault="00E20BF3" w:rsidP="009D10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32DB444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6B696D7E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69A5DFA" w14:textId="77777777" w:rsidR="00E20BF3" w:rsidRPr="00785F0F" w:rsidRDefault="00E20BF3" w:rsidP="009D106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B142C8B" w14:textId="1A94780D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FFD997A" w14:textId="77777777" w:rsidR="00E20BF3" w:rsidRPr="00785F0F" w:rsidRDefault="00E20BF3" w:rsidP="009D106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EF5B402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07B700" w14:textId="77777777" w:rsidR="00E20BF3" w:rsidRPr="00785F0F" w:rsidRDefault="00E20BF3" w:rsidP="009D106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0441A8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2057AEE3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DD00AC" w14:textId="77777777" w:rsidR="00E20BF3" w:rsidRPr="00785F0F" w:rsidRDefault="00E20BF3" w:rsidP="009D106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F6FA7E4" w14:textId="3CBF64BC" w:rsidR="00E20BF3" w:rsidRPr="00785F0F" w:rsidRDefault="00BB1064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  <w:r w:rsidR="00E20BF3"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E20BF3"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88B4C3" w14:textId="77777777" w:rsidR="00E20BF3" w:rsidRPr="00785F0F" w:rsidRDefault="00E20BF3" w:rsidP="009D106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8B7BFF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3E20D9B3" w14:textId="77777777" w:rsidR="00E20BF3" w:rsidRPr="00785F0F" w:rsidRDefault="00E20BF3" w:rsidP="009D106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E20BF3" w:rsidRPr="00785F0F" w14:paraId="358D7AA7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4D359B44" w14:textId="77777777" w:rsidR="00E20BF3" w:rsidRPr="00785F0F" w:rsidRDefault="00E20BF3" w:rsidP="009D10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70" w:type="dxa"/>
            <w:gridSpan w:val="11"/>
            <w:shd w:val="clear" w:color="auto" w:fill="auto"/>
          </w:tcPr>
          <w:p w14:paraId="1C9259D8" w14:textId="77777777" w:rsidR="00E20BF3" w:rsidRPr="00785F0F" w:rsidRDefault="00E20BF3" w:rsidP="009D106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20BF3" w:rsidRPr="00785F0F" w14:paraId="6ACEE18A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0FA72194" w14:textId="77777777" w:rsidR="00E20BF3" w:rsidRPr="00785F0F" w:rsidRDefault="00E20BF3" w:rsidP="00E20BF3">
            <w:pPr>
              <w:ind w:left="55" w:hanging="5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9BFD421" w14:textId="01C247D9" w:rsidR="00E20BF3" w:rsidRPr="00785F0F" w:rsidRDefault="00180EAD" w:rsidP="00E20BF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F39B3A7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3ADFA51" w14:textId="3CEC237C" w:rsidR="00E20BF3" w:rsidRPr="00785F0F" w:rsidRDefault="00180EAD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468B797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057DE3F" w14:textId="311DF6E6" w:rsidR="00E20BF3" w:rsidRPr="00785F0F" w:rsidRDefault="00180EAD" w:rsidP="00E20BF3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5F5C7D1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0FF67DB" w14:textId="5FD3238B" w:rsidR="00E20BF3" w:rsidRPr="00785F0F" w:rsidRDefault="00E20BF3" w:rsidP="00E20BF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544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140089D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0973087" w14:textId="313D409D" w:rsidR="00E20BF3" w:rsidRPr="00E20BF3" w:rsidRDefault="00E20BF3" w:rsidP="00E20BF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32D5514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25B649" w14:textId="06DF6D9C" w:rsidR="00E20BF3" w:rsidRPr="00785F0F" w:rsidRDefault="00E20BF3" w:rsidP="00E20BF3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435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E20BF3" w:rsidRPr="00785F0F" w14:paraId="69450946" w14:textId="77777777" w:rsidTr="00000B5B">
        <w:trPr>
          <w:cantSplit/>
          <w:trHeight w:val="401"/>
        </w:trPr>
        <w:tc>
          <w:tcPr>
            <w:tcW w:w="2250" w:type="dxa"/>
            <w:shd w:val="clear" w:color="auto" w:fill="auto"/>
          </w:tcPr>
          <w:p w14:paraId="5DEADA37" w14:textId="77777777" w:rsidR="00E20BF3" w:rsidRPr="00785F0F" w:rsidRDefault="00E20BF3" w:rsidP="00E20BF3">
            <w:pPr>
              <w:ind w:left="55" w:hanging="5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C24DA5" w14:textId="1181E21E" w:rsidR="00E20BF3" w:rsidRPr="00785F0F" w:rsidRDefault="00180EAD" w:rsidP="00E20BF3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A29685D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195A52F" w14:textId="0CE14753" w:rsidR="00E20BF3" w:rsidRPr="00785F0F" w:rsidRDefault="00180EAD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4EEB70A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F0F8F7" w14:textId="1D6D6CBB" w:rsidR="00E20BF3" w:rsidRPr="00785F0F" w:rsidRDefault="00180EAD" w:rsidP="00E20BF3">
            <w:pPr>
              <w:tabs>
                <w:tab w:val="decimal" w:pos="91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B8BE41D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BAF1D8" w14:textId="026B03B3" w:rsidR="00E20BF3" w:rsidRPr="00785F0F" w:rsidRDefault="00E20BF3" w:rsidP="00E20BF3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544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EDCC5FB" w14:textId="77777777" w:rsidR="00E20BF3" w:rsidRPr="00785F0F" w:rsidRDefault="00E20BF3" w:rsidP="00E20BF3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A41834" w14:textId="79DE7812" w:rsidR="00E20BF3" w:rsidRPr="00E20BF3" w:rsidRDefault="00E20BF3" w:rsidP="00E20BF3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04183FF" w14:textId="77777777" w:rsidR="00E20BF3" w:rsidRPr="00785F0F" w:rsidRDefault="00E20BF3" w:rsidP="00E20BF3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717FEA" w14:textId="38B2E22F" w:rsidR="00E20BF3" w:rsidRPr="00785F0F" w:rsidRDefault="00E20BF3" w:rsidP="00E20BF3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435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4E5C6D4" w14:textId="2E09B05F" w:rsidR="00E20BF3" w:rsidRDefault="00E20BF3" w:rsidP="009D798E">
      <w:pPr>
        <w:ind w:left="540" w:right="-18"/>
        <w:rPr>
          <w:sz w:val="30"/>
          <w:szCs w:val="30"/>
        </w:rPr>
      </w:pPr>
    </w:p>
    <w:p w14:paraId="60FDE77F" w14:textId="77777777" w:rsidR="009B34AC" w:rsidRPr="00785F0F" w:rsidRDefault="009B34AC" w:rsidP="00D004B0">
      <w:pPr>
        <w:rPr>
          <w:sz w:val="2"/>
          <w:szCs w:val="2"/>
        </w:rPr>
      </w:pPr>
    </w:p>
    <w:p w14:paraId="07A6EEEC" w14:textId="77777777" w:rsidR="009B34AC" w:rsidRPr="00785F0F" w:rsidRDefault="009B34AC" w:rsidP="00D004B0">
      <w:pPr>
        <w:rPr>
          <w:sz w:val="2"/>
          <w:szCs w:val="2"/>
        </w:rPr>
      </w:pPr>
    </w:p>
    <w:p w14:paraId="2A2889E9" w14:textId="77777777" w:rsidR="009B34AC" w:rsidRPr="00785F0F" w:rsidRDefault="009B34AC" w:rsidP="00D004B0">
      <w:pPr>
        <w:ind w:left="540" w:right="-18"/>
        <w:rPr>
          <w:sz w:val="2"/>
          <w:szCs w:val="2"/>
        </w:rPr>
      </w:pP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0"/>
        <w:gridCol w:w="183"/>
        <w:gridCol w:w="1010"/>
        <w:gridCol w:w="183"/>
        <w:gridCol w:w="1103"/>
        <w:gridCol w:w="183"/>
        <w:gridCol w:w="1010"/>
        <w:gridCol w:w="183"/>
        <w:gridCol w:w="1010"/>
        <w:gridCol w:w="183"/>
        <w:gridCol w:w="1012"/>
      </w:tblGrid>
      <w:tr w:rsidR="00585114" w:rsidRPr="00785F0F" w14:paraId="1342DFD3" w14:textId="77777777" w:rsidTr="00000B5B">
        <w:trPr>
          <w:cantSplit/>
          <w:trHeight w:val="173"/>
        </w:trPr>
        <w:tc>
          <w:tcPr>
            <w:tcW w:w="2250" w:type="dxa"/>
            <w:shd w:val="clear" w:color="auto" w:fill="auto"/>
          </w:tcPr>
          <w:p w14:paraId="21A089A1" w14:textId="501687A7" w:rsidR="00585114" w:rsidRPr="00785F0F" w:rsidRDefault="00585114" w:rsidP="00B830D0">
            <w:pPr>
              <w:snapToGrid w:val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070" w:type="dxa"/>
            <w:gridSpan w:val="11"/>
            <w:shd w:val="clear" w:color="auto" w:fill="auto"/>
          </w:tcPr>
          <w:p w14:paraId="26CCA0D5" w14:textId="77777777" w:rsidR="00585114" w:rsidRPr="00785F0F" w:rsidRDefault="00585114" w:rsidP="00B83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85114" w:rsidRPr="00785F0F" w14:paraId="79EC7895" w14:textId="77777777" w:rsidTr="00000B5B">
        <w:trPr>
          <w:cantSplit/>
          <w:trHeight w:val="390"/>
        </w:trPr>
        <w:tc>
          <w:tcPr>
            <w:tcW w:w="2250" w:type="dxa"/>
            <w:shd w:val="clear" w:color="auto" w:fill="auto"/>
          </w:tcPr>
          <w:p w14:paraId="07917055" w14:textId="77777777" w:rsidR="00585114" w:rsidRPr="00785F0F" w:rsidRDefault="00585114" w:rsidP="00B830D0">
            <w:pPr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89" w:type="dxa"/>
            <w:gridSpan w:val="5"/>
            <w:shd w:val="clear" w:color="auto" w:fill="auto"/>
            <w:vAlign w:val="bottom"/>
          </w:tcPr>
          <w:p w14:paraId="718F15B6" w14:textId="77777777" w:rsidR="00585114" w:rsidRPr="00785F0F" w:rsidRDefault="00585114" w:rsidP="00B83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40E719" w14:textId="77777777" w:rsidR="00585114" w:rsidRPr="00785F0F" w:rsidRDefault="00585114" w:rsidP="00B830D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  <w:vAlign w:val="bottom"/>
          </w:tcPr>
          <w:p w14:paraId="69EE66D9" w14:textId="77777777" w:rsidR="00585114" w:rsidRPr="00785F0F" w:rsidRDefault="00585114" w:rsidP="00B83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585114" w:rsidRPr="00785F0F" w14:paraId="5FE31A70" w14:textId="77777777" w:rsidTr="00000B5B">
        <w:trPr>
          <w:cantSplit/>
          <w:trHeight w:val="857"/>
        </w:trPr>
        <w:tc>
          <w:tcPr>
            <w:tcW w:w="2250" w:type="dxa"/>
            <w:shd w:val="clear" w:color="auto" w:fill="auto"/>
          </w:tcPr>
          <w:p w14:paraId="7FDADF97" w14:textId="77777777" w:rsidR="00585114" w:rsidRPr="00785F0F" w:rsidRDefault="00585114" w:rsidP="00B830D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AC0A09D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1ADE6B26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C1488D" w14:textId="77777777" w:rsidR="00585114" w:rsidRPr="00785F0F" w:rsidRDefault="00585114" w:rsidP="00EB7847">
            <w:pPr>
              <w:pStyle w:val="acctfourfigures"/>
              <w:snapToGrid w:val="0"/>
              <w:spacing w:line="240" w:lineRule="auto"/>
              <w:ind w:left="-43" w:right="-79" w:hanging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F092875" w14:textId="18FB2D6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61E52D" w14:textId="77777777" w:rsidR="00585114" w:rsidRPr="00785F0F" w:rsidRDefault="00585114" w:rsidP="00B830D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FA1AC91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65F984" w14:textId="77777777" w:rsidR="00585114" w:rsidRPr="00785F0F" w:rsidRDefault="00585114" w:rsidP="00B830D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B21F155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0033FC16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5A7FED" w14:textId="77777777" w:rsidR="00585114" w:rsidRPr="00785F0F" w:rsidRDefault="00585114" w:rsidP="00B830D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BEAA02F" w14:textId="146AC533" w:rsidR="00585114" w:rsidRPr="00785F0F" w:rsidRDefault="00BB106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3100151" w14:textId="77777777" w:rsidR="00585114" w:rsidRPr="00785F0F" w:rsidRDefault="00585114" w:rsidP="00B830D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80F5CE4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706B4FD9" w14:textId="77777777" w:rsidR="00585114" w:rsidRPr="00785F0F" w:rsidRDefault="00585114" w:rsidP="00B83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585114" w:rsidRPr="00785F0F" w14:paraId="3E0F9BAF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267A1607" w14:textId="77777777" w:rsidR="00585114" w:rsidRPr="00785F0F" w:rsidRDefault="00585114" w:rsidP="00B830D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70" w:type="dxa"/>
            <w:gridSpan w:val="11"/>
            <w:shd w:val="clear" w:color="auto" w:fill="auto"/>
          </w:tcPr>
          <w:p w14:paraId="34ABCE21" w14:textId="77777777" w:rsidR="00585114" w:rsidRPr="00785F0F" w:rsidRDefault="00585114" w:rsidP="00B83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85114" w:rsidRPr="00785F0F" w14:paraId="069986E0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77D45E4A" w14:textId="77777777" w:rsidR="00585114" w:rsidRPr="00785F0F" w:rsidRDefault="00585114" w:rsidP="00B830D0">
            <w:pPr>
              <w:ind w:left="55" w:hanging="5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932354B" w14:textId="76A12A74" w:rsidR="00585114" w:rsidRPr="00785F0F" w:rsidRDefault="00180EAD" w:rsidP="00B830D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9,434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6335431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319C63" w14:textId="315B9D2C" w:rsidR="00585114" w:rsidRPr="00785F0F" w:rsidRDefault="00180EAD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1,886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C4971D5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8A0D991" w14:textId="0B84E556" w:rsidR="00585114" w:rsidRPr="00785F0F" w:rsidRDefault="00180EAD" w:rsidP="00B830D0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7,548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C73358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E097C20" w14:textId="054E1F4E" w:rsidR="00585114" w:rsidRPr="00785F0F" w:rsidRDefault="003056D7" w:rsidP="00B830D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6,063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CEBCA91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CC6E8BB" w14:textId="010F3B31" w:rsidR="00585114" w:rsidRPr="00785F0F" w:rsidRDefault="00D31477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1,213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5DB0F6C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EB72A1" w14:textId="355175E4" w:rsidR="00585114" w:rsidRPr="00785F0F" w:rsidRDefault="00D31477" w:rsidP="00B830D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4,850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585114" w:rsidRPr="00785F0F" w14:paraId="4A30B175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4AD7E091" w14:textId="77777777" w:rsidR="00585114" w:rsidRPr="00785F0F" w:rsidRDefault="00585114" w:rsidP="00B830D0">
            <w:pPr>
              <w:ind w:left="55" w:hanging="5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6CF066C" w14:textId="571809DE" w:rsidR="00585114" w:rsidRPr="00785F0F" w:rsidRDefault="00180EAD" w:rsidP="00B830D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1,018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F363EB7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F10D862" w14:textId="1E8870FF" w:rsidR="00585114" w:rsidRPr="00785F0F" w:rsidRDefault="00180EAD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204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44A02A5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6541BA8" w14:textId="6DA0AFAF" w:rsidR="00585114" w:rsidRPr="00785F0F" w:rsidRDefault="00180EAD" w:rsidP="00B830D0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3B5B9DA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DA78E0D" w14:textId="5D9C8702" w:rsidR="00585114" w:rsidRPr="00785F0F" w:rsidRDefault="003056D7" w:rsidP="00B830D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570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00168DB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1207532" w14:textId="2C2B17A8" w:rsidR="00585114" w:rsidRPr="00785F0F" w:rsidRDefault="00D31477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53CDEA0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356355" w14:textId="31942720" w:rsidR="00585114" w:rsidRPr="00785F0F" w:rsidRDefault="00D31477" w:rsidP="00B830D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456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585114" w:rsidRPr="00D31477" w14:paraId="3D6F7004" w14:textId="77777777" w:rsidTr="00000B5B">
        <w:trPr>
          <w:cantSplit/>
          <w:trHeight w:val="401"/>
        </w:trPr>
        <w:tc>
          <w:tcPr>
            <w:tcW w:w="2250" w:type="dxa"/>
            <w:shd w:val="clear" w:color="auto" w:fill="auto"/>
          </w:tcPr>
          <w:p w14:paraId="4EB2F871" w14:textId="77777777" w:rsidR="00585114" w:rsidRPr="00785F0F" w:rsidRDefault="00585114" w:rsidP="00B830D0">
            <w:pPr>
              <w:ind w:left="55" w:hanging="5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F1DB6C" w14:textId="639039A8" w:rsidR="00585114" w:rsidRPr="00785F0F" w:rsidRDefault="00180EAD" w:rsidP="00B830D0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10,452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37B85F1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4CE41DF" w14:textId="39163E1A" w:rsidR="00585114" w:rsidRPr="00785F0F" w:rsidRDefault="00180EAD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2,090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7C1E141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EB3AE7" w14:textId="124F0572" w:rsidR="00585114" w:rsidRPr="00785F0F" w:rsidRDefault="00180EAD" w:rsidP="00B830D0">
            <w:pPr>
              <w:tabs>
                <w:tab w:val="decimal" w:pos="91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8,362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23F83EA" w14:textId="77777777" w:rsidR="00585114" w:rsidRPr="00785F0F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9B4733D" w14:textId="32179656" w:rsidR="00585114" w:rsidRPr="00D31477" w:rsidRDefault="00D31477" w:rsidP="00B830D0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D31477">
              <w:rPr>
                <w:b/>
                <w:bCs/>
                <w:sz w:val="28"/>
                <w:szCs w:val="28"/>
                <w:cs/>
              </w:rPr>
              <w:t>(</w:t>
            </w:r>
            <w:r w:rsidRPr="00D31477">
              <w:rPr>
                <w:b/>
                <w:bCs/>
                <w:sz w:val="28"/>
                <w:szCs w:val="28"/>
              </w:rPr>
              <w:t>6,633</w:t>
            </w:r>
            <w:r w:rsidRPr="00D31477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AB5ACBA" w14:textId="77777777" w:rsidR="00585114" w:rsidRPr="00D31477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B00C92" w14:textId="3FF2AB68" w:rsidR="00585114" w:rsidRPr="00D31477" w:rsidRDefault="00D31477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3147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1,327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ADF354C" w14:textId="77777777" w:rsidR="00585114" w:rsidRPr="00D31477" w:rsidRDefault="00585114" w:rsidP="00B830D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0C92FB" w14:textId="1E21CA99" w:rsidR="00585114" w:rsidRPr="00D31477" w:rsidRDefault="00D31477" w:rsidP="00B830D0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D31477">
              <w:rPr>
                <w:b/>
                <w:bCs/>
                <w:sz w:val="28"/>
                <w:szCs w:val="28"/>
                <w:cs/>
              </w:rPr>
              <w:t>(</w:t>
            </w:r>
            <w:r w:rsidRPr="00D31477">
              <w:rPr>
                <w:b/>
                <w:bCs/>
                <w:sz w:val="28"/>
                <w:szCs w:val="28"/>
              </w:rPr>
              <w:t>5,306</w:t>
            </w:r>
            <w:r w:rsidRPr="00D31477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7291235" w14:textId="77777777" w:rsidR="00585114" w:rsidRPr="00785F0F" w:rsidRDefault="00585114" w:rsidP="00585114">
      <w:pPr>
        <w:ind w:right="-18"/>
        <w:rPr>
          <w:sz w:val="2"/>
          <w:szCs w:val="2"/>
        </w:rPr>
      </w:pPr>
    </w:p>
    <w:p w14:paraId="7DAC6367" w14:textId="77777777" w:rsidR="00585114" w:rsidRPr="00785F0F" w:rsidRDefault="00585114" w:rsidP="00585114">
      <w:pPr>
        <w:ind w:right="-18"/>
        <w:rPr>
          <w:sz w:val="2"/>
          <w:szCs w:val="2"/>
        </w:rPr>
      </w:pPr>
    </w:p>
    <w:p w14:paraId="596E52D7" w14:textId="77777777" w:rsidR="00585114" w:rsidRPr="00785F0F" w:rsidRDefault="00585114" w:rsidP="00585114">
      <w:pPr>
        <w:ind w:right="-18"/>
        <w:rPr>
          <w:sz w:val="2"/>
          <w:szCs w:val="2"/>
        </w:rPr>
      </w:pPr>
    </w:p>
    <w:p w14:paraId="3DE0564C" w14:textId="77777777" w:rsidR="002D17B9" w:rsidRDefault="002D17B9" w:rsidP="002D17B9">
      <w:pPr>
        <w:ind w:left="540" w:right="-18"/>
        <w:rPr>
          <w:sz w:val="30"/>
          <w:szCs w:val="30"/>
        </w:rPr>
      </w:pPr>
    </w:p>
    <w:p w14:paraId="786CD5A6" w14:textId="77777777" w:rsidR="00585114" w:rsidRPr="00785F0F" w:rsidRDefault="00585114" w:rsidP="00585114">
      <w:pPr>
        <w:ind w:left="540" w:right="-18"/>
        <w:rPr>
          <w:sz w:val="2"/>
          <w:szCs w:val="2"/>
        </w:rPr>
      </w:pPr>
    </w:p>
    <w:p w14:paraId="024D2F74" w14:textId="77777777" w:rsidR="00585114" w:rsidRPr="00785F0F" w:rsidRDefault="00585114" w:rsidP="00585114">
      <w:pPr>
        <w:ind w:left="540" w:right="-18"/>
        <w:rPr>
          <w:sz w:val="2"/>
          <w:szCs w:val="2"/>
        </w:rPr>
      </w:pP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10"/>
        <w:gridCol w:w="183"/>
        <w:gridCol w:w="1010"/>
        <w:gridCol w:w="183"/>
        <w:gridCol w:w="1103"/>
        <w:gridCol w:w="183"/>
        <w:gridCol w:w="1010"/>
        <w:gridCol w:w="183"/>
        <w:gridCol w:w="1010"/>
        <w:gridCol w:w="183"/>
        <w:gridCol w:w="1012"/>
      </w:tblGrid>
      <w:tr w:rsidR="000F5AA5" w:rsidRPr="00785F0F" w14:paraId="7375859B" w14:textId="77777777" w:rsidTr="00000B5B">
        <w:trPr>
          <w:cantSplit/>
          <w:trHeight w:val="173"/>
        </w:trPr>
        <w:tc>
          <w:tcPr>
            <w:tcW w:w="2250" w:type="dxa"/>
            <w:shd w:val="clear" w:color="auto" w:fill="auto"/>
          </w:tcPr>
          <w:p w14:paraId="5FFACC54" w14:textId="77777777" w:rsidR="000F5AA5" w:rsidRPr="00785F0F" w:rsidRDefault="000F5AA5" w:rsidP="00D96588">
            <w:pPr>
              <w:snapToGrid w:val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070" w:type="dxa"/>
            <w:gridSpan w:val="11"/>
            <w:shd w:val="clear" w:color="auto" w:fill="auto"/>
          </w:tcPr>
          <w:p w14:paraId="337D92CD" w14:textId="4F3BD54D" w:rsidR="000F5AA5" w:rsidRPr="00785F0F" w:rsidRDefault="008F3962" w:rsidP="00D9658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0F5AA5" w:rsidRPr="00785F0F" w14:paraId="6EF4D461" w14:textId="77777777" w:rsidTr="00000B5B">
        <w:trPr>
          <w:cantSplit/>
          <w:trHeight w:val="390"/>
        </w:trPr>
        <w:tc>
          <w:tcPr>
            <w:tcW w:w="2250" w:type="dxa"/>
            <w:shd w:val="clear" w:color="auto" w:fill="auto"/>
          </w:tcPr>
          <w:p w14:paraId="7E9381EB" w14:textId="77777777" w:rsidR="000F5AA5" w:rsidRPr="00785F0F" w:rsidRDefault="000F5AA5" w:rsidP="00D96588">
            <w:pPr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3489" w:type="dxa"/>
            <w:gridSpan w:val="5"/>
            <w:shd w:val="clear" w:color="auto" w:fill="auto"/>
            <w:vAlign w:val="bottom"/>
          </w:tcPr>
          <w:p w14:paraId="7BEC02E3" w14:textId="77777777" w:rsidR="000F5AA5" w:rsidRPr="00785F0F" w:rsidRDefault="000F5AA5" w:rsidP="00D9658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37BBAC" w14:textId="77777777" w:rsidR="000F5AA5" w:rsidRPr="00785F0F" w:rsidRDefault="000F5AA5" w:rsidP="00D96588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  <w:vAlign w:val="bottom"/>
          </w:tcPr>
          <w:p w14:paraId="7D277D0A" w14:textId="77777777" w:rsidR="000F5AA5" w:rsidRPr="00785F0F" w:rsidRDefault="000F5AA5" w:rsidP="00D9658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0F5AA5" w:rsidRPr="00785F0F" w14:paraId="5A603C5D" w14:textId="77777777" w:rsidTr="00000B5B">
        <w:trPr>
          <w:cantSplit/>
          <w:trHeight w:val="875"/>
        </w:trPr>
        <w:tc>
          <w:tcPr>
            <w:tcW w:w="2250" w:type="dxa"/>
            <w:shd w:val="clear" w:color="auto" w:fill="auto"/>
          </w:tcPr>
          <w:p w14:paraId="41846EDF" w14:textId="77777777" w:rsidR="000F5AA5" w:rsidRPr="00785F0F" w:rsidRDefault="000F5AA5" w:rsidP="00D965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9E2E91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1F6D2414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0DDDF8" w14:textId="77777777" w:rsidR="000F5AA5" w:rsidRPr="00785F0F" w:rsidRDefault="000F5AA5" w:rsidP="00D96588">
            <w:pPr>
              <w:pStyle w:val="acctfourfigures"/>
              <w:snapToGrid w:val="0"/>
              <w:spacing w:line="240" w:lineRule="auto"/>
              <w:ind w:left="-43" w:right="-79" w:hanging="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409509A" w14:textId="4FA66461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661828" w14:textId="77777777" w:rsidR="000F5AA5" w:rsidRPr="00785F0F" w:rsidRDefault="000F5AA5" w:rsidP="00D96588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BB9AC2B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0ECE34" w14:textId="77777777" w:rsidR="000F5AA5" w:rsidRPr="00785F0F" w:rsidRDefault="000F5AA5" w:rsidP="00D96588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C097FF9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237F608E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A7ED0B" w14:textId="77777777" w:rsidR="000F5AA5" w:rsidRPr="00785F0F" w:rsidRDefault="000F5AA5" w:rsidP="00D96588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3DA773" w14:textId="4D593670" w:rsidR="000F5AA5" w:rsidRPr="00785F0F" w:rsidRDefault="00BB1064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4DA233" w14:textId="77777777" w:rsidR="000F5AA5" w:rsidRPr="00785F0F" w:rsidRDefault="000F5AA5" w:rsidP="00D96588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543393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3B4B7F52" w14:textId="77777777" w:rsidR="000F5AA5" w:rsidRPr="00785F0F" w:rsidRDefault="000F5AA5" w:rsidP="00D9658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0F5AA5" w:rsidRPr="00785F0F" w14:paraId="501878F7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38F891E1" w14:textId="77777777" w:rsidR="000F5AA5" w:rsidRPr="00785F0F" w:rsidRDefault="000F5AA5" w:rsidP="00D965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70" w:type="dxa"/>
            <w:gridSpan w:val="11"/>
            <w:shd w:val="clear" w:color="auto" w:fill="auto"/>
          </w:tcPr>
          <w:p w14:paraId="33013344" w14:textId="77777777" w:rsidR="000F5AA5" w:rsidRPr="00785F0F" w:rsidRDefault="000F5AA5" w:rsidP="00D9658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F5AA5" w:rsidRPr="00785F0F" w14:paraId="6EBDE5E0" w14:textId="77777777" w:rsidTr="00000B5B">
        <w:trPr>
          <w:cantSplit/>
          <w:trHeight w:val="378"/>
        </w:trPr>
        <w:tc>
          <w:tcPr>
            <w:tcW w:w="2250" w:type="dxa"/>
            <w:shd w:val="clear" w:color="auto" w:fill="auto"/>
          </w:tcPr>
          <w:p w14:paraId="55E57D96" w14:textId="77777777" w:rsidR="000F5AA5" w:rsidRPr="00785F0F" w:rsidRDefault="000F5AA5" w:rsidP="000F5AA5">
            <w:pPr>
              <w:ind w:left="55" w:hanging="5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00FC5DF" w14:textId="1DB473CE" w:rsidR="000F5AA5" w:rsidRPr="00785F0F" w:rsidRDefault="00180EAD" w:rsidP="000F5AA5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826E8CE" w14:textId="77777777" w:rsidR="000F5AA5" w:rsidRPr="00785F0F" w:rsidRDefault="000F5AA5" w:rsidP="000F5AA5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7BE1D25" w14:textId="5AB4078B" w:rsidR="000F5AA5" w:rsidRPr="00785F0F" w:rsidRDefault="00180EAD" w:rsidP="000F5AA5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3710D61" w14:textId="77777777" w:rsidR="000F5AA5" w:rsidRPr="00785F0F" w:rsidRDefault="000F5AA5" w:rsidP="000F5AA5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231AFC29" w14:textId="4F1952D0" w:rsidR="000F5AA5" w:rsidRPr="00785F0F" w:rsidRDefault="00180EAD" w:rsidP="000F5AA5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D487407" w14:textId="77777777" w:rsidR="000F5AA5" w:rsidRPr="00785F0F" w:rsidRDefault="000F5AA5" w:rsidP="000F5AA5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F982728" w14:textId="64ADD735" w:rsidR="000F5AA5" w:rsidRPr="00785F0F" w:rsidRDefault="000F5AA5" w:rsidP="000F5AA5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675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B22F19D" w14:textId="77777777" w:rsidR="000F5AA5" w:rsidRPr="00785F0F" w:rsidRDefault="000F5AA5" w:rsidP="000F5AA5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9BE3D6" w14:textId="5629AAAE" w:rsidR="000F5AA5" w:rsidRPr="000F5AA5" w:rsidRDefault="000F5AA5" w:rsidP="000F5AA5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5804D60" w14:textId="77777777" w:rsidR="000F5AA5" w:rsidRPr="00785F0F" w:rsidRDefault="000F5AA5" w:rsidP="000F5AA5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254466" w14:textId="020EAF91" w:rsidR="000F5AA5" w:rsidRPr="00785F0F" w:rsidRDefault="000F5AA5" w:rsidP="000F5AA5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540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BD4F2E" w:rsidRPr="00D31477" w14:paraId="55B60A87" w14:textId="77777777" w:rsidTr="00000B5B">
        <w:trPr>
          <w:cantSplit/>
          <w:trHeight w:val="401"/>
        </w:trPr>
        <w:tc>
          <w:tcPr>
            <w:tcW w:w="2250" w:type="dxa"/>
            <w:shd w:val="clear" w:color="auto" w:fill="auto"/>
          </w:tcPr>
          <w:p w14:paraId="132314FF" w14:textId="77777777" w:rsidR="00BD4F2E" w:rsidRPr="00785F0F" w:rsidRDefault="00BD4F2E" w:rsidP="00BD4F2E">
            <w:pPr>
              <w:ind w:left="55" w:hanging="5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E936CE" w14:textId="175413BE" w:rsidR="00BD4F2E" w:rsidRPr="00785F0F" w:rsidRDefault="00180EAD" w:rsidP="00BD4F2E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4E85134" w14:textId="77777777" w:rsidR="00BD4F2E" w:rsidRPr="00785F0F" w:rsidRDefault="00BD4F2E" w:rsidP="00BD4F2E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8025F6" w14:textId="65212410" w:rsidR="00BD4F2E" w:rsidRPr="00785F0F" w:rsidRDefault="00180EAD" w:rsidP="00BD4F2E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144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23D21B0" w14:textId="77777777" w:rsidR="00BD4F2E" w:rsidRPr="00785F0F" w:rsidRDefault="00BD4F2E" w:rsidP="00BD4F2E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42362D" w14:textId="71551889" w:rsidR="00BD4F2E" w:rsidRPr="00785F0F" w:rsidRDefault="00180EAD" w:rsidP="00BD4F2E">
            <w:pPr>
              <w:tabs>
                <w:tab w:val="decimal" w:pos="91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D2542FF" w14:textId="77777777" w:rsidR="00BD4F2E" w:rsidRPr="00785F0F" w:rsidRDefault="00BD4F2E" w:rsidP="00BD4F2E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882B26" w14:textId="2BD8EF2F" w:rsidR="00BD4F2E" w:rsidRPr="00D31477" w:rsidRDefault="00BD4F2E" w:rsidP="00BD4F2E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675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7EC03AF" w14:textId="77777777" w:rsidR="00BD4F2E" w:rsidRPr="00D31477" w:rsidRDefault="00BD4F2E" w:rsidP="00BD4F2E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45610DD" w14:textId="4C13DD29" w:rsidR="00BD4F2E" w:rsidRPr="000F5AA5" w:rsidRDefault="00BD4F2E" w:rsidP="00BD4F2E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  <w:cs/>
              </w:rPr>
            </w:pPr>
            <w:r w:rsidRPr="000F5AA5">
              <w:rPr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4D1C249" w14:textId="77777777" w:rsidR="00BD4F2E" w:rsidRPr="00D31477" w:rsidRDefault="00BD4F2E" w:rsidP="00BD4F2E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E170F61" w14:textId="0EBAE3FC" w:rsidR="00BD4F2E" w:rsidRPr="00D31477" w:rsidRDefault="00BD4F2E" w:rsidP="00BD4F2E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540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6222937" w14:textId="6767C1D1" w:rsidR="000F5AA5" w:rsidRDefault="000F5AA5" w:rsidP="00585114">
      <w:pPr>
        <w:ind w:left="540" w:right="-18"/>
        <w:rPr>
          <w:sz w:val="30"/>
          <w:szCs w:val="30"/>
        </w:rPr>
      </w:pPr>
    </w:p>
    <w:p w14:paraId="3FA00E2C" w14:textId="0D67C30B" w:rsidR="00D004B0" w:rsidRPr="00785F0F" w:rsidRDefault="000F5AA5" w:rsidP="00BB1064">
      <w:pPr>
        <w:suppressAutoHyphens w:val="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BB1064">
        <w:rPr>
          <w:rFonts w:hint="cs"/>
          <w:sz w:val="30"/>
          <w:szCs w:val="30"/>
          <w:cs/>
        </w:rPr>
        <w:lastRenderedPageBreak/>
        <w:t xml:space="preserve">            </w:t>
      </w:r>
      <w:r w:rsidRPr="000F5AA5">
        <w:rPr>
          <w:rFonts w:hint="cs"/>
          <w:b/>
          <w:bCs/>
          <w:i/>
          <w:iCs/>
          <w:sz w:val="30"/>
          <w:szCs w:val="30"/>
          <w:cs/>
        </w:rPr>
        <w:t>ก</w:t>
      </w:r>
      <w:r w:rsidR="00D004B0" w:rsidRPr="000F5AA5">
        <w:rPr>
          <w:b/>
          <w:bCs/>
          <w:i/>
          <w:iCs/>
          <w:sz w:val="30"/>
          <w:szCs w:val="30"/>
          <w:cs/>
        </w:rPr>
        <w:t>ารกระทบ</w:t>
      </w:r>
      <w:r w:rsidR="00D004B0" w:rsidRPr="00785F0F">
        <w:rPr>
          <w:bCs/>
          <w:i/>
          <w:iCs/>
          <w:sz w:val="30"/>
          <w:szCs w:val="30"/>
          <w:cs/>
        </w:rPr>
        <w:t>ยอดเพื่อหาอัตราภาษีที่แท้จริง</w:t>
      </w:r>
    </w:p>
    <w:p w14:paraId="7A4C8220" w14:textId="77777777" w:rsidR="00D004B0" w:rsidRPr="009D798E" w:rsidRDefault="00D004B0" w:rsidP="00D004B0">
      <w:pPr>
        <w:ind w:left="540" w:right="-18"/>
        <w:rPr>
          <w:sz w:val="24"/>
          <w:szCs w:val="24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8"/>
        <w:gridCol w:w="250"/>
        <w:gridCol w:w="1154"/>
        <w:gridCol w:w="238"/>
        <w:gridCol w:w="1148"/>
        <w:gridCol w:w="236"/>
        <w:gridCol w:w="1153"/>
      </w:tblGrid>
      <w:tr w:rsidR="00192574" w:rsidRPr="00785F0F" w14:paraId="600FAB0D" w14:textId="77777777" w:rsidTr="009911E9">
        <w:tc>
          <w:tcPr>
            <w:tcW w:w="3870" w:type="dxa"/>
            <w:shd w:val="clear" w:color="auto" w:fill="auto"/>
          </w:tcPr>
          <w:p w14:paraId="64290527" w14:textId="77777777" w:rsidR="00192574" w:rsidRPr="00785F0F" w:rsidRDefault="00192574" w:rsidP="00D004B0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14:paraId="14B78901" w14:textId="77777777" w:rsidR="00192574" w:rsidRPr="00785F0F" w:rsidRDefault="00192574" w:rsidP="00D004B0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2574" w:rsidRPr="00785F0F" w14:paraId="6AB67FCC" w14:textId="77777777" w:rsidTr="009911E9">
        <w:tc>
          <w:tcPr>
            <w:tcW w:w="3870" w:type="dxa"/>
            <w:shd w:val="clear" w:color="auto" w:fill="auto"/>
          </w:tcPr>
          <w:p w14:paraId="5421FAB2" w14:textId="367B076B" w:rsidR="00192574" w:rsidRPr="00785F0F" w:rsidRDefault="00192574" w:rsidP="00D004B0">
            <w:pPr>
              <w:ind w:right="-108"/>
              <w:rPr>
                <w:b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647429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="00E6207C">
              <w:rPr>
                <w:rFonts w:hint="cs"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69B6ADD" w14:textId="3CADC2CE" w:rsidR="00192574" w:rsidRPr="00785F0F" w:rsidRDefault="00192574" w:rsidP="00D004B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="00E6207C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5F5EDB" w14:textId="77777777" w:rsidR="00192574" w:rsidRPr="00785F0F" w:rsidRDefault="00192574" w:rsidP="00D004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7CC69E5E" w14:textId="23029CE2" w:rsidR="00192574" w:rsidRPr="00785F0F" w:rsidRDefault="00192574" w:rsidP="00D004B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="00E6207C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192574" w:rsidRPr="00785F0F" w14:paraId="52482070" w14:textId="77777777" w:rsidTr="009911E9">
        <w:tc>
          <w:tcPr>
            <w:tcW w:w="3870" w:type="dxa"/>
            <w:shd w:val="clear" w:color="auto" w:fill="auto"/>
          </w:tcPr>
          <w:p w14:paraId="7651947D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2BA8861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14:paraId="390ECC94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7CB0D5B" w14:textId="77777777" w:rsidR="00192574" w:rsidRPr="00785F0F" w:rsidRDefault="00192574" w:rsidP="00D004B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CC0965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591170D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7A2DF967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0C5E0A6" w14:textId="77777777" w:rsidR="00192574" w:rsidRPr="00785F0F" w:rsidRDefault="00192574" w:rsidP="00D004B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2574" w:rsidRPr="00785F0F" w14:paraId="674F28C0" w14:textId="77777777" w:rsidTr="009911E9">
        <w:tc>
          <w:tcPr>
            <w:tcW w:w="3870" w:type="dxa"/>
            <w:shd w:val="clear" w:color="auto" w:fill="auto"/>
          </w:tcPr>
          <w:p w14:paraId="34114440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57423BE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14:paraId="238BF75B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B9D34E6" w14:textId="77777777" w:rsidR="00192574" w:rsidRPr="00785F0F" w:rsidRDefault="00192574" w:rsidP="00D004B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69034966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E23B2D5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A907AFA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13CAD4B7" w14:textId="77777777" w:rsidR="00192574" w:rsidRPr="00785F0F" w:rsidRDefault="00192574" w:rsidP="00D004B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92574" w:rsidRPr="00785F0F" w14:paraId="245679BC" w14:textId="77777777" w:rsidTr="009911E9">
        <w:trPr>
          <w:trHeight w:val="241"/>
        </w:trPr>
        <w:tc>
          <w:tcPr>
            <w:tcW w:w="3870" w:type="dxa"/>
            <w:shd w:val="clear" w:color="auto" w:fill="auto"/>
          </w:tcPr>
          <w:p w14:paraId="62DB3766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0EE9223E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0D3645D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14:paraId="68BE1455" w14:textId="4A5882FD" w:rsidR="00192574" w:rsidRPr="00785F0F" w:rsidRDefault="00BB6FFE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13,475</w:t>
            </w:r>
          </w:p>
        </w:tc>
        <w:tc>
          <w:tcPr>
            <w:tcW w:w="238" w:type="dxa"/>
            <w:shd w:val="clear" w:color="auto" w:fill="auto"/>
          </w:tcPr>
          <w:p w14:paraId="5F1EE4D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3F3DA50F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F1F69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14:paraId="6F8D8C91" w14:textId="6EE0C32E" w:rsidR="00192574" w:rsidRPr="00785F0F" w:rsidRDefault="00647429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13,557</w:t>
            </w:r>
          </w:p>
        </w:tc>
      </w:tr>
      <w:tr w:rsidR="00192574" w:rsidRPr="00785F0F" w14:paraId="4A6EFF7A" w14:textId="77777777" w:rsidTr="009911E9">
        <w:tc>
          <w:tcPr>
            <w:tcW w:w="3870" w:type="dxa"/>
            <w:shd w:val="clear" w:color="auto" w:fill="auto"/>
          </w:tcPr>
          <w:p w14:paraId="2488D9DF" w14:textId="77777777" w:rsidR="00192574" w:rsidRPr="00785F0F" w:rsidRDefault="00192574" w:rsidP="00D004B0">
            <w:pPr>
              <w:snapToGrid w:val="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311AF8CF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72C7EAE6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14:paraId="7A8B614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501EE370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C081E06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7499F4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14:paraId="0A431450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</w:tr>
      <w:tr w:rsidR="00192574" w:rsidRPr="00785F0F" w14:paraId="7E464977" w14:textId="77777777" w:rsidTr="009911E9">
        <w:tc>
          <w:tcPr>
            <w:tcW w:w="3870" w:type="dxa"/>
            <w:shd w:val="clear" w:color="auto" w:fill="auto"/>
          </w:tcPr>
          <w:p w14:paraId="1F4BD0ED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3A9AD343" w14:textId="1FAD45C6" w:rsidR="00192574" w:rsidRPr="00785F0F" w:rsidRDefault="00BB6FFE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60A78FE6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7484D3D" w14:textId="0F0C53BD" w:rsidR="00192574" w:rsidRPr="00785F0F" w:rsidRDefault="00BB6FFE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2,695</w:t>
            </w:r>
          </w:p>
        </w:tc>
        <w:tc>
          <w:tcPr>
            <w:tcW w:w="238" w:type="dxa"/>
            <w:shd w:val="clear" w:color="auto" w:fill="auto"/>
          </w:tcPr>
          <w:p w14:paraId="4BC7D91A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CE0A046" w14:textId="4A82CC85" w:rsidR="00192574" w:rsidRPr="00785F0F" w:rsidRDefault="00647429" w:rsidP="009911E9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071717F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B1C0DB1" w14:textId="343B041A" w:rsidR="00192574" w:rsidRPr="00785F0F" w:rsidRDefault="00647429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2,711</w:t>
            </w:r>
          </w:p>
        </w:tc>
      </w:tr>
      <w:tr w:rsidR="00192574" w:rsidRPr="00785F0F" w14:paraId="0CABD6D2" w14:textId="77777777" w:rsidTr="009911E9">
        <w:tc>
          <w:tcPr>
            <w:tcW w:w="3870" w:type="dxa"/>
            <w:shd w:val="clear" w:color="auto" w:fill="auto"/>
          </w:tcPr>
          <w:p w14:paraId="697D5855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14:paraId="08B2A9B2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924CBF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3B15BFC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228E30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6B5B7C1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4574BAC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3FEAFD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</w:tr>
      <w:tr w:rsidR="00192574" w:rsidRPr="00785F0F" w14:paraId="1F078F91" w14:textId="77777777" w:rsidTr="009911E9">
        <w:tc>
          <w:tcPr>
            <w:tcW w:w="3870" w:type="dxa"/>
            <w:shd w:val="clear" w:color="auto" w:fill="auto"/>
          </w:tcPr>
          <w:p w14:paraId="375CED5D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14:paraId="030ACFAC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0CDA684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C79F629" w14:textId="018C5972" w:rsidR="00192574" w:rsidRPr="00785F0F" w:rsidRDefault="00BB6FFE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165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DE57C6D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7E3536B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03E00E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AB724B2" w14:textId="1A78A508" w:rsidR="00192574" w:rsidRPr="00785F0F" w:rsidRDefault="00647429" w:rsidP="0036759A">
            <w:pPr>
              <w:tabs>
                <w:tab w:val="decimal" w:pos="846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278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192574" w:rsidRPr="00785F0F" w14:paraId="6F39AE08" w14:textId="77777777" w:rsidTr="009911E9">
        <w:trPr>
          <w:trHeight w:val="289"/>
        </w:trPr>
        <w:tc>
          <w:tcPr>
            <w:tcW w:w="3870" w:type="dxa"/>
            <w:shd w:val="clear" w:color="auto" w:fill="auto"/>
          </w:tcPr>
          <w:p w14:paraId="001B6B6C" w14:textId="77777777" w:rsidR="00192574" w:rsidRPr="00785F0F" w:rsidRDefault="00192574" w:rsidP="00D004B0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F4B51F" w14:textId="40D8E65F" w:rsidR="00192574" w:rsidRPr="00785F0F" w:rsidRDefault="00BB6FFE" w:rsidP="00D004B0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64D54A84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989386" w14:textId="74190AE5" w:rsidR="00192574" w:rsidRPr="00785F0F" w:rsidRDefault="00BB6FFE" w:rsidP="00D004B0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2,530</w:t>
            </w:r>
          </w:p>
        </w:tc>
        <w:tc>
          <w:tcPr>
            <w:tcW w:w="238" w:type="dxa"/>
            <w:shd w:val="clear" w:color="auto" w:fill="auto"/>
          </w:tcPr>
          <w:p w14:paraId="29607943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18C34C" w14:textId="3B57E575" w:rsidR="00192574" w:rsidRPr="00785F0F" w:rsidRDefault="00647429" w:rsidP="00780420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209312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AF4011" w14:textId="207FD29C" w:rsidR="00192574" w:rsidRPr="00785F0F" w:rsidRDefault="00647429" w:rsidP="00D004B0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2,433</w:t>
            </w:r>
          </w:p>
        </w:tc>
      </w:tr>
      <w:tr w:rsidR="00192574" w:rsidRPr="00785F0F" w14:paraId="12DE0FFF" w14:textId="77777777" w:rsidTr="009911E9">
        <w:trPr>
          <w:trHeight w:val="359"/>
        </w:trPr>
        <w:tc>
          <w:tcPr>
            <w:tcW w:w="3870" w:type="dxa"/>
            <w:shd w:val="clear" w:color="auto" w:fill="auto"/>
          </w:tcPr>
          <w:p w14:paraId="12D64B4A" w14:textId="77777777" w:rsidR="00192574" w:rsidRPr="00785F0F" w:rsidRDefault="00192574" w:rsidP="00D004B0">
            <w:pPr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2131C64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7234FF3E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630E255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4C67DDF9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7BB867A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22DB2E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543F138E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</w:tr>
      <w:tr w:rsidR="00192574" w:rsidRPr="00785F0F" w14:paraId="0B3F0759" w14:textId="77777777" w:rsidTr="009911E9">
        <w:tc>
          <w:tcPr>
            <w:tcW w:w="3870" w:type="dxa"/>
            <w:shd w:val="clear" w:color="auto" w:fill="auto"/>
          </w:tcPr>
          <w:p w14:paraId="785C8FFC" w14:textId="77777777" w:rsidR="00192574" w:rsidRPr="00785F0F" w:rsidRDefault="00192574" w:rsidP="00192574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14:paraId="120CAC6A" w14:textId="77777777" w:rsidR="00192574" w:rsidRPr="00785F0F" w:rsidRDefault="00192574" w:rsidP="00192574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E6207C" w:rsidRPr="00785F0F" w14:paraId="24838E97" w14:textId="77777777" w:rsidTr="009911E9">
        <w:tc>
          <w:tcPr>
            <w:tcW w:w="3870" w:type="dxa"/>
            <w:shd w:val="clear" w:color="auto" w:fill="auto"/>
          </w:tcPr>
          <w:p w14:paraId="0C099496" w14:textId="53C6590D" w:rsidR="00E6207C" w:rsidRPr="00785F0F" w:rsidRDefault="00E6207C" w:rsidP="00E6207C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647429"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6695FB42" w14:textId="7A14B138" w:rsidR="00E6207C" w:rsidRPr="00785F0F" w:rsidRDefault="00E6207C" w:rsidP="00E6207C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2D4F8BB" w14:textId="77777777" w:rsidR="00E6207C" w:rsidRPr="00785F0F" w:rsidRDefault="00E6207C" w:rsidP="00E6207C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5F56EB09" w14:textId="4D636859" w:rsidR="00E6207C" w:rsidRPr="00785F0F" w:rsidRDefault="00E6207C" w:rsidP="00E6207C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E6207C" w:rsidRPr="00785F0F" w14:paraId="72FDDC47" w14:textId="77777777" w:rsidTr="009911E9">
        <w:tc>
          <w:tcPr>
            <w:tcW w:w="3870" w:type="dxa"/>
            <w:shd w:val="clear" w:color="auto" w:fill="auto"/>
          </w:tcPr>
          <w:p w14:paraId="6601F3EC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3F77FFF" w14:textId="77777777" w:rsidR="00E6207C" w:rsidRPr="00785F0F" w:rsidRDefault="00E6207C" w:rsidP="00E6207C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14:paraId="78F63C9D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980514B" w14:textId="77777777" w:rsidR="00E6207C" w:rsidRPr="00785F0F" w:rsidRDefault="00E6207C" w:rsidP="00E6207C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ABB6044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1690F7C" w14:textId="77777777" w:rsidR="00E6207C" w:rsidRPr="00785F0F" w:rsidRDefault="00E6207C" w:rsidP="00E6207C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2683C86A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8AC3F1C" w14:textId="77777777" w:rsidR="00E6207C" w:rsidRPr="00785F0F" w:rsidRDefault="00E6207C" w:rsidP="00E6207C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6207C" w:rsidRPr="00785F0F" w14:paraId="47C1224A" w14:textId="77777777" w:rsidTr="009911E9">
        <w:tc>
          <w:tcPr>
            <w:tcW w:w="3870" w:type="dxa"/>
            <w:shd w:val="clear" w:color="auto" w:fill="auto"/>
          </w:tcPr>
          <w:p w14:paraId="0FF87819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A240490" w14:textId="77777777" w:rsidR="00E6207C" w:rsidRPr="00785F0F" w:rsidRDefault="00E6207C" w:rsidP="00E6207C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14:paraId="62CFEBF7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D9C52E6" w14:textId="77777777" w:rsidR="00E6207C" w:rsidRPr="00785F0F" w:rsidRDefault="00E6207C" w:rsidP="00E6207C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5125182C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71D28ED" w14:textId="77777777" w:rsidR="00E6207C" w:rsidRPr="00785F0F" w:rsidRDefault="00E6207C" w:rsidP="00E6207C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B7D6E0" w14:textId="77777777" w:rsidR="00E6207C" w:rsidRPr="00785F0F" w:rsidRDefault="00E6207C" w:rsidP="00E6207C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BBB33DB" w14:textId="77777777" w:rsidR="00E6207C" w:rsidRPr="00785F0F" w:rsidRDefault="00E6207C" w:rsidP="00E6207C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6207C" w:rsidRPr="00785F0F" w14:paraId="7FF61677" w14:textId="77777777" w:rsidTr="009911E9">
        <w:tc>
          <w:tcPr>
            <w:tcW w:w="3870" w:type="dxa"/>
            <w:shd w:val="clear" w:color="auto" w:fill="auto"/>
          </w:tcPr>
          <w:p w14:paraId="574D4088" w14:textId="77777777" w:rsidR="00E6207C" w:rsidRPr="00785F0F" w:rsidRDefault="00E6207C" w:rsidP="00E6207C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49B17E78" w14:textId="77777777" w:rsidR="00E6207C" w:rsidRPr="00785F0F" w:rsidRDefault="00E6207C" w:rsidP="00E6207C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94D8C00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14:paraId="6F009DA2" w14:textId="017C92D0" w:rsidR="00E6207C" w:rsidRPr="00785F0F" w:rsidRDefault="00BB6FFE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12,40</w:t>
            </w:r>
            <w:r w:rsidR="00CE587D">
              <w:rPr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5AC548E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3F347313" w14:textId="77777777" w:rsidR="00E6207C" w:rsidRPr="00785F0F" w:rsidRDefault="00E6207C" w:rsidP="00E6207C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2F6F2D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14:paraId="68C8F1EE" w14:textId="6BE653B1" w:rsidR="00E6207C" w:rsidRPr="00785F0F" w:rsidRDefault="00647429" w:rsidP="009911E9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11,119</w:t>
            </w:r>
          </w:p>
        </w:tc>
      </w:tr>
      <w:tr w:rsidR="00E6207C" w:rsidRPr="00785F0F" w14:paraId="15E74901" w14:textId="77777777" w:rsidTr="009911E9">
        <w:tc>
          <w:tcPr>
            <w:tcW w:w="3870" w:type="dxa"/>
            <w:shd w:val="clear" w:color="auto" w:fill="auto"/>
          </w:tcPr>
          <w:p w14:paraId="1EC8DFB9" w14:textId="77777777" w:rsidR="00E6207C" w:rsidRPr="00785F0F" w:rsidRDefault="00E6207C" w:rsidP="00E6207C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B3B85DD" w14:textId="77777777" w:rsidR="00E6207C" w:rsidRPr="00785F0F" w:rsidRDefault="00E6207C" w:rsidP="00E6207C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58B37F7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14:paraId="58EEDFE9" w14:textId="77777777" w:rsidR="00E6207C" w:rsidRPr="00785F0F" w:rsidRDefault="00E6207C" w:rsidP="00E6207C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5F10DE09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2522EACB" w14:textId="77777777" w:rsidR="00E6207C" w:rsidRPr="00785F0F" w:rsidRDefault="00E6207C" w:rsidP="00E6207C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963A53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14:paraId="69484E0D" w14:textId="77777777" w:rsidR="00E6207C" w:rsidRPr="00785F0F" w:rsidRDefault="00E6207C" w:rsidP="00E6207C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E6207C" w:rsidRPr="00785F0F" w14:paraId="702754BE" w14:textId="77777777" w:rsidTr="009911E9">
        <w:tc>
          <w:tcPr>
            <w:tcW w:w="3870" w:type="dxa"/>
            <w:shd w:val="clear" w:color="auto" w:fill="auto"/>
          </w:tcPr>
          <w:p w14:paraId="64E85DA3" w14:textId="77777777" w:rsidR="00E6207C" w:rsidRPr="00785F0F" w:rsidRDefault="00E6207C" w:rsidP="00E6207C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415D31D9" w14:textId="6483E68E" w:rsidR="00E6207C" w:rsidRPr="00785F0F" w:rsidRDefault="00BB6FFE" w:rsidP="00E6207C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2F4E206F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33F0A8E" w14:textId="7AA2FABB" w:rsidR="00E6207C" w:rsidRPr="00785F0F" w:rsidRDefault="00BB6FFE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2,48</w:t>
            </w:r>
            <w:r w:rsidR="001F20F8">
              <w:rPr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0484C753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4DF778B" w14:textId="01DD9A71" w:rsidR="00E6207C" w:rsidRPr="00785F0F" w:rsidRDefault="00647429" w:rsidP="00E6207C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BF9F8C5" w14:textId="5272D2C9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FC97F58" w14:textId="35327D3E" w:rsidR="00E6207C" w:rsidRPr="00785F0F" w:rsidRDefault="00647429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2,224</w:t>
            </w:r>
          </w:p>
        </w:tc>
      </w:tr>
      <w:tr w:rsidR="00E6207C" w:rsidRPr="00785F0F" w14:paraId="46B543CF" w14:textId="77777777" w:rsidTr="009911E9">
        <w:tc>
          <w:tcPr>
            <w:tcW w:w="3870" w:type="dxa"/>
            <w:shd w:val="clear" w:color="auto" w:fill="auto"/>
          </w:tcPr>
          <w:p w14:paraId="2FEAEDF1" w14:textId="77777777" w:rsidR="00E6207C" w:rsidRPr="00785F0F" w:rsidRDefault="00E6207C" w:rsidP="00E6207C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14:paraId="62B70633" w14:textId="77777777" w:rsidR="00E6207C" w:rsidRPr="00785F0F" w:rsidRDefault="00E6207C" w:rsidP="00E6207C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2275AF97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7DDFE43" w14:textId="77777777" w:rsidR="00E6207C" w:rsidRPr="00785F0F" w:rsidRDefault="00E6207C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7011FA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86E8227" w14:textId="77777777" w:rsidR="00E6207C" w:rsidRPr="00785F0F" w:rsidRDefault="00E6207C" w:rsidP="00E6207C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284064F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DF2CD27" w14:textId="77777777" w:rsidR="00E6207C" w:rsidRPr="00785F0F" w:rsidRDefault="00E6207C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E6207C" w:rsidRPr="00785F0F" w14:paraId="2FE4E62A" w14:textId="77777777" w:rsidTr="009911E9">
        <w:tc>
          <w:tcPr>
            <w:tcW w:w="3870" w:type="dxa"/>
            <w:shd w:val="clear" w:color="auto" w:fill="auto"/>
          </w:tcPr>
          <w:p w14:paraId="32F73298" w14:textId="77777777" w:rsidR="00E6207C" w:rsidRPr="00785F0F" w:rsidRDefault="00E6207C" w:rsidP="00E6207C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14:paraId="505CB541" w14:textId="77777777" w:rsidR="00E6207C" w:rsidRPr="00785F0F" w:rsidRDefault="00E6207C" w:rsidP="00E6207C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FA255C2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1C0B077" w14:textId="2EDEF112" w:rsidR="00E6207C" w:rsidRPr="00785F0F" w:rsidRDefault="00BB6FFE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33</w:t>
            </w:r>
            <w:r w:rsidR="001F20F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83EBFE4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A544E91" w14:textId="77777777" w:rsidR="00E6207C" w:rsidRPr="00785F0F" w:rsidRDefault="00E6207C" w:rsidP="00E6207C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6E81D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4139FC3" w14:textId="2117D485" w:rsidR="00E6207C" w:rsidRPr="00785F0F" w:rsidRDefault="00647429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277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E6207C" w:rsidRPr="00785F0F" w14:paraId="46845C3D" w14:textId="77777777" w:rsidTr="009911E9">
        <w:tc>
          <w:tcPr>
            <w:tcW w:w="3870" w:type="dxa"/>
            <w:shd w:val="clear" w:color="auto" w:fill="auto"/>
          </w:tcPr>
          <w:p w14:paraId="7B5EA981" w14:textId="77777777" w:rsidR="00E6207C" w:rsidRPr="00785F0F" w:rsidRDefault="00E6207C" w:rsidP="00E6207C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99A84E" w14:textId="455E2B92" w:rsidR="00E6207C" w:rsidRPr="00785F0F" w:rsidRDefault="00BB6FFE" w:rsidP="00E6207C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0" w:type="dxa"/>
            <w:shd w:val="clear" w:color="auto" w:fill="auto"/>
          </w:tcPr>
          <w:p w14:paraId="16DAAEA7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6AE8F3" w14:textId="75454F0E" w:rsidR="00E6207C" w:rsidRPr="00785F0F" w:rsidRDefault="00BB6FFE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2,147</w:t>
            </w:r>
          </w:p>
        </w:tc>
        <w:tc>
          <w:tcPr>
            <w:tcW w:w="238" w:type="dxa"/>
            <w:shd w:val="clear" w:color="auto" w:fill="auto"/>
          </w:tcPr>
          <w:p w14:paraId="46779987" w14:textId="77777777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49B56B" w14:textId="0B56F66B" w:rsidR="00E6207C" w:rsidRPr="00785F0F" w:rsidRDefault="00647429" w:rsidP="00E6207C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7C1C0DC" w14:textId="5E7FACAF" w:rsidR="00E6207C" w:rsidRPr="00785F0F" w:rsidRDefault="00E6207C" w:rsidP="00E6207C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107C7B" w14:textId="06DFE394" w:rsidR="00E6207C" w:rsidRPr="00785F0F" w:rsidRDefault="00647429" w:rsidP="00E6207C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1,947</w:t>
            </w:r>
          </w:p>
        </w:tc>
      </w:tr>
    </w:tbl>
    <w:p w14:paraId="5ED37D08" w14:textId="77777777" w:rsidR="00A72CF0" w:rsidRPr="009D798E" w:rsidRDefault="00A72CF0" w:rsidP="009D798E">
      <w:pPr>
        <w:ind w:left="540" w:right="-18"/>
        <w:rPr>
          <w:sz w:val="24"/>
          <w:szCs w:val="24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8"/>
        <w:gridCol w:w="250"/>
        <w:gridCol w:w="1154"/>
        <w:gridCol w:w="238"/>
        <w:gridCol w:w="1148"/>
        <w:gridCol w:w="236"/>
        <w:gridCol w:w="1153"/>
      </w:tblGrid>
      <w:tr w:rsidR="00647429" w:rsidRPr="00785F0F" w14:paraId="0B302B09" w14:textId="77777777" w:rsidTr="009911E9">
        <w:tc>
          <w:tcPr>
            <w:tcW w:w="3870" w:type="dxa"/>
            <w:shd w:val="clear" w:color="auto" w:fill="auto"/>
          </w:tcPr>
          <w:p w14:paraId="52C60F66" w14:textId="77777777" w:rsidR="00647429" w:rsidRPr="00785F0F" w:rsidRDefault="00647429" w:rsidP="00B830D0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14:paraId="1349A448" w14:textId="77777777" w:rsidR="00647429" w:rsidRPr="00785F0F" w:rsidRDefault="00647429" w:rsidP="00B830D0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7429" w:rsidRPr="00785F0F" w14:paraId="0358B924" w14:textId="77777777" w:rsidTr="009911E9">
        <w:tc>
          <w:tcPr>
            <w:tcW w:w="3870" w:type="dxa"/>
            <w:shd w:val="clear" w:color="auto" w:fill="auto"/>
          </w:tcPr>
          <w:p w14:paraId="51EFB9AE" w14:textId="6673F7DC" w:rsidR="00647429" w:rsidRPr="00785F0F" w:rsidRDefault="00647429" w:rsidP="00B830D0">
            <w:pPr>
              <w:ind w:right="-108"/>
              <w:rPr>
                <w:b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งวดหกเดือ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74B33800" w14:textId="77777777" w:rsidR="00647429" w:rsidRPr="00785F0F" w:rsidRDefault="00647429" w:rsidP="00B830D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785881" w14:textId="77777777" w:rsidR="00647429" w:rsidRPr="00785F0F" w:rsidRDefault="00647429" w:rsidP="00B830D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15E8141F" w14:textId="77777777" w:rsidR="00647429" w:rsidRPr="00785F0F" w:rsidRDefault="00647429" w:rsidP="00B830D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647429" w:rsidRPr="00785F0F" w14:paraId="4ACF166A" w14:textId="77777777" w:rsidTr="009911E9">
        <w:tc>
          <w:tcPr>
            <w:tcW w:w="3870" w:type="dxa"/>
            <w:shd w:val="clear" w:color="auto" w:fill="auto"/>
          </w:tcPr>
          <w:p w14:paraId="7DC33F50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660EAD4" w14:textId="77777777" w:rsidR="00647429" w:rsidRPr="00785F0F" w:rsidRDefault="00647429" w:rsidP="00B830D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14:paraId="0F1DB025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FB28DA" w14:textId="77777777" w:rsidR="00647429" w:rsidRPr="00785F0F" w:rsidRDefault="00647429" w:rsidP="00B830D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E5AE985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0BD613E" w14:textId="77777777" w:rsidR="00647429" w:rsidRPr="00785F0F" w:rsidRDefault="00647429" w:rsidP="00B830D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3C48693B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40F9D0E1" w14:textId="77777777" w:rsidR="00647429" w:rsidRPr="00785F0F" w:rsidRDefault="00647429" w:rsidP="00B830D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47429" w:rsidRPr="00785F0F" w14:paraId="669F971A" w14:textId="77777777" w:rsidTr="009911E9">
        <w:tc>
          <w:tcPr>
            <w:tcW w:w="3870" w:type="dxa"/>
            <w:shd w:val="clear" w:color="auto" w:fill="auto"/>
          </w:tcPr>
          <w:p w14:paraId="059BAFB6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0B08C5E" w14:textId="77777777" w:rsidR="00647429" w:rsidRPr="00785F0F" w:rsidRDefault="00647429" w:rsidP="00B830D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14:paraId="5005D547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AD3EA8D" w14:textId="77777777" w:rsidR="00647429" w:rsidRPr="00785F0F" w:rsidRDefault="00647429" w:rsidP="00B830D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7ED9C9F5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425B8B0" w14:textId="77777777" w:rsidR="00647429" w:rsidRPr="00785F0F" w:rsidRDefault="00647429" w:rsidP="00B830D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62AF501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90602A1" w14:textId="77777777" w:rsidR="00647429" w:rsidRPr="00785F0F" w:rsidRDefault="00647429" w:rsidP="00B830D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429" w:rsidRPr="00785F0F" w14:paraId="5F821871" w14:textId="77777777" w:rsidTr="009911E9">
        <w:trPr>
          <w:trHeight w:val="241"/>
        </w:trPr>
        <w:tc>
          <w:tcPr>
            <w:tcW w:w="3870" w:type="dxa"/>
            <w:shd w:val="clear" w:color="auto" w:fill="auto"/>
          </w:tcPr>
          <w:p w14:paraId="1374BEA1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00C1D579" w14:textId="77777777" w:rsidR="00647429" w:rsidRPr="00785F0F" w:rsidRDefault="00647429" w:rsidP="00B830D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727322A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14:paraId="25BC395F" w14:textId="75543957" w:rsidR="00647429" w:rsidRPr="00785F0F" w:rsidRDefault="00884323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24,789</w:t>
            </w:r>
          </w:p>
        </w:tc>
        <w:tc>
          <w:tcPr>
            <w:tcW w:w="238" w:type="dxa"/>
            <w:shd w:val="clear" w:color="auto" w:fill="auto"/>
          </w:tcPr>
          <w:p w14:paraId="40F1B4C3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3B0645D" w14:textId="77777777" w:rsidR="00647429" w:rsidRPr="00785F0F" w:rsidRDefault="00647429" w:rsidP="00B830D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06F28A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14:paraId="32937F29" w14:textId="3A47C9B7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27,693</w:t>
            </w:r>
          </w:p>
        </w:tc>
      </w:tr>
      <w:tr w:rsidR="00647429" w:rsidRPr="00785F0F" w14:paraId="472F4CC3" w14:textId="77777777" w:rsidTr="009911E9">
        <w:tc>
          <w:tcPr>
            <w:tcW w:w="3870" w:type="dxa"/>
            <w:shd w:val="clear" w:color="auto" w:fill="auto"/>
          </w:tcPr>
          <w:p w14:paraId="1CF08B02" w14:textId="77777777" w:rsidR="00647429" w:rsidRPr="00785F0F" w:rsidRDefault="00647429" w:rsidP="00B830D0">
            <w:pPr>
              <w:snapToGrid w:val="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3118B0A" w14:textId="77777777" w:rsidR="00647429" w:rsidRPr="00785F0F" w:rsidRDefault="00647429" w:rsidP="00B830D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30FEB21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14:paraId="74BC2B6D" w14:textId="77777777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71DAD7A6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3900099" w14:textId="77777777" w:rsidR="00647429" w:rsidRPr="00785F0F" w:rsidRDefault="00647429" w:rsidP="00B830D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73F32D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14:paraId="59450074" w14:textId="77777777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</w:tr>
      <w:tr w:rsidR="00647429" w:rsidRPr="00785F0F" w14:paraId="4A3C50E1" w14:textId="77777777" w:rsidTr="009911E9">
        <w:tc>
          <w:tcPr>
            <w:tcW w:w="3870" w:type="dxa"/>
            <w:shd w:val="clear" w:color="auto" w:fill="auto"/>
          </w:tcPr>
          <w:p w14:paraId="7CA0C0E2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3E149B75" w14:textId="3A195033" w:rsidR="00647429" w:rsidRPr="00785F0F" w:rsidRDefault="00884323" w:rsidP="00B830D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379CACFF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0A59625" w14:textId="2D933E84" w:rsidR="00647429" w:rsidRPr="00785F0F" w:rsidRDefault="00884323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4,958</w:t>
            </w:r>
          </w:p>
        </w:tc>
        <w:tc>
          <w:tcPr>
            <w:tcW w:w="238" w:type="dxa"/>
            <w:shd w:val="clear" w:color="auto" w:fill="auto"/>
          </w:tcPr>
          <w:p w14:paraId="3B7DC54F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6307468E" w14:textId="77CED096" w:rsidR="00647429" w:rsidRPr="00785F0F" w:rsidRDefault="00647429" w:rsidP="00B830D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92AB424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664D9AE6" w14:textId="39BCFB78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5,539</w:t>
            </w:r>
          </w:p>
        </w:tc>
      </w:tr>
      <w:tr w:rsidR="00647429" w:rsidRPr="00785F0F" w14:paraId="60D5B1CE" w14:textId="77777777" w:rsidTr="009911E9">
        <w:tc>
          <w:tcPr>
            <w:tcW w:w="3870" w:type="dxa"/>
            <w:shd w:val="clear" w:color="auto" w:fill="auto"/>
          </w:tcPr>
          <w:p w14:paraId="06F7B417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14:paraId="67C47C7E" w14:textId="77777777" w:rsidR="00647429" w:rsidRPr="00785F0F" w:rsidRDefault="00647429" w:rsidP="00B830D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77E8D911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ADC6593" w14:textId="77777777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43190BE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6C8AA8C8" w14:textId="77777777" w:rsidR="00647429" w:rsidRPr="00785F0F" w:rsidRDefault="00647429" w:rsidP="00B830D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79DFBE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448942D5" w14:textId="77777777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</w:tr>
      <w:tr w:rsidR="00647429" w:rsidRPr="00785F0F" w14:paraId="2BDBF69C" w14:textId="77777777" w:rsidTr="009911E9">
        <w:tc>
          <w:tcPr>
            <w:tcW w:w="3870" w:type="dxa"/>
            <w:shd w:val="clear" w:color="auto" w:fill="auto"/>
          </w:tcPr>
          <w:p w14:paraId="0113102B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14:paraId="535FFD6A" w14:textId="77777777" w:rsidR="00647429" w:rsidRPr="00785F0F" w:rsidRDefault="00647429" w:rsidP="00B830D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2489A367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F4E67D4" w14:textId="79E4A40F" w:rsidR="00647429" w:rsidRPr="00785F0F" w:rsidRDefault="00884323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273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DF21FD0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CBB2257" w14:textId="77777777" w:rsidR="00647429" w:rsidRPr="00785F0F" w:rsidRDefault="00647429" w:rsidP="00B830D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2212AC9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D735049" w14:textId="557B0080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349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647429" w:rsidRPr="00785F0F" w14:paraId="13C2B2D5" w14:textId="77777777" w:rsidTr="009911E9">
        <w:trPr>
          <w:trHeight w:val="289"/>
        </w:trPr>
        <w:tc>
          <w:tcPr>
            <w:tcW w:w="3870" w:type="dxa"/>
            <w:shd w:val="clear" w:color="auto" w:fill="auto"/>
          </w:tcPr>
          <w:p w14:paraId="30907C57" w14:textId="77777777" w:rsidR="00647429" w:rsidRPr="00785F0F" w:rsidRDefault="00647429" w:rsidP="00B830D0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1FEDBE4" w14:textId="5991D92A" w:rsidR="00647429" w:rsidRPr="00785F0F" w:rsidRDefault="00884323" w:rsidP="00B830D0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19467BD8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09C1EB" w14:textId="01B93110" w:rsidR="00647429" w:rsidRPr="00785F0F" w:rsidRDefault="00884323" w:rsidP="00B830D0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4,685</w:t>
            </w:r>
          </w:p>
        </w:tc>
        <w:tc>
          <w:tcPr>
            <w:tcW w:w="238" w:type="dxa"/>
            <w:shd w:val="clear" w:color="auto" w:fill="auto"/>
          </w:tcPr>
          <w:p w14:paraId="516133E7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111577" w14:textId="05C72A9D" w:rsidR="00647429" w:rsidRPr="00785F0F" w:rsidRDefault="00647429" w:rsidP="00B830D0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F7122F7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572210" w14:textId="0990280A" w:rsidR="00647429" w:rsidRPr="00785F0F" w:rsidRDefault="00647429" w:rsidP="00B830D0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5,190</w:t>
            </w:r>
          </w:p>
        </w:tc>
      </w:tr>
      <w:tr w:rsidR="00647429" w:rsidRPr="00785F0F" w14:paraId="25209BA2" w14:textId="77777777" w:rsidTr="009911E9">
        <w:tc>
          <w:tcPr>
            <w:tcW w:w="3870" w:type="dxa"/>
            <w:shd w:val="clear" w:color="auto" w:fill="auto"/>
          </w:tcPr>
          <w:p w14:paraId="5AEA0555" w14:textId="77777777" w:rsidR="00647429" w:rsidRPr="00785F0F" w:rsidRDefault="00647429" w:rsidP="00B830D0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14:paraId="5EDB7B93" w14:textId="77777777" w:rsidR="00647429" w:rsidRPr="00785F0F" w:rsidRDefault="00647429" w:rsidP="00B830D0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47429" w:rsidRPr="00785F0F" w14:paraId="59912A12" w14:textId="77777777" w:rsidTr="009911E9">
        <w:tc>
          <w:tcPr>
            <w:tcW w:w="3870" w:type="dxa"/>
            <w:shd w:val="clear" w:color="auto" w:fill="auto"/>
          </w:tcPr>
          <w:p w14:paraId="6EFF5889" w14:textId="4E6F7E6A" w:rsidR="00647429" w:rsidRPr="00785F0F" w:rsidRDefault="00647429" w:rsidP="00B830D0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งวดหกเดือน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สิ้นสุดวันที่ 3</w:t>
            </w:r>
            <w:r>
              <w:rPr>
                <w:rFonts w:hint="cs"/>
                <w:bCs/>
                <w:i/>
                <w:iCs/>
                <w:sz w:val="28"/>
                <w:szCs w:val="28"/>
                <w:cs/>
              </w:rPr>
              <w:t>0 มิถุนายน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54F472EF" w14:textId="77777777" w:rsidR="00647429" w:rsidRPr="00785F0F" w:rsidRDefault="00647429" w:rsidP="00B830D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EA1BB5" w14:textId="77777777" w:rsidR="00647429" w:rsidRPr="00785F0F" w:rsidRDefault="00647429" w:rsidP="00B830D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7035C345" w14:textId="77777777" w:rsidR="00647429" w:rsidRPr="00785F0F" w:rsidRDefault="00647429" w:rsidP="00B830D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647429" w:rsidRPr="00785F0F" w14:paraId="6B7A0F8A" w14:textId="77777777" w:rsidTr="009911E9">
        <w:tc>
          <w:tcPr>
            <w:tcW w:w="3870" w:type="dxa"/>
            <w:shd w:val="clear" w:color="auto" w:fill="auto"/>
          </w:tcPr>
          <w:p w14:paraId="3107E60F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711880C" w14:textId="77777777" w:rsidR="00647429" w:rsidRPr="00785F0F" w:rsidRDefault="00647429" w:rsidP="00B830D0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14:paraId="169CE97D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CB60B92" w14:textId="77777777" w:rsidR="00647429" w:rsidRPr="00785F0F" w:rsidRDefault="00647429" w:rsidP="00B830D0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EE6AB7F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24DD73E" w14:textId="77777777" w:rsidR="00647429" w:rsidRPr="00785F0F" w:rsidRDefault="00647429" w:rsidP="00B830D0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3F473087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91D7E11" w14:textId="77777777" w:rsidR="00647429" w:rsidRPr="00785F0F" w:rsidRDefault="00647429" w:rsidP="00B830D0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47429" w:rsidRPr="00785F0F" w14:paraId="63DD2F64" w14:textId="77777777" w:rsidTr="009911E9">
        <w:tc>
          <w:tcPr>
            <w:tcW w:w="3870" w:type="dxa"/>
            <w:shd w:val="clear" w:color="auto" w:fill="auto"/>
          </w:tcPr>
          <w:p w14:paraId="44B31845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5B6E1B7" w14:textId="77777777" w:rsidR="00647429" w:rsidRPr="00785F0F" w:rsidRDefault="00647429" w:rsidP="00B830D0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14:paraId="73FDEA5E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F14FD86" w14:textId="77777777" w:rsidR="00647429" w:rsidRPr="00785F0F" w:rsidRDefault="00647429" w:rsidP="00B830D0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134EF4BE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70FE8A0" w14:textId="77777777" w:rsidR="00647429" w:rsidRPr="00785F0F" w:rsidRDefault="00647429" w:rsidP="00B830D0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85C2688" w14:textId="77777777" w:rsidR="00647429" w:rsidRPr="00785F0F" w:rsidRDefault="00647429" w:rsidP="00B830D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23EF22B" w14:textId="77777777" w:rsidR="00647429" w:rsidRPr="00785F0F" w:rsidRDefault="00647429" w:rsidP="00B830D0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429" w:rsidRPr="00785F0F" w14:paraId="1AE5CCCA" w14:textId="77777777" w:rsidTr="009911E9">
        <w:tc>
          <w:tcPr>
            <w:tcW w:w="3870" w:type="dxa"/>
            <w:shd w:val="clear" w:color="auto" w:fill="auto"/>
          </w:tcPr>
          <w:p w14:paraId="376FEC04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5BBE2361" w14:textId="77777777" w:rsidR="00647429" w:rsidRPr="00785F0F" w:rsidRDefault="00647429" w:rsidP="00B830D0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860167C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14:paraId="094B4926" w14:textId="6CC4DDB3" w:rsidR="00647429" w:rsidRPr="00785F0F" w:rsidRDefault="00884323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21,735</w:t>
            </w:r>
          </w:p>
        </w:tc>
        <w:tc>
          <w:tcPr>
            <w:tcW w:w="238" w:type="dxa"/>
            <w:shd w:val="clear" w:color="auto" w:fill="auto"/>
          </w:tcPr>
          <w:p w14:paraId="2841EFD4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049A5443" w14:textId="77777777" w:rsidR="00647429" w:rsidRPr="00785F0F" w:rsidRDefault="00647429" w:rsidP="00B830D0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9F4351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14:paraId="0BE63E04" w14:textId="78C9AF87" w:rsidR="00647429" w:rsidRPr="00785F0F" w:rsidRDefault="00647429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22,271</w:t>
            </w:r>
          </w:p>
        </w:tc>
      </w:tr>
      <w:tr w:rsidR="00647429" w:rsidRPr="00785F0F" w14:paraId="04FAE410" w14:textId="77777777" w:rsidTr="009911E9">
        <w:tc>
          <w:tcPr>
            <w:tcW w:w="3870" w:type="dxa"/>
            <w:shd w:val="clear" w:color="auto" w:fill="auto"/>
          </w:tcPr>
          <w:p w14:paraId="7CEE10BC" w14:textId="77777777" w:rsidR="00647429" w:rsidRPr="00785F0F" w:rsidRDefault="00647429" w:rsidP="00B830D0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404F4B5" w14:textId="77777777" w:rsidR="00647429" w:rsidRPr="00785F0F" w:rsidRDefault="00647429" w:rsidP="00B830D0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D2C99B2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14:paraId="1311289E" w14:textId="77777777" w:rsidR="00647429" w:rsidRPr="00785F0F" w:rsidRDefault="00647429" w:rsidP="00B830D0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144FFEE8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BF2C506" w14:textId="77777777" w:rsidR="00647429" w:rsidRPr="00785F0F" w:rsidRDefault="00647429" w:rsidP="00B830D0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7D609B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14:paraId="63EFE396" w14:textId="77777777" w:rsidR="00647429" w:rsidRPr="00785F0F" w:rsidRDefault="00647429" w:rsidP="00B830D0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647429" w:rsidRPr="00785F0F" w14:paraId="78D72FE0" w14:textId="77777777" w:rsidTr="009911E9">
        <w:tc>
          <w:tcPr>
            <w:tcW w:w="3870" w:type="dxa"/>
            <w:shd w:val="clear" w:color="auto" w:fill="auto"/>
          </w:tcPr>
          <w:p w14:paraId="280BE2E0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6B0B7387" w14:textId="6FB0A3BF" w:rsidR="00647429" w:rsidRPr="00785F0F" w:rsidRDefault="00884323" w:rsidP="00B830D0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315BFF2D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31592203" w14:textId="0EF51E6E" w:rsidR="00647429" w:rsidRPr="00785F0F" w:rsidRDefault="00884323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4,347</w:t>
            </w:r>
          </w:p>
        </w:tc>
        <w:tc>
          <w:tcPr>
            <w:tcW w:w="238" w:type="dxa"/>
            <w:shd w:val="clear" w:color="auto" w:fill="auto"/>
          </w:tcPr>
          <w:p w14:paraId="437A9D90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1FB7A4C" w14:textId="7F07BE5E" w:rsidR="00647429" w:rsidRPr="00785F0F" w:rsidRDefault="00647429" w:rsidP="00B830D0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78F9F69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BE344E8" w14:textId="7ACBC4CA" w:rsidR="00647429" w:rsidRPr="00785F0F" w:rsidRDefault="00647429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4,454</w:t>
            </w:r>
          </w:p>
        </w:tc>
      </w:tr>
      <w:tr w:rsidR="00647429" w:rsidRPr="00785F0F" w14:paraId="505D3DA0" w14:textId="77777777" w:rsidTr="009911E9">
        <w:tc>
          <w:tcPr>
            <w:tcW w:w="3870" w:type="dxa"/>
            <w:shd w:val="clear" w:color="auto" w:fill="auto"/>
          </w:tcPr>
          <w:p w14:paraId="72549C08" w14:textId="77777777" w:rsidR="00647429" w:rsidRPr="00785F0F" w:rsidRDefault="00647429" w:rsidP="00B830D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14:paraId="32F2E242" w14:textId="77777777" w:rsidR="00647429" w:rsidRPr="00785F0F" w:rsidRDefault="00647429" w:rsidP="00B830D0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2ADEC17D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EB1A523" w14:textId="77777777" w:rsidR="00647429" w:rsidRPr="00785F0F" w:rsidRDefault="00647429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019098E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B905E43" w14:textId="77777777" w:rsidR="00647429" w:rsidRPr="00785F0F" w:rsidRDefault="00647429" w:rsidP="00B830D0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CE35F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2E2B5B60" w14:textId="77777777" w:rsidR="00647429" w:rsidRPr="00785F0F" w:rsidRDefault="00647429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647429" w:rsidRPr="00785F0F" w14:paraId="4453CBA7" w14:textId="77777777" w:rsidTr="009911E9">
        <w:tc>
          <w:tcPr>
            <w:tcW w:w="3870" w:type="dxa"/>
            <w:shd w:val="clear" w:color="auto" w:fill="auto"/>
          </w:tcPr>
          <w:p w14:paraId="24121578" w14:textId="77777777" w:rsidR="00647429" w:rsidRPr="00785F0F" w:rsidRDefault="00647429" w:rsidP="00B830D0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14:paraId="64CE571C" w14:textId="77777777" w:rsidR="00647429" w:rsidRPr="00785F0F" w:rsidRDefault="00647429" w:rsidP="00B830D0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AF0C80E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23796BA" w14:textId="1091A6C0" w:rsidR="00647429" w:rsidRPr="00785F0F" w:rsidRDefault="00884323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445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99E4F04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94A0015" w14:textId="77777777" w:rsidR="00647429" w:rsidRPr="00785F0F" w:rsidRDefault="00647429" w:rsidP="00B830D0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F1DEE0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48000886" w14:textId="63E42827" w:rsidR="00647429" w:rsidRPr="00785F0F" w:rsidRDefault="00647429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376</w:t>
            </w:r>
            <w:r>
              <w:rPr>
                <w:sz w:val="28"/>
                <w:szCs w:val="28"/>
                <w:cs/>
              </w:rPr>
              <w:t>)</w:t>
            </w:r>
          </w:p>
        </w:tc>
      </w:tr>
      <w:tr w:rsidR="00647429" w:rsidRPr="00785F0F" w14:paraId="3EB18AE3" w14:textId="77777777" w:rsidTr="009911E9">
        <w:tc>
          <w:tcPr>
            <w:tcW w:w="3870" w:type="dxa"/>
            <w:shd w:val="clear" w:color="auto" w:fill="auto"/>
          </w:tcPr>
          <w:p w14:paraId="5DB8B0BD" w14:textId="77777777" w:rsidR="00647429" w:rsidRPr="00785F0F" w:rsidRDefault="00647429" w:rsidP="00B830D0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613228" w14:textId="1B4CD81A" w:rsidR="00647429" w:rsidRPr="00785F0F" w:rsidRDefault="00884323" w:rsidP="00B830D0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58CDE6CC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E1BF7C6" w14:textId="1F935483" w:rsidR="00647429" w:rsidRPr="00785F0F" w:rsidRDefault="00884323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3,902</w:t>
            </w:r>
          </w:p>
        </w:tc>
        <w:tc>
          <w:tcPr>
            <w:tcW w:w="238" w:type="dxa"/>
            <w:shd w:val="clear" w:color="auto" w:fill="auto"/>
          </w:tcPr>
          <w:p w14:paraId="41FD54B3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A734EA" w14:textId="6F5ACA19" w:rsidR="00647429" w:rsidRPr="00785F0F" w:rsidRDefault="00647429" w:rsidP="00B830D0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>
              <w:rPr>
                <w:b/>
                <w:bCs/>
                <w:sz w:val="28"/>
                <w:szCs w:val="28"/>
                <w:cs/>
              </w:rPr>
              <w:t>.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FA5BF56" w14:textId="77777777" w:rsidR="00647429" w:rsidRPr="00785F0F" w:rsidRDefault="00647429" w:rsidP="00B830D0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AA2745" w14:textId="6D0BDE49" w:rsidR="00647429" w:rsidRPr="00785F0F" w:rsidRDefault="00647429" w:rsidP="00B830D0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4,078</w:t>
            </w:r>
          </w:p>
        </w:tc>
      </w:tr>
    </w:tbl>
    <w:p w14:paraId="23E54040" w14:textId="77777777" w:rsidR="002C3AC1" w:rsidRPr="00780420" w:rsidRDefault="002C3AC1" w:rsidP="00A72CF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p w14:paraId="727072D2" w14:textId="417440C3" w:rsidR="00A72CF0" w:rsidRPr="00785F0F" w:rsidRDefault="00A72CF0" w:rsidP="00A72CF0">
      <w:pPr>
        <w:tabs>
          <w:tab w:val="left" w:pos="540"/>
        </w:tabs>
        <w:ind w:left="540" w:right="95"/>
        <w:jc w:val="thaiDistribute"/>
        <w:rPr>
          <w:sz w:val="24"/>
          <w:szCs w:val="24"/>
        </w:rPr>
      </w:pPr>
      <w:r w:rsidRPr="00785F0F">
        <w:rPr>
          <w:b/>
          <w:bCs/>
          <w:sz w:val="30"/>
          <w:szCs w:val="30"/>
          <w:cs/>
        </w:rPr>
        <w:t>ภาษีเงินได้รอตัดบัญชี</w:t>
      </w:r>
    </w:p>
    <w:p w14:paraId="5EF1D71A" w14:textId="77777777" w:rsidR="00A72CF0" w:rsidRPr="00780420" w:rsidRDefault="00A72CF0" w:rsidP="0078042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p w14:paraId="7ED5E12D" w14:textId="0DF10A4E" w:rsidR="00A72CF0" w:rsidRPr="00785F0F" w:rsidRDefault="00A72CF0" w:rsidP="00A72CF0">
      <w:pPr>
        <w:ind w:left="540" w:right="-72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สินทรัพย์และหนี้สินภาษีเงินได้รอตัดบัญชี ณ วันที่ </w:t>
      </w:r>
      <w:r w:rsidR="00311CD3">
        <w:rPr>
          <w:rFonts w:hint="cs"/>
          <w:sz w:val="30"/>
          <w:szCs w:val="30"/>
          <w:cs/>
        </w:rPr>
        <w:t xml:space="preserve">30 มิถุนายน 2562 และ </w:t>
      </w:r>
      <w:r w:rsidR="006D31FC" w:rsidRPr="00785F0F">
        <w:rPr>
          <w:sz w:val="30"/>
          <w:szCs w:val="30"/>
        </w:rPr>
        <w:t xml:space="preserve">31 </w:t>
      </w:r>
      <w:r w:rsidR="006D31FC" w:rsidRPr="00785F0F">
        <w:rPr>
          <w:sz w:val="30"/>
          <w:szCs w:val="30"/>
          <w:cs/>
        </w:rPr>
        <w:t xml:space="preserve">ธันวาคม </w:t>
      </w:r>
      <w:r w:rsidR="009F6A5A" w:rsidRPr="00785F0F">
        <w:rPr>
          <w:sz w:val="30"/>
          <w:szCs w:val="30"/>
        </w:rPr>
        <w:t>2561</w:t>
      </w:r>
      <w:r w:rsidR="00676712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มีดังนี้</w:t>
      </w:r>
    </w:p>
    <w:p w14:paraId="6E2C684A" w14:textId="77777777" w:rsidR="00A72CF0" w:rsidRPr="00780420" w:rsidRDefault="00A72CF0" w:rsidP="0078042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52"/>
        <w:gridCol w:w="1278"/>
        <w:gridCol w:w="252"/>
        <w:gridCol w:w="1278"/>
        <w:gridCol w:w="270"/>
        <w:gridCol w:w="1153"/>
      </w:tblGrid>
      <w:tr w:rsidR="00A72CF0" w:rsidRPr="00785F0F" w14:paraId="3000B687" w14:textId="77777777" w:rsidTr="00780420">
        <w:tc>
          <w:tcPr>
            <w:tcW w:w="3420" w:type="dxa"/>
            <w:shd w:val="clear" w:color="auto" w:fill="auto"/>
          </w:tcPr>
          <w:p w14:paraId="38A9E348" w14:textId="77777777" w:rsidR="00A72CF0" w:rsidRPr="00785F0F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881197F" w14:textId="77777777" w:rsidR="00A72CF0" w:rsidRPr="00785F0F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3BBBFCE5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5E1BC47" w14:textId="77777777" w:rsidR="00A72CF0" w:rsidRPr="00785F0F" w:rsidRDefault="00A72CF0" w:rsidP="006127F9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11CD3" w:rsidRPr="00785F0F" w14:paraId="34FB9CA9" w14:textId="77777777" w:rsidTr="00780420">
        <w:tc>
          <w:tcPr>
            <w:tcW w:w="3420" w:type="dxa"/>
            <w:shd w:val="clear" w:color="auto" w:fill="auto"/>
          </w:tcPr>
          <w:p w14:paraId="1EF07150" w14:textId="77777777" w:rsidR="00311CD3" w:rsidRPr="00785F0F" w:rsidRDefault="00311CD3" w:rsidP="00311CD3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37D119" w14:textId="4C27C5F4" w:rsidR="00311CD3" w:rsidRPr="00785F0F" w:rsidRDefault="00311CD3" w:rsidP="00311CD3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D5D670D" w14:textId="77777777" w:rsidR="00311CD3" w:rsidRPr="00785F0F" w:rsidRDefault="00311CD3" w:rsidP="00311CD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4735B0" w14:textId="7CD7257E" w:rsidR="00311CD3" w:rsidRPr="00785F0F" w:rsidRDefault="00311CD3" w:rsidP="00311CD3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52" w:type="dxa"/>
            <w:shd w:val="clear" w:color="auto" w:fill="auto"/>
          </w:tcPr>
          <w:p w14:paraId="1DE38438" w14:textId="77777777" w:rsidR="00311CD3" w:rsidRPr="00785F0F" w:rsidRDefault="00311CD3" w:rsidP="00311CD3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C5425AC" w14:textId="4B8116AC" w:rsidR="00311CD3" w:rsidRPr="00785F0F" w:rsidRDefault="00311CD3" w:rsidP="00311CD3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5FC59" w14:textId="77777777" w:rsidR="00311CD3" w:rsidRPr="00785F0F" w:rsidRDefault="00311CD3" w:rsidP="00311CD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91E9309" w14:textId="324F9ED9" w:rsidR="00311CD3" w:rsidRPr="00785F0F" w:rsidRDefault="00311CD3" w:rsidP="00311CD3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311CD3" w:rsidRPr="00785F0F" w14:paraId="304B1F55" w14:textId="77777777" w:rsidTr="00780420">
        <w:tc>
          <w:tcPr>
            <w:tcW w:w="3420" w:type="dxa"/>
            <w:shd w:val="clear" w:color="auto" w:fill="auto"/>
          </w:tcPr>
          <w:p w14:paraId="26671E81" w14:textId="77777777" w:rsidR="00311CD3" w:rsidRPr="00785F0F" w:rsidRDefault="00311CD3" w:rsidP="00311CD3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09FCF3" w14:textId="7667D91C" w:rsidR="00311CD3" w:rsidRPr="00785F0F" w:rsidRDefault="00311CD3" w:rsidP="00311CD3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39D80F" w14:textId="77777777" w:rsidR="00311CD3" w:rsidRPr="00785F0F" w:rsidRDefault="00311CD3" w:rsidP="00311CD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2292DD" w14:textId="274A73EB" w:rsidR="00311CD3" w:rsidRPr="00785F0F" w:rsidRDefault="00311CD3" w:rsidP="00311CD3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7268F2D6" w14:textId="77777777" w:rsidR="00311CD3" w:rsidRPr="00785F0F" w:rsidRDefault="00311CD3" w:rsidP="00311CD3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38F1AE" w14:textId="61150846" w:rsidR="00311CD3" w:rsidRPr="00785F0F" w:rsidRDefault="00311CD3" w:rsidP="00311CD3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C7675" w14:textId="77777777" w:rsidR="00311CD3" w:rsidRPr="00785F0F" w:rsidRDefault="00311CD3" w:rsidP="00311CD3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B791C9A" w14:textId="264DD90B" w:rsidR="00311CD3" w:rsidRPr="00785F0F" w:rsidRDefault="00311CD3" w:rsidP="00311CD3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311CD3" w:rsidRPr="00785F0F" w14:paraId="1483F389" w14:textId="77777777" w:rsidTr="00780420">
        <w:trPr>
          <w:trHeight w:val="344"/>
        </w:trPr>
        <w:tc>
          <w:tcPr>
            <w:tcW w:w="3420" w:type="dxa"/>
            <w:shd w:val="clear" w:color="auto" w:fill="auto"/>
          </w:tcPr>
          <w:p w14:paraId="4CFDBC1F" w14:textId="77777777" w:rsidR="00311CD3" w:rsidRPr="00785F0F" w:rsidRDefault="00311CD3" w:rsidP="00311CD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7"/>
            <w:shd w:val="clear" w:color="auto" w:fill="auto"/>
          </w:tcPr>
          <w:p w14:paraId="3D26CC9A" w14:textId="77777777" w:rsidR="00311CD3" w:rsidRPr="00785F0F" w:rsidRDefault="00311CD3" w:rsidP="00311CD3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85F0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311CD3" w:rsidRPr="00785F0F" w14:paraId="01CC1A80" w14:textId="77777777" w:rsidTr="00780420">
        <w:tc>
          <w:tcPr>
            <w:tcW w:w="3420" w:type="dxa"/>
            <w:shd w:val="clear" w:color="auto" w:fill="auto"/>
          </w:tcPr>
          <w:p w14:paraId="25227C1A" w14:textId="77777777" w:rsidR="00311CD3" w:rsidRPr="00785F0F" w:rsidRDefault="00311CD3" w:rsidP="00311CD3">
            <w:pPr>
              <w:ind w:hanging="1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FFC72A" w14:textId="2507DE12" w:rsidR="00311CD3" w:rsidRPr="00785F0F" w:rsidRDefault="003A3BA4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D88684F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5164E34" w14:textId="3A724B87" w:rsidR="00311CD3" w:rsidRPr="00785F0F" w:rsidRDefault="00311CD3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3C300E1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B055F00" w14:textId="5652CE56" w:rsidR="00311CD3" w:rsidRPr="00785F0F" w:rsidRDefault="003A3BA4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1A63BB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770E9F5" w14:textId="544DE177" w:rsidR="00311CD3" w:rsidRPr="00785F0F" w:rsidRDefault="00311CD3" w:rsidP="00311CD3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107</w:t>
            </w:r>
          </w:p>
        </w:tc>
      </w:tr>
      <w:tr w:rsidR="00311CD3" w:rsidRPr="00785F0F" w14:paraId="00DB2F15" w14:textId="77777777" w:rsidTr="00780420">
        <w:tc>
          <w:tcPr>
            <w:tcW w:w="3420" w:type="dxa"/>
            <w:shd w:val="clear" w:color="auto" w:fill="auto"/>
          </w:tcPr>
          <w:p w14:paraId="0E214059" w14:textId="77777777" w:rsidR="00311CD3" w:rsidRPr="00785F0F" w:rsidRDefault="00311CD3" w:rsidP="00311CD3">
            <w:pPr>
              <w:ind w:hanging="1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AE5161" w14:textId="0FF6037F" w:rsidR="00311CD3" w:rsidRPr="00785F0F" w:rsidRDefault="003A3BA4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491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74C5D0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D592A8" w14:textId="18CB3C56" w:rsidR="00311CD3" w:rsidRPr="00785F0F" w:rsidRDefault="00311CD3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423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468058E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AA0036" w14:textId="47890BEC" w:rsidR="00311CD3" w:rsidRPr="00785F0F" w:rsidRDefault="003A3BA4" w:rsidP="00A71A41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D6F98C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305935" w14:textId="137D1430" w:rsidR="00311CD3" w:rsidRPr="00785F0F" w:rsidRDefault="00311CD3" w:rsidP="002C3224">
            <w:pPr>
              <w:tabs>
                <w:tab w:val="decimal" w:pos="760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311CD3" w:rsidRPr="00785F0F" w14:paraId="0BC7A7A0" w14:textId="77777777" w:rsidTr="00780420">
        <w:tc>
          <w:tcPr>
            <w:tcW w:w="3420" w:type="dxa"/>
            <w:shd w:val="clear" w:color="auto" w:fill="auto"/>
          </w:tcPr>
          <w:p w14:paraId="73A9F086" w14:textId="77777777" w:rsidR="00311CD3" w:rsidRPr="00785F0F" w:rsidRDefault="00311CD3" w:rsidP="00311CD3">
            <w:pPr>
              <w:ind w:hanging="1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97D31DA" w14:textId="2855A5B2" w:rsidR="00311CD3" w:rsidRPr="00785F0F" w:rsidRDefault="003A3BA4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368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2EE503D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88F80B" w14:textId="1AECAF4D" w:rsidR="00311CD3" w:rsidRPr="00785F0F" w:rsidRDefault="00311CD3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225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0A0AD90" w14:textId="77777777" w:rsidR="00311CD3" w:rsidRPr="00785F0F" w:rsidRDefault="00311CD3" w:rsidP="00311CD3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2F58FC" w14:textId="3B33C973" w:rsidR="00311CD3" w:rsidRPr="00785F0F" w:rsidRDefault="00A71A41" w:rsidP="00311CD3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326</w:t>
            </w:r>
            <w:r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759610" w14:textId="77777777" w:rsidR="00311CD3" w:rsidRPr="00785F0F" w:rsidRDefault="00311CD3" w:rsidP="00311CD3">
            <w:pPr>
              <w:tabs>
                <w:tab w:val="decimal" w:pos="1044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0AA779" w14:textId="65E5DA61" w:rsidR="00311CD3" w:rsidRPr="00785F0F" w:rsidRDefault="00311CD3" w:rsidP="00311CD3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107</w:t>
            </w:r>
          </w:p>
        </w:tc>
      </w:tr>
    </w:tbl>
    <w:p w14:paraId="5F8EE162" w14:textId="77777777" w:rsidR="00311CD3" w:rsidRPr="00780420" w:rsidRDefault="00311CD3" w:rsidP="00780420">
      <w:pPr>
        <w:tabs>
          <w:tab w:val="left" w:pos="540"/>
        </w:tabs>
        <w:ind w:left="540" w:right="95"/>
        <w:jc w:val="thaiDistribute"/>
        <w:rPr>
          <w:sz w:val="30"/>
          <w:szCs w:val="30"/>
        </w:rPr>
      </w:pPr>
    </w:p>
    <w:p w14:paraId="24009648" w14:textId="77777777" w:rsidR="006B5BC5" w:rsidRDefault="006B5BC5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9CE4FD1" w14:textId="44D53005" w:rsidR="006D31FC" w:rsidRPr="00785F0F" w:rsidRDefault="006D31FC" w:rsidP="00BB1064">
      <w:pPr>
        <w:ind w:left="540" w:right="-72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รายการเคลื่อนไหวของสินทรัพย์และหนี้สินภาษีเงินได้รอตัดบัญชีที่เกิดขึ้นในระหว่</w:t>
      </w:r>
      <w:r w:rsidR="00B830D0">
        <w:rPr>
          <w:rFonts w:hint="cs"/>
          <w:sz w:val="30"/>
          <w:szCs w:val="30"/>
          <w:cs/>
        </w:rPr>
        <w:t>างงวดหกเดือน</w:t>
      </w:r>
      <w:r w:rsidRPr="00785F0F">
        <w:rPr>
          <w:sz w:val="30"/>
          <w:szCs w:val="30"/>
          <w:cs/>
        </w:rPr>
        <w:t>สิ้นสุดวันที่</w:t>
      </w:r>
      <w:r w:rsidR="00BB1064">
        <w:rPr>
          <w:rFonts w:hint="cs"/>
          <w:sz w:val="30"/>
          <w:szCs w:val="30"/>
          <w:cs/>
        </w:rPr>
        <w:t xml:space="preserve">            </w:t>
      </w:r>
      <w:r w:rsidR="00311CD3">
        <w:rPr>
          <w:rFonts w:hint="cs"/>
          <w:sz w:val="30"/>
          <w:szCs w:val="30"/>
          <w:cs/>
        </w:rPr>
        <w:t xml:space="preserve">30 มิถุนายน 2562 และ </w:t>
      </w:r>
      <w:r w:rsidRPr="00785F0F">
        <w:rPr>
          <w:sz w:val="30"/>
          <w:szCs w:val="30"/>
          <w:cs/>
        </w:rPr>
        <w:t>25</w:t>
      </w:r>
      <w:r w:rsidRPr="00785F0F">
        <w:rPr>
          <w:sz w:val="30"/>
          <w:szCs w:val="30"/>
        </w:rPr>
        <w:t>6</w:t>
      </w:r>
      <w:r w:rsidR="00311CD3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มีดังนี้</w:t>
      </w:r>
    </w:p>
    <w:p w14:paraId="2ABC0FD6" w14:textId="77777777" w:rsidR="006D31FC" w:rsidRPr="00785F0F" w:rsidRDefault="006D31FC" w:rsidP="006D31FC">
      <w:pPr>
        <w:ind w:left="540" w:right="-72"/>
        <w:jc w:val="thaiDistribute"/>
        <w:rPr>
          <w:sz w:val="4"/>
          <w:szCs w:val="4"/>
        </w:rPr>
      </w:pPr>
    </w:p>
    <w:tbl>
      <w:tblPr>
        <w:tblW w:w="9864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344"/>
        <w:gridCol w:w="992"/>
        <w:gridCol w:w="284"/>
        <w:gridCol w:w="850"/>
        <w:gridCol w:w="284"/>
        <w:gridCol w:w="708"/>
        <w:gridCol w:w="284"/>
        <w:gridCol w:w="709"/>
        <w:gridCol w:w="283"/>
        <w:gridCol w:w="992"/>
        <w:gridCol w:w="236"/>
        <w:gridCol w:w="898"/>
      </w:tblGrid>
      <w:tr w:rsidR="00091600" w:rsidRPr="00785F0F" w14:paraId="3C7EFEB6" w14:textId="77777777" w:rsidTr="004436BA">
        <w:trPr>
          <w:trHeight w:val="272"/>
          <w:tblHeader/>
        </w:trPr>
        <w:tc>
          <w:tcPr>
            <w:tcW w:w="3344" w:type="dxa"/>
            <w:shd w:val="clear" w:color="auto" w:fill="auto"/>
          </w:tcPr>
          <w:p w14:paraId="0BB853DF" w14:textId="77777777" w:rsidR="00091600" w:rsidRPr="00785F0F" w:rsidRDefault="00091600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9763E4C" w14:textId="77777777" w:rsidR="00091600" w:rsidRPr="00785F0F" w:rsidRDefault="00091600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840AA80" w14:textId="77777777" w:rsidR="00091600" w:rsidRPr="00785F0F" w:rsidRDefault="00091600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7"/>
            <w:vAlign w:val="bottom"/>
          </w:tcPr>
          <w:p w14:paraId="1334FF35" w14:textId="20CDDDBF" w:rsidR="00091600" w:rsidRPr="00785F0F" w:rsidRDefault="00091600" w:rsidP="00091600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12F2B94" w14:textId="6F91F2AA" w:rsidR="00091600" w:rsidRPr="00785F0F" w:rsidRDefault="00091600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9A79153" w14:textId="77777777" w:rsidR="00091600" w:rsidRPr="00785F0F" w:rsidRDefault="00091600" w:rsidP="0015475F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091600" w:rsidRPr="00785F0F" w14:paraId="5EE44531" w14:textId="77777777" w:rsidTr="004436BA">
        <w:trPr>
          <w:trHeight w:val="254"/>
          <w:tblHeader/>
        </w:trPr>
        <w:tc>
          <w:tcPr>
            <w:tcW w:w="3344" w:type="dxa"/>
            <w:shd w:val="clear" w:color="auto" w:fill="auto"/>
          </w:tcPr>
          <w:p w14:paraId="6EFE529F" w14:textId="77777777" w:rsidR="00091600" w:rsidRPr="00785F0F" w:rsidRDefault="00091600" w:rsidP="0015475F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DB49B0B" w14:textId="77777777" w:rsidR="00091600" w:rsidRPr="00785F0F" w:rsidRDefault="00091600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04ACC373" w14:textId="77777777" w:rsidR="00091600" w:rsidRPr="00785F0F" w:rsidRDefault="00091600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  <w:vAlign w:val="bottom"/>
          </w:tcPr>
          <w:p w14:paraId="00CDFF3B" w14:textId="69529100" w:rsidR="00091600" w:rsidRPr="00785F0F" w:rsidRDefault="00091600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6" w:type="dxa"/>
            <w:vAlign w:val="bottom"/>
          </w:tcPr>
          <w:p w14:paraId="1C121185" w14:textId="732F481A" w:rsidR="00091600" w:rsidRPr="00785F0F" w:rsidRDefault="00091600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C36D708" w14:textId="77777777" w:rsidR="00091600" w:rsidRPr="00785F0F" w:rsidRDefault="00091600" w:rsidP="0015475F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091600" w:rsidRPr="00785F0F" w14:paraId="2BA75D2A" w14:textId="77777777" w:rsidTr="004436BA">
        <w:trPr>
          <w:trHeight w:val="910"/>
          <w:tblHeader/>
        </w:trPr>
        <w:tc>
          <w:tcPr>
            <w:tcW w:w="3344" w:type="dxa"/>
            <w:shd w:val="clear" w:color="auto" w:fill="auto"/>
          </w:tcPr>
          <w:p w14:paraId="763F493B" w14:textId="77777777" w:rsidR="00091600" w:rsidRPr="00785F0F" w:rsidRDefault="00091600" w:rsidP="0015475F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E953DE" w14:textId="77777777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36435A2B" w14:textId="61340803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14:paraId="50E6FA76" w14:textId="77777777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8236EB6" w14:textId="77777777" w:rsidR="00091600" w:rsidRPr="00785F0F" w:rsidRDefault="00091600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25B20E6" w14:textId="77777777" w:rsidR="00091600" w:rsidRPr="00785F0F" w:rsidRDefault="00091600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D09D6CB" w14:textId="77777777" w:rsidR="00091600" w:rsidRPr="00785F0F" w:rsidRDefault="00091600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1B72CDEB" w14:textId="77777777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3D0874DF" w14:textId="77777777" w:rsidR="00091600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0C1C5EBC" w14:textId="187FD468" w:rsidR="00091600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7B044982" w14:textId="77777777" w:rsidR="00091600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2280EF4F" w14:textId="77777777" w:rsidR="00091600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  <w:p w14:paraId="1E52602D" w14:textId="376B17E8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3" w:type="dxa"/>
          </w:tcPr>
          <w:p w14:paraId="1C1799FA" w14:textId="77777777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507AC54A" w14:textId="530550D9" w:rsidR="00091600" w:rsidRPr="00785F0F" w:rsidRDefault="00091600" w:rsidP="00091600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โอนไป</w:t>
            </w:r>
            <w:r w:rsidRPr="004D404C">
              <w:rPr>
                <w:rFonts w:hint="cs"/>
                <w:sz w:val="28"/>
                <w:szCs w:val="28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236" w:type="dxa"/>
            <w:vAlign w:val="bottom"/>
          </w:tcPr>
          <w:p w14:paraId="0D820F47" w14:textId="79C52B35" w:rsidR="00091600" w:rsidRPr="00785F0F" w:rsidRDefault="00091600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190CEFD" w14:textId="77777777" w:rsidR="00091600" w:rsidRPr="00785F0F" w:rsidRDefault="00091600" w:rsidP="0015475F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3B61A297" w14:textId="3E0EE052" w:rsidR="00091600" w:rsidRPr="00785F0F" w:rsidRDefault="00091600" w:rsidP="0015475F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30 มิถุนายน </w:t>
            </w:r>
            <w:r w:rsidRPr="00785F0F">
              <w:rPr>
                <w:sz w:val="28"/>
                <w:szCs w:val="28"/>
                <w:cs/>
              </w:rPr>
              <w:t>25</w:t>
            </w:r>
            <w:r w:rsidRPr="00785F0F">
              <w:rPr>
                <w:sz w:val="28"/>
                <w:szCs w:val="28"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091600" w:rsidRPr="00785F0F" w14:paraId="6EDB34DA" w14:textId="77777777" w:rsidTr="004436BA">
        <w:trPr>
          <w:trHeight w:val="70"/>
        </w:trPr>
        <w:tc>
          <w:tcPr>
            <w:tcW w:w="3344" w:type="dxa"/>
          </w:tcPr>
          <w:p w14:paraId="748C1215" w14:textId="77777777" w:rsidR="00091600" w:rsidRPr="00785F0F" w:rsidRDefault="00091600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11"/>
          </w:tcPr>
          <w:p w14:paraId="6B2B1540" w14:textId="4BAC8708" w:rsidR="00091600" w:rsidRPr="00785F0F" w:rsidRDefault="00091600" w:rsidP="00091600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091600" w:rsidRPr="00785F0F" w14:paraId="60C14CD2" w14:textId="77777777" w:rsidTr="004436BA">
        <w:trPr>
          <w:trHeight w:val="70"/>
        </w:trPr>
        <w:tc>
          <w:tcPr>
            <w:tcW w:w="3344" w:type="dxa"/>
          </w:tcPr>
          <w:p w14:paraId="234322CB" w14:textId="77777777" w:rsidR="00091600" w:rsidRPr="00785F0F" w:rsidRDefault="00091600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</w:tcPr>
          <w:p w14:paraId="619A7E17" w14:textId="770C76D6" w:rsidR="00091600" w:rsidRPr="00785F0F" w:rsidRDefault="00091600" w:rsidP="006E33E6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EE428F8" w14:textId="77777777" w:rsidR="00091600" w:rsidRPr="006E33E6" w:rsidRDefault="00091600" w:rsidP="006E33E6">
            <w:pPr>
              <w:pStyle w:val="acctfourfigures"/>
              <w:tabs>
                <w:tab w:val="decimal" w:pos="808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1204B286" w14:textId="77777777" w:rsidR="00091600" w:rsidRPr="00785F0F" w:rsidRDefault="00091600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9417F0B" w14:textId="77777777" w:rsidR="00091600" w:rsidRPr="00785F0F" w:rsidRDefault="00091600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40B3A3F6" w14:textId="77777777" w:rsidR="00091600" w:rsidRPr="00785F0F" w:rsidRDefault="00091600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8A8E29D" w14:textId="77777777" w:rsidR="00091600" w:rsidRPr="00785F0F" w:rsidRDefault="00091600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</w:tcPr>
          <w:p w14:paraId="220A5CE8" w14:textId="77777777" w:rsidR="00091600" w:rsidRPr="00785F0F" w:rsidRDefault="00091600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5124F2CC" w14:textId="77777777" w:rsidR="00091600" w:rsidRPr="00785F0F" w:rsidRDefault="00091600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14:paraId="1183684F" w14:textId="77777777" w:rsidR="00091600" w:rsidRPr="00785F0F" w:rsidRDefault="00091600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6A5DB79" w14:textId="10EF8DF0" w:rsidR="00091600" w:rsidRPr="00785F0F" w:rsidRDefault="00091600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98" w:type="dxa"/>
          </w:tcPr>
          <w:p w14:paraId="63E19941" w14:textId="77777777" w:rsidR="00091600" w:rsidRPr="00785F0F" w:rsidRDefault="00091600" w:rsidP="0015475F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91600" w:rsidRPr="00785F0F" w14:paraId="7935F9C0" w14:textId="77777777" w:rsidTr="004436BA">
        <w:tc>
          <w:tcPr>
            <w:tcW w:w="3344" w:type="dxa"/>
          </w:tcPr>
          <w:p w14:paraId="72ACF7F1" w14:textId="77777777" w:rsidR="00091600" w:rsidRPr="00785F0F" w:rsidRDefault="00091600" w:rsidP="006E33E6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2" w:type="dxa"/>
          </w:tcPr>
          <w:p w14:paraId="70B0C8B7" w14:textId="1B9E63D5" w:rsidR="00091600" w:rsidRPr="00785F0F" w:rsidRDefault="00091600" w:rsidP="006E33E6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84" w:type="dxa"/>
          </w:tcPr>
          <w:p w14:paraId="49111189" w14:textId="77777777" w:rsidR="00091600" w:rsidRPr="00785F0F" w:rsidRDefault="00091600" w:rsidP="006E33E6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</w:tcPr>
          <w:p w14:paraId="2EDA94C1" w14:textId="672D924D" w:rsidR="00091600" w:rsidRPr="00785F0F" w:rsidRDefault="00091600" w:rsidP="00AB43BE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84" w:type="dxa"/>
          </w:tcPr>
          <w:p w14:paraId="12897DBE" w14:textId="77777777" w:rsidR="00091600" w:rsidRPr="00785F0F" w:rsidRDefault="00091600" w:rsidP="006E33E6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8" w:type="dxa"/>
          </w:tcPr>
          <w:p w14:paraId="3FA99C65" w14:textId="61E21C2D" w:rsidR="00091600" w:rsidRPr="00785F0F" w:rsidRDefault="00AB43BE" w:rsidP="00AB43BE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BE0F27D" w14:textId="77777777" w:rsidR="00091600" w:rsidRPr="00785F0F" w:rsidRDefault="00091600" w:rsidP="006E33E6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</w:tcPr>
          <w:p w14:paraId="4FC350DF" w14:textId="72BEE601" w:rsidR="00091600" w:rsidRPr="00AB43BE" w:rsidRDefault="00AB43BE" w:rsidP="00AB43BE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517C6E0" w14:textId="77777777" w:rsidR="00091600" w:rsidRPr="00785F0F" w:rsidRDefault="00091600" w:rsidP="006E33E6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14:paraId="2C35832D" w14:textId="53F81009" w:rsidR="00091600" w:rsidRPr="00987502" w:rsidRDefault="00AB43BE" w:rsidP="00987502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8E19546" w14:textId="79455D43" w:rsidR="00091600" w:rsidRPr="00987502" w:rsidRDefault="00091600" w:rsidP="00987502">
            <w:pPr>
              <w:pStyle w:val="acctfourfigures"/>
              <w:tabs>
                <w:tab w:val="decimal" w:pos="610"/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8" w:type="dxa"/>
          </w:tcPr>
          <w:p w14:paraId="31287C51" w14:textId="2CA6B88C" w:rsidR="00091600" w:rsidRPr="00785F0F" w:rsidRDefault="00091600" w:rsidP="00AB43BE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</w:tr>
      <w:tr w:rsidR="00091600" w:rsidRPr="00785F0F" w14:paraId="4D0F1734" w14:textId="77777777" w:rsidTr="004436BA">
        <w:tc>
          <w:tcPr>
            <w:tcW w:w="3344" w:type="dxa"/>
          </w:tcPr>
          <w:p w14:paraId="26BB4226" w14:textId="77777777" w:rsidR="00091600" w:rsidRPr="00785F0F" w:rsidRDefault="00091600" w:rsidP="006E33E6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2" w:type="dxa"/>
          </w:tcPr>
          <w:p w14:paraId="78E567F8" w14:textId="2668A119" w:rsidR="00091600" w:rsidRPr="00785F0F" w:rsidRDefault="00091600" w:rsidP="006E33E6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194</w:t>
            </w:r>
          </w:p>
        </w:tc>
        <w:tc>
          <w:tcPr>
            <w:tcW w:w="284" w:type="dxa"/>
          </w:tcPr>
          <w:p w14:paraId="13D28FD4" w14:textId="77777777" w:rsidR="00091600" w:rsidRPr="00785F0F" w:rsidRDefault="00091600" w:rsidP="006E33E6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FE47FE0" w14:textId="274EA271" w:rsidR="00091600" w:rsidRPr="00785F0F" w:rsidRDefault="00AB43BE" w:rsidP="00AB43BE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C0A6F45" w14:textId="77777777" w:rsidR="00091600" w:rsidRPr="00785F0F" w:rsidRDefault="00091600" w:rsidP="006E33E6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475B7B10" w14:textId="418F4799" w:rsidR="00091600" w:rsidRPr="00785F0F" w:rsidRDefault="00AB43BE" w:rsidP="00A827F2">
            <w:pPr>
              <w:pStyle w:val="PlainText"/>
              <w:tabs>
                <w:tab w:val="decimal" w:pos="52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3D6E92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5B35C816" w14:textId="77777777" w:rsidR="00091600" w:rsidRPr="00785F0F" w:rsidRDefault="00091600" w:rsidP="00A827F2">
            <w:pPr>
              <w:pStyle w:val="PlainText"/>
              <w:tabs>
                <w:tab w:val="decimal" w:pos="521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3949E596" w14:textId="4050CDB0" w:rsidR="00091600" w:rsidRPr="00AB43BE" w:rsidRDefault="00AB43BE" w:rsidP="00AB43BE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4BA8B6B3" w14:textId="77777777" w:rsidR="00091600" w:rsidRPr="00AB43BE" w:rsidRDefault="00091600" w:rsidP="00AB43BE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2275CD1E" w14:textId="1FC3A7ED" w:rsidR="00091600" w:rsidRPr="00785F0F" w:rsidRDefault="00AB43BE" w:rsidP="006E33E6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6647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B8CFC37" w14:textId="1BF61C4F" w:rsidR="00091600" w:rsidRPr="00785F0F" w:rsidRDefault="00091600" w:rsidP="006E33E6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AB496EF" w14:textId="72A941A8" w:rsidR="00091600" w:rsidRPr="00785F0F" w:rsidRDefault="00AB43BE" w:rsidP="00AB43BE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</w:tr>
      <w:tr w:rsidR="00AB43BE" w:rsidRPr="00785F0F" w14:paraId="47B7551E" w14:textId="77777777" w:rsidTr="004436BA">
        <w:tc>
          <w:tcPr>
            <w:tcW w:w="3344" w:type="dxa"/>
          </w:tcPr>
          <w:p w14:paraId="56FA1190" w14:textId="77777777" w:rsidR="00AB43BE" w:rsidRPr="00785F0F" w:rsidRDefault="00AB43BE" w:rsidP="00AB43BE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992" w:type="dxa"/>
          </w:tcPr>
          <w:p w14:paraId="52809BD3" w14:textId="16F8F0D6" w:rsidR="00AB43BE" w:rsidRPr="00785F0F" w:rsidRDefault="00AB43BE" w:rsidP="00AB43BE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  <w:tc>
          <w:tcPr>
            <w:tcW w:w="284" w:type="dxa"/>
          </w:tcPr>
          <w:p w14:paraId="2AE6D7AD" w14:textId="77777777" w:rsidR="00AB43BE" w:rsidRPr="00785F0F" w:rsidRDefault="00AB43BE" w:rsidP="00AB43B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4ECE282" w14:textId="08743874" w:rsidR="00AB43BE" w:rsidRPr="00785F0F" w:rsidRDefault="00AB43BE" w:rsidP="00AB43BE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EBA8D30" w14:textId="77777777" w:rsidR="00AB43BE" w:rsidRPr="00785F0F" w:rsidRDefault="00AB43BE" w:rsidP="00AB43B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15C73CF0" w14:textId="6DA66A51" w:rsidR="00AB43BE" w:rsidRPr="00785F0F" w:rsidRDefault="00AB43BE" w:rsidP="00AB43BE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5D98975" w14:textId="77777777" w:rsidR="00AB43BE" w:rsidRPr="00785F0F" w:rsidRDefault="00AB43BE" w:rsidP="00AB43BE">
            <w:pPr>
              <w:tabs>
                <w:tab w:val="center" w:pos="571"/>
              </w:tabs>
              <w:spacing w:line="228" w:lineRule="auto"/>
              <w:ind w:left="-104" w:right="-53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557AF909" w14:textId="670E7CA4" w:rsidR="00AB43BE" w:rsidRPr="00785F0F" w:rsidRDefault="00AB43BE" w:rsidP="00AB43BE">
            <w:pPr>
              <w:pStyle w:val="acctfourfigures"/>
              <w:spacing w:line="228" w:lineRule="auto"/>
              <w:ind w:right="-96"/>
              <w:jc w:val="center"/>
              <w:rPr>
                <w:sz w:val="28"/>
                <w:szCs w:val="28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8F923E5" w14:textId="77777777" w:rsidR="00AB43BE" w:rsidRPr="00785F0F" w:rsidRDefault="00AB43BE" w:rsidP="00AB43B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08E30806" w14:textId="316DE89F" w:rsidR="00AB43BE" w:rsidRPr="00AB43BE" w:rsidRDefault="00AB43BE" w:rsidP="00987502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797624" w14:textId="1C4AB471" w:rsidR="00AB43BE" w:rsidRPr="00987502" w:rsidRDefault="00AB43BE" w:rsidP="00987502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898" w:type="dxa"/>
          </w:tcPr>
          <w:p w14:paraId="29B60A56" w14:textId="4552F49F" w:rsidR="00AB43BE" w:rsidRPr="00785F0F" w:rsidRDefault="00AB43BE" w:rsidP="00AB43BE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AB43BE" w:rsidRPr="00E061B8" w14:paraId="0491FEB4" w14:textId="77777777" w:rsidTr="004436BA">
        <w:tc>
          <w:tcPr>
            <w:tcW w:w="3344" w:type="dxa"/>
          </w:tcPr>
          <w:p w14:paraId="5F492B80" w14:textId="77777777" w:rsidR="00AB43BE" w:rsidRPr="00785F0F" w:rsidRDefault="00AB43BE" w:rsidP="00AB43BE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992" w:type="dxa"/>
          </w:tcPr>
          <w:p w14:paraId="1516B1E8" w14:textId="673BF06C" w:rsidR="00AB43BE" w:rsidRPr="00785F0F" w:rsidRDefault="00AB43BE" w:rsidP="009F63F9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2,508</w:t>
            </w:r>
          </w:p>
        </w:tc>
        <w:tc>
          <w:tcPr>
            <w:tcW w:w="284" w:type="dxa"/>
          </w:tcPr>
          <w:p w14:paraId="22B3D40B" w14:textId="77777777" w:rsidR="00AB43BE" w:rsidRPr="009F63F9" w:rsidRDefault="00AB43BE" w:rsidP="009F63F9">
            <w:pPr>
              <w:pStyle w:val="acctfourfigures"/>
              <w:tabs>
                <w:tab w:val="decimal" w:pos="829"/>
              </w:tabs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67DA7DC4" w14:textId="707AEB66" w:rsidR="00AB43BE" w:rsidRPr="00785F0F" w:rsidRDefault="00AB43BE" w:rsidP="00AB43BE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4417A4E4" w14:textId="77777777" w:rsidR="00AB43BE" w:rsidRPr="00785F0F" w:rsidRDefault="00AB43BE" w:rsidP="00AB43B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5A1D8CC1" w14:textId="0FF38E5B" w:rsidR="00AB43BE" w:rsidRPr="00785F0F" w:rsidRDefault="00AB43BE" w:rsidP="00AB43BE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C3EC88A" w14:textId="77777777" w:rsidR="00AB43BE" w:rsidRPr="00785F0F" w:rsidRDefault="00AB43BE" w:rsidP="00AB43BE">
            <w:pPr>
              <w:tabs>
                <w:tab w:val="center" w:pos="571"/>
              </w:tabs>
              <w:spacing w:line="228" w:lineRule="auto"/>
              <w:ind w:left="-104" w:right="-53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4FA02302" w14:textId="0DA8FF6B" w:rsidR="00AB43BE" w:rsidRPr="00763852" w:rsidRDefault="00AB43BE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02496377" w14:textId="77777777" w:rsidR="00AB43BE" w:rsidRPr="00785F0F" w:rsidRDefault="00AB43BE" w:rsidP="00AB43BE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54799057" w14:textId="4613C7BF" w:rsidR="00AB43BE" w:rsidRPr="00AB43BE" w:rsidRDefault="00AB43BE" w:rsidP="00987502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AAD9E5B" w14:textId="08B77D2A" w:rsidR="00AB43BE" w:rsidRPr="00987502" w:rsidRDefault="00AB43BE" w:rsidP="00987502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898" w:type="dxa"/>
          </w:tcPr>
          <w:p w14:paraId="31A0E585" w14:textId="4F76DB13" w:rsidR="00AB43BE" w:rsidRPr="00785F0F" w:rsidRDefault="00AB43BE" w:rsidP="00E061B8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2,185</w:t>
            </w:r>
          </w:p>
        </w:tc>
      </w:tr>
      <w:tr w:rsidR="00763852" w:rsidRPr="00785F0F" w14:paraId="6BF6E8D1" w14:textId="77777777" w:rsidTr="004436BA">
        <w:tc>
          <w:tcPr>
            <w:tcW w:w="3344" w:type="dxa"/>
          </w:tcPr>
          <w:p w14:paraId="6FE4FBA1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92" w:type="dxa"/>
          </w:tcPr>
          <w:p w14:paraId="3E965131" w14:textId="01833F4C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</w:p>
        </w:tc>
        <w:tc>
          <w:tcPr>
            <w:tcW w:w="284" w:type="dxa"/>
          </w:tcPr>
          <w:p w14:paraId="27B58876" w14:textId="77777777" w:rsidR="00763852" w:rsidRPr="00785F0F" w:rsidRDefault="00763852" w:rsidP="0076385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7A40F187" w14:textId="725C8A88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84" w:type="dxa"/>
          </w:tcPr>
          <w:p w14:paraId="287EC001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2198B8DD" w14:textId="2ED1ED16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50B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0367D4B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5718064" w14:textId="553558E2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4E9D5DB7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06212773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F8A93C" w14:textId="56A337B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3081506B" w14:textId="32BDD402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</w:tr>
      <w:tr w:rsidR="00AB0151" w:rsidRPr="00986661" w14:paraId="15FF92CB" w14:textId="77777777" w:rsidTr="004436BA">
        <w:tc>
          <w:tcPr>
            <w:tcW w:w="3344" w:type="dxa"/>
          </w:tcPr>
          <w:p w14:paraId="7A4E92DB" w14:textId="77777777" w:rsidR="00AB0151" w:rsidRPr="00785F0F" w:rsidRDefault="00AB0151" w:rsidP="00AB015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3364E25B" w14:textId="231FF4D8" w:rsidR="00AB0151" w:rsidRPr="00785F0F" w:rsidRDefault="00AB0151" w:rsidP="00AB01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</w:tcPr>
          <w:p w14:paraId="404C8E35" w14:textId="77777777" w:rsidR="00AB0151" w:rsidRPr="00785F0F" w:rsidRDefault="00AB0151" w:rsidP="00AB0151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F8563A" w14:textId="040519A5" w:rsidR="00AB0151" w:rsidRPr="00785F0F" w:rsidRDefault="00AB0151" w:rsidP="00AB0151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1F4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910DA24" w14:textId="77777777" w:rsidR="00AB0151" w:rsidRPr="00785F0F" w:rsidRDefault="00AB0151" w:rsidP="00AB0151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68D8693" w14:textId="46811E50" w:rsidR="00AB0151" w:rsidRPr="00785F0F" w:rsidRDefault="00AB0151" w:rsidP="00AB0151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750B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F0603B6" w14:textId="77777777" w:rsidR="00AB0151" w:rsidRPr="00785F0F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4C92CEA" w14:textId="7A9FC85D" w:rsidR="00AB0151" w:rsidRPr="00763852" w:rsidRDefault="00AB0151" w:rsidP="00AB0151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4AD84F0D" w14:textId="77777777" w:rsidR="00AB0151" w:rsidRPr="00785F0F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75D797E" w14:textId="30247A19" w:rsidR="00AB0151" w:rsidRPr="00785F0F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E7073AB" w14:textId="40F324D1" w:rsidR="00AB0151" w:rsidRPr="00785F0F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B123EC9" w14:textId="38CCDF0D" w:rsidR="00AB0151" w:rsidRPr="00986661" w:rsidRDefault="00AB0151" w:rsidP="00986661">
            <w:pPr>
              <w:pStyle w:val="PlainText"/>
              <w:tabs>
                <w:tab w:val="decimal" w:pos="49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763852" w:rsidRPr="00785F0F" w14:paraId="76085C8E" w14:textId="77777777" w:rsidTr="004436BA">
        <w:tc>
          <w:tcPr>
            <w:tcW w:w="3344" w:type="dxa"/>
          </w:tcPr>
          <w:p w14:paraId="08AF2D32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992" w:type="dxa"/>
          </w:tcPr>
          <w:p w14:paraId="43659A86" w14:textId="1C00B8B8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84" w:type="dxa"/>
            <w:vAlign w:val="bottom"/>
          </w:tcPr>
          <w:p w14:paraId="2BE5EBD6" w14:textId="77777777" w:rsidR="00763852" w:rsidRPr="00785F0F" w:rsidRDefault="00763852" w:rsidP="00763852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2E952C76" w14:textId="52B5935A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1F4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BD77BCB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4B4D4D2" w14:textId="6274BB2D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750B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65326E3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6F07BB49" w14:textId="5ED69810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D9383CC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3F33D8FD" w14:textId="2582B60C" w:rsidR="00763852" w:rsidRPr="00763852" w:rsidRDefault="00763852" w:rsidP="0051410A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552700" w14:textId="080AB377" w:rsidR="00763852" w:rsidRPr="0051410A" w:rsidRDefault="00763852" w:rsidP="0051410A">
            <w:pPr>
              <w:pStyle w:val="PlainText"/>
              <w:tabs>
                <w:tab w:val="decimal" w:pos="61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vAlign w:val="bottom"/>
          </w:tcPr>
          <w:p w14:paraId="65C5F301" w14:textId="2380BF52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</w:tr>
      <w:tr w:rsidR="00763852" w:rsidRPr="00785F0F" w14:paraId="40106689" w14:textId="77777777" w:rsidTr="004436BA">
        <w:tc>
          <w:tcPr>
            <w:tcW w:w="3344" w:type="dxa"/>
          </w:tcPr>
          <w:p w14:paraId="39D3A2B5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2" w:type="dxa"/>
            <w:vAlign w:val="bottom"/>
          </w:tcPr>
          <w:p w14:paraId="0715BB9F" w14:textId="62BB3D4D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284" w:type="dxa"/>
          </w:tcPr>
          <w:p w14:paraId="67CB6946" w14:textId="77777777" w:rsidR="00763852" w:rsidRPr="00785F0F" w:rsidRDefault="00763852" w:rsidP="0076385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1928A36" w14:textId="09C0F624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DCCDCAE" w14:textId="77777777" w:rsidR="00763852" w:rsidRPr="00785F0F" w:rsidRDefault="00763852" w:rsidP="00763852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673AFFB6" w14:textId="333D9E91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750B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8480631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2E227B71" w14:textId="69947673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141DA1E6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FD8B0CC" w14:textId="3E030C8F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D70E246" w14:textId="43183E5F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EA58C9E" w14:textId="70389BC3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</w:tr>
      <w:tr w:rsidR="00763852" w:rsidRPr="00986661" w14:paraId="6D659FCD" w14:textId="77777777" w:rsidTr="004436BA">
        <w:tc>
          <w:tcPr>
            <w:tcW w:w="3344" w:type="dxa"/>
          </w:tcPr>
          <w:p w14:paraId="759D11FE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992" w:type="dxa"/>
          </w:tcPr>
          <w:p w14:paraId="25C84605" w14:textId="580BEF02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84" w:type="dxa"/>
          </w:tcPr>
          <w:p w14:paraId="0F32F454" w14:textId="77777777" w:rsidR="00763852" w:rsidRPr="00785F0F" w:rsidRDefault="00763852" w:rsidP="0076385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D3EB12" w14:textId="752D56EA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CEDDFFD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5CB6CD91" w14:textId="5B5287E7" w:rsidR="00763852" w:rsidRPr="00A827F2" w:rsidRDefault="00763852" w:rsidP="00A827F2">
            <w:pPr>
              <w:pStyle w:val="PlainText"/>
              <w:tabs>
                <w:tab w:val="decimal" w:pos="52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827F2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A827F2" w:rsidRPr="00A827F2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6315E61F" w14:textId="77777777" w:rsidR="00763852" w:rsidRPr="00A827F2" w:rsidRDefault="00763852" w:rsidP="00A827F2">
            <w:pPr>
              <w:pStyle w:val="PlainText"/>
              <w:tabs>
                <w:tab w:val="decimal" w:pos="521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5A2A1890" w14:textId="7F911568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881F877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D25C319" w14:textId="2199FD7B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26647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BF919A7" w14:textId="4853236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E59FDAC" w14:textId="66DF0EE3" w:rsidR="00763852" w:rsidRPr="00986661" w:rsidRDefault="00763852" w:rsidP="00986661">
            <w:pPr>
              <w:pStyle w:val="PlainText"/>
              <w:tabs>
                <w:tab w:val="decimal" w:pos="49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63852" w:rsidRPr="00785F0F" w14:paraId="0F810FA1" w14:textId="77777777" w:rsidTr="004436BA">
        <w:tc>
          <w:tcPr>
            <w:tcW w:w="3344" w:type="dxa"/>
          </w:tcPr>
          <w:p w14:paraId="6EB06006" w14:textId="6F9A000E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2" w:type="dxa"/>
          </w:tcPr>
          <w:p w14:paraId="7F60BD63" w14:textId="1AA54705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1,890</w:t>
            </w:r>
          </w:p>
        </w:tc>
        <w:tc>
          <w:tcPr>
            <w:tcW w:w="284" w:type="dxa"/>
          </w:tcPr>
          <w:p w14:paraId="3D4E7EDE" w14:textId="77777777" w:rsidR="00763852" w:rsidRPr="00785F0F" w:rsidRDefault="00763852" w:rsidP="0076385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765E6E4" w14:textId="5FC915FE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284" w:type="dxa"/>
          </w:tcPr>
          <w:p w14:paraId="6B575CF1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1957886" w14:textId="7E8C4418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12B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D00518F" w14:textId="77777777" w:rsidR="00763852" w:rsidRPr="00785F0F" w:rsidRDefault="00763852" w:rsidP="0076385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7045BC21" w14:textId="7BEF2BBE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85037E0" w14:textId="77777777" w:rsidR="00763852" w:rsidRPr="00785F0F" w:rsidRDefault="00763852" w:rsidP="0076385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387C7414" w14:textId="01331F48" w:rsidR="00763852" w:rsidRPr="00763852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385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63852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Pr="0076385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E3D609B" w14:textId="5CBA7610" w:rsidR="00763852" w:rsidRPr="00763852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03AFEF6E" w14:textId="5172313A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2,188</w:t>
            </w:r>
          </w:p>
        </w:tc>
      </w:tr>
      <w:tr w:rsidR="00763852" w:rsidRPr="00986661" w14:paraId="661C7067" w14:textId="77777777" w:rsidTr="004436BA">
        <w:tc>
          <w:tcPr>
            <w:tcW w:w="3344" w:type="dxa"/>
          </w:tcPr>
          <w:p w14:paraId="65413D99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992" w:type="dxa"/>
          </w:tcPr>
          <w:p w14:paraId="12E4F392" w14:textId="5C41A69E" w:rsidR="00763852" w:rsidRPr="00785F0F" w:rsidRDefault="00763852" w:rsidP="00763852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84" w:type="dxa"/>
          </w:tcPr>
          <w:p w14:paraId="7460EB79" w14:textId="77777777" w:rsidR="00763852" w:rsidRPr="00171293" w:rsidRDefault="00763852" w:rsidP="0076385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</w:tcPr>
          <w:p w14:paraId="45366D14" w14:textId="72FE46B4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84" w:type="dxa"/>
          </w:tcPr>
          <w:p w14:paraId="5403764D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23DE403D" w14:textId="661D3C6F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12B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EB32AC2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3A7C476B" w14:textId="216E06B2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0DE2EED5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5F1282F" w14:textId="3BA92DA1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0533CF4" w14:textId="197DE5BB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3456197C" w14:textId="164AF8BA" w:rsidR="00763852" w:rsidRPr="00986661" w:rsidRDefault="00763852" w:rsidP="00986661">
            <w:pPr>
              <w:pStyle w:val="PlainText"/>
              <w:tabs>
                <w:tab w:val="decimal" w:pos="49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63852" w:rsidRPr="00785F0F" w14:paraId="2B7FE745" w14:textId="77777777" w:rsidTr="004436BA">
        <w:tc>
          <w:tcPr>
            <w:tcW w:w="3344" w:type="dxa"/>
          </w:tcPr>
          <w:p w14:paraId="6C110EC2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702588" w14:textId="48A68507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284" w:type="dxa"/>
          </w:tcPr>
          <w:p w14:paraId="1A5CB264" w14:textId="77777777" w:rsidR="00763852" w:rsidRPr="00785F0F" w:rsidRDefault="00763852" w:rsidP="00763852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3473F3" w14:textId="7CCA91A0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04513861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AEC8188" w14:textId="0AA467F0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E12B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61200895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632E4" w14:textId="15039915" w:rsidR="00763852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45DF539D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979031" w14:textId="6F05FB69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E322343" w14:textId="1F9F85DE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47F878D" w14:textId="3EF99491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476</w:t>
            </w:r>
          </w:p>
        </w:tc>
      </w:tr>
      <w:tr w:rsidR="00AB43BE" w:rsidRPr="00785F0F" w14:paraId="3C098319" w14:textId="77777777" w:rsidTr="004436BA">
        <w:tc>
          <w:tcPr>
            <w:tcW w:w="3344" w:type="dxa"/>
          </w:tcPr>
          <w:p w14:paraId="64D7FAA3" w14:textId="77777777" w:rsidR="00AB43BE" w:rsidRPr="00785F0F" w:rsidRDefault="00AB43BE" w:rsidP="00AB43BE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B71E60" w14:textId="1D2C397F" w:rsidR="00AB43BE" w:rsidRPr="00785F0F" w:rsidRDefault="00AB43BE" w:rsidP="00AB43B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6,213</w:t>
            </w:r>
          </w:p>
        </w:tc>
        <w:tc>
          <w:tcPr>
            <w:tcW w:w="284" w:type="dxa"/>
          </w:tcPr>
          <w:p w14:paraId="28151694" w14:textId="77777777" w:rsidR="00AB43BE" w:rsidRPr="00785F0F" w:rsidRDefault="00AB43BE" w:rsidP="00AB43BE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0FED1A" w14:textId="5B619BC2" w:rsidR="00AB43BE" w:rsidRPr="00785F0F" w:rsidRDefault="00AB43BE" w:rsidP="00AB43BE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A07E746" w14:textId="77777777" w:rsidR="00AB43BE" w:rsidRPr="00785F0F" w:rsidRDefault="00AB43BE" w:rsidP="00AB43B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402054" w14:textId="276778D9" w:rsidR="00AB43BE" w:rsidRPr="00A827F2" w:rsidRDefault="00AB43BE" w:rsidP="00A827F2">
            <w:pPr>
              <w:pStyle w:val="PlainText"/>
              <w:tabs>
                <w:tab w:val="decimal" w:pos="521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827F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</w:t>
            </w:r>
          </w:p>
        </w:tc>
        <w:tc>
          <w:tcPr>
            <w:tcW w:w="284" w:type="dxa"/>
          </w:tcPr>
          <w:p w14:paraId="0B778E64" w14:textId="77777777" w:rsidR="00AB43BE" w:rsidRPr="00A827F2" w:rsidRDefault="00AB43BE" w:rsidP="00A827F2">
            <w:pPr>
              <w:pStyle w:val="PlainText"/>
              <w:tabs>
                <w:tab w:val="decimal" w:pos="600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9E57B7" w14:textId="6218AEFD" w:rsidR="00AB43BE" w:rsidRPr="00763852" w:rsidRDefault="00763852" w:rsidP="00763852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75A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7C6859D" w14:textId="77777777" w:rsidR="00AB43BE" w:rsidRPr="00785F0F" w:rsidRDefault="00AB43BE" w:rsidP="00AB43B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00A97B" w14:textId="26E5F098" w:rsidR="00AB43BE" w:rsidRPr="00785F0F" w:rsidRDefault="00AB43BE" w:rsidP="00AB43B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324FD54" w14:textId="08837FB2" w:rsidR="00AB43BE" w:rsidRPr="00785F0F" w:rsidRDefault="00AB43BE" w:rsidP="00AB43BE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D172594" w14:textId="4018BBA9" w:rsidR="00AB43BE" w:rsidRPr="00785F0F" w:rsidRDefault="00AB43BE" w:rsidP="00AB43BE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5,633</w:t>
            </w:r>
          </w:p>
        </w:tc>
      </w:tr>
      <w:tr w:rsidR="00AB43BE" w:rsidRPr="00785F0F" w14:paraId="1B2AF721" w14:textId="77777777" w:rsidTr="004436BA">
        <w:trPr>
          <w:trHeight w:val="64"/>
        </w:trPr>
        <w:tc>
          <w:tcPr>
            <w:tcW w:w="3344" w:type="dxa"/>
          </w:tcPr>
          <w:p w14:paraId="53F728E0" w14:textId="77777777" w:rsidR="00AB43BE" w:rsidRPr="00785F0F" w:rsidRDefault="00AB43BE" w:rsidP="00AB43BE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E80E90" w14:textId="77777777" w:rsidR="00AB43BE" w:rsidRPr="00785F0F" w:rsidRDefault="00AB43BE" w:rsidP="00AB43BE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84" w:type="dxa"/>
          </w:tcPr>
          <w:p w14:paraId="20838773" w14:textId="7777777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F01826" w14:textId="77777777" w:rsidR="00AB43BE" w:rsidRPr="00785F0F" w:rsidRDefault="00AB43BE" w:rsidP="00AB43BE">
            <w:pPr>
              <w:pStyle w:val="PlainText"/>
              <w:tabs>
                <w:tab w:val="decimal" w:pos="600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45DB4DAF" w14:textId="7777777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940115D" w14:textId="77777777" w:rsidR="00AB43BE" w:rsidRPr="00785F0F" w:rsidRDefault="00AB43BE" w:rsidP="00AB43BE">
            <w:pPr>
              <w:pStyle w:val="PlainText"/>
              <w:spacing w:line="240" w:lineRule="atLeast"/>
              <w:ind w:right="-8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5E114D7C" w14:textId="7777777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8D66915" w14:textId="7777777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ind w:right="-96"/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14:paraId="370441FF" w14:textId="7777777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649E57" w14:textId="7777777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9E6C7A4" w14:textId="7272BE87" w:rsidR="00AB43BE" w:rsidRPr="00785F0F" w:rsidRDefault="00AB43BE" w:rsidP="00AB43BE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585DAE3" w14:textId="77777777" w:rsidR="00AB43BE" w:rsidRPr="00785F0F" w:rsidRDefault="00AB43BE" w:rsidP="00AB43BE">
            <w:pPr>
              <w:pStyle w:val="PlainText"/>
              <w:tabs>
                <w:tab w:val="decimal" w:pos="645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B43BE" w:rsidRPr="00785F0F" w14:paraId="4781A7CB" w14:textId="77777777" w:rsidTr="004436BA">
        <w:tc>
          <w:tcPr>
            <w:tcW w:w="3344" w:type="dxa"/>
          </w:tcPr>
          <w:p w14:paraId="5A577D76" w14:textId="77777777" w:rsidR="00AB43BE" w:rsidRPr="00785F0F" w:rsidRDefault="00AB43BE" w:rsidP="00AB43BE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</w:tcPr>
          <w:p w14:paraId="6974F4DA" w14:textId="1F58D949" w:rsidR="00AB43BE" w:rsidRPr="00785F0F" w:rsidRDefault="00AB43BE" w:rsidP="00AB43BE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6E238FE" w14:textId="77777777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6FB15464" w14:textId="77777777" w:rsidR="00AB43BE" w:rsidRPr="00785F0F" w:rsidRDefault="00AB43BE" w:rsidP="00AB43BE">
            <w:pPr>
              <w:pStyle w:val="PlainText"/>
              <w:tabs>
                <w:tab w:val="decimal" w:pos="600"/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0FF84A8" w14:textId="77777777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6590CC1D" w14:textId="77777777" w:rsidR="00AB43BE" w:rsidRPr="00785F0F" w:rsidRDefault="00AB43BE" w:rsidP="00AB43BE">
            <w:pPr>
              <w:pStyle w:val="PlainText"/>
              <w:spacing w:line="228" w:lineRule="auto"/>
              <w:ind w:right="-8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6A2535B" w14:textId="77777777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0C649E48" w14:textId="77777777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ind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066A45C1" w14:textId="77777777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3602A606" w14:textId="77777777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EF35F61" w14:textId="641B4D1D" w:rsidR="00AB43BE" w:rsidRPr="00785F0F" w:rsidRDefault="00AB43BE" w:rsidP="00AB43BE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14:paraId="599F18A7" w14:textId="77777777" w:rsidR="00AB43BE" w:rsidRPr="00785F0F" w:rsidRDefault="00AB43BE" w:rsidP="00AB43BE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B0151" w:rsidRPr="00785F0F" w14:paraId="05C88D8C" w14:textId="77777777" w:rsidTr="004436BA">
        <w:tc>
          <w:tcPr>
            <w:tcW w:w="3344" w:type="dxa"/>
          </w:tcPr>
          <w:p w14:paraId="540EEA84" w14:textId="77777777" w:rsidR="00AB0151" w:rsidRPr="00785F0F" w:rsidRDefault="00AB0151" w:rsidP="00AB0151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2" w:type="dxa"/>
          </w:tcPr>
          <w:p w14:paraId="5B47A6A3" w14:textId="48E6D918" w:rsidR="00AB0151" w:rsidRPr="00785F0F" w:rsidRDefault="00AB0151" w:rsidP="00AB01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6D0AF80" w14:textId="77777777" w:rsidR="00AB0151" w:rsidRPr="00785F0F" w:rsidRDefault="00AB0151" w:rsidP="00AB0151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6EE9BE1A" w14:textId="29AECB08" w:rsidR="00AB0151" w:rsidRPr="00785F0F" w:rsidRDefault="00AB0151" w:rsidP="00AB0151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82EEE46" w14:textId="77777777" w:rsidR="00AB0151" w:rsidRPr="00785F0F" w:rsidRDefault="00AB0151" w:rsidP="00AB0151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5B77AC99" w14:textId="719BF04C" w:rsidR="00AB0151" w:rsidRPr="00785F0F" w:rsidRDefault="00AB0151" w:rsidP="00AB0151">
            <w:pPr>
              <w:pStyle w:val="PlainText"/>
              <w:spacing w:line="228" w:lineRule="auto"/>
              <w:ind w:right="-8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55D304A9" w14:textId="77777777" w:rsidR="00AB0151" w:rsidRPr="00785F0F" w:rsidRDefault="00AB0151" w:rsidP="00AB0151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1B669FE3" w14:textId="738DC82F" w:rsidR="00AB0151" w:rsidRPr="00763852" w:rsidRDefault="00AB0151" w:rsidP="00AB0151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726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31315BDA" w14:textId="77777777" w:rsidR="00AB0151" w:rsidRPr="00785F0F" w:rsidRDefault="00AB0151" w:rsidP="00AB0151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4D9D79F5" w14:textId="6E0AAAF7" w:rsidR="00AB0151" w:rsidRPr="00763852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3852">
              <w:rPr>
                <w:rFonts w:ascii="Angsana New" w:hAnsi="Angsana New" w:cs="Angsana New"/>
                <w:sz w:val="28"/>
                <w:szCs w:val="28"/>
                <w:lang w:val="en-US"/>
              </w:rPr>
              <w:t>578</w:t>
            </w:r>
          </w:p>
        </w:tc>
        <w:tc>
          <w:tcPr>
            <w:tcW w:w="236" w:type="dxa"/>
          </w:tcPr>
          <w:p w14:paraId="19255A21" w14:textId="1EA814C4" w:rsidR="00AB0151" w:rsidRPr="00785F0F" w:rsidRDefault="00AB0151" w:rsidP="00AB0151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14:paraId="48FF50B8" w14:textId="59EBC230" w:rsidR="00AB0151" w:rsidRPr="00785F0F" w:rsidRDefault="00AB0151" w:rsidP="0051410A">
            <w:pPr>
              <w:pStyle w:val="PlainText"/>
              <w:tabs>
                <w:tab w:val="decimal" w:pos="49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63852" w:rsidRPr="00785F0F" w14:paraId="686A0423" w14:textId="77777777" w:rsidTr="004436BA">
        <w:tc>
          <w:tcPr>
            <w:tcW w:w="3344" w:type="dxa"/>
          </w:tcPr>
          <w:p w14:paraId="79EADA25" w14:textId="77777777" w:rsidR="00763852" w:rsidRPr="00785F0F" w:rsidRDefault="00763852" w:rsidP="00763852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2" w:type="dxa"/>
          </w:tcPr>
          <w:p w14:paraId="41BFB6AD" w14:textId="5B23441C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72CFE0CA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BEF8C56" w14:textId="5F842E2E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FE788E6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07BA83D" w14:textId="45F9BA51" w:rsidR="00763852" w:rsidRPr="00785F0F" w:rsidRDefault="00763852" w:rsidP="00763852">
            <w:pPr>
              <w:pStyle w:val="PlainText"/>
              <w:spacing w:line="228" w:lineRule="auto"/>
              <w:ind w:right="-8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1,792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5542FEF3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63B9E20" w14:textId="58642358" w:rsidR="00763852" w:rsidRPr="00763852" w:rsidRDefault="00763852" w:rsidP="00816845">
            <w:pPr>
              <w:pStyle w:val="acctfourfigures"/>
              <w:tabs>
                <w:tab w:val="left" w:pos="350"/>
              </w:tabs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4726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54D77AFD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9962136" w14:textId="3AABAF28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1,970</w:t>
            </w:r>
          </w:p>
        </w:tc>
        <w:tc>
          <w:tcPr>
            <w:tcW w:w="236" w:type="dxa"/>
          </w:tcPr>
          <w:p w14:paraId="72F1E6FA" w14:textId="2D5C9BF3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4536F536" w14:textId="2A96D755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0151" w:rsidRPr="00785F0F" w14:paraId="64BADE40" w14:textId="77777777" w:rsidTr="004436BA">
        <w:tc>
          <w:tcPr>
            <w:tcW w:w="3344" w:type="dxa"/>
          </w:tcPr>
          <w:p w14:paraId="462DA5A8" w14:textId="77777777" w:rsidR="00AB0151" w:rsidRPr="00785F0F" w:rsidRDefault="00AB0151" w:rsidP="00AB015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</w:tcPr>
          <w:p w14:paraId="6038E9EF" w14:textId="72F8D091" w:rsidR="00AB0151" w:rsidRPr="00785F0F" w:rsidRDefault="00AB0151" w:rsidP="00AB01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2734FBE" w14:textId="77777777" w:rsidR="00AB0151" w:rsidRPr="00785F0F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1CC6DE4E" w14:textId="7C768301" w:rsidR="00AB0151" w:rsidRPr="00785F0F" w:rsidRDefault="00AB0151" w:rsidP="00AB0151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84" w:type="dxa"/>
            <w:vAlign w:val="bottom"/>
          </w:tcPr>
          <w:p w14:paraId="144B053F" w14:textId="77777777" w:rsidR="00AB0151" w:rsidRPr="00785F0F" w:rsidRDefault="00AB0151" w:rsidP="00AB01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1D150121" w14:textId="74BE070A" w:rsidR="00AB0151" w:rsidRPr="00785F0F" w:rsidRDefault="00AB0151" w:rsidP="00AB0151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13D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55E953C" w14:textId="77777777" w:rsidR="00AB0151" w:rsidRPr="00785F0F" w:rsidRDefault="00AB0151" w:rsidP="00AB0151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8900454" w14:textId="211B7504" w:rsidR="00AB0151" w:rsidRPr="00763852" w:rsidRDefault="00AB0151" w:rsidP="00AB0151">
            <w:pPr>
              <w:pStyle w:val="acctfourfigures"/>
              <w:spacing w:line="228" w:lineRule="auto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D0FA9E5" w14:textId="77777777" w:rsidR="00AB0151" w:rsidRPr="00785F0F" w:rsidRDefault="00AB0151" w:rsidP="00AB0151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0CF59760" w14:textId="2C715879" w:rsidR="00AB0151" w:rsidRPr="00763852" w:rsidRDefault="00AB0151" w:rsidP="00987502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D90E27" w14:textId="3F8504A3" w:rsidR="00AB0151" w:rsidRPr="00763852" w:rsidRDefault="00AB0151" w:rsidP="00AB0151">
            <w:pPr>
              <w:pStyle w:val="acctfourfigures"/>
              <w:tabs>
                <w:tab w:val="decimal" w:pos="741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2700CCBB" w14:textId="034CDFC6" w:rsidR="00AB0151" w:rsidRPr="00785F0F" w:rsidRDefault="00AB0151" w:rsidP="00AB0151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63852" w:rsidRPr="00785F0F" w14:paraId="321D242E" w14:textId="77777777" w:rsidTr="004436BA">
        <w:tc>
          <w:tcPr>
            <w:tcW w:w="3344" w:type="dxa"/>
          </w:tcPr>
          <w:p w14:paraId="6FED1F8E" w14:textId="77777777" w:rsidR="00763852" w:rsidRPr="00785F0F" w:rsidRDefault="00763852" w:rsidP="00763852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76E07069" w14:textId="4E66482E" w:rsidR="00763852" w:rsidRPr="00785F0F" w:rsidRDefault="00763852" w:rsidP="00763852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4,983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B4566A8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507FEDE8" w14:textId="698CB8D8" w:rsidR="00763852" w:rsidRPr="00785F0F" w:rsidRDefault="00763852" w:rsidP="00763852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56D6C3EF" w14:textId="77777777" w:rsidR="00763852" w:rsidRPr="00785F0F" w:rsidRDefault="00763852" w:rsidP="00763852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08277BD3" w14:textId="39210F8F" w:rsidR="00763852" w:rsidRPr="00785F0F" w:rsidRDefault="00763852" w:rsidP="00763852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13D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CF4A2CC" w14:textId="77777777" w:rsidR="00763852" w:rsidRPr="00785F0F" w:rsidRDefault="00763852" w:rsidP="00763852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30164E6B" w14:textId="569C1D7E" w:rsidR="00763852" w:rsidRPr="006E3929" w:rsidRDefault="00763852" w:rsidP="006E3929">
            <w:pPr>
              <w:pStyle w:val="PlainText"/>
              <w:tabs>
                <w:tab w:val="decimal" w:pos="4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E392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22E7F450" w14:textId="77777777" w:rsidR="00763852" w:rsidRPr="006E3929" w:rsidRDefault="00763852" w:rsidP="006E3929">
            <w:pPr>
              <w:pStyle w:val="PlainText"/>
              <w:tabs>
                <w:tab w:val="decimal" w:pos="4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37946985" w14:textId="135BD228" w:rsidR="00763852" w:rsidRPr="00763852" w:rsidRDefault="00763852" w:rsidP="00987502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C5F284" w14:textId="44BD07FB" w:rsidR="00763852" w:rsidRPr="00763852" w:rsidRDefault="00763852" w:rsidP="00987502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</w:tcPr>
          <w:p w14:paraId="5DF599E1" w14:textId="070CC75B" w:rsidR="00763852" w:rsidRPr="00785F0F" w:rsidRDefault="00763852" w:rsidP="00763852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4,975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16845" w:rsidRPr="00785F0F" w14:paraId="14C09D2D" w14:textId="77777777" w:rsidTr="004436BA">
        <w:tc>
          <w:tcPr>
            <w:tcW w:w="3344" w:type="dxa"/>
          </w:tcPr>
          <w:p w14:paraId="295E85CD" w14:textId="3BEBBDD3" w:rsidR="00816845" w:rsidRPr="00785F0F" w:rsidRDefault="00816845" w:rsidP="00816845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2" w:type="dxa"/>
          </w:tcPr>
          <w:p w14:paraId="2A3FBF6C" w14:textId="44EBF024" w:rsidR="00816845" w:rsidRPr="00785F0F" w:rsidRDefault="00816845" w:rsidP="00816845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A9F63AE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7FBFF50E" w14:textId="017C039D" w:rsidR="00816845" w:rsidRDefault="00816845" w:rsidP="00816845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02291B0B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14:paraId="7DFF1955" w14:textId="445EA8CE" w:rsidR="00816845" w:rsidRDefault="00816845" w:rsidP="00816845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13D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5579D50" w14:textId="77777777" w:rsidR="00816845" w:rsidRPr="00785F0F" w:rsidRDefault="00816845" w:rsidP="00816845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14:paraId="2D3AD843" w14:textId="015FEFA4" w:rsidR="00816845" w:rsidRPr="00785F0F" w:rsidRDefault="00816845" w:rsidP="00816845">
            <w:pPr>
              <w:tabs>
                <w:tab w:val="center" w:pos="440"/>
              </w:tabs>
              <w:spacing w:line="228" w:lineRule="auto"/>
              <w:ind w:left="-108" w:right="-210"/>
              <w:jc w:val="center"/>
              <w:rPr>
                <w:sz w:val="28"/>
                <w:szCs w:val="28"/>
              </w:rPr>
            </w:pPr>
            <w:r w:rsidRPr="00AB43B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DAEA09C" w14:textId="77777777" w:rsidR="00816845" w:rsidRPr="00785F0F" w:rsidRDefault="00816845" w:rsidP="00816845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0F546B13" w14:textId="0DA342D4" w:rsidR="00816845" w:rsidRPr="00763852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385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E7BD5C1" w14:textId="53A0DF98" w:rsidR="00816845" w:rsidRPr="00785F0F" w:rsidRDefault="00816845" w:rsidP="00816845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898" w:type="dxa"/>
          </w:tcPr>
          <w:p w14:paraId="2FC4320B" w14:textId="3E6A997A" w:rsidR="00816845" w:rsidRDefault="00816845" w:rsidP="00816845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16845" w:rsidRPr="00785F0F" w14:paraId="0BBD1C23" w14:textId="77777777" w:rsidTr="004436BA">
        <w:tc>
          <w:tcPr>
            <w:tcW w:w="3344" w:type="dxa"/>
          </w:tcPr>
          <w:p w14:paraId="2301D194" w14:textId="2D4EA297" w:rsidR="00816845" w:rsidRPr="00785F0F" w:rsidRDefault="00816845" w:rsidP="00816845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D1DE94" w14:textId="2A687058" w:rsidR="00816845" w:rsidRPr="00785F0F" w:rsidRDefault="00816845" w:rsidP="00816845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9549600" w14:textId="77777777" w:rsidR="00816845" w:rsidRPr="00785F0F" w:rsidRDefault="00816845" w:rsidP="00816845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0B6DB7" w14:textId="3CF97D05" w:rsidR="00816845" w:rsidRPr="00785F0F" w:rsidRDefault="00816845" w:rsidP="00816845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284" w:type="dxa"/>
          </w:tcPr>
          <w:p w14:paraId="6A7CFF03" w14:textId="77777777" w:rsidR="00816845" w:rsidRPr="00785F0F" w:rsidRDefault="00816845" w:rsidP="00816845">
            <w:pPr>
              <w:pStyle w:val="PlainText"/>
              <w:tabs>
                <w:tab w:val="decimal" w:pos="760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5007E8" w14:textId="7E7EC817" w:rsidR="00816845" w:rsidRPr="00785F0F" w:rsidRDefault="00816845" w:rsidP="00816845">
            <w:pPr>
              <w:pStyle w:val="PlainText"/>
              <w:spacing w:line="228" w:lineRule="auto"/>
              <w:ind w:left="-104" w:right="-53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13DC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0A6B365" w14:textId="77777777" w:rsidR="00816845" w:rsidRPr="00785F0F" w:rsidRDefault="00816845" w:rsidP="00816845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3D1E6E" w14:textId="4FDE21F3" w:rsidR="00816845" w:rsidRPr="00785F0F" w:rsidRDefault="00816845" w:rsidP="00816845">
            <w:pPr>
              <w:tabs>
                <w:tab w:val="center" w:pos="440"/>
              </w:tabs>
              <w:spacing w:line="228" w:lineRule="auto"/>
              <w:ind w:left="-108" w:right="-210"/>
              <w:jc w:val="center"/>
              <w:rPr>
                <w:sz w:val="28"/>
                <w:szCs w:val="28"/>
              </w:rPr>
            </w:pPr>
            <w:r w:rsidRPr="00AB43B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6F68BE90" w14:textId="77777777" w:rsidR="00816845" w:rsidRPr="00785F0F" w:rsidRDefault="00816845" w:rsidP="00816845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6394F9" w14:textId="55D31FDF" w:rsidR="00816845" w:rsidRPr="00763852" w:rsidRDefault="00816845" w:rsidP="00816845">
            <w:pPr>
              <w:pStyle w:val="acctfourfigures"/>
              <w:tabs>
                <w:tab w:val="decimal" w:pos="610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14C25C0" w14:textId="349C68AF" w:rsidR="00816845" w:rsidRPr="00987502" w:rsidRDefault="00816845" w:rsidP="00816845">
            <w:pPr>
              <w:tabs>
                <w:tab w:val="center" w:pos="571"/>
                <w:tab w:val="decimal" w:pos="610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15101C1" w14:textId="5C720B42" w:rsidR="00816845" w:rsidRPr="0020526B" w:rsidRDefault="00816845" w:rsidP="00816845">
            <w:pPr>
              <w:pStyle w:val="PlainText"/>
              <w:tabs>
                <w:tab w:val="decimal" w:pos="49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  <w:r w:rsidRPr="00AB43B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16845" w:rsidRPr="00785F0F" w14:paraId="78BD16DC" w14:textId="77777777" w:rsidTr="004436BA">
        <w:trPr>
          <w:trHeight w:val="363"/>
        </w:trPr>
        <w:tc>
          <w:tcPr>
            <w:tcW w:w="3344" w:type="dxa"/>
          </w:tcPr>
          <w:p w14:paraId="70ED2814" w14:textId="77777777" w:rsidR="00816845" w:rsidRPr="00785F0F" w:rsidRDefault="00816845" w:rsidP="00816845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277E67" w14:textId="4D21BAC4" w:rsidR="00816845" w:rsidRPr="00633CB2" w:rsidRDefault="00816845" w:rsidP="00816845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 </w:t>
            </w:r>
            <w:r w:rsidRPr="00633C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33C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6,438</w:t>
            </w:r>
            <w:r w:rsidRPr="00633CB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67290810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273511" w14:textId="6F43A964" w:rsidR="00816845" w:rsidRPr="00785F0F" w:rsidRDefault="00816845" w:rsidP="00816845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284" w:type="dxa"/>
          </w:tcPr>
          <w:p w14:paraId="772B8C30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AE046C" w14:textId="2915A55C" w:rsidR="00816845" w:rsidRPr="00785F0F" w:rsidRDefault="00816845" w:rsidP="00816845">
            <w:pPr>
              <w:pStyle w:val="PlainText"/>
              <w:spacing w:line="228" w:lineRule="auto"/>
              <w:ind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2,132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7693F924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C9D9D5" w14:textId="7BF7AB96" w:rsidR="00816845" w:rsidRPr="00050E50" w:rsidRDefault="00816845" w:rsidP="00816845">
            <w:pPr>
              <w:pStyle w:val="PlainText"/>
              <w:tabs>
                <w:tab w:val="decimal" w:pos="4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0E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4940967A" w14:textId="77777777" w:rsidR="00816845" w:rsidRPr="00050E50" w:rsidRDefault="00816845" w:rsidP="00816845">
            <w:pPr>
              <w:pStyle w:val="PlainText"/>
              <w:tabs>
                <w:tab w:val="decimal" w:pos="4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D99B10" w14:textId="5EA3E24A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2,549</w:t>
            </w:r>
          </w:p>
        </w:tc>
        <w:tc>
          <w:tcPr>
            <w:tcW w:w="236" w:type="dxa"/>
          </w:tcPr>
          <w:p w14:paraId="1AEC8E29" w14:textId="2756D546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0167618" w14:textId="03B93478" w:rsidR="00816845" w:rsidRPr="00785F0F" w:rsidRDefault="00816845" w:rsidP="00816845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6,001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816845" w:rsidRPr="00785F0F" w14:paraId="5AEFD649" w14:textId="77777777" w:rsidTr="004436BA">
        <w:trPr>
          <w:trHeight w:val="179"/>
        </w:trPr>
        <w:tc>
          <w:tcPr>
            <w:tcW w:w="3344" w:type="dxa"/>
          </w:tcPr>
          <w:p w14:paraId="0922F335" w14:textId="77777777" w:rsidR="00816845" w:rsidRPr="00785F0F" w:rsidRDefault="00816845" w:rsidP="00816845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D8EE21" w14:textId="15F27502" w:rsidR="00816845" w:rsidRPr="00785F0F" w:rsidRDefault="00816845" w:rsidP="00816845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49343277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280EE32" w14:textId="77777777" w:rsidR="00816845" w:rsidRPr="00785F0F" w:rsidRDefault="00816845" w:rsidP="00816845">
            <w:pPr>
              <w:pStyle w:val="PlainText"/>
              <w:tabs>
                <w:tab w:val="decimal" w:pos="600"/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573EF4BD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53FEB2D" w14:textId="77777777" w:rsidR="00816845" w:rsidRPr="00785F0F" w:rsidRDefault="00816845" w:rsidP="00816845">
            <w:pPr>
              <w:pStyle w:val="PlainText"/>
              <w:spacing w:line="228" w:lineRule="auto"/>
              <w:ind w:right="-8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358C7BEF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97B47AE" w14:textId="77777777" w:rsidR="00816845" w:rsidRPr="00763852" w:rsidRDefault="00816845" w:rsidP="00816845">
            <w:pPr>
              <w:tabs>
                <w:tab w:val="center" w:pos="571"/>
              </w:tabs>
              <w:spacing w:line="228" w:lineRule="auto"/>
              <w:ind w:left="-108" w:right="-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1D47181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13169C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02DE222" w14:textId="301E9F5D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B490274" w14:textId="77777777" w:rsidR="00816845" w:rsidRPr="00785F0F" w:rsidRDefault="00816845" w:rsidP="00816845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16845" w:rsidRPr="00785F0F" w14:paraId="40337B02" w14:textId="77777777" w:rsidTr="004436BA">
        <w:trPr>
          <w:trHeight w:val="179"/>
        </w:trPr>
        <w:tc>
          <w:tcPr>
            <w:tcW w:w="3344" w:type="dxa"/>
          </w:tcPr>
          <w:p w14:paraId="3DFC8690" w14:textId="77777777" w:rsidR="00816845" w:rsidRPr="00785F0F" w:rsidRDefault="00816845" w:rsidP="00816845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BC30633" w14:textId="4FD71361" w:rsidR="00816845" w:rsidRPr="00785F0F" w:rsidRDefault="00816845" w:rsidP="00816845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23D19BBC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B504088" w14:textId="50FA1C81" w:rsidR="00816845" w:rsidRPr="00785F0F" w:rsidRDefault="00816845" w:rsidP="00816845">
            <w:pPr>
              <w:pStyle w:val="PlainText"/>
              <w:tabs>
                <w:tab w:val="decimal" w:pos="60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242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0C874F4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753B7C6B" w14:textId="44A24DFC" w:rsidR="00816845" w:rsidRPr="00785F0F" w:rsidRDefault="00816845" w:rsidP="00816845">
            <w:pPr>
              <w:pStyle w:val="PlainText"/>
              <w:spacing w:line="228" w:lineRule="auto"/>
              <w:ind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2,090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0EB32F98" w14:textId="77777777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0B359B43" w14:textId="677E8204" w:rsidR="00816845" w:rsidRPr="00050E50" w:rsidRDefault="00816845" w:rsidP="00816845">
            <w:pPr>
              <w:pStyle w:val="PlainText"/>
              <w:tabs>
                <w:tab w:val="decimal" w:pos="4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0E5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</w:tcPr>
          <w:p w14:paraId="4B279166" w14:textId="77777777" w:rsidR="00816845" w:rsidRPr="00785F0F" w:rsidRDefault="00816845" w:rsidP="00816845">
            <w:pPr>
              <w:pStyle w:val="PlainText"/>
              <w:tabs>
                <w:tab w:val="decimal" w:pos="4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801D1B1" w14:textId="13F5861C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2,188</w:t>
            </w:r>
          </w:p>
        </w:tc>
        <w:tc>
          <w:tcPr>
            <w:tcW w:w="236" w:type="dxa"/>
          </w:tcPr>
          <w:p w14:paraId="06211587" w14:textId="6D575A14" w:rsidR="00816845" w:rsidRPr="00785F0F" w:rsidRDefault="00816845" w:rsidP="0081684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E438AE0" w14:textId="2603AC6F" w:rsidR="00816845" w:rsidRPr="00785F0F" w:rsidRDefault="00816845" w:rsidP="00816845">
            <w:pPr>
              <w:pStyle w:val="PlainText"/>
              <w:tabs>
                <w:tab w:val="decimal" w:pos="645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1202C815" w14:textId="77777777" w:rsidR="006D31FC" w:rsidRPr="00AB0151" w:rsidRDefault="006D31FC" w:rsidP="006D31FC">
      <w:pPr>
        <w:ind w:left="540" w:right="-72"/>
        <w:jc w:val="thaiDistribute"/>
        <w:rPr>
          <w:sz w:val="2"/>
          <w:szCs w:val="2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045"/>
        <w:gridCol w:w="305"/>
        <w:gridCol w:w="990"/>
        <w:gridCol w:w="270"/>
        <w:gridCol w:w="1260"/>
        <w:gridCol w:w="237"/>
        <w:gridCol w:w="9"/>
        <w:gridCol w:w="1050"/>
      </w:tblGrid>
      <w:tr w:rsidR="00311CD3" w:rsidRPr="00785F0F" w14:paraId="7C6B7D2A" w14:textId="77777777" w:rsidTr="00BB1064">
        <w:trPr>
          <w:trHeight w:val="272"/>
          <w:tblHeader/>
        </w:trPr>
        <w:tc>
          <w:tcPr>
            <w:tcW w:w="4176" w:type="dxa"/>
            <w:shd w:val="clear" w:color="auto" w:fill="auto"/>
          </w:tcPr>
          <w:p w14:paraId="78D8256A" w14:textId="0E6D4710" w:rsidR="00311CD3" w:rsidRPr="00785F0F" w:rsidRDefault="00311CD3" w:rsidP="00E44761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7204627" w14:textId="77777777" w:rsidR="00311CD3" w:rsidRPr="00785F0F" w:rsidRDefault="00311CD3" w:rsidP="00E44761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14:paraId="4C2FF659" w14:textId="77777777" w:rsidR="00311CD3" w:rsidRPr="00785F0F" w:rsidRDefault="00311CD3" w:rsidP="00E44761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70A864D" w14:textId="77777777" w:rsidR="00311CD3" w:rsidRPr="00785F0F" w:rsidRDefault="00311CD3" w:rsidP="00E44761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19CF2D3D" w14:textId="77777777" w:rsidR="00311CD3" w:rsidRPr="00785F0F" w:rsidRDefault="00311CD3" w:rsidP="00E44761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3C073AE7" w14:textId="77777777" w:rsidR="00311CD3" w:rsidRPr="00785F0F" w:rsidRDefault="00311CD3" w:rsidP="00E44761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311CD3" w:rsidRPr="00785F0F" w14:paraId="7FC8631F" w14:textId="77777777" w:rsidTr="00BB1064">
        <w:trPr>
          <w:trHeight w:val="254"/>
          <w:tblHeader/>
        </w:trPr>
        <w:tc>
          <w:tcPr>
            <w:tcW w:w="4176" w:type="dxa"/>
            <w:shd w:val="clear" w:color="auto" w:fill="auto"/>
          </w:tcPr>
          <w:p w14:paraId="42ADBEE0" w14:textId="77777777" w:rsidR="00311CD3" w:rsidRPr="00785F0F" w:rsidRDefault="00311CD3" w:rsidP="00E44761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1E8072B7" w14:textId="77777777" w:rsidR="00311CD3" w:rsidRPr="00785F0F" w:rsidRDefault="00311CD3" w:rsidP="00E44761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14:paraId="40BD9A11" w14:textId="77777777" w:rsidR="00311CD3" w:rsidRPr="00785F0F" w:rsidRDefault="00311CD3" w:rsidP="00E44761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4CC51DF" w14:textId="77777777" w:rsidR="00311CD3" w:rsidRPr="00785F0F" w:rsidRDefault="00311CD3" w:rsidP="00E44761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14:paraId="6D6DADBA" w14:textId="77777777" w:rsidR="00311CD3" w:rsidRPr="00785F0F" w:rsidRDefault="00311CD3" w:rsidP="00E44761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23AEB0FB" w14:textId="77777777" w:rsidR="00311CD3" w:rsidRPr="00785F0F" w:rsidRDefault="00311CD3" w:rsidP="00E44761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311CD3" w:rsidRPr="00785F0F" w14:paraId="3CA07DC5" w14:textId="77777777" w:rsidTr="00BB1064">
        <w:trPr>
          <w:trHeight w:val="910"/>
          <w:tblHeader/>
        </w:trPr>
        <w:tc>
          <w:tcPr>
            <w:tcW w:w="4176" w:type="dxa"/>
            <w:shd w:val="clear" w:color="auto" w:fill="auto"/>
          </w:tcPr>
          <w:p w14:paraId="458FA994" w14:textId="77777777" w:rsidR="00311CD3" w:rsidRPr="00785F0F" w:rsidRDefault="00311CD3" w:rsidP="00E44761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3695C6C" w14:textId="77777777" w:rsidR="00311CD3" w:rsidRPr="00785F0F" w:rsidRDefault="00311CD3" w:rsidP="00E44761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6C0B63EA" w14:textId="77777777" w:rsidR="00311CD3" w:rsidRPr="00785F0F" w:rsidRDefault="00311CD3" w:rsidP="00E44761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2561</w:t>
            </w:r>
          </w:p>
        </w:tc>
        <w:tc>
          <w:tcPr>
            <w:tcW w:w="305" w:type="dxa"/>
            <w:vAlign w:val="bottom"/>
          </w:tcPr>
          <w:p w14:paraId="0C04E931" w14:textId="77777777" w:rsidR="00311CD3" w:rsidRPr="00785F0F" w:rsidRDefault="00311CD3" w:rsidP="00E44761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72C6E8" w14:textId="77777777" w:rsidR="00311CD3" w:rsidRPr="00785F0F" w:rsidRDefault="00311CD3" w:rsidP="00E44761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457E68" w14:textId="77777777" w:rsidR="00311CD3" w:rsidRPr="00785F0F" w:rsidRDefault="00311CD3" w:rsidP="00E44761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0F4A99" w14:textId="77777777" w:rsidR="00311CD3" w:rsidRPr="00785F0F" w:rsidRDefault="00311CD3" w:rsidP="00E44761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14:paraId="73ADC238" w14:textId="77777777" w:rsidR="00311CD3" w:rsidRPr="00785F0F" w:rsidRDefault="00311CD3" w:rsidP="00E44761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6C00DB19" w14:textId="77777777" w:rsidR="00311CD3" w:rsidRPr="00785F0F" w:rsidRDefault="00311CD3" w:rsidP="00E44761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77E2388D" w14:textId="0AA4CF6C" w:rsidR="00311CD3" w:rsidRPr="00785F0F" w:rsidRDefault="00BB1064" w:rsidP="00E44761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="00311CD3" w:rsidRPr="00785F0F">
              <w:rPr>
                <w:sz w:val="28"/>
                <w:szCs w:val="28"/>
                <w:cs/>
              </w:rPr>
              <w:t xml:space="preserve"> 25</w:t>
            </w:r>
            <w:r w:rsidR="00311CD3" w:rsidRPr="00785F0F">
              <w:rPr>
                <w:sz w:val="28"/>
                <w:szCs w:val="28"/>
              </w:rPr>
              <w:t>61</w:t>
            </w:r>
          </w:p>
        </w:tc>
      </w:tr>
      <w:tr w:rsidR="00311CD3" w:rsidRPr="00785F0F" w14:paraId="42945861" w14:textId="77777777" w:rsidTr="00BB1064">
        <w:trPr>
          <w:tblHeader/>
        </w:trPr>
        <w:tc>
          <w:tcPr>
            <w:tcW w:w="4176" w:type="dxa"/>
          </w:tcPr>
          <w:p w14:paraId="7405D4D7" w14:textId="77777777" w:rsidR="00311CD3" w:rsidRPr="00785F0F" w:rsidRDefault="00311CD3" w:rsidP="00E44761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8"/>
          </w:tcPr>
          <w:p w14:paraId="1EC339FD" w14:textId="77777777" w:rsidR="00311CD3" w:rsidRPr="00785F0F" w:rsidRDefault="00311CD3" w:rsidP="00E44761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311CD3" w:rsidRPr="00785F0F" w14:paraId="74DD4B54" w14:textId="77777777" w:rsidTr="00BB1064">
        <w:trPr>
          <w:trHeight w:val="70"/>
        </w:trPr>
        <w:tc>
          <w:tcPr>
            <w:tcW w:w="4176" w:type="dxa"/>
          </w:tcPr>
          <w:p w14:paraId="500F674A" w14:textId="77777777" w:rsidR="00311CD3" w:rsidRPr="00785F0F" w:rsidRDefault="00311CD3" w:rsidP="00E44761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45" w:type="dxa"/>
          </w:tcPr>
          <w:p w14:paraId="79FA6ADB" w14:textId="77777777" w:rsidR="00311CD3" w:rsidRPr="00785F0F" w:rsidRDefault="00311CD3" w:rsidP="00E44761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</w:tcPr>
          <w:p w14:paraId="16E23FC2" w14:textId="77777777" w:rsidR="00311CD3" w:rsidRPr="00785F0F" w:rsidRDefault="00311CD3" w:rsidP="00E44761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0B4B40C" w14:textId="77777777" w:rsidR="00311CD3" w:rsidRPr="00785F0F" w:rsidRDefault="00311CD3" w:rsidP="00E44761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F6BD72C" w14:textId="77777777" w:rsidR="00311CD3" w:rsidRPr="00785F0F" w:rsidRDefault="00311CD3" w:rsidP="00E44761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72A9045" w14:textId="77777777" w:rsidR="00311CD3" w:rsidRPr="00785F0F" w:rsidRDefault="00311CD3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16ED91E1" w14:textId="77777777" w:rsidR="00311CD3" w:rsidRPr="00785F0F" w:rsidRDefault="00311CD3" w:rsidP="00E44761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14:paraId="330228A0" w14:textId="77777777" w:rsidR="00311CD3" w:rsidRPr="00785F0F" w:rsidRDefault="00311CD3" w:rsidP="00E44761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11CD3" w:rsidRPr="00785F0F" w14:paraId="001092BF" w14:textId="77777777" w:rsidTr="00BB1064">
        <w:tc>
          <w:tcPr>
            <w:tcW w:w="4176" w:type="dxa"/>
          </w:tcPr>
          <w:p w14:paraId="689FC11C" w14:textId="77777777" w:rsidR="00311CD3" w:rsidRPr="00785F0F" w:rsidRDefault="00311CD3" w:rsidP="00E44761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14:paraId="53C04914" w14:textId="58C409EB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305" w:type="dxa"/>
          </w:tcPr>
          <w:p w14:paraId="12C0726A" w14:textId="77777777" w:rsidR="00311CD3" w:rsidRPr="00573E17" w:rsidRDefault="00311CD3" w:rsidP="00E44761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BF2006E" w14:textId="111A0366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14:paraId="0E077772" w14:textId="77777777" w:rsidR="00311CD3" w:rsidRPr="00573E17" w:rsidRDefault="00311CD3" w:rsidP="00573E17">
            <w:pPr>
              <w:pStyle w:val="acctfourfigures"/>
              <w:tabs>
                <w:tab w:val="decimal" w:pos="808"/>
                <w:tab w:val="decimal" w:pos="951"/>
              </w:tabs>
              <w:spacing w:line="228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7E1114" w14:textId="77FE18E4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261FCBD" w14:textId="77777777" w:rsidR="00311CD3" w:rsidRPr="00573E17" w:rsidRDefault="00311CD3" w:rsidP="00573E17">
            <w:pPr>
              <w:pStyle w:val="acctfourfigures"/>
              <w:tabs>
                <w:tab w:val="decimal" w:pos="808"/>
                <w:tab w:val="decimal" w:pos="951"/>
              </w:tabs>
              <w:spacing w:line="228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0" w:type="dxa"/>
          </w:tcPr>
          <w:p w14:paraId="7429BBA5" w14:textId="009BEF79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311CD3" w:rsidRPr="00785F0F" w14:paraId="5200B6E8" w14:textId="77777777" w:rsidTr="00BB1064">
        <w:tc>
          <w:tcPr>
            <w:tcW w:w="4176" w:type="dxa"/>
          </w:tcPr>
          <w:p w14:paraId="16DA48C9" w14:textId="77777777" w:rsidR="00311CD3" w:rsidRPr="00785F0F" w:rsidRDefault="00311CD3" w:rsidP="00E44761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14:paraId="4F26FE9E" w14:textId="42815D34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305" w:type="dxa"/>
          </w:tcPr>
          <w:p w14:paraId="2602D25A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4C9DFC" w14:textId="7E286E1B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270" w:type="dxa"/>
          </w:tcPr>
          <w:p w14:paraId="7755BDD6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F60AD29" w14:textId="74BEB84D" w:rsidR="00311CD3" w:rsidRPr="00573E17" w:rsidRDefault="00573E17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246" w:type="dxa"/>
            <w:gridSpan w:val="2"/>
          </w:tcPr>
          <w:p w14:paraId="2ADFBF75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64C0C2DE" w14:textId="6CCCCF31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</w:tr>
      <w:tr w:rsidR="00311CD3" w:rsidRPr="00785F0F" w14:paraId="76C64769" w14:textId="77777777" w:rsidTr="00BB1064">
        <w:tc>
          <w:tcPr>
            <w:tcW w:w="4176" w:type="dxa"/>
          </w:tcPr>
          <w:p w14:paraId="0075D094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14:paraId="42CF7FA1" w14:textId="425909B7" w:rsidR="00311CD3" w:rsidRPr="00573E17" w:rsidRDefault="00573E17" w:rsidP="00E44761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305" w:type="dxa"/>
          </w:tcPr>
          <w:p w14:paraId="2D60105E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60B306" w14:textId="6DE76245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6DC0D4F4" w14:textId="77777777" w:rsidR="00311CD3" w:rsidRPr="00573E17" w:rsidRDefault="00311CD3" w:rsidP="00573E17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B68470" w14:textId="53B16B04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A037077" w14:textId="77777777" w:rsidR="00311CD3" w:rsidRPr="00573E17" w:rsidRDefault="00311CD3" w:rsidP="00573E17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0FE4C6A" w14:textId="1E3E1F07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</w:tr>
      <w:tr w:rsidR="00311CD3" w:rsidRPr="00785F0F" w14:paraId="28F4CCC4" w14:textId="77777777" w:rsidTr="00BB1064">
        <w:tc>
          <w:tcPr>
            <w:tcW w:w="4176" w:type="dxa"/>
          </w:tcPr>
          <w:p w14:paraId="2FAE7D3C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14:paraId="54072476" w14:textId="6C723A51" w:rsidR="00311CD3" w:rsidRPr="00573E17" w:rsidRDefault="00573E17" w:rsidP="00E44761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305" w:type="dxa"/>
          </w:tcPr>
          <w:p w14:paraId="310EAF84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01CF8" w14:textId="78993F01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70" w:type="dxa"/>
          </w:tcPr>
          <w:p w14:paraId="37140A8B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6E55608" w14:textId="58635AD5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7223B15" w14:textId="77777777" w:rsidR="00311CD3" w:rsidRPr="00573E17" w:rsidRDefault="00311CD3" w:rsidP="00573E17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7418E16" w14:textId="47028FF2" w:rsidR="00311CD3" w:rsidRPr="00573E17" w:rsidRDefault="00573E17" w:rsidP="00B11596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1,526</w:t>
            </w:r>
          </w:p>
        </w:tc>
      </w:tr>
      <w:tr w:rsidR="00311CD3" w:rsidRPr="00785F0F" w14:paraId="29B49BA9" w14:textId="77777777" w:rsidTr="00BB1064">
        <w:tc>
          <w:tcPr>
            <w:tcW w:w="4176" w:type="dxa"/>
          </w:tcPr>
          <w:p w14:paraId="52604EE6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14:paraId="53BFA346" w14:textId="6BA199C6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305" w:type="dxa"/>
          </w:tcPr>
          <w:p w14:paraId="79E78679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1ECC30" w14:textId="2A12FAE2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28C2D92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6BD159A" w14:textId="76A08A2C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EF28D6F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1A28C906" w14:textId="1C93E5E6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</w:tr>
      <w:tr w:rsidR="00311CD3" w:rsidRPr="00785F0F" w14:paraId="666399B0" w14:textId="77777777" w:rsidTr="00BB1064">
        <w:tc>
          <w:tcPr>
            <w:tcW w:w="4176" w:type="dxa"/>
          </w:tcPr>
          <w:p w14:paraId="10C469E1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14:paraId="5A1E9B27" w14:textId="319521D0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05" w:type="dxa"/>
          </w:tcPr>
          <w:p w14:paraId="63330CC5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7DC718" w14:textId="352F6AC5" w:rsidR="00311CD3" w:rsidRPr="00573E17" w:rsidRDefault="00573E17" w:rsidP="00B11596">
            <w:pPr>
              <w:pStyle w:val="PlainText"/>
              <w:tabs>
                <w:tab w:val="decimal" w:pos="664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4BC247" w14:textId="77777777" w:rsidR="00311CD3" w:rsidRPr="00573E17" w:rsidRDefault="00311CD3" w:rsidP="00573E17">
            <w:pPr>
              <w:pStyle w:val="PlainText"/>
              <w:tabs>
                <w:tab w:val="decimal" w:pos="808"/>
                <w:tab w:val="decimal" w:pos="954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169007A" w14:textId="07E1B04D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4440444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4064642B" w14:textId="70E76CBD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311CD3" w:rsidRPr="00785F0F" w14:paraId="42E9A08F" w14:textId="77777777" w:rsidTr="00BB1064">
        <w:tc>
          <w:tcPr>
            <w:tcW w:w="4176" w:type="dxa"/>
          </w:tcPr>
          <w:p w14:paraId="160BED80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  <w:vAlign w:val="bottom"/>
          </w:tcPr>
          <w:p w14:paraId="62A304F0" w14:textId="3E4FD16B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305" w:type="dxa"/>
            <w:vAlign w:val="bottom"/>
          </w:tcPr>
          <w:p w14:paraId="2301694B" w14:textId="77777777" w:rsidR="00311CD3" w:rsidRPr="00573E17" w:rsidRDefault="00311CD3" w:rsidP="00E44761">
            <w:pPr>
              <w:pStyle w:val="acctfourfigures"/>
              <w:spacing w:line="228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3130A0" w14:textId="257FE109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2231D73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82DAEDF" w14:textId="78352641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0B9AA903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7527F47" w14:textId="2BBBF4D9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311CD3" w:rsidRPr="00785F0F" w14:paraId="28926A49" w14:textId="77777777" w:rsidTr="00BB1064">
        <w:tc>
          <w:tcPr>
            <w:tcW w:w="4176" w:type="dxa"/>
          </w:tcPr>
          <w:p w14:paraId="17C158A8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14:paraId="6F72DC2D" w14:textId="68C4697D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305" w:type="dxa"/>
          </w:tcPr>
          <w:p w14:paraId="24759E90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50C9A9" w14:textId="010FB48A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9553FF1" w14:textId="77777777" w:rsidR="00311CD3" w:rsidRPr="00573E17" w:rsidRDefault="00311CD3" w:rsidP="00573E17">
            <w:pPr>
              <w:pStyle w:val="PlainText"/>
              <w:tabs>
                <w:tab w:val="decimal" w:pos="808"/>
                <w:tab w:val="decimal" w:pos="954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68301CE" w14:textId="2A0972DE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AE8FBF9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07176BE2" w14:textId="5CA28E46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</w:tr>
      <w:tr w:rsidR="00311CD3" w:rsidRPr="00785F0F" w14:paraId="1D7F100D" w14:textId="77777777" w:rsidTr="00BB1064">
        <w:tc>
          <w:tcPr>
            <w:tcW w:w="4176" w:type="dxa"/>
          </w:tcPr>
          <w:p w14:paraId="14043A4E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14:paraId="013D7644" w14:textId="461A595B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" w:type="dxa"/>
          </w:tcPr>
          <w:p w14:paraId="2DEEBD76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E71888" w14:textId="5F922435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EA4F561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96675D6" w14:textId="47886DD0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AC36649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1537ECAB" w14:textId="63390AA4" w:rsidR="00311CD3" w:rsidRPr="00573E17" w:rsidRDefault="00573E17" w:rsidP="00B11596">
            <w:pPr>
              <w:pStyle w:val="PlainText"/>
              <w:tabs>
                <w:tab w:val="decimal" w:pos="6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11CD3" w:rsidRPr="00785F0F" w14:paraId="3FC7DB84" w14:textId="77777777" w:rsidTr="00BB1064">
        <w:tc>
          <w:tcPr>
            <w:tcW w:w="4176" w:type="dxa"/>
          </w:tcPr>
          <w:p w14:paraId="2E97717B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14:paraId="02E93C5A" w14:textId="44E0B5A7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305" w:type="dxa"/>
          </w:tcPr>
          <w:p w14:paraId="48BCF2CE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BBA5D4" w14:textId="0483FC9E" w:rsidR="00311CD3" w:rsidRPr="00573E17" w:rsidRDefault="00573E17" w:rsidP="00B11596">
            <w:pPr>
              <w:pStyle w:val="PlainText"/>
              <w:tabs>
                <w:tab w:val="decimal" w:pos="664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0D56A18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653D769" w14:textId="2B6105DC" w:rsidR="00311CD3" w:rsidRPr="00573E17" w:rsidRDefault="00573E17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246" w:type="dxa"/>
            <w:gridSpan w:val="2"/>
          </w:tcPr>
          <w:p w14:paraId="497BB5EE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29FF3CAF" w14:textId="1861956F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</w:tr>
      <w:tr w:rsidR="00311CD3" w:rsidRPr="00785F0F" w14:paraId="74DA92DD" w14:textId="77777777" w:rsidTr="00BB1064">
        <w:tc>
          <w:tcPr>
            <w:tcW w:w="4176" w:type="dxa"/>
          </w:tcPr>
          <w:p w14:paraId="713D3DE7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14:paraId="557CB6C9" w14:textId="727DAD52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1,547</w:t>
            </w:r>
          </w:p>
        </w:tc>
        <w:tc>
          <w:tcPr>
            <w:tcW w:w="305" w:type="dxa"/>
          </w:tcPr>
          <w:p w14:paraId="2C7D1E34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FC7AEB" w14:textId="605A67A3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270" w:type="dxa"/>
          </w:tcPr>
          <w:p w14:paraId="2F0474E5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90541C4" w14:textId="442A8863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9B8EE78" w14:textId="77777777" w:rsidR="00311CD3" w:rsidRPr="00573E17" w:rsidRDefault="00311CD3" w:rsidP="00573E17">
            <w:pPr>
              <w:tabs>
                <w:tab w:val="center" w:pos="571"/>
                <w:tab w:val="decimal" w:pos="808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A14B83" w14:textId="5FD3E959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1,624</w:t>
            </w:r>
          </w:p>
        </w:tc>
      </w:tr>
      <w:tr w:rsidR="00311CD3" w:rsidRPr="00785F0F" w14:paraId="5C527954" w14:textId="77777777" w:rsidTr="00BB1064">
        <w:tc>
          <w:tcPr>
            <w:tcW w:w="4176" w:type="dxa"/>
          </w:tcPr>
          <w:p w14:paraId="004123EC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14:paraId="5E0BBD1F" w14:textId="73EC0409" w:rsidR="00311CD3" w:rsidRPr="00573E17" w:rsidRDefault="00573E17" w:rsidP="00E44761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305" w:type="dxa"/>
          </w:tcPr>
          <w:p w14:paraId="0363246F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7973D8" w14:textId="0AFA175D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75DDDD2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713652E" w14:textId="2EBF1209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E1D6FC5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4A55E582" w14:textId="600F1448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</w:tr>
      <w:tr w:rsidR="00311CD3" w:rsidRPr="00785F0F" w14:paraId="0A891A29" w14:textId="77777777" w:rsidTr="00BB1064">
        <w:tc>
          <w:tcPr>
            <w:tcW w:w="4176" w:type="dxa"/>
          </w:tcPr>
          <w:p w14:paraId="630561D5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60870BCF" w14:textId="433C3964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305" w:type="dxa"/>
          </w:tcPr>
          <w:p w14:paraId="37DCDF76" w14:textId="77777777" w:rsidR="00311CD3" w:rsidRPr="00573E17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7594D9" w14:textId="56C49019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CDC20A6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DD55A6" w14:textId="7323B577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D2B96DF" w14:textId="77777777" w:rsidR="00311CD3" w:rsidRPr="00573E17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C47D37D" w14:textId="34939675" w:rsidR="00311CD3" w:rsidRPr="00573E17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311CD3" w:rsidRPr="00785F0F" w14:paraId="768B2764" w14:textId="77777777" w:rsidTr="00BB1064">
        <w:tc>
          <w:tcPr>
            <w:tcW w:w="4176" w:type="dxa"/>
          </w:tcPr>
          <w:p w14:paraId="48BD4FC4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21A9E6E0" w14:textId="09B49B06" w:rsidR="00311CD3" w:rsidRPr="007A0988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3,896</w:t>
            </w:r>
          </w:p>
        </w:tc>
        <w:tc>
          <w:tcPr>
            <w:tcW w:w="305" w:type="dxa"/>
          </w:tcPr>
          <w:p w14:paraId="0E0ADC98" w14:textId="77777777" w:rsidR="00311CD3" w:rsidRPr="007A0988" w:rsidRDefault="00311CD3" w:rsidP="00E44761">
            <w:pPr>
              <w:pStyle w:val="acctfourfigures"/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BD760E" w14:textId="66EB9D4A" w:rsidR="00311CD3" w:rsidRPr="007A0988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</w:tcPr>
          <w:p w14:paraId="6C66D1D2" w14:textId="77777777" w:rsidR="00311CD3" w:rsidRPr="007A0988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8C6438" w14:textId="5F49D877" w:rsidR="00311CD3" w:rsidRPr="007A0988" w:rsidRDefault="00573E17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495</w:t>
            </w:r>
          </w:p>
        </w:tc>
        <w:tc>
          <w:tcPr>
            <w:tcW w:w="246" w:type="dxa"/>
            <w:gridSpan w:val="2"/>
          </w:tcPr>
          <w:p w14:paraId="07ED86CC" w14:textId="77777777" w:rsidR="00311CD3" w:rsidRPr="007A0988" w:rsidRDefault="00311CD3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E58FA67" w14:textId="7D04B967" w:rsidR="00311CD3" w:rsidRPr="007A0988" w:rsidRDefault="00573E17" w:rsidP="00573E17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4,932</w:t>
            </w:r>
          </w:p>
        </w:tc>
      </w:tr>
      <w:tr w:rsidR="00311CD3" w:rsidRPr="00785F0F" w14:paraId="2F48104A" w14:textId="77777777" w:rsidTr="00BB1064">
        <w:trPr>
          <w:trHeight w:val="64"/>
        </w:trPr>
        <w:tc>
          <w:tcPr>
            <w:tcW w:w="4176" w:type="dxa"/>
          </w:tcPr>
          <w:p w14:paraId="53732FB2" w14:textId="77777777" w:rsidR="00311CD3" w:rsidRPr="00785F0F" w:rsidRDefault="00311CD3" w:rsidP="00E44761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04F9AFFC" w14:textId="77777777" w:rsidR="00311CD3" w:rsidRPr="00573E17" w:rsidRDefault="00311CD3" w:rsidP="00E44761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79E114BC" w14:textId="77777777" w:rsidR="00311CD3" w:rsidRPr="00573E17" w:rsidRDefault="00311CD3" w:rsidP="00E44761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E5675C" w14:textId="77777777" w:rsidR="00311CD3" w:rsidRPr="00573E17" w:rsidRDefault="00311CD3" w:rsidP="00E44761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BB0006" w14:textId="77777777" w:rsidR="00311CD3" w:rsidRPr="00573E17" w:rsidRDefault="00311CD3" w:rsidP="00E44761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FCCA95" w14:textId="77777777" w:rsidR="00311CD3" w:rsidRPr="00573E17" w:rsidRDefault="00311CD3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1F49F41" w14:textId="77777777" w:rsidR="00311CD3" w:rsidRPr="00573E17" w:rsidRDefault="00311CD3" w:rsidP="00E44761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08E5462" w14:textId="77777777" w:rsidR="00311CD3" w:rsidRPr="00573E17" w:rsidRDefault="00311CD3" w:rsidP="00E44761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1CD3" w:rsidRPr="00785F0F" w14:paraId="2B981739" w14:textId="77777777" w:rsidTr="00BB1064">
        <w:tc>
          <w:tcPr>
            <w:tcW w:w="4176" w:type="dxa"/>
          </w:tcPr>
          <w:p w14:paraId="7AA5B4CE" w14:textId="77777777" w:rsidR="00311CD3" w:rsidRPr="00785F0F" w:rsidRDefault="00311CD3" w:rsidP="00E44761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45" w:type="dxa"/>
          </w:tcPr>
          <w:p w14:paraId="42163F71" w14:textId="3D1025BE" w:rsidR="00311CD3" w:rsidRPr="00573E17" w:rsidRDefault="00311CD3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6A8CAE96" w14:textId="77777777" w:rsidR="00311CD3" w:rsidRPr="00573E17" w:rsidRDefault="00311CD3" w:rsidP="00E44761">
            <w:pPr>
              <w:tabs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1296D8" w14:textId="77777777" w:rsidR="00311CD3" w:rsidRPr="00573E17" w:rsidRDefault="00311CD3" w:rsidP="00E44761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31BAF5" w14:textId="77777777" w:rsidR="00311CD3" w:rsidRPr="00573E17" w:rsidRDefault="00311CD3" w:rsidP="00E44761">
            <w:pPr>
              <w:tabs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DFE5B" w14:textId="77777777" w:rsidR="00311CD3" w:rsidRPr="00573E17" w:rsidRDefault="00311CD3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373A91F" w14:textId="77777777" w:rsidR="00311CD3" w:rsidRPr="00573E17" w:rsidRDefault="00311CD3" w:rsidP="00E44761">
            <w:pPr>
              <w:tabs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72BEFB7" w14:textId="77777777" w:rsidR="00311CD3" w:rsidRPr="00573E17" w:rsidRDefault="00311CD3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1CD3" w:rsidRPr="00785F0F" w14:paraId="3067047B" w14:textId="77777777" w:rsidTr="00BB1064">
        <w:tc>
          <w:tcPr>
            <w:tcW w:w="4176" w:type="dxa"/>
          </w:tcPr>
          <w:p w14:paraId="04BFB416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14:paraId="496C6351" w14:textId="01EEE053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5E2B0486" w14:textId="77777777" w:rsidR="00311CD3" w:rsidRPr="00573E17" w:rsidRDefault="00311CD3" w:rsidP="00E44761">
            <w:pPr>
              <w:tabs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596A50" w14:textId="1A571818" w:rsidR="00311CD3" w:rsidRPr="00573E17" w:rsidRDefault="00573E17" w:rsidP="00E4476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8504C8B" w14:textId="77777777" w:rsidR="00311CD3" w:rsidRPr="00573E17" w:rsidRDefault="00311CD3" w:rsidP="00E44761">
            <w:pPr>
              <w:tabs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951CEF" w14:textId="29CC2DC1" w:rsidR="00311CD3" w:rsidRPr="00573E17" w:rsidRDefault="00573E17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6" w:type="dxa"/>
            <w:gridSpan w:val="2"/>
          </w:tcPr>
          <w:p w14:paraId="7283A548" w14:textId="77777777" w:rsidR="00311CD3" w:rsidRPr="00573E17" w:rsidRDefault="00311CD3" w:rsidP="00E44761">
            <w:pPr>
              <w:tabs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F68BEA8" w14:textId="11D38FAC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11CD3" w:rsidRPr="00785F0F" w14:paraId="03612468" w14:textId="77777777" w:rsidTr="00BB1064">
        <w:tc>
          <w:tcPr>
            <w:tcW w:w="4176" w:type="dxa"/>
          </w:tcPr>
          <w:p w14:paraId="7B23A72A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14:paraId="21D0F736" w14:textId="5B184D7C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1,686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8A89D52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7A8304D" w14:textId="3D6D6ED4" w:rsidR="00311CD3" w:rsidRPr="00573E17" w:rsidRDefault="00573E17" w:rsidP="00E4476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</w:tcPr>
          <w:p w14:paraId="7A51C7D2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E6BB8EE" w14:textId="283AAE36" w:rsidR="00311CD3" w:rsidRPr="00573E17" w:rsidRDefault="00573E17" w:rsidP="00B11596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246" w:type="dxa"/>
            <w:gridSpan w:val="2"/>
          </w:tcPr>
          <w:p w14:paraId="75A23CD4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6C047DF6" w14:textId="0AC40CA3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11CD3" w:rsidRPr="00785F0F" w14:paraId="472326FA" w14:textId="77777777" w:rsidTr="00BB1064">
        <w:tc>
          <w:tcPr>
            <w:tcW w:w="4176" w:type="dxa"/>
          </w:tcPr>
          <w:p w14:paraId="40BE5BC2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  <w:vAlign w:val="bottom"/>
          </w:tcPr>
          <w:p w14:paraId="61D3013C" w14:textId="6BA24F22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  <w:vAlign w:val="bottom"/>
          </w:tcPr>
          <w:p w14:paraId="76E339E1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3059D6" w14:textId="23705840" w:rsidR="00311CD3" w:rsidRPr="00573E17" w:rsidRDefault="00573E17" w:rsidP="00E4476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7F32C34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6F388FB" w14:textId="6E3A1E03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17DAC09B" w14:textId="77777777" w:rsidR="00311CD3" w:rsidRPr="00573E17" w:rsidRDefault="00311CD3" w:rsidP="00E44761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3E1BAF5C" w14:textId="01ADCB9B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11CD3" w:rsidRPr="00785F0F" w14:paraId="382281C7" w14:textId="77777777" w:rsidTr="00BB1064">
        <w:tc>
          <w:tcPr>
            <w:tcW w:w="4176" w:type="dxa"/>
          </w:tcPr>
          <w:p w14:paraId="2A9B1465" w14:textId="77777777" w:rsidR="00311CD3" w:rsidRPr="00785F0F" w:rsidRDefault="00311CD3" w:rsidP="00E44761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14:paraId="1A6A3CC9" w14:textId="0BE7C85F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4,989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78AAB98B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9CF11F" w14:textId="2D9B890C" w:rsidR="00311CD3" w:rsidRPr="00573E17" w:rsidRDefault="00573E17" w:rsidP="00E4476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14:paraId="47DB1431" w14:textId="77777777" w:rsidR="00311CD3" w:rsidRPr="00573E17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AA28527" w14:textId="469E5579" w:rsidR="00311CD3" w:rsidRPr="00573E17" w:rsidRDefault="00573E17" w:rsidP="00C26E0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7DAEB7C" w14:textId="77777777" w:rsidR="00311CD3" w:rsidRPr="00573E17" w:rsidRDefault="00311CD3" w:rsidP="00E44761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4889E01" w14:textId="59993F4A" w:rsidR="00311CD3" w:rsidRPr="00573E17" w:rsidRDefault="00573E17" w:rsidP="00E4476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4,973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3AC5F52A" w14:textId="77777777" w:rsidTr="00BB1064">
        <w:tc>
          <w:tcPr>
            <w:tcW w:w="4176" w:type="dxa"/>
          </w:tcPr>
          <w:p w14:paraId="5AC4EC1F" w14:textId="22F94F79" w:rsidR="00780420" w:rsidRPr="00785F0F" w:rsidRDefault="00780420" w:rsidP="00780420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14:paraId="4FA353D4" w14:textId="516A8BF4" w:rsidR="00780420" w:rsidRPr="00573E17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47D3BB71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0CAA635" w14:textId="7F87F5EA" w:rsidR="00780420" w:rsidRPr="00573E17" w:rsidRDefault="00780420" w:rsidP="0078042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9571606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CF4A4B2" w14:textId="1DF20FE4" w:rsidR="00780420" w:rsidRPr="00573E17" w:rsidRDefault="00780420" w:rsidP="0078042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05F0334" w14:textId="77777777" w:rsidR="00780420" w:rsidRPr="00573E17" w:rsidRDefault="00780420" w:rsidP="00780420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0AA0C2" w14:textId="6A58574C" w:rsidR="00780420" w:rsidRPr="00573E17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4727F0D1" w14:textId="77777777" w:rsidTr="00BB1064">
        <w:tc>
          <w:tcPr>
            <w:tcW w:w="4176" w:type="dxa"/>
          </w:tcPr>
          <w:p w14:paraId="1ED97B0C" w14:textId="14C1FABF" w:rsidR="00780420" w:rsidRPr="00785F0F" w:rsidRDefault="00780420" w:rsidP="00780420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14:paraId="18524757" w14:textId="70BD1CB1" w:rsidR="00780420" w:rsidRPr="00573E17" w:rsidRDefault="00780420" w:rsidP="00780420">
            <w:pPr>
              <w:pStyle w:val="PlainText"/>
              <w:tabs>
                <w:tab w:val="decimal" w:pos="664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14:paraId="27878F20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68A9326" w14:textId="2202B20E" w:rsidR="00780420" w:rsidRPr="00573E17" w:rsidRDefault="00780420" w:rsidP="0078042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D3BC815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977BF12" w14:textId="5C759162" w:rsidR="00780420" w:rsidRPr="00573E17" w:rsidRDefault="00780420" w:rsidP="00780420">
            <w:pPr>
              <w:pStyle w:val="PlainText"/>
              <w:tabs>
                <w:tab w:val="decimal" w:pos="84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1E9EF87" w14:textId="77777777" w:rsidR="00780420" w:rsidRPr="00573E17" w:rsidRDefault="00780420" w:rsidP="00780420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696EDA6" w14:textId="255755B0" w:rsidR="00780420" w:rsidRPr="00573E17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573E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573E1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66C9D266" w14:textId="77777777" w:rsidTr="00BB1064">
        <w:tc>
          <w:tcPr>
            <w:tcW w:w="4176" w:type="dxa"/>
          </w:tcPr>
          <w:p w14:paraId="5B0C612E" w14:textId="77777777" w:rsidR="00780420" w:rsidRPr="00785F0F" w:rsidRDefault="00780420" w:rsidP="00780420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04F91627" w14:textId="639E21CC" w:rsidR="00780420" w:rsidRPr="007A0988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7,375</w:t>
            </w:r>
            <w:r w:rsidRPr="007A09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2D393FB" w14:textId="77777777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E0FEC4" w14:textId="2F0CEDF7" w:rsidR="00780420" w:rsidRPr="007A0988" w:rsidRDefault="00780420" w:rsidP="0078042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A09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79A8555" w14:textId="77777777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FA0FCD" w14:textId="025D7A1D" w:rsidR="00780420" w:rsidRPr="007A0988" w:rsidRDefault="00780420" w:rsidP="00780420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46" w:type="dxa"/>
            <w:gridSpan w:val="2"/>
          </w:tcPr>
          <w:p w14:paraId="7D3D2A79" w14:textId="77777777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E935FAA" w14:textId="6FC9C011" w:rsidR="00780420" w:rsidRPr="007A0988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A09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6,574</w:t>
            </w:r>
            <w:r w:rsidRPr="007A098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1A553AD6" w14:textId="77777777" w:rsidTr="00BB1064">
        <w:trPr>
          <w:trHeight w:val="179"/>
        </w:trPr>
        <w:tc>
          <w:tcPr>
            <w:tcW w:w="4176" w:type="dxa"/>
          </w:tcPr>
          <w:p w14:paraId="6799847E" w14:textId="77777777" w:rsidR="00780420" w:rsidRPr="00785F0F" w:rsidRDefault="00780420" w:rsidP="00780420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077CD621" w14:textId="77777777" w:rsidR="00780420" w:rsidRPr="00573E17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5B2F693B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E4F3F2" w14:textId="740D89D6" w:rsidR="00780420" w:rsidRPr="00573E17" w:rsidRDefault="00780420" w:rsidP="00780420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E6F59E4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D8448A" w14:textId="77777777" w:rsidR="00780420" w:rsidRPr="00573E17" w:rsidRDefault="00780420" w:rsidP="00780420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3CA2B43" w14:textId="77777777" w:rsidR="00780420" w:rsidRPr="00573E17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DEA8DF8" w14:textId="77777777" w:rsidR="00780420" w:rsidRPr="00573E17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0420" w:rsidRPr="00785F0F" w14:paraId="4C3F89D9" w14:textId="77777777" w:rsidTr="00BB1064">
        <w:trPr>
          <w:trHeight w:val="179"/>
        </w:trPr>
        <w:tc>
          <w:tcPr>
            <w:tcW w:w="4176" w:type="dxa"/>
          </w:tcPr>
          <w:p w14:paraId="52BEF21E" w14:textId="77777777" w:rsidR="00780420" w:rsidRPr="00785F0F" w:rsidRDefault="00780420" w:rsidP="00780420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025B4297" w14:textId="05182607" w:rsidR="00780420" w:rsidRPr="006E33E6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3E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E3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3,479</w:t>
            </w:r>
            <w:r w:rsidRPr="006E33E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02165E98" w14:textId="77777777" w:rsidR="00780420" w:rsidRPr="006E33E6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37A87E" w14:textId="466DD080" w:rsidR="00780420" w:rsidRPr="006E33E6" w:rsidRDefault="00780420" w:rsidP="0078042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  <w:tc>
          <w:tcPr>
            <w:tcW w:w="270" w:type="dxa"/>
          </w:tcPr>
          <w:p w14:paraId="0547A7E3" w14:textId="77777777" w:rsidR="00780420" w:rsidRPr="006E33E6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00718E" w14:textId="4994B67C" w:rsidR="00780420" w:rsidRPr="006E33E6" w:rsidRDefault="00780420" w:rsidP="00780420">
            <w:pPr>
              <w:pStyle w:val="PlainText"/>
              <w:tabs>
                <w:tab w:val="decimal" w:pos="102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1,327</w:t>
            </w:r>
          </w:p>
        </w:tc>
        <w:tc>
          <w:tcPr>
            <w:tcW w:w="246" w:type="dxa"/>
            <w:gridSpan w:val="2"/>
          </w:tcPr>
          <w:p w14:paraId="11111002" w14:textId="77777777" w:rsidR="00780420" w:rsidRPr="006E33E6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569FD1C6" w14:textId="13376AF1" w:rsidR="00780420" w:rsidRPr="006E33E6" w:rsidRDefault="00780420" w:rsidP="00780420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3E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6E33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1,642</w:t>
            </w:r>
            <w:r w:rsidRPr="006E33E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64D73800" w14:textId="77777777" w:rsidR="00AF146E" w:rsidRPr="00785F0F" w:rsidRDefault="00AF146E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14:paraId="2CEE4A04" w14:textId="77777777" w:rsidR="00510128" w:rsidRDefault="00510128">
      <w:r>
        <w:rPr>
          <w:szCs w:val="36"/>
          <w:cs/>
        </w:rPr>
        <w:br w:type="page"/>
      </w:r>
    </w:p>
    <w:tbl>
      <w:tblPr>
        <w:tblW w:w="94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86"/>
        <w:gridCol w:w="992"/>
        <w:gridCol w:w="283"/>
        <w:gridCol w:w="851"/>
        <w:gridCol w:w="283"/>
        <w:gridCol w:w="993"/>
        <w:gridCol w:w="283"/>
        <w:gridCol w:w="992"/>
        <w:gridCol w:w="284"/>
        <w:gridCol w:w="992"/>
      </w:tblGrid>
      <w:tr w:rsidR="00E061B8" w:rsidRPr="00785F0F" w14:paraId="1BA53BB9" w14:textId="77777777" w:rsidTr="00E061B8">
        <w:trPr>
          <w:trHeight w:val="146"/>
          <w:tblHeader/>
        </w:trPr>
        <w:tc>
          <w:tcPr>
            <w:tcW w:w="3486" w:type="dxa"/>
            <w:shd w:val="clear" w:color="auto" w:fill="auto"/>
          </w:tcPr>
          <w:p w14:paraId="435D36B5" w14:textId="29DD6166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A088AC7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4C0EA01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vAlign w:val="bottom"/>
          </w:tcPr>
          <w:p w14:paraId="4B4C8850" w14:textId="04651551" w:rsidR="00E061B8" w:rsidRPr="00785F0F" w:rsidRDefault="00E061B8" w:rsidP="00E061B8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84" w:type="dxa"/>
            <w:vAlign w:val="bottom"/>
          </w:tcPr>
          <w:p w14:paraId="7D155EE4" w14:textId="2BB54273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7E65DB2" w14:textId="77777777" w:rsidR="00E061B8" w:rsidRPr="00785F0F" w:rsidRDefault="00E061B8" w:rsidP="0015475F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E061B8" w:rsidRPr="00785F0F" w14:paraId="235E2E5E" w14:textId="77777777" w:rsidTr="00E061B8">
        <w:trPr>
          <w:trHeight w:val="63"/>
          <w:tblHeader/>
        </w:trPr>
        <w:tc>
          <w:tcPr>
            <w:tcW w:w="3486" w:type="dxa"/>
            <w:shd w:val="clear" w:color="auto" w:fill="auto"/>
          </w:tcPr>
          <w:p w14:paraId="2CF0FBAE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F40306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3324DB97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  <w:vAlign w:val="bottom"/>
          </w:tcPr>
          <w:p w14:paraId="2C8BED39" w14:textId="4D7588C2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84" w:type="dxa"/>
            <w:vAlign w:val="bottom"/>
          </w:tcPr>
          <w:p w14:paraId="7D024C20" w14:textId="521650BC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2F7311" w14:textId="77777777" w:rsidR="00E061B8" w:rsidRPr="00785F0F" w:rsidRDefault="00E061B8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E061B8" w:rsidRPr="00785F0F" w14:paraId="3B577E70" w14:textId="77777777" w:rsidTr="00E061B8">
        <w:trPr>
          <w:trHeight w:val="910"/>
          <w:tblHeader/>
        </w:trPr>
        <w:tc>
          <w:tcPr>
            <w:tcW w:w="3486" w:type="dxa"/>
            <w:shd w:val="clear" w:color="auto" w:fill="auto"/>
          </w:tcPr>
          <w:p w14:paraId="6F2581CB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F14B0D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1FD8E068" w14:textId="1FA611BD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14:paraId="5E25AF79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6C9AFEA" w14:textId="77777777" w:rsidR="00E061B8" w:rsidRPr="00785F0F" w:rsidRDefault="00E061B8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26E809E" w14:textId="77777777" w:rsidR="00E061B8" w:rsidRPr="00785F0F" w:rsidRDefault="00E061B8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4491AB8" w14:textId="77777777" w:rsidR="00E061B8" w:rsidRPr="00785F0F" w:rsidRDefault="00E061B8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</w:tcPr>
          <w:p w14:paraId="39B4D41C" w14:textId="7777777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1BA46206" w14:textId="77777777" w:rsidR="00E061B8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  <w:p w14:paraId="693A0897" w14:textId="277DAEB7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</w:t>
            </w:r>
            <w:r>
              <w:rPr>
                <w:rFonts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  <w:vAlign w:val="bottom"/>
          </w:tcPr>
          <w:p w14:paraId="4392DF35" w14:textId="0F187E60" w:rsidR="00E061B8" w:rsidRPr="00785F0F" w:rsidRDefault="00E061B8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489D057" w14:textId="77777777" w:rsidR="00E061B8" w:rsidRPr="00785F0F" w:rsidRDefault="00E061B8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660A7C82" w14:textId="4B1305E2" w:rsidR="00E061B8" w:rsidRPr="00785F0F" w:rsidRDefault="00E061B8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30 มิถุนายน</w:t>
            </w:r>
            <w:r w:rsidRPr="00785F0F">
              <w:rPr>
                <w:sz w:val="28"/>
                <w:szCs w:val="28"/>
                <w:cs/>
              </w:rPr>
              <w:t xml:space="preserve"> 25</w:t>
            </w:r>
            <w:r w:rsidRPr="00785F0F">
              <w:rPr>
                <w:sz w:val="28"/>
                <w:szCs w:val="28"/>
              </w:rPr>
              <w:t>6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</w:tr>
      <w:tr w:rsidR="00E061B8" w:rsidRPr="00785F0F" w14:paraId="0A8FAD48" w14:textId="77777777" w:rsidTr="00E061B8">
        <w:tc>
          <w:tcPr>
            <w:tcW w:w="3486" w:type="dxa"/>
          </w:tcPr>
          <w:p w14:paraId="23A22D3A" w14:textId="77777777" w:rsidR="00E061B8" w:rsidRPr="00785F0F" w:rsidRDefault="00E061B8" w:rsidP="0015475F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</w:tcPr>
          <w:p w14:paraId="1FADC112" w14:textId="77777777" w:rsidR="00E061B8" w:rsidRPr="00785F0F" w:rsidRDefault="00E061B8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67D48F73" w14:textId="77777777" w:rsidR="00E061B8" w:rsidRPr="00785F0F" w:rsidRDefault="00E061B8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1" w:type="dxa"/>
          </w:tcPr>
          <w:p w14:paraId="60902CA8" w14:textId="77777777" w:rsidR="00E061B8" w:rsidRPr="00785F0F" w:rsidRDefault="00E061B8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160E08DE" w14:textId="77777777" w:rsidR="00E061B8" w:rsidRPr="00785F0F" w:rsidRDefault="00E061B8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3376EC57" w14:textId="77777777" w:rsidR="00E061B8" w:rsidRPr="00785F0F" w:rsidRDefault="00E061B8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E3F630E" w14:textId="77777777" w:rsidR="00E061B8" w:rsidRPr="00785F0F" w:rsidRDefault="00E061B8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14:paraId="50C7DFBC" w14:textId="77777777" w:rsidR="00E061B8" w:rsidRPr="00785F0F" w:rsidRDefault="00E061B8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74558837" w14:textId="72688190" w:rsidR="00E061B8" w:rsidRPr="00785F0F" w:rsidRDefault="00E061B8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14:paraId="1057922E" w14:textId="77777777" w:rsidR="00E061B8" w:rsidRPr="00785F0F" w:rsidRDefault="00E061B8" w:rsidP="0015475F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061B8" w:rsidRPr="00785F0F" w14:paraId="25AF3C7A" w14:textId="77777777" w:rsidTr="00E061B8">
        <w:tc>
          <w:tcPr>
            <w:tcW w:w="3486" w:type="dxa"/>
          </w:tcPr>
          <w:p w14:paraId="44F749F8" w14:textId="77777777" w:rsidR="00E061B8" w:rsidRPr="00785F0F" w:rsidRDefault="00E061B8" w:rsidP="00AF7EC4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2" w:type="dxa"/>
          </w:tcPr>
          <w:p w14:paraId="5DDD8C61" w14:textId="15731702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83" w:type="dxa"/>
          </w:tcPr>
          <w:p w14:paraId="175F448D" w14:textId="77777777" w:rsidR="00E061B8" w:rsidRPr="00785F0F" w:rsidRDefault="00E061B8" w:rsidP="00AF7EC4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1" w:type="dxa"/>
          </w:tcPr>
          <w:p w14:paraId="3CD58A7F" w14:textId="0DE0A049" w:rsidR="00E061B8" w:rsidRPr="00785F0F" w:rsidRDefault="00E061B8" w:rsidP="00F8460D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83" w:type="dxa"/>
          </w:tcPr>
          <w:p w14:paraId="672F0998" w14:textId="77777777" w:rsidR="00E061B8" w:rsidRPr="00785F0F" w:rsidRDefault="00E061B8" w:rsidP="00AF7EC4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</w:tcPr>
          <w:p w14:paraId="128FF5CC" w14:textId="2411093D" w:rsidR="00E061B8" w:rsidRPr="00A43AE5" w:rsidRDefault="00F8460D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AE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6DE9EFD3" w14:textId="77777777" w:rsidR="00E061B8" w:rsidRPr="00785F0F" w:rsidRDefault="00E061B8" w:rsidP="00AF7EC4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14:paraId="42A259A7" w14:textId="3C9C2F98" w:rsidR="00E061B8" w:rsidRPr="00F8460D" w:rsidRDefault="00F8460D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8460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37D543F7" w14:textId="1EDF0C5C" w:rsidR="00E061B8" w:rsidRPr="00785F0F" w:rsidRDefault="00E061B8" w:rsidP="00F8460D">
            <w:pPr>
              <w:pStyle w:val="acctfourfigures"/>
              <w:tabs>
                <w:tab w:val="decimal" w:pos="78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</w:tcPr>
          <w:p w14:paraId="0B9D1EB2" w14:textId="112DF72A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</w:tr>
      <w:tr w:rsidR="00F8460D" w:rsidRPr="00785F0F" w14:paraId="3722EAED" w14:textId="77777777" w:rsidTr="00E061B8">
        <w:tc>
          <w:tcPr>
            <w:tcW w:w="3486" w:type="dxa"/>
          </w:tcPr>
          <w:p w14:paraId="4EAFD56F" w14:textId="77777777" w:rsidR="00F8460D" w:rsidRPr="00785F0F" w:rsidRDefault="00F8460D" w:rsidP="00F8460D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2" w:type="dxa"/>
          </w:tcPr>
          <w:p w14:paraId="4A9BD73E" w14:textId="3AC6ED5B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283" w:type="dxa"/>
          </w:tcPr>
          <w:p w14:paraId="579D5025" w14:textId="77777777" w:rsidR="00F8460D" w:rsidRPr="00785F0F" w:rsidRDefault="00F8460D" w:rsidP="00F8460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918877D" w14:textId="45B9BA69" w:rsidR="00F8460D" w:rsidRPr="00785F0F" w:rsidRDefault="00F8460D" w:rsidP="009732E9">
            <w:pPr>
              <w:pStyle w:val="PlainText"/>
              <w:tabs>
                <w:tab w:val="decimal" w:pos="4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4D129D67" w14:textId="77777777" w:rsidR="00F8460D" w:rsidRPr="00785F0F" w:rsidRDefault="00F8460D" w:rsidP="00F8460D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5E2D4DD6" w14:textId="56667376" w:rsidR="00F8460D" w:rsidRPr="00A43AE5" w:rsidRDefault="00F8460D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AE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A43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A43AE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2BFC0624" w14:textId="77777777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7E845B61" w14:textId="73E590AF" w:rsidR="00F8460D" w:rsidRPr="00F8460D" w:rsidRDefault="00F8460D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0B0FE748" w14:textId="69563A00" w:rsidR="00F8460D" w:rsidRPr="00D57C8F" w:rsidRDefault="00F8460D" w:rsidP="00D57C8F">
            <w:pPr>
              <w:pStyle w:val="PlainText"/>
              <w:tabs>
                <w:tab w:val="decimal" w:pos="55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C287524" w14:textId="45C92D47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</w:p>
        </w:tc>
      </w:tr>
      <w:tr w:rsidR="00A43AE5" w:rsidRPr="00785F0F" w14:paraId="40E04162" w14:textId="77777777" w:rsidTr="00BC24BE">
        <w:tc>
          <w:tcPr>
            <w:tcW w:w="3486" w:type="dxa"/>
          </w:tcPr>
          <w:p w14:paraId="519B61E2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992" w:type="dxa"/>
          </w:tcPr>
          <w:p w14:paraId="5107087F" w14:textId="21532979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  <w:tc>
          <w:tcPr>
            <w:tcW w:w="283" w:type="dxa"/>
          </w:tcPr>
          <w:p w14:paraId="15DDD179" w14:textId="77777777" w:rsidR="00A43AE5" w:rsidRPr="00785F0F" w:rsidRDefault="00A43AE5" w:rsidP="00A43A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9B9C08E" w14:textId="01312225" w:rsidR="00A43AE5" w:rsidRPr="00785F0F" w:rsidRDefault="00A43AE5" w:rsidP="009732E9">
            <w:pPr>
              <w:pStyle w:val="PlainText"/>
              <w:tabs>
                <w:tab w:val="decimal" w:pos="4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661D113A" w14:textId="77777777" w:rsidR="00A43AE5" w:rsidRPr="00785F0F" w:rsidRDefault="00A43AE5" w:rsidP="009732E9">
            <w:pPr>
              <w:pStyle w:val="PlainText"/>
              <w:tabs>
                <w:tab w:val="decimal" w:pos="494"/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42AD1D7" w14:textId="7580F88C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E2FC5F8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09CAA4BF" w14:textId="48EC6CDB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9C0CA91" w14:textId="36B2A34E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42815FB" w14:textId="7C25CB84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A43AE5" w:rsidRPr="00785F0F" w14:paraId="2D06EC24" w14:textId="77777777" w:rsidTr="00BC24BE">
        <w:tc>
          <w:tcPr>
            <w:tcW w:w="3486" w:type="dxa"/>
          </w:tcPr>
          <w:p w14:paraId="76392889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992" w:type="dxa"/>
          </w:tcPr>
          <w:p w14:paraId="09D50B1B" w14:textId="3903702D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2,503</w:t>
            </w:r>
          </w:p>
        </w:tc>
        <w:tc>
          <w:tcPr>
            <w:tcW w:w="283" w:type="dxa"/>
          </w:tcPr>
          <w:p w14:paraId="4D17BDAF" w14:textId="77777777" w:rsidR="00A43AE5" w:rsidRPr="00785F0F" w:rsidRDefault="00A43AE5" w:rsidP="00A43A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22D4C93A" w14:textId="4EE4015B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58388A10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C157968" w14:textId="6FCC0FC3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4337F633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4ECCAD5" w14:textId="3118DAF6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EDF4C58" w14:textId="3E1EEB5C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780A356" w14:textId="4BB9E659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2,170</w:t>
            </w:r>
          </w:p>
        </w:tc>
      </w:tr>
      <w:tr w:rsidR="00A43AE5" w:rsidRPr="00785F0F" w14:paraId="37B70FA2" w14:textId="77777777" w:rsidTr="00BC24BE">
        <w:tc>
          <w:tcPr>
            <w:tcW w:w="3486" w:type="dxa"/>
          </w:tcPr>
          <w:p w14:paraId="7D9DE901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992" w:type="dxa"/>
          </w:tcPr>
          <w:p w14:paraId="2E00D9F4" w14:textId="711E3E61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283" w:type="dxa"/>
          </w:tcPr>
          <w:p w14:paraId="71B63297" w14:textId="77777777" w:rsidR="00A43AE5" w:rsidRPr="00785F0F" w:rsidRDefault="00A43AE5" w:rsidP="00A43A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5BFB999" w14:textId="266BB949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83" w:type="dxa"/>
          </w:tcPr>
          <w:p w14:paraId="57400E67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4F756DF1" w14:textId="0285A441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56442E43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10AFA9FE" w14:textId="2194DB32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7079F4C" w14:textId="1B2E3216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2A772444" w14:textId="744ACF74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</w:p>
        </w:tc>
      </w:tr>
      <w:tr w:rsidR="00A43AE5" w:rsidRPr="00785F0F" w14:paraId="6807D3F0" w14:textId="77777777" w:rsidTr="00BC24BE">
        <w:tc>
          <w:tcPr>
            <w:tcW w:w="3486" w:type="dxa"/>
          </w:tcPr>
          <w:p w14:paraId="04DF85E8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992" w:type="dxa"/>
            <w:vAlign w:val="bottom"/>
          </w:tcPr>
          <w:p w14:paraId="0E20D6C6" w14:textId="304C137D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14:paraId="1CDC13F8" w14:textId="77777777" w:rsidR="00A43AE5" w:rsidRPr="00785F0F" w:rsidRDefault="00A43AE5" w:rsidP="00A43AE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51" w:type="dxa"/>
          </w:tcPr>
          <w:p w14:paraId="41F6C0C0" w14:textId="54F78A4E" w:rsidR="00A43AE5" w:rsidRPr="00785F0F" w:rsidRDefault="00A43AE5" w:rsidP="009732E9">
            <w:pPr>
              <w:pStyle w:val="PlainText"/>
              <w:tabs>
                <w:tab w:val="decimal" w:pos="4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24D4D4F" w14:textId="77777777" w:rsidR="00A43AE5" w:rsidRPr="00785F0F" w:rsidRDefault="00A43AE5" w:rsidP="009732E9">
            <w:pPr>
              <w:pStyle w:val="PlainText"/>
              <w:tabs>
                <w:tab w:val="decimal" w:pos="494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5A9B9515" w14:textId="5BFB0131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66E3D7EB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DDF4948" w14:textId="66A9E01C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DB3281D" w14:textId="3E192D18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D16A012" w14:textId="75058A8D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  <w:tr w:rsidR="00A43AE5" w:rsidRPr="00785F0F" w14:paraId="3C618CA3" w14:textId="77777777" w:rsidTr="00BC24BE">
        <w:tc>
          <w:tcPr>
            <w:tcW w:w="3486" w:type="dxa"/>
          </w:tcPr>
          <w:p w14:paraId="0F5A92B4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2" w:type="dxa"/>
            <w:vAlign w:val="bottom"/>
          </w:tcPr>
          <w:p w14:paraId="20BAC82D" w14:textId="661F4F90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83" w:type="dxa"/>
            <w:vAlign w:val="bottom"/>
          </w:tcPr>
          <w:p w14:paraId="389E3672" w14:textId="77777777" w:rsidR="00A43AE5" w:rsidRPr="00785F0F" w:rsidRDefault="00A43AE5" w:rsidP="00A43AE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289B93EC" w14:textId="0578FB93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4730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73869CC6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0E39422E" w14:textId="47699BC1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6AB49ED9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E3ED754" w14:textId="1E076EEF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5ACA811" w14:textId="0A0B331D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B8675A" w14:textId="577C7D18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6C2C7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A43AE5" w:rsidRPr="00785F0F" w14:paraId="1F125B02" w14:textId="77777777" w:rsidTr="00BC24BE">
        <w:tc>
          <w:tcPr>
            <w:tcW w:w="3486" w:type="dxa"/>
          </w:tcPr>
          <w:p w14:paraId="282D40B2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2" w:type="dxa"/>
          </w:tcPr>
          <w:p w14:paraId="6B17A528" w14:textId="71E9DE92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1,785</w:t>
            </w:r>
          </w:p>
        </w:tc>
        <w:tc>
          <w:tcPr>
            <w:tcW w:w="283" w:type="dxa"/>
          </w:tcPr>
          <w:p w14:paraId="0527EE17" w14:textId="77777777" w:rsidR="00A43AE5" w:rsidRPr="00785F0F" w:rsidRDefault="00A43AE5" w:rsidP="00A43A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E593E3" w14:textId="229111F8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283" w:type="dxa"/>
          </w:tcPr>
          <w:p w14:paraId="6D6759C2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0EB4FB4" w14:textId="39891B9F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0A456BF2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44AE381" w14:textId="1E379BB8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E5D7957" w14:textId="20A58E00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7304ED59" w14:textId="630142E1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2,109</w:t>
            </w:r>
          </w:p>
        </w:tc>
      </w:tr>
      <w:tr w:rsidR="00A43AE5" w:rsidRPr="00785F0F" w14:paraId="76172E41" w14:textId="77777777" w:rsidTr="00BC24BE">
        <w:tc>
          <w:tcPr>
            <w:tcW w:w="3486" w:type="dxa"/>
          </w:tcPr>
          <w:p w14:paraId="1E3A0FF4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82CE45" w14:textId="1C8C3243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283" w:type="dxa"/>
          </w:tcPr>
          <w:p w14:paraId="1930039C" w14:textId="77777777" w:rsidR="00A43AE5" w:rsidRPr="00785F0F" w:rsidRDefault="00A43AE5" w:rsidP="00A43AE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0749A4" w14:textId="00161587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24730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4CA10DD7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9CD535" w14:textId="5BF57ACD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37627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5F9D1841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85F0A" w14:textId="565DB3F7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7EF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0AC45DE" w14:textId="6806955E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0139E8" w14:textId="7EBBC711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6C2C7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</w:tr>
      <w:tr w:rsidR="00E061B8" w:rsidRPr="00785F0F" w14:paraId="796A5439" w14:textId="77777777" w:rsidTr="00E061B8">
        <w:tc>
          <w:tcPr>
            <w:tcW w:w="3486" w:type="dxa"/>
          </w:tcPr>
          <w:p w14:paraId="72565D8F" w14:textId="77777777" w:rsidR="00E061B8" w:rsidRPr="00785F0F" w:rsidRDefault="00E061B8" w:rsidP="00AF7EC4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503127" w14:textId="31FC96E1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5,892</w:t>
            </w:r>
          </w:p>
        </w:tc>
        <w:tc>
          <w:tcPr>
            <w:tcW w:w="283" w:type="dxa"/>
          </w:tcPr>
          <w:p w14:paraId="7D7AAF42" w14:textId="77777777" w:rsidR="00E061B8" w:rsidRPr="00785F0F" w:rsidRDefault="00E061B8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A26E2F" w14:textId="5917FD3C" w:rsidR="00E061B8" w:rsidRPr="00785F0F" w:rsidRDefault="00E061B8" w:rsidP="00F8460D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006A00FB" w14:textId="77777777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DB452FB" w14:textId="0A3DD168" w:rsidR="00E061B8" w:rsidRPr="00A43AE5" w:rsidRDefault="00E061B8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A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43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</w:t>
            </w:r>
            <w:r w:rsidRPr="00A43A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05F59C37" w14:textId="77777777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76930B" w14:textId="06C72E87" w:rsidR="00E061B8" w:rsidRPr="00D57C8F" w:rsidRDefault="00F8460D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57C8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09E05110" w14:textId="4422CBEA" w:rsidR="00E061B8" w:rsidRPr="00D57C8F" w:rsidRDefault="00E061B8" w:rsidP="00D57C8F">
            <w:pPr>
              <w:pStyle w:val="PlainText"/>
              <w:tabs>
                <w:tab w:val="decimal" w:pos="55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9287A2" w14:textId="226DFB54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5,505</w:t>
            </w:r>
          </w:p>
        </w:tc>
      </w:tr>
      <w:tr w:rsidR="00E061B8" w:rsidRPr="00785F0F" w14:paraId="2A26FB1E" w14:textId="77777777" w:rsidTr="00E061B8">
        <w:tc>
          <w:tcPr>
            <w:tcW w:w="3486" w:type="dxa"/>
          </w:tcPr>
          <w:p w14:paraId="7F2E1101" w14:textId="77777777" w:rsidR="00E061B8" w:rsidRPr="00785F0F" w:rsidRDefault="00E061B8" w:rsidP="00AF7EC4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4F4EC6" w14:textId="77777777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E8DBBB2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669D97" w14:textId="77777777" w:rsidR="00E061B8" w:rsidRPr="00785F0F" w:rsidRDefault="00E061B8" w:rsidP="00F8460D">
            <w:pPr>
              <w:pStyle w:val="PlainText"/>
              <w:tabs>
                <w:tab w:val="decimal" w:pos="640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B8827F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E731768" w14:textId="77777777" w:rsidR="00E061B8" w:rsidRPr="00A43AE5" w:rsidRDefault="00E061B8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2450FF0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812ADA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1055BF62" w14:textId="71F3D526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49BDAD5" w14:textId="77777777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061B8" w:rsidRPr="00785F0F" w14:paraId="1E4254A3" w14:textId="77777777" w:rsidTr="00E061B8">
        <w:tc>
          <w:tcPr>
            <w:tcW w:w="3486" w:type="dxa"/>
          </w:tcPr>
          <w:p w14:paraId="347C6A4B" w14:textId="77777777" w:rsidR="00E061B8" w:rsidRPr="00785F0F" w:rsidRDefault="00E061B8" w:rsidP="00AF7EC4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992" w:type="dxa"/>
          </w:tcPr>
          <w:p w14:paraId="24068229" w14:textId="77777777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8BC1A3D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53476A9A" w14:textId="77777777" w:rsidR="00E061B8" w:rsidRPr="00785F0F" w:rsidRDefault="00E061B8" w:rsidP="00F8460D">
            <w:pPr>
              <w:pStyle w:val="PlainText"/>
              <w:tabs>
                <w:tab w:val="decimal" w:pos="640"/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5D18AFB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14:paraId="02CDB4C0" w14:textId="77777777" w:rsidR="00E061B8" w:rsidRPr="00A43AE5" w:rsidRDefault="00E061B8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05A261B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7D74C39B" w14:textId="77777777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289BDD14" w14:textId="5C55BDAB" w:rsidR="00E061B8" w:rsidRPr="00785F0F" w:rsidRDefault="00E061B8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7E7D0C00" w14:textId="77777777" w:rsidR="00E061B8" w:rsidRPr="00785F0F" w:rsidRDefault="00E061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8460D" w:rsidRPr="00785F0F" w14:paraId="10F82A29" w14:textId="77777777" w:rsidTr="00E061B8">
        <w:tc>
          <w:tcPr>
            <w:tcW w:w="3486" w:type="dxa"/>
          </w:tcPr>
          <w:p w14:paraId="71B5B5C6" w14:textId="77777777" w:rsidR="00F8460D" w:rsidRPr="00785F0F" w:rsidRDefault="00F8460D" w:rsidP="00F8460D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2" w:type="dxa"/>
          </w:tcPr>
          <w:p w14:paraId="630B4E7C" w14:textId="6EB0AE07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43CED811" w14:textId="77777777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143E907" w14:textId="3E951FBA" w:rsidR="00F8460D" w:rsidRPr="00785F0F" w:rsidRDefault="00F8460D" w:rsidP="00F8460D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554F9E1D" w14:textId="77777777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A71A004" w14:textId="415F5F8D" w:rsidR="00F8460D" w:rsidRPr="00A43AE5" w:rsidRDefault="00F8460D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AE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</w:t>
            </w:r>
            <w:r w:rsidRPr="00A43A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A43AE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06874300" w14:textId="77777777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0E2208E8" w14:textId="03A0AA0D" w:rsidR="00F8460D" w:rsidRPr="00F8460D" w:rsidRDefault="00F8460D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270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24149F5C" w14:textId="0380FD6F" w:rsidR="00F8460D" w:rsidRPr="00D57C8F" w:rsidRDefault="00F8460D" w:rsidP="00D57C8F">
            <w:pPr>
              <w:pStyle w:val="PlainText"/>
              <w:tabs>
                <w:tab w:val="decimal" w:pos="55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6324119" w14:textId="60BFC398" w:rsidR="00F8460D" w:rsidRPr="00785F0F" w:rsidRDefault="00F8460D" w:rsidP="00F8460D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3AE5" w:rsidRPr="00785F0F" w14:paraId="27AC6246" w14:textId="77777777" w:rsidTr="00BC24BE">
        <w:tc>
          <w:tcPr>
            <w:tcW w:w="3486" w:type="dxa"/>
          </w:tcPr>
          <w:p w14:paraId="1B7624B7" w14:textId="77777777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  <w:vAlign w:val="bottom"/>
          </w:tcPr>
          <w:p w14:paraId="1E6B2E57" w14:textId="52A933B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10DD7961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B863371" w14:textId="48595E84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83" w:type="dxa"/>
            <w:vAlign w:val="bottom"/>
          </w:tcPr>
          <w:p w14:paraId="0670282F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17C2340C" w14:textId="56D08B11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172A0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378A28F6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A522BB9" w14:textId="45A872B0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270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05360D7" w14:textId="4ABC5EB5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9B6DF96" w14:textId="6F827E60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3AE5" w:rsidRPr="00785F0F" w14:paraId="12AD9468" w14:textId="77777777" w:rsidTr="00BC24BE">
        <w:tc>
          <w:tcPr>
            <w:tcW w:w="3486" w:type="dxa"/>
          </w:tcPr>
          <w:p w14:paraId="1B42D6AC" w14:textId="77777777" w:rsidR="00A43AE5" w:rsidRPr="00785F0F" w:rsidRDefault="00A43AE5" w:rsidP="00A43AE5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6E3243A5" w14:textId="1D47B7BA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4,836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95A15DE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3005A21E" w14:textId="0F7F22DA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</w:tcPr>
          <w:p w14:paraId="632922C7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C2809E1" w14:textId="1973F55A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172A0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1B19C2EB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46576AEA" w14:textId="1B68BFDE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vAlign w:val="bottom"/>
          </w:tcPr>
          <w:p w14:paraId="670FD18E" w14:textId="4D64478D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64E7261A" w14:textId="70949759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4,829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3AE5" w:rsidRPr="00785F0F" w14:paraId="709E41AB" w14:textId="77777777" w:rsidTr="00BC24BE">
        <w:tc>
          <w:tcPr>
            <w:tcW w:w="3486" w:type="dxa"/>
          </w:tcPr>
          <w:p w14:paraId="4435B2C2" w14:textId="7B6C28B3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2" w:type="dxa"/>
          </w:tcPr>
          <w:p w14:paraId="5B17A261" w14:textId="12F97BD4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34BD3E47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0AF7DE" w14:textId="2AF10A8B" w:rsidR="00A43AE5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4ED3E3D4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1D8103C" w14:textId="10983FEF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172A0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5157165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52AC1C43" w14:textId="49527D90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348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8F3ADEE" w14:textId="22AD8008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47645F06" w14:textId="315D150F" w:rsidR="00A43AE5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43AE5" w:rsidRPr="00785F0F" w14:paraId="71338A7B" w14:textId="77777777" w:rsidTr="00E061B8">
        <w:tc>
          <w:tcPr>
            <w:tcW w:w="3486" w:type="dxa"/>
          </w:tcPr>
          <w:p w14:paraId="28230EE8" w14:textId="3CC05080" w:rsidR="00A43AE5" w:rsidRPr="00785F0F" w:rsidRDefault="00A43AE5" w:rsidP="00A43AE5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2" w:type="dxa"/>
          </w:tcPr>
          <w:p w14:paraId="63FFABCD" w14:textId="51F19C11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626EC949" w14:textId="77777777" w:rsidR="00A43AE5" w:rsidRPr="00785F0F" w:rsidRDefault="00A43AE5" w:rsidP="00A43AE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F2CF259" w14:textId="63515A38" w:rsidR="00A43AE5" w:rsidRPr="00785F0F" w:rsidRDefault="00A43AE5" w:rsidP="00A43AE5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283" w:type="dxa"/>
          </w:tcPr>
          <w:p w14:paraId="0A5A31B4" w14:textId="77777777" w:rsidR="00A43AE5" w:rsidRPr="00785F0F" w:rsidRDefault="00A43AE5" w:rsidP="00A43AE5">
            <w:pPr>
              <w:pStyle w:val="PlainText"/>
              <w:tabs>
                <w:tab w:val="decimal" w:pos="76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4131730C" w14:textId="3BD97D2E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172A0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372FB931" w14:textId="77777777" w:rsidR="00A43AE5" w:rsidRPr="00247307" w:rsidRDefault="00A43AE5" w:rsidP="00247307">
            <w:pPr>
              <w:pStyle w:val="PlainText"/>
              <w:tabs>
                <w:tab w:val="decimal" w:pos="642"/>
              </w:tabs>
              <w:spacing w:line="228" w:lineRule="auto"/>
              <w:ind w:right="-83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E067D7" w14:textId="7CA7DCEB" w:rsidR="00A43AE5" w:rsidRPr="00F8460D" w:rsidRDefault="00A43AE5" w:rsidP="00D57C8F">
            <w:pPr>
              <w:pStyle w:val="acctfourfigures"/>
              <w:tabs>
                <w:tab w:val="decimal" w:pos="55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3489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21177717" w14:textId="2FC517D3" w:rsidR="00A43AE5" w:rsidRPr="00D57C8F" w:rsidRDefault="00A43AE5" w:rsidP="00D57C8F">
            <w:pPr>
              <w:pStyle w:val="PlainText"/>
              <w:tabs>
                <w:tab w:val="decimal" w:pos="550"/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C407E21" w14:textId="3781BA43" w:rsidR="00A43AE5" w:rsidRPr="00785F0F" w:rsidRDefault="00A43AE5" w:rsidP="00A36D12">
            <w:pPr>
              <w:pStyle w:val="PlainText"/>
              <w:tabs>
                <w:tab w:val="decimal" w:pos="62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061B8" w:rsidRPr="00785F0F" w14:paraId="2FDA229A" w14:textId="77777777" w:rsidTr="00E061B8">
        <w:tc>
          <w:tcPr>
            <w:tcW w:w="3486" w:type="dxa"/>
          </w:tcPr>
          <w:p w14:paraId="6154905C" w14:textId="77777777" w:rsidR="00E061B8" w:rsidRPr="00785F0F" w:rsidRDefault="00E061B8" w:rsidP="0021228F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33070C" w14:textId="14EE444E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5,785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34A200DF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08369D" w14:textId="5AFDB830" w:rsidR="00E061B8" w:rsidRPr="00785F0F" w:rsidRDefault="00F8460D" w:rsidP="00F8460D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</w:tcPr>
          <w:p w14:paraId="44240970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58AF6D0" w14:textId="24159CC8" w:rsidR="00E061B8" w:rsidRPr="00A43AE5" w:rsidRDefault="00F8460D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A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43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Pr="00A43A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7A8ED5E3" w14:textId="77777777" w:rsidR="00E061B8" w:rsidRPr="00A43AE5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B0600C" w14:textId="6C2C7234" w:rsidR="00E061B8" w:rsidRPr="00785F0F" w:rsidRDefault="00F8460D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</w:tcPr>
          <w:p w14:paraId="2F2B5D55" w14:textId="07FC712F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A86291" w14:textId="6AAB0AAD" w:rsidR="00E061B8" w:rsidRPr="00785F0F" w:rsidRDefault="00F8460D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E061B8" w:rsidRPr="00785F0F" w14:paraId="186D6B8B" w14:textId="77777777" w:rsidTr="00F8460D">
        <w:trPr>
          <w:trHeight w:val="179"/>
        </w:trPr>
        <w:tc>
          <w:tcPr>
            <w:tcW w:w="3486" w:type="dxa"/>
          </w:tcPr>
          <w:p w14:paraId="5E6E4430" w14:textId="77777777" w:rsidR="00E061B8" w:rsidRPr="00785F0F" w:rsidRDefault="00E061B8" w:rsidP="0021228F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3AC1E6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42D73F0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C5A0CB" w14:textId="77777777" w:rsidR="00E061B8" w:rsidRPr="00785F0F" w:rsidRDefault="00E061B8" w:rsidP="00F8460D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EB66716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69D7A95" w14:textId="77777777" w:rsidR="00E061B8" w:rsidRPr="00A43AE5" w:rsidRDefault="00E061B8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2579955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5A250BC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62745375" w14:textId="0D618C7F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B2AB96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061B8" w:rsidRPr="00785F0F" w14:paraId="6EBEAC24" w14:textId="77777777" w:rsidTr="00F8460D">
        <w:tc>
          <w:tcPr>
            <w:tcW w:w="3486" w:type="dxa"/>
          </w:tcPr>
          <w:p w14:paraId="38C36300" w14:textId="77777777" w:rsidR="00E061B8" w:rsidRPr="00785F0F" w:rsidRDefault="00E061B8" w:rsidP="0021228F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AB9D6FC" w14:textId="275AC124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283" w:type="dxa"/>
          </w:tcPr>
          <w:p w14:paraId="06794F2D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76DF2BB7" w14:textId="0F9474E6" w:rsidR="00E061B8" w:rsidRPr="00785F0F" w:rsidRDefault="00F8460D" w:rsidP="00F8460D">
            <w:pPr>
              <w:pStyle w:val="PlainText"/>
              <w:tabs>
                <w:tab w:val="decimal" w:pos="64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6A9CF86D" w14:textId="77777777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2F34BA2" w14:textId="1AA461C7" w:rsidR="00E061B8" w:rsidRPr="00A43AE5" w:rsidRDefault="00F8460D" w:rsidP="00A43AE5">
            <w:pPr>
              <w:pStyle w:val="PlainText"/>
              <w:tabs>
                <w:tab w:val="decimal" w:pos="770"/>
              </w:tabs>
              <w:spacing w:line="228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A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A43A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 w:rsidRPr="00A43AE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1E9AEE34" w14:textId="77777777" w:rsidR="00E061B8" w:rsidRPr="00A43AE5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8B10440" w14:textId="64779C47" w:rsidR="00E061B8" w:rsidRPr="00785F0F" w:rsidRDefault="00F8460D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</w:tcPr>
          <w:p w14:paraId="6AA95E1D" w14:textId="5F0003B4" w:rsidR="00E061B8" w:rsidRPr="00785F0F" w:rsidRDefault="00E061B8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E8C7DAF" w14:textId="1BAD5A8D" w:rsidR="00E061B8" w:rsidRPr="00785F0F" w:rsidRDefault="00F8460D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3DECDCD" w14:textId="77777777" w:rsidR="00AF7EC4" w:rsidRPr="00785F0F" w:rsidRDefault="00AF7EC4" w:rsidP="00AF7EC4">
      <w:pPr>
        <w:rPr>
          <w:sz w:val="2"/>
          <w:szCs w:val="2"/>
        </w:rPr>
      </w:pPr>
    </w:p>
    <w:p w14:paraId="3589FA87" w14:textId="77777777" w:rsidR="00AF7EC4" w:rsidRPr="00785F0F" w:rsidRDefault="00AF7EC4" w:rsidP="00AF7EC4">
      <w:pPr>
        <w:jc w:val="both"/>
        <w:rPr>
          <w:sz w:val="2"/>
          <w:szCs w:val="2"/>
        </w:rPr>
      </w:pPr>
    </w:p>
    <w:p w14:paraId="095CEAB5" w14:textId="77777777" w:rsidR="00AF7EC4" w:rsidRDefault="00AF7EC4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5654209A" w14:textId="77777777" w:rsidR="00510128" w:rsidRDefault="00510128">
      <w:r>
        <w:rPr>
          <w:szCs w:val="36"/>
          <w:cs/>
        </w:rP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080"/>
        <w:gridCol w:w="261"/>
        <w:gridCol w:w="1008"/>
        <w:gridCol w:w="270"/>
        <w:gridCol w:w="1269"/>
        <w:gridCol w:w="252"/>
        <w:gridCol w:w="1026"/>
      </w:tblGrid>
      <w:tr w:rsidR="00311CD3" w:rsidRPr="00785F0F" w14:paraId="2CA910D1" w14:textId="77777777" w:rsidTr="00BB1064">
        <w:trPr>
          <w:trHeight w:val="146"/>
          <w:tblHeader/>
        </w:trPr>
        <w:tc>
          <w:tcPr>
            <w:tcW w:w="4176" w:type="dxa"/>
            <w:shd w:val="clear" w:color="auto" w:fill="auto"/>
          </w:tcPr>
          <w:p w14:paraId="706DB1F2" w14:textId="4C9A4BA0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507FE2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1A46DB65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2B5B6073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14:paraId="6B8FDC70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908AB87" w14:textId="77777777" w:rsidR="00311CD3" w:rsidRPr="00785F0F" w:rsidRDefault="00311CD3" w:rsidP="00E44761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311CD3" w:rsidRPr="00785F0F" w14:paraId="2BCCE44E" w14:textId="77777777" w:rsidTr="00BB1064">
        <w:trPr>
          <w:trHeight w:val="63"/>
          <w:tblHeader/>
        </w:trPr>
        <w:tc>
          <w:tcPr>
            <w:tcW w:w="4176" w:type="dxa"/>
            <w:shd w:val="clear" w:color="auto" w:fill="auto"/>
          </w:tcPr>
          <w:p w14:paraId="6CF6F34C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E08E7D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39C73032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14:paraId="2990BF63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14:paraId="310B0EE9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047C13C" w14:textId="77777777" w:rsidR="00311CD3" w:rsidRPr="00785F0F" w:rsidRDefault="00311CD3" w:rsidP="00E44761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311CD3" w:rsidRPr="00785F0F" w14:paraId="49FD3E8B" w14:textId="77777777" w:rsidTr="00BB1064">
        <w:trPr>
          <w:trHeight w:val="910"/>
          <w:tblHeader/>
        </w:trPr>
        <w:tc>
          <w:tcPr>
            <w:tcW w:w="4176" w:type="dxa"/>
            <w:shd w:val="clear" w:color="auto" w:fill="auto"/>
          </w:tcPr>
          <w:p w14:paraId="6E5F3F14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03CBB0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47AA0EA8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2561</w:t>
            </w:r>
          </w:p>
        </w:tc>
        <w:tc>
          <w:tcPr>
            <w:tcW w:w="261" w:type="dxa"/>
            <w:vAlign w:val="bottom"/>
          </w:tcPr>
          <w:p w14:paraId="62011633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BD9431" w14:textId="77777777" w:rsidR="00311CD3" w:rsidRPr="00785F0F" w:rsidRDefault="00311CD3" w:rsidP="00E44761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9EB0AB2" w14:textId="77777777" w:rsidR="00311CD3" w:rsidRPr="00785F0F" w:rsidRDefault="00311CD3" w:rsidP="00E44761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90621E9" w14:textId="77777777" w:rsidR="00311CD3" w:rsidRPr="00785F0F" w:rsidRDefault="00311CD3" w:rsidP="00E44761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3B4FB9EB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C9C30C7" w14:textId="77777777" w:rsidR="00311CD3" w:rsidRPr="00785F0F" w:rsidRDefault="00311CD3" w:rsidP="00E44761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0F083C48" w14:textId="2FE8469E" w:rsidR="00311CD3" w:rsidRPr="00785F0F" w:rsidRDefault="00311CD3" w:rsidP="00E44761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3</w:t>
            </w:r>
            <w:r w:rsidR="00F33ED8">
              <w:rPr>
                <w:sz w:val="28"/>
                <w:szCs w:val="28"/>
              </w:rPr>
              <w:t>0</w:t>
            </w:r>
            <w:r w:rsidR="00F33ED8"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  <w:r w:rsidRPr="00785F0F">
              <w:rPr>
                <w:sz w:val="28"/>
                <w:szCs w:val="28"/>
                <w:cs/>
              </w:rPr>
              <w:t>25</w:t>
            </w:r>
            <w:r w:rsidRPr="00785F0F">
              <w:rPr>
                <w:sz w:val="28"/>
                <w:szCs w:val="28"/>
              </w:rPr>
              <w:t>61</w:t>
            </w:r>
          </w:p>
        </w:tc>
      </w:tr>
      <w:tr w:rsidR="00311CD3" w:rsidRPr="00785F0F" w14:paraId="0A0DDDC2" w14:textId="77777777" w:rsidTr="00BB1064">
        <w:trPr>
          <w:trHeight w:val="191"/>
          <w:tblHeader/>
        </w:trPr>
        <w:tc>
          <w:tcPr>
            <w:tcW w:w="4176" w:type="dxa"/>
            <w:shd w:val="clear" w:color="auto" w:fill="auto"/>
          </w:tcPr>
          <w:p w14:paraId="135530AB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14:paraId="4638BF40" w14:textId="77777777" w:rsidR="00311CD3" w:rsidRPr="00785F0F" w:rsidRDefault="00311CD3" w:rsidP="00E44761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11CD3" w:rsidRPr="00785F0F" w14:paraId="2F1DA541" w14:textId="77777777" w:rsidTr="00BB1064">
        <w:tc>
          <w:tcPr>
            <w:tcW w:w="4176" w:type="dxa"/>
          </w:tcPr>
          <w:p w14:paraId="51011758" w14:textId="77777777" w:rsidR="00311CD3" w:rsidRPr="00785F0F" w:rsidRDefault="00311CD3" w:rsidP="00E44761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</w:tcPr>
          <w:p w14:paraId="31E969D4" w14:textId="77777777" w:rsidR="00311CD3" w:rsidRPr="00785F0F" w:rsidRDefault="00311CD3" w:rsidP="00E44761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14:paraId="628DC234" w14:textId="77777777" w:rsidR="00311CD3" w:rsidRPr="00785F0F" w:rsidRDefault="00311CD3" w:rsidP="00E44761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73603D13" w14:textId="77777777" w:rsidR="00311CD3" w:rsidRPr="008D4F05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E93A" w14:textId="77777777" w:rsidR="00311CD3" w:rsidRPr="008D4F05" w:rsidRDefault="00311CD3" w:rsidP="008D4F05">
            <w:pPr>
              <w:pStyle w:val="acctfourfigures"/>
              <w:tabs>
                <w:tab w:val="decimal" w:pos="792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6CE7427D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7EEEAF3D" w14:textId="77777777" w:rsidR="00311CD3" w:rsidRPr="008D4F05" w:rsidRDefault="00311CD3" w:rsidP="008D4F05">
            <w:pPr>
              <w:pStyle w:val="acctfourfigures"/>
              <w:tabs>
                <w:tab w:val="decimal" w:pos="792"/>
              </w:tabs>
              <w:spacing w:line="228" w:lineRule="auto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6" w:type="dxa"/>
          </w:tcPr>
          <w:p w14:paraId="25C5C4DA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11CD3" w:rsidRPr="00785F0F" w14:paraId="0A7B56F7" w14:textId="77777777" w:rsidTr="00BB1064">
        <w:tc>
          <w:tcPr>
            <w:tcW w:w="4176" w:type="dxa"/>
          </w:tcPr>
          <w:p w14:paraId="1F598216" w14:textId="77777777" w:rsidR="00311CD3" w:rsidRPr="00785F0F" w:rsidRDefault="00311CD3" w:rsidP="00E44761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47E046CE" w14:textId="6CF7510B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61" w:type="dxa"/>
          </w:tcPr>
          <w:p w14:paraId="02092B40" w14:textId="77777777" w:rsidR="00311CD3" w:rsidRPr="00785F0F" w:rsidRDefault="00311CD3" w:rsidP="00E44761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34CCE4A2" w14:textId="0730030E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14:paraId="336BDF0A" w14:textId="77ED0360" w:rsidR="00311CD3" w:rsidRPr="008D4F05" w:rsidRDefault="00311CD3" w:rsidP="008D4F05">
            <w:pPr>
              <w:pStyle w:val="acctfourfigures"/>
              <w:tabs>
                <w:tab w:val="decimal" w:pos="792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4C58585A" w14:textId="5AA76F49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744246BD" w14:textId="77777777" w:rsidR="00311CD3" w:rsidRPr="008D4F05" w:rsidRDefault="00311CD3" w:rsidP="008D4F05">
            <w:pPr>
              <w:pStyle w:val="acctfourfigures"/>
              <w:tabs>
                <w:tab w:val="decimal" w:pos="792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6" w:type="dxa"/>
          </w:tcPr>
          <w:p w14:paraId="2DA0BCE5" w14:textId="19C77A32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</w:tr>
      <w:tr w:rsidR="00311CD3" w:rsidRPr="00785F0F" w14:paraId="5CE53F6B" w14:textId="77777777" w:rsidTr="00BB1064">
        <w:tc>
          <w:tcPr>
            <w:tcW w:w="4176" w:type="dxa"/>
          </w:tcPr>
          <w:p w14:paraId="38C3F6EE" w14:textId="77777777" w:rsidR="00311CD3" w:rsidRPr="00785F0F" w:rsidRDefault="00311CD3" w:rsidP="00E44761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50E4E0F3" w14:textId="14A78AB0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61" w:type="dxa"/>
          </w:tcPr>
          <w:p w14:paraId="7796B7F8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1CA24C" w14:textId="50C256D5" w:rsidR="00311CD3" w:rsidRPr="00785F0F" w:rsidRDefault="008D4F05" w:rsidP="008A2F40">
            <w:pPr>
              <w:pStyle w:val="PlainText"/>
              <w:tabs>
                <w:tab w:val="decimal" w:pos="69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18B2B88" w14:textId="77777777" w:rsidR="00311CD3" w:rsidRPr="00785F0F" w:rsidRDefault="00311CD3" w:rsidP="008D4F05">
            <w:pPr>
              <w:pStyle w:val="PlainText"/>
              <w:tabs>
                <w:tab w:val="decimal" w:pos="792"/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7311C5DD" w14:textId="39CB9828" w:rsidR="00311CD3" w:rsidRPr="00785F0F" w:rsidRDefault="008D4F05" w:rsidP="00F33ED8">
            <w:pPr>
              <w:pStyle w:val="PlainText"/>
              <w:tabs>
                <w:tab w:val="decimal" w:pos="101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252" w:type="dxa"/>
          </w:tcPr>
          <w:p w14:paraId="0BE097BD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4229E93A" w14:textId="4ECFF53B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</w:p>
        </w:tc>
      </w:tr>
      <w:tr w:rsidR="00311CD3" w:rsidRPr="00785F0F" w14:paraId="32A5F486" w14:textId="77777777" w:rsidTr="00BB1064">
        <w:tc>
          <w:tcPr>
            <w:tcW w:w="4176" w:type="dxa"/>
          </w:tcPr>
          <w:p w14:paraId="61BED48B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14:paraId="70ECCF2E" w14:textId="38515F24" w:rsidR="00311CD3" w:rsidRPr="00785F0F" w:rsidRDefault="0095379B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261" w:type="dxa"/>
          </w:tcPr>
          <w:p w14:paraId="47D50D20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3655060" w14:textId="2ACCF6FA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70C96537" w14:textId="77777777" w:rsidR="00311CD3" w:rsidRPr="00785F0F" w:rsidRDefault="00311CD3" w:rsidP="008D4F05">
            <w:pPr>
              <w:pStyle w:val="PlainText"/>
              <w:tabs>
                <w:tab w:val="decimal" w:pos="792"/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93CCFDC" w14:textId="5298F8C4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CFF25E1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535D056C" w14:textId="5ABC2A85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311CD3" w:rsidRPr="00785F0F" w14:paraId="6E4DC5DD" w14:textId="77777777" w:rsidTr="00BB1064">
        <w:tc>
          <w:tcPr>
            <w:tcW w:w="4176" w:type="dxa"/>
          </w:tcPr>
          <w:p w14:paraId="23A28EED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14:paraId="2E51D033" w14:textId="144318FD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261" w:type="dxa"/>
          </w:tcPr>
          <w:p w14:paraId="13ACED8D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21F676" w14:textId="5CC50CD2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</w:p>
        </w:tc>
        <w:tc>
          <w:tcPr>
            <w:tcW w:w="270" w:type="dxa"/>
          </w:tcPr>
          <w:p w14:paraId="6DF90E91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6B0BAB4" w14:textId="518C66EC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4F73FC4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5C561AC4" w14:textId="44EFEC44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1,526</w:t>
            </w:r>
          </w:p>
        </w:tc>
      </w:tr>
      <w:tr w:rsidR="00311CD3" w:rsidRPr="00785F0F" w14:paraId="61B2533E" w14:textId="77777777" w:rsidTr="00BB1064">
        <w:tc>
          <w:tcPr>
            <w:tcW w:w="4176" w:type="dxa"/>
          </w:tcPr>
          <w:p w14:paraId="38ACA85F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14:paraId="52C40C5E" w14:textId="5B6E8EE6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261" w:type="dxa"/>
          </w:tcPr>
          <w:p w14:paraId="461B5368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15B8DC8" w14:textId="0E89B5ED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505AF2B1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4C1D639D" w14:textId="12553EE8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E836CC8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32F0F9F7" w14:textId="33CF31B6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311CD3" w:rsidRPr="00785F0F" w14:paraId="0370C265" w14:textId="77777777" w:rsidTr="00BB1064">
        <w:tc>
          <w:tcPr>
            <w:tcW w:w="4176" w:type="dxa"/>
          </w:tcPr>
          <w:p w14:paraId="11305B8D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0734E487" w14:textId="5F7C76C1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61" w:type="dxa"/>
            <w:vAlign w:val="bottom"/>
          </w:tcPr>
          <w:p w14:paraId="132FBA48" w14:textId="77777777" w:rsidR="00311CD3" w:rsidRPr="00785F0F" w:rsidRDefault="00311CD3" w:rsidP="00E4476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290A0837" w14:textId="171AFF56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0E9F855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AE879E5" w14:textId="6B5B1595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39915B1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2E201EE" w14:textId="20EBA82B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311CD3" w:rsidRPr="00785F0F" w14:paraId="0332F3DE" w14:textId="77777777" w:rsidTr="00BB1064">
        <w:tc>
          <w:tcPr>
            <w:tcW w:w="4176" w:type="dxa"/>
          </w:tcPr>
          <w:p w14:paraId="17DE5DFF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48C8AB6F" w14:textId="13EE083F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61" w:type="dxa"/>
            <w:vAlign w:val="bottom"/>
          </w:tcPr>
          <w:p w14:paraId="55658E76" w14:textId="77777777" w:rsidR="00311CD3" w:rsidRPr="00785F0F" w:rsidRDefault="00311CD3" w:rsidP="00E4476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341731D0" w14:textId="5FD5FC1E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8DED672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7D5C41C" w14:textId="2057E406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ED120D6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37E5BA90" w14:textId="79ADCEE8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</w:tr>
      <w:tr w:rsidR="00311CD3" w:rsidRPr="006E33E6" w14:paraId="751D012B" w14:textId="77777777" w:rsidTr="00BB1064">
        <w:tc>
          <w:tcPr>
            <w:tcW w:w="4176" w:type="dxa"/>
          </w:tcPr>
          <w:p w14:paraId="54C23F0C" w14:textId="77777777" w:rsidR="00311CD3" w:rsidRPr="00785F0F" w:rsidRDefault="00311CD3" w:rsidP="00E44761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3AF9A06E" w14:textId="14306A22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61" w:type="dxa"/>
          </w:tcPr>
          <w:p w14:paraId="158C6A1D" w14:textId="77777777" w:rsidR="00311CD3" w:rsidRPr="00785F0F" w:rsidRDefault="00311CD3" w:rsidP="00E44761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6CF9F52" w14:textId="1C42B066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61FDCE4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F69D0F9" w14:textId="66D38D6C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982B880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6ECCA62" w14:textId="1BE79EC2" w:rsidR="00311CD3" w:rsidRPr="00785F0F" w:rsidRDefault="008D4F05" w:rsidP="00780EC2">
            <w:pPr>
              <w:pStyle w:val="PlainText"/>
              <w:tabs>
                <w:tab w:val="decimal" w:pos="68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11CD3" w:rsidRPr="00785F0F" w14:paraId="2A889A81" w14:textId="77777777" w:rsidTr="00BB1064">
        <w:tc>
          <w:tcPr>
            <w:tcW w:w="4176" w:type="dxa"/>
          </w:tcPr>
          <w:p w14:paraId="74C2BA4A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6D71A9D5" w14:textId="47E63E31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1,468</w:t>
            </w:r>
          </w:p>
        </w:tc>
        <w:tc>
          <w:tcPr>
            <w:tcW w:w="261" w:type="dxa"/>
          </w:tcPr>
          <w:p w14:paraId="3C8D4172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2149001" w14:textId="5CCB57DB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74</w:t>
            </w:r>
          </w:p>
        </w:tc>
        <w:tc>
          <w:tcPr>
            <w:tcW w:w="270" w:type="dxa"/>
          </w:tcPr>
          <w:p w14:paraId="39E524D2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6C25772" w14:textId="5CE560DE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8A16B03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33930737" w14:textId="6348CF56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1,542</w:t>
            </w:r>
          </w:p>
        </w:tc>
      </w:tr>
      <w:tr w:rsidR="00311CD3" w:rsidRPr="00785F0F" w14:paraId="65BADC72" w14:textId="77777777" w:rsidTr="00BB1064">
        <w:tc>
          <w:tcPr>
            <w:tcW w:w="4176" w:type="dxa"/>
          </w:tcPr>
          <w:p w14:paraId="559C1251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7783E4" w14:textId="3C594F7F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261" w:type="dxa"/>
          </w:tcPr>
          <w:p w14:paraId="070BB333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E6582F" w14:textId="41108D85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296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DD1E6CE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8903D9B" w14:textId="66C20F6B" w:rsidR="00311CD3" w:rsidRPr="00785F0F" w:rsidRDefault="008D4F05" w:rsidP="008A2F4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0985C2C" w14:textId="77777777" w:rsidR="00311CD3" w:rsidRPr="00785F0F" w:rsidRDefault="00311CD3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014B6EF" w14:textId="11778E68" w:rsidR="00311CD3" w:rsidRPr="00785F0F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407</w:t>
            </w:r>
          </w:p>
        </w:tc>
      </w:tr>
      <w:tr w:rsidR="00311CD3" w:rsidRPr="008D4F05" w14:paraId="752F3FDA" w14:textId="77777777" w:rsidTr="00BB1064">
        <w:tc>
          <w:tcPr>
            <w:tcW w:w="4176" w:type="dxa"/>
          </w:tcPr>
          <w:p w14:paraId="4CA7DCE7" w14:textId="77777777" w:rsidR="00311CD3" w:rsidRPr="00785F0F" w:rsidRDefault="00311CD3" w:rsidP="00E44761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D25B70" w14:textId="2E1402F6" w:rsidR="00311CD3" w:rsidRPr="00785F0F" w:rsidRDefault="008D4F05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3,657</w:t>
            </w:r>
          </w:p>
        </w:tc>
        <w:tc>
          <w:tcPr>
            <w:tcW w:w="261" w:type="dxa"/>
          </w:tcPr>
          <w:p w14:paraId="470AC981" w14:textId="77777777" w:rsidR="00311CD3" w:rsidRPr="00785F0F" w:rsidRDefault="00311CD3" w:rsidP="00E4476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E13056" w14:textId="13988566" w:rsidR="00311CD3" w:rsidRPr="008D4F05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D4F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</w:tcPr>
          <w:p w14:paraId="7107F7E1" w14:textId="77777777" w:rsidR="00311CD3" w:rsidRPr="008D4F05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9BD6C1F" w14:textId="6D2EA9DD" w:rsidR="00311CD3" w:rsidRPr="008D4F05" w:rsidRDefault="008D4F05" w:rsidP="00F33ED8">
            <w:pPr>
              <w:pStyle w:val="PlainText"/>
              <w:tabs>
                <w:tab w:val="decimal" w:pos="1019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D4F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252" w:type="dxa"/>
          </w:tcPr>
          <w:p w14:paraId="52E9C4FE" w14:textId="77777777" w:rsidR="00311CD3" w:rsidRPr="008D4F05" w:rsidRDefault="00311CD3" w:rsidP="008D4F05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D37150B" w14:textId="5CB6ED79" w:rsidR="00311CD3" w:rsidRPr="008D4F05" w:rsidRDefault="008D4F05" w:rsidP="008D4F05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D4F0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4,268</w:t>
            </w:r>
          </w:p>
        </w:tc>
      </w:tr>
      <w:tr w:rsidR="00311CD3" w:rsidRPr="00785F0F" w14:paraId="5A48F5FB" w14:textId="77777777" w:rsidTr="00BB1064">
        <w:tc>
          <w:tcPr>
            <w:tcW w:w="4176" w:type="dxa"/>
          </w:tcPr>
          <w:p w14:paraId="30B18DF3" w14:textId="77777777" w:rsidR="00311CD3" w:rsidRPr="00785F0F" w:rsidRDefault="00311CD3" w:rsidP="00E44761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9F7194" w14:textId="77777777" w:rsidR="00311CD3" w:rsidRPr="00785F0F" w:rsidRDefault="00311CD3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4DD50D7C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1733C45" w14:textId="77777777" w:rsidR="00311CD3" w:rsidRPr="00785F0F" w:rsidRDefault="00311CD3" w:rsidP="00E44761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DBDDF6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59DEF75D" w14:textId="77777777" w:rsidR="00311CD3" w:rsidRPr="00785F0F" w:rsidRDefault="00311CD3" w:rsidP="00E44761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9C49DA6" w14:textId="77777777" w:rsidR="00311CD3" w:rsidRPr="00785F0F" w:rsidRDefault="00311CD3" w:rsidP="00E44761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6E0D49A" w14:textId="77777777" w:rsidR="00311CD3" w:rsidRPr="00785F0F" w:rsidRDefault="00311CD3" w:rsidP="00E4476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80420" w:rsidRPr="00785F0F" w14:paraId="66C37671" w14:textId="77777777" w:rsidTr="00BB1064">
        <w:tc>
          <w:tcPr>
            <w:tcW w:w="4176" w:type="dxa"/>
          </w:tcPr>
          <w:p w14:paraId="3C117673" w14:textId="77777777" w:rsidR="00780420" w:rsidRPr="00785F0F" w:rsidRDefault="00780420" w:rsidP="00780420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</w:tcPr>
          <w:p w14:paraId="04F9F292" w14:textId="4A910540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03DB87E3" w14:textId="77777777" w:rsidR="00780420" w:rsidRPr="00785F0F" w:rsidRDefault="00780420" w:rsidP="00780420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14:paraId="17F8AF76" w14:textId="370EB70B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700AD9" w14:textId="77777777" w:rsidR="00780420" w:rsidRPr="00785F0F" w:rsidRDefault="00780420" w:rsidP="00780420">
            <w:pPr>
              <w:tabs>
                <w:tab w:val="left" w:pos="540"/>
                <w:tab w:val="decimal" w:pos="792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775CFD85" w14:textId="619F4B0A" w:rsidR="00780420" w:rsidRPr="00785F0F" w:rsidRDefault="00780420" w:rsidP="00780420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4576DD97" w14:textId="77777777" w:rsidR="00780420" w:rsidRPr="00785F0F" w:rsidRDefault="00780420" w:rsidP="00780420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14:paraId="7C1FB082" w14:textId="0065EF70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80420" w:rsidRPr="00785F0F" w14:paraId="1040A3B3" w14:textId="77777777" w:rsidTr="00536388">
        <w:tc>
          <w:tcPr>
            <w:tcW w:w="4176" w:type="dxa"/>
          </w:tcPr>
          <w:p w14:paraId="73A3B9C5" w14:textId="77777777" w:rsidR="00780420" w:rsidRPr="00785F0F" w:rsidRDefault="00780420" w:rsidP="00780420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6B1AA9E8" w14:textId="1DA30B98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  <w:vAlign w:val="bottom"/>
          </w:tcPr>
          <w:p w14:paraId="78F5267C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6FD250F7" w14:textId="1300945F" w:rsidR="00780420" w:rsidRPr="002C524D" w:rsidRDefault="00780420" w:rsidP="00780420">
            <w:pPr>
              <w:pStyle w:val="PlainText"/>
              <w:tabs>
                <w:tab w:val="decimal" w:pos="77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278FF8D" w14:textId="77777777" w:rsidR="00780420" w:rsidRPr="002C524D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26F0ACC0" w14:textId="1848C54C" w:rsidR="00780420" w:rsidRPr="002C524D" w:rsidRDefault="00780420" w:rsidP="0078042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524D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52" w:type="dxa"/>
            <w:vAlign w:val="bottom"/>
          </w:tcPr>
          <w:p w14:paraId="7A200435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394E69E1" w14:textId="3AC5C4B5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791E1323" w14:textId="77777777" w:rsidTr="00536388">
        <w:tc>
          <w:tcPr>
            <w:tcW w:w="4176" w:type="dxa"/>
          </w:tcPr>
          <w:p w14:paraId="1AD4BE08" w14:textId="77777777" w:rsidR="00780420" w:rsidRPr="00785F0F" w:rsidRDefault="00780420" w:rsidP="00780420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14:paraId="6E8AEEA1" w14:textId="50183443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62F17964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4CAE88A" w14:textId="4B99C661" w:rsidR="00780420" w:rsidRPr="00785F0F" w:rsidRDefault="00780420" w:rsidP="00780420">
            <w:pPr>
              <w:pStyle w:val="PlainText"/>
              <w:tabs>
                <w:tab w:val="decimal" w:pos="77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747CF99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8F3F5C6" w14:textId="655C617C" w:rsidR="00780420" w:rsidRPr="00785F0F" w:rsidRDefault="00780420" w:rsidP="0078042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2289AED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ACC4274" w14:textId="2414C19E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661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1BC5FC18" w14:textId="77777777" w:rsidTr="00536388">
        <w:tc>
          <w:tcPr>
            <w:tcW w:w="4176" w:type="dxa"/>
          </w:tcPr>
          <w:p w14:paraId="11D10BFF" w14:textId="77777777" w:rsidR="00780420" w:rsidRPr="00785F0F" w:rsidRDefault="00780420" w:rsidP="00780420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BC5E6DE" w14:textId="4B548FA2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4,847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12369317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2B594EC" w14:textId="06170D67" w:rsidR="00780420" w:rsidRPr="00785F0F" w:rsidRDefault="00780420" w:rsidP="00780420">
            <w:pPr>
              <w:pStyle w:val="PlainText"/>
              <w:tabs>
                <w:tab w:val="decimal" w:pos="77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14:paraId="1B1F0B16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0F90D4F" w14:textId="3D69C9D6" w:rsidR="00780420" w:rsidRPr="00785F0F" w:rsidRDefault="00780420" w:rsidP="0078042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D8039A9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B30D771" w14:textId="1E70F108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4,831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25E6C429" w14:textId="77777777" w:rsidTr="00536388">
        <w:tc>
          <w:tcPr>
            <w:tcW w:w="4176" w:type="dxa"/>
          </w:tcPr>
          <w:p w14:paraId="1564E9E1" w14:textId="77777777" w:rsidR="00780420" w:rsidRPr="00785F0F" w:rsidRDefault="00780420" w:rsidP="00780420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5B6D2950" w14:textId="6DDB9506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05D6D455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1D9C746F" w14:textId="1BF0EE35" w:rsidR="00780420" w:rsidRDefault="00780420" w:rsidP="00780420">
            <w:pPr>
              <w:pStyle w:val="PlainText"/>
              <w:tabs>
                <w:tab w:val="decimal" w:pos="77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62B789B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CBE8137" w14:textId="04EF37CE" w:rsidR="00780420" w:rsidRDefault="00780420" w:rsidP="0078042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536FE994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760C15D" w14:textId="683C976D" w:rsidR="00780420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5AB8861C" w14:textId="77777777" w:rsidTr="00536388">
        <w:tc>
          <w:tcPr>
            <w:tcW w:w="4176" w:type="dxa"/>
          </w:tcPr>
          <w:p w14:paraId="2100154A" w14:textId="77777777" w:rsidR="00780420" w:rsidRPr="00785F0F" w:rsidRDefault="00780420" w:rsidP="00780420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B3D7ACC" w14:textId="00C3A91F" w:rsidR="00780420" w:rsidRPr="00785F0F" w:rsidRDefault="00780420" w:rsidP="00780420">
            <w:pPr>
              <w:pStyle w:val="PlainText"/>
              <w:tabs>
                <w:tab w:val="decimal" w:pos="57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14:paraId="209C9F74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39DF996" w14:textId="6D3BBC9C" w:rsidR="00780420" w:rsidRPr="00785F0F" w:rsidRDefault="00780420" w:rsidP="00780420">
            <w:pPr>
              <w:pStyle w:val="PlainText"/>
              <w:tabs>
                <w:tab w:val="decimal" w:pos="77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52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2C524D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Pr="002C524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E7CBE2B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229846D3" w14:textId="27BFAF46" w:rsidR="00780420" w:rsidRPr="00785F0F" w:rsidRDefault="00780420" w:rsidP="00780420">
            <w:pPr>
              <w:pStyle w:val="PlainText"/>
              <w:tabs>
                <w:tab w:val="decimal" w:pos="9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46E1BFE7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5D8BE40C" w14:textId="7FB3E685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521B8A13" w14:textId="77777777" w:rsidTr="00BB1064">
        <w:tc>
          <w:tcPr>
            <w:tcW w:w="4176" w:type="dxa"/>
          </w:tcPr>
          <w:p w14:paraId="73FDD3A2" w14:textId="77777777" w:rsidR="00780420" w:rsidRPr="00785F0F" w:rsidRDefault="00780420" w:rsidP="00780420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ACEA88" w14:textId="5ECDE9FF" w:rsidR="00780420" w:rsidRPr="007A0988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6,191</w:t>
            </w: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63AE46D6" w14:textId="77777777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FE05B15" w14:textId="1F79AA80" w:rsidR="00780420" w:rsidRPr="007A0988" w:rsidRDefault="00780420" w:rsidP="00780420">
            <w:pPr>
              <w:pStyle w:val="PlainText"/>
              <w:tabs>
                <w:tab w:val="decimal" w:pos="776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92</w:t>
            </w: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D12F837" w14:textId="77777777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BC929AC" w14:textId="4CF2D628" w:rsidR="00780420" w:rsidRPr="007A0988" w:rsidRDefault="00780420" w:rsidP="00780420">
            <w:pPr>
              <w:pStyle w:val="PlainText"/>
              <w:tabs>
                <w:tab w:val="decimal" w:pos="1019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52" w:type="dxa"/>
          </w:tcPr>
          <w:p w14:paraId="1F50A791" w14:textId="77777777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43937B8" w14:textId="572B8BEC" w:rsidR="00780420" w:rsidRPr="007A0988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6,255</w:t>
            </w:r>
            <w:r w:rsidRPr="007A098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0420" w:rsidRPr="00785F0F" w14:paraId="35A646EF" w14:textId="77777777" w:rsidTr="00BB1064">
        <w:trPr>
          <w:trHeight w:val="179"/>
        </w:trPr>
        <w:tc>
          <w:tcPr>
            <w:tcW w:w="4176" w:type="dxa"/>
          </w:tcPr>
          <w:p w14:paraId="058CDB0A" w14:textId="77777777" w:rsidR="00780420" w:rsidRPr="00785F0F" w:rsidRDefault="00780420" w:rsidP="00780420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BBC3D6" w14:textId="71C03151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49549ADE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C62458" w14:textId="03095857" w:rsidR="00780420" w:rsidRPr="00785F0F" w:rsidRDefault="00780420" w:rsidP="0078042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6D1AD0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5AA650C" w14:textId="14BDE2AE" w:rsidR="00780420" w:rsidRPr="002C524D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74F33BC6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2490089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80420" w:rsidRPr="00785F0F" w14:paraId="5DA58E5D" w14:textId="77777777" w:rsidTr="00BB1064">
        <w:tc>
          <w:tcPr>
            <w:tcW w:w="4176" w:type="dxa"/>
          </w:tcPr>
          <w:p w14:paraId="46FC1D62" w14:textId="77777777" w:rsidR="00780420" w:rsidRPr="00785F0F" w:rsidRDefault="00780420" w:rsidP="00780420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001B48" w14:textId="7530E4F0" w:rsidR="00780420" w:rsidRPr="00785F0F" w:rsidRDefault="00780420" w:rsidP="00780420">
            <w:pPr>
              <w:pStyle w:val="PlainText"/>
              <w:tabs>
                <w:tab w:val="decimal" w:pos="863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C524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2C52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2,534</w:t>
            </w:r>
            <w:r w:rsidRPr="002C524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0C237B77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84443B2" w14:textId="188EB695" w:rsidR="00780420" w:rsidRPr="00785F0F" w:rsidRDefault="00780420" w:rsidP="00780420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2C52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412</w:t>
            </w:r>
          </w:p>
        </w:tc>
        <w:tc>
          <w:tcPr>
            <w:tcW w:w="270" w:type="dxa"/>
          </w:tcPr>
          <w:p w14:paraId="7DE5D7BB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592197E" w14:textId="67F337B1" w:rsidR="00780420" w:rsidRPr="00BB3ECE" w:rsidRDefault="00780420" w:rsidP="00780420">
            <w:pPr>
              <w:pStyle w:val="PlainText"/>
              <w:tabs>
                <w:tab w:val="decimal" w:pos="1019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135</w:t>
            </w:r>
          </w:p>
        </w:tc>
        <w:tc>
          <w:tcPr>
            <w:tcW w:w="252" w:type="dxa"/>
          </w:tcPr>
          <w:p w14:paraId="00E8DAA8" w14:textId="77777777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00191775" w14:textId="14F3C143" w:rsidR="00780420" w:rsidRPr="00785F0F" w:rsidRDefault="00780420" w:rsidP="00780420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3353673A" w14:textId="77777777" w:rsidR="00311CD3" w:rsidRPr="00785F0F" w:rsidRDefault="00311CD3" w:rsidP="00311CD3">
      <w:pPr>
        <w:rPr>
          <w:sz w:val="2"/>
          <w:szCs w:val="2"/>
        </w:rPr>
      </w:pPr>
    </w:p>
    <w:p w14:paraId="21ABFCCE" w14:textId="77777777" w:rsidR="00311CD3" w:rsidRPr="00785F0F" w:rsidRDefault="00311CD3" w:rsidP="00311CD3">
      <w:pPr>
        <w:jc w:val="both"/>
        <w:rPr>
          <w:sz w:val="2"/>
          <w:szCs w:val="2"/>
        </w:rPr>
      </w:pPr>
    </w:p>
    <w:p w14:paraId="5E0E316B" w14:textId="77777777" w:rsidR="00311CD3" w:rsidRDefault="00311CD3" w:rsidP="00311CD3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17736BEE" w14:textId="77777777" w:rsidR="00AF7EC4" w:rsidRPr="00785F0F" w:rsidRDefault="00AF7EC4" w:rsidP="00AF7EC4">
      <w:pPr>
        <w:rPr>
          <w:sz w:val="2"/>
          <w:szCs w:val="2"/>
        </w:rPr>
      </w:pPr>
    </w:p>
    <w:p w14:paraId="42003E49" w14:textId="77777777" w:rsidR="00AF7EC4" w:rsidRPr="00785F0F" w:rsidRDefault="00AF7EC4" w:rsidP="00AF7EC4">
      <w:pPr>
        <w:jc w:val="both"/>
        <w:rPr>
          <w:sz w:val="2"/>
          <w:szCs w:val="2"/>
        </w:rPr>
      </w:pPr>
    </w:p>
    <w:p w14:paraId="1E625289" w14:textId="2C839E26" w:rsidR="00160D51" w:rsidRPr="00785F0F" w:rsidRDefault="00160D51">
      <w:pPr>
        <w:suppressAutoHyphens w:val="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br w:type="page"/>
      </w:r>
    </w:p>
    <w:p w14:paraId="3D050758" w14:textId="48BC46A6" w:rsidR="00A72CF0" w:rsidRPr="00785F0F" w:rsidRDefault="00A72CF0" w:rsidP="00A72CF0">
      <w:pPr>
        <w:tabs>
          <w:tab w:val="left" w:pos="540"/>
        </w:tabs>
        <w:rPr>
          <w:spacing w:val="-6"/>
          <w:sz w:val="30"/>
          <w:szCs w:val="30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0E472D">
        <w:rPr>
          <w:rFonts w:hint="cs"/>
          <w:b/>
          <w:bCs/>
          <w:sz w:val="30"/>
          <w:szCs w:val="30"/>
          <w:cs/>
          <w:lang w:val="th-TH"/>
        </w:rPr>
        <w:t>6</w:t>
      </w:r>
      <w:r w:rsidRPr="00785F0F">
        <w:rPr>
          <w:b/>
          <w:bCs/>
          <w:sz w:val="30"/>
          <w:szCs w:val="30"/>
          <w:cs/>
          <w:lang w:val="th-TH"/>
        </w:rPr>
        <w:tab/>
        <w:t>กำไรต่อหุ้น</w:t>
      </w:r>
      <w:r w:rsidRPr="00785F0F">
        <w:rPr>
          <w:b/>
          <w:bCs/>
          <w:sz w:val="30"/>
          <w:szCs w:val="30"/>
          <w:cs/>
        </w:rPr>
        <w:t>ขั้นพื้นฐาน</w:t>
      </w:r>
    </w:p>
    <w:p w14:paraId="04F78FF1" w14:textId="77777777" w:rsidR="00676712" w:rsidRPr="00785F0F" w:rsidRDefault="00676712" w:rsidP="00676712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14:paraId="394841A3" w14:textId="1F92B953" w:rsidR="009D798E" w:rsidRPr="002E25DE" w:rsidRDefault="006B267B" w:rsidP="002E25DE">
      <w:pPr>
        <w:ind w:left="54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กำไร</w:t>
      </w:r>
      <w:r w:rsidRPr="00785F0F">
        <w:rPr>
          <w:sz w:val="30"/>
          <w:szCs w:val="30"/>
          <w:cs/>
        </w:rPr>
        <w:t>ต่อหุ้นขั้นพื้นฐานในงบการเงินรวมและงบการเงินเฉพาะธนาคารสำหรั</w:t>
      </w:r>
      <w:r w:rsidR="00BB3ECE">
        <w:rPr>
          <w:rFonts w:hint="cs"/>
          <w:sz w:val="30"/>
          <w:szCs w:val="30"/>
          <w:cs/>
        </w:rPr>
        <w:t>บงวดสามเดือน</w:t>
      </w:r>
      <w:r w:rsidRPr="00785F0F">
        <w:rPr>
          <w:sz w:val="30"/>
          <w:szCs w:val="30"/>
          <w:cs/>
          <w:lang w:val="th-TH"/>
        </w:rPr>
        <w:t>สิ้นสุดวันที่</w:t>
      </w:r>
      <w:r w:rsidR="002E25DE">
        <w:rPr>
          <w:rFonts w:hint="cs"/>
          <w:sz w:val="30"/>
          <w:szCs w:val="30"/>
          <w:cs/>
          <w:lang w:val="th-TH"/>
        </w:rPr>
        <w:t xml:space="preserve"> </w:t>
      </w:r>
      <w:r w:rsidR="00311CD3">
        <w:rPr>
          <w:rFonts w:hint="cs"/>
          <w:sz w:val="30"/>
          <w:szCs w:val="30"/>
          <w:cs/>
          <w:lang w:val="th-TH"/>
        </w:rPr>
        <w:t xml:space="preserve">30 มิถุนายน 2562 และ </w:t>
      </w:r>
      <w:r w:rsidRPr="00785F0F">
        <w:rPr>
          <w:sz w:val="30"/>
          <w:szCs w:val="30"/>
          <w:cs/>
        </w:rPr>
        <w:t>25</w:t>
      </w:r>
      <w:r w:rsidRPr="00785F0F">
        <w:rPr>
          <w:sz w:val="30"/>
          <w:szCs w:val="30"/>
        </w:rPr>
        <w:t xml:space="preserve">61 </w:t>
      </w:r>
      <w:r w:rsidRPr="00785F0F">
        <w:rPr>
          <w:sz w:val="30"/>
          <w:szCs w:val="30"/>
          <w:cs/>
        </w:rPr>
        <w:t>คำนวณได้ดังนี้</w:t>
      </w:r>
    </w:p>
    <w:p w14:paraId="79E85E8E" w14:textId="77777777" w:rsidR="00311CD3" w:rsidRPr="00484CA6" w:rsidRDefault="00311CD3" w:rsidP="00484CA6">
      <w:pPr>
        <w:ind w:left="540" w:right="-23"/>
        <w:jc w:val="thaiDistribute"/>
        <w:rPr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990"/>
        <w:gridCol w:w="239"/>
        <w:gridCol w:w="931"/>
        <w:gridCol w:w="239"/>
        <w:gridCol w:w="931"/>
        <w:gridCol w:w="239"/>
        <w:gridCol w:w="931"/>
      </w:tblGrid>
      <w:tr w:rsidR="006B267B" w:rsidRPr="00785F0F" w14:paraId="28B05B63" w14:textId="77777777" w:rsidTr="00BB1064">
        <w:tc>
          <w:tcPr>
            <w:tcW w:w="4878" w:type="dxa"/>
            <w:shd w:val="clear" w:color="auto" w:fill="auto"/>
            <w:vAlign w:val="bottom"/>
          </w:tcPr>
          <w:p w14:paraId="5F817E76" w14:textId="77777777" w:rsidR="006B267B" w:rsidRPr="00785F0F" w:rsidRDefault="006B267B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5DD65B7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93BFBA" w14:textId="77777777" w:rsidR="006B267B" w:rsidRPr="00785F0F" w:rsidRDefault="006B267B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542EF66B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B3ECE" w:rsidRPr="00785F0F" w14:paraId="114F1BA0" w14:textId="77777777" w:rsidTr="00BB1064">
        <w:tc>
          <w:tcPr>
            <w:tcW w:w="4878" w:type="dxa"/>
            <w:shd w:val="clear" w:color="auto" w:fill="auto"/>
            <w:vAlign w:val="bottom"/>
          </w:tcPr>
          <w:p w14:paraId="3447DA9D" w14:textId="77777777" w:rsidR="00BB3ECE" w:rsidRPr="00785F0F" w:rsidRDefault="00BB3ECE" w:rsidP="00311CD3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A884F" w14:textId="2EB5C305" w:rsidR="00BB3ECE" w:rsidRPr="00785F0F" w:rsidRDefault="00BB3ECE" w:rsidP="00311CD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6C1F49" w14:textId="77777777" w:rsidR="00BB3ECE" w:rsidRPr="00785F0F" w:rsidRDefault="00BB3ECE" w:rsidP="00311CD3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0F8EC2A" w14:textId="0E076D70" w:rsidR="00BB3ECE" w:rsidRPr="00785F0F" w:rsidRDefault="00BB3ECE" w:rsidP="00311CD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88ED63" w14:textId="77777777" w:rsidR="00BB3ECE" w:rsidRPr="00785F0F" w:rsidRDefault="00BB3ECE" w:rsidP="00311CD3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807B88C" w14:textId="4DFE1443" w:rsidR="00BB3ECE" w:rsidRPr="00785F0F" w:rsidRDefault="00BB3ECE" w:rsidP="00311CD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3F9492" w14:textId="77777777" w:rsidR="00BB3ECE" w:rsidRPr="00785F0F" w:rsidRDefault="00BB3ECE" w:rsidP="00311CD3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1338A57" w14:textId="275C3F7C" w:rsidR="00BB3ECE" w:rsidRPr="00785F0F" w:rsidRDefault="00BB3ECE" w:rsidP="00311CD3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B3ECE" w:rsidRPr="00785F0F" w14:paraId="6D2CF744" w14:textId="77777777" w:rsidTr="00BB1064">
        <w:tc>
          <w:tcPr>
            <w:tcW w:w="4878" w:type="dxa"/>
            <w:shd w:val="clear" w:color="auto" w:fill="auto"/>
            <w:vAlign w:val="bottom"/>
          </w:tcPr>
          <w:p w14:paraId="10AEA9C1" w14:textId="77777777" w:rsidR="00BB3ECE" w:rsidRPr="00785F0F" w:rsidRDefault="00BB3ECE" w:rsidP="00311CD3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027F6AB3" w14:textId="338F8B59" w:rsidR="00BB3ECE" w:rsidRPr="00270E24" w:rsidRDefault="00BB3ECE" w:rsidP="00311CD3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BB3ECE" w:rsidRPr="00785F0F" w14:paraId="76F35985" w14:textId="77777777" w:rsidTr="00BB1064">
        <w:tc>
          <w:tcPr>
            <w:tcW w:w="4878" w:type="dxa"/>
            <w:shd w:val="clear" w:color="auto" w:fill="auto"/>
            <w:vAlign w:val="bottom"/>
          </w:tcPr>
          <w:p w14:paraId="015CEE58" w14:textId="77777777" w:rsidR="00BB3ECE" w:rsidRPr="00785F0F" w:rsidRDefault="00BB3ECE" w:rsidP="00311CD3">
            <w:pPr>
              <w:ind w:right="-117"/>
              <w:rPr>
                <w:sz w:val="28"/>
                <w:szCs w:val="28"/>
              </w:rPr>
            </w:pPr>
            <w:r w:rsidRPr="00785F0F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5305C4A" w14:textId="70B2EBB2" w:rsidR="00BB3ECE" w:rsidRPr="006B6E5A" w:rsidRDefault="00757645" w:rsidP="00311CD3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10,976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51772D" w14:textId="77777777" w:rsidR="00BB3ECE" w:rsidRPr="00785F0F" w:rsidRDefault="00BB3ECE" w:rsidP="00311CD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4F55B4B1" w14:textId="705B11C8" w:rsidR="00BB3ECE" w:rsidRPr="00785F0F" w:rsidRDefault="006B6E5A" w:rsidP="00311CD3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11,111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01BEBF" w14:textId="77777777" w:rsidR="00BB3ECE" w:rsidRPr="00785F0F" w:rsidRDefault="00BB3ECE" w:rsidP="00311CD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2BFF7410" w14:textId="1E232278" w:rsidR="00BB3ECE" w:rsidRPr="006B6E5A" w:rsidRDefault="00757645" w:rsidP="00311CD3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10,258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145904" w14:textId="77777777" w:rsidR="00BB3ECE" w:rsidRPr="00785F0F" w:rsidRDefault="00BB3ECE" w:rsidP="00311CD3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61A7A1B4" w14:textId="4C59D4E7" w:rsidR="00BB3ECE" w:rsidRPr="006B6E5A" w:rsidRDefault="006B6E5A" w:rsidP="00311CD3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9,172</w:t>
            </w:r>
          </w:p>
        </w:tc>
      </w:tr>
      <w:tr w:rsidR="00BB3ECE" w:rsidRPr="00785F0F" w14:paraId="585B9572" w14:textId="77777777" w:rsidTr="00BB1064">
        <w:tc>
          <w:tcPr>
            <w:tcW w:w="4878" w:type="dxa"/>
            <w:shd w:val="clear" w:color="auto" w:fill="auto"/>
            <w:vAlign w:val="bottom"/>
          </w:tcPr>
          <w:p w14:paraId="70BE4012" w14:textId="77777777" w:rsidR="00BB3ECE" w:rsidRPr="00785F0F" w:rsidRDefault="00BB3ECE" w:rsidP="00BB3ECE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4DACDD03" w14:textId="6D197023" w:rsidR="00BB3ECE" w:rsidRPr="00785F0F" w:rsidRDefault="00757645" w:rsidP="00BB3ECE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A79A45" w14:textId="77777777" w:rsidR="00BB3ECE" w:rsidRPr="00785F0F" w:rsidRDefault="00BB3ECE" w:rsidP="00BB3EC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D655A1" w14:textId="3095EA3A" w:rsidR="00BB3ECE" w:rsidRPr="00785F0F" w:rsidRDefault="00BB3ECE" w:rsidP="00BB3ECE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9FF867" w14:textId="77777777" w:rsidR="00BB3ECE" w:rsidRPr="00785F0F" w:rsidRDefault="00BB3ECE" w:rsidP="00BB3EC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28094503" w14:textId="03EFD419" w:rsidR="00BB3ECE" w:rsidRPr="00785F0F" w:rsidRDefault="00757645" w:rsidP="00BB3ECE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A94368" w14:textId="77777777" w:rsidR="00BB3ECE" w:rsidRPr="00785F0F" w:rsidRDefault="00BB3ECE" w:rsidP="00BB3ECE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268BB2EA" w14:textId="18DCE87A" w:rsidR="00BB3ECE" w:rsidRPr="00785F0F" w:rsidRDefault="006B6E5A" w:rsidP="00BB3ECE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</w:tr>
      <w:tr w:rsidR="00BB3ECE" w:rsidRPr="00785F0F" w14:paraId="196EA854" w14:textId="77777777" w:rsidTr="00BB1064">
        <w:trPr>
          <w:trHeight w:val="33"/>
        </w:trPr>
        <w:tc>
          <w:tcPr>
            <w:tcW w:w="4878" w:type="dxa"/>
            <w:shd w:val="clear" w:color="auto" w:fill="auto"/>
            <w:vAlign w:val="bottom"/>
          </w:tcPr>
          <w:p w14:paraId="4C811978" w14:textId="77777777" w:rsidR="00BB3ECE" w:rsidRPr="00785F0F" w:rsidRDefault="00BB3ECE" w:rsidP="00BB3ECE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785F0F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785F0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BAEF62" w14:textId="0DD8D8E2" w:rsidR="00BB3ECE" w:rsidRPr="00785F0F" w:rsidRDefault="00757645" w:rsidP="00BB3EC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7E2D77" w14:textId="77777777" w:rsidR="00BB3ECE" w:rsidRPr="00785F0F" w:rsidRDefault="00BB3ECE" w:rsidP="00BB3ECE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A2DDD0" w14:textId="63DB2319" w:rsidR="00BB3ECE" w:rsidRPr="00785F0F" w:rsidRDefault="006B6E5A" w:rsidP="00BB3EC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243526" w14:textId="77777777" w:rsidR="00BB3ECE" w:rsidRPr="00785F0F" w:rsidRDefault="00BB3ECE" w:rsidP="00BB3ECE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17E2AC" w14:textId="0811D14E" w:rsidR="00BB3ECE" w:rsidRPr="000E1519" w:rsidRDefault="00757645" w:rsidP="00BB3EC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5FC1AA" w14:textId="77777777" w:rsidR="00BB3ECE" w:rsidRPr="00785F0F" w:rsidRDefault="00BB3ECE" w:rsidP="00BB3ECE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958727" w14:textId="24DD100C" w:rsidR="00BB3ECE" w:rsidRPr="00785F0F" w:rsidRDefault="006B6E5A" w:rsidP="00BB3ECE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</w:t>
            </w:r>
            <w:r w:rsidR="00DC2D9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70</w:t>
            </w:r>
          </w:p>
        </w:tc>
      </w:tr>
    </w:tbl>
    <w:p w14:paraId="2CCE3043" w14:textId="77777777" w:rsidR="006B6E5A" w:rsidRDefault="006B6E5A" w:rsidP="006B6E5A">
      <w:pPr>
        <w:ind w:left="540" w:right="-23"/>
        <w:jc w:val="thaiDistribute"/>
        <w:rPr>
          <w:sz w:val="30"/>
          <w:szCs w:val="30"/>
          <w:cs/>
          <w:lang w:val="th-TH"/>
        </w:rPr>
      </w:pPr>
    </w:p>
    <w:p w14:paraId="6E1492C7" w14:textId="715CE87B" w:rsidR="002E25DE" w:rsidRPr="002E25DE" w:rsidRDefault="002E25DE" w:rsidP="002E25DE">
      <w:pPr>
        <w:ind w:left="54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กำไร</w:t>
      </w:r>
      <w:r w:rsidRPr="00785F0F">
        <w:rPr>
          <w:sz w:val="30"/>
          <w:szCs w:val="30"/>
          <w:cs/>
        </w:rPr>
        <w:t>ต่อหุ้นขั้นพื้นฐานในงบการเงินรวมและงบการเงินเฉพาะธนาคารสำหรั</w:t>
      </w:r>
      <w:r>
        <w:rPr>
          <w:rFonts w:hint="cs"/>
          <w:sz w:val="30"/>
          <w:szCs w:val="30"/>
          <w:cs/>
        </w:rPr>
        <w:t>บงวด</w:t>
      </w:r>
      <w:r w:rsidR="00270E24">
        <w:rPr>
          <w:rFonts w:hint="cs"/>
          <w:sz w:val="30"/>
          <w:szCs w:val="30"/>
          <w:cs/>
        </w:rPr>
        <w:t>หก</w:t>
      </w:r>
      <w:r>
        <w:rPr>
          <w:rFonts w:hint="cs"/>
          <w:sz w:val="30"/>
          <w:szCs w:val="30"/>
          <w:cs/>
        </w:rPr>
        <w:t>เดือน</w:t>
      </w:r>
      <w:r w:rsidRPr="00785F0F">
        <w:rPr>
          <w:sz w:val="30"/>
          <w:szCs w:val="30"/>
          <w:cs/>
          <w:lang w:val="th-TH"/>
        </w:rPr>
        <w:t>สิ้นสุดวันที่</w:t>
      </w:r>
      <w:r>
        <w:rPr>
          <w:rFonts w:hint="cs"/>
          <w:sz w:val="30"/>
          <w:szCs w:val="30"/>
          <w:cs/>
          <w:lang w:val="th-TH"/>
        </w:rPr>
        <w:t xml:space="preserve"> 30 มิถุนายน 2562 และ </w:t>
      </w:r>
      <w:r w:rsidRPr="00785F0F">
        <w:rPr>
          <w:sz w:val="30"/>
          <w:szCs w:val="30"/>
          <w:cs/>
        </w:rPr>
        <w:t>25</w:t>
      </w:r>
      <w:r w:rsidRPr="00785F0F">
        <w:rPr>
          <w:sz w:val="30"/>
          <w:szCs w:val="30"/>
        </w:rPr>
        <w:t xml:space="preserve">61 </w:t>
      </w:r>
      <w:r w:rsidRPr="00785F0F">
        <w:rPr>
          <w:sz w:val="30"/>
          <w:szCs w:val="30"/>
          <w:cs/>
        </w:rPr>
        <w:t>คำนวณได้ดังนี้</w:t>
      </w:r>
    </w:p>
    <w:p w14:paraId="20B899B6" w14:textId="77777777" w:rsidR="006B6E5A" w:rsidRPr="00484CA6" w:rsidRDefault="006B6E5A" w:rsidP="006B6E5A">
      <w:pPr>
        <w:ind w:left="540" w:right="-23"/>
        <w:jc w:val="thaiDistribute"/>
        <w:rPr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990"/>
        <w:gridCol w:w="239"/>
        <w:gridCol w:w="931"/>
        <w:gridCol w:w="239"/>
        <w:gridCol w:w="931"/>
        <w:gridCol w:w="239"/>
        <w:gridCol w:w="931"/>
      </w:tblGrid>
      <w:tr w:rsidR="006B6E5A" w:rsidRPr="00785F0F" w14:paraId="6D68BDE0" w14:textId="77777777" w:rsidTr="00BB1064">
        <w:tc>
          <w:tcPr>
            <w:tcW w:w="4878" w:type="dxa"/>
            <w:shd w:val="clear" w:color="auto" w:fill="auto"/>
            <w:vAlign w:val="bottom"/>
          </w:tcPr>
          <w:p w14:paraId="64EDAE49" w14:textId="77777777" w:rsidR="006B6E5A" w:rsidRPr="00785F0F" w:rsidRDefault="006B6E5A" w:rsidP="00422847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D441830" w14:textId="77777777" w:rsidR="006B6E5A" w:rsidRPr="00785F0F" w:rsidRDefault="006B6E5A" w:rsidP="0042284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60B1F9" w14:textId="77777777" w:rsidR="006B6E5A" w:rsidRPr="00785F0F" w:rsidRDefault="006B6E5A" w:rsidP="00422847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00984A58" w14:textId="77777777" w:rsidR="006B6E5A" w:rsidRPr="00785F0F" w:rsidRDefault="006B6E5A" w:rsidP="0042284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B6E5A" w:rsidRPr="00785F0F" w14:paraId="0FAE7468" w14:textId="77777777" w:rsidTr="00BB1064">
        <w:tc>
          <w:tcPr>
            <w:tcW w:w="4878" w:type="dxa"/>
            <w:shd w:val="clear" w:color="auto" w:fill="auto"/>
            <w:vAlign w:val="bottom"/>
          </w:tcPr>
          <w:p w14:paraId="66492526" w14:textId="77777777" w:rsidR="006B6E5A" w:rsidRPr="00785F0F" w:rsidRDefault="006B6E5A" w:rsidP="00422847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3020A" w14:textId="77777777" w:rsidR="006B6E5A" w:rsidRPr="00785F0F" w:rsidRDefault="006B6E5A" w:rsidP="0042284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120E4E" w14:textId="77777777" w:rsidR="006B6E5A" w:rsidRPr="00785F0F" w:rsidRDefault="006B6E5A" w:rsidP="00422847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8BB838D" w14:textId="77777777" w:rsidR="006B6E5A" w:rsidRPr="00785F0F" w:rsidRDefault="006B6E5A" w:rsidP="0042284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2A16C" w14:textId="77777777" w:rsidR="006B6E5A" w:rsidRPr="00785F0F" w:rsidRDefault="006B6E5A" w:rsidP="00422847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BE786F9" w14:textId="77777777" w:rsidR="006B6E5A" w:rsidRPr="00785F0F" w:rsidRDefault="006B6E5A" w:rsidP="0042284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31D705" w14:textId="77777777" w:rsidR="006B6E5A" w:rsidRPr="00785F0F" w:rsidRDefault="006B6E5A" w:rsidP="00422847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F12CF7A" w14:textId="77777777" w:rsidR="006B6E5A" w:rsidRPr="00785F0F" w:rsidRDefault="006B6E5A" w:rsidP="00422847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6B6E5A" w:rsidRPr="00785F0F" w14:paraId="533691F4" w14:textId="77777777" w:rsidTr="00BB1064">
        <w:tc>
          <w:tcPr>
            <w:tcW w:w="4878" w:type="dxa"/>
            <w:shd w:val="clear" w:color="auto" w:fill="auto"/>
            <w:vAlign w:val="bottom"/>
          </w:tcPr>
          <w:p w14:paraId="32B481A3" w14:textId="77777777" w:rsidR="006B6E5A" w:rsidRPr="00785F0F" w:rsidRDefault="006B6E5A" w:rsidP="00422847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51DE2B79" w14:textId="77777777" w:rsidR="006B6E5A" w:rsidRPr="00270E24" w:rsidRDefault="006B6E5A" w:rsidP="00422847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0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6B6E5A" w:rsidRPr="00785F0F" w14:paraId="5B3C6A36" w14:textId="77777777" w:rsidTr="00BB1064">
        <w:tc>
          <w:tcPr>
            <w:tcW w:w="4878" w:type="dxa"/>
            <w:shd w:val="clear" w:color="auto" w:fill="auto"/>
            <w:vAlign w:val="bottom"/>
          </w:tcPr>
          <w:p w14:paraId="6F8A250A" w14:textId="77777777" w:rsidR="006B6E5A" w:rsidRPr="00785F0F" w:rsidRDefault="006B6E5A" w:rsidP="00422847">
            <w:pPr>
              <w:ind w:right="-117"/>
              <w:rPr>
                <w:sz w:val="28"/>
                <w:szCs w:val="28"/>
              </w:rPr>
            </w:pPr>
            <w:r w:rsidRPr="00785F0F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1BBE3F3" w14:textId="4104F03B" w:rsidR="006B6E5A" w:rsidRPr="006B6E5A" w:rsidRDefault="00757645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20,132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4A9BC" w14:textId="77777777" w:rsidR="006B6E5A" w:rsidRPr="00785F0F" w:rsidRDefault="006B6E5A" w:rsidP="00422847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59905D93" w14:textId="6F30CA87" w:rsidR="006B6E5A" w:rsidRPr="00785F0F" w:rsidRDefault="003043D0" w:rsidP="003043D0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22,476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62A6CC" w14:textId="77777777" w:rsidR="006B6E5A" w:rsidRPr="00785F0F" w:rsidRDefault="006B6E5A" w:rsidP="003043D0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6DA5A424" w14:textId="49B843AD" w:rsidR="006B6E5A" w:rsidRPr="006B6E5A" w:rsidRDefault="00757645" w:rsidP="00422847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17,83</w:t>
            </w:r>
            <w:r w:rsidR="00953EBE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96F696" w14:textId="77777777" w:rsidR="006B6E5A" w:rsidRPr="00785F0F" w:rsidRDefault="006B6E5A" w:rsidP="00422847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687E958E" w14:textId="79270B0E" w:rsidR="006B6E5A" w:rsidRPr="006B6E5A" w:rsidRDefault="003043D0" w:rsidP="00422847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18,193</w:t>
            </w:r>
          </w:p>
        </w:tc>
      </w:tr>
      <w:tr w:rsidR="006B6E5A" w:rsidRPr="00785F0F" w14:paraId="54539C57" w14:textId="77777777" w:rsidTr="00BB1064">
        <w:tc>
          <w:tcPr>
            <w:tcW w:w="4878" w:type="dxa"/>
            <w:shd w:val="clear" w:color="auto" w:fill="auto"/>
            <w:vAlign w:val="bottom"/>
          </w:tcPr>
          <w:p w14:paraId="37C37C99" w14:textId="77777777" w:rsidR="006B6E5A" w:rsidRPr="00785F0F" w:rsidRDefault="006B6E5A" w:rsidP="00422847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18FD165" w14:textId="327A6D66" w:rsidR="006B6E5A" w:rsidRPr="00785F0F" w:rsidRDefault="00757645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610B65" w14:textId="77777777" w:rsidR="006B6E5A" w:rsidRPr="00785F0F" w:rsidRDefault="006B6E5A" w:rsidP="00422847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6FF1D9F" w14:textId="75D177C0" w:rsidR="006B6E5A" w:rsidRPr="00785F0F" w:rsidRDefault="003043D0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0473D" w14:textId="77777777" w:rsidR="006B6E5A" w:rsidRPr="00785F0F" w:rsidRDefault="006B6E5A" w:rsidP="00422847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3559A6E8" w14:textId="22A86D6B" w:rsidR="006B6E5A" w:rsidRPr="00785F0F" w:rsidRDefault="00757645" w:rsidP="00422847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4F184" w14:textId="77777777" w:rsidR="006B6E5A" w:rsidRPr="00785F0F" w:rsidRDefault="006B6E5A" w:rsidP="00422847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7A92299E" w14:textId="70244B36" w:rsidR="006B6E5A" w:rsidRPr="00785F0F" w:rsidRDefault="003043D0" w:rsidP="00422847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</w:tr>
      <w:tr w:rsidR="006B6E5A" w:rsidRPr="00785F0F" w14:paraId="5F55A428" w14:textId="77777777" w:rsidTr="00BB1064">
        <w:trPr>
          <w:trHeight w:val="33"/>
        </w:trPr>
        <w:tc>
          <w:tcPr>
            <w:tcW w:w="4878" w:type="dxa"/>
            <w:shd w:val="clear" w:color="auto" w:fill="auto"/>
            <w:vAlign w:val="bottom"/>
          </w:tcPr>
          <w:p w14:paraId="26A19EE2" w14:textId="77777777" w:rsidR="006B6E5A" w:rsidRPr="00785F0F" w:rsidRDefault="006B6E5A" w:rsidP="00422847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785F0F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785F0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58FF72" w14:textId="5DA69BEB" w:rsidR="006B6E5A" w:rsidRPr="00785F0F" w:rsidRDefault="00757645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4C8CDB" w14:textId="77777777" w:rsidR="006B6E5A" w:rsidRPr="00785F0F" w:rsidRDefault="006B6E5A" w:rsidP="00422847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C4A29A" w14:textId="770F3BEE" w:rsidR="006B6E5A" w:rsidRPr="00785F0F" w:rsidRDefault="003043D0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9E96EE" w14:textId="77777777" w:rsidR="006B6E5A" w:rsidRPr="00785F0F" w:rsidRDefault="006B6E5A" w:rsidP="00422847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111002" w14:textId="57081F56" w:rsidR="006B6E5A" w:rsidRPr="000E1519" w:rsidRDefault="00757645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A01DF9" w14:textId="77777777" w:rsidR="006B6E5A" w:rsidRPr="00785F0F" w:rsidRDefault="006B6E5A" w:rsidP="00422847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AAE666" w14:textId="2F668E73" w:rsidR="006B6E5A" w:rsidRPr="00785F0F" w:rsidRDefault="003043D0" w:rsidP="00422847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35</w:t>
            </w:r>
          </w:p>
        </w:tc>
      </w:tr>
    </w:tbl>
    <w:p w14:paraId="7200FEE1" w14:textId="77777777" w:rsidR="00311CD3" w:rsidRDefault="00311CD3" w:rsidP="00A72CF0">
      <w:pPr>
        <w:tabs>
          <w:tab w:val="left" w:pos="567"/>
        </w:tabs>
        <w:suppressAutoHyphens w:val="0"/>
        <w:rPr>
          <w:b/>
          <w:bCs/>
          <w:spacing w:val="-4"/>
          <w:sz w:val="30"/>
          <w:szCs w:val="30"/>
        </w:rPr>
      </w:pPr>
    </w:p>
    <w:p w14:paraId="4C4BD7F4" w14:textId="67D83A1E" w:rsidR="00A72CF0" w:rsidRPr="00785F0F" w:rsidRDefault="00160D51" w:rsidP="00A72CF0">
      <w:pPr>
        <w:tabs>
          <w:tab w:val="left" w:pos="567"/>
        </w:tabs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</w:t>
      </w:r>
      <w:r w:rsidR="000E472D">
        <w:rPr>
          <w:b/>
          <w:bCs/>
          <w:spacing w:val="-4"/>
          <w:sz w:val="30"/>
          <w:szCs w:val="30"/>
        </w:rPr>
        <w:t>7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43D2BDD" w14:textId="77777777" w:rsidR="00FA489E" w:rsidRDefault="00FA489E" w:rsidP="00A72CF0">
      <w:pPr>
        <w:tabs>
          <w:tab w:val="left" w:pos="540"/>
        </w:tabs>
        <w:ind w:left="540"/>
        <w:rPr>
          <w:sz w:val="30"/>
          <w:szCs w:val="30"/>
        </w:rPr>
      </w:pPr>
    </w:p>
    <w:p w14:paraId="14A89B64" w14:textId="3E7606AC" w:rsidR="00A72CF0" w:rsidRDefault="00FA489E" w:rsidP="00FA489E">
      <w:pPr>
        <w:tabs>
          <w:tab w:val="left" w:pos="1080"/>
        </w:tabs>
        <w:ind w:left="1080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t>47.1</w:t>
      </w:r>
      <w:r>
        <w:rPr>
          <w:sz w:val="30"/>
          <w:szCs w:val="30"/>
        </w:rPr>
        <w:tab/>
      </w:r>
      <w:r w:rsidRPr="00D14B26">
        <w:rPr>
          <w:rFonts w:hint="cs"/>
          <w:sz w:val="30"/>
          <w:szCs w:val="30"/>
          <w:cs/>
        </w:rPr>
        <w:t xml:space="preserve">เมื่อวันที่ </w:t>
      </w:r>
      <w:r w:rsidRPr="00D14B26">
        <w:rPr>
          <w:sz w:val="30"/>
          <w:szCs w:val="30"/>
        </w:rPr>
        <w:t xml:space="preserve">1 </w:t>
      </w:r>
      <w:r w:rsidRPr="00D14B26">
        <w:rPr>
          <w:rFonts w:hint="cs"/>
          <w:sz w:val="30"/>
          <w:szCs w:val="30"/>
          <w:cs/>
        </w:rPr>
        <w:t xml:space="preserve">กรกฎาคม </w:t>
      </w:r>
      <w:r w:rsidRPr="00D14B26">
        <w:rPr>
          <w:sz w:val="30"/>
          <w:szCs w:val="30"/>
        </w:rPr>
        <w:t xml:space="preserve">2562 </w:t>
      </w:r>
      <w:r w:rsidRPr="00D14B26">
        <w:rPr>
          <w:rFonts w:hint="cs"/>
          <w:sz w:val="30"/>
          <w:szCs w:val="30"/>
          <w:cs/>
        </w:rPr>
        <w:t xml:space="preserve">ธนาคารได้เข้าทำสัญญาซื้อขายหุ้นซึ่งมีผลผูกพันกับ </w:t>
      </w:r>
      <w:r w:rsidRPr="00D14B26">
        <w:rPr>
          <w:sz w:val="30"/>
          <w:szCs w:val="30"/>
        </w:rPr>
        <w:t>FWD Group Financial Services Pte</w:t>
      </w:r>
      <w:r w:rsidRPr="00D14B26">
        <w:rPr>
          <w:sz w:val="30"/>
          <w:szCs w:val="30"/>
          <w:cs/>
        </w:rPr>
        <w:t xml:space="preserve">. </w:t>
      </w:r>
      <w:r w:rsidRPr="00D14B26">
        <w:rPr>
          <w:sz w:val="30"/>
          <w:szCs w:val="30"/>
        </w:rPr>
        <w:t>Ltd</w:t>
      </w:r>
      <w:r w:rsidRPr="00D14B26">
        <w:rPr>
          <w:sz w:val="30"/>
          <w:szCs w:val="30"/>
          <w:cs/>
        </w:rPr>
        <w:t>.</w:t>
      </w:r>
      <w:r w:rsidRPr="00D14B26">
        <w:rPr>
          <w:rFonts w:hint="cs"/>
          <w:sz w:val="30"/>
          <w:szCs w:val="30"/>
          <w:cs/>
        </w:rPr>
        <w:t xml:space="preserve"> เพื่อการขายหุ้นที่ธนาคารถืออยู่ทั้งหมดในบริษัท ไทยพาณิชย์ประกันชีวิต จำกัด (มหาชน)</w:t>
      </w:r>
      <w:r>
        <w:rPr>
          <w:sz w:val="30"/>
          <w:szCs w:val="30"/>
        </w:rPr>
        <w:t xml:space="preserve"> (</w:t>
      </w:r>
      <w:r>
        <w:rPr>
          <w:rFonts w:hint="cs"/>
          <w:sz w:val="30"/>
          <w:szCs w:val="30"/>
          <w:cs/>
        </w:rPr>
        <w:t xml:space="preserve">ดูหมายเหตุประกอบงบการเงินข้อ </w:t>
      </w:r>
      <w:r>
        <w:rPr>
          <w:sz w:val="30"/>
          <w:szCs w:val="30"/>
        </w:rPr>
        <w:t>15)</w:t>
      </w:r>
    </w:p>
    <w:p w14:paraId="50EACAE0" w14:textId="77777777" w:rsidR="00B54CE2" w:rsidRDefault="00B54CE2" w:rsidP="00FA489E">
      <w:pPr>
        <w:tabs>
          <w:tab w:val="left" w:pos="1080"/>
        </w:tabs>
        <w:ind w:left="1080" w:hanging="540"/>
        <w:jc w:val="thaiDistribute"/>
        <w:rPr>
          <w:sz w:val="30"/>
          <w:szCs w:val="30"/>
        </w:rPr>
      </w:pPr>
    </w:p>
    <w:p w14:paraId="13C6BFE5" w14:textId="61E37B55" w:rsidR="00FA489E" w:rsidRPr="00785F0F" w:rsidRDefault="00B54CE2" w:rsidP="00B54CE2">
      <w:pPr>
        <w:tabs>
          <w:tab w:val="left" w:pos="1080"/>
        </w:tabs>
        <w:ind w:left="1080"/>
        <w:jc w:val="thaiDistribute"/>
        <w:rPr>
          <w:sz w:val="30"/>
          <w:szCs w:val="30"/>
        </w:rPr>
      </w:pPr>
      <w:r w:rsidRPr="009373C8">
        <w:rPr>
          <w:rFonts w:hint="cs"/>
          <w:sz w:val="30"/>
          <w:szCs w:val="30"/>
          <w:cs/>
        </w:rPr>
        <w:t xml:space="preserve">ต่อมาเมื่อวันที่ </w:t>
      </w:r>
      <w:r w:rsidRPr="009373C8">
        <w:rPr>
          <w:sz w:val="30"/>
          <w:szCs w:val="30"/>
        </w:rPr>
        <w:t xml:space="preserve">6 </w:t>
      </w:r>
      <w:r w:rsidRPr="009373C8">
        <w:rPr>
          <w:rFonts w:hint="cs"/>
          <w:sz w:val="30"/>
          <w:szCs w:val="30"/>
          <w:cs/>
        </w:rPr>
        <w:t xml:space="preserve">สิงหาคม </w:t>
      </w:r>
      <w:r w:rsidRPr="009373C8">
        <w:rPr>
          <w:sz w:val="30"/>
          <w:szCs w:val="30"/>
        </w:rPr>
        <w:t>2562</w:t>
      </w:r>
      <w:r w:rsidRPr="009373C8">
        <w:rPr>
          <w:rFonts w:hint="cs"/>
          <w:sz w:val="30"/>
          <w:szCs w:val="30"/>
          <w:cs/>
        </w:rPr>
        <w:t xml:space="preserve"> ที่ประชุมวิสามัญผู้ถือหุ้น</w:t>
      </w:r>
      <w:r w:rsidR="0046637E" w:rsidRPr="009373C8">
        <w:rPr>
          <w:rFonts w:hint="cs"/>
          <w:sz w:val="30"/>
          <w:szCs w:val="30"/>
          <w:cs/>
        </w:rPr>
        <w:t xml:space="preserve">มีมติอนุมัติการขายหุ้นที่ธนาคารถืออยู่ทั้งหมดในบริษัท ไทยพาณิชย์ประกันชีวิต จำกัด (มหาชน) แก่ </w:t>
      </w:r>
      <w:r w:rsidR="0046637E" w:rsidRPr="009373C8">
        <w:rPr>
          <w:sz w:val="30"/>
          <w:szCs w:val="30"/>
        </w:rPr>
        <w:t>FWD Group Financial Services Pte</w:t>
      </w:r>
      <w:r w:rsidR="0046637E" w:rsidRPr="009373C8">
        <w:rPr>
          <w:sz w:val="30"/>
          <w:szCs w:val="30"/>
          <w:cs/>
        </w:rPr>
        <w:t xml:space="preserve">. </w:t>
      </w:r>
      <w:r w:rsidR="0046637E" w:rsidRPr="009373C8">
        <w:rPr>
          <w:sz w:val="30"/>
          <w:szCs w:val="30"/>
        </w:rPr>
        <w:t>Ltd</w:t>
      </w:r>
      <w:r w:rsidR="0046637E" w:rsidRPr="009373C8">
        <w:rPr>
          <w:sz w:val="30"/>
          <w:szCs w:val="30"/>
          <w:cs/>
        </w:rPr>
        <w:t>.</w:t>
      </w:r>
      <w:bookmarkStart w:id="11" w:name="_GoBack"/>
      <w:bookmarkEnd w:id="11"/>
    </w:p>
    <w:p w14:paraId="44D05247" w14:textId="38E8E707" w:rsidR="005E687B" w:rsidRDefault="007D5014" w:rsidP="007D5014">
      <w:pPr>
        <w:tabs>
          <w:tab w:val="left" w:pos="1080"/>
        </w:tabs>
        <w:ind w:left="1080" w:hanging="540"/>
        <w:jc w:val="thaiDistribute"/>
        <w:rPr>
          <w:sz w:val="30"/>
          <w:szCs w:val="30"/>
        </w:rPr>
      </w:pPr>
      <w:r>
        <w:rPr>
          <w:sz w:val="30"/>
          <w:szCs w:val="30"/>
        </w:rPr>
        <w:lastRenderedPageBreak/>
        <w:t>47.2</w:t>
      </w:r>
      <w:r>
        <w:rPr>
          <w:sz w:val="30"/>
          <w:szCs w:val="30"/>
        </w:rPr>
        <w:tab/>
      </w:r>
      <w:r w:rsidR="005E687B" w:rsidRPr="00D65D41">
        <w:rPr>
          <w:sz w:val="30"/>
          <w:szCs w:val="30"/>
          <w:cs/>
        </w:rPr>
        <w:t xml:space="preserve">เมื่อวันที่ </w:t>
      </w:r>
      <w:r w:rsidR="005E687B">
        <w:rPr>
          <w:sz w:val="30"/>
          <w:szCs w:val="30"/>
        </w:rPr>
        <w:t xml:space="preserve">11 </w:t>
      </w:r>
      <w:r w:rsidR="005E687B">
        <w:rPr>
          <w:rFonts w:hint="cs"/>
          <w:sz w:val="30"/>
          <w:szCs w:val="30"/>
          <w:cs/>
        </w:rPr>
        <w:t xml:space="preserve">กรกฎาคม </w:t>
      </w:r>
      <w:r w:rsidR="005E687B">
        <w:rPr>
          <w:sz w:val="30"/>
          <w:szCs w:val="30"/>
        </w:rPr>
        <w:t>2562</w:t>
      </w:r>
      <w:r w:rsidR="005E687B" w:rsidRPr="00D65D41">
        <w:rPr>
          <w:sz w:val="30"/>
          <w:szCs w:val="30"/>
          <w:cs/>
        </w:rPr>
        <w:t xml:space="preserve"> ธนาคารได้ดำเนินการจดทะเบียนการแปลงสภาพหุ้นบุริมสิทธิจำนวน </w:t>
      </w:r>
      <w:r w:rsidR="005E687B">
        <w:rPr>
          <w:sz w:val="30"/>
          <w:szCs w:val="30"/>
        </w:rPr>
        <w:t>27,630</w:t>
      </w:r>
      <w:r w:rsidR="005E687B" w:rsidRPr="00D65D41">
        <w:rPr>
          <w:sz w:val="30"/>
          <w:szCs w:val="30"/>
          <w:cs/>
        </w:rPr>
        <w:t xml:space="preserve"> หุ้น เป็</w:t>
      </w:r>
      <w:r w:rsidR="005E687B">
        <w:rPr>
          <w:rFonts w:hint="cs"/>
          <w:sz w:val="30"/>
          <w:szCs w:val="30"/>
          <w:cs/>
        </w:rPr>
        <w:t>น</w:t>
      </w:r>
      <w:r w:rsidR="005E687B" w:rsidRPr="00D65D41">
        <w:rPr>
          <w:sz w:val="30"/>
          <w:szCs w:val="30"/>
          <w:cs/>
        </w:rPr>
        <w:t xml:space="preserve">หุ้นสามัญจำนวน </w:t>
      </w:r>
      <w:r w:rsidR="005E687B">
        <w:rPr>
          <w:sz w:val="30"/>
          <w:szCs w:val="30"/>
        </w:rPr>
        <w:t>27,630</w:t>
      </w:r>
      <w:r w:rsidR="005E687B" w:rsidRPr="00D65D41">
        <w:rPr>
          <w:sz w:val="30"/>
          <w:szCs w:val="30"/>
          <w:cs/>
        </w:rPr>
        <w:t xml:space="preserve"> หุ้น ต่อกระทรวงพาณิชย์</w:t>
      </w:r>
    </w:p>
    <w:p w14:paraId="00889801" w14:textId="77777777" w:rsidR="00813E23" w:rsidRDefault="00813E23" w:rsidP="00572CA9">
      <w:pPr>
        <w:tabs>
          <w:tab w:val="left" w:pos="540"/>
        </w:tabs>
        <w:ind w:left="1440" w:hanging="900"/>
        <w:jc w:val="thaiDistribute"/>
        <w:rPr>
          <w:sz w:val="30"/>
          <w:szCs w:val="30"/>
        </w:rPr>
      </w:pPr>
    </w:p>
    <w:p w14:paraId="2EA2D1F5" w14:textId="177EDC75" w:rsidR="0060779B" w:rsidRPr="00785F0F" w:rsidRDefault="003F7DC6" w:rsidP="0060779B">
      <w:pPr>
        <w:tabs>
          <w:tab w:val="left" w:pos="567"/>
        </w:tabs>
        <w:suppressAutoHyphens w:val="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</w:t>
      </w:r>
      <w:r w:rsidR="000E472D">
        <w:rPr>
          <w:b/>
          <w:bCs/>
          <w:spacing w:val="-4"/>
          <w:sz w:val="30"/>
          <w:szCs w:val="30"/>
        </w:rPr>
        <w:t>8</w:t>
      </w:r>
      <w:r w:rsidR="00780420">
        <w:rPr>
          <w:b/>
          <w:bCs/>
          <w:spacing w:val="-4"/>
          <w:sz w:val="30"/>
          <w:szCs w:val="30"/>
        </w:rPr>
        <w:tab/>
      </w:r>
      <w:r w:rsidR="0060779B" w:rsidRPr="00785F0F">
        <w:rPr>
          <w:rFonts w:hint="cs"/>
          <w:b/>
          <w:bCs/>
          <w:spacing w:val="-4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75D760D" w14:textId="77777777" w:rsidR="00C75F5C" w:rsidRPr="005F4B82" w:rsidRDefault="00C75F5C" w:rsidP="004638CA">
      <w:pPr>
        <w:ind w:left="540" w:right="-23"/>
        <w:jc w:val="thaiDistribute"/>
        <w:rPr>
          <w:sz w:val="30"/>
          <w:szCs w:val="30"/>
          <w:cs/>
          <w:lang w:val="th-TH"/>
        </w:rPr>
      </w:pPr>
    </w:p>
    <w:p w14:paraId="1786A698" w14:textId="2AF2C19A" w:rsidR="003F7DC6" w:rsidRDefault="003A6ADF" w:rsidP="003A6ADF">
      <w:pPr>
        <w:ind w:left="54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มาตรฐานการรายงานทางการเงิน</w:t>
      </w:r>
      <w:r w:rsidRPr="00785F0F">
        <w:rPr>
          <w:rFonts w:hint="cs"/>
          <w:sz w:val="30"/>
          <w:szCs w:val="30"/>
          <w:cs/>
          <w:lang w:val="th-TH"/>
        </w:rPr>
        <w:t>ที่ออกใหม่</w:t>
      </w:r>
      <w:r w:rsidR="00166E5C">
        <w:rPr>
          <w:rFonts w:hint="cs"/>
          <w:sz w:val="30"/>
          <w:szCs w:val="30"/>
          <w:cs/>
        </w:rPr>
        <w:t>ซึ่ง</w:t>
      </w:r>
      <w:r w:rsidRPr="00785F0F">
        <w:rPr>
          <w:rFonts w:hint="cs"/>
          <w:sz w:val="30"/>
          <w:szCs w:val="30"/>
          <w:cs/>
          <w:lang w:val="th-TH"/>
        </w:rPr>
        <w:t>เกี่ยวกับการดำเนินงานของ</w:t>
      </w:r>
      <w:r w:rsidR="00FF44A6" w:rsidRPr="00785F0F">
        <w:rPr>
          <w:sz w:val="30"/>
          <w:szCs w:val="30"/>
          <w:cs/>
        </w:rPr>
        <w:t xml:space="preserve">ธนาคารและบริษัทย่อย </w:t>
      </w:r>
      <w:r w:rsidR="00166E5C">
        <w:rPr>
          <w:rFonts w:hint="cs"/>
          <w:sz w:val="30"/>
          <w:szCs w:val="30"/>
          <w:cs/>
          <w:lang w:val="th-TH"/>
        </w:rPr>
        <w:t>และ</w:t>
      </w:r>
      <w:r w:rsidRPr="00785F0F">
        <w:rPr>
          <w:rFonts w:hint="cs"/>
          <w:sz w:val="30"/>
          <w:szCs w:val="30"/>
          <w:cs/>
          <w:lang w:val="th-TH"/>
        </w:rPr>
        <w:t>คาดว่าจะมีผลกระทบที่มีสาระสำคัญต่อ</w:t>
      </w:r>
      <w:r w:rsidR="00F61E3E" w:rsidRPr="00785F0F">
        <w:rPr>
          <w:sz w:val="30"/>
          <w:szCs w:val="30"/>
          <w:cs/>
        </w:rPr>
        <w:t>งบการเงิน</w:t>
      </w:r>
      <w:r w:rsidR="00F61E3E" w:rsidRPr="00785F0F">
        <w:rPr>
          <w:rFonts w:hint="cs"/>
          <w:sz w:val="30"/>
          <w:szCs w:val="30"/>
          <w:cs/>
        </w:rPr>
        <w:t>รวมและงบการเงินเฉพาะธนาคาร</w:t>
      </w:r>
      <w:r w:rsidRPr="00785F0F">
        <w:rPr>
          <w:rFonts w:hint="cs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785F0F">
        <w:rPr>
          <w:sz w:val="30"/>
          <w:szCs w:val="30"/>
          <w:cs/>
          <w:lang w:val="th-TH"/>
        </w:rPr>
        <w:t xml:space="preserve"> </w:t>
      </w:r>
      <w:r w:rsidR="00166E5C">
        <w:rPr>
          <w:rFonts w:hint="cs"/>
          <w:sz w:val="30"/>
          <w:szCs w:val="30"/>
          <w:cs/>
          <w:lang w:val="th-TH"/>
        </w:rPr>
        <w:t>โดย</w:t>
      </w:r>
      <w:r w:rsidRPr="00785F0F">
        <w:rPr>
          <w:sz w:val="30"/>
          <w:szCs w:val="30"/>
          <w:cs/>
          <w:lang w:val="th-TH"/>
        </w:rPr>
        <w:t>มาตรฐานการรายงานทางการเงิน</w:t>
      </w:r>
      <w:r w:rsidRPr="00785F0F">
        <w:rPr>
          <w:rFonts w:hint="cs"/>
          <w:sz w:val="30"/>
          <w:szCs w:val="30"/>
          <w:cs/>
          <w:lang w:val="th-TH"/>
        </w:rPr>
        <w:t>ดังกล่าวกำหนดให้ถือปฏิบัติกับงบการเงิน</w:t>
      </w:r>
      <w:r w:rsidRPr="00785F0F">
        <w:rPr>
          <w:sz w:val="30"/>
          <w:szCs w:val="30"/>
          <w:cs/>
          <w:lang w:val="th-TH"/>
        </w:rPr>
        <w:t xml:space="preserve">สำหรับรอบระยะเวลาบัญชีที่เริ่มในหรือหลังวันที่ 1 มกราคม </w:t>
      </w:r>
      <w:r w:rsidR="00166E5C">
        <w:rPr>
          <w:sz w:val="30"/>
          <w:szCs w:val="30"/>
        </w:rPr>
        <w:t>2563</w:t>
      </w:r>
      <w:r w:rsidR="00166E5C">
        <w:rPr>
          <w:rFonts w:hint="cs"/>
          <w:sz w:val="30"/>
          <w:szCs w:val="30"/>
          <w:cs/>
        </w:rPr>
        <w:t xml:space="preserve"> มี</w:t>
      </w:r>
      <w:r w:rsidRPr="00785F0F">
        <w:rPr>
          <w:rFonts w:hint="cs"/>
          <w:sz w:val="30"/>
          <w:szCs w:val="30"/>
          <w:cs/>
          <w:lang w:val="th-TH"/>
        </w:rPr>
        <w:t>ดังต่อไปนี้</w:t>
      </w:r>
    </w:p>
    <w:p w14:paraId="760A6135" w14:textId="77777777" w:rsidR="003E5178" w:rsidRDefault="003E5178" w:rsidP="003A6ADF">
      <w:pPr>
        <w:ind w:left="540" w:right="-23"/>
        <w:jc w:val="thaiDistribute"/>
        <w:rPr>
          <w:sz w:val="30"/>
          <w:szCs w:val="30"/>
          <w:cs/>
          <w:lang w:val="th-TH"/>
        </w:rPr>
      </w:pPr>
    </w:p>
    <w:p w14:paraId="240AEDCC" w14:textId="77777777" w:rsidR="009D798E" w:rsidRPr="00105F21" w:rsidRDefault="009D798E" w:rsidP="003A6ADF">
      <w:pPr>
        <w:ind w:left="540" w:right="-23"/>
        <w:jc w:val="thaiDistribute"/>
        <w:rPr>
          <w:sz w:val="4"/>
          <w:szCs w:val="4"/>
          <w:cs/>
          <w:lang w:val="th-TH"/>
        </w:rPr>
      </w:pPr>
    </w:p>
    <w:tbl>
      <w:tblPr>
        <w:tblStyle w:val="TableGrid"/>
        <w:tblW w:w="84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4608"/>
      </w:tblGrid>
      <w:tr w:rsidR="003E5178" w:rsidRPr="00785F0F" w14:paraId="3E98E7C7" w14:textId="77777777" w:rsidTr="003A69B4">
        <w:trPr>
          <w:tblHeader/>
        </w:trPr>
        <w:tc>
          <w:tcPr>
            <w:tcW w:w="3870" w:type="dxa"/>
            <w:vAlign w:val="bottom"/>
          </w:tcPr>
          <w:p w14:paraId="23B1CED7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08" w:type="dxa"/>
            <w:vAlign w:val="bottom"/>
          </w:tcPr>
          <w:p w14:paraId="7758DBBA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E5178" w:rsidRPr="00785F0F" w14:paraId="111ACD13" w14:textId="77777777" w:rsidTr="003A69B4">
        <w:tc>
          <w:tcPr>
            <w:tcW w:w="3870" w:type="dxa"/>
          </w:tcPr>
          <w:p w14:paraId="0B00A226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rFonts w:eastAsia="Calibri"/>
                <w:sz w:val="30"/>
                <w:szCs w:val="30"/>
              </w:rPr>
              <w:t>7</w:t>
            </w:r>
            <w:r w:rsidRPr="00785F0F">
              <w:rPr>
                <w:rFonts w:eastAsia="Calibri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32595203" w14:textId="77777777" w:rsidR="003E5178" w:rsidRPr="00785F0F" w:rsidRDefault="003E5178" w:rsidP="0059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E5178" w:rsidRPr="00785F0F" w14:paraId="0CA05CE5" w14:textId="77777777" w:rsidTr="003A69B4">
        <w:tc>
          <w:tcPr>
            <w:tcW w:w="3870" w:type="dxa"/>
          </w:tcPr>
          <w:p w14:paraId="4C3A0AB3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9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69B942BA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B1064" w:rsidRPr="00785F0F" w14:paraId="2C05F4C7" w14:textId="77777777" w:rsidTr="00BB1064">
        <w:tc>
          <w:tcPr>
            <w:tcW w:w="3870" w:type="dxa"/>
          </w:tcPr>
          <w:p w14:paraId="24D1D9E3" w14:textId="57692795" w:rsidR="00BB1064" w:rsidRPr="00785F0F" w:rsidRDefault="00BB1064" w:rsidP="002B467B">
            <w:pPr>
              <w:ind w:left="162" w:hanging="162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sz w:val="30"/>
                <w:szCs w:val="30"/>
                <w:lang w:val="en-US"/>
              </w:rPr>
              <w:t>16</w:t>
            </w:r>
          </w:p>
        </w:tc>
        <w:tc>
          <w:tcPr>
            <w:tcW w:w="4608" w:type="dxa"/>
          </w:tcPr>
          <w:p w14:paraId="21A0AC7D" w14:textId="10B5969F" w:rsidR="00BB1064" w:rsidRPr="00785F0F" w:rsidRDefault="00BB1064" w:rsidP="002B467B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สัญญาเช่า</w:t>
            </w:r>
          </w:p>
        </w:tc>
      </w:tr>
      <w:tr w:rsidR="003E5178" w:rsidRPr="00785F0F" w14:paraId="4F3E18D1" w14:textId="77777777" w:rsidTr="003A69B4">
        <w:tc>
          <w:tcPr>
            <w:tcW w:w="3870" w:type="dxa"/>
          </w:tcPr>
          <w:p w14:paraId="0BC20012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มาตรฐานการบัญชี</w:t>
            </w:r>
            <w:r w:rsidRPr="00785F0F">
              <w:rPr>
                <w:rFonts w:cstheme="minorBidi"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rFonts w:hint="cs"/>
                <w:sz w:val="30"/>
                <w:szCs w:val="30"/>
                <w:cs/>
              </w:rPr>
              <w:t xml:space="preserve">ฉบับที่ </w:t>
            </w:r>
            <w:r w:rsidRPr="00785F0F">
              <w:rPr>
                <w:sz w:val="30"/>
                <w:szCs w:val="30"/>
              </w:rPr>
              <w:t>32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2C89706E" w14:textId="77777777" w:rsidR="003E5178" w:rsidRPr="00785F0F" w:rsidRDefault="003E5178" w:rsidP="0059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E5178" w:rsidRPr="00785F0F" w14:paraId="2C79941C" w14:textId="77777777" w:rsidTr="003A69B4">
        <w:tc>
          <w:tcPr>
            <w:tcW w:w="3870" w:type="dxa"/>
          </w:tcPr>
          <w:p w14:paraId="1C4AE5DE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16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00612442" w14:textId="50F15A4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</w:t>
            </w:r>
            <w:r>
              <w:rPr>
                <w:rFonts w:hint="cs"/>
                <w:sz w:val="30"/>
                <w:szCs w:val="30"/>
                <w:cs/>
              </w:rPr>
              <w:t>น</w:t>
            </w:r>
            <w:r w:rsidRPr="00785F0F">
              <w:rPr>
                <w:rFonts w:hint="cs"/>
                <w:sz w:val="30"/>
                <w:szCs w:val="30"/>
                <w:cs/>
              </w:rPr>
              <w:t>หน่วยงานต่างประเทศ</w:t>
            </w:r>
          </w:p>
        </w:tc>
      </w:tr>
      <w:tr w:rsidR="003E5178" w:rsidRPr="00785F0F" w14:paraId="3D516943" w14:textId="77777777" w:rsidTr="003A69B4">
        <w:tc>
          <w:tcPr>
            <w:tcW w:w="3870" w:type="dxa"/>
          </w:tcPr>
          <w:p w14:paraId="4F33BA6E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19</w:t>
            </w:r>
            <w:r w:rsidRPr="00785F0F">
              <w:rPr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608" w:type="dxa"/>
          </w:tcPr>
          <w:p w14:paraId="0E83FA03" w14:textId="77777777" w:rsidR="003E5178" w:rsidRPr="00785F0F" w:rsidRDefault="003E5178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7400BE0" w14:textId="77777777" w:rsidR="00540EC5" w:rsidRPr="005F4B82" w:rsidRDefault="00540EC5" w:rsidP="00105F21">
      <w:pPr>
        <w:ind w:left="540" w:right="-23"/>
        <w:jc w:val="thaiDistribute"/>
        <w:rPr>
          <w:sz w:val="30"/>
          <w:szCs w:val="30"/>
          <w:cs/>
          <w:lang w:val="th-TH"/>
        </w:rPr>
      </w:pPr>
    </w:p>
    <w:p w14:paraId="6F1476B9" w14:textId="584FF523" w:rsidR="00540EC5" w:rsidRPr="003A69B4" w:rsidRDefault="003E5178" w:rsidP="009D798E">
      <w:pPr>
        <w:tabs>
          <w:tab w:val="left" w:pos="720"/>
        </w:tabs>
        <w:ind w:left="540"/>
        <w:jc w:val="thaiDistribute"/>
        <w:rPr>
          <w:i/>
          <w:iCs/>
          <w:sz w:val="30"/>
          <w:szCs w:val="30"/>
        </w:rPr>
      </w:pPr>
      <w:r w:rsidRPr="003A69B4">
        <w:rPr>
          <w:i/>
          <w:iCs/>
          <w:sz w:val="30"/>
          <w:szCs w:val="30"/>
          <w:vertAlign w:val="superscript"/>
          <w:cs/>
        </w:rPr>
        <w:t>*</w:t>
      </w:r>
      <w:r w:rsidR="00540EC5" w:rsidRPr="003A69B4">
        <w:rPr>
          <w:i/>
          <w:iCs/>
          <w:sz w:val="30"/>
          <w:szCs w:val="30"/>
          <w:cs/>
        </w:rPr>
        <w:t xml:space="preserve"> </w:t>
      </w:r>
      <w:r w:rsidR="009D798E" w:rsidRPr="00BB1064">
        <w:rPr>
          <w:sz w:val="30"/>
          <w:szCs w:val="30"/>
        </w:rPr>
        <w:tab/>
      </w:r>
      <w:r w:rsidR="00540EC5" w:rsidRPr="00BB1064">
        <w:rPr>
          <w:sz w:val="30"/>
          <w:szCs w:val="30"/>
          <w:cs/>
        </w:rPr>
        <w:t>มาตรฐานการรายงานทางการเงิน</w:t>
      </w:r>
      <w:r w:rsidR="00552EF4">
        <w:rPr>
          <w:rFonts w:hint="cs"/>
          <w:sz w:val="30"/>
          <w:szCs w:val="30"/>
          <w:cs/>
        </w:rPr>
        <w:t>ที่เกี่ยวข้องกับ</w:t>
      </w:r>
      <w:r w:rsidR="00540EC5" w:rsidRPr="00BB1064">
        <w:rPr>
          <w:sz w:val="30"/>
          <w:szCs w:val="30"/>
          <w:cs/>
        </w:rPr>
        <w:t>เครื่องมือทางการเงิน</w:t>
      </w:r>
    </w:p>
    <w:p w14:paraId="4C0661A9" w14:textId="4507913A" w:rsidR="003E5178" w:rsidRPr="005F4B82" w:rsidRDefault="003E5178" w:rsidP="003E5178">
      <w:pPr>
        <w:ind w:left="540" w:right="-23"/>
        <w:jc w:val="thaiDistribute"/>
        <w:rPr>
          <w:sz w:val="30"/>
          <w:szCs w:val="30"/>
          <w:cs/>
          <w:lang w:val="th-TH"/>
        </w:rPr>
      </w:pPr>
    </w:p>
    <w:p w14:paraId="766100CF" w14:textId="77777777" w:rsidR="0019471E" w:rsidRPr="0019471E" w:rsidRDefault="0019471E" w:rsidP="0019471E">
      <w:pPr>
        <w:pStyle w:val="ListParagraph"/>
        <w:numPr>
          <w:ilvl w:val="0"/>
          <w:numId w:val="2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947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268EABB" w14:textId="77777777" w:rsidR="0019471E" w:rsidRPr="005F4B82" w:rsidRDefault="0019471E" w:rsidP="005F4B82">
      <w:pPr>
        <w:ind w:left="540" w:right="-23"/>
        <w:jc w:val="thaiDistribute"/>
        <w:rPr>
          <w:sz w:val="30"/>
          <w:szCs w:val="30"/>
          <w:lang w:val="th-TH"/>
        </w:rPr>
      </w:pPr>
    </w:p>
    <w:p w14:paraId="0E01C035" w14:textId="00359950" w:rsidR="0019471E" w:rsidRPr="0019471E" w:rsidRDefault="0019471E" w:rsidP="0019471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9471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2" w:name="_Hlk15580843"/>
      <w:bookmarkStart w:id="13" w:name="_Hlk15582546"/>
      <w:r w:rsidRPr="0019471E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12"/>
      <w:r w:rsidRPr="0019471E">
        <w:rPr>
          <w:rFonts w:asciiTheme="majorBidi" w:hAnsiTheme="majorBidi" w:cstheme="majorBidi"/>
          <w:sz w:val="30"/>
          <w:szCs w:val="30"/>
          <w:cs/>
        </w:rPr>
        <w:t>มีผลบังคับใช้จะทำให้มาตรฐานการบัญชี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3"/>
    </w:p>
    <w:p w14:paraId="7437748A" w14:textId="3A1A849F" w:rsidR="005F4B82" w:rsidRDefault="005F4B82" w:rsidP="0019471E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br w:type="page"/>
      </w:r>
    </w:p>
    <w:p w14:paraId="0E7EC753" w14:textId="77777777" w:rsidR="0019471E" w:rsidRPr="0019471E" w:rsidRDefault="0019471E" w:rsidP="0019471E">
      <w:pPr>
        <w:pStyle w:val="ListParagraph"/>
        <w:numPr>
          <w:ilvl w:val="0"/>
          <w:numId w:val="2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947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947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947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0B171ED" w14:textId="77777777" w:rsidR="0019471E" w:rsidRPr="0019471E" w:rsidRDefault="0019471E" w:rsidP="0019471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CC"/>
          <w:sz w:val="30"/>
          <w:szCs w:val="30"/>
          <w:shd w:val="clear" w:color="auto" w:fill="D9D9D9"/>
        </w:rPr>
      </w:pPr>
    </w:p>
    <w:p w14:paraId="226C6279" w14:textId="34247582" w:rsidR="0019471E" w:rsidRPr="0019471E" w:rsidRDefault="0019471E" w:rsidP="0019471E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9471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9471E">
        <w:rPr>
          <w:rFonts w:asciiTheme="majorBidi" w:hAnsiTheme="majorBidi" w:cstheme="majorBidi"/>
          <w:sz w:val="30"/>
          <w:szCs w:val="30"/>
        </w:rPr>
        <w:t>16</w:t>
      </w:r>
      <w:r w:rsidRPr="0019471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19471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1947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9471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1947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14" w:name="_Hlk15581419"/>
      <w:bookmarkStart w:id="15" w:name="_Hlk15582558"/>
      <w:r w:rsidRPr="0019471E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19471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4"/>
      <w:r w:rsidRPr="0019471E">
        <w:rPr>
          <w:rFonts w:asciiTheme="majorBidi" w:hAnsiTheme="majorBidi" w:cs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15"/>
    </w:p>
    <w:p w14:paraId="330A7979" w14:textId="77777777" w:rsidR="0019471E" w:rsidRPr="005F4B82" w:rsidRDefault="0019471E" w:rsidP="0019471E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2F5AB" w14:textId="77777777" w:rsidR="0019471E" w:rsidRPr="0019471E" w:rsidRDefault="0019471E" w:rsidP="0019471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471E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24F76B61" w14:textId="77777777" w:rsidR="0019471E" w:rsidRPr="00780420" w:rsidRDefault="0019471E" w:rsidP="0078042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D0A54" w14:textId="5E0EAF94" w:rsidR="003E5178" w:rsidRPr="00780420" w:rsidRDefault="003E5178" w:rsidP="0078042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E5178" w:rsidRPr="00780420" w:rsidSect="007D501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691" w:right="1106" w:bottom="576" w:left="1152" w:header="720" w:footer="720" w:gutter="0"/>
      <w:pgNumType w:start="1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C89A8" w14:textId="77777777" w:rsidR="00CA411A" w:rsidRDefault="00CA411A">
      <w:r>
        <w:separator/>
      </w:r>
    </w:p>
  </w:endnote>
  <w:endnote w:type="continuationSeparator" w:id="0">
    <w:p w14:paraId="216790E5" w14:textId="77777777" w:rsidR="00CA411A" w:rsidRDefault="00CA4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3240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8DD427" w14:textId="2993721F" w:rsidR="007E2C22" w:rsidRPr="008F07F3" w:rsidRDefault="007E2C22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8F07F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07F3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8F07F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10</w:t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6</w:t>
        </w:r>
        <w:r w:rsidRPr="008F07F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ABAC8A6" w14:textId="77777777" w:rsidR="007E2C22" w:rsidRDefault="007E2C22">
    <w:pPr>
      <w:pStyle w:val="Footer"/>
      <w:rPr>
        <w:cs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98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7FAC3B" w14:textId="20EE21EA" w:rsidR="007E2C22" w:rsidRPr="00EC79AD" w:rsidRDefault="007E2C22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17</w:t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3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BC419" w14:textId="77777777" w:rsidR="007E2C22" w:rsidRDefault="007E2C2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89082" w14:textId="77777777" w:rsidR="007E2C22" w:rsidRDefault="007E2C2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6B560" w14:textId="77777777" w:rsidR="007E2C22" w:rsidRDefault="007E2C2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CBF1" w14:textId="77777777" w:rsidR="007E2C22" w:rsidRDefault="007E2C2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27DE" w14:textId="77777777" w:rsidR="007E2C22" w:rsidRDefault="007E2C2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631D" w14:textId="77777777" w:rsidR="007E2C22" w:rsidRDefault="007E2C22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06386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2C667E7" w14:textId="5BBEE826" w:rsidR="007E2C22" w:rsidRPr="00EC79AD" w:rsidRDefault="007E2C22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13</w:t>
        </w:r>
        <w:r>
          <w:rPr>
            <w:rFonts w:asciiTheme="majorBidi" w:hAnsiTheme="majorBidi" w:cs="Angsana New"/>
            <w:noProof/>
            <w:sz w:val="30"/>
            <w:szCs w:val="30"/>
            <w:cs/>
          </w:rPr>
          <w:t>0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A16A5" w14:textId="77777777" w:rsidR="007E2C22" w:rsidRDefault="007E2C22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D14D" w14:textId="77777777" w:rsidR="007E2C22" w:rsidRDefault="007E2C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0E343" w14:textId="77777777" w:rsidR="00CA411A" w:rsidRDefault="00CA411A">
      <w:r>
        <w:separator/>
      </w:r>
    </w:p>
  </w:footnote>
  <w:footnote w:type="continuationSeparator" w:id="0">
    <w:p w14:paraId="10AEE160" w14:textId="77777777" w:rsidR="00CA411A" w:rsidRDefault="00CA4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B066" w14:textId="77777777" w:rsidR="007E2C22" w:rsidRPr="009424B5" w:rsidRDefault="007E2C22" w:rsidP="009424B5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676600C2" w14:textId="77777777" w:rsidR="007E2C22" w:rsidRPr="009424B5" w:rsidRDefault="007E2C22" w:rsidP="009424B5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หมายเหตุประกอบงบการเงิน</w:t>
    </w:r>
    <w:r w:rsidRPr="009424B5">
      <w:rPr>
        <w:rFonts w:hint="cs"/>
        <w:b/>
        <w:bCs/>
        <w:sz w:val="32"/>
        <w:cs/>
        <w:lang w:val="th-TH"/>
      </w:rPr>
      <w:t>ระหว่างกาล</w:t>
    </w:r>
  </w:p>
  <w:p w14:paraId="4F380C29" w14:textId="77777777" w:rsidR="007E2C22" w:rsidRPr="009424B5" w:rsidRDefault="007E2C22" w:rsidP="009424B5">
    <w:pPr>
      <w:ind w:right="-29"/>
      <w:rPr>
        <w:b/>
        <w:bCs/>
        <w:sz w:val="32"/>
        <w:cs/>
      </w:rPr>
    </w:pPr>
    <w:r w:rsidRPr="009424B5">
      <w:rPr>
        <w:b/>
        <w:bCs/>
        <w:sz w:val="32"/>
        <w:cs/>
        <w:lang w:val="th-TH"/>
      </w:rPr>
      <w:t>สำหรับงวดหกเดือนสิ้นสุดวันที่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</w:p>
  <w:p w14:paraId="34375A23" w14:textId="12B65A30" w:rsidR="007E2C22" w:rsidRPr="009424B5" w:rsidRDefault="007E2C22" w:rsidP="009424B5">
    <w:pPr>
      <w:ind w:right="-29"/>
      <w:rPr>
        <w:b/>
        <w:bCs/>
        <w:sz w:val="32"/>
      </w:rPr>
    </w:pPr>
    <w:r w:rsidRPr="009424B5">
      <w:rPr>
        <w:b/>
        <w:bCs/>
        <w:sz w:val="32"/>
        <w:cs/>
      </w:rPr>
      <w:t>สำหรับงวดสามเดือนสิ้นสุด</w:t>
    </w:r>
    <w:r w:rsidRPr="009424B5">
      <w:rPr>
        <w:b/>
        <w:bCs/>
        <w:sz w:val="32"/>
        <w:cs/>
        <w:lang w:val="th-TH"/>
      </w:rPr>
      <w:t>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  <w:r w:rsidRPr="009424B5">
      <w:rPr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</w:rPr>
      <w:t>(</w:t>
    </w:r>
    <w:r>
      <w:rPr>
        <w:rFonts w:hint="cs"/>
        <w:b/>
        <w:bCs/>
        <w:sz w:val="32"/>
        <w:cs/>
      </w:rPr>
      <w:t>ไม่ได้</w:t>
    </w:r>
    <w:r w:rsidRPr="009424B5">
      <w:rPr>
        <w:b/>
        <w:bCs/>
        <w:sz w:val="32"/>
        <w:cs/>
      </w:rPr>
      <w:t>ตรวจสอบ)</w:t>
    </w:r>
  </w:p>
  <w:p w14:paraId="4A89B101" w14:textId="77777777" w:rsidR="007E2C22" w:rsidRPr="00780420" w:rsidRDefault="007E2C22" w:rsidP="009424B5">
    <w:pPr>
      <w:pStyle w:val="Header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42882" w14:textId="77777777" w:rsidR="007E2C22" w:rsidRDefault="007E2C22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687D4" w14:textId="77777777" w:rsidR="007E2C22" w:rsidRDefault="007E2C22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D82D0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5C404A7D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หมายเหตุประกอบงบการเงิน</w:t>
    </w:r>
    <w:r w:rsidRPr="009424B5">
      <w:rPr>
        <w:rFonts w:hint="cs"/>
        <w:b/>
        <w:bCs/>
        <w:sz w:val="32"/>
        <w:cs/>
        <w:lang w:val="th-TH"/>
      </w:rPr>
      <w:t>ระหว่างกาล</w:t>
    </w:r>
  </w:p>
  <w:p w14:paraId="297690F4" w14:textId="77777777" w:rsidR="007E2C22" w:rsidRPr="009424B5" w:rsidRDefault="007E2C22" w:rsidP="00E44761">
    <w:pPr>
      <w:ind w:right="-29"/>
      <w:rPr>
        <w:b/>
        <w:bCs/>
        <w:sz w:val="32"/>
        <w:cs/>
      </w:rPr>
    </w:pPr>
    <w:r w:rsidRPr="009424B5">
      <w:rPr>
        <w:b/>
        <w:bCs/>
        <w:sz w:val="32"/>
        <w:cs/>
        <w:lang w:val="th-TH"/>
      </w:rPr>
      <w:t>สำหรับงวดหกเดือนสิ้นสุดวันที่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</w:p>
  <w:p w14:paraId="44A39790" w14:textId="266EDCE3" w:rsidR="007E2C22" w:rsidRPr="009424B5" w:rsidRDefault="007E2C22" w:rsidP="00E44761">
    <w:pPr>
      <w:ind w:right="-29"/>
      <w:rPr>
        <w:b/>
        <w:bCs/>
        <w:sz w:val="32"/>
      </w:rPr>
    </w:pPr>
    <w:r w:rsidRPr="009424B5">
      <w:rPr>
        <w:b/>
        <w:bCs/>
        <w:sz w:val="32"/>
        <w:cs/>
      </w:rPr>
      <w:t>สำหรับงวดสามเดือนสิ้นสุด</w:t>
    </w:r>
    <w:r w:rsidRPr="009424B5">
      <w:rPr>
        <w:b/>
        <w:bCs/>
        <w:sz w:val="32"/>
        <w:cs/>
        <w:lang w:val="th-TH"/>
      </w:rPr>
      <w:t>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  <w:r w:rsidRPr="009424B5">
      <w:rPr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</w:rPr>
      <w:t>(</w:t>
    </w:r>
    <w:r>
      <w:rPr>
        <w:rFonts w:hint="cs"/>
        <w:b/>
        <w:bCs/>
        <w:sz w:val="32"/>
        <w:cs/>
      </w:rPr>
      <w:t>ไม่ได้</w:t>
    </w:r>
    <w:r w:rsidRPr="009424B5">
      <w:rPr>
        <w:b/>
        <w:bCs/>
        <w:sz w:val="32"/>
        <w:cs/>
      </w:rPr>
      <w:t>ตรวจสอบ)</w:t>
    </w:r>
  </w:p>
  <w:p w14:paraId="2B75791B" w14:textId="77777777" w:rsidR="007E2C22" w:rsidRPr="00E44761" w:rsidRDefault="007E2C22" w:rsidP="00E44761">
    <w:pPr>
      <w:pStyle w:val="Header"/>
      <w:rPr>
        <w:lang w:val="en-US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5D51" w14:textId="77777777" w:rsidR="007E2C22" w:rsidRDefault="007E2C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7A1B7" w14:textId="77777777" w:rsidR="007E2C22" w:rsidRDefault="007E2C2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DDFF6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7FD584DB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หมายเหตุประกอบงบการเงิน</w:t>
    </w:r>
    <w:r w:rsidRPr="009424B5">
      <w:rPr>
        <w:rFonts w:hint="cs"/>
        <w:b/>
        <w:bCs/>
        <w:sz w:val="32"/>
        <w:cs/>
        <w:lang w:val="th-TH"/>
      </w:rPr>
      <w:t>ระหว่างกาล</w:t>
    </w:r>
  </w:p>
  <w:p w14:paraId="3D56B102" w14:textId="77777777" w:rsidR="007E2C22" w:rsidRPr="009424B5" w:rsidRDefault="007E2C22" w:rsidP="00E44761">
    <w:pPr>
      <w:ind w:right="-29"/>
      <w:rPr>
        <w:b/>
        <w:bCs/>
        <w:sz w:val="32"/>
        <w:cs/>
      </w:rPr>
    </w:pPr>
    <w:r w:rsidRPr="009424B5">
      <w:rPr>
        <w:b/>
        <w:bCs/>
        <w:sz w:val="32"/>
        <w:cs/>
        <w:lang w:val="th-TH"/>
      </w:rPr>
      <w:t>สำหรับงวดหกเดือนสิ้นสุดวันที่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</w:p>
  <w:p w14:paraId="41D15F7C" w14:textId="5C9F8651" w:rsidR="007E2C22" w:rsidRPr="009424B5" w:rsidRDefault="007E2C22" w:rsidP="00E44761">
    <w:pPr>
      <w:ind w:right="-29"/>
      <w:rPr>
        <w:b/>
        <w:bCs/>
        <w:sz w:val="32"/>
      </w:rPr>
    </w:pPr>
    <w:r w:rsidRPr="009424B5">
      <w:rPr>
        <w:b/>
        <w:bCs/>
        <w:sz w:val="32"/>
        <w:cs/>
      </w:rPr>
      <w:t>สำหรับงวดสามเดือนสิ้นสุด</w:t>
    </w:r>
    <w:r w:rsidRPr="009424B5">
      <w:rPr>
        <w:b/>
        <w:bCs/>
        <w:sz w:val="32"/>
        <w:cs/>
        <w:lang w:val="th-TH"/>
      </w:rPr>
      <w:t>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  <w:r w:rsidRPr="009424B5">
      <w:rPr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</w:rPr>
      <w:t>(</w:t>
    </w:r>
    <w:r>
      <w:rPr>
        <w:rFonts w:hint="cs"/>
        <w:b/>
        <w:bCs/>
        <w:sz w:val="32"/>
        <w:cs/>
      </w:rPr>
      <w:t>ไม่ได้</w:t>
    </w:r>
    <w:r w:rsidRPr="009424B5">
      <w:rPr>
        <w:b/>
        <w:bCs/>
        <w:sz w:val="32"/>
        <w:cs/>
      </w:rPr>
      <w:t>ตรวจสอบ)</w:t>
    </w:r>
  </w:p>
  <w:p w14:paraId="752A433B" w14:textId="77777777" w:rsidR="007E2C22" w:rsidRPr="00E44761" w:rsidRDefault="007E2C22" w:rsidP="00E44761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3FA92" w14:textId="77777777" w:rsidR="007E2C22" w:rsidRDefault="007E2C2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DB950" w14:textId="77777777" w:rsidR="007E2C22" w:rsidRDefault="007E2C2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27C06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5A2CCF17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หมายเหตุประกอบงบการเงิน</w:t>
    </w:r>
    <w:r w:rsidRPr="009424B5">
      <w:rPr>
        <w:rFonts w:hint="cs"/>
        <w:b/>
        <w:bCs/>
        <w:sz w:val="32"/>
        <w:cs/>
        <w:lang w:val="th-TH"/>
      </w:rPr>
      <w:t>ระหว่างกาล</w:t>
    </w:r>
  </w:p>
  <w:p w14:paraId="04118831" w14:textId="77777777" w:rsidR="007E2C22" w:rsidRPr="009424B5" w:rsidRDefault="007E2C22" w:rsidP="00E44761">
    <w:pPr>
      <w:ind w:right="-29"/>
      <w:rPr>
        <w:b/>
        <w:bCs/>
        <w:sz w:val="32"/>
        <w:cs/>
      </w:rPr>
    </w:pPr>
    <w:r w:rsidRPr="009424B5">
      <w:rPr>
        <w:b/>
        <w:bCs/>
        <w:sz w:val="32"/>
        <w:cs/>
        <w:lang w:val="th-TH"/>
      </w:rPr>
      <w:t>สำหรับงวดหกเดือนสิ้นสุดวันที่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</w:p>
  <w:p w14:paraId="2FA26351" w14:textId="448C541F" w:rsidR="007E2C22" w:rsidRPr="009424B5" w:rsidRDefault="007E2C22" w:rsidP="00E44761">
    <w:pPr>
      <w:ind w:right="-29"/>
      <w:rPr>
        <w:b/>
        <w:bCs/>
        <w:sz w:val="32"/>
      </w:rPr>
    </w:pPr>
    <w:r w:rsidRPr="009424B5">
      <w:rPr>
        <w:b/>
        <w:bCs/>
        <w:sz w:val="32"/>
        <w:cs/>
      </w:rPr>
      <w:t>สำหรับงวดสามเดือนสิ้นสุด</w:t>
    </w:r>
    <w:r w:rsidRPr="009424B5">
      <w:rPr>
        <w:b/>
        <w:bCs/>
        <w:sz w:val="32"/>
        <w:cs/>
        <w:lang w:val="th-TH"/>
      </w:rPr>
      <w:t>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  <w:r w:rsidRPr="009424B5">
      <w:rPr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</w:rPr>
      <w:t>(</w:t>
    </w:r>
    <w:r>
      <w:rPr>
        <w:rFonts w:hint="cs"/>
        <w:b/>
        <w:bCs/>
        <w:sz w:val="32"/>
        <w:cs/>
      </w:rPr>
      <w:t>ไม่ได้</w:t>
    </w:r>
    <w:r w:rsidRPr="009424B5">
      <w:rPr>
        <w:b/>
        <w:bCs/>
        <w:sz w:val="32"/>
        <w:cs/>
      </w:rPr>
      <w:t>ตรวจสอบ)</w:t>
    </w:r>
  </w:p>
  <w:p w14:paraId="50B4F737" w14:textId="77777777" w:rsidR="007E2C22" w:rsidRPr="00E44761" w:rsidRDefault="007E2C22" w:rsidP="00E44761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8D9E" w14:textId="77777777" w:rsidR="007E2C22" w:rsidRDefault="007E2C22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53A6E" w14:textId="77777777" w:rsidR="007E2C22" w:rsidRDefault="007E2C22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6B388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73E24457" w14:textId="77777777" w:rsidR="007E2C22" w:rsidRPr="009424B5" w:rsidRDefault="007E2C22" w:rsidP="00E44761">
    <w:pPr>
      <w:ind w:right="-29"/>
      <w:rPr>
        <w:b/>
        <w:bCs/>
        <w:sz w:val="32"/>
        <w:cs/>
        <w:lang w:val="th-TH"/>
      </w:rPr>
    </w:pPr>
    <w:r w:rsidRPr="009424B5">
      <w:rPr>
        <w:b/>
        <w:bCs/>
        <w:sz w:val="32"/>
        <w:cs/>
        <w:lang w:val="th-TH"/>
      </w:rPr>
      <w:t>หมายเหตุประกอบงบการเงิน</w:t>
    </w:r>
    <w:r w:rsidRPr="009424B5">
      <w:rPr>
        <w:rFonts w:hint="cs"/>
        <w:b/>
        <w:bCs/>
        <w:sz w:val="32"/>
        <w:cs/>
        <w:lang w:val="th-TH"/>
      </w:rPr>
      <w:t>ระหว่างกาล</w:t>
    </w:r>
  </w:p>
  <w:p w14:paraId="4A64B8F0" w14:textId="77777777" w:rsidR="007E2C22" w:rsidRPr="009424B5" w:rsidRDefault="007E2C22" w:rsidP="00E44761">
    <w:pPr>
      <w:ind w:right="-29"/>
      <w:rPr>
        <w:b/>
        <w:bCs/>
        <w:sz w:val="32"/>
        <w:cs/>
      </w:rPr>
    </w:pPr>
    <w:r w:rsidRPr="009424B5">
      <w:rPr>
        <w:b/>
        <w:bCs/>
        <w:sz w:val="32"/>
        <w:cs/>
        <w:lang w:val="th-TH"/>
      </w:rPr>
      <w:t>สำหรับงวดหกเดือนสิ้นสุดวันที่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</w:p>
  <w:p w14:paraId="1517A86E" w14:textId="14475B16" w:rsidR="007E2C22" w:rsidRPr="009424B5" w:rsidRDefault="007E2C22" w:rsidP="00E44761">
    <w:pPr>
      <w:ind w:right="-29"/>
      <w:rPr>
        <w:b/>
        <w:bCs/>
        <w:sz w:val="32"/>
      </w:rPr>
    </w:pPr>
    <w:r w:rsidRPr="009424B5">
      <w:rPr>
        <w:b/>
        <w:bCs/>
        <w:sz w:val="32"/>
        <w:cs/>
      </w:rPr>
      <w:t>สำหรับงวดสามเดือนสิ้นสุด</w:t>
    </w:r>
    <w:r w:rsidRPr="009424B5">
      <w:rPr>
        <w:b/>
        <w:bCs/>
        <w:sz w:val="32"/>
        <w:cs/>
        <w:lang w:val="th-TH"/>
      </w:rPr>
      <w:t>วันที่ 30 มิถุนายน</w:t>
    </w:r>
    <w:r w:rsidRPr="009424B5">
      <w:rPr>
        <w:rFonts w:hint="cs"/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  <w:lang w:val="th-TH"/>
      </w:rPr>
      <w:t>25</w:t>
    </w:r>
    <w:r w:rsidRPr="009424B5">
      <w:rPr>
        <w:rFonts w:hint="cs"/>
        <w:b/>
        <w:bCs/>
        <w:sz w:val="32"/>
        <w:cs/>
        <w:lang w:val="th-TH"/>
      </w:rPr>
      <w:t>62</w:t>
    </w:r>
    <w:r w:rsidRPr="009424B5">
      <w:rPr>
        <w:b/>
        <w:bCs/>
        <w:sz w:val="32"/>
        <w:cs/>
        <w:lang w:val="th-TH"/>
      </w:rPr>
      <w:t xml:space="preserve"> </w:t>
    </w:r>
    <w:r w:rsidRPr="009424B5">
      <w:rPr>
        <w:b/>
        <w:bCs/>
        <w:sz w:val="32"/>
        <w:cs/>
      </w:rPr>
      <w:t>(</w:t>
    </w:r>
    <w:r>
      <w:rPr>
        <w:rFonts w:hint="cs"/>
        <w:b/>
        <w:bCs/>
        <w:sz w:val="32"/>
        <w:cs/>
      </w:rPr>
      <w:t>ไม่ได้</w:t>
    </w:r>
    <w:r w:rsidRPr="009424B5">
      <w:rPr>
        <w:b/>
        <w:bCs/>
        <w:sz w:val="32"/>
        <w:cs/>
      </w:rPr>
      <w:t>ตรวจสอบ)</w:t>
    </w:r>
  </w:p>
  <w:p w14:paraId="4D749543" w14:textId="77777777" w:rsidR="007E2C22" w:rsidRPr="00E44761" w:rsidRDefault="007E2C22" w:rsidP="00E4476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27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0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25"/>
  </w:num>
  <w:num w:numId="11">
    <w:abstractNumId w:val="24"/>
  </w:num>
  <w:num w:numId="12">
    <w:abstractNumId w:val="29"/>
  </w:num>
  <w:num w:numId="13">
    <w:abstractNumId w:val="16"/>
  </w:num>
  <w:num w:numId="14">
    <w:abstractNumId w:val="23"/>
  </w:num>
  <w:num w:numId="15">
    <w:abstractNumId w:val="30"/>
  </w:num>
  <w:num w:numId="16">
    <w:abstractNumId w:val="22"/>
  </w:num>
  <w:num w:numId="17">
    <w:abstractNumId w:val="33"/>
  </w:num>
  <w:num w:numId="18">
    <w:abstractNumId w:val="32"/>
  </w:num>
  <w:num w:numId="19">
    <w:abstractNumId w:val="35"/>
  </w:num>
  <w:num w:numId="20">
    <w:abstractNumId w:val="31"/>
  </w:num>
  <w:num w:numId="21">
    <w:abstractNumId w:val="15"/>
  </w:num>
  <w:num w:numId="22">
    <w:abstractNumId w:val="26"/>
  </w:num>
  <w:num w:numId="23">
    <w:abstractNumId w:val="17"/>
  </w:num>
  <w:num w:numId="24">
    <w:abstractNumId w:val="21"/>
  </w:num>
  <w:num w:numId="25">
    <w:abstractNumId w:val="19"/>
  </w:num>
  <w:num w:numId="26">
    <w:abstractNumId w:val="27"/>
  </w:num>
  <w:num w:numId="27">
    <w:abstractNumId w:val="18"/>
  </w:num>
  <w:num w:numId="28">
    <w:abstractNumId w:val="34"/>
  </w:num>
  <w:num w:numId="29">
    <w:abstractNumId w:val="14"/>
  </w:num>
  <w:num w:numId="30">
    <w:abstractNumId w:val="28"/>
  </w:num>
  <w:num w:numId="31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A7"/>
    <w:rsid w:val="000008D5"/>
    <w:rsid w:val="00000A51"/>
    <w:rsid w:val="00000B5B"/>
    <w:rsid w:val="00000F2D"/>
    <w:rsid w:val="00000F85"/>
    <w:rsid w:val="00001ACA"/>
    <w:rsid w:val="000022C6"/>
    <w:rsid w:val="000026C6"/>
    <w:rsid w:val="00002B3F"/>
    <w:rsid w:val="000033A8"/>
    <w:rsid w:val="000036C1"/>
    <w:rsid w:val="00003BFA"/>
    <w:rsid w:val="00003C09"/>
    <w:rsid w:val="0000402B"/>
    <w:rsid w:val="000042F2"/>
    <w:rsid w:val="0000461F"/>
    <w:rsid w:val="00004666"/>
    <w:rsid w:val="00004D01"/>
    <w:rsid w:val="00004FF5"/>
    <w:rsid w:val="00005688"/>
    <w:rsid w:val="000064B8"/>
    <w:rsid w:val="000070C2"/>
    <w:rsid w:val="0000726E"/>
    <w:rsid w:val="000079E1"/>
    <w:rsid w:val="000079F9"/>
    <w:rsid w:val="00007ACE"/>
    <w:rsid w:val="00007C5E"/>
    <w:rsid w:val="00007E6A"/>
    <w:rsid w:val="00010167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4D40"/>
    <w:rsid w:val="00015F49"/>
    <w:rsid w:val="00016077"/>
    <w:rsid w:val="00016BDE"/>
    <w:rsid w:val="00016E92"/>
    <w:rsid w:val="00016FE7"/>
    <w:rsid w:val="0001718D"/>
    <w:rsid w:val="00017273"/>
    <w:rsid w:val="00017506"/>
    <w:rsid w:val="000176B4"/>
    <w:rsid w:val="0001788C"/>
    <w:rsid w:val="000178B6"/>
    <w:rsid w:val="000200A2"/>
    <w:rsid w:val="0002169E"/>
    <w:rsid w:val="000217CB"/>
    <w:rsid w:val="00021988"/>
    <w:rsid w:val="00021A69"/>
    <w:rsid w:val="00021CAF"/>
    <w:rsid w:val="00021F78"/>
    <w:rsid w:val="000223AA"/>
    <w:rsid w:val="000224D8"/>
    <w:rsid w:val="00022604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3ED"/>
    <w:rsid w:val="00025623"/>
    <w:rsid w:val="00025B78"/>
    <w:rsid w:val="00025C0A"/>
    <w:rsid w:val="0002607C"/>
    <w:rsid w:val="000261E0"/>
    <w:rsid w:val="00026311"/>
    <w:rsid w:val="000264AB"/>
    <w:rsid w:val="00026B0C"/>
    <w:rsid w:val="00027B22"/>
    <w:rsid w:val="00030114"/>
    <w:rsid w:val="00030187"/>
    <w:rsid w:val="00030360"/>
    <w:rsid w:val="00030C0F"/>
    <w:rsid w:val="00030FD7"/>
    <w:rsid w:val="000312A3"/>
    <w:rsid w:val="00032144"/>
    <w:rsid w:val="000321E7"/>
    <w:rsid w:val="0003238C"/>
    <w:rsid w:val="000328F6"/>
    <w:rsid w:val="00032BD9"/>
    <w:rsid w:val="00032F88"/>
    <w:rsid w:val="00033413"/>
    <w:rsid w:val="00033BC4"/>
    <w:rsid w:val="00033C56"/>
    <w:rsid w:val="00033DF7"/>
    <w:rsid w:val="00034057"/>
    <w:rsid w:val="00034B50"/>
    <w:rsid w:val="00034F6F"/>
    <w:rsid w:val="00035467"/>
    <w:rsid w:val="00035C40"/>
    <w:rsid w:val="00035FA7"/>
    <w:rsid w:val="00035FBF"/>
    <w:rsid w:val="00036081"/>
    <w:rsid w:val="00036722"/>
    <w:rsid w:val="000369F3"/>
    <w:rsid w:val="00036C06"/>
    <w:rsid w:val="0003743C"/>
    <w:rsid w:val="0003776D"/>
    <w:rsid w:val="000377CF"/>
    <w:rsid w:val="00037855"/>
    <w:rsid w:val="00037C80"/>
    <w:rsid w:val="00037D55"/>
    <w:rsid w:val="00037DEA"/>
    <w:rsid w:val="00037F6A"/>
    <w:rsid w:val="00040A50"/>
    <w:rsid w:val="0004130A"/>
    <w:rsid w:val="0004169B"/>
    <w:rsid w:val="00041A3F"/>
    <w:rsid w:val="0004215F"/>
    <w:rsid w:val="00042218"/>
    <w:rsid w:val="000429B9"/>
    <w:rsid w:val="00042EB5"/>
    <w:rsid w:val="0004327F"/>
    <w:rsid w:val="0004330E"/>
    <w:rsid w:val="00043734"/>
    <w:rsid w:val="00044117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22E"/>
    <w:rsid w:val="00046510"/>
    <w:rsid w:val="000467F6"/>
    <w:rsid w:val="00046B17"/>
    <w:rsid w:val="00046DF0"/>
    <w:rsid w:val="0004707C"/>
    <w:rsid w:val="00047112"/>
    <w:rsid w:val="00047138"/>
    <w:rsid w:val="00047937"/>
    <w:rsid w:val="00047A17"/>
    <w:rsid w:val="0005019F"/>
    <w:rsid w:val="000504A9"/>
    <w:rsid w:val="000507C9"/>
    <w:rsid w:val="0005092F"/>
    <w:rsid w:val="00050B97"/>
    <w:rsid w:val="00050CC3"/>
    <w:rsid w:val="00050E50"/>
    <w:rsid w:val="00050F14"/>
    <w:rsid w:val="00051677"/>
    <w:rsid w:val="00051CA3"/>
    <w:rsid w:val="00051D15"/>
    <w:rsid w:val="00051E34"/>
    <w:rsid w:val="00053713"/>
    <w:rsid w:val="000539F9"/>
    <w:rsid w:val="0005458B"/>
    <w:rsid w:val="000547D6"/>
    <w:rsid w:val="00054B79"/>
    <w:rsid w:val="00054FA7"/>
    <w:rsid w:val="000555FF"/>
    <w:rsid w:val="0005563A"/>
    <w:rsid w:val="00055734"/>
    <w:rsid w:val="000557ED"/>
    <w:rsid w:val="0005631E"/>
    <w:rsid w:val="000564E0"/>
    <w:rsid w:val="00056C8C"/>
    <w:rsid w:val="00057157"/>
    <w:rsid w:val="000578E5"/>
    <w:rsid w:val="00057E2C"/>
    <w:rsid w:val="000600C6"/>
    <w:rsid w:val="00061776"/>
    <w:rsid w:val="00061A55"/>
    <w:rsid w:val="00061AD2"/>
    <w:rsid w:val="00061E67"/>
    <w:rsid w:val="00062428"/>
    <w:rsid w:val="00062A7D"/>
    <w:rsid w:val="00062F5D"/>
    <w:rsid w:val="000630CB"/>
    <w:rsid w:val="00063CA0"/>
    <w:rsid w:val="0006411B"/>
    <w:rsid w:val="00064158"/>
    <w:rsid w:val="000643F9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0FE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B0F"/>
    <w:rsid w:val="00071DBD"/>
    <w:rsid w:val="0007280A"/>
    <w:rsid w:val="00072883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2CC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14E"/>
    <w:rsid w:val="000812DB"/>
    <w:rsid w:val="0008196C"/>
    <w:rsid w:val="000819B0"/>
    <w:rsid w:val="00081C5F"/>
    <w:rsid w:val="0008242C"/>
    <w:rsid w:val="00082E2A"/>
    <w:rsid w:val="00083262"/>
    <w:rsid w:val="00083C8B"/>
    <w:rsid w:val="00084133"/>
    <w:rsid w:val="000847B1"/>
    <w:rsid w:val="00084B36"/>
    <w:rsid w:val="00084C79"/>
    <w:rsid w:val="00084C9E"/>
    <w:rsid w:val="00084EDF"/>
    <w:rsid w:val="00085374"/>
    <w:rsid w:val="00085410"/>
    <w:rsid w:val="000858CB"/>
    <w:rsid w:val="0008597A"/>
    <w:rsid w:val="00085A3A"/>
    <w:rsid w:val="00086085"/>
    <w:rsid w:val="0008745E"/>
    <w:rsid w:val="00087BFF"/>
    <w:rsid w:val="00090363"/>
    <w:rsid w:val="00091600"/>
    <w:rsid w:val="00091BE0"/>
    <w:rsid w:val="00091C2A"/>
    <w:rsid w:val="00092C9A"/>
    <w:rsid w:val="00092ECE"/>
    <w:rsid w:val="000935A7"/>
    <w:rsid w:val="00093F4B"/>
    <w:rsid w:val="0009412A"/>
    <w:rsid w:val="00094CF8"/>
    <w:rsid w:val="000967D6"/>
    <w:rsid w:val="00096B71"/>
    <w:rsid w:val="00096E05"/>
    <w:rsid w:val="000974F1"/>
    <w:rsid w:val="0009799D"/>
    <w:rsid w:val="00097CEA"/>
    <w:rsid w:val="000A0307"/>
    <w:rsid w:val="000A034D"/>
    <w:rsid w:val="000A0A31"/>
    <w:rsid w:val="000A0BC0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2B68"/>
    <w:rsid w:val="000A2D7F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A770B"/>
    <w:rsid w:val="000B04BE"/>
    <w:rsid w:val="000B0FA2"/>
    <w:rsid w:val="000B1176"/>
    <w:rsid w:val="000B17EB"/>
    <w:rsid w:val="000B18A6"/>
    <w:rsid w:val="000B1959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271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0BFA"/>
    <w:rsid w:val="000C1561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4FF3"/>
    <w:rsid w:val="000C547E"/>
    <w:rsid w:val="000C5582"/>
    <w:rsid w:val="000C675D"/>
    <w:rsid w:val="000C6F4D"/>
    <w:rsid w:val="000C73A3"/>
    <w:rsid w:val="000C7959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D2D"/>
    <w:rsid w:val="000D2F01"/>
    <w:rsid w:val="000D2F29"/>
    <w:rsid w:val="000D3674"/>
    <w:rsid w:val="000D3A37"/>
    <w:rsid w:val="000D3C6D"/>
    <w:rsid w:val="000D4EEF"/>
    <w:rsid w:val="000D4F7D"/>
    <w:rsid w:val="000D532E"/>
    <w:rsid w:val="000D54C5"/>
    <w:rsid w:val="000D5ECD"/>
    <w:rsid w:val="000D6543"/>
    <w:rsid w:val="000D6562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51"/>
    <w:rsid w:val="000E17DC"/>
    <w:rsid w:val="000E18FE"/>
    <w:rsid w:val="000E2401"/>
    <w:rsid w:val="000E289D"/>
    <w:rsid w:val="000E2C68"/>
    <w:rsid w:val="000E2CE0"/>
    <w:rsid w:val="000E2FA0"/>
    <w:rsid w:val="000E30A6"/>
    <w:rsid w:val="000E3236"/>
    <w:rsid w:val="000E3752"/>
    <w:rsid w:val="000E43AF"/>
    <w:rsid w:val="000E472D"/>
    <w:rsid w:val="000E47D5"/>
    <w:rsid w:val="000E498A"/>
    <w:rsid w:val="000E4BAA"/>
    <w:rsid w:val="000E52E3"/>
    <w:rsid w:val="000E557D"/>
    <w:rsid w:val="000E5582"/>
    <w:rsid w:val="000E56E6"/>
    <w:rsid w:val="000E5C29"/>
    <w:rsid w:val="000E6700"/>
    <w:rsid w:val="000E6ABB"/>
    <w:rsid w:val="000E7CA4"/>
    <w:rsid w:val="000E7E76"/>
    <w:rsid w:val="000E7F9A"/>
    <w:rsid w:val="000F0861"/>
    <w:rsid w:val="000F08C4"/>
    <w:rsid w:val="000F08E5"/>
    <w:rsid w:val="000F0B03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BC1"/>
    <w:rsid w:val="000F4D41"/>
    <w:rsid w:val="000F4E2A"/>
    <w:rsid w:val="000F4FCD"/>
    <w:rsid w:val="000F5254"/>
    <w:rsid w:val="000F526E"/>
    <w:rsid w:val="000F55AC"/>
    <w:rsid w:val="000F5AA5"/>
    <w:rsid w:val="000F5D3C"/>
    <w:rsid w:val="000F5E88"/>
    <w:rsid w:val="000F5F10"/>
    <w:rsid w:val="000F6420"/>
    <w:rsid w:val="000F6616"/>
    <w:rsid w:val="000F666E"/>
    <w:rsid w:val="000F6D38"/>
    <w:rsid w:val="000F6E58"/>
    <w:rsid w:val="000F7177"/>
    <w:rsid w:val="000F77DD"/>
    <w:rsid w:val="000F7E7B"/>
    <w:rsid w:val="000F7F65"/>
    <w:rsid w:val="00100136"/>
    <w:rsid w:val="001001C0"/>
    <w:rsid w:val="0010026A"/>
    <w:rsid w:val="00101434"/>
    <w:rsid w:val="0010161F"/>
    <w:rsid w:val="00101848"/>
    <w:rsid w:val="00101BAF"/>
    <w:rsid w:val="00101C87"/>
    <w:rsid w:val="00102499"/>
    <w:rsid w:val="00102CB6"/>
    <w:rsid w:val="0010324F"/>
    <w:rsid w:val="00103382"/>
    <w:rsid w:val="0010367E"/>
    <w:rsid w:val="001036C7"/>
    <w:rsid w:val="00103793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05A"/>
    <w:rsid w:val="00105B77"/>
    <w:rsid w:val="00105F21"/>
    <w:rsid w:val="00106679"/>
    <w:rsid w:val="00106F79"/>
    <w:rsid w:val="001072E6"/>
    <w:rsid w:val="0010737B"/>
    <w:rsid w:val="00107502"/>
    <w:rsid w:val="001078CC"/>
    <w:rsid w:val="00110066"/>
    <w:rsid w:val="001101E8"/>
    <w:rsid w:val="0011070B"/>
    <w:rsid w:val="00110881"/>
    <w:rsid w:val="00111330"/>
    <w:rsid w:val="001115F5"/>
    <w:rsid w:val="0011185E"/>
    <w:rsid w:val="00111C40"/>
    <w:rsid w:val="00111D84"/>
    <w:rsid w:val="0011201B"/>
    <w:rsid w:val="0011231B"/>
    <w:rsid w:val="00112912"/>
    <w:rsid w:val="00112B67"/>
    <w:rsid w:val="00112C40"/>
    <w:rsid w:val="0011340E"/>
    <w:rsid w:val="001135B4"/>
    <w:rsid w:val="001135DA"/>
    <w:rsid w:val="00113640"/>
    <w:rsid w:val="001148E8"/>
    <w:rsid w:val="001148EB"/>
    <w:rsid w:val="00114C44"/>
    <w:rsid w:val="00114F4F"/>
    <w:rsid w:val="001152CF"/>
    <w:rsid w:val="0011564D"/>
    <w:rsid w:val="00115B75"/>
    <w:rsid w:val="0011607C"/>
    <w:rsid w:val="0011637D"/>
    <w:rsid w:val="0011641D"/>
    <w:rsid w:val="00116B8B"/>
    <w:rsid w:val="00116D77"/>
    <w:rsid w:val="00116F01"/>
    <w:rsid w:val="00116F34"/>
    <w:rsid w:val="001176F8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5EA"/>
    <w:rsid w:val="001236A6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E8D"/>
    <w:rsid w:val="001301A7"/>
    <w:rsid w:val="001302B1"/>
    <w:rsid w:val="00130512"/>
    <w:rsid w:val="00131630"/>
    <w:rsid w:val="00131A29"/>
    <w:rsid w:val="00131ADA"/>
    <w:rsid w:val="001321C7"/>
    <w:rsid w:val="001322E6"/>
    <w:rsid w:val="001324D8"/>
    <w:rsid w:val="00132DD1"/>
    <w:rsid w:val="00132DF6"/>
    <w:rsid w:val="00132DFE"/>
    <w:rsid w:val="00132E34"/>
    <w:rsid w:val="00132EFF"/>
    <w:rsid w:val="00132F1F"/>
    <w:rsid w:val="001332EF"/>
    <w:rsid w:val="001337F9"/>
    <w:rsid w:val="00133C3F"/>
    <w:rsid w:val="00134554"/>
    <w:rsid w:val="0013467E"/>
    <w:rsid w:val="00134B05"/>
    <w:rsid w:val="00134BA5"/>
    <w:rsid w:val="00135345"/>
    <w:rsid w:val="0013545E"/>
    <w:rsid w:val="00135558"/>
    <w:rsid w:val="00135DD6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5A1"/>
    <w:rsid w:val="00140626"/>
    <w:rsid w:val="00140B48"/>
    <w:rsid w:val="001412E8"/>
    <w:rsid w:val="00141532"/>
    <w:rsid w:val="00141AFE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3AD5"/>
    <w:rsid w:val="0014432E"/>
    <w:rsid w:val="001445F1"/>
    <w:rsid w:val="001448ED"/>
    <w:rsid w:val="00144AF5"/>
    <w:rsid w:val="00144C95"/>
    <w:rsid w:val="00144CAF"/>
    <w:rsid w:val="00145103"/>
    <w:rsid w:val="00145277"/>
    <w:rsid w:val="001456CF"/>
    <w:rsid w:val="001459B7"/>
    <w:rsid w:val="00145A69"/>
    <w:rsid w:val="00145D82"/>
    <w:rsid w:val="001461F0"/>
    <w:rsid w:val="001467A4"/>
    <w:rsid w:val="001469F9"/>
    <w:rsid w:val="00146AAA"/>
    <w:rsid w:val="00146FA1"/>
    <w:rsid w:val="0014740D"/>
    <w:rsid w:val="001475BE"/>
    <w:rsid w:val="00147E9E"/>
    <w:rsid w:val="00150141"/>
    <w:rsid w:val="00150478"/>
    <w:rsid w:val="00150BD7"/>
    <w:rsid w:val="001510E0"/>
    <w:rsid w:val="0015135A"/>
    <w:rsid w:val="001515C0"/>
    <w:rsid w:val="00151A45"/>
    <w:rsid w:val="0015287E"/>
    <w:rsid w:val="00152AC2"/>
    <w:rsid w:val="00152CAA"/>
    <w:rsid w:val="00152EDA"/>
    <w:rsid w:val="00153407"/>
    <w:rsid w:val="00153417"/>
    <w:rsid w:val="001535F7"/>
    <w:rsid w:val="00153642"/>
    <w:rsid w:val="0015416B"/>
    <w:rsid w:val="0015475F"/>
    <w:rsid w:val="00154A41"/>
    <w:rsid w:val="00154CC8"/>
    <w:rsid w:val="00154DC0"/>
    <w:rsid w:val="001550C1"/>
    <w:rsid w:val="00155707"/>
    <w:rsid w:val="00155B1E"/>
    <w:rsid w:val="00155F50"/>
    <w:rsid w:val="00156176"/>
    <w:rsid w:val="00156EDB"/>
    <w:rsid w:val="001573A8"/>
    <w:rsid w:val="001573DE"/>
    <w:rsid w:val="001574E5"/>
    <w:rsid w:val="0015791F"/>
    <w:rsid w:val="00157B4F"/>
    <w:rsid w:val="00157D71"/>
    <w:rsid w:val="00160022"/>
    <w:rsid w:val="001601A1"/>
    <w:rsid w:val="00160633"/>
    <w:rsid w:val="0016075E"/>
    <w:rsid w:val="00160D51"/>
    <w:rsid w:val="0016167C"/>
    <w:rsid w:val="001622AC"/>
    <w:rsid w:val="00162450"/>
    <w:rsid w:val="00162751"/>
    <w:rsid w:val="00162BF3"/>
    <w:rsid w:val="00162DF6"/>
    <w:rsid w:val="00162EA2"/>
    <w:rsid w:val="001635A1"/>
    <w:rsid w:val="001637E1"/>
    <w:rsid w:val="00163BD1"/>
    <w:rsid w:val="00163DEF"/>
    <w:rsid w:val="0016402E"/>
    <w:rsid w:val="00164177"/>
    <w:rsid w:val="001644DF"/>
    <w:rsid w:val="0016452B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6E5C"/>
    <w:rsid w:val="0016755A"/>
    <w:rsid w:val="00167A9D"/>
    <w:rsid w:val="00167AC1"/>
    <w:rsid w:val="0017001A"/>
    <w:rsid w:val="00170536"/>
    <w:rsid w:val="00170897"/>
    <w:rsid w:val="00170D24"/>
    <w:rsid w:val="00171293"/>
    <w:rsid w:val="001712A4"/>
    <w:rsid w:val="00172444"/>
    <w:rsid w:val="00172A47"/>
    <w:rsid w:val="00172CF4"/>
    <w:rsid w:val="00172D39"/>
    <w:rsid w:val="001731E7"/>
    <w:rsid w:val="001733F6"/>
    <w:rsid w:val="00173E65"/>
    <w:rsid w:val="00174023"/>
    <w:rsid w:val="00174754"/>
    <w:rsid w:val="00174782"/>
    <w:rsid w:val="00174805"/>
    <w:rsid w:val="00174D9A"/>
    <w:rsid w:val="0017521C"/>
    <w:rsid w:val="001754AA"/>
    <w:rsid w:val="001755F2"/>
    <w:rsid w:val="0017566F"/>
    <w:rsid w:val="0017578E"/>
    <w:rsid w:val="00175C4F"/>
    <w:rsid w:val="00176C48"/>
    <w:rsid w:val="00177927"/>
    <w:rsid w:val="00177A21"/>
    <w:rsid w:val="00177BEF"/>
    <w:rsid w:val="00177C11"/>
    <w:rsid w:val="00177E0F"/>
    <w:rsid w:val="00180C06"/>
    <w:rsid w:val="00180D98"/>
    <w:rsid w:val="00180EAD"/>
    <w:rsid w:val="00181048"/>
    <w:rsid w:val="0018144C"/>
    <w:rsid w:val="00181514"/>
    <w:rsid w:val="00181716"/>
    <w:rsid w:val="001817F8"/>
    <w:rsid w:val="00182392"/>
    <w:rsid w:val="00182C08"/>
    <w:rsid w:val="00182CE9"/>
    <w:rsid w:val="00183077"/>
    <w:rsid w:val="00183450"/>
    <w:rsid w:val="00183BE7"/>
    <w:rsid w:val="00183CBC"/>
    <w:rsid w:val="001849B0"/>
    <w:rsid w:val="00184FA3"/>
    <w:rsid w:val="001855CF"/>
    <w:rsid w:val="0018576D"/>
    <w:rsid w:val="00185777"/>
    <w:rsid w:val="00185950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734"/>
    <w:rsid w:val="00192869"/>
    <w:rsid w:val="00193184"/>
    <w:rsid w:val="001931E6"/>
    <w:rsid w:val="00193400"/>
    <w:rsid w:val="00193486"/>
    <w:rsid w:val="001936F1"/>
    <w:rsid w:val="00194330"/>
    <w:rsid w:val="0019468F"/>
    <w:rsid w:val="0019471E"/>
    <w:rsid w:val="001948C1"/>
    <w:rsid w:val="00195220"/>
    <w:rsid w:val="0019532C"/>
    <w:rsid w:val="001954E9"/>
    <w:rsid w:val="001954FE"/>
    <w:rsid w:val="00195735"/>
    <w:rsid w:val="00195D53"/>
    <w:rsid w:val="00195D73"/>
    <w:rsid w:val="001960A0"/>
    <w:rsid w:val="0019613F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0AE"/>
    <w:rsid w:val="001A0257"/>
    <w:rsid w:val="001A0EC4"/>
    <w:rsid w:val="001A0F1D"/>
    <w:rsid w:val="001A11E8"/>
    <w:rsid w:val="001A1358"/>
    <w:rsid w:val="001A1906"/>
    <w:rsid w:val="001A1AED"/>
    <w:rsid w:val="001A254C"/>
    <w:rsid w:val="001A29E5"/>
    <w:rsid w:val="001A2BAF"/>
    <w:rsid w:val="001A2C98"/>
    <w:rsid w:val="001A2E29"/>
    <w:rsid w:val="001A347D"/>
    <w:rsid w:val="001A34BC"/>
    <w:rsid w:val="001A35EC"/>
    <w:rsid w:val="001A388D"/>
    <w:rsid w:val="001A39B8"/>
    <w:rsid w:val="001A3E4A"/>
    <w:rsid w:val="001A3F3A"/>
    <w:rsid w:val="001A4084"/>
    <w:rsid w:val="001A45E3"/>
    <w:rsid w:val="001A4797"/>
    <w:rsid w:val="001A49D5"/>
    <w:rsid w:val="001A5107"/>
    <w:rsid w:val="001A52D3"/>
    <w:rsid w:val="001A6A6D"/>
    <w:rsid w:val="001A7F4F"/>
    <w:rsid w:val="001B002C"/>
    <w:rsid w:val="001B0063"/>
    <w:rsid w:val="001B01B1"/>
    <w:rsid w:val="001B069C"/>
    <w:rsid w:val="001B120F"/>
    <w:rsid w:val="001B1344"/>
    <w:rsid w:val="001B1DA4"/>
    <w:rsid w:val="001B1F6E"/>
    <w:rsid w:val="001B2821"/>
    <w:rsid w:val="001B295E"/>
    <w:rsid w:val="001B316C"/>
    <w:rsid w:val="001B32EC"/>
    <w:rsid w:val="001B358D"/>
    <w:rsid w:val="001B3619"/>
    <w:rsid w:val="001B36D7"/>
    <w:rsid w:val="001B3A0A"/>
    <w:rsid w:val="001B3CD4"/>
    <w:rsid w:val="001B4180"/>
    <w:rsid w:val="001B42D8"/>
    <w:rsid w:val="001B51F1"/>
    <w:rsid w:val="001B544A"/>
    <w:rsid w:val="001B552E"/>
    <w:rsid w:val="001B5601"/>
    <w:rsid w:val="001B5959"/>
    <w:rsid w:val="001B6176"/>
    <w:rsid w:val="001B65D2"/>
    <w:rsid w:val="001B66BF"/>
    <w:rsid w:val="001B6A8C"/>
    <w:rsid w:val="001B6BBF"/>
    <w:rsid w:val="001B7029"/>
    <w:rsid w:val="001B74AA"/>
    <w:rsid w:val="001B77AC"/>
    <w:rsid w:val="001B7896"/>
    <w:rsid w:val="001B7CD5"/>
    <w:rsid w:val="001C053D"/>
    <w:rsid w:val="001C0D27"/>
    <w:rsid w:val="001C0E92"/>
    <w:rsid w:val="001C12D9"/>
    <w:rsid w:val="001C20A2"/>
    <w:rsid w:val="001C2551"/>
    <w:rsid w:val="001C2836"/>
    <w:rsid w:val="001C2B1F"/>
    <w:rsid w:val="001C2B2C"/>
    <w:rsid w:val="001C33AB"/>
    <w:rsid w:val="001C3CE0"/>
    <w:rsid w:val="001C3F37"/>
    <w:rsid w:val="001C406D"/>
    <w:rsid w:val="001C476F"/>
    <w:rsid w:val="001C4ADE"/>
    <w:rsid w:val="001C501B"/>
    <w:rsid w:val="001C5789"/>
    <w:rsid w:val="001C60D0"/>
    <w:rsid w:val="001C7737"/>
    <w:rsid w:val="001C7B52"/>
    <w:rsid w:val="001C7B5D"/>
    <w:rsid w:val="001C7F64"/>
    <w:rsid w:val="001D0226"/>
    <w:rsid w:val="001D09CC"/>
    <w:rsid w:val="001D0CA1"/>
    <w:rsid w:val="001D0CC6"/>
    <w:rsid w:val="001D0FB1"/>
    <w:rsid w:val="001D1072"/>
    <w:rsid w:val="001D1347"/>
    <w:rsid w:val="001D15DE"/>
    <w:rsid w:val="001D1CBB"/>
    <w:rsid w:val="001D24D3"/>
    <w:rsid w:val="001D2D95"/>
    <w:rsid w:val="001D3679"/>
    <w:rsid w:val="001D3A21"/>
    <w:rsid w:val="001D3A78"/>
    <w:rsid w:val="001D3D47"/>
    <w:rsid w:val="001D3E9D"/>
    <w:rsid w:val="001D3EB4"/>
    <w:rsid w:val="001D4010"/>
    <w:rsid w:val="001D4057"/>
    <w:rsid w:val="001D4770"/>
    <w:rsid w:val="001D4A72"/>
    <w:rsid w:val="001D4AB7"/>
    <w:rsid w:val="001D4AC5"/>
    <w:rsid w:val="001D50BD"/>
    <w:rsid w:val="001D50DB"/>
    <w:rsid w:val="001D5963"/>
    <w:rsid w:val="001D5BC6"/>
    <w:rsid w:val="001D5DCF"/>
    <w:rsid w:val="001D6C80"/>
    <w:rsid w:val="001D6D2B"/>
    <w:rsid w:val="001D6EF4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1101"/>
    <w:rsid w:val="001E113E"/>
    <w:rsid w:val="001E15E7"/>
    <w:rsid w:val="001E19FE"/>
    <w:rsid w:val="001E1C20"/>
    <w:rsid w:val="001E2408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6FEC"/>
    <w:rsid w:val="001E7F2C"/>
    <w:rsid w:val="001F0034"/>
    <w:rsid w:val="001F034E"/>
    <w:rsid w:val="001F03AE"/>
    <w:rsid w:val="001F0C78"/>
    <w:rsid w:val="001F196E"/>
    <w:rsid w:val="001F1D30"/>
    <w:rsid w:val="001F2006"/>
    <w:rsid w:val="001F20F8"/>
    <w:rsid w:val="001F2103"/>
    <w:rsid w:val="001F2353"/>
    <w:rsid w:val="001F2432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5C9"/>
    <w:rsid w:val="001F581D"/>
    <w:rsid w:val="001F5894"/>
    <w:rsid w:val="001F5A7D"/>
    <w:rsid w:val="001F658F"/>
    <w:rsid w:val="001F671F"/>
    <w:rsid w:val="001F684E"/>
    <w:rsid w:val="001F70A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80B"/>
    <w:rsid w:val="0020183E"/>
    <w:rsid w:val="0020288A"/>
    <w:rsid w:val="002029DC"/>
    <w:rsid w:val="00202A0D"/>
    <w:rsid w:val="00202B72"/>
    <w:rsid w:val="00202B85"/>
    <w:rsid w:val="002032DA"/>
    <w:rsid w:val="002039B8"/>
    <w:rsid w:val="00203C94"/>
    <w:rsid w:val="0020428A"/>
    <w:rsid w:val="0020476B"/>
    <w:rsid w:val="00204DC6"/>
    <w:rsid w:val="00204ED0"/>
    <w:rsid w:val="00205033"/>
    <w:rsid w:val="0020526B"/>
    <w:rsid w:val="00205681"/>
    <w:rsid w:val="00205CB9"/>
    <w:rsid w:val="00205D81"/>
    <w:rsid w:val="00205E0E"/>
    <w:rsid w:val="00205F54"/>
    <w:rsid w:val="00206078"/>
    <w:rsid w:val="002065CA"/>
    <w:rsid w:val="00206812"/>
    <w:rsid w:val="00206D1B"/>
    <w:rsid w:val="00207F6F"/>
    <w:rsid w:val="002103E0"/>
    <w:rsid w:val="0021066F"/>
    <w:rsid w:val="0021090E"/>
    <w:rsid w:val="00210A03"/>
    <w:rsid w:val="00210B00"/>
    <w:rsid w:val="00210DE8"/>
    <w:rsid w:val="00211147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B8E"/>
    <w:rsid w:val="00213C20"/>
    <w:rsid w:val="00214613"/>
    <w:rsid w:val="0021484D"/>
    <w:rsid w:val="002148A7"/>
    <w:rsid w:val="002149F1"/>
    <w:rsid w:val="00214D9A"/>
    <w:rsid w:val="00215189"/>
    <w:rsid w:val="002153F0"/>
    <w:rsid w:val="00215AC4"/>
    <w:rsid w:val="00215B37"/>
    <w:rsid w:val="00216001"/>
    <w:rsid w:val="002163D4"/>
    <w:rsid w:val="00216973"/>
    <w:rsid w:val="0021789B"/>
    <w:rsid w:val="00217EFB"/>
    <w:rsid w:val="002201B5"/>
    <w:rsid w:val="002203C0"/>
    <w:rsid w:val="0022062E"/>
    <w:rsid w:val="002209B3"/>
    <w:rsid w:val="00220E3C"/>
    <w:rsid w:val="002215B8"/>
    <w:rsid w:val="0022184D"/>
    <w:rsid w:val="00221ADD"/>
    <w:rsid w:val="002223AC"/>
    <w:rsid w:val="00222451"/>
    <w:rsid w:val="00222644"/>
    <w:rsid w:val="0022273F"/>
    <w:rsid w:val="0022291E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4F3"/>
    <w:rsid w:val="00224564"/>
    <w:rsid w:val="00224AE4"/>
    <w:rsid w:val="002251CC"/>
    <w:rsid w:val="00225649"/>
    <w:rsid w:val="002259A5"/>
    <w:rsid w:val="00225F01"/>
    <w:rsid w:val="00226585"/>
    <w:rsid w:val="00226680"/>
    <w:rsid w:val="00226F66"/>
    <w:rsid w:val="00227803"/>
    <w:rsid w:val="002279C8"/>
    <w:rsid w:val="002300DF"/>
    <w:rsid w:val="00230793"/>
    <w:rsid w:val="00230CF9"/>
    <w:rsid w:val="0023212D"/>
    <w:rsid w:val="00232199"/>
    <w:rsid w:val="00232331"/>
    <w:rsid w:val="00232568"/>
    <w:rsid w:val="00232B9E"/>
    <w:rsid w:val="00232C69"/>
    <w:rsid w:val="00232E9C"/>
    <w:rsid w:val="0023362E"/>
    <w:rsid w:val="002337B0"/>
    <w:rsid w:val="002337C6"/>
    <w:rsid w:val="00235203"/>
    <w:rsid w:val="00235517"/>
    <w:rsid w:val="00235E13"/>
    <w:rsid w:val="00236113"/>
    <w:rsid w:val="0023624E"/>
    <w:rsid w:val="0023629E"/>
    <w:rsid w:val="00236AAC"/>
    <w:rsid w:val="00236CAC"/>
    <w:rsid w:val="00236CC6"/>
    <w:rsid w:val="00237229"/>
    <w:rsid w:val="002372A5"/>
    <w:rsid w:val="00237B5B"/>
    <w:rsid w:val="0024036C"/>
    <w:rsid w:val="00240803"/>
    <w:rsid w:val="00240A0E"/>
    <w:rsid w:val="00241102"/>
    <w:rsid w:val="002412DC"/>
    <w:rsid w:val="00241CB6"/>
    <w:rsid w:val="0024220A"/>
    <w:rsid w:val="00242232"/>
    <w:rsid w:val="00242237"/>
    <w:rsid w:val="0024333F"/>
    <w:rsid w:val="002434A5"/>
    <w:rsid w:val="002440C8"/>
    <w:rsid w:val="00244974"/>
    <w:rsid w:val="00244C6A"/>
    <w:rsid w:val="00244D99"/>
    <w:rsid w:val="002453EB"/>
    <w:rsid w:val="002455A6"/>
    <w:rsid w:val="00245D0C"/>
    <w:rsid w:val="00246481"/>
    <w:rsid w:val="00246A71"/>
    <w:rsid w:val="00246E7F"/>
    <w:rsid w:val="00246EB4"/>
    <w:rsid w:val="0024702C"/>
    <w:rsid w:val="0024727F"/>
    <w:rsid w:val="00247307"/>
    <w:rsid w:val="002473E1"/>
    <w:rsid w:val="00247B43"/>
    <w:rsid w:val="00247D8B"/>
    <w:rsid w:val="00247DA0"/>
    <w:rsid w:val="0025043D"/>
    <w:rsid w:val="00250D4A"/>
    <w:rsid w:val="00250F50"/>
    <w:rsid w:val="00250FF9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3EFD"/>
    <w:rsid w:val="0025450E"/>
    <w:rsid w:val="002547CE"/>
    <w:rsid w:val="00254A71"/>
    <w:rsid w:val="002559A5"/>
    <w:rsid w:val="002567A6"/>
    <w:rsid w:val="00256E53"/>
    <w:rsid w:val="00257174"/>
    <w:rsid w:val="0025785F"/>
    <w:rsid w:val="0026039C"/>
    <w:rsid w:val="00260AB0"/>
    <w:rsid w:val="00260BE8"/>
    <w:rsid w:val="00260DAA"/>
    <w:rsid w:val="00260F4B"/>
    <w:rsid w:val="0026130F"/>
    <w:rsid w:val="002613EA"/>
    <w:rsid w:val="0026161A"/>
    <w:rsid w:val="0026170D"/>
    <w:rsid w:val="0026195B"/>
    <w:rsid w:val="00261B2C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4A7E"/>
    <w:rsid w:val="0026555F"/>
    <w:rsid w:val="00265C56"/>
    <w:rsid w:val="00265C9A"/>
    <w:rsid w:val="00265D70"/>
    <w:rsid w:val="00266477"/>
    <w:rsid w:val="002665F4"/>
    <w:rsid w:val="00266E12"/>
    <w:rsid w:val="00266E47"/>
    <w:rsid w:val="00267177"/>
    <w:rsid w:val="00267495"/>
    <w:rsid w:val="0026794C"/>
    <w:rsid w:val="00267F2C"/>
    <w:rsid w:val="00270099"/>
    <w:rsid w:val="00270666"/>
    <w:rsid w:val="002708AE"/>
    <w:rsid w:val="00270D44"/>
    <w:rsid w:val="00270E24"/>
    <w:rsid w:val="00270FB4"/>
    <w:rsid w:val="002710C0"/>
    <w:rsid w:val="00271134"/>
    <w:rsid w:val="002715E5"/>
    <w:rsid w:val="002720C9"/>
    <w:rsid w:val="0027215E"/>
    <w:rsid w:val="0027236C"/>
    <w:rsid w:val="00272689"/>
    <w:rsid w:val="00272740"/>
    <w:rsid w:val="00273E60"/>
    <w:rsid w:val="00274790"/>
    <w:rsid w:val="002752B9"/>
    <w:rsid w:val="002753AD"/>
    <w:rsid w:val="002755BE"/>
    <w:rsid w:val="00275A8E"/>
    <w:rsid w:val="00275C75"/>
    <w:rsid w:val="00276031"/>
    <w:rsid w:val="002760E8"/>
    <w:rsid w:val="00276A64"/>
    <w:rsid w:val="00276E88"/>
    <w:rsid w:val="00277707"/>
    <w:rsid w:val="00277766"/>
    <w:rsid w:val="0028015D"/>
    <w:rsid w:val="00280A60"/>
    <w:rsid w:val="00280D21"/>
    <w:rsid w:val="00280FD1"/>
    <w:rsid w:val="00281536"/>
    <w:rsid w:val="002816AF"/>
    <w:rsid w:val="002816B4"/>
    <w:rsid w:val="00281823"/>
    <w:rsid w:val="0028184A"/>
    <w:rsid w:val="00281AAB"/>
    <w:rsid w:val="0028218A"/>
    <w:rsid w:val="0028269A"/>
    <w:rsid w:val="0028274B"/>
    <w:rsid w:val="00282A41"/>
    <w:rsid w:val="00282A6B"/>
    <w:rsid w:val="00282C4F"/>
    <w:rsid w:val="00283203"/>
    <w:rsid w:val="0028357D"/>
    <w:rsid w:val="00283831"/>
    <w:rsid w:val="0028389A"/>
    <w:rsid w:val="0028390E"/>
    <w:rsid w:val="00283B8B"/>
    <w:rsid w:val="00284278"/>
    <w:rsid w:val="00285086"/>
    <w:rsid w:val="00285B65"/>
    <w:rsid w:val="0028639C"/>
    <w:rsid w:val="002868D3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1F8D"/>
    <w:rsid w:val="002924B2"/>
    <w:rsid w:val="002924F7"/>
    <w:rsid w:val="00292514"/>
    <w:rsid w:val="002925CD"/>
    <w:rsid w:val="00292ACD"/>
    <w:rsid w:val="00292B0E"/>
    <w:rsid w:val="00292C97"/>
    <w:rsid w:val="0029384C"/>
    <w:rsid w:val="0029391D"/>
    <w:rsid w:val="00293F0C"/>
    <w:rsid w:val="00294130"/>
    <w:rsid w:val="002941D1"/>
    <w:rsid w:val="002944D7"/>
    <w:rsid w:val="002945CA"/>
    <w:rsid w:val="00294AE0"/>
    <w:rsid w:val="00294FFD"/>
    <w:rsid w:val="00295DE8"/>
    <w:rsid w:val="00295E5C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252"/>
    <w:rsid w:val="002A2302"/>
    <w:rsid w:val="002A2562"/>
    <w:rsid w:val="002A2757"/>
    <w:rsid w:val="002A27DE"/>
    <w:rsid w:val="002A28EE"/>
    <w:rsid w:val="002A2C38"/>
    <w:rsid w:val="002A3126"/>
    <w:rsid w:val="002A3193"/>
    <w:rsid w:val="002A3A7B"/>
    <w:rsid w:val="002A4682"/>
    <w:rsid w:val="002A468D"/>
    <w:rsid w:val="002A4779"/>
    <w:rsid w:val="002A4890"/>
    <w:rsid w:val="002A4F78"/>
    <w:rsid w:val="002A4FE1"/>
    <w:rsid w:val="002A5057"/>
    <w:rsid w:val="002A558E"/>
    <w:rsid w:val="002A55A4"/>
    <w:rsid w:val="002A57CE"/>
    <w:rsid w:val="002A5857"/>
    <w:rsid w:val="002A58F8"/>
    <w:rsid w:val="002A65F8"/>
    <w:rsid w:val="002A6966"/>
    <w:rsid w:val="002A6A5A"/>
    <w:rsid w:val="002A6E24"/>
    <w:rsid w:val="002A71ED"/>
    <w:rsid w:val="002A75C2"/>
    <w:rsid w:val="002A7D7F"/>
    <w:rsid w:val="002A7FE7"/>
    <w:rsid w:val="002B0828"/>
    <w:rsid w:val="002B1249"/>
    <w:rsid w:val="002B13A6"/>
    <w:rsid w:val="002B14A2"/>
    <w:rsid w:val="002B24DA"/>
    <w:rsid w:val="002B2739"/>
    <w:rsid w:val="002B27F7"/>
    <w:rsid w:val="002B3ACD"/>
    <w:rsid w:val="002B3C43"/>
    <w:rsid w:val="002B3E21"/>
    <w:rsid w:val="002B467B"/>
    <w:rsid w:val="002B4A0E"/>
    <w:rsid w:val="002B4CDD"/>
    <w:rsid w:val="002B5108"/>
    <w:rsid w:val="002B575D"/>
    <w:rsid w:val="002B57CE"/>
    <w:rsid w:val="002B5D14"/>
    <w:rsid w:val="002B621D"/>
    <w:rsid w:val="002B6489"/>
    <w:rsid w:val="002B64CF"/>
    <w:rsid w:val="002B6C48"/>
    <w:rsid w:val="002B74C7"/>
    <w:rsid w:val="002B7749"/>
    <w:rsid w:val="002B778C"/>
    <w:rsid w:val="002B7A89"/>
    <w:rsid w:val="002B7B11"/>
    <w:rsid w:val="002C0812"/>
    <w:rsid w:val="002C0B76"/>
    <w:rsid w:val="002C0FDD"/>
    <w:rsid w:val="002C172B"/>
    <w:rsid w:val="002C1911"/>
    <w:rsid w:val="002C19E3"/>
    <w:rsid w:val="002C1A12"/>
    <w:rsid w:val="002C1D79"/>
    <w:rsid w:val="002C230A"/>
    <w:rsid w:val="002C2B04"/>
    <w:rsid w:val="002C2DE4"/>
    <w:rsid w:val="002C3224"/>
    <w:rsid w:val="002C3AC1"/>
    <w:rsid w:val="002C4B0A"/>
    <w:rsid w:val="002C4D7B"/>
    <w:rsid w:val="002C4F4F"/>
    <w:rsid w:val="002C524D"/>
    <w:rsid w:val="002C5A39"/>
    <w:rsid w:val="002C60B9"/>
    <w:rsid w:val="002C6868"/>
    <w:rsid w:val="002C68D2"/>
    <w:rsid w:val="002C6E61"/>
    <w:rsid w:val="002C6F20"/>
    <w:rsid w:val="002C7000"/>
    <w:rsid w:val="002C736D"/>
    <w:rsid w:val="002C74B8"/>
    <w:rsid w:val="002C7A75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17B9"/>
    <w:rsid w:val="002D1D23"/>
    <w:rsid w:val="002D1EEB"/>
    <w:rsid w:val="002D2022"/>
    <w:rsid w:val="002D21C7"/>
    <w:rsid w:val="002D2D4F"/>
    <w:rsid w:val="002D2D9F"/>
    <w:rsid w:val="002D3301"/>
    <w:rsid w:val="002D3306"/>
    <w:rsid w:val="002D3903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9AB"/>
    <w:rsid w:val="002D7F52"/>
    <w:rsid w:val="002E0911"/>
    <w:rsid w:val="002E1234"/>
    <w:rsid w:val="002E150A"/>
    <w:rsid w:val="002E16FA"/>
    <w:rsid w:val="002E25DE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F8"/>
    <w:rsid w:val="002E4930"/>
    <w:rsid w:val="002E4A61"/>
    <w:rsid w:val="002E4A78"/>
    <w:rsid w:val="002E52C3"/>
    <w:rsid w:val="002E5616"/>
    <w:rsid w:val="002E5B93"/>
    <w:rsid w:val="002E5D5B"/>
    <w:rsid w:val="002E65C1"/>
    <w:rsid w:val="002E6634"/>
    <w:rsid w:val="002E6839"/>
    <w:rsid w:val="002E73C4"/>
    <w:rsid w:val="002F00C9"/>
    <w:rsid w:val="002F04C8"/>
    <w:rsid w:val="002F065D"/>
    <w:rsid w:val="002F0914"/>
    <w:rsid w:val="002F09AF"/>
    <w:rsid w:val="002F09FA"/>
    <w:rsid w:val="002F0EBF"/>
    <w:rsid w:val="002F1040"/>
    <w:rsid w:val="002F11AB"/>
    <w:rsid w:val="002F1320"/>
    <w:rsid w:val="002F1A79"/>
    <w:rsid w:val="002F1BD4"/>
    <w:rsid w:val="002F25FE"/>
    <w:rsid w:val="002F2AA6"/>
    <w:rsid w:val="002F2B7A"/>
    <w:rsid w:val="002F2BF0"/>
    <w:rsid w:val="002F2EAE"/>
    <w:rsid w:val="002F2ECE"/>
    <w:rsid w:val="002F30E5"/>
    <w:rsid w:val="002F3189"/>
    <w:rsid w:val="002F32FE"/>
    <w:rsid w:val="002F34A0"/>
    <w:rsid w:val="002F34E5"/>
    <w:rsid w:val="002F3526"/>
    <w:rsid w:val="002F362B"/>
    <w:rsid w:val="002F36B8"/>
    <w:rsid w:val="002F378F"/>
    <w:rsid w:val="002F37B8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6D84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0DE8"/>
    <w:rsid w:val="003012D3"/>
    <w:rsid w:val="0030186D"/>
    <w:rsid w:val="003025E9"/>
    <w:rsid w:val="00302676"/>
    <w:rsid w:val="00302AE8"/>
    <w:rsid w:val="00302C84"/>
    <w:rsid w:val="00303146"/>
    <w:rsid w:val="003032D5"/>
    <w:rsid w:val="0030352C"/>
    <w:rsid w:val="00303AE7"/>
    <w:rsid w:val="003041A2"/>
    <w:rsid w:val="003043D0"/>
    <w:rsid w:val="003046E2"/>
    <w:rsid w:val="00304DFB"/>
    <w:rsid w:val="003056D7"/>
    <w:rsid w:val="003057D5"/>
    <w:rsid w:val="003058A7"/>
    <w:rsid w:val="00305D02"/>
    <w:rsid w:val="003060EB"/>
    <w:rsid w:val="003065A8"/>
    <w:rsid w:val="00306971"/>
    <w:rsid w:val="00306C94"/>
    <w:rsid w:val="00306E09"/>
    <w:rsid w:val="00306F53"/>
    <w:rsid w:val="00306FFA"/>
    <w:rsid w:val="003071E2"/>
    <w:rsid w:val="0030745C"/>
    <w:rsid w:val="003076DA"/>
    <w:rsid w:val="00310466"/>
    <w:rsid w:val="003107F9"/>
    <w:rsid w:val="003109AF"/>
    <w:rsid w:val="00310AB9"/>
    <w:rsid w:val="00310B50"/>
    <w:rsid w:val="00310EA4"/>
    <w:rsid w:val="00311234"/>
    <w:rsid w:val="00311353"/>
    <w:rsid w:val="00311364"/>
    <w:rsid w:val="00311CD3"/>
    <w:rsid w:val="00312269"/>
    <w:rsid w:val="00312957"/>
    <w:rsid w:val="00312AE2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5FC3"/>
    <w:rsid w:val="00316AAE"/>
    <w:rsid w:val="00316C65"/>
    <w:rsid w:val="00317352"/>
    <w:rsid w:val="00317CAF"/>
    <w:rsid w:val="003204CC"/>
    <w:rsid w:val="00320649"/>
    <w:rsid w:val="00320683"/>
    <w:rsid w:val="003207F4"/>
    <w:rsid w:val="00320AB2"/>
    <w:rsid w:val="00321291"/>
    <w:rsid w:val="003215E2"/>
    <w:rsid w:val="00321B50"/>
    <w:rsid w:val="00321CCB"/>
    <w:rsid w:val="00322307"/>
    <w:rsid w:val="003224C7"/>
    <w:rsid w:val="00322595"/>
    <w:rsid w:val="00322C8B"/>
    <w:rsid w:val="00322E7F"/>
    <w:rsid w:val="00323742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208"/>
    <w:rsid w:val="003274A7"/>
    <w:rsid w:val="00327ED2"/>
    <w:rsid w:val="00327F76"/>
    <w:rsid w:val="00330013"/>
    <w:rsid w:val="0033067A"/>
    <w:rsid w:val="00330768"/>
    <w:rsid w:val="00330F2D"/>
    <w:rsid w:val="00331671"/>
    <w:rsid w:val="0033169D"/>
    <w:rsid w:val="003317D3"/>
    <w:rsid w:val="003318E2"/>
    <w:rsid w:val="00331B71"/>
    <w:rsid w:val="003322B8"/>
    <w:rsid w:val="00332829"/>
    <w:rsid w:val="00332B93"/>
    <w:rsid w:val="00332C87"/>
    <w:rsid w:val="0033368F"/>
    <w:rsid w:val="003346C4"/>
    <w:rsid w:val="00334985"/>
    <w:rsid w:val="00334F5A"/>
    <w:rsid w:val="00335071"/>
    <w:rsid w:val="003351A0"/>
    <w:rsid w:val="00335F65"/>
    <w:rsid w:val="00336416"/>
    <w:rsid w:val="00336572"/>
    <w:rsid w:val="00336721"/>
    <w:rsid w:val="00336FBB"/>
    <w:rsid w:val="00337570"/>
    <w:rsid w:val="0033792E"/>
    <w:rsid w:val="00337ACD"/>
    <w:rsid w:val="00337E94"/>
    <w:rsid w:val="00340DC3"/>
    <w:rsid w:val="00341177"/>
    <w:rsid w:val="003415A0"/>
    <w:rsid w:val="00341823"/>
    <w:rsid w:val="00341C33"/>
    <w:rsid w:val="00341EF9"/>
    <w:rsid w:val="00342083"/>
    <w:rsid w:val="0034226F"/>
    <w:rsid w:val="00342670"/>
    <w:rsid w:val="00342D14"/>
    <w:rsid w:val="00342F3D"/>
    <w:rsid w:val="00342F65"/>
    <w:rsid w:val="00343357"/>
    <w:rsid w:val="00344B2F"/>
    <w:rsid w:val="00344D78"/>
    <w:rsid w:val="00344FBE"/>
    <w:rsid w:val="00345483"/>
    <w:rsid w:val="00345B06"/>
    <w:rsid w:val="00346167"/>
    <w:rsid w:val="00346E10"/>
    <w:rsid w:val="00347029"/>
    <w:rsid w:val="00347197"/>
    <w:rsid w:val="003471CD"/>
    <w:rsid w:val="003479E0"/>
    <w:rsid w:val="003479EC"/>
    <w:rsid w:val="00347AB3"/>
    <w:rsid w:val="0035042E"/>
    <w:rsid w:val="003504BF"/>
    <w:rsid w:val="0035058C"/>
    <w:rsid w:val="0035092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55F"/>
    <w:rsid w:val="003546D8"/>
    <w:rsid w:val="0035476D"/>
    <w:rsid w:val="00354F91"/>
    <w:rsid w:val="003554A5"/>
    <w:rsid w:val="0035582D"/>
    <w:rsid w:val="0035592C"/>
    <w:rsid w:val="0035599F"/>
    <w:rsid w:val="00355DB1"/>
    <w:rsid w:val="00355DE7"/>
    <w:rsid w:val="00355F28"/>
    <w:rsid w:val="003561F1"/>
    <w:rsid w:val="00356313"/>
    <w:rsid w:val="0035643B"/>
    <w:rsid w:val="0035696D"/>
    <w:rsid w:val="00356A00"/>
    <w:rsid w:val="00356A6A"/>
    <w:rsid w:val="003570D3"/>
    <w:rsid w:val="0035738F"/>
    <w:rsid w:val="003600F0"/>
    <w:rsid w:val="00360261"/>
    <w:rsid w:val="00360C69"/>
    <w:rsid w:val="00360EDB"/>
    <w:rsid w:val="00361461"/>
    <w:rsid w:val="00361484"/>
    <w:rsid w:val="003614A4"/>
    <w:rsid w:val="00361819"/>
    <w:rsid w:val="00361D7C"/>
    <w:rsid w:val="00361EBF"/>
    <w:rsid w:val="00361F98"/>
    <w:rsid w:val="00362047"/>
    <w:rsid w:val="00362084"/>
    <w:rsid w:val="0036213E"/>
    <w:rsid w:val="00362177"/>
    <w:rsid w:val="00362672"/>
    <w:rsid w:val="003626B7"/>
    <w:rsid w:val="00362F5A"/>
    <w:rsid w:val="00363385"/>
    <w:rsid w:val="003634ED"/>
    <w:rsid w:val="00363517"/>
    <w:rsid w:val="003636F8"/>
    <w:rsid w:val="003638CD"/>
    <w:rsid w:val="00364226"/>
    <w:rsid w:val="00364997"/>
    <w:rsid w:val="00364A60"/>
    <w:rsid w:val="003650F2"/>
    <w:rsid w:val="00365C3C"/>
    <w:rsid w:val="00366071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CF7"/>
    <w:rsid w:val="00371FAE"/>
    <w:rsid w:val="00372094"/>
    <w:rsid w:val="0037289D"/>
    <w:rsid w:val="0037291F"/>
    <w:rsid w:val="00372A69"/>
    <w:rsid w:val="00372C9B"/>
    <w:rsid w:val="00372E12"/>
    <w:rsid w:val="00372FAE"/>
    <w:rsid w:val="003730F8"/>
    <w:rsid w:val="00373A64"/>
    <w:rsid w:val="00373AD6"/>
    <w:rsid w:val="003740A2"/>
    <w:rsid w:val="00374170"/>
    <w:rsid w:val="00374585"/>
    <w:rsid w:val="0037469D"/>
    <w:rsid w:val="00374B3C"/>
    <w:rsid w:val="00374BFE"/>
    <w:rsid w:val="00374CA0"/>
    <w:rsid w:val="003753A7"/>
    <w:rsid w:val="003756B8"/>
    <w:rsid w:val="00375B25"/>
    <w:rsid w:val="00376990"/>
    <w:rsid w:val="00376A3A"/>
    <w:rsid w:val="00376AEA"/>
    <w:rsid w:val="00376E9B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67C"/>
    <w:rsid w:val="00382A7D"/>
    <w:rsid w:val="00382EAA"/>
    <w:rsid w:val="00383445"/>
    <w:rsid w:val="00383C70"/>
    <w:rsid w:val="00383C7E"/>
    <w:rsid w:val="00384AC5"/>
    <w:rsid w:val="0038539B"/>
    <w:rsid w:val="003853A7"/>
    <w:rsid w:val="00385517"/>
    <w:rsid w:val="00385E79"/>
    <w:rsid w:val="003862CF"/>
    <w:rsid w:val="003866CA"/>
    <w:rsid w:val="003868D1"/>
    <w:rsid w:val="00386EE2"/>
    <w:rsid w:val="00386FC9"/>
    <w:rsid w:val="00387701"/>
    <w:rsid w:val="00387BF3"/>
    <w:rsid w:val="00387C3E"/>
    <w:rsid w:val="0039111E"/>
    <w:rsid w:val="00391BBA"/>
    <w:rsid w:val="00391C5A"/>
    <w:rsid w:val="00392281"/>
    <w:rsid w:val="00392C2C"/>
    <w:rsid w:val="00392EAF"/>
    <w:rsid w:val="00393476"/>
    <w:rsid w:val="003935B2"/>
    <w:rsid w:val="003937DE"/>
    <w:rsid w:val="00393ACB"/>
    <w:rsid w:val="00393C0A"/>
    <w:rsid w:val="00394937"/>
    <w:rsid w:val="00394A31"/>
    <w:rsid w:val="00395356"/>
    <w:rsid w:val="003961D0"/>
    <w:rsid w:val="0039630F"/>
    <w:rsid w:val="00396BAF"/>
    <w:rsid w:val="0039750C"/>
    <w:rsid w:val="00397941"/>
    <w:rsid w:val="0039798D"/>
    <w:rsid w:val="00397D89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BA4"/>
    <w:rsid w:val="003A3DA8"/>
    <w:rsid w:val="003A3DD8"/>
    <w:rsid w:val="003A402F"/>
    <w:rsid w:val="003A4446"/>
    <w:rsid w:val="003A491D"/>
    <w:rsid w:val="003A4CD0"/>
    <w:rsid w:val="003A50F5"/>
    <w:rsid w:val="003A54BD"/>
    <w:rsid w:val="003A5587"/>
    <w:rsid w:val="003A5C91"/>
    <w:rsid w:val="003A5FDA"/>
    <w:rsid w:val="003A648C"/>
    <w:rsid w:val="003A69B4"/>
    <w:rsid w:val="003A6ADF"/>
    <w:rsid w:val="003A72E8"/>
    <w:rsid w:val="003A7D57"/>
    <w:rsid w:val="003B0141"/>
    <w:rsid w:val="003B0304"/>
    <w:rsid w:val="003B0F74"/>
    <w:rsid w:val="003B1095"/>
    <w:rsid w:val="003B12D3"/>
    <w:rsid w:val="003B132C"/>
    <w:rsid w:val="003B1794"/>
    <w:rsid w:val="003B1E25"/>
    <w:rsid w:val="003B2239"/>
    <w:rsid w:val="003B224B"/>
    <w:rsid w:val="003B3895"/>
    <w:rsid w:val="003B3B56"/>
    <w:rsid w:val="003B3EC1"/>
    <w:rsid w:val="003B411D"/>
    <w:rsid w:val="003B41B5"/>
    <w:rsid w:val="003B4627"/>
    <w:rsid w:val="003B4949"/>
    <w:rsid w:val="003B4BAE"/>
    <w:rsid w:val="003B5316"/>
    <w:rsid w:val="003B55C1"/>
    <w:rsid w:val="003B566F"/>
    <w:rsid w:val="003B571C"/>
    <w:rsid w:val="003B5B09"/>
    <w:rsid w:val="003B5D89"/>
    <w:rsid w:val="003B61CE"/>
    <w:rsid w:val="003B621C"/>
    <w:rsid w:val="003B62DE"/>
    <w:rsid w:val="003B64B4"/>
    <w:rsid w:val="003B6593"/>
    <w:rsid w:val="003B67FC"/>
    <w:rsid w:val="003B6AF7"/>
    <w:rsid w:val="003B6BAA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AE1"/>
    <w:rsid w:val="003C1BD6"/>
    <w:rsid w:val="003C1CC8"/>
    <w:rsid w:val="003C1D8A"/>
    <w:rsid w:val="003C1E87"/>
    <w:rsid w:val="003C258B"/>
    <w:rsid w:val="003C2936"/>
    <w:rsid w:val="003C2E1D"/>
    <w:rsid w:val="003C2E4D"/>
    <w:rsid w:val="003C32D4"/>
    <w:rsid w:val="003C342E"/>
    <w:rsid w:val="003C369D"/>
    <w:rsid w:val="003C37AC"/>
    <w:rsid w:val="003C3C59"/>
    <w:rsid w:val="003C3C84"/>
    <w:rsid w:val="003C4116"/>
    <w:rsid w:val="003C4511"/>
    <w:rsid w:val="003C471B"/>
    <w:rsid w:val="003C480E"/>
    <w:rsid w:val="003C4942"/>
    <w:rsid w:val="003C4C1D"/>
    <w:rsid w:val="003C4DE0"/>
    <w:rsid w:val="003C546B"/>
    <w:rsid w:val="003C5562"/>
    <w:rsid w:val="003C55DB"/>
    <w:rsid w:val="003C5CBB"/>
    <w:rsid w:val="003C5DC9"/>
    <w:rsid w:val="003C5E3F"/>
    <w:rsid w:val="003C652F"/>
    <w:rsid w:val="003C6D16"/>
    <w:rsid w:val="003C7510"/>
    <w:rsid w:val="003C775A"/>
    <w:rsid w:val="003C7928"/>
    <w:rsid w:val="003C7C4A"/>
    <w:rsid w:val="003C7CD5"/>
    <w:rsid w:val="003D0E58"/>
    <w:rsid w:val="003D0EEF"/>
    <w:rsid w:val="003D1504"/>
    <w:rsid w:val="003D1640"/>
    <w:rsid w:val="003D1B45"/>
    <w:rsid w:val="003D1B7C"/>
    <w:rsid w:val="003D2042"/>
    <w:rsid w:val="003D236A"/>
    <w:rsid w:val="003D24B0"/>
    <w:rsid w:val="003D2685"/>
    <w:rsid w:val="003D2E55"/>
    <w:rsid w:val="003D31E5"/>
    <w:rsid w:val="003D363C"/>
    <w:rsid w:val="003D36D5"/>
    <w:rsid w:val="003D3801"/>
    <w:rsid w:val="003D3E06"/>
    <w:rsid w:val="003D3E2F"/>
    <w:rsid w:val="003D401C"/>
    <w:rsid w:val="003D434D"/>
    <w:rsid w:val="003D4BFD"/>
    <w:rsid w:val="003D507B"/>
    <w:rsid w:val="003D5155"/>
    <w:rsid w:val="003D51E4"/>
    <w:rsid w:val="003D5FD5"/>
    <w:rsid w:val="003D65D5"/>
    <w:rsid w:val="003D696E"/>
    <w:rsid w:val="003D6E72"/>
    <w:rsid w:val="003D6E92"/>
    <w:rsid w:val="003D6FCE"/>
    <w:rsid w:val="003D7107"/>
    <w:rsid w:val="003D74E6"/>
    <w:rsid w:val="003D7EC1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D45"/>
    <w:rsid w:val="003E2F76"/>
    <w:rsid w:val="003E2FFA"/>
    <w:rsid w:val="003E3009"/>
    <w:rsid w:val="003E32E4"/>
    <w:rsid w:val="003E3A2B"/>
    <w:rsid w:val="003E3A4D"/>
    <w:rsid w:val="003E3EA6"/>
    <w:rsid w:val="003E46E4"/>
    <w:rsid w:val="003E50AA"/>
    <w:rsid w:val="003E5178"/>
    <w:rsid w:val="003E55F7"/>
    <w:rsid w:val="003E561D"/>
    <w:rsid w:val="003E5879"/>
    <w:rsid w:val="003E58DD"/>
    <w:rsid w:val="003E6067"/>
    <w:rsid w:val="003E649A"/>
    <w:rsid w:val="003E65F3"/>
    <w:rsid w:val="003E664A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07"/>
    <w:rsid w:val="003F0ACD"/>
    <w:rsid w:val="003F0B96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2E8B"/>
    <w:rsid w:val="003F316E"/>
    <w:rsid w:val="003F41E7"/>
    <w:rsid w:val="003F426F"/>
    <w:rsid w:val="003F42FC"/>
    <w:rsid w:val="003F4712"/>
    <w:rsid w:val="003F4845"/>
    <w:rsid w:val="003F4CA3"/>
    <w:rsid w:val="003F54F4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927"/>
    <w:rsid w:val="003F7A27"/>
    <w:rsid w:val="003F7DC6"/>
    <w:rsid w:val="003F7F15"/>
    <w:rsid w:val="003F7F50"/>
    <w:rsid w:val="004002DB"/>
    <w:rsid w:val="00400EF2"/>
    <w:rsid w:val="004014B0"/>
    <w:rsid w:val="00401A30"/>
    <w:rsid w:val="00401C9C"/>
    <w:rsid w:val="00402118"/>
    <w:rsid w:val="0040275C"/>
    <w:rsid w:val="00402782"/>
    <w:rsid w:val="004029E7"/>
    <w:rsid w:val="004031FA"/>
    <w:rsid w:val="0040376B"/>
    <w:rsid w:val="00403AE4"/>
    <w:rsid w:val="00403F74"/>
    <w:rsid w:val="00404C64"/>
    <w:rsid w:val="004054DD"/>
    <w:rsid w:val="004057FC"/>
    <w:rsid w:val="00405A25"/>
    <w:rsid w:val="00405D32"/>
    <w:rsid w:val="00405D57"/>
    <w:rsid w:val="00405E69"/>
    <w:rsid w:val="0040607E"/>
    <w:rsid w:val="00406687"/>
    <w:rsid w:val="00406A47"/>
    <w:rsid w:val="00406ADF"/>
    <w:rsid w:val="00406B9B"/>
    <w:rsid w:val="00407186"/>
    <w:rsid w:val="004072F4"/>
    <w:rsid w:val="004073D4"/>
    <w:rsid w:val="0040782C"/>
    <w:rsid w:val="00407D22"/>
    <w:rsid w:val="00407E29"/>
    <w:rsid w:val="00410093"/>
    <w:rsid w:val="004100C5"/>
    <w:rsid w:val="004102A7"/>
    <w:rsid w:val="00410393"/>
    <w:rsid w:val="004106A0"/>
    <w:rsid w:val="00410D7E"/>
    <w:rsid w:val="00410E00"/>
    <w:rsid w:val="00411938"/>
    <w:rsid w:val="00411D52"/>
    <w:rsid w:val="00412093"/>
    <w:rsid w:val="004122D8"/>
    <w:rsid w:val="00413378"/>
    <w:rsid w:val="00413C71"/>
    <w:rsid w:val="00413DEC"/>
    <w:rsid w:val="0041495F"/>
    <w:rsid w:val="00414F40"/>
    <w:rsid w:val="00415A24"/>
    <w:rsid w:val="00415C0C"/>
    <w:rsid w:val="00415C13"/>
    <w:rsid w:val="00416107"/>
    <w:rsid w:val="0041613D"/>
    <w:rsid w:val="00416490"/>
    <w:rsid w:val="0041680E"/>
    <w:rsid w:val="00416A05"/>
    <w:rsid w:val="00416A3E"/>
    <w:rsid w:val="004171E8"/>
    <w:rsid w:val="0041770F"/>
    <w:rsid w:val="0041786F"/>
    <w:rsid w:val="00417C1E"/>
    <w:rsid w:val="00420220"/>
    <w:rsid w:val="004203D1"/>
    <w:rsid w:val="00420506"/>
    <w:rsid w:val="00420593"/>
    <w:rsid w:val="00420692"/>
    <w:rsid w:val="00420F97"/>
    <w:rsid w:val="004212B0"/>
    <w:rsid w:val="004213DD"/>
    <w:rsid w:val="004218A4"/>
    <w:rsid w:val="004226CB"/>
    <w:rsid w:val="00422847"/>
    <w:rsid w:val="0042284C"/>
    <w:rsid w:val="00422AE4"/>
    <w:rsid w:val="004234B1"/>
    <w:rsid w:val="00423EA8"/>
    <w:rsid w:val="0042401A"/>
    <w:rsid w:val="0042457C"/>
    <w:rsid w:val="00424A28"/>
    <w:rsid w:val="00424DCF"/>
    <w:rsid w:val="00425668"/>
    <w:rsid w:val="0042572E"/>
    <w:rsid w:val="004259E0"/>
    <w:rsid w:val="0042600E"/>
    <w:rsid w:val="0042681E"/>
    <w:rsid w:val="0042685F"/>
    <w:rsid w:val="00426E83"/>
    <w:rsid w:val="0042788D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1B9"/>
    <w:rsid w:val="00432206"/>
    <w:rsid w:val="0043289F"/>
    <w:rsid w:val="00432C0C"/>
    <w:rsid w:val="00432C12"/>
    <w:rsid w:val="00432CC1"/>
    <w:rsid w:val="0043362D"/>
    <w:rsid w:val="004337E7"/>
    <w:rsid w:val="0043385C"/>
    <w:rsid w:val="00433BF2"/>
    <w:rsid w:val="00433F32"/>
    <w:rsid w:val="00433F59"/>
    <w:rsid w:val="004349E6"/>
    <w:rsid w:val="004356A9"/>
    <w:rsid w:val="0043617E"/>
    <w:rsid w:val="0043635D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154"/>
    <w:rsid w:val="0044151D"/>
    <w:rsid w:val="00441BA3"/>
    <w:rsid w:val="00441D58"/>
    <w:rsid w:val="004432A4"/>
    <w:rsid w:val="004435CE"/>
    <w:rsid w:val="004436BA"/>
    <w:rsid w:val="004438B8"/>
    <w:rsid w:val="00443A54"/>
    <w:rsid w:val="00444647"/>
    <w:rsid w:val="0044480E"/>
    <w:rsid w:val="00444B09"/>
    <w:rsid w:val="00444DA7"/>
    <w:rsid w:val="004452A1"/>
    <w:rsid w:val="004454AF"/>
    <w:rsid w:val="0044651F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6AB"/>
    <w:rsid w:val="0045196F"/>
    <w:rsid w:val="00451D7F"/>
    <w:rsid w:val="00452168"/>
    <w:rsid w:val="004523B4"/>
    <w:rsid w:val="004524B3"/>
    <w:rsid w:val="00452A4C"/>
    <w:rsid w:val="00453667"/>
    <w:rsid w:val="00453AB4"/>
    <w:rsid w:val="00453E5C"/>
    <w:rsid w:val="00453EDA"/>
    <w:rsid w:val="00454097"/>
    <w:rsid w:val="004546D4"/>
    <w:rsid w:val="00454917"/>
    <w:rsid w:val="00454936"/>
    <w:rsid w:val="00455334"/>
    <w:rsid w:val="0045534B"/>
    <w:rsid w:val="0045556D"/>
    <w:rsid w:val="0045594C"/>
    <w:rsid w:val="00455D08"/>
    <w:rsid w:val="0045655B"/>
    <w:rsid w:val="00457433"/>
    <w:rsid w:val="0045756F"/>
    <w:rsid w:val="004577EE"/>
    <w:rsid w:val="004579D1"/>
    <w:rsid w:val="00457DB4"/>
    <w:rsid w:val="00460072"/>
    <w:rsid w:val="0046009A"/>
    <w:rsid w:val="0046039F"/>
    <w:rsid w:val="00460408"/>
    <w:rsid w:val="0046061C"/>
    <w:rsid w:val="00460D90"/>
    <w:rsid w:val="004612D1"/>
    <w:rsid w:val="004613E8"/>
    <w:rsid w:val="00461AD3"/>
    <w:rsid w:val="004620B6"/>
    <w:rsid w:val="004622A6"/>
    <w:rsid w:val="00462599"/>
    <w:rsid w:val="004626CF"/>
    <w:rsid w:val="0046277D"/>
    <w:rsid w:val="00462910"/>
    <w:rsid w:val="00462998"/>
    <w:rsid w:val="00462B94"/>
    <w:rsid w:val="0046375F"/>
    <w:rsid w:val="004638CA"/>
    <w:rsid w:val="0046550B"/>
    <w:rsid w:val="0046560A"/>
    <w:rsid w:val="00465A58"/>
    <w:rsid w:val="00466105"/>
    <w:rsid w:val="0046613B"/>
    <w:rsid w:val="0046637E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399"/>
    <w:rsid w:val="00470534"/>
    <w:rsid w:val="004705FF"/>
    <w:rsid w:val="00470A7C"/>
    <w:rsid w:val="00470D21"/>
    <w:rsid w:val="00470D90"/>
    <w:rsid w:val="0047120E"/>
    <w:rsid w:val="0047148E"/>
    <w:rsid w:val="00471ABD"/>
    <w:rsid w:val="00471C49"/>
    <w:rsid w:val="00471FF3"/>
    <w:rsid w:val="0047200F"/>
    <w:rsid w:val="00472BBD"/>
    <w:rsid w:val="00473688"/>
    <w:rsid w:val="00473C84"/>
    <w:rsid w:val="0047413E"/>
    <w:rsid w:val="004741EB"/>
    <w:rsid w:val="0047438B"/>
    <w:rsid w:val="00474899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83"/>
    <w:rsid w:val="00477647"/>
    <w:rsid w:val="00477A88"/>
    <w:rsid w:val="00477F1C"/>
    <w:rsid w:val="0048006B"/>
    <w:rsid w:val="00480236"/>
    <w:rsid w:val="00480359"/>
    <w:rsid w:val="00480611"/>
    <w:rsid w:val="004806C7"/>
    <w:rsid w:val="00480E30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3809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24C"/>
    <w:rsid w:val="004863B2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7CA"/>
    <w:rsid w:val="00491AF8"/>
    <w:rsid w:val="00491E0B"/>
    <w:rsid w:val="00492447"/>
    <w:rsid w:val="00492468"/>
    <w:rsid w:val="00492B5B"/>
    <w:rsid w:val="00492B7C"/>
    <w:rsid w:val="00493100"/>
    <w:rsid w:val="00493770"/>
    <w:rsid w:val="004943A9"/>
    <w:rsid w:val="00494903"/>
    <w:rsid w:val="004949F9"/>
    <w:rsid w:val="00494C57"/>
    <w:rsid w:val="00494EEC"/>
    <w:rsid w:val="004955CC"/>
    <w:rsid w:val="00495B7B"/>
    <w:rsid w:val="00495E3B"/>
    <w:rsid w:val="004960AD"/>
    <w:rsid w:val="004967EA"/>
    <w:rsid w:val="00496D93"/>
    <w:rsid w:val="00497425"/>
    <w:rsid w:val="00497539"/>
    <w:rsid w:val="004978F8"/>
    <w:rsid w:val="004A046B"/>
    <w:rsid w:val="004A0A0D"/>
    <w:rsid w:val="004A0D66"/>
    <w:rsid w:val="004A0D7D"/>
    <w:rsid w:val="004A0DF8"/>
    <w:rsid w:val="004A1130"/>
    <w:rsid w:val="004A1378"/>
    <w:rsid w:val="004A1758"/>
    <w:rsid w:val="004A183A"/>
    <w:rsid w:val="004A1A07"/>
    <w:rsid w:val="004A1A23"/>
    <w:rsid w:val="004A1C1A"/>
    <w:rsid w:val="004A2355"/>
    <w:rsid w:val="004A27B5"/>
    <w:rsid w:val="004A3172"/>
    <w:rsid w:val="004A34C1"/>
    <w:rsid w:val="004A3530"/>
    <w:rsid w:val="004A3F6A"/>
    <w:rsid w:val="004A4A58"/>
    <w:rsid w:val="004A50EB"/>
    <w:rsid w:val="004A5117"/>
    <w:rsid w:val="004A5F2C"/>
    <w:rsid w:val="004A6732"/>
    <w:rsid w:val="004A6C69"/>
    <w:rsid w:val="004A6EF8"/>
    <w:rsid w:val="004A7758"/>
    <w:rsid w:val="004A77AA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922"/>
    <w:rsid w:val="004B3F35"/>
    <w:rsid w:val="004B40AF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0D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0E1"/>
    <w:rsid w:val="004C13C7"/>
    <w:rsid w:val="004C14C1"/>
    <w:rsid w:val="004C1EE9"/>
    <w:rsid w:val="004C1F2D"/>
    <w:rsid w:val="004C1FC3"/>
    <w:rsid w:val="004C392C"/>
    <w:rsid w:val="004C3C1C"/>
    <w:rsid w:val="004C3EAE"/>
    <w:rsid w:val="004C457A"/>
    <w:rsid w:val="004C46F2"/>
    <w:rsid w:val="004C49D4"/>
    <w:rsid w:val="004C53C4"/>
    <w:rsid w:val="004C5F8B"/>
    <w:rsid w:val="004C6170"/>
    <w:rsid w:val="004C6264"/>
    <w:rsid w:val="004C63EA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9FB"/>
    <w:rsid w:val="004D2D7D"/>
    <w:rsid w:val="004D2EF0"/>
    <w:rsid w:val="004D31D3"/>
    <w:rsid w:val="004D391F"/>
    <w:rsid w:val="004D3C60"/>
    <w:rsid w:val="004D404C"/>
    <w:rsid w:val="004D441E"/>
    <w:rsid w:val="004D484F"/>
    <w:rsid w:val="004D5589"/>
    <w:rsid w:val="004D5D07"/>
    <w:rsid w:val="004D5FA4"/>
    <w:rsid w:val="004D62BB"/>
    <w:rsid w:val="004D6779"/>
    <w:rsid w:val="004D6913"/>
    <w:rsid w:val="004D6971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1B6"/>
    <w:rsid w:val="004E5CC7"/>
    <w:rsid w:val="004E5D84"/>
    <w:rsid w:val="004E651B"/>
    <w:rsid w:val="004E67D2"/>
    <w:rsid w:val="004E6961"/>
    <w:rsid w:val="004E6BBB"/>
    <w:rsid w:val="004E6C30"/>
    <w:rsid w:val="004E6F3F"/>
    <w:rsid w:val="004E755F"/>
    <w:rsid w:val="004F0024"/>
    <w:rsid w:val="004F0189"/>
    <w:rsid w:val="004F0246"/>
    <w:rsid w:val="004F0457"/>
    <w:rsid w:val="004F0A31"/>
    <w:rsid w:val="004F0D11"/>
    <w:rsid w:val="004F1032"/>
    <w:rsid w:val="004F1B3E"/>
    <w:rsid w:val="004F1F53"/>
    <w:rsid w:val="004F1FB3"/>
    <w:rsid w:val="004F266C"/>
    <w:rsid w:val="004F333C"/>
    <w:rsid w:val="004F3E12"/>
    <w:rsid w:val="004F3E9E"/>
    <w:rsid w:val="004F407F"/>
    <w:rsid w:val="004F40AB"/>
    <w:rsid w:val="004F415E"/>
    <w:rsid w:val="004F43F6"/>
    <w:rsid w:val="004F45B7"/>
    <w:rsid w:val="004F4A2D"/>
    <w:rsid w:val="004F4D2A"/>
    <w:rsid w:val="004F509A"/>
    <w:rsid w:val="004F50A1"/>
    <w:rsid w:val="004F5691"/>
    <w:rsid w:val="004F612B"/>
    <w:rsid w:val="004F69EC"/>
    <w:rsid w:val="004F6B2C"/>
    <w:rsid w:val="004F72EB"/>
    <w:rsid w:val="004F735E"/>
    <w:rsid w:val="004F758B"/>
    <w:rsid w:val="004F7815"/>
    <w:rsid w:val="004F7C79"/>
    <w:rsid w:val="00500CB1"/>
    <w:rsid w:val="00501C83"/>
    <w:rsid w:val="00501E4C"/>
    <w:rsid w:val="00501EDE"/>
    <w:rsid w:val="00501FF1"/>
    <w:rsid w:val="00502733"/>
    <w:rsid w:val="00502EED"/>
    <w:rsid w:val="00503034"/>
    <w:rsid w:val="00503291"/>
    <w:rsid w:val="005033DD"/>
    <w:rsid w:val="00503DAD"/>
    <w:rsid w:val="00503EFC"/>
    <w:rsid w:val="005041F0"/>
    <w:rsid w:val="0050452F"/>
    <w:rsid w:val="0050490C"/>
    <w:rsid w:val="00504CDE"/>
    <w:rsid w:val="00505689"/>
    <w:rsid w:val="00505D26"/>
    <w:rsid w:val="005063AE"/>
    <w:rsid w:val="00506CFA"/>
    <w:rsid w:val="005070C6"/>
    <w:rsid w:val="00507411"/>
    <w:rsid w:val="00507CC8"/>
    <w:rsid w:val="00507FE2"/>
    <w:rsid w:val="005100CE"/>
    <w:rsid w:val="00510128"/>
    <w:rsid w:val="005101A5"/>
    <w:rsid w:val="0051044E"/>
    <w:rsid w:val="00510CB9"/>
    <w:rsid w:val="00510F32"/>
    <w:rsid w:val="00510F5E"/>
    <w:rsid w:val="005113AB"/>
    <w:rsid w:val="00512A1F"/>
    <w:rsid w:val="005130AE"/>
    <w:rsid w:val="0051398E"/>
    <w:rsid w:val="00513A2E"/>
    <w:rsid w:val="00513A6B"/>
    <w:rsid w:val="00513A8D"/>
    <w:rsid w:val="00513BF3"/>
    <w:rsid w:val="0051410A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B3E"/>
    <w:rsid w:val="00521B5A"/>
    <w:rsid w:val="00521C02"/>
    <w:rsid w:val="00521C1D"/>
    <w:rsid w:val="00521D0A"/>
    <w:rsid w:val="00522032"/>
    <w:rsid w:val="0052301C"/>
    <w:rsid w:val="00523639"/>
    <w:rsid w:val="00523865"/>
    <w:rsid w:val="00523D3C"/>
    <w:rsid w:val="00523D53"/>
    <w:rsid w:val="00523EDC"/>
    <w:rsid w:val="0052487F"/>
    <w:rsid w:val="005248DE"/>
    <w:rsid w:val="00524B9D"/>
    <w:rsid w:val="00524CBE"/>
    <w:rsid w:val="00524D47"/>
    <w:rsid w:val="00526448"/>
    <w:rsid w:val="005264C1"/>
    <w:rsid w:val="00526B43"/>
    <w:rsid w:val="00526D57"/>
    <w:rsid w:val="005271DD"/>
    <w:rsid w:val="00527870"/>
    <w:rsid w:val="005279B5"/>
    <w:rsid w:val="00527DEF"/>
    <w:rsid w:val="00527F6A"/>
    <w:rsid w:val="005300B4"/>
    <w:rsid w:val="0053016C"/>
    <w:rsid w:val="00530D55"/>
    <w:rsid w:val="00530D79"/>
    <w:rsid w:val="00530E01"/>
    <w:rsid w:val="00530E38"/>
    <w:rsid w:val="00530E9D"/>
    <w:rsid w:val="0053103B"/>
    <w:rsid w:val="00531F88"/>
    <w:rsid w:val="00532059"/>
    <w:rsid w:val="0053225C"/>
    <w:rsid w:val="0053239A"/>
    <w:rsid w:val="00532472"/>
    <w:rsid w:val="00532664"/>
    <w:rsid w:val="0053300F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388"/>
    <w:rsid w:val="00536513"/>
    <w:rsid w:val="00536AA8"/>
    <w:rsid w:val="00536BBB"/>
    <w:rsid w:val="00536BE1"/>
    <w:rsid w:val="00536D17"/>
    <w:rsid w:val="00536D19"/>
    <w:rsid w:val="00536D72"/>
    <w:rsid w:val="00536FAA"/>
    <w:rsid w:val="005373A4"/>
    <w:rsid w:val="005375CE"/>
    <w:rsid w:val="0053789A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6A8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2EF4"/>
    <w:rsid w:val="0055304B"/>
    <w:rsid w:val="00553190"/>
    <w:rsid w:val="00553298"/>
    <w:rsid w:val="005533EA"/>
    <w:rsid w:val="00553500"/>
    <w:rsid w:val="005538A1"/>
    <w:rsid w:val="00553C64"/>
    <w:rsid w:val="00553D22"/>
    <w:rsid w:val="00554193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FAB"/>
    <w:rsid w:val="00560563"/>
    <w:rsid w:val="00560634"/>
    <w:rsid w:val="005610FA"/>
    <w:rsid w:val="005615FF"/>
    <w:rsid w:val="00561AC0"/>
    <w:rsid w:val="00561FFC"/>
    <w:rsid w:val="005625D2"/>
    <w:rsid w:val="00563535"/>
    <w:rsid w:val="005636C4"/>
    <w:rsid w:val="00563A33"/>
    <w:rsid w:val="00563A41"/>
    <w:rsid w:val="00563ABA"/>
    <w:rsid w:val="00563D40"/>
    <w:rsid w:val="005642F8"/>
    <w:rsid w:val="00564340"/>
    <w:rsid w:val="005644A8"/>
    <w:rsid w:val="00564543"/>
    <w:rsid w:val="00564ED7"/>
    <w:rsid w:val="0056575B"/>
    <w:rsid w:val="0056599B"/>
    <w:rsid w:val="00565C53"/>
    <w:rsid w:val="00565DFE"/>
    <w:rsid w:val="00565F45"/>
    <w:rsid w:val="00566228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061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342"/>
    <w:rsid w:val="0057386D"/>
    <w:rsid w:val="00573E17"/>
    <w:rsid w:val="00573F33"/>
    <w:rsid w:val="00573F41"/>
    <w:rsid w:val="005744E9"/>
    <w:rsid w:val="00574810"/>
    <w:rsid w:val="005749EF"/>
    <w:rsid w:val="00575B21"/>
    <w:rsid w:val="00575CBF"/>
    <w:rsid w:val="00575DE1"/>
    <w:rsid w:val="00575EBF"/>
    <w:rsid w:val="00575FA4"/>
    <w:rsid w:val="005762FA"/>
    <w:rsid w:val="00576570"/>
    <w:rsid w:val="005766EA"/>
    <w:rsid w:val="00576A58"/>
    <w:rsid w:val="00576FA6"/>
    <w:rsid w:val="005772AA"/>
    <w:rsid w:val="00577303"/>
    <w:rsid w:val="0057756F"/>
    <w:rsid w:val="0057783E"/>
    <w:rsid w:val="00577D68"/>
    <w:rsid w:val="00577F12"/>
    <w:rsid w:val="00577F81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4FC5"/>
    <w:rsid w:val="00585114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26EF"/>
    <w:rsid w:val="005928D6"/>
    <w:rsid w:val="00592E0F"/>
    <w:rsid w:val="00593058"/>
    <w:rsid w:val="00593394"/>
    <w:rsid w:val="005936D5"/>
    <w:rsid w:val="0059385A"/>
    <w:rsid w:val="005939EF"/>
    <w:rsid w:val="00594016"/>
    <w:rsid w:val="0059488D"/>
    <w:rsid w:val="005950D9"/>
    <w:rsid w:val="005951A1"/>
    <w:rsid w:val="0059521A"/>
    <w:rsid w:val="00595471"/>
    <w:rsid w:val="00595853"/>
    <w:rsid w:val="00595A0D"/>
    <w:rsid w:val="00595A54"/>
    <w:rsid w:val="00595DA6"/>
    <w:rsid w:val="00595DA8"/>
    <w:rsid w:val="005964D4"/>
    <w:rsid w:val="00596530"/>
    <w:rsid w:val="00596536"/>
    <w:rsid w:val="00596B21"/>
    <w:rsid w:val="00596C37"/>
    <w:rsid w:val="00596F47"/>
    <w:rsid w:val="005970AB"/>
    <w:rsid w:val="0059712E"/>
    <w:rsid w:val="005973F0"/>
    <w:rsid w:val="00597706"/>
    <w:rsid w:val="00597F44"/>
    <w:rsid w:val="005A01E9"/>
    <w:rsid w:val="005A04CF"/>
    <w:rsid w:val="005A0548"/>
    <w:rsid w:val="005A0ACA"/>
    <w:rsid w:val="005A0D90"/>
    <w:rsid w:val="005A1079"/>
    <w:rsid w:val="005A1D5E"/>
    <w:rsid w:val="005A1EBF"/>
    <w:rsid w:val="005A2451"/>
    <w:rsid w:val="005A34D4"/>
    <w:rsid w:val="005A36EE"/>
    <w:rsid w:val="005A42F9"/>
    <w:rsid w:val="005A44FC"/>
    <w:rsid w:val="005A4662"/>
    <w:rsid w:val="005A46AB"/>
    <w:rsid w:val="005A49AC"/>
    <w:rsid w:val="005A4B3E"/>
    <w:rsid w:val="005A51E3"/>
    <w:rsid w:val="005A5C01"/>
    <w:rsid w:val="005A5CBB"/>
    <w:rsid w:val="005A5D32"/>
    <w:rsid w:val="005A5F31"/>
    <w:rsid w:val="005A604B"/>
    <w:rsid w:val="005A6547"/>
    <w:rsid w:val="005A7890"/>
    <w:rsid w:val="005A790E"/>
    <w:rsid w:val="005A7EB5"/>
    <w:rsid w:val="005B0268"/>
    <w:rsid w:val="005B06FD"/>
    <w:rsid w:val="005B1212"/>
    <w:rsid w:val="005B126E"/>
    <w:rsid w:val="005B1381"/>
    <w:rsid w:val="005B18A7"/>
    <w:rsid w:val="005B2148"/>
    <w:rsid w:val="005B2500"/>
    <w:rsid w:val="005B2589"/>
    <w:rsid w:val="005B2798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246"/>
    <w:rsid w:val="005B4780"/>
    <w:rsid w:val="005B47BE"/>
    <w:rsid w:val="005B49BD"/>
    <w:rsid w:val="005B4BC9"/>
    <w:rsid w:val="005B4CF4"/>
    <w:rsid w:val="005B4D8E"/>
    <w:rsid w:val="005B4F9A"/>
    <w:rsid w:val="005B5328"/>
    <w:rsid w:val="005B578A"/>
    <w:rsid w:val="005B58CD"/>
    <w:rsid w:val="005B5B83"/>
    <w:rsid w:val="005B5D73"/>
    <w:rsid w:val="005B60C4"/>
    <w:rsid w:val="005B64F1"/>
    <w:rsid w:val="005B685A"/>
    <w:rsid w:val="005B75E3"/>
    <w:rsid w:val="005B78D9"/>
    <w:rsid w:val="005B7B3E"/>
    <w:rsid w:val="005B7D58"/>
    <w:rsid w:val="005C0442"/>
    <w:rsid w:val="005C05BD"/>
    <w:rsid w:val="005C06CF"/>
    <w:rsid w:val="005C0774"/>
    <w:rsid w:val="005C0AC2"/>
    <w:rsid w:val="005C11D4"/>
    <w:rsid w:val="005C22BE"/>
    <w:rsid w:val="005C2354"/>
    <w:rsid w:val="005C2813"/>
    <w:rsid w:val="005C2A24"/>
    <w:rsid w:val="005C2D41"/>
    <w:rsid w:val="005C2EAD"/>
    <w:rsid w:val="005C2F69"/>
    <w:rsid w:val="005C3813"/>
    <w:rsid w:val="005C3AA1"/>
    <w:rsid w:val="005C3D51"/>
    <w:rsid w:val="005C3ECA"/>
    <w:rsid w:val="005C4191"/>
    <w:rsid w:val="005C450F"/>
    <w:rsid w:val="005C4864"/>
    <w:rsid w:val="005C49E7"/>
    <w:rsid w:val="005C4BDE"/>
    <w:rsid w:val="005C5505"/>
    <w:rsid w:val="005C5A70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1A0"/>
    <w:rsid w:val="005D0648"/>
    <w:rsid w:val="005D0687"/>
    <w:rsid w:val="005D0811"/>
    <w:rsid w:val="005D0C0B"/>
    <w:rsid w:val="005D0C72"/>
    <w:rsid w:val="005D197E"/>
    <w:rsid w:val="005D1A1B"/>
    <w:rsid w:val="005D244A"/>
    <w:rsid w:val="005D2737"/>
    <w:rsid w:val="005D2EA5"/>
    <w:rsid w:val="005D34C7"/>
    <w:rsid w:val="005D399F"/>
    <w:rsid w:val="005D3AE2"/>
    <w:rsid w:val="005D3BB9"/>
    <w:rsid w:val="005D3DAD"/>
    <w:rsid w:val="005D3F6C"/>
    <w:rsid w:val="005D4C70"/>
    <w:rsid w:val="005D4DD7"/>
    <w:rsid w:val="005D50E6"/>
    <w:rsid w:val="005D5927"/>
    <w:rsid w:val="005D5DC2"/>
    <w:rsid w:val="005D6B50"/>
    <w:rsid w:val="005D6DC3"/>
    <w:rsid w:val="005D7469"/>
    <w:rsid w:val="005D76A3"/>
    <w:rsid w:val="005D7755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44E4"/>
    <w:rsid w:val="005E4810"/>
    <w:rsid w:val="005E546C"/>
    <w:rsid w:val="005E564A"/>
    <w:rsid w:val="005E58D5"/>
    <w:rsid w:val="005E5DB1"/>
    <w:rsid w:val="005E6426"/>
    <w:rsid w:val="005E659F"/>
    <w:rsid w:val="005E65F7"/>
    <w:rsid w:val="005E687B"/>
    <w:rsid w:val="005E6FCB"/>
    <w:rsid w:val="005E73A8"/>
    <w:rsid w:val="005E7B8F"/>
    <w:rsid w:val="005F026C"/>
    <w:rsid w:val="005F06C2"/>
    <w:rsid w:val="005F0A8B"/>
    <w:rsid w:val="005F0CFF"/>
    <w:rsid w:val="005F0D2D"/>
    <w:rsid w:val="005F1830"/>
    <w:rsid w:val="005F186F"/>
    <w:rsid w:val="005F1CE3"/>
    <w:rsid w:val="005F2148"/>
    <w:rsid w:val="005F2494"/>
    <w:rsid w:val="005F2BF6"/>
    <w:rsid w:val="005F2DA3"/>
    <w:rsid w:val="005F2FC9"/>
    <w:rsid w:val="005F3214"/>
    <w:rsid w:val="005F357F"/>
    <w:rsid w:val="005F3C61"/>
    <w:rsid w:val="005F3E6A"/>
    <w:rsid w:val="005F454D"/>
    <w:rsid w:val="005F479E"/>
    <w:rsid w:val="005F4B82"/>
    <w:rsid w:val="005F6073"/>
    <w:rsid w:val="005F6AEB"/>
    <w:rsid w:val="005F6E84"/>
    <w:rsid w:val="005F7A08"/>
    <w:rsid w:val="005F7B3A"/>
    <w:rsid w:val="0060019C"/>
    <w:rsid w:val="00600288"/>
    <w:rsid w:val="006004EC"/>
    <w:rsid w:val="00600FD0"/>
    <w:rsid w:val="006010F8"/>
    <w:rsid w:val="0060147E"/>
    <w:rsid w:val="006030A9"/>
    <w:rsid w:val="00603A14"/>
    <w:rsid w:val="006040C1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57FE"/>
    <w:rsid w:val="0060650C"/>
    <w:rsid w:val="00606ADB"/>
    <w:rsid w:val="00607012"/>
    <w:rsid w:val="006073F1"/>
    <w:rsid w:val="00607452"/>
    <w:rsid w:val="00607638"/>
    <w:rsid w:val="0060779B"/>
    <w:rsid w:val="00607BD7"/>
    <w:rsid w:val="00607F03"/>
    <w:rsid w:val="0061028E"/>
    <w:rsid w:val="006105B8"/>
    <w:rsid w:val="0061060B"/>
    <w:rsid w:val="0061113A"/>
    <w:rsid w:val="0061149B"/>
    <w:rsid w:val="006115F9"/>
    <w:rsid w:val="00611729"/>
    <w:rsid w:val="00611909"/>
    <w:rsid w:val="00611D18"/>
    <w:rsid w:val="00611DA4"/>
    <w:rsid w:val="006120FA"/>
    <w:rsid w:val="00612118"/>
    <w:rsid w:val="006125C6"/>
    <w:rsid w:val="006125CE"/>
    <w:rsid w:val="006127F9"/>
    <w:rsid w:val="00612AD5"/>
    <w:rsid w:val="00613713"/>
    <w:rsid w:val="00613C1C"/>
    <w:rsid w:val="00613EB7"/>
    <w:rsid w:val="0061414C"/>
    <w:rsid w:val="00614A45"/>
    <w:rsid w:val="00614A68"/>
    <w:rsid w:val="00614F82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772"/>
    <w:rsid w:val="00620836"/>
    <w:rsid w:val="00620B44"/>
    <w:rsid w:val="006214B4"/>
    <w:rsid w:val="00621C78"/>
    <w:rsid w:val="00621E7F"/>
    <w:rsid w:val="00622575"/>
    <w:rsid w:val="00622A36"/>
    <w:rsid w:val="006231F3"/>
    <w:rsid w:val="006233C0"/>
    <w:rsid w:val="006236A8"/>
    <w:rsid w:val="006237A6"/>
    <w:rsid w:val="00623835"/>
    <w:rsid w:val="00624029"/>
    <w:rsid w:val="0062403E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21B"/>
    <w:rsid w:val="00627A5B"/>
    <w:rsid w:val="00627EA0"/>
    <w:rsid w:val="006301F0"/>
    <w:rsid w:val="00630422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006"/>
    <w:rsid w:val="00633833"/>
    <w:rsid w:val="00633BF6"/>
    <w:rsid w:val="00633C2A"/>
    <w:rsid w:val="00633CB2"/>
    <w:rsid w:val="00633E2B"/>
    <w:rsid w:val="00633F03"/>
    <w:rsid w:val="00633FBF"/>
    <w:rsid w:val="006345E5"/>
    <w:rsid w:val="00634D23"/>
    <w:rsid w:val="00634FA6"/>
    <w:rsid w:val="0063541B"/>
    <w:rsid w:val="00635757"/>
    <w:rsid w:val="006358D7"/>
    <w:rsid w:val="006367F8"/>
    <w:rsid w:val="006368D1"/>
    <w:rsid w:val="006368E7"/>
    <w:rsid w:val="00636A15"/>
    <w:rsid w:val="00636D5D"/>
    <w:rsid w:val="006370A4"/>
    <w:rsid w:val="0063731C"/>
    <w:rsid w:val="00637E82"/>
    <w:rsid w:val="00640223"/>
    <w:rsid w:val="0064050F"/>
    <w:rsid w:val="0064070F"/>
    <w:rsid w:val="00640EA6"/>
    <w:rsid w:val="0064110D"/>
    <w:rsid w:val="00641844"/>
    <w:rsid w:val="00641851"/>
    <w:rsid w:val="0064187F"/>
    <w:rsid w:val="00641B84"/>
    <w:rsid w:val="00641C55"/>
    <w:rsid w:val="00641D55"/>
    <w:rsid w:val="00641D99"/>
    <w:rsid w:val="00642673"/>
    <w:rsid w:val="00643079"/>
    <w:rsid w:val="0064344B"/>
    <w:rsid w:val="00643903"/>
    <w:rsid w:val="00643DB9"/>
    <w:rsid w:val="00643F08"/>
    <w:rsid w:val="00643FCF"/>
    <w:rsid w:val="00644086"/>
    <w:rsid w:val="006442CC"/>
    <w:rsid w:val="0064441B"/>
    <w:rsid w:val="00644860"/>
    <w:rsid w:val="006456FC"/>
    <w:rsid w:val="00645954"/>
    <w:rsid w:val="00645A18"/>
    <w:rsid w:val="00645CAD"/>
    <w:rsid w:val="00645D5A"/>
    <w:rsid w:val="006463C4"/>
    <w:rsid w:val="00646953"/>
    <w:rsid w:val="0064710E"/>
    <w:rsid w:val="0064714C"/>
    <w:rsid w:val="00647294"/>
    <w:rsid w:val="00647429"/>
    <w:rsid w:val="006474BC"/>
    <w:rsid w:val="00647847"/>
    <w:rsid w:val="00647B81"/>
    <w:rsid w:val="00647C26"/>
    <w:rsid w:val="00647F29"/>
    <w:rsid w:val="006500EE"/>
    <w:rsid w:val="0065021F"/>
    <w:rsid w:val="006504AD"/>
    <w:rsid w:val="006509E3"/>
    <w:rsid w:val="00650D65"/>
    <w:rsid w:val="00650F0B"/>
    <w:rsid w:val="0065111E"/>
    <w:rsid w:val="0065120C"/>
    <w:rsid w:val="00651220"/>
    <w:rsid w:val="00651777"/>
    <w:rsid w:val="00652611"/>
    <w:rsid w:val="006526CD"/>
    <w:rsid w:val="006530D1"/>
    <w:rsid w:val="00653188"/>
    <w:rsid w:val="00653878"/>
    <w:rsid w:val="00653A8F"/>
    <w:rsid w:val="00653AE1"/>
    <w:rsid w:val="0065484B"/>
    <w:rsid w:val="00654978"/>
    <w:rsid w:val="00654CA0"/>
    <w:rsid w:val="00654D08"/>
    <w:rsid w:val="00655113"/>
    <w:rsid w:val="00655807"/>
    <w:rsid w:val="00655893"/>
    <w:rsid w:val="00655F13"/>
    <w:rsid w:val="006561C8"/>
    <w:rsid w:val="00656CBC"/>
    <w:rsid w:val="00657148"/>
    <w:rsid w:val="0065757F"/>
    <w:rsid w:val="006602AC"/>
    <w:rsid w:val="0066126F"/>
    <w:rsid w:val="00661503"/>
    <w:rsid w:val="00661688"/>
    <w:rsid w:val="00661CB0"/>
    <w:rsid w:val="006623C3"/>
    <w:rsid w:val="00662E35"/>
    <w:rsid w:val="00662E60"/>
    <w:rsid w:val="0066377B"/>
    <w:rsid w:val="00663A34"/>
    <w:rsid w:val="00663C39"/>
    <w:rsid w:val="0066403D"/>
    <w:rsid w:val="006640BA"/>
    <w:rsid w:val="00664F26"/>
    <w:rsid w:val="00665147"/>
    <w:rsid w:val="006653FD"/>
    <w:rsid w:val="0066544E"/>
    <w:rsid w:val="006654A9"/>
    <w:rsid w:val="00665597"/>
    <w:rsid w:val="00665725"/>
    <w:rsid w:val="00665743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0205"/>
    <w:rsid w:val="006714DF"/>
    <w:rsid w:val="006714F8"/>
    <w:rsid w:val="00671D65"/>
    <w:rsid w:val="006721BE"/>
    <w:rsid w:val="0067245A"/>
    <w:rsid w:val="006725B8"/>
    <w:rsid w:val="00672B76"/>
    <w:rsid w:val="0067335D"/>
    <w:rsid w:val="006738E6"/>
    <w:rsid w:val="00673AD9"/>
    <w:rsid w:val="00673B41"/>
    <w:rsid w:val="00674702"/>
    <w:rsid w:val="00674C06"/>
    <w:rsid w:val="00674C95"/>
    <w:rsid w:val="00674CE8"/>
    <w:rsid w:val="00674E75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6E31"/>
    <w:rsid w:val="00676F2A"/>
    <w:rsid w:val="006771BA"/>
    <w:rsid w:val="0067741E"/>
    <w:rsid w:val="00677604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00"/>
    <w:rsid w:val="006825FB"/>
    <w:rsid w:val="00682702"/>
    <w:rsid w:val="00682994"/>
    <w:rsid w:val="00682E16"/>
    <w:rsid w:val="00682E24"/>
    <w:rsid w:val="006832FB"/>
    <w:rsid w:val="0068351C"/>
    <w:rsid w:val="006835D1"/>
    <w:rsid w:val="00683933"/>
    <w:rsid w:val="00683FCD"/>
    <w:rsid w:val="006840E0"/>
    <w:rsid w:val="0068442B"/>
    <w:rsid w:val="006846D2"/>
    <w:rsid w:val="006849B0"/>
    <w:rsid w:val="006849BF"/>
    <w:rsid w:val="00685121"/>
    <w:rsid w:val="006852B8"/>
    <w:rsid w:val="0068584F"/>
    <w:rsid w:val="00685D00"/>
    <w:rsid w:val="00685EDF"/>
    <w:rsid w:val="0068689D"/>
    <w:rsid w:val="00686C7B"/>
    <w:rsid w:val="00686F7C"/>
    <w:rsid w:val="00687E99"/>
    <w:rsid w:val="00687E9E"/>
    <w:rsid w:val="0069041C"/>
    <w:rsid w:val="006905C9"/>
    <w:rsid w:val="00690763"/>
    <w:rsid w:val="006909BC"/>
    <w:rsid w:val="00690E11"/>
    <w:rsid w:val="00691464"/>
    <w:rsid w:val="00691B19"/>
    <w:rsid w:val="00691C11"/>
    <w:rsid w:val="00691CF5"/>
    <w:rsid w:val="00691DF8"/>
    <w:rsid w:val="00692445"/>
    <w:rsid w:val="00692716"/>
    <w:rsid w:val="00692C2A"/>
    <w:rsid w:val="00692C6C"/>
    <w:rsid w:val="0069357A"/>
    <w:rsid w:val="006938F6"/>
    <w:rsid w:val="00693D3B"/>
    <w:rsid w:val="00693E44"/>
    <w:rsid w:val="00694171"/>
    <w:rsid w:val="0069463A"/>
    <w:rsid w:val="00695647"/>
    <w:rsid w:val="0069564C"/>
    <w:rsid w:val="00695A70"/>
    <w:rsid w:val="00696B7C"/>
    <w:rsid w:val="00697335"/>
    <w:rsid w:val="00697CEF"/>
    <w:rsid w:val="00697F86"/>
    <w:rsid w:val="006A005A"/>
    <w:rsid w:val="006A02B9"/>
    <w:rsid w:val="006A060C"/>
    <w:rsid w:val="006A0E4A"/>
    <w:rsid w:val="006A0EEF"/>
    <w:rsid w:val="006A1080"/>
    <w:rsid w:val="006A1724"/>
    <w:rsid w:val="006A1746"/>
    <w:rsid w:val="006A1C1E"/>
    <w:rsid w:val="006A2501"/>
    <w:rsid w:val="006A28AA"/>
    <w:rsid w:val="006A304A"/>
    <w:rsid w:val="006A364A"/>
    <w:rsid w:val="006A3AD6"/>
    <w:rsid w:val="006A41B8"/>
    <w:rsid w:val="006A44BB"/>
    <w:rsid w:val="006A4529"/>
    <w:rsid w:val="006A45D1"/>
    <w:rsid w:val="006A476D"/>
    <w:rsid w:val="006A48A6"/>
    <w:rsid w:val="006A4905"/>
    <w:rsid w:val="006A5117"/>
    <w:rsid w:val="006A517E"/>
    <w:rsid w:val="006A55B6"/>
    <w:rsid w:val="006A649E"/>
    <w:rsid w:val="006A72AD"/>
    <w:rsid w:val="006A7431"/>
    <w:rsid w:val="006A7660"/>
    <w:rsid w:val="006B04AF"/>
    <w:rsid w:val="006B0860"/>
    <w:rsid w:val="006B0B4E"/>
    <w:rsid w:val="006B0FCB"/>
    <w:rsid w:val="006B116D"/>
    <w:rsid w:val="006B123A"/>
    <w:rsid w:val="006B1357"/>
    <w:rsid w:val="006B154F"/>
    <w:rsid w:val="006B1619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BC5"/>
    <w:rsid w:val="006B5C2E"/>
    <w:rsid w:val="006B5D63"/>
    <w:rsid w:val="006B5E87"/>
    <w:rsid w:val="006B5F87"/>
    <w:rsid w:val="006B6E5A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60C"/>
    <w:rsid w:val="006C2B03"/>
    <w:rsid w:val="006C2C76"/>
    <w:rsid w:val="006C2EB2"/>
    <w:rsid w:val="006C3292"/>
    <w:rsid w:val="006C32EF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6F0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C76"/>
    <w:rsid w:val="006D5F96"/>
    <w:rsid w:val="006D6254"/>
    <w:rsid w:val="006D63CD"/>
    <w:rsid w:val="006D6402"/>
    <w:rsid w:val="006D68C8"/>
    <w:rsid w:val="006D6ACB"/>
    <w:rsid w:val="006D6E27"/>
    <w:rsid w:val="006D71C1"/>
    <w:rsid w:val="006D71F0"/>
    <w:rsid w:val="006D74AB"/>
    <w:rsid w:val="006D78BD"/>
    <w:rsid w:val="006D7939"/>
    <w:rsid w:val="006E0120"/>
    <w:rsid w:val="006E01C6"/>
    <w:rsid w:val="006E03E7"/>
    <w:rsid w:val="006E0419"/>
    <w:rsid w:val="006E05EE"/>
    <w:rsid w:val="006E0B62"/>
    <w:rsid w:val="006E0BD0"/>
    <w:rsid w:val="006E0E6B"/>
    <w:rsid w:val="006E0F32"/>
    <w:rsid w:val="006E1007"/>
    <w:rsid w:val="006E17EB"/>
    <w:rsid w:val="006E18CA"/>
    <w:rsid w:val="006E1AD1"/>
    <w:rsid w:val="006E1F3A"/>
    <w:rsid w:val="006E247C"/>
    <w:rsid w:val="006E24FD"/>
    <w:rsid w:val="006E27FE"/>
    <w:rsid w:val="006E322F"/>
    <w:rsid w:val="006E33E6"/>
    <w:rsid w:val="006E3929"/>
    <w:rsid w:val="006E3B3E"/>
    <w:rsid w:val="006E3CA6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4D84"/>
    <w:rsid w:val="006E5106"/>
    <w:rsid w:val="006E519C"/>
    <w:rsid w:val="006E5369"/>
    <w:rsid w:val="006E5E69"/>
    <w:rsid w:val="006E63F5"/>
    <w:rsid w:val="006E6C08"/>
    <w:rsid w:val="006E6CB6"/>
    <w:rsid w:val="006E6E64"/>
    <w:rsid w:val="006E70EC"/>
    <w:rsid w:val="006E7242"/>
    <w:rsid w:val="006E731D"/>
    <w:rsid w:val="006E7550"/>
    <w:rsid w:val="006E756C"/>
    <w:rsid w:val="006F0BEC"/>
    <w:rsid w:val="006F0DB2"/>
    <w:rsid w:val="006F14B4"/>
    <w:rsid w:val="006F1B96"/>
    <w:rsid w:val="006F1BF0"/>
    <w:rsid w:val="006F1E3F"/>
    <w:rsid w:val="006F1E77"/>
    <w:rsid w:val="006F2CC8"/>
    <w:rsid w:val="006F2E0F"/>
    <w:rsid w:val="006F33AD"/>
    <w:rsid w:val="006F3549"/>
    <w:rsid w:val="006F3B66"/>
    <w:rsid w:val="006F41F9"/>
    <w:rsid w:val="006F45AE"/>
    <w:rsid w:val="006F46C9"/>
    <w:rsid w:val="006F4D8C"/>
    <w:rsid w:val="006F57FD"/>
    <w:rsid w:val="006F63EF"/>
    <w:rsid w:val="006F6F73"/>
    <w:rsid w:val="006F72DF"/>
    <w:rsid w:val="006F748D"/>
    <w:rsid w:val="006F75A7"/>
    <w:rsid w:val="006F7905"/>
    <w:rsid w:val="0070082A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01F"/>
    <w:rsid w:val="007030F8"/>
    <w:rsid w:val="00703A3D"/>
    <w:rsid w:val="00703B5A"/>
    <w:rsid w:val="00704B37"/>
    <w:rsid w:val="00704F8D"/>
    <w:rsid w:val="0070507A"/>
    <w:rsid w:val="007050AB"/>
    <w:rsid w:val="0070557F"/>
    <w:rsid w:val="0070655A"/>
    <w:rsid w:val="00706A42"/>
    <w:rsid w:val="00706B1B"/>
    <w:rsid w:val="007073E1"/>
    <w:rsid w:val="00707486"/>
    <w:rsid w:val="0070758D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B45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1A6"/>
    <w:rsid w:val="007162BC"/>
    <w:rsid w:val="00716394"/>
    <w:rsid w:val="007163C8"/>
    <w:rsid w:val="00716676"/>
    <w:rsid w:val="00716FFF"/>
    <w:rsid w:val="007176F5"/>
    <w:rsid w:val="00717C80"/>
    <w:rsid w:val="00717E4F"/>
    <w:rsid w:val="007201CA"/>
    <w:rsid w:val="007201EE"/>
    <w:rsid w:val="007203A9"/>
    <w:rsid w:val="00720574"/>
    <w:rsid w:val="007208F4"/>
    <w:rsid w:val="00720937"/>
    <w:rsid w:val="00720BDF"/>
    <w:rsid w:val="007213A4"/>
    <w:rsid w:val="007213AC"/>
    <w:rsid w:val="00721572"/>
    <w:rsid w:val="00721719"/>
    <w:rsid w:val="00721A29"/>
    <w:rsid w:val="00721BCC"/>
    <w:rsid w:val="00721CEB"/>
    <w:rsid w:val="0072201F"/>
    <w:rsid w:val="00722023"/>
    <w:rsid w:val="00722129"/>
    <w:rsid w:val="007225E5"/>
    <w:rsid w:val="0072269A"/>
    <w:rsid w:val="00722899"/>
    <w:rsid w:val="00722C59"/>
    <w:rsid w:val="00722D4E"/>
    <w:rsid w:val="00722F3C"/>
    <w:rsid w:val="0072380B"/>
    <w:rsid w:val="00723F49"/>
    <w:rsid w:val="00724270"/>
    <w:rsid w:val="00724731"/>
    <w:rsid w:val="00724B71"/>
    <w:rsid w:val="0072535F"/>
    <w:rsid w:val="007253A0"/>
    <w:rsid w:val="0072563D"/>
    <w:rsid w:val="007256C3"/>
    <w:rsid w:val="007256DB"/>
    <w:rsid w:val="0072591C"/>
    <w:rsid w:val="0072616D"/>
    <w:rsid w:val="00726250"/>
    <w:rsid w:val="007263E7"/>
    <w:rsid w:val="0072681D"/>
    <w:rsid w:val="00726BF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30E"/>
    <w:rsid w:val="00731882"/>
    <w:rsid w:val="00731EA8"/>
    <w:rsid w:val="00732297"/>
    <w:rsid w:val="007323B3"/>
    <w:rsid w:val="007329A5"/>
    <w:rsid w:val="00732DE6"/>
    <w:rsid w:val="00733A1C"/>
    <w:rsid w:val="00733AC8"/>
    <w:rsid w:val="00733AE5"/>
    <w:rsid w:val="00733B6A"/>
    <w:rsid w:val="00733DDF"/>
    <w:rsid w:val="00733F73"/>
    <w:rsid w:val="007341FF"/>
    <w:rsid w:val="007349FB"/>
    <w:rsid w:val="00734F4E"/>
    <w:rsid w:val="00734F79"/>
    <w:rsid w:val="0073571A"/>
    <w:rsid w:val="00735ED3"/>
    <w:rsid w:val="0073655E"/>
    <w:rsid w:val="00736922"/>
    <w:rsid w:val="0073784D"/>
    <w:rsid w:val="00737DA6"/>
    <w:rsid w:val="007404B4"/>
    <w:rsid w:val="007404E1"/>
    <w:rsid w:val="0074080E"/>
    <w:rsid w:val="00740F06"/>
    <w:rsid w:val="007410BF"/>
    <w:rsid w:val="00741117"/>
    <w:rsid w:val="00741D0C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4250"/>
    <w:rsid w:val="007443CB"/>
    <w:rsid w:val="00744ABA"/>
    <w:rsid w:val="00744D42"/>
    <w:rsid w:val="007451AF"/>
    <w:rsid w:val="0074523B"/>
    <w:rsid w:val="007453EF"/>
    <w:rsid w:val="007455E7"/>
    <w:rsid w:val="00745736"/>
    <w:rsid w:val="00745C02"/>
    <w:rsid w:val="00745C5B"/>
    <w:rsid w:val="00745CD0"/>
    <w:rsid w:val="00745F63"/>
    <w:rsid w:val="0074644C"/>
    <w:rsid w:val="00746BB6"/>
    <w:rsid w:val="00746DB3"/>
    <w:rsid w:val="00747175"/>
    <w:rsid w:val="007471BA"/>
    <w:rsid w:val="00747671"/>
    <w:rsid w:val="007501DE"/>
    <w:rsid w:val="007504AE"/>
    <w:rsid w:val="0075066C"/>
    <w:rsid w:val="00751379"/>
    <w:rsid w:val="007513B2"/>
    <w:rsid w:val="00751C26"/>
    <w:rsid w:val="00751C61"/>
    <w:rsid w:val="00751FEF"/>
    <w:rsid w:val="00752046"/>
    <w:rsid w:val="007521FD"/>
    <w:rsid w:val="00752A3F"/>
    <w:rsid w:val="00752E85"/>
    <w:rsid w:val="00752EA5"/>
    <w:rsid w:val="0075305E"/>
    <w:rsid w:val="007533F7"/>
    <w:rsid w:val="007537DB"/>
    <w:rsid w:val="007540E4"/>
    <w:rsid w:val="0075411B"/>
    <w:rsid w:val="00754315"/>
    <w:rsid w:val="00754901"/>
    <w:rsid w:val="00754CEC"/>
    <w:rsid w:val="00754F0E"/>
    <w:rsid w:val="00755BAB"/>
    <w:rsid w:val="00755EC2"/>
    <w:rsid w:val="00756952"/>
    <w:rsid w:val="00757645"/>
    <w:rsid w:val="00757863"/>
    <w:rsid w:val="00757911"/>
    <w:rsid w:val="00757FCD"/>
    <w:rsid w:val="007612A8"/>
    <w:rsid w:val="00761C18"/>
    <w:rsid w:val="007626BA"/>
    <w:rsid w:val="0076274E"/>
    <w:rsid w:val="00762977"/>
    <w:rsid w:val="00762D5D"/>
    <w:rsid w:val="0076342D"/>
    <w:rsid w:val="00763852"/>
    <w:rsid w:val="00763885"/>
    <w:rsid w:val="00763AA2"/>
    <w:rsid w:val="00763C24"/>
    <w:rsid w:val="00763D2E"/>
    <w:rsid w:val="00764082"/>
    <w:rsid w:val="0076425C"/>
    <w:rsid w:val="007645B1"/>
    <w:rsid w:val="00765022"/>
    <w:rsid w:val="00765A97"/>
    <w:rsid w:val="00765D04"/>
    <w:rsid w:val="00765E2E"/>
    <w:rsid w:val="0076615B"/>
    <w:rsid w:val="0076632C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56B"/>
    <w:rsid w:val="007709EB"/>
    <w:rsid w:val="00770D66"/>
    <w:rsid w:val="00770F5E"/>
    <w:rsid w:val="007721BD"/>
    <w:rsid w:val="0077223A"/>
    <w:rsid w:val="007727A5"/>
    <w:rsid w:val="0077282D"/>
    <w:rsid w:val="00773054"/>
    <w:rsid w:val="007730F9"/>
    <w:rsid w:val="00773A7E"/>
    <w:rsid w:val="00773D5C"/>
    <w:rsid w:val="00773FB4"/>
    <w:rsid w:val="0077408C"/>
    <w:rsid w:val="007743AB"/>
    <w:rsid w:val="00774C8E"/>
    <w:rsid w:val="00774D5F"/>
    <w:rsid w:val="00774E76"/>
    <w:rsid w:val="00774F05"/>
    <w:rsid w:val="00774F0F"/>
    <w:rsid w:val="00775360"/>
    <w:rsid w:val="007753D0"/>
    <w:rsid w:val="007756D1"/>
    <w:rsid w:val="00775C9C"/>
    <w:rsid w:val="00775FCE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5AA"/>
    <w:rsid w:val="0077783C"/>
    <w:rsid w:val="00777ED9"/>
    <w:rsid w:val="00780420"/>
    <w:rsid w:val="007806FE"/>
    <w:rsid w:val="00780CF2"/>
    <w:rsid w:val="00780EC2"/>
    <w:rsid w:val="00781C3A"/>
    <w:rsid w:val="00781EC6"/>
    <w:rsid w:val="007820EC"/>
    <w:rsid w:val="00782FF1"/>
    <w:rsid w:val="0078323D"/>
    <w:rsid w:val="007835D4"/>
    <w:rsid w:val="007842A0"/>
    <w:rsid w:val="00784533"/>
    <w:rsid w:val="00784B40"/>
    <w:rsid w:val="00784EC4"/>
    <w:rsid w:val="00785802"/>
    <w:rsid w:val="00785DB2"/>
    <w:rsid w:val="00785DE6"/>
    <w:rsid w:val="00785E48"/>
    <w:rsid w:val="00785F0F"/>
    <w:rsid w:val="00786195"/>
    <w:rsid w:val="007864FE"/>
    <w:rsid w:val="00786630"/>
    <w:rsid w:val="0078667F"/>
    <w:rsid w:val="00786946"/>
    <w:rsid w:val="00786E31"/>
    <w:rsid w:val="0078774D"/>
    <w:rsid w:val="007879F8"/>
    <w:rsid w:val="007905A3"/>
    <w:rsid w:val="0079142B"/>
    <w:rsid w:val="00791588"/>
    <w:rsid w:val="00791902"/>
    <w:rsid w:val="00791AAA"/>
    <w:rsid w:val="00791D81"/>
    <w:rsid w:val="00792073"/>
    <w:rsid w:val="0079224D"/>
    <w:rsid w:val="00792957"/>
    <w:rsid w:val="00792981"/>
    <w:rsid w:val="00792CFB"/>
    <w:rsid w:val="0079302D"/>
    <w:rsid w:val="007944CB"/>
    <w:rsid w:val="00794780"/>
    <w:rsid w:val="007959D4"/>
    <w:rsid w:val="00795CFA"/>
    <w:rsid w:val="007964B5"/>
    <w:rsid w:val="00797556"/>
    <w:rsid w:val="00797A01"/>
    <w:rsid w:val="00797E27"/>
    <w:rsid w:val="007A03FE"/>
    <w:rsid w:val="007A08FF"/>
    <w:rsid w:val="007A0915"/>
    <w:rsid w:val="007A0988"/>
    <w:rsid w:val="007A0A56"/>
    <w:rsid w:val="007A0FD2"/>
    <w:rsid w:val="007A1269"/>
    <w:rsid w:val="007A140C"/>
    <w:rsid w:val="007A185A"/>
    <w:rsid w:val="007A18B5"/>
    <w:rsid w:val="007A18CC"/>
    <w:rsid w:val="007A1968"/>
    <w:rsid w:val="007A2156"/>
    <w:rsid w:val="007A2280"/>
    <w:rsid w:val="007A283D"/>
    <w:rsid w:val="007A2848"/>
    <w:rsid w:val="007A2D84"/>
    <w:rsid w:val="007A30DC"/>
    <w:rsid w:val="007A311F"/>
    <w:rsid w:val="007A3414"/>
    <w:rsid w:val="007A34E4"/>
    <w:rsid w:val="007A379A"/>
    <w:rsid w:val="007A3B49"/>
    <w:rsid w:val="007A3D22"/>
    <w:rsid w:val="007A3E5B"/>
    <w:rsid w:val="007A42A3"/>
    <w:rsid w:val="007A43F0"/>
    <w:rsid w:val="007A4592"/>
    <w:rsid w:val="007A4BDE"/>
    <w:rsid w:val="007A50C6"/>
    <w:rsid w:val="007A519D"/>
    <w:rsid w:val="007A5265"/>
    <w:rsid w:val="007A5466"/>
    <w:rsid w:val="007A549C"/>
    <w:rsid w:val="007A5A9A"/>
    <w:rsid w:val="007A5C06"/>
    <w:rsid w:val="007A6627"/>
    <w:rsid w:val="007A6A9B"/>
    <w:rsid w:val="007A6BD7"/>
    <w:rsid w:val="007A6C0F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728"/>
    <w:rsid w:val="007B19CA"/>
    <w:rsid w:val="007B1A54"/>
    <w:rsid w:val="007B2B06"/>
    <w:rsid w:val="007B2BA7"/>
    <w:rsid w:val="007B2CEF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4F20"/>
    <w:rsid w:val="007B55AC"/>
    <w:rsid w:val="007B5881"/>
    <w:rsid w:val="007B5D6A"/>
    <w:rsid w:val="007B607F"/>
    <w:rsid w:val="007B6110"/>
    <w:rsid w:val="007B6409"/>
    <w:rsid w:val="007B6792"/>
    <w:rsid w:val="007B6998"/>
    <w:rsid w:val="007B6D35"/>
    <w:rsid w:val="007B6F9E"/>
    <w:rsid w:val="007B7B2F"/>
    <w:rsid w:val="007B7B36"/>
    <w:rsid w:val="007C0457"/>
    <w:rsid w:val="007C0C99"/>
    <w:rsid w:val="007C12AE"/>
    <w:rsid w:val="007C141F"/>
    <w:rsid w:val="007C152E"/>
    <w:rsid w:val="007C1531"/>
    <w:rsid w:val="007C1E83"/>
    <w:rsid w:val="007C1FCE"/>
    <w:rsid w:val="007C1FD3"/>
    <w:rsid w:val="007C1FDB"/>
    <w:rsid w:val="007C2FE0"/>
    <w:rsid w:val="007C35DE"/>
    <w:rsid w:val="007C3826"/>
    <w:rsid w:val="007C4509"/>
    <w:rsid w:val="007C481B"/>
    <w:rsid w:val="007C49F9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CC2"/>
    <w:rsid w:val="007D002A"/>
    <w:rsid w:val="007D0278"/>
    <w:rsid w:val="007D0B9D"/>
    <w:rsid w:val="007D1237"/>
    <w:rsid w:val="007D1347"/>
    <w:rsid w:val="007D1C75"/>
    <w:rsid w:val="007D24EC"/>
    <w:rsid w:val="007D25D0"/>
    <w:rsid w:val="007D28B2"/>
    <w:rsid w:val="007D2939"/>
    <w:rsid w:val="007D2B8C"/>
    <w:rsid w:val="007D38BE"/>
    <w:rsid w:val="007D38E5"/>
    <w:rsid w:val="007D3A6C"/>
    <w:rsid w:val="007D3B7B"/>
    <w:rsid w:val="007D3F14"/>
    <w:rsid w:val="007D403F"/>
    <w:rsid w:val="007D4116"/>
    <w:rsid w:val="007D4146"/>
    <w:rsid w:val="007D4305"/>
    <w:rsid w:val="007D488E"/>
    <w:rsid w:val="007D4A87"/>
    <w:rsid w:val="007D4ED6"/>
    <w:rsid w:val="007D5014"/>
    <w:rsid w:val="007D5238"/>
    <w:rsid w:val="007D5876"/>
    <w:rsid w:val="007D58FB"/>
    <w:rsid w:val="007D5BC0"/>
    <w:rsid w:val="007D5DE7"/>
    <w:rsid w:val="007D6085"/>
    <w:rsid w:val="007D628D"/>
    <w:rsid w:val="007D6760"/>
    <w:rsid w:val="007D6924"/>
    <w:rsid w:val="007D6E9E"/>
    <w:rsid w:val="007D724D"/>
    <w:rsid w:val="007D7302"/>
    <w:rsid w:val="007D7802"/>
    <w:rsid w:val="007E031D"/>
    <w:rsid w:val="007E0362"/>
    <w:rsid w:val="007E0879"/>
    <w:rsid w:val="007E0D18"/>
    <w:rsid w:val="007E11E8"/>
    <w:rsid w:val="007E1433"/>
    <w:rsid w:val="007E1567"/>
    <w:rsid w:val="007E19E8"/>
    <w:rsid w:val="007E1D67"/>
    <w:rsid w:val="007E1DF8"/>
    <w:rsid w:val="007E25D2"/>
    <w:rsid w:val="007E26C3"/>
    <w:rsid w:val="007E290C"/>
    <w:rsid w:val="007E2A84"/>
    <w:rsid w:val="007E2C22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8BB"/>
    <w:rsid w:val="007E6066"/>
    <w:rsid w:val="007E667E"/>
    <w:rsid w:val="007E6CA5"/>
    <w:rsid w:val="007E7166"/>
    <w:rsid w:val="007E716F"/>
    <w:rsid w:val="007E722D"/>
    <w:rsid w:val="007E773A"/>
    <w:rsid w:val="007E78C0"/>
    <w:rsid w:val="007E7A5D"/>
    <w:rsid w:val="007F0252"/>
    <w:rsid w:val="007F03D8"/>
    <w:rsid w:val="007F0777"/>
    <w:rsid w:val="007F0CD2"/>
    <w:rsid w:val="007F14F7"/>
    <w:rsid w:val="007F1585"/>
    <w:rsid w:val="007F20C1"/>
    <w:rsid w:val="007F217F"/>
    <w:rsid w:val="007F2559"/>
    <w:rsid w:val="007F2915"/>
    <w:rsid w:val="007F2A63"/>
    <w:rsid w:val="007F2B1A"/>
    <w:rsid w:val="007F2ED1"/>
    <w:rsid w:val="007F32B1"/>
    <w:rsid w:val="007F356D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134"/>
    <w:rsid w:val="007F6257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0FF5"/>
    <w:rsid w:val="008019C2"/>
    <w:rsid w:val="008025DA"/>
    <w:rsid w:val="0080316A"/>
    <w:rsid w:val="00803467"/>
    <w:rsid w:val="0080346A"/>
    <w:rsid w:val="0080354F"/>
    <w:rsid w:val="00803EE8"/>
    <w:rsid w:val="008040A7"/>
    <w:rsid w:val="008045A1"/>
    <w:rsid w:val="0080478C"/>
    <w:rsid w:val="00804916"/>
    <w:rsid w:val="00804990"/>
    <w:rsid w:val="00804B6E"/>
    <w:rsid w:val="0080506A"/>
    <w:rsid w:val="0080530B"/>
    <w:rsid w:val="008056B6"/>
    <w:rsid w:val="00805818"/>
    <w:rsid w:val="0080596A"/>
    <w:rsid w:val="00805DBD"/>
    <w:rsid w:val="00805DC0"/>
    <w:rsid w:val="00805FD5"/>
    <w:rsid w:val="008060E4"/>
    <w:rsid w:val="00806207"/>
    <w:rsid w:val="00806759"/>
    <w:rsid w:val="00806F94"/>
    <w:rsid w:val="00807118"/>
    <w:rsid w:val="00807356"/>
    <w:rsid w:val="008074E8"/>
    <w:rsid w:val="0080763D"/>
    <w:rsid w:val="00807821"/>
    <w:rsid w:val="00807AD4"/>
    <w:rsid w:val="00807B13"/>
    <w:rsid w:val="0081043F"/>
    <w:rsid w:val="008104B9"/>
    <w:rsid w:val="008104EB"/>
    <w:rsid w:val="008106B1"/>
    <w:rsid w:val="0081087F"/>
    <w:rsid w:val="00810C05"/>
    <w:rsid w:val="00810C55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820"/>
    <w:rsid w:val="00816845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6A2"/>
    <w:rsid w:val="008208EA"/>
    <w:rsid w:val="00820E7F"/>
    <w:rsid w:val="00820EC4"/>
    <w:rsid w:val="00820F64"/>
    <w:rsid w:val="00821259"/>
    <w:rsid w:val="00822397"/>
    <w:rsid w:val="00822B04"/>
    <w:rsid w:val="00822F62"/>
    <w:rsid w:val="008235D1"/>
    <w:rsid w:val="00823642"/>
    <w:rsid w:val="00823A30"/>
    <w:rsid w:val="00823B8F"/>
    <w:rsid w:val="00823C0C"/>
    <w:rsid w:val="00823D68"/>
    <w:rsid w:val="00823FC8"/>
    <w:rsid w:val="00824062"/>
    <w:rsid w:val="0082486E"/>
    <w:rsid w:val="00824B07"/>
    <w:rsid w:val="0082567C"/>
    <w:rsid w:val="00825B3E"/>
    <w:rsid w:val="0082642E"/>
    <w:rsid w:val="008267DD"/>
    <w:rsid w:val="00826C34"/>
    <w:rsid w:val="00826D1B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2A5F"/>
    <w:rsid w:val="00832FCA"/>
    <w:rsid w:val="008336D5"/>
    <w:rsid w:val="008339FE"/>
    <w:rsid w:val="00833ABF"/>
    <w:rsid w:val="00833D2D"/>
    <w:rsid w:val="00834089"/>
    <w:rsid w:val="0083411E"/>
    <w:rsid w:val="00834348"/>
    <w:rsid w:val="008348F2"/>
    <w:rsid w:val="00834C88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37F97"/>
    <w:rsid w:val="00840428"/>
    <w:rsid w:val="0084085D"/>
    <w:rsid w:val="00840AFF"/>
    <w:rsid w:val="00840CAA"/>
    <w:rsid w:val="00841175"/>
    <w:rsid w:val="0084148D"/>
    <w:rsid w:val="00842643"/>
    <w:rsid w:val="00842C26"/>
    <w:rsid w:val="008432AC"/>
    <w:rsid w:val="008439AA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23"/>
    <w:rsid w:val="00851BE7"/>
    <w:rsid w:val="00851E64"/>
    <w:rsid w:val="0085221B"/>
    <w:rsid w:val="00852880"/>
    <w:rsid w:val="00852D90"/>
    <w:rsid w:val="00852E13"/>
    <w:rsid w:val="00853ED1"/>
    <w:rsid w:val="008546E8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6DFD"/>
    <w:rsid w:val="00857755"/>
    <w:rsid w:val="00857860"/>
    <w:rsid w:val="00857D50"/>
    <w:rsid w:val="00857FE5"/>
    <w:rsid w:val="00861267"/>
    <w:rsid w:val="0086179F"/>
    <w:rsid w:val="00861A9A"/>
    <w:rsid w:val="00862A34"/>
    <w:rsid w:val="0086305F"/>
    <w:rsid w:val="00863209"/>
    <w:rsid w:val="0086329A"/>
    <w:rsid w:val="008639C6"/>
    <w:rsid w:val="00863BD2"/>
    <w:rsid w:val="008641EA"/>
    <w:rsid w:val="00864306"/>
    <w:rsid w:val="00864846"/>
    <w:rsid w:val="00865335"/>
    <w:rsid w:val="008654A3"/>
    <w:rsid w:val="00865BF4"/>
    <w:rsid w:val="00866150"/>
    <w:rsid w:val="00866436"/>
    <w:rsid w:val="00866921"/>
    <w:rsid w:val="00866DE1"/>
    <w:rsid w:val="00867A86"/>
    <w:rsid w:val="00867B5B"/>
    <w:rsid w:val="00867B72"/>
    <w:rsid w:val="008702C8"/>
    <w:rsid w:val="0087048C"/>
    <w:rsid w:val="008710E8"/>
    <w:rsid w:val="008711A0"/>
    <w:rsid w:val="0087150B"/>
    <w:rsid w:val="00871695"/>
    <w:rsid w:val="008721B3"/>
    <w:rsid w:val="00872623"/>
    <w:rsid w:val="008730C6"/>
    <w:rsid w:val="00873106"/>
    <w:rsid w:val="0087386B"/>
    <w:rsid w:val="008747F3"/>
    <w:rsid w:val="00874C2F"/>
    <w:rsid w:val="00875401"/>
    <w:rsid w:val="0087568A"/>
    <w:rsid w:val="0087598D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157"/>
    <w:rsid w:val="00881281"/>
    <w:rsid w:val="0088130C"/>
    <w:rsid w:val="00881379"/>
    <w:rsid w:val="0088168C"/>
    <w:rsid w:val="00881820"/>
    <w:rsid w:val="008821E1"/>
    <w:rsid w:val="00882695"/>
    <w:rsid w:val="0088290E"/>
    <w:rsid w:val="00882EFF"/>
    <w:rsid w:val="00883980"/>
    <w:rsid w:val="00884078"/>
    <w:rsid w:val="00884323"/>
    <w:rsid w:val="0088515D"/>
    <w:rsid w:val="00885199"/>
    <w:rsid w:val="008855AC"/>
    <w:rsid w:val="00885697"/>
    <w:rsid w:val="00885712"/>
    <w:rsid w:val="0088595E"/>
    <w:rsid w:val="00886473"/>
    <w:rsid w:val="0088668B"/>
    <w:rsid w:val="0088669B"/>
    <w:rsid w:val="0088669D"/>
    <w:rsid w:val="00886784"/>
    <w:rsid w:val="00886812"/>
    <w:rsid w:val="00886AB2"/>
    <w:rsid w:val="008871D7"/>
    <w:rsid w:val="00887379"/>
    <w:rsid w:val="00887735"/>
    <w:rsid w:val="00887F80"/>
    <w:rsid w:val="0089075D"/>
    <w:rsid w:val="00890F68"/>
    <w:rsid w:val="00890FC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2C12"/>
    <w:rsid w:val="008932F8"/>
    <w:rsid w:val="0089365C"/>
    <w:rsid w:val="008938E6"/>
    <w:rsid w:val="00893B40"/>
    <w:rsid w:val="00893C17"/>
    <w:rsid w:val="00893E1A"/>
    <w:rsid w:val="008947E0"/>
    <w:rsid w:val="00894AAD"/>
    <w:rsid w:val="00894AB9"/>
    <w:rsid w:val="008951D8"/>
    <w:rsid w:val="00895686"/>
    <w:rsid w:val="008964D6"/>
    <w:rsid w:val="00896714"/>
    <w:rsid w:val="00896828"/>
    <w:rsid w:val="0089688A"/>
    <w:rsid w:val="00896A5F"/>
    <w:rsid w:val="00896C1F"/>
    <w:rsid w:val="00896C84"/>
    <w:rsid w:val="0089704A"/>
    <w:rsid w:val="0089707A"/>
    <w:rsid w:val="008975D0"/>
    <w:rsid w:val="00897ACA"/>
    <w:rsid w:val="00897B14"/>
    <w:rsid w:val="00897F57"/>
    <w:rsid w:val="008A0286"/>
    <w:rsid w:val="008A0915"/>
    <w:rsid w:val="008A09CE"/>
    <w:rsid w:val="008A0B08"/>
    <w:rsid w:val="008A0CF4"/>
    <w:rsid w:val="008A0DBC"/>
    <w:rsid w:val="008A0DC8"/>
    <w:rsid w:val="008A113A"/>
    <w:rsid w:val="008A115F"/>
    <w:rsid w:val="008A11BA"/>
    <w:rsid w:val="008A14E2"/>
    <w:rsid w:val="008A16DE"/>
    <w:rsid w:val="008A1883"/>
    <w:rsid w:val="008A19AA"/>
    <w:rsid w:val="008A1BB0"/>
    <w:rsid w:val="008A2F40"/>
    <w:rsid w:val="008A32D0"/>
    <w:rsid w:val="008A35C3"/>
    <w:rsid w:val="008A3A04"/>
    <w:rsid w:val="008A3B82"/>
    <w:rsid w:val="008A4163"/>
    <w:rsid w:val="008A4625"/>
    <w:rsid w:val="008A4E16"/>
    <w:rsid w:val="008A511A"/>
    <w:rsid w:val="008A5ADD"/>
    <w:rsid w:val="008A60C6"/>
    <w:rsid w:val="008A64FB"/>
    <w:rsid w:val="008A75F8"/>
    <w:rsid w:val="008A78E3"/>
    <w:rsid w:val="008A78F7"/>
    <w:rsid w:val="008A7A8D"/>
    <w:rsid w:val="008A7FE6"/>
    <w:rsid w:val="008B024C"/>
    <w:rsid w:val="008B057C"/>
    <w:rsid w:val="008B13F1"/>
    <w:rsid w:val="008B1538"/>
    <w:rsid w:val="008B19B8"/>
    <w:rsid w:val="008B1FE5"/>
    <w:rsid w:val="008B2886"/>
    <w:rsid w:val="008B29E6"/>
    <w:rsid w:val="008B2ABA"/>
    <w:rsid w:val="008B3040"/>
    <w:rsid w:val="008B3C33"/>
    <w:rsid w:val="008B3E35"/>
    <w:rsid w:val="008B4013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CC4"/>
    <w:rsid w:val="008B6FBB"/>
    <w:rsid w:val="008B725D"/>
    <w:rsid w:val="008B7A66"/>
    <w:rsid w:val="008B7B77"/>
    <w:rsid w:val="008B7BBE"/>
    <w:rsid w:val="008C0067"/>
    <w:rsid w:val="008C023D"/>
    <w:rsid w:val="008C038B"/>
    <w:rsid w:val="008C0B88"/>
    <w:rsid w:val="008C10B7"/>
    <w:rsid w:val="008C12D7"/>
    <w:rsid w:val="008C15F4"/>
    <w:rsid w:val="008C16D8"/>
    <w:rsid w:val="008C1995"/>
    <w:rsid w:val="008C2056"/>
    <w:rsid w:val="008C232E"/>
    <w:rsid w:val="008C26F7"/>
    <w:rsid w:val="008C2892"/>
    <w:rsid w:val="008C310F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BD5"/>
    <w:rsid w:val="008C5DA0"/>
    <w:rsid w:val="008C5E8F"/>
    <w:rsid w:val="008C633A"/>
    <w:rsid w:val="008C63DB"/>
    <w:rsid w:val="008C6574"/>
    <w:rsid w:val="008C6ADC"/>
    <w:rsid w:val="008C6DE4"/>
    <w:rsid w:val="008C72AE"/>
    <w:rsid w:val="008C7A72"/>
    <w:rsid w:val="008C7B21"/>
    <w:rsid w:val="008C7C22"/>
    <w:rsid w:val="008D0220"/>
    <w:rsid w:val="008D05A7"/>
    <w:rsid w:val="008D06D2"/>
    <w:rsid w:val="008D0836"/>
    <w:rsid w:val="008D0BA8"/>
    <w:rsid w:val="008D0D21"/>
    <w:rsid w:val="008D0EFA"/>
    <w:rsid w:val="008D1014"/>
    <w:rsid w:val="008D1580"/>
    <w:rsid w:val="008D175E"/>
    <w:rsid w:val="008D1765"/>
    <w:rsid w:val="008D181B"/>
    <w:rsid w:val="008D1CA0"/>
    <w:rsid w:val="008D1DAE"/>
    <w:rsid w:val="008D1E1D"/>
    <w:rsid w:val="008D21AC"/>
    <w:rsid w:val="008D2731"/>
    <w:rsid w:val="008D3010"/>
    <w:rsid w:val="008D31D2"/>
    <w:rsid w:val="008D32F5"/>
    <w:rsid w:val="008D40D0"/>
    <w:rsid w:val="008D40FE"/>
    <w:rsid w:val="008D4248"/>
    <w:rsid w:val="008D4317"/>
    <w:rsid w:val="008D441A"/>
    <w:rsid w:val="008D45D5"/>
    <w:rsid w:val="008D4E25"/>
    <w:rsid w:val="008D4EB2"/>
    <w:rsid w:val="008D4F05"/>
    <w:rsid w:val="008D5055"/>
    <w:rsid w:val="008D5103"/>
    <w:rsid w:val="008D5163"/>
    <w:rsid w:val="008D5189"/>
    <w:rsid w:val="008D5360"/>
    <w:rsid w:val="008D5489"/>
    <w:rsid w:val="008D585E"/>
    <w:rsid w:val="008D5E06"/>
    <w:rsid w:val="008D5F7A"/>
    <w:rsid w:val="008D6151"/>
    <w:rsid w:val="008D69C4"/>
    <w:rsid w:val="008D6B32"/>
    <w:rsid w:val="008D7287"/>
    <w:rsid w:val="008D74F8"/>
    <w:rsid w:val="008D75F5"/>
    <w:rsid w:val="008D789C"/>
    <w:rsid w:val="008D7B03"/>
    <w:rsid w:val="008E03B5"/>
    <w:rsid w:val="008E05CC"/>
    <w:rsid w:val="008E0789"/>
    <w:rsid w:val="008E07E9"/>
    <w:rsid w:val="008E07F0"/>
    <w:rsid w:val="008E0C5F"/>
    <w:rsid w:val="008E1658"/>
    <w:rsid w:val="008E16CA"/>
    <w:rsid w:val="008E1796"/>
    <w:rsid w:val="008E2457"/>
    <w:rsid w:val="008E2549"/>
    <w:rsid w:val="008E2BE7"/>
    <w:rsid w:val="008E3037"/>
    <w:rsid w:val="008E330E"/>
    <w:rsid w:val="008E35CE"/>
    <w:rsid w:val="008E3F49"/>
    <w:rsid w:val="008E40E4"/>
    <w:rsid w:val="008E4725"/>
    <w:rsid w:val="008E4F7F"/>
    <w:rsid w:val="008E50A5"/>
    <w:rsid w:val="008E53F7"/>
    <w:rsid w:val="008E542D"/>
    <w:rsid w:val="008E5501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720"/>
    <w:rsid w:val="008F07F3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A7D"/>
    <w:rsid w:val="00900711"/>
    <w:rsid w:val="00900E1E"/>
    <w:rsid w:val="0090100E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971"/>
    <w:rsid w:val="009031C4"/>
    <w:rsid w:val="009034B5"/>
    <w:rsid w:val="00903723"/>
    <w:rsid w:val="0090393B"/>
    <w:rsid w:val="009040FA"/>
    <w:rsid w:val="0090473D"/>
    <w:rsid w:val="00904DC0"/>
    <w:rsid w:val="0090520B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A03"/>
    <w:rsid w:val="00912DBE"/>
    <w:rsid w:val="00913A1A"/>
    <w:rsid w:val="00913DD7"/>
    <w:rsid w:val="00914350"/>
    <w:rsid w:val="00914406"/>
    <w:rsid w:val="0091482C"/>
    <w:rsid w:val="00914858"/>
    <w:rsid w:val="00914D2F"/>
    <w:rsid w:val="009158A2"/>
    <w:rsid w:val="00915AA0"/>
    <w:rsid w:val="00915D59"/>
    <w:rsid w:val="009161B2"/>
    <w:rsid w:val="0091674B"/>
    <w:rsid w:val="0091675E"/>
    <w:rsid w:val="00916E70"/>
    <w:rsid w:val="00916ECC"/>
    <w:rsid w:val="009171D9"/>
    <w:rsid w:val="009172FA"/>
    <w:rsid w:val="00917390"/>
    <w:rsid w:val="009177B6"/>
    <w:rsid w:val="0091784F"/>
    <w:rsid w:val="00917A99"/>
    <w:rsid w:val="00917B69"/>
    <w:rsid w:val="00917E68"/>
    <w:rsid w:val="00920504"/>
    <w:rsid w:val="00921012"/>
    <w:rsid w:val="00921697"/>
    <w:rsid w:val="0092179E"/>
    <w:rsid w:val="009218AE"/>
    <w:rsid w:val="0092207E"/>
    <w:rsid w:val="00922188"/>
    <w:rsid w:val="00922E6C"/>
    <w:rsid w:val="00922EBF"/>
    <w:rsid w:val="0092316B"/>
    <w:rsid w:val="0092343A"/>
    <w:rsid w:val="009237C5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6C2"/>
    <w:rsid w:val="00926815"/>
    <w:rsid w:val="00926845"/>
    <w:rsid w:val="00926A49"/>
    <w:rsid w:val="00926EAF"/>
    <w:rsid w:val="0092785D"/>
    <w:rsid w:val="00927CB9"/>
    <w:rsid w:val="00927EEE"/>
    <w:rsid w:val="009304AC"/>
    <w:rsid w:val="009305B7"/>
    <w:rsid w:val="00930614"/>
    <w:rsid w:val="00930689"/>
    <w:rsid w:val="00930868"/>
    <w:rsid w:val="00930899"/>
    <w:rsid w:val="00931020"/>
    <w:rsid w:val="00931523"/>
    <w:rsid w:val="009319E3"/>
    <w:rsid w:val="0093205F"/>
    <w:rsid w:val="0093209C"/>
    <w:rsid w:val="009333FE"/>
    <w:rsid w:val="00933492"/>
    <w:rsid w:val="00933DB5"/>
    <w:rsid w:val="009342A8"/>
    <w:rsid w:val="00934B2F"/>
    <w:rsid w:val="00934CE8"/>
    <w:rsid w:val="0093537D"/>
    <w:rsid w:val="009353D6"/>
    <w:rsid w:val="0093573F"/>
    <w:rsid w:val="00935994"/>
    <w:rsid w:val="00936CBE"/>
    <w:rsid w:val="0093713D"/>
    <w:rsid w:val="009373C8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4B5"/>
    <w:rsid w:val="00942764"/>
    <w:rsid w:val="00942982"/>
    <w:rsid w:val="00942DC3"/>
    <w:rsid w:val="00943096"/>
    <w:rsid w:val="009431F7"/>
    <w:rsid w:val="00943AB1"/>
    <w:rsid w:val="00944262"/>
    <w:rsid w:val="0094436A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21F2"/>
    <w:rsid w:val="00952360"/>
    <w:rsid w:val="00953235"/>
    <w:rsid w:val="00953342"/>
    <w:rsid w:val="009534E5"/>
    <w:rsid w:val="0095379B"/>
    <w:rsid w:val="00953B3B"/>
    <w:rsid w:val="00953EBE"/>
    <w:rsid w:val="009544BA"/>
    <w:rsid w:val="009548CB"/>
    <w:rsid w:val="00954F7D"/>
    <w:rsid w:val="009556C3"/>
    <w:rsid w:val="00955793"/>
    <w:rsid w:val="00956224"/>
    <w:rsid w:val="009564A5"/>
    <w:rsid w:val="009565A3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A16"/>
    <w:rsid w:val="00960E0B"/>
    <w:rsid w:val="0096121B"/>
    <w:rsid w:val="0096196D"/>
    <w:rsid w:val="009619FF"/>
    <w:rsid w:val="00961CDA"/>
    <w:rsid w:val="00962299"/>
    <w:rsid w:val="009623BD"/>
    <w:rsid w:val="009624C6"/>
    <w:rsid w:val="0096285C"/>
    <w:rsid w:val="0096295A"/>
    <w:rsid w:val="00962A55"/>
    <w:rsid w:val="00962C0C"/>
    <w:rsid w:val="00962FA9"/>
    <w:rsid w:val="00963148"/>
    <w:rsid w:val="009632A7"/>
    <w:rsid w:val="009632FA"/>
    <w:rsid w:val="00963F99"/>
    <w:rsid w:val="009641FA"/>
    <w:rsid w:val="0096449C"/>
    <w:rsid w:val="009647B8"/>
    <w:rsid w:val="0096487D"/>
    <w:rsid w:val="0096488D"/>
    <w:rsid w:val="00964922"/>
    <w:rsid w:val="00964BC0"/>
    <w:rsid w:val="00965A7D"/>
    <w:rsid w:val="00965B71"/>
    <w:rsid w:val="00965B85"/>
    <w:rsid w:val="0096615C"/>
    <w:rsid w:val="009665E4"/>
    <w:rsid w:val="009668B3"/>
    <w:rsid w:val="00966AFF"/>
    <w:rsid w:val="00966BE1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30F4"/>
    <w:rsid w:val="00973162"/>
    <w:rsid w:val="009732E9"/>
    <w:rsid w:val="009733B2"/>
    <w:rsid w:val="00973967"/>
    <w:rsid w:val="0097430A"/>
    <w:rsid w:val="0097466F"/>
    <w:rsid w:val="00975422"/>
    <w:rsid w:val="00975D9D"/>
    <w:rsid w:val="00976256"/>
    <w:rsid w:val="009763B4"/>
    <w:rsid w:val="009767CB"/>
    <w:rsid w:val="00976835"/>
    <w:rsid w:val="00976973"/>
    <w:rsid w:val="00976E8F"/>
    <w:rsid w:val="009778C9"/>
    <w:rsid w:val="00977D25"/>
    <w:rsid w:val="00977F1C"/>
    <w:rsid w:val="00980D2C"/>
    <w:rsid w:val="00980FE2"/>
    <w:rsid w:val="00981373"/>
    <w:rsid w:val="009814FB"/>
    <w:rsid w:val="009819C1"/>
    <w:rsid w:val="0098215A"/>
    <w:rsid w:val="00982457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1B7"/>
    <w:rsid w:val="009853C0"/>
    <w:rsid w:val="009854F2"/>
    <w:rsid w:val="009857DA"/>
    <w:rsid w:val="00985DF9"/>
    <w:rsid w:val="00986661"/>
    <w:rsid w:val="00986AB4"/>
    <w:rsid w:val="00986DEF"/>
    <w:rsid w:val="00986E78"/>
    <w:rsid w:val="00987502"/>
    <w:rsid w:val="00990014"/>
    <w:rsid w:val="0099007E"/>
    <w:rsid w:val="0099084B"/>
    <w:rsid w:val="009911E9"/>
    <w:rsid w:val="009914F9"/>
    <w:rsid w:val="00992293"/>
    <w:rsid w:val="0099291A"/>
    <w:rsid w:val="00992AE6"/>
    <w:rsid w:val="00993312"/>
    <w:rsid w:val="00993686"/>
    <w:rsid w:val="00993954"/>
    <w:rsid w:val="009943CD"/>
    <w:rsid w:val="00994D32"/>
    <w:rsid w:val="00994E5F"/>
    <w:rsid w:val="00994F93"/>
    <w:rsid w:val="00995323"/>
    <w:rsid w:val="00995557"/>
    <w:rsid w:val="0099579C"/>
    <w:rsid w:val="00995C1E"/>
    <w:rsid w:val="00995C7F"/>
    <w:rsid w:val="00996BFA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1B5"/>
    <w:rsid w:val="009A0537"/>
    <w:rsid w:val="009A06A4"/>
    <w:rsid w:val="009A0965"/>
    <w:rsid w:val="009A1089"/>
    <w:rsid w:val="009A10B3"/>
    <w:rsid w:val="009A1245"/>
    <w:rsid w:val="009A1369"/>
    <w:rsid w:val="009A165D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C13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1A"/>
    <w:rsid w:val="009B0E6C"/>
    <w:rsid w:val="009B0F97"/>
    <w:rsid w:val="009B1119"/>
    <w:rsid w:val="009B1488"/>
    <w:rsid w:val="009B1753"/>
    <w:rsid w:val="009B1947"/>
    <w:rsid w:val="009B1E8A"/>
    <w:rsid w:val="009B287C"/>
    <w:rsid w:val="009B2A28"/>
    <w:rsid w:val="009B2DB9"/>
    <w:rsid w:val="009B3193"/>
    <w:rsid w:val="009B34AC"/>
    <w:rsid w:val="009B34CE"/>
    <w:rsid w:val="009B368A"/>
    <w:rsid w:val="009B382C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5F8B"/>
    <w:rsid w:val="009B6466"/>
    <w:rsid w:val="009B6486"/>
    <w:rsid w:val="009B6DAC"/>
    <w:rsid w:val="009B6FDB"/>
    <w:rsid w:val="009B73DA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7F2"/>
    <w:rsid w:val="009C1D8C"/>
    <w:rsid w:val="009C1E0F"/>
    <w:rsid w:val="009C1EAF"/>
    <w:rsid w:val="009C20CC"/>
    <w:rsid w:val="009C25E2"/>
    <w:rsid w:val="009C272A"/>
    <w:rsid w:val="009C411F"/>
    <w:rsid w:val="009C47F4"/>
    <w:rsid w:val="009C48E5"/>
    <w:rsid w:val="009C5127"/>
    <w:rsid w:val="009C51DD"/>
    <w:rsid w:val="009C569C"/>
    <w:rsid w:val="009C5DB5"/>
    <w:rsid w:val="009C6082"/>
    <w:rsid w:val="009C60FA"/>
    <w:rsid w:val="009C6214"/>
    <w:rsid w:val="009C624E"/>
    <w:rsid w:val="009C63BF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C83"/>
    <w:rsid w:val="009D0F08"/>
    <w:rsid w:val="009D1060"/>
    <w:rsid w:val="009D1452"/>
    <w:rsid w:val="009D171C"/>
    <w:rsid w:val="009D19FD"/>
    <w:rsid w:val="009D1A51"/>
    <w:rsid w:val="009D1DCD"/>
    <w:rsid w:val="009D1E09"/>
    <w:rsid w:val="009D2355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6E44"/>
    <w:rsid w:val="009D7135"/>
    <w:rsid w:val="009D798E"/>
    <w:rsid w:val="009D7991"/>
    <w:rsid w:val="009D7E5A"/>
    <w:rsid w:val="009D7EFE"/>
    <w:rsid w:val="009E092C"/>
    <w:rsid w:val="009E0981"/>
    <w:rsid w:val="009E0CE2"/>
    <w:rsid w:val="009E0EFD"/>
    <w:rsid w:val="009E1043"/>
    <w:rsid w:val="009E1832"/>
    <w:rsid w:val="009E2362"/>
    <w:rsid w:val="009E29D2"/>
    <w:rsid w:val="009E2A4F"/>
    <w:rsid w:val="009E367C"/>
    <w:rsid w:val="009E3914"/>
    <w:rsid w:val="009E4210"/>
    <w:rsid w:val="009E4637"/>
    <w:rsid w:val="009E4D7B"/>
    <w:rsid w:val="009E5040"/>
    <w:rsid w:val="009E50D3"/>
    <w:rsid w:val="009E5AF9"/>
    <w:rsid w:val="009E5D3C"/>
    <w:rsid w:val="009E5D4B"/>
    <w:rsid w:val="009E5F8A"/>
    <w:rsid w:val="009E61BC"/>
    <w:rsid w:val="009E64CC"/>
    <w:rsid w:val="009E660F"/>
    <w:rsid w:val="009E6A7B"/>
    <w:rsid w:val="009E6C91"/>
    <w:rsid w:val="009E73F4"/>
    <w:rsid w:val="009E75F9"/>
    <w:rsid w:val="009F06C1"/>
    <w:rsid w:val="009F094F"/>
    <w:rsid w:val="009F1685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539"/>
    <w:rsid w:val="009F569F"/>
    <w:rsid w:val="009F59E0"/>
    <w:rsid w:val="009F6065"/>
    <w:rsid w:val="009F63F9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89C"/>
    <w:rsid w:val="00A01C01"/>
    <w:rsid w:val="00A02D4E"/>
    <w:rsid w:val="00A02ED2"/>
    <w:rsid w:val="00A02F4C"/>
    <w:rsid w:val="00A03157"/>
    <w:rsid w:val="00A03BD6"/>
    <w:rsid w:val="00A04B25"/>
    <w:rsid w:val="00A04D66"/>
    <w:rsid w:val="00A058F1"/>
    <w:rsid w:val="00A060D7"/>
    <w:rsid w:val="00A064D4"/>
    <w:rsid w:val="00A06C9A"/>
    <w:rsid w:val="00A0714D"/>
    <w:rsid w:val="00A0749D"/>
    <w:rsid w:val="00A07D60"/>
    <w:rsid w:val="00A1002E"/>
    <w:rsid w:val="00A10235"/>
    <w:rsid w:val="00A105B2"/>
    <w:rsid w:val="00A108FA"/>
    <w:rsid w:val="00A10C7F"/>
    <w:rsid w:val="00A10F5A"/>
    <w:rsid w:val="00A11146"/>
    <w:rsid w:val="00A1122C"/>
    <w:rsid w:val="00A11322"/>
    <w:rsid w:val="00A11576"/>
    <w:rsid w:val="00A11E90"/>
    <w:rsid w:val="00A1206A"/>
    <w:rsid w:val="00A130B7"/>
    <w:rsid w:val="00A144BC"/>
    <w:rsid w:val="00A14650"/>
    <w:rsid w:val="00A14C44"/>
    <w:rsid w:val="00A1582C"/>
    <w:rsid w:val="00A158E4"/>
    <w:rsid w:val="00A15B9B"/>
    <w:rsid w:val="00A15F56"/>
    <w:rsid w:val="00A16034"/>
    <w:rsid w:val="00A1603A"/>
    <w:rsid w:val="00A160C4"/>
    <w:rsid w:val="00A1625B"/>
    <w:rsid w:val="00A16293"/>
    <w:rsid w:val="00A16582"/>
    <w:rsid w:val="00A167B8"/>
    <w:rsid w:val="00A168A3"/>
    <w:rsid w:val="00A16A42"/>
    <w:rsid w:val="00A16CC3"/>
    <w:rsid w:val="00A16D9B"/>
    <w:rsid w:val="00A17525"/>
    <w:rsid w:val="00A1753F"/>
    <w:rsid w:val="00A17CC0"/>
    <w:rsid w:val="00A203BD"/>
    <w:rsid w:val="00A20867"/>
    <w:rsid w:val="00A20D9D"/>
    <w:rsid w:val="00A20DA1"/>
    <w:rsid w:val="00A2174D"/>
    <w:rsid w:val="00A21CF7"/>
    <w:rsid w:val="00A223CF"/>
    <w:rsid w:val="00A2269D"/>
    <w:rsid w:val="00A22927"/>
    <w:rsid w:val="00A22EDE"/>
    <w:rsid w:val="00A23018"/>
    <w:rsid w:val="00A23185"/>
    <w:rsid w:val="00A2360A"/>
    <w:rsid w:val="00A23CD2"/>
    <w:rsid w:val="00A241F1"/>
    <w:rsid w:val="00A244FB"/>
    <w:rsid w:val="00A2458A"/>
    <w:rsid w:val="00A247F1"/>
    <w:rsid w:val="00A248C1"/>
    <w:rsid w:val="00A24A62"/>
    <w:rsid w:val="00A24CF6"/>
    <w:rsid w:val="00A24DA5"/>
    <w:rsid w:val="00A24E17"/>
    <w:rsid w:val="00A25E2D"/>
    <w:rsid w:val="00A25FD1"/>
    <w:rsid w:val="00A26006"/>
    <w:rsid w:val="00A26099"/>
    <w:rsid w:val="00A2656A"/>
    <w:rsid w:val="00A267A1"/>
    <w:rsid w:val="00A27543"/>
    <w:rsid w:val="00A279B7"/>
    <w:rsid w:val="00A302F7"/>
    <w:rsid w:val="00A30603"/>
    <w:rsid w:val="00A30894"/>
    <w:rsid w:val="00A30978"/>
    <w:rsid w:val="00A30B9D"/>
    <w:rsid w:val="00A30E59"/>
    <w:rsid w:val="00A31335"/>
    <w:rsid w:val="00A3145A"/>
    <w:rsid w:val="00A31C44"/>
    <w:rsid w:val="00A31DB3"/>
    <w:rsid w:val="00A324E6"/>
    <w:rsid w:val="00A32699"/>
    <w:rsid w:val="00A326D0"/>
    <w:rsid w:val="00A330BD"/>
    <w:rsid w:val="00A3375D"/>
    <w:rsid w:val="00A337FC"/>
    <w:rsid w:val="00A34E1E"/>
    <w:rsid w:val="00A3524F"/>
    <w:rsid w:val="00A35306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6D12"/>
    <w:rsid w:val="00A3721F"/>
    <w:rsid w:val="00A37376"/>
    <w:rsid w:val="00A376EC"/>
    <w:rsid w:val="00A37C65"/>
    <w:rsid w:val="00A37DE5"/>
    <w:rsid w:val="00A4028A"/>
    <w:rsid w:val="00A405B1"/>
    <w:rsid w:val="00A40664"/>
    <w:rsid w:val="00A407A7"/>
    <w:rsid w:val="00A40D39"/>
    <w:rsid w:val="00A40F5D"/>
    <w:rsid w:val="00A4199C"/>
    <w:rsid w:val="00A41B21"/>
    <w:rsid w:val="00A41FAE"/>
    <w:rsid w:val="00A42093"/>
    <w:rsid w:val="00A42AAD"/>
    <w:rsid w:val="00A42AEE"/>
    <w:rsid w:val="00A43379"/>
    <w:rsid w:val="00A43AE5"/>
    <w:rsid w:val="00A43FDB"/>
    <w:rsid w:val="00A444E6"/>
    <w:rsid w:val="00A4450E"/>
    <w:rsid w:val="00A44603"/>
    <w:rsid w:val="00A447A8"/>
    <w:rsid w:val="00A44E6D"/>
    <w:rsid w:val="00A45212"/>
    <w:rsid w:val="00A4560C"/>
    <w:rsid w:val="00A45A46"/>
    <w:rsid w:val="00A45AD7"/>
    <w:rsid w:val="00A45B20"/>
    <w:rsid w:val="00A45C43"/>
    <w:rsid w:val="00A45DAD"/>
    <w:rsid w:val="00A460BB"/>
    <w:rsid w:val="00A46534"/>
    <w:rsid w:val="00A46ABF"/>
    <w:rsid w:val="00A46DBE"/>
    <w:rsid w:val="00A46EC2"/>
    <w:rsid w:val="00A46F36"/>
    <w:rsid w:val="00A4723E"/>
    <w:rsid w:val="00A5281E"/>
    <w:rsid w:val="00A52BEA"/>
    <w:rsid w:val="00A52D69"/>
    <w:rsid w:val="00A52E76"/>
    <w:rsid w:val="00A52E8D"/>
    <w:rsid w:val="00A531FF"/>
    <w:rsid w:val="00A53232"/>
    <w:rsid w:val="00A53339"/>
    <w:rsid w:val="00A5343D"/>
    <w:rsid w:val="00A53599"/>
    <w:rsid w:val="00A53BBD"/>
    <w:rsid w:val="00A53CF0"/>
    <w:rsid w:val="00A544D7"/>
    <w:rsid w:val="00A54591"/>
    <w:rsid w:val="00A5494A"/>
    <w:rsid w:val="00A54E9E"/>
    <w:rsid w:val="00A55258"/>
    <w:rsid w:val="00A55DA5"/>
    <w:rsid w:val="00A55F13"/>
    <w:rsid w:val="00A5616D"/>
    <w:rsid w:val="00A564FF"/>
    <w:rsid w:val="00A56853"/>
    <w:rsid w:val="00A5686E"/>
    <w:rsid w:val="00A56B3B"/>
    <w:rsid w:val="00A56CAE"/>
    <w:rsid w:val="00A56E05"/>
    <w:rsid w:val="00A570E0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05A"/>
    <w:rsid w:val="00A63197"/>
    <w:rsid w:val="00A637D6"/>
    <w:rsid w:val="00A63801"/>
    <w:rsid w:val="00A63814"/>
    <w:rsid w:val="00A6396F"/>
    <w:rsid w:val="00A64450"/>
    <w:rsid w:val="00A6451A"/>
    <w:rsid w:val="00A647A6"/>
    <w:rsid w:val="00A647A7"/>
    <w:rsid w:val="00A64AE6"/>
    <w:rsid w:val="00A64D26"/>
    <w:rsid w:val="00A64E84"/>
    <w:rsid w:val="00A651E6"/>
    <w:rsid w:val="00A65298"/>
    <w:rsid w:val="00A65664"/>
    <w:rsid w:val="00A6580A"/>
    <w:rsid w:val="00A6581C"/>
    <w:rsid w:val="00A659DA"/>
    <w:rsid w:val="00A6639F"/>
    <w:rsid w:val="00A665FF"/>
    <w:rsid w:val="00A66640"/>
    <w:rsid w:val="00A6665F"/>
    <w:rsid w:val="00A669CF"/>
    <w:rsid w:val="00A67190"/>
    <w:rsid w:val="00A672D8"/>
    <w:rsid w:val="00A70325"/>
    <w:rsid w:val="00A703F5"/>
    <w:rsid w:val="00A70440"/>
    <w:rsid w:val="00A7059F"/>
    <w:rsid w:val="00A705BD"/>
    <w:rsid w:val="00A707EF"/>
    <w:rsid w:val="00A70969"/>
    <w:rsid w:val="00A70A22"/>
    <w:rsid w:val="00A70D25"/>
    <w:rsid w:val="00A712B2"/>
    <w:rsid w:val="00A713FB"/>
    <w:rsid w:val="00A71861"/>
    <w:rsid w:val="00A71A41"/>
    <w:rsid w:val="00A71B29"/>
    <w:rsid w:val="00A720B8"/>
    <w:rsid w:val="00A726DE"/>
    <w:rsid w:val="00A728F7"/>
    <w:rsid w:val="00A72A7D"/>
    <w:rsid w:val="00A72CF0"/>
    <w:rsid w:val="00A73961"/>
    <w:rsid w:val="00A73C62"/>
    <w:rsid w:val="00A73CD9"/>
    <w:rsid w:val="00A73D3A"/>
    <w:rsid w:val="00A74136"/>
    <w:rsid w:val="00A745A6"/>
    <w:rsid w:val="00A74B08"/>
    <w:rsid w:val="00A74DE3"/>
    <w:rsid w:val="00A75117"/>
    <w:rsid w:val="00A75AE1"/>
    <w:rsid w:val="00A75BD1"/>
    <w:rsid w:val="00A763D6"/>
    <w:rsid w:val="00A7655D"/>
    <w:rsid w:val="00A77073"/>
    <w:rsid w:val="00A77220"/>
    <w:rsid w:val="00A7748F"/>
    <w:rsid w:val="00A77B9A"/>
    <w:rsid w:val="00A77CBA"/>
    <w:rsid w:val="00A8025A"/>
    <w:rsid w:val="00A8059D"/>
    <w:rsid w:val="00A80D6A"/>
    <w:rsid w:val="00A80EAC"/>
    <w:rsid w:val="00A81099"/>
    <w:rsid w:val="00A81128"/>
    <w:rsid w:val="00A81163"/>
    <w:rsid w:val="00A81222"/>
    <w:rsid w:val="00A81A87"/>
    <w:rsid w:val="00A81A98"/>
    <w:rsid w:val="00A81C13"/>
    <w:rsid w:val="00A81C81"/>
    <w:rsid w:val="00A8253C"/>
    <w:rsid w:val="00A827A5"/>
    <w:rsid w:val="00A827F2"/>
    <w:rsid w:val="00A82B65"/>
    <w:rsid w:val="00A832AD"/>
    <w:rsid w:val="00A833A5"/>
    <w:rsid w:val="00A8378F"/>
    <w:rsid w:val="00A83BA0"/>
    <w:rsid w:val="00A840F0"/>
    <w:rsid w:val="00A846A4"/>
    <w:rsid w:val="00A84779"/>
    <w:rsid w:val="00A84A7E"/>
    <w:rsid w:val="00A84AD9"/>
    <w:rsid w:val="00A859D6"/>
    <w:rsid w:val="00A8604E"/>
    <w:rsid w:val="00A86EE9"/>
    <w:rsid w:val="00A87914"/>
    <w:rsid w:val="00A87983"/>
    <w:rsid w:val="00A87E3C"/>
    <w:rsid w:val="00A90D35"/>
    <w:rsid w:val="00A90F71"/>
    <w:rsid w:val="00A90FEB"/>
    <w:rsid w:val="00A915BF"/>
    <w:rsid w:val="00A91CAE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5289"/>
    <w:rsid w:val="00A954B5"/>
    <w:rsid w:val="00A959AC"/>
    <w:rsid w:val="00A95B0E"/>
    <w:rsid w:val="00A95C86"/>
    <w:rsid w:val="00A95D86"/>
    <w:rsid w:val="00A95FD4"/>
    <w:rsid w:val="00A961F7"/>
    <w:rsid w:val="00A9627D"/>
    <w:rsid w:val="00A964A9"/>
    <w:rsid w:val="00A9689F"/>
    <w:rsid w:val="00A96BC8"/>
    <w:rsid w:val="00A96BE2"/>
    <w:rsid w:val="00A96DD5"/>
    <w:rsid w:val="00A96F22"/>
    <w:rsid w:val="00A970DE"/>
    <w:rsid w:val="00A97386"/>
    <w:rsid w:val="00A9794E"/>
    <w:rsid w:val="00AA0090"/>
    <w:rsid w:val="00AA015C"/>
    <w:rsid w:val="00AA0220"/>
    <w:rsid w:val="00AA02C9"/>
    <w:rsid w:val="00AA03A2"/>
    <w:rsid w:val="00AA0639"/>
    <w:rsid w:val="00AA0869"/>
    <w:rsid w:val="00AA0D6B"/>
    <w:rsid w:val="00AA1493"/>
    <w:rsid w:val="00AA23BE"/>
    <w:rsid w:val="00AA2553"/>
    <w:rsid w:val="00AA2672"/>
    <w:rsid w:val="00AA279A"/>
    <w:rsid w:val="00AA28EC"/>
    <w:rsid w:val="00AA3075"/>
    <w:rsid w:val="00AA31E5"/>
    <w:rsid w:val="00AA32FD"/>
    <w:rsid w:val="00AA33FA"/>
    <w:rsid w:val="00AA3584"/>
    <w:rsid w:val="00AA37DD"/>
    <w:rsid w:val="00AA3CB2"/>
    <w:rsid w:val="00AA3D0D"/>
    <w:rsid w:val="00AA3EBC"/>
    <w:rsid w:val="00AA3F49"/>
    <w:rsid w:val="00AA41E7"/>
    <w:rsid w:val="00AA458C"/>
    <w:rsid w:val="00AA4AEB"/>
    <w:rsid w:val="00AA4B67"/>
    <w:rsid w:val="00AA4D0F"/>
    <w:rsid w:val="00AA4F3E"/>
    <w:rsid w:val="00AA58D8"/>
    <w:rsid w:val="00AA59E0"/>
    <w:rsid w:val="00AA696D"/>
    <w:rsid w:val="00AA69D7"/>
    <w:rsid w:val="00AA71DF"/>
    <w:rsid w:val="00AA775B"/>
    <w:rsid w:val="00AA780D"/>
    <w:rsid w:val="00AB0151"/>
    <w:rsid w:val="00AB0272"/>
    <w:rsid w:val="00AB029C"/>
    <w:rsid w:val="00AB05CB"/>
    <w:rsid w:val="00AB0638"/>
    <w:rsid w:val="00AB0ABC"/>
    <w:rsid w:val="00AB0AD3"/>
    <w:rsid w:val="00AB12F5"/>
    <w:rsid w:val="00AB1B6E"/>
    <w:rsid w:val="00AB208E"/>
    <w:rsid w:val="00AB2677"/>
    <w:rsid w:val="00AB284A"/>
    <w:rsid w:val="00AB2C69"/>
    <w:rsid w:val="00AB2FC7"/>
    <w:rsid w:val="00AB309A"/>
    <w:rsid w:val="00AB3466"/>
    <w:rsid w:val="00AB3A52"/>
    <w:rsid w:val="00AB3CA7"/>
    <w:rsid w:val="00AB3F51"/>
    <w:rsid w:val="00AB41C2"/>
    <w:rsid w:val="00AB43BE"/>
    <w:rsid w:val="00AB4E2D"/>
    <w:rsid w:val="00AB4EC5"/>
    <w:rsid w:val="00AB4EF9"/>
    <w:rsid w:val="00AB5777"/>
    <w:rsid w:val="00AB610E"/>
    <w:rsid w:val="00AB62C3"/>
    <w:rsid w:val="00AB69E4"/>
    <w:rsid w:val="00AB6C99"/>
    <w:rsid w:val="00AB6E4C"/>
    <w:rsid w:val="00AB7112"/>
    <w:rsid w:val="00AB767F"/>
    <w:rsid w:val="00AB77F3"/>
    <w:rsid w:val="00AC00D1"/>
    <w:rsid w:val="00AC0BC9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410"/>
    <w:rsid w:val="00AC4A84"/>
    <w:rsid w:val="00AC4E2D"/>
    <w:rsid w:val="00AC4FD2"/>
    <w:rsid w:val="00AC5345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D03F0"/>
    <w:rsid w:val="00AD0F5D"/>
    <w:rsid w:val="00AD1178"/>
    <w:rsid w:val="00AD1361"/>
    <w:rsid w:val="00AD2B43"/>
    <w:rsid w:val="00AD2CDE"/>
    <w:rsid w:val="00AD2E2B"/>
    <w:rsid w:val="00AD2E96"/>
    <w:rsid w:val="00AD376C"/>
    <w:rsid w:val="00AD3E5E"/>
    <w:rsid w:val="00AD3FBE"/>
    <w:rsid w:val="00AD4894"/>
    <w:rsid w:val="00AD4D67"/>
    <w:rsid w:val="00AD4F69"/>
    <w:rsid w:val="00AD527B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12"/>
    <w:rsid w:val="00AD7238"/>
    <w:rsid w:val="00AD7D00"/>
    <w:rsid w:val="00AD7D26"/>
    <w:rsid w:val="00AE018C"/>
    <w:rsid w:val="00AE0474"/>
    <w:rsid w:val="00AE05FA"/>
    <w:rsid w:val="00AE0DE5"/>
    <w:rsid w:val="00AE1AD6"/>
    <w:rsid w:val="00AE1FCE"/>
    <w:rsid w:val="00AE2848"/>
    <w:rsid w:val="00AE2C0D"/>
    <w:rsid w:val="00AE2F6A"/>
    <w:rsid w:val="00AE2FB0"/>
    <w:rsid w:val="00AE30C2"/>
    <w:rsid w:val="00AE333D"/>
    <w:rsid w:val="00AE377B"/>
    <w:rsid w:val="00AE39B2"/>
    <w:rsid w:val="00AE39B3"/>
    <w:rsid w:val="00AE3AB0"/>
    <w:rsid w:val="00AE3CD7"/>
    <w:rsid w:val="00AE4525"/>
    <w:rsid w:val="00AE4A45"/>
    <w:rsid w:val="00AE4AEE"/>
    <w:rsid w:val="00AE4CD6"/>
    <w:rsid w:val="00AE4DF4"/>
    <w:rsid w:val="00AE6018"/>
    <w:rsid w:val="00AE6D79"/>
    <w:rsid w:val="00AE71BF"/>
    <w:rsid w:val="00AE72F1"/>
    <w:rsid w:val="00AE7372"/>
    <w:rsid w:val="00AE7578"/>
    <w:rsid w:val="00AE7616"/>
    <w:rsid w:val="00AE7A67"/>
    <w:rsid w:val="00AE7CCB"/>
    <w:rsid w:val="00AE7D27"/>
    <w:rsid w:val="00AF060B"/>
    <w:rsid w:val="00AF0A2A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0C"/>
    <w:rsid w:val="00AF252C"/>
    <w:rsid w:val="00AF27E4"/>
    <w:rsid w:val="00AF27E5"/>
    <w:rsid w:val="00AF37C1"/>
    <w:rsid w:val="00AF3EDE"/>
    <w:rsid w:val="00AF4656"/>
    <w:rsid w:val="00AF4B78"/>
    <w:rsid w:val="00AF4C4D"/>
    <w:rsid w:val="00AF4DD0"/>
    <w:rsid w:val="00AF5239"/>
    <w:rsid w:val="00AF5911"/>
    <w:rsid w:val="00AF5E2E"/>
    <w:rsid w:val="00AF5FC0"/>
    <w:rsid w:val="00AF6130"/>
    <w:rsid w:val="00AF6263"/>
    <w:rsid w:val="00AF65D2"/>
    <w:rsid w:val="00AF68E4"/>
    <w:rsid w:val="00AF6D54"/>
    <w:rsid w:val="00AF6DAB"/>
    <w:rsid w:val="00AF7C25"/>
    <w:rsid w:val="00AF7EC4"/>
    <w:rsid w:val="00AF7EE9"/>
    <w:rsid w:val="00B004AE"/>
    <w:rsid w:val="00B00FC6"/>
    <w:rsid w:val="00B01218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0D0"/>
    <w:rsid w:val="00B06150"/>
    <w:rsid w:val="00B063BD"/>
    <w:rsid w:val="00B064BC"/>
    <w:rsid w:val="00B066D0"/>
    <w:rsid w:val="00B0681E"/>
    <w:rsid w:val="00B06950"/>
    <w:rsid w:val="00B06B7C"/>
    <w:rsid w:val="00B06C84"/>
    <w:rsid w:val="00B06E35"/>
    <w:rsid w:val="00B07148"/>
    <w:rsid w:val="00B07684"/>
    <w:rsid w:val="00B07773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50"/>
    <w:rsid w:val="00B10FBB"/>
    <w:rsid w:val="00B1113B"/>
    <w:rsid w:val="00B11596"/>
    <w:rsid w:val="00B11A46"/>
    <w:rsid w:val="00B11C80"/>
    <w:rsid w:val="00B11E47"/>
    <w:rsid w:val="00B11E53"/>
    <w:rsid w:val="00B120EA"/>
    <w:rsid w:val="00B1312C"/>
    <w:rsid w:val="00B132D7"/>
    <w:rsid w:val="00B13587"/>
    <w:rsid w:val="00B13CCB"/>
    <w:rsid w:val="00B13D05"/>
    <w:rsid w:val="00B13E31"/>
    <w:rsid w:val="00B1408C"/>
    <w:rsid w:val="00B14262"/>
    <w:rsid w:val="00B144DF"/>
    <w:rsid w:val="00B1475B"/>
    <w:rsid w:val="00B1481A"/>
    <w:rsid w:val="00B14827"/>
    <w:rsid w:val="00B14D2B"/>
    <w:rsid w:val="00B1514D"/>
    <w:rsid w:val="00B15340"/>
    <w:rsid w:val="00B153D3"/>
    <w:rsid w:val="00B15796"/>
    <w:rsid w:val="00B15A11"/>
    <w:rsid w:val="00B16152"/>
    <w:rsid w:val="00B161E7"/>
    <w:rsid w:val="00B16DF6"/>
    <w:rsid w:val="00B16FDC"/>
    <w:rsid w:val="00B171A9"/>
    <w:rsid w:val="00B17407"/>
    <w:rsid w:val="00B1758D"/>
    <w:rsid w:val="00B17BDF"/>
    <w:rsid w:val="00B200F5"/>
    <w:rsid w:val="00B20A31"/>
    <w:rsid w:val="00B20AB3"/>
    <w:rsid w:val="00B20E99"/>
    <w:rsid w:val="00B210C7"/>
    <w:rsid w:val="00B220F9"/>
    <w:rsid w:val="00B22F7F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A91"/>
    <w:rsid w:val="00B30B1F"/>
    <w:rsid w:val="00B30C2A"/>
    <w:rsid w:val="00B323BA"/>
    <w:rsid w:val="00B32473"/>
    <w:rsid w:val="00B326CC"/>
    <w:rsid w:val="00B327F4"/>
    <w:rsid w:val="00B328DB"/>
    <w:rsid w:val="00B32C54"/>
    <w:rsid w:val="00B32ECF"/>
    <w:rsid w:val="00B3338E"/>
    <w:rsid w:val="00B340CC"/>
    <w:rsid w:val="00B340EE"/>
    <w:rsid w:val="00B345A6"/>
    <w:rsid w:val="00B346F3"/>
    <w:rsid w:val="00B34AF7"/>
    <w:rsid w:val="00B34DBC"/>
    <w:rsid w:val="00B34F52"/>
    <w:rsid w:val="00B3524D"/>
    <w:rsid w:val="00B356FE"/>
    <w:rsid w:val="00B35ABA"/>
    <w:rsid w:val="00B35CF8"/>
    <w:rsid w:val="00B36781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358"/>
    <w:rsid w:val="00B4165B"/>
    <w:rsid w:val="00B41C31"/>
    <w:rsid w:val="00B421F0"/>
    <w:rsid w:val="00B423FF"/>
    <w:rsid w:val="00B425CC"/>
    <w:rsid w:val="00B426E9"/>
    <w:rsid w:val="00B42BBD"/>
    <w:rsid w:val="00B42CBE"/>
    <w:rsid w:val="00B431D9"/>
    <w:rsid w:val="00B435B7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806"/>
    <w:rsid w:val="00B44E29"/>
    <w:rsid w:val="00B45819"/>
    <w:rsid w:val="00B45916"/>
    <w:rsid w:val="00B45C2D"/>
    <w:rsid w:val="00B45F1F"/>
    <w:rsid w:val="00B4627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C9"/>
    <w:rsid w:val="00B526EE"/>
    <w:rsid w:val="00B527A1"/>
    <w:rsid w:val="00B52C41"/>
    <w:rsid w:val="00B52CAE"/>
    <w:rsid w:val="00B531B9"/>
    <w:rsid w:val="00B5334A"/>
    <w:rsid w:val="00B53D57"/>
    <w:rsid w:val="00B53E93"/>
    <w:rsid w:val="00B53F0C"/>
    <w:rsid w:val="00B54CE2"/>
    <w:rsid w:val="00B54FF6"/>
    <w:rsid w:val="00B550B1"/>
    <w:rsid w:val="00B55479"/>
    <w:rsid w:val="00B55F32"/>
    <w:rsid w:val="00B56229"/>
    <w:rsid w:val="00B5622F"/>
    <w:rsid w:val="00B56427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CE6"/>
    <w:rsid w:val="00B63D50"/>
    <w:rsid w:val="00B63E76"/>
    <w:rsid w:val="00B64080"/>
    <w:rsid w:val="00B643DF"/>
    <w:rsid w:val="00B644C9"/>
    <w:rsid w:val="00B646F5"/>
    <w:rsid w:val="00B647C3"/>
    <w:rsid w:val="00B64887"/>
    <w:rsid w:val="00B64920"/>
    <w:rsid w:val="00B6538B"/>
    <w:rsid w:val="00B65A7B"/>
    <w:rsid w:val="00B66407"/>
    <w:rsid w:val="00B66624"/>
    <w:rsid w:val="00B666FC"/>
    <w:rsid w:val="00B66E58"/>
    <w:rsid w:val="00B671D2"/>
    <w:rsid w:val="00B675B4"/>
    <w:rsid w:val="00B67BF6"/>
    <w:rsid w:val="00B67D59"/>
    <w:rsid w:val="00B70DAC"/>
    <w:rsid w:val="00B7105E"/>
    <w:rsid w:val="00B71377"/>
    <w:rsid w:val="00B71EFF"/>
    <w:rsid w:val="00B71F87"/>
    <w:rsid w:val="00B71FC8"/>
    <w:rsid w:val="00B72559"/>
    <w:rsid w:val="00B725E2"/>
    <w:rsid w:val="00B732BE"/>
    <w:rsid w:val="00B73626"/>
    <w:rsid w:val="00B7380A"/>
    <w:rsid w:val="00B7393A"/>
    <w:rsid w:val="00B73CCA"/>
    <w:rsid w:val="00B73E20"/>
    <w:rsid w:val="00B73E6C"/>
    <w:rsid w:val="00B7412B"/>
    <w:rsid w:val="00B74A7B"/>
    <w:rsid w:val="00B74AFC"/>
    <w:rsid w:val="00B767E7"/>
    <w:rsid w:val="00B768EF"/>
    <w:rsid w:val="00B76A51"/>
    <w:rsid w:val="00B76CE0"/>
    <w:rsid w:val="00B77570"/>
    <w:rsid w:val="00B7759C"/>
    <w:rsid w:val="00B77FBE"/>
    <w:rsid w:val="00B809E0"/>
    <w:rsid w:val="00B80BF4"/>
    <w:rsid w:val="00B80DFF"/>
    <w:rsid w:val="00B8113F"/>
    <w:rsid w:val="00B81A9E"/>
    <w:rsid w:val="00B8207F"/>
    <w:rsid w:val="00B82594"/>
    <w:rsid w:val="00B82EE2"/>
    <w:rsid w:val="00B82FEB"/>
    <w:rsid w:val="00B830D0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79D"/>
    <w:rsid w:val="00B85940"/>
    <w:rsid w:val="00B8595F"/>
    <w:rsid w:val="00B85ACE"/>
    <w:rsid w:val="00B86563"/>
    <w:rsid w:val="00B86596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739"/>
    <w:rsid w:val="00B91820"/>
    <w:rsid w:val="00B91961"/>
    <w:rsid w:val="00B91BE2"/>
    <w:rsid w:val="00B92122"/>
    <w:rsid w:val="00B9278B"/>
    <w:rsid w:val="00B92AE9"/>
    <w:rsid w:val="00B931CC"/>
    <w:rsid w:val="00B9395D"/>
    <w:rsid w:val="00B93ADE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6D8"/>
    <w:rsid w:val="00B97727"/>
    <w:rsid w:val="00B97B35"/>
    <w:rsid w:val="00BA04DA"/>
    <w:rsid w:val="00BA071E"/>
    <w:rsid w:val="00BA08AF"/>
    <w:rsid w:val="00BA08D1"/>
    <w:rsid w:val="00BA0E49"/>
    <w:rsid w:val="00BA18A9"/>
    <w:rsid w:val="00BA1B54"/>
    <w:rsid w:val="00BA283A"/>
    <w:rsid w:val="00BA283C"/>
    <w:rsid w:val="00BA29D7"/>
    <w:rsid w:val="00BA2B76"/>
    <w:rsid w:val="00BA2FC1"/>
    <w:rsid w:val="00BA3621"/>
    <w:rsid w:val="00BA3C99"/>
    <w:rsid w:val="00BA3CA8"/>
    <w:rsid w:val="00BA40AA"/>
    <w:rsid w:val="00BA429B"/>
    <w:rsid w:val="00BA42AA"/>
    <w:rsid w:val="00BA43B8"/>
    <w:rsid w:val="00BA46A0"/>
    <w:rsid w:val="00BA4B29"/>
    <w:rsid w:val="00BA4E70"/>
    <w:rsid w:val="00BA4FCF"/>
    <w:rsid w:val="00BA537A"/>
    <w:rsid w:val="00BA55DE"/>
    <w:rsid w:val="00BA5993"/>
    <w:rsid w:val="00BA5B75"/>
    <w:rsid w:val="00BA5C08"/>
    <w:rsid w:val="00BA5C0F"/>
    <w:rsid w:val="00BA61C1"/>
    <w:rsid w:val="00BA6C65"/>
    <w:rsid w:val="00BA6CD0"/>
    <w:rsid w:val="00BA7151"/>
    <w:rsid w:val="00BA72E9"/>
    <w:rsid w:val="00BA733A"/>
    <w:rsid w:val="00BA73BF"/>
    <w:rsid w:val="00BA7714"/>
    <w:rsid w:val="00BA7D2E"/>
    <w:rsid w:val="00BB0425"/>
    <w:rsid w:val="00BB0429"/>
    <w:rsid w:val="00BB1064"/>
    <w:rsid w:val="00BB1A5B"/>
    <w:rsid w:val="00BB1A90"/>
    <w:rsid w:val="00BB1F8E"/>
    <w:rsid w:val="00BB2032"/>
    <w:rsid w:val="00BB2094"/>
    <w:rsid w:val="00BB21D4"/>
    <w:rsid w:val="00BB247E"/>
    <w:rsid w:val="00BB26D9"/>
    <w:rsid w:val="00BB39EA"/>
    <w:rsid w:val="00BB3AA8"/>
    <w:rsid w:val="00BB3E55"/>
    <w:rsid w:val="00BB3ECE"/>
    <w:rsid w:val="00BB481F"/>
    <w:rsid w:val="00BB4833"/>
    <w:rsid w:val="00BB4E6F"/>
    <w:rsid w:val="00BB563D"/>
    <w:rsid w:val="00BB586C"/>
    <w:rsid w:val="00BB5AD2"/>
    <w:rsid w:val="00BB5D7D"/>
    <w:rsid w:val="00BB64EF"/>
    <w:rsid w:val="00BB6FFE"/>
    <w:rsid w:val="00BB71F2"/>
    <w:rsid w:val="00BB721D"/>
    <w:rsid w:val="00BB75BA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893"/>
    <w:rsid w:val="00BC19A0"/>
    <w:rsid w:val="00BC1B49"/>
    <w:rsid w:val="00BC1D8C"/>
    <w:rsid w:val="00BC1FDB"/>
    <w:rsid w:val="00BC207E"/>
    <w:rsid w:val="00BC23D0"/>
    <w:rsid w:val="00BC24BE"/>
    <w:rsid w:val="00BC2627"/>
    <w:rsid w:val="00BC2D47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822"/>
    <w:rsid w:val="00BC6DC0"/>
    <w:rsid w:val="00BC6FE0"/>
    <w:rsid w:val="00BC6FF6"/>
    <w:rsid w:val="00BC742E"/>
    <w:rsid w:val="00BC75BC"/>
    <w:rsid w:val="00BC7FE7"/>
    <w:rsid w:val="00BD008D"/>
    <w:rsid w:val="00BD02E4"/>
    <w:rsid w:val="00BD079C"/>
    <w:rsid w:val="00BD08A0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1FE4"/>
    <w:rsid w:val="00BD2493"/>
    <w:rsid w:val="00BD2CDB"/>
    <w:rsid w:val="00BD2DFF"/>
    <w:rsid w:val="00BD31CF"/>
    <w:rsid w:val="00BD3D74"/>
    <w:rsid w:val="00BD40D7"/>
    <w:rsid w:val="00BD436F"/>
    <w:rsid w:val="00BD4F2E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3F9F"/>
    <w:rsid w:val="00BE40F9"/>
    <w:rsid w:val="00BE4566"/>
    <w:rsid w:val="00BE46C9"/>
    <w:rsid w:val="00BE4982"/>
    <w:rsid w:val="00BE4A59"/>
    <w:rsid w:val="00BE53CE"/>
    <w:rsid w:val="00BE5C39"/>
    <w:rsid w:val="00BE5D92"/>
    <w:rsid w:val="00BE60EE"/>
    <w:rsid w:val="00BE65D8"/>
    <w:rsid w:val="00BE65E4"/>
    <w:rsid w:val="00BE6875"/>
    <w:rsid w:val="00BE7190"/>
    <w:rsid w:val="00BE73A0"/>
    <w:rsid w:val="00BE786A"/>
    <w:rsid w:val="00BE78FE"/>
    <w:rsid w:val="00BE7F3B"/>
    <w:rsid w:val="00BF02E7"/>
    <w:rsid w:val="00BF0438"/>
    <w:rsid w:val="00BF09BF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19E"/>
    <w:rsid w:val="00BF2CDA"/>
    <w:rsid w:val="00BF2F28"/>
    <w:rsid w:val="00BF3281"/>
    <w:rsid w:val="00BF3707"/>
    <w:rsid w:val="00BF38FE"/>
    <w:rsid w:val="00BF39ED"/>
    <w:rsid w:val="00BF469D"/>
    <w:rsid w:val="00BF49D6"/>
    <w:rsid w:val="00BF4CC5"/>
    <w:rsid w:val="00BF5F79"/>
    <w:rsid w:val="00BF634A"/>
    <w:rsid w:val="00BF67E0"/>
    <w:rsid w:val="00BF6CF3"/>
    <w:rsid w:val="00BF71D3"/>
    <w:rsid w:val="00BF7462"/>
    <w:rsid w:val="00BF7A0E"/>
    <w:rsid w:val="00C00127"/>
    <w:rsid w:val="00C00629"/>
    <w:rsid w:val="00C00A20"/>
    <w:rsid w:val="00C00BD2"/>
    <w:rsid w:val="00C00D9C"/>
    <w:rsid w:val="00C00DBD"/>
    <w:rsid w:val="00C00F1A"/>
    <w:rsid w:val="00C0129B"/>
    <w:rsid w:val="00C0135F"/>
    <w:rsid w:val="00C01F69"/>
    <w:rsid w:val="00C02360"/>
    <w:rsid w:val="00C02456"/>
    <w:rsid w:val="00C02A4F"/>
    <w:rsid w:val="00C02E9E"/>
    <w:rsid w:val="00C03AF0"/>
    <w:rsid w:val="00C03E50"/>
    <w:rsid w:val="00C04496"/>
    <w:rsid w:val="00C04E5A"/>
    <w:rsid w:val="00C0507F"/>
    <w:rsid w:val="00C050F0"/>
    <w:rsid w:val="00C0571C"/>
    <w:rsid w:val="00C06343"/>
    <w:rsid w:val="00C0637A"/>
    <w:rsid w:val="00C06451"/>
    <w:rsid w:val="00C06D00"/>
    <w:rsid w:val="00C07399"/>
    <w:rsid w:val="00C07429"/>
    <w:rsid w:val="00C104A8"/>
    <w:rsid w:val="00C10EB8"/>
    <w:rsid w:val="00C11089"/>
    <w:rsid w:val="00C1137F"/>
    <w:rsid w:val="00C11622"/>
    <w:rsid w:val="00C11B4C"/>
    <w:rsid w:val="00C11D82"/>
    <w:rsid w:val="00C12999"/>
    <w:rsid w:val="00C12E42"/>
    <w:rsid w:val="00C13703"/>
    <w:rsid w:val="00C13ABA"/>
    <w:rsid w:val="00C13E91"/>
    <w:rsid w:val="00C150DC"/>
    <w:rsid w:val="00C15159"/>
    <w:rsid w:val="00C15433"/>
    <w:rsid w:val="00C158C7"/>
    <w:rsid w:val="00C1606D"/>
    <w:rsid w:val="00C163E6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4DE9"/>
    <w:rsid w:val="00C251FC"/>
    <w:rsid w:val="00C254FA"/>
    <w:rsid w:val="00C25505"/>
    <w:rsid w:val="00C2595F"/>
    <w:rsid w:val="00C25E77"/>
    <w:rsid w:val="00C2620C"/>
    <w:rsid w:val="00C26272"/>
    <w:rsid w:val="00C2690A"/>
    <w:rsid w:val="00C26E00"/>
    <w:rsid w:val="00C27930"/>
    <w:rsid w:val="00C279AA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2AC9"/>
    <w:rsid w:val="00C3316B"/>
    <w:rsid w:val="00C335D6"/>
    <w:rsid w:val="00C33C05"/>
    <w:rsid w:val="00C34197"/>
    <w:rsid w:val="00C34695"/>
    <w:rsid w:val="00C34924"/>
    <w:rsid w:val="00C34A5B"/>
    <w:rsid w:val="00C34BF7"/>
    <w:rsid w:val="00C35087"/>
    <w:rsid w:val="00C35944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2B"/>
    <w:rsid w:val="00C427D2"/>
    <w:rsid w:val="00C43B1E"/>
    <w:rsid w:val="00C44945"/>
    <w:rsid w:val="00C449C5"/>
    <w:rsid w:val="00C44ED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0E7A"/>
    <w:rsid w:val="00C51488"/>
    <w:rsid w:val="00C517F3"/>
    <w:rsid w:val="00C5184E"/>
    <w:rsid w:val="00C52171"/>
    <w:rsid w:val="00C527AD"/>
    <w:rsid w:val="00C528A1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47"/>
    <w:rsid w:val="00C551F4"/>
    <w:rsid w:val="00C553D0"/>
    <w:rsid w:val="00C56050"/>
    <w:rsid w:val="00C56408"/>
    <w:rsid w:val="00C567E7"/>
    <w:rsid w:val="00C56B94"/>
    <w:rsid w:val="00C56E1B"/>
    <w:rsid w:val="00C5762A"/>
    <w:rsid w:val="00C577DD"/>
    <w:rsid w:val="00C5795A"/>
    <w:rsid w:val="00C60AD6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01"/>
    <w:rsid w:val="00C6526A"/>
    <w:rsid w:val="00C65427"/>
    <w:rsid w:val="00C65483"/>
    <w:rsid w:val="00C6586E"/>
    <w:rsid w:val="00C658FA"/>
    <w:rsid w:val="00C65EF5"/>
    <w:rsid w:val="00C66316"/>
    <w:rsid w:val="00C6711C"/>
    <w:rsid w:val="00C67330"/>
    <w:rsid w:val="00C67601"/>
    <w:rsid w:val="00C67842"/>
    <w:rsid w:val="00C67A1E"/>
    <w:rsid w:val="00C7020E"/>
    <w:rsid w:val="00C71105"/>
    <w:rsid w:val="00C719E1"/>
    <w:rsid w:val="00C71EC1"/>
    <w:rsid w:val="00C720D7"/>
    <w:rsid w:val="00C7218D"/>
    <w:rsid w:val="00C72530"/>
    <w:rsid w:val="00C72845"/>
    <w:rsid w:val="00C734EF"/>
    <w:rsid w:val="00C73920"/>
    <w:rsid w:val="00C7472B"/>
    <w:rsid w:val="00C74B33"/>
    <w:rsid w:val="00C75A26"/>
    <w:rsid w:val="00C75ECA"/>
    <w:rsid w:val="00C75F5C"/>
    <w:rsid w:val="00C765A7"/>
    <w:rsid w:val="00C76A6F"/>
    <w:rsid w:val="00C772CB"/>
    <w:rsid w:val="00C775B8"/>
    <w:rsid w:val="00C777A8"/>
    <w:rsid w:val="00C7790A"/>
    <w:rsid w:val="00C77C1B"/>
    <w:rsid w:val="00C77C59"/>
    <w:rsid w:val="00C77D9F"/>
    <w:rsid w:val="00C800B8"/>
    <w:rsid w:val="00C80174"/>
    <w:rsid w:val="00C80459"/>
    <w:rsid w:val="00C8055F"/>
    <w:rsid w:val="00C814DA"/>
    <w:rsid w:val="00C81916"/>
    <w:rsid w:val="00C81A1D"/>
    <w:rsid w:val="00C81CE6"/>
    <w:rsid w:val="00C81F0C"/>
    <w:rsid w:val="00C821FF"/>
    <w:rsid w:val="00C823BC"/>
    <w:rsid w:val="00C828C7"/>
    <w:rsid w:val="00C82EA4"/>
    <w:rsid w:val="00C830E2"/>
    <w:rsid w:val="00C833A3"/>
    <w:rsid w:val="00C835E7"/>
    <w:rsid w:val="00C83C95"/>
    <w:rsid w:val="00C83D9E"/>
    <w:rsid w:val="00C83E3C"/>
    <w:rsid w:val="00C842DD"/>
    <w:rsid w:val="00C84B86"/>
    <w:rsid w:val="00C84B99"/>
    <w:rsid w:val="00C84D23"/>
    <w:rsid w:val="00C84D96"/>
    <w:rsid w:val="00C85234"/>
    <w:rsid w:val="00C8546F"/>
    <w:rsid w:val="00C8563F"/>
    <w:rsid w:val="00C85DDF"/>
    <w:rsid w:val="00C85F07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C8D"/>
    <w:rsid w:val="00C87DC5"/>
    <w:rsid w:val="00C90A87"/>
    <w:rsid w:val="00C91538"/>
    <w:rsid w:val="00C91C3F"/>
    <w:rsid w:val="00C91F96"/>
    <w:rsid w:val="00C92395"/>
    <w:rsid w:val="00C9267F"/>
    <w:rsid w:val="00C929A2"/>
    <w:rsid w:val="00C92A2A"/>
    <w:rsid w:val="00C92DA2"/>
    <w:rsid w:val="00C940E8"/>
    <w:rsid w:val="00C941BD"/>
    <w:rsid w:val="00C9456A"/>
    <w:rsid w:val="00C9590F"/>
    <w:rsid w:val="00C959DF"/>
    <w:rsid w:val="00C96396"/>
    <w:rsid w:val="00C9650D"/>
    <w:rsid w:val="00C96DD7"/>
    <w:rsid w:val="00C96DF0"/>
    <w:rsid w:val="00C96E3C"/>
    <w:rsid w:val="00C975B6"/>
    <w:rsid w:val="00C976BA"/>
    <w:rsid w:val="00C977A4"/>
    <w:rsid w:val="00C97C5E"/>
    <w:rsid w:val="00C97D8A"/>
    <w:rsid w:val="00C97DE4"/>
    <w:rsid w:val="00CA0142"/>
    <w:rsid w:val="00CA0389"/>
    <w:rsid w:val="00CA048A"/>
    <w:rsid w:val="00CA096D"/>
    <w:rsid w:val="00CA0AEF"/>
    <w:rsid w:val="00CA0E7A"/>
    <w:rsid w:val="00CA15E2"/>
    <w:rsid w:val="00CA1783"/>
    <w:rsid w:val="00CA2AEE"/>
    <w:rsid w:val="00CA2B3C"/>
    <w:rsid w:val="00CA2FA3"/>
    <w:rsid w:val="00CA411A"/>
    <w:rsid w:val="00CA4549"/>
    <w:rsid w:val="00CA46AA"/>
    <w:rsid w:val="00CA4E96"/>
    <w:rsid w:val="00CA500D"/>
    <w:rsid w:val="00CA5043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1CF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488"/>
    <w:rsid w:val="00CB36E4"/>
    <w:rsid w:val="00CB37E3"/>
    <w:rsid w:val="00CB3800"/>
    <w:rsid w:val="00CB3F73"/>
    <w:rsid w:val="00CB4509"/>
    <w:rsid w:val="00CB459D"/>
    <w:rsid w:val="00CB45FF"/>
    <w:rsid w:val="00CB4699"/>
    <w:rsid w:val="00CB4D71"/>
    <w:rsid w:val="00CB56F3"/>
    <w:rsid w:val="00CB5796"/>
    <w:rsid w:val="00CB5A20"/>
    <w:rsid w:val="00CB5B6C"/>
    <w:rsid w:val="00CB5F6C"/>
    <w:rsid w:val="00CB685B"/>
    <w:rsid w:val="00CB6DA7"/>
    <w:rsid w:val="00CB7240"/>
    <w:rsid w:val="00CB7BCF"/>
    <w:rsid w:val="00CB7EE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BCF"/>
    <w:rsid w:val="00CC2E56"/>
    <w:rsid w:val="00CC2FA6"/>
    <w:rsid w:val="00CC3C28"/>
    <w:rsid w:val="00CC3ED2"/>
    <w:rsid w:val="00CC43A3"/>
    <w:rsid w:val="00CC456D"/>
    <w:rsid w:val="00CC464A"/>
    <w:rsid w:val="00CC50DD"/>
    <w:rsid w:val="00CC5618"/>
    <w:rsid w:val="00CC57F6"/>
    <w:rsid w:val="00CC61FF"/>
    <w:rsid w:val="00CC6211"/>
    <w:rsid w:val="00CC6301"/>
    <w:rsid w:val="00CC64BC"/>
    <w:rsid w:val="00CC653E"/>
    <w:rsid w:val="00CC6B16"/>
    <w:rsid w:val="00CC7216"/>
    <w:rsid w:val="00CC786E"/>
    <w:rsid w:val="00CC7A5B"/>
    <w:rsid w:val="00CC7CB3"/>
    <w:rsid w:val="00CD0474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C0C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6753"/>
    <w:rsid w:val="00CD706A"/>
    <w:rsid w:val="00CD70B6"/>
    <w:rsid w:val="00CD734A"/>
    <w:rsid w:val="00CD77D9"/>
    <w:rsid w:val="00CD7B96"/>
    <w:rsid w:val="00CE0245"/>
    <w:rsid w:val="00CE07B3"/>
    <w:rsid w:val="00CE09E2"/>
    <w:rsid w:val="00CE0E27"/>
    <w:rsid w:val="00CE13B5"/>
    <w:rsid w:val="00CE1EA6"/>
    <w:rsid w:val="00CE1F38"/>
    <w:rsid w:val="00CE1FDD"/>
    <w:rsid w:val="00CE1FE0"/>
    <w:rsid w:val="00CE229B"/>
    <w:rsid w:val="00CE2723"/>
    <w:rsid w:val="00CE2832"/>
    <w:rsid w:val="00CE2D67"/>
    <w:rsid w:val="00CE2E6D"/>
    <w:rsid w:val="00CE3B20"/>
    <w:rsid w:val="00CE3C97"/>
    <w:rsid w:val="00CE4D55"/>
    <w:rsid w:val="00CE587D"/>
    <w:rsid w:val="00CE64AB"/>
    <w:rsid w:val="00CE6502"/>
    <w:rsid w:val="00CE6638"/>
    <w:rsid w:val="00CE6D24"/>
    <w:rsid w:val="00CE6FF2"/>
    <w:rsid w:val="00CE71EA"/>
    <w:rsid w:val="00CE7B74"/>
    <w:rsid w:val="00CF0117"/>
    <w:rsid w:val="00CF01BF"/>
    <w:rsid w:val="00CF0D56"/>
    <w:rsid w:val="00CF101F"/>
    <w:rsid w:val="00CF1955"/>
    <w:rsid w:val="00CF196D"/>
    <w:rsid w:val="00CF2410"/>
    <w:rsid w:val="00CF298A"/>
    <w:rsid w:val="00CF2E13"/>
    <w:rsid w:val="00CF37BE"/>
    <w:rsid w:val="00CF3EA1"/>
    <w:rsid w:val="00CF48E1"/>
    <w:rsid w:val="00CF4C0A"/>
    <w:rsid w:val="00CF54CF"/>
    <w:rsid w:val="00CF5A51"/>
    <w:rsid w:val="00CF5B44"/>
    <w:rsid w:val="00CF62C7"/>
    <w:rsid w:val="00CF693C"/>
    <w:rsid w:val="00CF6D52"/>
    <w:rsid w:val="00CF7539"/>
    <w:rsid w:val="00CF7710"/>
    <w:rsid w:val="00CF780F"/>
    <w:rsid w:val="00CF788B"/>
    <w:rsid w:val="00CF7C50"/>
    <w:rsid w:val="00D0005C"/>
    <w:rsid w:val="00D00173"/>
    <w:rsid w:val="00D004B0"/>
    <w:rsid w:val="00D00EFB"/>
    <w:rsid w:val="00D01572"/>
    <w:rsid w:val="00D01689"/>
    <w:rsid w:val="00D017A4"/>
    <w:rsid w:val="00D01CC6"/>
    <w:rsid w:val="00D01D8C"/>
    <w:rsid w:val="00D01ED5"/>
    <w:rsid w:val="00D01F9D"/>
    <w:rsid w:val="00D025A5"/>
    <w:rsid w:val="00D02FF9"/>
    <w:rsid w:val="00D0304B"/>
    <w:rsid w:val="00D044A1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09B2"/>
    <w:rsid w:val="00D11A8D"/>
    <w:rsid w:val="00D11C39"/>
    <w:rsid w:val="00D11F84"/>
    <w:rsid w:val="00D120A9"/>
    <w:rsid w:val="00D127B8"/>
    <w:rsid w:val="00D12EAF"/>
    <w:rsid w:val="00D1321C"/>
    <w:rsid w:val="00D13260"/>
    <w:rsid w:val="00D13CEF"/>
    <w:rsid w:val="00D13D98"/>
    <w:rsid w:val="00D13E38"/>
    <w:rsid w:val="00D14794"/>
    <w:rsid w:val="00D14B26"/>
    <w:rsid w:val="00D15048"/>
    <w:rsid w:val="00D151C6"/>
    <w:rsid w:val="00D15504"/>
    <w:rsid w:val="00D15B76"/>
    <w:rsid w:val="00D160C9"/>
    <w:rsid w:val="00D16A00"/>
    <w:rsid w:val="00D16A36"/>
    <w:rsid w:val="00D16C36"/>
    <w:rsid w:val="00D16F08"/>
    <w:rsid w:val="00D174C3"/>
    <w:rsid w:val="00D17838"/>
    <w:rsid w:val="00D17CBC"/>
    <w:rsid w:val="00D20413"/>
    <w:rsid w:val="00D206AF"/>
    <w:rsid w:val="00D20D25"/>
    <w:rsid w:val="00D210CC"/>
    <w:rsid w:val="00D212AE"/>
    <w:rsid w:val="00D2225B"/>
    <w:rsid w:val="00D22377"/>
    <w:rsid w:val="00D22378"/>
    <w:rsid w:val="00D22E9D"/>
    <w:rsid w:val="00D231A1"/>
    <w:rsid w:val="00D23312"/>
    <w:rsid w:val="00D24DEF"/>
    <w:rsid w:val="00D2506C"/>
    <w:rsid w:val="00D258D6"/>
    <w:rsid w:val="00D25915"/>
    <w:rsid w:val="00D2680D"/>
    <w:rsid w:val="00D26A4A"/>
    <w:rsid w:val="00D26D17"/>
    <w:rsid w:val="00D270D9"/>
    <w:rsid w:val="00D2711C"/>
    <w:rsid w:val="00D27151"/>
    <w:rsid w:val="00D279F5"/>
    <w:rsid w:val="00D31061"/>
    <w:rsid w:val="00D31477"/>
    <w:rsid w:val="00D314CE"/>
    <w:rsid w:val="00D315C6"/>
    <w:rsid w:val="00D319DB"/>
    <w:rsid w:val="00D31A09"/>
    <w:rsid w:val="00D31BF4"/>
    <w:rsid w:val="00D31FF9"/>
    <w:rsid w:val="00D324EE"/>
    <w:rsid w:val="00D32524"/>
    <w:rsid w:val="00D32823"/>
    <w:rsid w:val="00D32868"/>
    <w:rsid w:val="00D32F0D"/>
    <w:rsid w:val="00D334C6"/>
    <w:rsid w:val="00D33544"/>
    <w:rsid w:val="00D33B79"/>
    <w:rsid w:val="00D33B92"/>
    <w:rsid w:val="00D34324"/>
    <w:rsid w:val="00D34426"/>
    <w:rsid w:val="00D34A3E"/>
    <w:rsid w:val="00D34BD6"/>
    <w:rsid w:val="00D3569C"/>
    <w:rsid w:val="00D359EC"/>
    <w:rsid w:val="00D35A3D"/>
    <w:rsid w:val="00D35B38"/>
    <w:rsid w:val="00D35B76"/>
    <w:rsid w:val="00D35D09"/>
    <w:rsid w:val="00D35D4B"/>
    <w:rsid w:val="00D35DF5"/>
    <w:rsid w:val="00D35EE6"/>
    <w:rsid w:val="00D36052"/>
    <w:rsid w:val="00D364EA"/>
    <w:rsid w:val="00D367AC"/>
    <w:rsid w:val="00D368B0"/>
    <w:rsid w:val="00D36BDB"/>
    <w:rsid w:val="00D374EE"/>
    <w:rsid w:val="00D37D8B"/>
    <w:rsid w:val="00D37E1D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CA3"/>
    <w:rsid w:val="00D41D59"/>
    <w:rsid w:val="00D4219B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C04"/>
    <w:rsid w:val="00D46D10"/>
    <w:rsid w:val="00D47131"/>
    <w:rsid w:val="00D4745D"/>
    <w:rsid w:val="00D47F23"/>
    <w:rsid w:val="00D501A0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2BAE"/>
    <w:rsid w:val="00D530D7"/>
    <w:rsid w:val="00D5452E"/>
    <w:rsid w:val="00D5459C"/>
    <w:rsid w:val="00D54D22"/>
    <w:rsid w:val="00D54E90"/>
    <w:rsid w:val="00D556CC"/>
    <w:rsid w:val="00D55CAC"/>
    <w:rsid w:val="00D55F70"/>
    <w:rsid w:val="00D56665"/>
    <w:rsid w:val="00D568D5"/>
    <w:rsid w:val="00D569E4"/>
    <w:rsid w:val="00D56B2B"/>
    <w:rsid w:val="00D56D6A"/>
    <w:rsid w:val="00D56E45"/>
    <w:rsid w:val="00D570A8"/>
    <w:rsid w:val="00D570BF"/>
    <w:rsid w:val="00D57256"/>
    <w:rsid w:val="00D574F4"/>
    <w:rsid w:val="00D57501"/>
    <w:rsid w:val="00D57C3A"/>
    <w:rsid w:val="00D57C8F"/>
    <w:rsid w:val="00D6098D"/>
    <w:rsid w:val="00D609E2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A43"/>
    <w:rsid w:val="00D63F1E"/>
    <w:rsid w:val="00D63FDA"/>
    <w:rsid w:val="00D64110"/>
    <w:rsid w:val="00D64379"/>
    <w:rsid w:val="00D64E21"/>
    <w:rsid w:val="00D65023"/>
    <w:rsid w:val="00D65320"/>
    <w:rsid w:val="00D655CE"/>
    <w:rsid w:val="00D658BA"/>
    <w:rsid w:val="00D65B34"/>
    <w:rsid w:val="00D65D41"/>
    <w:rsid w:val="00D65F42"/>
    <w:rsid w:val="00D661A3"/>
    <w:rsid w:val="00D66312"/>
    <w:rsid w:val="00D66735"/>
    <w:rsid w:val="00D66A14"/>
    <w:rsid w:val="00D66E89"/>
    <w:rsid w:val="00D66F03"/>
    <w:rsid w:val="00D66F62"/>
    <w:rsid w:val="00D67806"/>
    <w:rsid w:val="00D709A5"/>
    <w:rsid w:val="00D70E0A"/>
    <w:rsid w:val="00D70E32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935"/>
    <w:rsid w:val="00D73A29"/>
    <w:rsid w:val="00D73D68"/>
    <w:rsid w:val="00D73EBC"/>
    <w:rsid w:val="00D74177"/>
    <w:rsid w:val="00D7432E"/>
    <w:rsid w:val="00D75012"/>
    <w:rsid w:val="00D755F8"/>
    <w:rsid w:val="00D76744"/>
    <w:rsid w:val="00D77012"/>
    <w:rsid w:val="00D774C1"/>
    <w:rsid w:val="00D7768C"/>
    <w:rsid w:val="00D776F1"/>
    <w:rsid w:val="00D77ABC"/>
    <w:rsid w:val="00D8011A"/>
    <w:rsid w:val="00D80753"/>
    <w:rsid w:val="00D811ED"/>
    <w:rsid w:val="00D81421"/>
    <w:rsid w:val="00D81423"/>
    <w:rsid w:val="00D81548"/>
    <w:rsid w:val="00D81670"/>
    <w:rsid w:val="00D816E5"/>
    <w:rsid w:val="00D81D69"/>
    <w:rsid w:val="00D82CFE"/>
    <w:rsid w:val="00D82DC2"/>
    <w:rsid w:val="00D832CC"/>
    <w:rsid w:val="00D8341B"/>
    <w:rsid w:val="00D834E2"/>
    <w:rsid w:val="00D837CC"/>
    <w:rsid w:val="00D8457E"/>
    <w:rsid w:val="00D84A34"/>
    <w:rsid w:val="00D84ABB"/>
    <w:rsid w:val="00D856C8"/>
    <w:rsid w:val="00D85755"/>
    <w:rsid w:val="00D8586E"/>
    <w:rsid w:val="00D8588C"/>
    <w:rsid w:val="00D85EFE"/>
    <w:rsid w:val="00D86095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0DDA"/>
    <w:rsid w:val="00D914C5"/>
    <w:rsid w:val="00D9176F"/>
    <w:rsid w:val="00D91A31"/>
    <w:rsid w:val="00D91D20"/>
    <w:rsid w:val="00D92159"/>
    <w:rsid w:val="00D92804"/>
    <w:rsid w:val="00D92B76"/>
    <w:rsid w:val="00D93126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5B92"/>
    <w:rsid w:val="00D96588"/>
    <w:rsid w:val="00D96652"/>
    <w:rsid w:val="00D9701A"/>
    <w:rsid w:val="00D97741"/>
    <w:rsid w:val="00D9774B"/>
    <w:rsid w:val="00D9779B"/>
    <w:rsid w:val="00D97A18"/>
    <w:rsid w:val="00D97D28"/>
    <w:rsid w:val="00D97FDF"/>
    <w:rsid w:val="00DA01F9"/>
    <w:rsid w:val="00DA0266"/>
    <w:rsid w:val="00DA041E"/>
    <w:rsid w:val="00DA04DB"/>
    <w:rsid w:val="00DA07F5"/>
    <w:rsid w:val="00DA097C"/>
    <w:rsid w:val="00DA098B"/>
    <w:rsid w:val="00DA0A12"/>
    <w:rsid w:val="00DA0EE7"/>
    <w:rsid w:val="00DA13D9"/>
    <w:rsid w:val="00DA1B26"/>
    <w:rsid w:val="00DA1D6C"/>
    <w:rsid w:val="00DA1FAC"/>
    <w:rsid w:val="00DA269F"/>
    <w:rsid w:val="00DA26E8"/>
    <w:rsid w:val="00DA325C"/>
    <w:rsid w:val="00DA32E1"/>
    <w:rsid w:val="00DA3F68"/>
    <w:rsid w:val="00DA3FA1"/>
    <w:rsid w:val="00DA3FB6"/>
    <w:rsid w:val="00DA40DA"/>
    <w:rsid w:val="00DA421A"/>
    <w:rsid w:val="00DA422C"/>
    <w:rsid w:val="00DA435D"/>
    <w:rsid w:val="00DA476F"/>
    <w:rsid w:val="00DA4884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0D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AB4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C9D"/>
    <w:rsid w:val="00DC2D9A"/>
    <w:rsid w:val="00DC446C"/>
    <w:rsid w:val="00DC4771"/>
    <w:rsid w:val="00DC5126"/>
    <w:rsid w:val="00DC5275"/>
    <w:rsid w:val="00DC5614"/>
    <w:rsid w:val="00DC57CD"/>
    <w:rsid w:val="00DC5A01"/>
    <w:rsid w:val="00DC5AD2"/>
    <w:rsid w:val="00DC5EE4"/>
    <w:rsid w:val="00DC646C"/>
    <w:rsid w:val="00DC6A1C"/>
    <w:rsid w:val="00DC6A9D"/>
    <w:rsid w:val="00DC6DD4"/>
    <w:rsid w:val="00DC6E51"/>
    <w:rsid w:val="00DC6E6C"/>
    <w:rsid w:val="00DC71F7"/>
    <w:rsid w:val="00DC7795"/>
    <w:rsid w:val="00DC7CF8"/>
    <w:rsid w:val="00DD0365"/>
    <w:rsid w:val="00DD04E7"/>
    <w:rsid w:val="00DD0C00"/>
    <w:rsid w:val="00DD0DD6"/>
    <w:rsid w:val="00DD0E73"/>
    <w:rsid w:val="00DD0F4E"/>
    <w:rsid w:val="00DD194D"/>
    <w:rsid w:val="00DD1B78"/>
    <w:rsid w:val="00DD1BF6"/>
    <w:rsid w:val="00DD2134"/>
    <w:rsid w:val="00DD28B6"/>
    <w:rsid w:val="00DD298C"/>
    <w:rsid w:val="00DD2BFD"/>
    <w:rsid w:val="00DD34A3"/>
    <w:rsid w:val="00DD37F2"/>
    <w:rsid w:val="00DD39F5"/>
    <w:rsid w:val="00DD3A11"/>
    <w:rsid w:val="00DD3C55"/>
    <w:rsid w:val="00DD3CDE"/>
    <w:rsid w:val="00DD4F5D"/>
    <w:rsid w:val="00DD592F"/>
    <w:rsid w:val="00DD5A45"/>
    <w:rsid w:val="00DD5C43"/>
    <w:rsid w:val="00DD5D2E"/>
    <w:rsid w:val="00DD5ECF"/>
    <w:rsid w:val="00DD60D7"/>
    <w:rsid w:val="00DD6552"/>
    <w:rsid w:val="00DD73B8"/>
    <w:rsid w:val="00DD79A6"/>
    <w:rsid w:val="00DE025F"/>
    <w:rsid w:val="00DE0A23"/>
    <w:rsid w:val="00DE0B4C"/>
    <w:rsid w:val="00DE0E67"/>
    <w:rsid w:val="00DE0F3E"/>
    <w:rsid w:val="00DE1661"/>
    <w:rsid w:val="00DE19B8"/>
    <w:rsid w:val="00DE1AC4"/>
    <w:rsid w:val="00DE1C7B"/>
    <w:rsid w:val="00DE1E30"/>
    <w:rsid w:val="00DE2CB8"/>
    <w:rsid w:val="00DE2E83"/>
    <w:rsid w:val="00DE324E"/>
    <w:rsid w:val="00DE33C9"/>
    <w:rsid w:val="00DE3899"/>
    <w:rsid w:val="00DE3D7E"/>
    <w:rsid w:val="00DE4023"/>
    <w:rsid w:val="00DE42F7"/>
    <w:rsid w:val="00DE4AC2"/>
    <w:rsid w:val="00DE4EF2"/>
    <w:rsid w:val="00DE585F"/>
    <w:rsid w:val="00DE5BEF"/>
    <w:rsid w:val="00DE5EBA"/>
    <w:rsid w:val="00DE68F6"/>
    <w:rsid w:val="00DE6A99"/>
    <w:rsid w:val="00DE6D95"/>
    <w:rsid w:val="00DE6DF1"/>
    <w:rsid w:val="00DE7114"/>
    <w:rsid w:val="00DE78D2"/>
    <w:rsid w:val="00DE7A53"/>
    <w:rsid w:val="00DE7D81"/>
    <w:rsid w:val="00DF04E4"/>
    <w:rsid w:val="00DF074B"/>
    <w:rsid w:val="00DF141C"/>
    <w:rsid w:val="00DF17D3"/>
    <w:rsid w:val="00DF180A"/>
    <w:rsid w:val="00DF1A52"/>
    <w:rsid w:val="00DF2313"/>
    <w:rsid w:val="00DF2728"/>
    <w:rsid w:val="00DF2B4B"/>
    <w:rsid w:val="00DF2E03"/>
    <w:rsid w:val="00DF31EC"/>
    <w:rsid w:val="00DF391F"/>
    <w:rsid w:val="00DF3C6F"/>
    <w:rsid w:val="00DF3EA6"/>
    <w:rsid w:val="00DF3EA9"/>
    <w:rsid w:val="00DF40E3"/>
    <w:rsid w:val="00DF4155"/>
    <w:rsid w:val="00DF4571"/>
    <w:rsid w:val="00DF49AE"/>
    <w:rsid w:val="00DF49B3"/>
    <w:rsid w:val="00DF4D87"/>
    <w:rsid w:val="00DF5A5D"/>
    <w:rsid w:val="00DF5D7B"/>
    <w:rsid w:val="00DF6214"/>
    <w:rsid w:val="00DF6AA2"/>
    <w:rsid w:val="00DF6D7F"/>
    <w:rsid w:val="00DF73DA"/>
    <w:rsid w:val="00DF762E"/>
    <w:rsid w:val="00DF7850"/>
    <w:rsid w:val="00DF7936"/>
    <w:rsid w:val="00DF79FD"/>
    <w:rsid w:val="00E00331"/>
    <w:rsid w:val="00E00450"/>
    <w:rsid w:val="00E00A2C"/>
    <w:rsid w:val="00E01064"/>
    <w:rsid w:val="00E0178F"/>
    <w:rsid w:val="00E01EAE"/>
    <w:rsid w:val="00E02758"/>
    <w:rsid w:val="00E02862"/>
    <w:rsid w:val="00E02944"/>
    <w:rsid w:val="00E029F7"/>
    <w:rsid w:val="00E03445"/>
    <w:rsid w:val="00E0355E"/>
    <w:rsid w:val="00E03617"/>
    <w:rsid w:val="00E03C27"/>
    <w:rsid w:val="00E0467C"/>
    <w:rsid w:val="00E048EA"/>
    <w:rsid w:val="00E04FEA"/>
    <w:rsid w:val="00E050FA"/>
    <w:rsid w:val="00E05154"/>
    <w:rsid w:val="00E05245"/>
    <w:rsid w:val="00E05686"/>
    <w:rsid w:val="00E05BE4"/>
    <w:rsid w:val="00E05D27"/>
    <w:rsid w:val="00E061B8"/>
    <w:rsid w:val="00E06225"/>
    <w:rsid w:val="00E06BB2"/>
    <w:rsid w:val="00E07759"/>
    <w:rsid w:val="00E077FF"/>
    <w:rsid w:val="00E078B6"/>
    <w:rsid w:val="00E07CF2"/>
    <w:rsid w:val="00E07D20"/>
    <w:rsid w:val="00E07E2B"/>
    <w:rsid w:val="00E07F42"/>
    <w:rsid w:val="00E10391"/>
    <w:rsid w:val="00E105E0"/>
    <w:rsid w:val="00E10BDC"/>
    <w:rsid w:val="00E10F34"/>
    <w:rsid w:val="00E11825"/>
    <w:rsid w:val="00E118C1"/>
    <w:rsid w:val="00E11C68"/>
    <w:rsid w:val="00E1218A"/>
    <w:rsid w:val="00E12878"/>
    <w:rsid w:val="00E12BB2"/>
    <w:rsid w:val="00E12BE0"/>
    <w:rsid w:val="00E12C54"/>
    <w:rsid w:val="00E12C9D"/>
    <w:rsid w:val="00E12DBF"/>
    <w:rsid w:val="00E137A5"/>
    <w:rsid w:val="00E13AE4"/>
    <w:rsid w:val="00E13AFE"/>
    <w:rsid w:val="00E14446"/>
    <w:rsid w:val="00E146C3"/>
    <w:rsid w:val="00E1486E"/>
    <w:rsid w:val="00E14938"/>
    <w:rsid w:val="00E14DC0"/>
    <w:rsid w:val="00E14F32"/>
    <w:rsid w:val="00E14F33"/>
    <w:rsid w:val="00E1545C"/>
    <w:rsid w:val="00E15709"/>
    <w:rsid w:val="00E15781"/>
    <w:rsid w:val="00E15957"/>
    <w:rsid w:val="00E15A46"/>
    <w:rsid w:val="00E15D09"/>
    <w:rsid w:val="00E160C2"/>
    <w:rsid w:val="00E16120"/>
    <w:rsid w:val="00E16392"/>
    <w:rsid w:val="00E16722"/>
    <w:rsid w:val="00E167A8"/>
    <w:rsid w:val="00E16BCC"/>
    <w:rsid w:val="00E16D11"/>
    <w:rsid w:val="00E17986"/>
    <w:rsid w:val="00E17C5B"/>
    <w:rsid w:val="00E17DFF"/>
    <w:rsid w:val="00E2050F"/>
    <w:rsid w:val="00E20BF3"/>
    <w:rsid w:val="00E20C42"/>
    <w:rsid w:val="00E20D39"/>
    <w:rsid w:val="00E214E9"/>
    <w:rsid w:val="00E215F8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2B9"/>
    <w:rsid w:val="00E279D8"/>
    <w:rsid w:val="00E304DE"/>
    <w:rsid w:val="00E30A27"/>
    <w:rsid w:val="00E30DA7"/>
    <w:rsid w:val="00E315F6"/>
    <w:rsid w:val="00E31D0C"/>
    <w:rsid w:val="00E31E4F"/>
    <w:rsid w:val="00E31F7E"/>
    <w:rsid w:val="00E3278D"/>
    <w:rsid w:val="00E32B95"/>
    <w:rsid w:val="00E32E9B"/>
    <w:rsid w:val="00E330AC"/>
    <w:rsid w:val="00E333A6"/>
    <w:rsid w:val="00E339A0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145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C54"/>
    <w:rsid w:val="00E42CA8"/>
    <w:rsid w:val="00E439F0"/>
    <w:rsid w:val="00E43BC7"/>
    <w:rsid w:val="00E44750"/>
    <w:rsid w:val="00E44761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214"/>
    <w:rsid w:val="00E5071C"/>
    <w:rsid w:val="00E515CF"/>
    <w:rsid w:val="00E51E61"/>
    <w:rsid w:val="00E526FB"/>
    <w:rsid w:val="00E529A5"/>
    <w:rsid w:val="00E52F8F"/>
    <w:rsid w:val="00E530D6"/>
    <w:rsid w:val="00E532A5"/>
    <w:rsid w:val="00E53592"/>
    <w:rsid w:val="00E53E44"/>
    <w:rsid w:val="00E53F60"/>
    <w:rsid w:val="00E5430B"/>
    <w:rsid w:val="00E544B8"/>
    <w:rsid w:val="00E54941"/>
    <w:rsid w:val="00E54CAC"/>
    <w:rsid w:val="00E54E81"/>
    <w:rsid w:val="00E54EAE"/>
    <w:rsid w:val="00E54EE5"/>
    <w:rsid w:val="00E54FDB"/>
    <w:rsid w:val="00E55631"/>
    <w:rsid w:val="00E5576E"/>
    <w:rsid w:val="00E5636F"/>
    <w:rsid w:val="00E563F4"/>
    <w:rsid w:val="00E56489"/>
    <w:rsid w:val="00E568F2"/>
    <w:rsid w:val="00E56C73"/>
    <w:rsid w:val="00E575FA"/>
    <w:rsid w:val="00E57E61"/>
    <w:rsid w:val="00E57E78"/>
    <w:rsid w:val="00E57EF0"/>
    <w:rsid w:val="00E6002A"/>
    <w:rsid w:val="00E60361"/>
    <w:rsid w:val="00E60EA6"/>
    <w:rsid w:val="00E60FAA"/>
    <w:rsid w:val="00E61413"/>
    <w:rsid w:val="00E6179B"/>
    <w:rsid w:val="00E61BA7"/>
    <w:rsid w:val="00E6207C"/>
    <w:rsid w:val="00E622A7"/>
    <w:rsid w:val="00E6261B"/>
    <w:rsid w:val="00E63319"/>
    <w:rsid w:val="00E63D23"/>
    <w:rsid w:val="00E640F0"/>
    <w:rsid w:val="00E6410B"/>
    <w:rsid w:val="00E643CA"/>
    <w:rsid w:val="00E6475B"/>
    <w:rsid w:val="00E64BDE"/>
    <w:rsid w:val="00E64BE2"/>
    <w:rsid w:val="00E64DCB"/>
    <w:rsid w:val="00E64E67"/>
    <w:rsid w:val="00E65997"/>
    <w:rsid w:val="00E65DCC"/>
    <w:rsid w:val="00E65E7D"/>
    <w:rsid w:val="00E66E84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16A8"/>
    <w:rsid w:val="00E71F9B"/>
    <w:rsid w:val="00E7211B"/>
    <w:rsid w:val="00E722CC"/>
    <w:rsid w:val="00E7285E"/>
    <w:rsid w:val="00E7291C"/>
    <w:rsid w:val="00E729E6"/>
    <w:rsid w:val="00E72D5A"/>
    <w:rsid w:val="00E73122"/>
    <w:rsid w:val="00E73B14"/>
    <w:rsid w:val="00E73E6D"/>
    <w:rsid w:val="00E74420"/>
    <w:rsid w:val="00E749F2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219"/>
    <w:rsid w:val="00E81BEE"/>
    <w:rsid w:val="00E824F2"/>
    <w:rsid w:val="00E82DF9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5CE0"/>
    <w:rsid w:val="00E8636F"/>
    <w:rsid w:val="00E86901"/>
    <w:rsid w:val="00E86F7B"/>
    <w:rsid w:val="00E87394"/>
    <w:rsid w:val="00E87E73"/>
    <w:rsid w:val="00E90065"/>
    <w:rsid w:val="00E90119"/>
    <w:rsid w:val="00E9094E"/>
    <w:rsid w:val="00E90A93"/>
    <w:rsid w:val="00E90C60"/>
    <w:rsid w:val="00E91415"/>
    <w:rsid w:val="00E91912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2AE"/>
    <w:rsid w:val="00E9731D"/>
    <w:rsid w:val="00E97363"/>
    <w:rsid w:val="00E9782C"/>
    <w:rsid w:val="00E9797B"/>
    <w:rsid w:val="00E97C9B"/>
    <w:rsid w:val="00EA0324"/>
    <w:rsid w:val="00EA098D"/>
    <w:rsid w:val="00EA0B4B"/>
    <w:rsid w:val="00EA1913"/>
    <w:rsid w:val="00EA1BF6"/>
    <w:rsid w:val="00EA220A"/>
    <w:rsid w:val="00EA260C"/>
    <w:rsid w:val="00EA2CBA"/>
    <w:rsid w:val="00EA31E6"/>
    <w:rsid w:val="00EA4308"/>
    <w:rsid w:val="00EA44E9"/>
    <w:rsid w:val="00EA49B3"/>
    <w:rsid w:val="00EA4C88"/>
    <w:rsid w:val="00EA4FBC"/>
    <w:rsid w:val="00EA5803"/>
    <w:rsid w:val="00EA5883"/>
    <w:rsid w:val="00EA5936"/>
    <w:rsid w:val="00EA5B8B"/>
    <w:rsid w:val="00EA5BF4"/>
    <w:rsid w:val="00EA6172"/>
    <w:rsid w:val="00EA6229"/>
    <w:rsid w:val="00EA6579"/>
    <w:rsid w:val="00EA6FA1"/>
    <w:rsid w:val="00EA6FBC"/>
    <w:rsid w:val="00EA72B5"/>
    <w:rsid w:val="00EA75AD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7C5"/>
    <w:rsid w:val="00EB18FA"/>
    <w:rsid w:val="00EB1A0C"/>
    <w:rsid w:val="00EB1B33"/>
    <w:rsid w:val="00EB201A"/>
    <w:rsid w:val="00EB24DB"/>
    <w:rsid w:val="00EB256E"/>
    <w:rsid w:val="00EB322A"/>
    <w:rsid w:val="00EB3674"/>
    <w:rsid w:val="00EB43A2"/>
    <w:rsid w:val="00EB4793"/>
    <w:rsid w:val="00EB482F"/>
    <w:rsid w:val="00EB494C"/>
    <w:rsid w:val="00EB5179"/>
    <w:rsid w:val="00EB5663"/>
    <w:rsid w:val="00EB56AE"/>
    <w:rsid w:val="00EB585B"/>
    <w:rsid w:val="00EB5AD5"/>
    <w:rsid w:val="00EB6505"/>
    <w:rsid w:val="00EB6E13"/>
    <w:rsid w:val="00EB74B5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17"/>
    <w:rsid w:val="00EC2B40"/>
    <w:rsid w:val="00EC2DEF"/>
    <w:rsid w:val="00EC2E3C"/>
    <w:rsid w:val="00EC2ECA"/>
    <w:rsid w:val="00EC2FB1"/>
    <w:rsid w:val="00EC328B"/>
    <w:rsid w:val="00EC3824"/>
    <w:rsid w:val="00EC3884"/>
    <w:rsid w:val="00EC38D0"/>
    <w:rsid w:val="00EC47CA"/>
    <w:rsid w:val="00EC4955"/>
    <w:rsid w:val="00EC4D03"/>
    <w:rsid w:val="00EC4EC7"/>
    <w:rsid w:val="00EC4FDD"/>
    <w:rsid w:val="00EC5653"/>
    <w:rsid w:val="00EC5B5E"/>
    <w:rsid w:val="00EC6290"/>
    <w:rsid w:val="00EC65AC"/>
    <w:rsid w:val="00EC6B10"/>
    <w:rsid w:val="00EC79AD"/>
    <w:rsid w:val="00EC7BEA"/>
    <w:rsid w:val="00ED0205"/>
    <w:rsid w:val="00ED0402"/>
    <w:rsid w:val="00ED0904"/>
    <w:rsid w:val="00ED0E17"/>
    <w:rsid w:val="00ED121D"/>
    <w:rsid w:val="00ED13B6"/>
    <w:rsid w:val="00ED154A"/>
    <w:rsid w:val="00ED1750"/>
    <w:rsid w:val="00ED185B"/>
    <w:rsid w:val="00ED1A32"/>
    <w:rsid w:val="00ED1B1F"/>
    <w:rsid w:val="00ED2171"/>
    <w:rsid w:val="00ED29AF"/>
    <w:rsid w:val="00ED2A2C"/>
    <w:rsid w:val="00ED2B4F"/>
    <w:rsid w:val="00ED2EBB"/>
    <w:rsid w:val="00ED302B"/>
    <w:rsid w:val="00ED3E98"/>
    <w:rsid w:val="00ED4B20"/>
    <w:rsid w:val="00ED4B3E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016"/>
    <w:rsid w:val="00EE1143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55"/>
    <w:rsid w:val="00EE48B2"/>
    <w:rsid w:val="00EE5756"/>
    <w:rsid w:val="00EE57D3"/>
    <w:rsid w:val="00EE5A18"/>
    <w:rsid w:val="00EE6117"/>
    <w:rsid w:val="00EE619B"/>
    <w:rsid w:val="00EE6467"/>
    <w:rsid w:val="00EE6E1D"/>
    <w:rsid w:val="00EE6EF3"/>
    <w:rsid w:val="00EE775D"/>
    <w:rsid w:val="00EE7E72"/>
    <w:rsid w:val="00EF01E8"/>
    <w:rsid w:val="00EF027D"/>
    <w:rsid w:val="00EF1038"/>
    <w:rsid w:val="00EF1FE8"/>
    <w:rsid w:val="00EF257A"/>
    <w:rsid w:val="00EF29E5"/>
    <w:rsid w:val="00EF2FB2"/>
    <w:rsid w:val="00EF334E"/>
    <w:rsid w:val="00EF356A"/>
    <w:rsid w:val="00EF3654"/>
    <w:rsid w:val="00EF37F0"/>
    <w:rsid w:val="00EF47EE"/>
    <w:rsid w:val="00EF4DC4"/>
    <w:rsid w:val="00EF4F8A"/>
    <w:rsid w:val="00EF5028"/>
    <w:rsid w:val="00EF51B8"/>
    <w:rsid w:val="00EF5451"/>
    <w:rsid w:val="00EF56FB"/>
    <w:rsid w:val="00EF59A5"/>
    <w:rsid w:val="00EF5DE2"/>
    <w:rsid w:val="00EF5F2B"/>
    <w:rsid w:val="00EF626F"/>
    <w:rsid w:val="00EF68EC"/>
    <w:rsid w:val="00EF6BEF"/>
    <w:rsid w:val="00EF7484"/>
    <w:rsid w:val="00EF775B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A3"/>
    <w:rsid w:val="00F022F2"/>
    <w:rsid w:val="00F026D2"/>
    <w:rsid w:val="00F02DD3"/>
    <w:rsid w:val="00F03261"/>
    <w:rsid w:val="00F034F1"/>
    <w:rsid w:val="00F03617"/>
    <w:rsid w:val="00F03992"/>
    <w:rsid w:val="00F03A0A"/>
    <w:rsid w:val="00F03FDF"/>
    <w:rsid w:val="00F040B1"/>
    <w:rsid w:val="00F04277"/>
    <w:rsid w:val="00F042E4"/>
    <w:rsid w:val="00F04770"/>
    <w:rsid w:val="00F04A08"/>
    <w:rsid w:val="00F056F3"/>
    <w:rsid w:val="00F0672B"/>
    <w:rsid w:val="00F0719F"/>
    <w:rsid w:val="00F0722A"/>
    <w:rsid w:val="00F0761A"/>
    <w:rsid w:val="00F07C4A"/>
    <w:rsid w:val="00F1043A"/>
    <w:rsid w:val="00F104D8"/>
    <w:rsid w:val="00F1110A"/>
    <w:rsid w:val="00F1148E"/>
    <w:rsid w:val="00F118C8"/>
    <w:rsid w:val="00F11A5E"/>
    <w:rsid w:val="00F11C9B"/>
    <w:rsid w:val="00F11CAD"/>
    <w:rsid w:val="00F1226A"/>
    <w:rsid w:val="00F12950"/>
    <w:rsid w:val="00F12FFA"/>
    <w:rsid w:val="00F130D0"/>
    <w:rsid w:val="00F13290"/>
    <w:rsid w:val="00F1347C"/>
    <w:rsid w:val="00F1351D"/>
    <w:rsid w:val="00F13A11"/>
    <w:rsid w:val="00F13B40"/>
    <w:rsid w:val="00F13D59"/>
    <w:rsid w:val="00F1411E"/>
    <w:rsid w:val="00F1486E"/>
    <w:rsid w:val="00F14A13"/>
    <w:rsid w:val="00F14B8B"/>
    <w:rsid w:val="00F1517D"/>
    <w:rsid w:val="00F15188"/>
    <w:rsid w:val="00F152AA"/>
    <w:rsid w:val="00F168F3"/>
    <w:rsid w:val="00F16C58"/>
    <w:rsid w:val="00F16E6A"/>
    <w:rsid w:val="00F17804"/>
    <w:rsid w:val="00F17B26"/>
    <w:rsid w:val="00F200F7"/>
    <w:rsid w:val="00F20503"/>
    <w:rsid w:val="00F21501"/>
    <w:rsid w:val="00F218BA"/>
    <w:rsid w:val="00F218F0"/>
    <w:rsid w:val="00F21B5D"/>
    <w:rsid w:val="00F226F2"/>
    <w:rsid w:val="00F22849"/>
    <w:rsid w:val="00F23C59"/>
    <w:rsid w:val="00F243E8"/>
    <w:rsid w:val="00F2442D"/>
    <w:rsid w:val="00F244C3"/>
    <w:rsid w:val="00F246B2"/>
    <w:rsid w:val="00F2497D"/>
    <w:rsid w:val="00F25896"/>
    <w:rsid w:val="00F25A1B"/>
    <w:rsid w:val="00F25B3D"/>
    <w:rsid w:val="00F25BFF"/>
    <w:rsid w:val="00F25E51"/>
    <w:rsid w:val="00F268F4"/>
    <w:rsid w:val="00F26979"/>
    <w:rsid w:val="00F26AE7"/>
    <w:rsid w:val="00F2740C"/>
    <w:rsid w:val="00F27583"/>
    <w:rsid w:val="00F2793D"/>
    <w:rsid w:val="00F27FA3"/>
    <w:rsid w:val="00F3017E"/>
    <w:rsid w:val="00F302F6"/>
    <w:rsid w:val="00F30A60"/>
    <w:rsid w:val="00F30BA8"/>
    <w:rsid w:val="00F30F99"/>
    <w:rsid w:val="00F311FD"/>
    <w:rsid w:val="00F3139C"/>
    <w:rsid w:val="00F319A5"/>
    <w:rsid w:val="00F321D2"/>
    <w:rsid w:val="00F3233B"/>
    <w:rsid w:val="00F323FC"/>
    <w:rsid w:val="00F3247A"/>
    <w:rsid w:val="00F32663"/>
    <w:rsid w:val="00F327AD"/>
    <w:rsid w:val="00F328BE"/>
    <w:rsid w:val="00F32C5F"/>
    <w:rsid w:val="00F33A69"/>
    <w:rsid w:val="00F33D53"/>
    <w:rsid w:val="00F33E80"/>
    <w:rsid w:val="00F33ED8"/>
    <w:rsid w:val="00F34E1B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19D9"/>
    <w:rsid w:val="00F41DBD"/>
    <w:rsid w:val="00F426FE"/>
    <w:rsid w:val="00F44543"/>
    <w:rsid w:val="00F44B0A"/>
    <w:rsid w:val="00F44D71"/>
    <w:rsid w:val="00F44E35"/>
    <w:rsid w:val="00F44F63"/>
    <w:rsid w:val="00F45480"/>
    <w:rsid w:val="00F46010"/>
    <w:rsid w:val="00F465B8"/>
    <w:rsid w:val="00F4740A"/>
    <w:rsid w:val="00F476AF"/>
    <w:rsid w:val="00F47DC9"/>
    <w:rsid w:val="00F500C5"/>
    <w:rsid w:val="00F50325"/>
    <w:rsid w:val="00F50346"/>
    <w:rsid w:val="00F503CC"/>
    <w:rsid w:val="00F505E5"/>
    <w:rsid w:val="00F509AF"/>
    <w:rsid w:val="00F50BE0"/>
    <w:rsid w:val="00F50D1B"/>
    <w:rsid w:val="00F50EC3"/>
    <w:rsid w:val="00F50F1F"/>
    <w:rsid w:val="00F51DA9"/>
    <w:rsid w:val="00F52220"/>
    <w:rsid w:val="00F525DE"/>
    <w:rsid w:val="00F52A20"/>
    <w:rsid w:val="00F52CA2"/>
    <w:rsid w:val="00F53128"/>
    <w:rsid w:val="00F53528"/>
    <w:rsid w:val="00F53577"/>
    <w:rsid w:val="00F53F0D"/>
    <w:rsid w:val="00F549C2"/>
    <w:rsid w:val="00F54B0F"/>
    <w:rsid w:val="00F5542B"/>
    <w:rsid w:val="00F55A3F"/>
    <w:rsid w:val="00F55B34"/>
    <w:rsid w:val="00F55D86"/>
    <w:rsid w:val="00F55FEF"/>
    <w:rsid w:val="00F56165"/>
    <w:rsid w:val="00F571A8"/>
    <w:rsid w:val="00F572F4"/>
    <w:rsid w:val="00F57DDD"/>
    <w:rsid w:val="00F601DF"/>
    <w:rsid w:val="00F60D8F"/>
    <w:rsid w:val="00F60DA8"/>
    <w:rsid w:val="00F60E3F"/>
    <w:rsid w:val="00F61098"/>
    <w:rsid w:val="00F610FF"/>
    <w:rsid w:val="00F61635"/>
    <w:rsid w:val="00F61683"/>
    <w:rsid w:val="00F61E3E"/>
    <w:rsid w:val="00F62450"/>
    <w:rsid w:val="00F625DB"/>
    <w:rsid w:val="00F63162"/>
    <w:rsid w:val="00F6367F"/>
    <w:rsid w:val="00F6368F"/>
    <w:rsid w:val="00F63AD9"/>
    <w:rsid w:val="00F63F6C"/>
    <w:rsid w:val="00F64308"/>
    <w:rsid w:val="00F6490F"/>
    <w:rsid w:val="00F64C6D"/>
    <w:rsid w:val="00F64E2C"/>
    <w:rsid w:val="00F652C8"/>
    <w:rsid w:val="00F66CF7"/>
    <w:rsid w:val="00F6769E"/>
    <w:rsid w:val="00F67726"/>
    <w:rsid w:val="00F67817"/>
    <w:rsid w:val="00F67931"/>
    <w:rsid w:val="00F67F56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5DC"/>
    <w:rsid w:val="00F73D6D"/>
    <w:rsid w:val="00F73F13"/>
    <w:rsid w:val="00F740EB"/>
    <w:rsid w:val="00F748A1"/>
    <w:rsid w:val="00F75293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787"/>
    <w:rsid w:val="00F82ED4"/>
    <w:rsid w:val="00F82FFF"/>
    <w:rsid w:val="00F8310C"/>
    <w:rsid w:val="00F83861"/>
    <w:rsid w:val="00F84545"/>
    <w:rsid w:val="00F8460D"/>
    <w:rsid w:val="00F84698"/>
    <w:rsid w:val="00F847DE"/>
    <w:rsid w:val="00F84916"/>
    <w:rsid w:val="00F84FAE"/>
    <w:rsid w:val="00F8569C"/>
    <w:rsid w:val="00F864E1"/>
    <w:rsid w:val="00F86615"/>
    <w:rsid w:val="00F86FE0"/>
    <w:rsid w:val="00F8736F"/>
    <w:rsid w:val="00F904D5"/>
    <w:rsid w:val="00F905B5"/>
    <w:rsid w:val="00F90B8E"/>
    <w:rsid w:val="00F90C07"/>
    <w:rsid w:val="00F90CF8"/>
    <w:rsid w:val="00F90D20"/>
    <w:rsid w:val="00F90DFD"/>
    <w:rsid w:val="00F90E06"/>
    <w:rsid w:val="00F915BD"/>
    <w:rsid w:val="00F91C38"/>
    <w:rsid w:val="00F92888"/>
    <w:rsid w:val="00F93220"/>
    <w:rsid w:val="00F9382B"/>
    <w:rsid w:val="00F93CDC"/>
    <w:rsid w:val="00F93FB2"/>
    <w:rsid w:val="00F9476E"/>
    <w:rsid w:val="00F94857"/>
    <w:rsid w:val="00F94ACA"/>
    <w:rsid w:val="00F9500A"/>
    <w:rsid w:val="00F95314"/>
    <w:rsid w:val="00F95762"/>
    <w:rsid w:val="00F95832"/>
    <w:rsid w:val="00F95A01"/>
    <w:rsid w:val="00F96468"/>
    <w:rsid w:val="00F965A6"/>
    <w:rsid w:val="00F9693E"/>
    <w:rsid w:val="00F969E8"/>
    <w:rsid w:val="00F9742A"/>
    <w:rsid w:val="00F97510"/>
    <w:rsid w:val="00F976B0"/>
    <w:rsid w:val="00F979DC"/>
    <w:rsid w:val="00F97C63"/>
    <w:rsid w:val="00F97DAD"/>
    <w:rsid w:val="00F97F30"/>
    <w:rsid w:val="00FA0863"/>
    <w:rsid w:val="00FA0890"/>
    <w:rsid w:val="00FA0AA1"/>
    <w:rsid w:val="00FA0EBA"/>
    <w:rsid w:val="00FA22C6"/>
    <w:rsid w:val="00FA2913"/>
    <w:rsid w:val="00FA336E"/>
    <w:rsid w:val="00FA34C3"/>
    <w:rsid w:val="00FA3F42"/>
    <w:rsid w:val="00FA43D9"/>
    <w:rsid w:val="00FA453F"/>
    <w:rsid w:val="00FA45D3"/>
    <w:rsid w:val="00FA46B7"/>
    <w:rsid w:val="00FA4875"/>
    <w:rsid w:val="00FA489E"/>
    <w:rsid w:val="00FA4C4E"/>
    <w:rsid w:val="00FA5F74"/>
    <w:rsid w:val="00FA6254"/>
    <w:rsid w:val="00FA63B0"/>
    <w:rsid w:val="00FA64E2"/>
    <w:rsid w:val="00FA67BB"/>
    <w:rsid w:val="00FA67EA"/>
    <w:rsid w:val="00FA6C5D"/>
    <w:rsid w:val="00FA7789"/>
    <w:rsid w:val="00FA7BA2"/>
    <w:rsid w:val="00FA7FB0"/>
    <w:rsid w:val="00FB0620"/>
    <w:rsid w:val="00FB08D8"/>
    <w:rsid w:val="00FB108F"/>
    <w:rsid w:val="00FB1AA0"/>
    <w:rsid w:val="00FB1B7B"/>
    <w:rsid w:val="00FB1D58"/>
    <w:rsid w:val="00FB26AB"/>
    <w:rsid w:val="00FB2849"/>
    <w:rsid w:val="00FB294A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566"/>
    <w:rsid w:val="00FB6622"/>
    <w:rsid w:val="00FB66B1"/>
    <w:rsid w:val="00FB7070"/>
    <w:rsid w:val="00FB74E5"/>
    <w:rsid w:val="00FB77C7"/>
    <w:rsid w:val="00FB7A3C"/>
    <w:rsid w:val="00FC0272"/>
    <w:rsid w:val="00FC02DB"/>
    <w:rsid w:val="00FC04BC"/>
    <w:rsid w:val="00FC04F8"/>
    <w:rsid w:val="00FC0746"/>
    <w:rsid w:val="00FC0A4C"/>
    <w:rsid w:val="00FC0C0D"/>
    <w:rsid w:val="00FC0D4A"/>
    <w:rsid w:val="00FC1075"/>
    <w:rsid w:val="00FC1331"/>
    <w:rsid w:val="00FC1359"/>
    <w:rsid w:val="00FC230A"/>
    <w:rsid w:val="00FC26DB"/>
    <w:rsid w:val="00FC3AAB"/>
    <w:rsid w:val="00FC3B69"/>
    <w:rsid w:val="00FC3E3F"/>
    <w:rsid w:val="00FC40FA"/>
    <w:rsid w:val="00FC4275"/>
    <w:rsid w:val="00FC4D6D"/>
    <w:rsid w:val="00FC50AB"/>
    <w:rsid w:val="00FC5153"/>
    <w:rsid w:val="00FC53A7"/>
    <w:rsid w:val="00FC5B64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0F42"/>
    <w:rsid w:val="00FD1764"/>
    <w:rsid w:val="00FD17F0"/>
    <w:rsid w:val="00FD1C2E"/>
    <w:rsid w:val="00FD1F0B"/>
    <w:rsid w:val="00FD2C13"/>
    <w:rsid w:val="00FD2D30"/>
    <w:rsid w:val="00FD2E0D"/>
    <w:rsid w:val="00FD322D"/>
    <w:rsid w:val="00FD340C"/>
    <w:rsid w:val="00FD376B"/>
    <w:rsid w:val="00FD3965"/>
    <w:rsid w:val="00FD39E8"/>
    <w:rsid w:val="00FD4316"/>
    <w:rsid w:val="00FD4A46"/>
    <w:rsid w:val="00FD4EDF"/>
    <w:rsid w:val="00FD51AF"/>
    <w:rsid w:val="00FD53C7"/>
    <w:rsid w:val="00FD54DC"/>
    <w:rsid w:val="00FD56B1"/>
    <w:rsid w:val="00FD575D"/>
    <w:rsid w:val="00FD5817"/>
    <w:rsid w:val="00FD5A0E"/>
    <w:rsid w:val="00FD5E33"/>
    <w:rsid w:val="00FD6241"/>
    <w:rsid w:val="00FD6378"/>
    <w:rsid w:val="00FD6641"/>
    <w:rsid w:val="00FD6756"/>
    <w:rsid w:val="00FD7044"/>
    <w:rsid w:val="00FD706C"/>
    <w:rsid w:val="00FD7225"/>
    <w:rsid w:val="00FD79E6"/>
    <w:rsid w:val="00FD7E73"/>
    <w:rsid w:val="00FD7F43"/>
    <w:rsid w:val="00FE0077"/>
    <w:rsid w:val="00FE0319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E06"/>
    <w:rsid w:val="00FE4FEB"/>
    <w:rsid w:val="00FE5205"/>
    <w:rsid w:val="00FE571B"/>
    <w:rsid w:val="00FE5D29"/>
    <w:rsid w:val="00FE6371"/>
    <w:rsid w:val="00FE642A"/>
    <w:rsid w:val="00FE66DC"/>
    <w:rsid w:val="00FE6B9E"/>
    <w:rsid w:val="00FE707F"/>
    <w:rsid w:val="00FE7207"/>
    <w:rsid w:val="00FE72E4"/>
    <w:rsid w:val="00FE79B1"/>
    <w:rsid w:val="00FE7B99"/>
    <w:rsid w:val="00FF0251"/>
    <w:rsid w:val="00FF04B8"/>
    <w:rsid w:val="00FF0689"/>
    <w:rsid w:val="00FF0958"/>
    <w:rsid w:val="00FF0D86"/>
    <w:rsid w:val="00FF1266"/>
    <w:rsid w:val="00FF1932"/>
    <w:rsid w:val="00FF1CB6"/>
    <w:rsid w:val="00FF2336"/>
    <w:rsid w:val="00FF2497"/>
    <w:rsid w:val="00FF2561"/>
    <w:rsid w:val="00FF2924"/>
    <w:rsid w:val="00FF2BA7"/>
    <w:rsid w:val="00FF3127"/>
    <w:rsid w:val="00FF33C0"/>
    <w:rsid w:val="00FF44A6"/>
    <w:rsid w:val="00FF474F"/>
    <w:rsid w:val="00FF4E2D"/>
    <w:rsid w:val="00FF4EFC"/>
    <w:rsid w:val="00FF5269"/>
    <w:rsid w:val="00FF57ED"/>
    <w:rsid w:val="00FF5EC6"/>
    <w:rsid w:val="00FF6577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2F388D50"/>
  <w15:docId w15:val="{DD5002CE-4751-4783-BB15-1CD8FCBB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8E4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33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36" Type="http://schemas.openxmlformats.org/officeDocument/2006/relationships/theme" Target="theme/theme1.xml"/><Relationship Id="rId10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9" Type="http://schemas.openxmlformats.org/officeDocument/2006/relationships/header" Target="header6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fontTable" Target="fontTable.xml"/><Relationship Id="rId8" Type="http://schemas.openxmlformats.org/officeDocument/2006/relationships/hyperlink" Target="https://www.scb.co.th/th/investor-relations/financial-informa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486F2-2B8E-483F-BD8F-9DDFB136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148</Pages>
  <Words>31247</Words>
  <Characters>178108</Characters>
  <Application>Microsoft Office Word</Application>
  <DocSecurity>0</DocSecurity>
  <Lines>1484</Lines>
  <Paragraphs>417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208938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NIPAPAN TECHASAN</cp:lastModifiedBy>
  <cp:revision>34</cp:revision>
  <cp:lastPrinted>2019-08-15T12:28:00Z</cp:lastPrinted>
  <dcterms:created xsi:type="dcterms:W3CDTF">2019-08-13T09:24:00Z</dcterms:created>
  <dcterms:modified xsi:type="dcterms:W3CDTF">2019-08-15T13:33:00Z</dcterms:modified>
</cp:coreProperties>
</file>