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37639B" w:rsidRDefault="00364E2E" w:rsidP="008F4BF6">
      <w:pPr>
        <w:pStyle w:val="Signature"/>
        <w:spacing w:line="260" w:lineRule="atLeast"/>
        <w:ind w:right="-27"/>
        <w:jc w:val="thaiDistribute"/>
        <w:rPr>
          <w:lang w:val="en-US" w:bidi="th-TH"/>
        </w:rPr>
      </w:pPr>
    </w:p>
    <w:p w:rsidR="00364E2E" w:rsidRPr="001F4594" w:rsidRDefault="00364E2E" w:rsidP="008F4BF6">
      <w:pPr>
        <w:pStyle w:val="Signature"/>
        <w:spacing w:line="260" w:lineRule="atLeast"/>
        <w:ind w:right="-27"/>
        <w:jc w:val="thaiDistribute"/>
      </w:pPr>
    </w:p>
    <w:p w:rsidR="00364E2E" w:rsidRPr="001F4594" w:rsidRDefault="00364E2E" w:rsidP="008F4BF6">
      <w:pPr>
        <w:ind w:right="-27"/>
        <w:jc w:val="thaiDistribute"/>
      </w:pPr>
    </w:p>
    <w:p w:rsidR="00364E2E" w:rsidRPr="001F4594" w:rsidRDefault="00364E2E" w:rsidP="008F4BF6">
      <w:pPr>
        <w:ind w:right="-27"/>
        <w:jc w:val="thaiDistribute"/>
      </w:pPr>
    </w:p>
    <w:p w:rsidR="00364E2E" w:rsidRDefault="00364E2E" w:rsidP="008F4BF6">
      <w:pPr>
        <w:ind w:right="-27"/>
        <w:jc w:val="thaiDistribute"/>
      </w:pPr>
    </w:p>
    <w:p w:rsidR="00364E2E" w:rsidRPr="001F4594" w:rsidRDefault="00364E2E" w:rsidP="008F4BF6">
      <w:pPr>
        <w:ind w:right="-27"/>
        <w:jc w:val="thaiDistribute"/>
      </w:pPr>
    </w:p>
    <w:p w:rsidR="00A84C94" w:rsidRDefault="00A84C94" w:rsidP="008F4BF6">
      <w:pPr>
        <w:ind w:right="-27"/>
        <w:jc w:val="thaiDistribute"/>
        <w:rPr>
          <w:lang w:val="en-US"/>
        </w:rPr>
      </w:pPr>
    </w:p>
    <w:p w:rsidR="00304A8E" w:rsidRDefault="00304A8E" w:rsidP="008F4BF6">
      <w:pPr>
        <w:ind w:right="-27"/>
        <w:jc w:val="thaiDistribute"/>
        <w:rPr>
          <w:lang w:val="en-US"/>
        </w:rPr>
      </w:pPr>
    </w:p>
    <w:p w:rsidR="00364E2E" w:rsidRPr="001F4594" w:rsidRDefault="00364E2E" w:rsidP="008F4BF6">
      <w:pPr>
        <w:ind w:right="-27"/>
        <w:jc w:val="thaiDistribute"/>
        <w:rPr>
          <w:cs/>
          <w:lang w:bidi="th-TH"/>
        </w:rPr>
      </w:pPr>
    </w:p>
    <w:p w:rsidR="00364E2E" w:rsidRPr="009B5422" w:rsidRDefault="00364E2E" w:rsidP="008F4BF6">
      <w:pPr>
        <w:ind w:right="-27"/>
        <w:jc w:val="thaiDistribute"/>
        <w:rPr>
          <w:sz w:val="24"/>
          <w:szCs w:val="22"/>
        </w:rPr>
      </w:pPr>
    </w:p>
    <w:p w:rsidR="00A84C94" w:rsidRPr="009B5422" w:rsidRDefault="00A84C94" w:rsidP="008F4BF6">
      <w:pPr>
        <w:ind w:right="-27"/>
        <w:jc w:val="thaiDistribute"/>
        <w:rPr>
          <w:sz w:val="24"/>
          <w:szCs w:val="22"/>
        </w:rPr>
      </w:pPr>
    </w:p>
    <w:p w:rsidR="00A84C94" w:rsidRPr="009B5422" w:rsidRDefault="00A84C94" w:rsidP="008F4BF6">
      <w:pPr>
        <w:ind w:right="-27"/>
        <w:jc w:val="thaiDistribute"/>
        <w:rPr>
          <w:sz w:val="24"/>
          <w:szCs w:val="22"/>
        </w:rPr>
      </w:pPr>
    </w:p>
    <w:p w:rsidR="00A84C94" w:rsidRPr="009B5422" w:rsidRDefault="00A84C94" w:rsidP="003E603E">
      <w:pPr>
        <w:tabs>
          <w:tab w:val="left" w:pos="7740"/>
        </w:tabs>
        <w:ind w:right="-27"/>
        <w:jc w:val="thaiDistribute"/>
        <w:rPr>
          <w:sz w:val="24"/>
          <w:szCs w:val="22"/>
          <w:cs/>
          <w:lang w:bidi="th-TH"/>
        </w:rPr>
      </w:pPr>
    </w:p>
    <w:p w:rsidR="00A84C94" w:rsidRDefault="00A84C94" w:rsidP="008F4BF6">
      <w:pPr>
        <w:ind w:right="-27"/>
        <w:jc w:val="thaiDistribute"/>
        <w:rPr>
          <w:sz w:val="24"/>
          <w:szCs w:val="22"/>
        </w:rPr>
      </w:pPr>
    </w:p>
    <w:p w:rsidR="00B3196A" w:rsidRPr="00B3196A" w:rsidRDefault="00B3196A" w:rsidP="008F4BF6">
      <w:pPr>
        <w:ind w:right="-27"/>
        <w:jc w:val="thaiDistribute"/>
        <w:rPr>
          <w:sz w:val="40"/>
          <w:szCs w:val="40"/>
        </w:rPr>
      </w:pPr>
    </w:p>
    <w:p w:rsidR="00B3196A" w:rsidRPr="00B3196A" w:rsidRDefault="00B3196A" w:rsidP="008F4BF6">
      <w:pPr>
        <w:ind w:right="-27"/>
        <w:jc w:val="thaiDistribute"/>
        <w:rPr>
          <w:sz w:val="40"/>
          <w:szCs w:val="40"/>
        </w:rPr>
      </w:pPr>
    </w:p>
    <w:p w:rsidR="00CA1AC3" w:rsidRDefault="0027516A" w:rsidP="0027516A">
      <w:pPr>
        <w:pStyle w:val="acctmainheading"/>
        <w:tabs>
          <w:tab w:val="left" w:pos="7810"/>
        </w:tabs>
        <w:spacing w:after="0" w:line="240" w:lineRule="atLeast"/>
        <w:ind w:right="-27"/>
        <w:jc w:val="center"/>
        <w:outlineLvl w:val="0"/>
        <w:rPr>
          <w:rFonts w:cs="Times New Roman"/>
          <w:sz w:val="40"/>
          <w:szCs w:val="40"/>
        </w:rPr>
      </w:pPr>
      <w:bookmarkStart w:id="0" w:name="SubTitle"/>
      <w:bookmarkStart w:id="1" w:name="Date"/>
      <w:bookmarkEnd w:id="0"/>
      <w:bookmarkEnd w:id="1"/>
      <w:r w:rsidRPr="0027516A">
        <w:rPr>
          <w:rFonts w:cs="Times New Roman"/>
          <w:sz w:val="40"/>
          <w:szCs w:val="40"/>
        </w:rPr>
        <w:t>SCB Securities Co., Ltd. and its Subsidiary</w:t>
      </w:r>
    </w:p>
    <w:p w:rsidR="0027516A" w:rsidRDefault="0027516A" w:rsidP="0027516A">
      <w:pPr>
        <w:pStyle w:val="acctmainheading"/>
        <w:tabs>
          <w:tab w:val="left" w:pos="7810"/>
        </w:tabs>
        <w:spacing w:after="0" w:line="240" w:lineRule="atLeast"/>
        <w:ind w:right="-27"/>
        <w:jc w:val="center"/>
        <w:outlineLvl w:val="0"/>
        <w:rPr>
          <w:rFonts w:cs="Times New Roman"/>
          <w:sz w:val="40"/>
          <w:szCs w:val="40"/>
        </w:rPr>
      </w:pPr>
    </w:p>
    <w:p w:rsidR="0027516A" w:rsidRPr="0027516A" w:rsidRDefault="0027516A" w:rsidP="0027516A">
      <w:pPr>
        <w:pStyle w:val="acctmainheading"/>
        <w:tabs>
          <w:tab w:val="left" w:pos="7810"/>
        </w:tabs>
        <w:spacing w:after="0" w:line="240" w:lineRule="atLeast"/>
        <w:ind w:right="-27"/>
        <w:jc w:val="center"/>
        <w:outlineLvl w:val="0"/>
        <w:rPr>
          <w:rFonts w:cs="Times New Roman"/>
          <w:b w:val="0"/>
          <w:bCs/>
          <w:sz w:val="36"/>
          <w:szCs w:val="36"/>
        </w:rPr>
      </w:pPr>
      <w:r w:rsidRPr="0027516A">
        <w:rPr>
          <w:rFonts w:cs="Times New Roman"/>
          <w:b w:val="0"/>
          <w:bCs/>
          <w:sz w:val="36"/>
          <w:szCs w:val="36"/>
        </w:rPr>
        <w:t xml:space="preserve">Interim financial statements </w:t>
      </w:r>
    </w:p>
    <w:p w:rsidR="0027516A" w:rsidRPr="0027516A" w:rsidRDefault="0027516A" w:rsidP="0027516A">
      <w:pPr>
        <w:pStyle w:val="acctmainheading"/>
        <w:tabs>
          <w:tab w:val="left" w:pos="7810"/>
        </w:tabs>
        <w:spacing w:after="0" w:line="240" w:lineRule="atLeast"/>
        <w:ind w:right="-27"/>
        <w:jc w:val="center"/>
        <w:outlineLvl w:val="0"/>
        <w:rPr>
          <w:rFonts w:cs="Times New Roman"/>
          <w:b w:val="0"/>
          <w:bCs/>
          <w:sz w:val="36"/>
          <w:szCs w:val="36"/>
        </w:rPr>
      </w:pPr>
      <w:r w:rsidRPr="0027516A">
        <w:rPr>
          <w:rFonts w:cs="Times New Roman"/>
          <w:b w:val="0"/>
          <w:bCs/>
          <w:sz w:val="36"/>
          <w:szCs w:val="36"/>
        </w:rPr>
        <w:t>for the six-month period ended 30 June 2019</w:t>
      </w:r>
    </w:p>
    <w:p w:rsidR="0027516A" w:rsidRPr="0027516A" w:rsidRDefault="0027516A" w:rsidP="0027516A">
      <w:pPr>
        <w:pStyle w:val="acctmainheading"/>
        <w:tabs>
          <w:tab w:val="left" w:pos="7810"/>
        </w:tabs>
        <w:spacing w:after="0" w:line="240" w:lineRule="atLeast"/>
        <w:ind w:right="-27"/>
        <w:jc w:val="center"/>
        <w:outlineLvl w:val="0"/>
        <w:rPr>
          <w:rFonts w:cs="Times New Roman"/>
          <w:b w:val="0"/>
          <w:bCs/>
          <w:sz w:val="36"/>
          <w:szCs w:val="36"/>
        </w:rPr>
      </w:pPr>
      <w:r w:rsidRPr="0027516A">
        <w:rPr>
          <w:rFonts w:cs="Times New Roman"/>
          <w:b w:val="0"/>
          <w:bCs/>
          <w:sz w:val="36"/>
          <w:szCs w:val="36"/>
        </w:rPr>
        <w:t>and</w:t>
      </w:r>
    </w:p>
    <w:p w:rsidR="0027516A" w:rsidRPr="0027516A" w:rsidRDefault="0027516A" w:rsidP="0027516A">
      <w:pPr>
        <w:pStyle w:val="acctmainheading"/>
        <w:tabs>
          <w:tab w:val="left" w:pos="7810"/>
        </w:tabs>
        <w:spacing w:after="0" w:line="240" w:lineRule="atLeast"/>
        <w:ind w:right="-27"/>
        <w:jc w:val="center"/>
        <w:outlineLvl w:val="0"/>
        <w:rPr>
          <w:rFonts w:cs="Times New Roman"/>
          <w:b w:val="0"/>
          <w:bCs/>
          <w:sz w:val="36"/>
          <w:szCs w:val="36"/>
        </w:rPr>
      </w:pPr>
      <w:r w:rsidRPr="0027516A">
        <w:rPr>
          <w:rFonts w:cs="Times New Roman"/>
          <w:b w:val="0"/>
          <w:bCs/>
          <w:sz w:val="36"/>
          <w:szCs w:val="36"/>
        </w:rPr>
        <w:t>Independent Auditor’s Report</w:t>
      </w:r>
    </w:p>
    <w:p w:rsidR="0027516A" w:rsidRPr="0027516A" w:rsidRDefault="0027516A" w:rsidP="0027516A">
      <w:pPr>
        <w:pStyle w:val="acctmainheading"/>
        <w:tabs>
          <w:tab w:val="left" w:pos="7810"/>
        </w:tabs>
        <w:spacing w:after="0" w:line="240" w:lineRule="atLeast"/>
        <w:ind w:right="-27"/>
        <w:jc w:val="thaiDistribute"/>
        <w:outlineLvl w:val="0"/>
        <w:rPr>
          <w:rFonts w:cs="Times New Roman"/>
          <w:b w:val="0"/>
          <w:bCs/>
        </w:rPr>
      </w:pPr>
    </w:p>
    <w:p w:rsidR="0027516A" w:rsidRDefault="0027516A" w:rsidP="00457678">
      <w:pPr>
        <w:pStyle w:val="acctmainheading"/>
        <w:tabs>
          <w:tab w:val="left" w:pos="7810"/>
        </w:tabs>
        <w:spacing w:after="0" w:line="240" w:lineRule="atLeast"/>
        <w:ind w:right="-27"/>
        <w:jc w:val="thaiDistribute"/>
        <w:outlineLvl w:val="0"/>
        <w:rPr>
          <w:rFonts w:cs="Times New Roman"/>
        </w:rPr>
      </w:pPr>
    </w:p>
    <w:p w:rsidR="0027516A" w:rsidRDefault="0027516A" w:rsidP="00457678">
      <w:pPr>
        <w:pStyle w:val="acctmainheading"/>
        <w:tabs>
          <w:tab w:val="left" w:pos="7810"/>
        </w:tabs>
        <w:spacing w:after="0" w:line="240" w:lineRule="atLeast"/>
        <w:ind w:right="-27"/>
        <w:jc w:val="thaiDistribute"/>
        <w:outlineLvl w:val="0"/>
        <w:rPr>
          <w:rFonts w:cs="Times New Roman"/>
        </w:rPr>
      </w:pPr>
    </w:p>
    <w:p w:rsidR="0027516A" w:rsidRDefault="0027516A" w:rsidP="00457678">
      <w:pPr>
        <w:pStyle w:val="acctmainheading"/>
        <w:tabs>
          <w:tab w:val="left" w:pos="7810"/>
        </w:tabs>
        <w:spacing w:after="0" w:line="240" w:lineRule="atLeast"/>
        <w:ind w:right="-27"/>
        <w:jc w:val="thaiDistribute"/>
        <w:outlineLvl w:val="0"/>
        <w:rPr>
          <w:rFonts w:cs="Times New Roman"/>
        </w:rPr>
      </w:pPr>
    </w:p>
    <w:p w:rsidR="0027516A" w:rsidRDefault="0027516A" w:rsidP="00457678">
      <w:pPr>
        <w:pStyle w:val="acctmainheading"/>
        <w:tabs>
          <w:tab w:val="left" w:pos="7810"/>
        </w:tabs>
        <w:spacing w:after="0" w:line="240" w:lineRule="atLeast"/>
        <w:ind w:right="-27"/>
        <w:jc w:val="thaiDistribute"/>
        <w:outlineLvl w:val="0"/>
        <w:rPr>
          <w:rFonts w:cs="Times New Roman"/>
        </w:rPr>
      </w:pPr>
    </w:p>
    <w:p w:rsidR="0027516A" w:rsidRDefault="0027516A" w:rsidP="00457678">
      <w:pPr>
        <w:pStyle w:val="acctmainheading"/>
        <w:tabs>
          <w:tab w:val="left" w:pos="7810"/>
        </w:tabs>
        <w:spacing w:after="0" w:line="240" w:lineRule="atLeast"/>
        <w:ind w:right="-27"/>
        <w:jc w:val="thaiDistribute"/>
        <w:outlineLvl w:val="0"/>
        <w:rPr>
          <w:rFonts w:cs="Times New Roman"/>
        </w:rPr>
        <w:sectPr w:rsidR="0027516A" w:rsidSect="00592700">
          <w:footerReference w:type="even" r:id="rId8"/>
          <w:footerReference w:type="default" r:id="rId9"/>
          <w:pgSz w:w="11907" w:h="16840" w:code="9"/>
          <w:pgMar w:top="691" w:right="1152" w:bottom="576" w:left="1152" w:header="720" w:footer="720" w:gutter="0"/>
          <w:pgNumType w:start="9"/>
          <w:cols w:space="720"/>
          <w:titlePg/>
          <w:docGrid w:linePitch="299"/>
        </w:sectPr>
      </w:pPr>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623966" w:rsidRDefault="00623966" w:rsidP="00457678">
      <w:pPr>
        <w:pStyle w:val="acctmainheading"/>
        <w:tabs>
          <w:tab w:val="left" w:pos="7810"/>
        </w:tabs>
        <w:spacing w:after="0" w:line="240" w:lineRule="atLeast"/>
        <w:ind w:right="-27"/>
        <w:jc w:val="thaiDistribute"/>
        <w:outlineLvl w:val="0"/>
        <w:rPr>
          <w:rFonts w:cs="Times New Roman"/>
        </w:rPr>
      </w:pPr>
    </w:p>
    <w:p w:rsidR="00457678" w:rsidRDefault="00457678"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98128F" w:rsidRPr="00D3245A" w:rsidRDefault="0098128F" w:rsidP="0098128F">
      <w:pPr>
        <w:pStyle w:val="acctmainheading"/>
        <w:tabs>
          <w:tab w:val="left" w:pos="7810"/>
        </w:tabs>
        <w:spacing w:after="0" w:line="240" w:lineRule="atLeast"/>
        <w:ind w:right="-27"/>
        <w:jc w:val="thaiDistribute"/>
        <w:outlineLvl w:val="0"/>
        <w:rPr>
          <w:rFonts w:cs="Times New Roman"/>
        </w:rPr>
      </w:pPr>
      <w:r w:rsidRPr="00D3245A">
        <w:rPr>
          <w:rFonts w:cs="Times New Roman"/>
        </w:rPr>
        <w:t>Independent Auditor’s Report</w:t>
      </w:r>
    </w:p>
    <w:p w:rsidR="0098128F" w:rsidRPr="00D3245A" w:rsidRDefault="0098128F" w:rsidP="0098128F">
      <w:pPr>
        <w:pStyle w:val="acctmainheading"/>
        <w:tabs>
          <w:tab w:val="left" w:pos="7810"/>
        </w:tabs>
        <w:spacing w:after="0" w:line="240" w:lineRule="atLeast"/>
        <w:ind w:right="-29"/>
        <w:jc w:val="thaiDistribute"/>
        <w:outlineLvl w:val="0"/>
        <w:rPr>
          <w:rFonts w:cs="Times New Roman"/>
          <w:sz w:val="24"/>
          <w:szCs w:val="24"/>
        </w:rPr>
      </w:pPr>
    </w:p>
    <w:p w:rsidR="0098128F" w:rsidRPr="00D3245A" w:rsidRDefault="0098128F" w:rsidP="0098128F">
      <w:pPr>
        <w:pStyle w:val="acctmainheading"/>
        <w:tabs>
          <w:tab w:val="left" w:pos="7810"/>
        </w:tabs>
        <w:spacing w:after="0" w:line="240" w:lineRule="atLeast"/>
        <w:ind w:right="-29"/>
        <w:jc w:val="thaiDistribute"/>
        <w:outlineLvl w:val="0"/>
        <w:rPr>
          <w:rFonts w:cs="Times New Roman"/>
          <w:sz w:val="24"/>
          <w:szCs w:val="24"/>
        </w:rPr>
      </w:pPr>
      <w:r w:rsidRPr="00D3245A">
        <w:rPr>
          <w:rFonts w:cs="Times New Roman"/>
          <w:sz w:val="24"/>
          <w:szCs w:val="24"/>
        </w:rPr>
        <w:t xml:space="preserve">To </w:t>
      </w:r>
      <w:r w:rsidRPr="002404BF">
        <w:rPr>
          <w:bCs/>
          <w:sz w:val="22"/>
        </w:rPr>
        <w:t xml:space="preserve">the </w:t>
      </w:r>
      <w:r w:rsidR="009D40F4">
        <w:rPr>
          <w:bCs/>
          <w:sz w:val="22"/>
        </w:rPr>
        <w:t>Board of Directors</w:t>
      </w:r>
      <w:r w:rsidRPr="00D3245A">
        <w:rPr>
          <w:rFonts w:cs="Times New Roman"/>
          <w:sz w:val="24"/>
          <w:szCs w:val="24"/>
        </w:rPr>
        <w:t xml:space="preserve"> of SCB Securities Co., Ltd.</w:t>
      </w:r>
    </w:p>
    <w:p w:rsidR="0098128F" w:rsidRDefault="0098128F" w:rsidP="0098128F">
      <w:pPr>
        <w:jc w:val="both"/>
        <w:rPr>
          <w:b/>
          <w:bCs/>
          <w:color w:val="0000FF"/>
          <w:lang w:bidi="th-TH"/>
        </w:rPr>
      </w:pPr>
    </w:p>
    <w:p w:rsidR="0098128F" w:rsidRPr="00D10972" w:rsidRDefault="0098128F" w:rsidP="0098128F">
      <w:pPr>
        <w:jc w:val="both"/>
        <w:outlineLvl w:val="0"/>
        <w:rPr>
          <w:i/>
          <w:iCs/>
          <w:szCs w:val="22"/>
        </w:rPr>
      </w:pPr>
      <w:r w:rsidRPr="00D10972">
        <w:rPr>
          <w:i/>
          <w:iCs/>
          <w:szCs w:val="22"/>
        </w:rPr>
        <w:t>Opinion</w:t>
      </w:r>
    </w:p>
    <w:p w:rsidR="0098128F" w:rsidRPr="00D10972" w:rsidRDefault="0098128F" w:rsidP="0098128F">
      <w:pPr>
        <w:jc w:val="both"/>
        <w:outlineLvl w:val="0"/>
        <w:rPr>
          <w:i/>
          <w:iCs/>
          <w:szCs w:val="22"/>
        </w:rPr>
      </w:pPr>
    </w:p>
    <w:p w:rsidR="0098128F" w:rsidRPr="00462833" w:rsidRDefault="0098128F" w:rsidP="0098128F">
      <w:pPr>
        <w:spacing w:line="240" w:lineRule="atLeast"/>
        <w:jc w:val="both"/>
        <w:rPr>
          <w:i/>
          <w:iCs/>
          <w:szCs w:val="22"/>
          <w:lang w:bidi="th-TH"/>
        </w:rPr>
      </w:pPr>
      <w:r w:rsidRPr="00C60078">
        <w:rPr>
          <w:szCs w:val="22"/>
          <w:lang w:bidi="th-TH"/>
        </w:rPr>
        <w:t>I have audited the</w:t>
      </w:r>
      <w:r w:rsidR="0080087F">
        <w:rPr>
          <w:szCs w:val="22"/>
          <w:lang w:bidi="th-TH"/>
        </w:rPr>
        <w:t xml:space="preserve"> </w:t>
      </w:r>
      <w:r w:rsidR="00A32BE7">
        <w:rPr>
          <w:szCs w:val="22"/>
          <w:lang w:bidi="th-TH"/>
        </w:rPr>
        <w:t xml:space="preserve">interim </w:t>
      </w:r>
      <w:r w:rsidRPr="00C60078">
        <w:rPr>
          <w:szCs w:val="22"/>
          <w:lang w:bidi="th-TH"/>
        </w:rPr>
        <w:t xml:space="preserve">consolidated and separate financial statements of SCB Securities Co., Ltd. and its </w:t>
      </w:r>
      <w:r>
        <w:rPr>
          <w:szCs w:val="22"/>
          <w:lang w:bidi="th-TH"/>
        </w:rPr>
        <w:t>subsidiary</w:t>
      </w:r>
      <w:r w:rsidRPr="00C60078">
        <w:rPr>
          <w:szCs w:val="22"/>
          <w:lang w:bidi="th-TH"/>
        </w:rPr>
        <w:t xml:space="preserve"> (the “Group”) and of SCB Securities Co., Ltd. (the “Company”), respectively, which </w:t>
      </w:r>
      <w:r w:rsidRPr="00C60078">
        <w:rPr>
          <w:rFonts w:cs="Times New Roman"/>
        </w:rPr>
        <w:t>comprise the consolidated and separate statement</w:t>
      </w:r>
      <w:r>
        <w:rPr>
          <w:rFonts w:cs="Times New Roman"/>
        </w:rPr>
        <w:t>s</w:t>
      </w:r>
      <w:r w:rsidRPr="00C60078">
        <w:rPr>
          <w:rFonts w:cs="Times New Roman"/>
        </w:rPr>
        <w:t xml:space="preserve"> of financial</w:t>
      </w:r>
      <w:r w:rsidR="000F6B46">
        <w:rPr>
          <w:rFonts w:cs="Times New Roman"/>
        </w:rPr>
        <w:t xml:space="preserve"> position as at </w:t>
      </w:r>
      <w:r w:rsidR="009D40F4">
        <w:rPr>
          <w:rFonts w:cs="Times New Roman"/>
        </w:rPr>
        <w:t>30 June 2019</w:t>
      </w:r>
      <w:r w:rsidRPr="00C60078">
        <w:rPr>
          <w:rFonts w:cs="Times New Roman"/>
        </w:rPr>
        <w:t xml:space="preserve">, the consolidated </w:t>
      </w:r>
      <w:r>
        <w:rPr>
          <w:rFonts w:cs="Times New Roman"/>
        </w:rPr>
        <w:t xml:space="preserve">and separate </w:t>
      </w:r>
      <w:r w:rsidRPr="00C60078">
        <w:rPr>
          <w:rFonts w:cs="Times New Roman"/>
        </w:rPr>
        <w:t xml:space="preserve">statements of comprehensive income, changes in equity and cash flows </w:t>
      </w:r>
      <w:r>
        <w:rPr>
          <w:rFonts w:cs="Times New Roman"/>
        </w:rPr>
        <w:t xml:space="preserve">for the </w:t>
      </w:r>
      <w:r w:rsidR="009D40F4">
        <w:rPr>
          <w:rFonts w:cs="Times New Roman"/>
        </w:rPr>
        <w:t>six-month period then ended</w:t>
      </w:r>
      <w:r w:rsidR="001C2857">
        <w:rPr>
          <w:rFonts w:cs="Times New Roman"/>
        </w:rPr>
        <w:t>,</w:t>
      </w:r>
      <w:r>
        <w:rPr>
          <w:rFonts w:cs="Times New Roman"/>
        </w:rPr>
        <w:t xml:space="preserve"> </w:t>
      </w:r>
      <w:r w:rsidRPr="00C60078">
        <w:rPr>
          <w:rFonts w:cs="Times New Roman"/>
        </w:rPr>
        <w:t>and notes, comprising a summary of significant accounting policies and other explanatory information.</w:t>
      </w:r>
    </w:p>
    <w:p w:rsidR="0098128F" w:rsidRPr="00EF6257" w:rsidRDefault="0098128F" w:rsidP="0098128F">
      <w:pPr>
        <w:spacing w:line="240" w:lineRule="atLeast"/>
        <w:jc w:val="both"/>
        <w:rPr>
          <w:i/>
          <w:iCs/>
          <w:szCs w:val="22"/>
          <w:lang w:bidi="th-TH"/>
        </w:rPr>
      </w:pPr>
    </w:p>
    <w:p w:rsidR="0098128F" w:rsidRPr="00D10972" w:rsidRDefault="0098128F" w:rsidP="0098128F">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sidR="001C2857">
        <w:rPr>
          <w:szCs w:val="22"/>
          <w:lang w:bidi="th-TH"/>
        </w:rPr>
        <w:t xml:space="preserve"> </w:t>
      </w:r>
      <w:r w:rsidR="00A32BE7">
        <w:rPr>
          <w:szCs w:val="22"/>
          <w:lang w:bidi="th-TH"/>
        </w:rPr>
        <w:t xml:space="preserve">interim </w:t>
      </w:r>
      <w:r w:rsidRPr="00CD50BF">
        <w:rPr>
          <w:szCs w:val="22"/>
        </w:rPr>
        <w:t xml:space="preserve">consolidated and separate financial statements present fairly, in all material respects, the financial position of the Group and the Company, respectively, </w:t>
      </w:r>
      <w:r w:rsidRPr="00D10972">
        <w:rPr>
          <w:szCs w:val="22"/>
        </w:rPr>
        <w:t xml:space="preserve">as </w:t>
      </w:r>
      <w:r w:rsidR="00C92536">
        <w:rPr>
          <w:szCs w:val="22"/>
        </w:rPr>
        <w:t xml:space="preserve">at </w:t>
      </w:r>
      <w:r w:rsidR="009D40F4">
        <w:rPr>
          <w:color w:val="000000"/>
          <w:szCs w:val="22"/>
        </w:rPr>
        <w:t>30 June 2019</w:t>
      </w:r>
      <w:r w:rsidRPr="00790592">
        <w:rPr>
          <w:color w:val="000000"/>
          <w:szCs w:val="22"/>
        </w:rPr>
        <w:t xml:space="preserve"> and their financial</w:t>
      </w:r>
      <w:r w:rsidRPr="00D10972">
        <w:rPr>
          <w:szCs w:val="22"/>
        </w:rPr>
        <w:t xml:space="preserve"> perform</w:t>
      </w:r>
      <w:r>
        <w:rPr>
          <w:szCs w:val="22"/>
        </w:rPr>
        <w:t>ance and cash flows for the</w:t>
      </w:r>
      <w:r w:rsidR="00DE6384">
        <w:rPr>
          <w:szCs w:val="22"/>
        </w:rPr>
        <w:t xml:space="preserve"> </w:t>
      </w:r>
      <w:r w:rsidR="009D40F4">
        <w:rPr>
          <w:szCs w:val="22"/>
        </w:rPr>
        <w:t>six-month period</w:t>
      </w:r>
      <w:r w:rsidRPr="00D10972">
        <w:rPr>
          <w:szCs w:val="22"/>
        </w:rPr>
        <w:t xml:space="preserve"> then ended in accordance with Thai Financial Reporting Standards</w:t>
      </w:r>
      <w:r>
        <w:rPr>
          <w:szCs w:val="22"/>
        </w:rPr>
        <w:t xml:space="preserve"> (TFRSs).</w:t>
      </w:r>
      <w:r w:rsidR="006863C7">
        <w:rPr>
          <w:szCs w:val="22"/>
        </w:rPr>
        <w:t xml:space="preserve"> </w:t>
      </w:r>
    </w:p>
    <w:p w:rsidR="0098128F" w:rsidRPr="00EF6257" w:rsidRDefault="0098128F" w:rsidP="0098128F">
      <w:pPr>
        <w:shd w:val="clear" w:color="auto" w:fill="FFFFFF"/>
        <w:spacing w:line="240" w:lineRule="atLeast"/>
        <w:jc w:val="both"/>
        <w:rPr>
          <w:szCs w:val="22"/>
        </w:rPr>
      </w:pPr>
    </w:p>
    <w:p w:rsidR="0098128F" w:rsidRPr="00EF6257" w:rsidRDefault="0098128F" w:rsidP="0098128F">
      <w:pPr>
        <w:autoSpaceDE w:val="0"/>
        <w:autoSpaceDN w:val="0"/>
        <w:adjustRightInd w:val="0"/>
        <w:spacing w:line="240" w:lineRule="atLeast"/>
        <w:rPr>
          <w:i/>
          <w:iCs/>
          <w:color w:val="000000"/>
          <w:szCs w:val="22"/>
        </w:rPr>
      </w:pPr>
      <w:r w:rsidRPr="00EF6257">
        <w:rPr>
          <w:i/>
          <w:iCs/>
          <w:color w:val="000000"/>
          <w:szCs w:val="22"/>
        </w:rPr>
        <w:t xml:space="preserve">Basis for Opinion </w:t>
      </w:r>
    </w:p>
    <w:p w:rsidR="0098128F" w:rsidRPr="00EF6257" w:rsidRDefault="0098128F" w:rsidP="0098128F">
      <w:pPr>
        <w:autoSpaceDE w:val="0"/>
        <w:autoSpaceDN w:val="0"/>
        <w:adjustRightInd w:val="0"/>
        <w:spacing w:line="240" w:lineRule="atLeast"/>
        <w:rPr>
          <w:i/>
          <w:iCs/>
          <w:color w:val="000000"/>
          <w:szCs w:val="22"/>
        </w:rPr>
      </w:pPr>
    </w:p>
    <w:p w:rsidR="0098128F" w:rsidRPr="00ED6773" w:rsidRDefault="0098128F" w:rsidP="0098128F">
      <w:pPr>
        <w:autoSpaceDE w:val="0"/>
        <w:autoSpaceDN w:val="0"/>
        <w:adjustRightInd w:val="0"/>
        <w:spacing w:line="240" w:lineRule="atLeast"/>
        <w:jc w:val="both"/>
        <w:rPr>
          <w:szCs w:val="22"/>
        </w:rPr>
      </w:pPr>
      <w:r w:rsidRPr="0027516A">
        <w:rPr>
          <w:szCs w:val="22"/>
        </w:rPr>
        <w:t xml:space="preserve">I conducted my audit in accordance with Thai Standards on Auditing (TSAs). My responsibilities </w:t>
      </w:r>
      <w:r w:rsidRPr="00EF6257">
        <w:rPr>
          <w:szCs w:val="22"/>
        </w:rPr>
        <w:t xml:space="preserve">under </w:t>
      </w:r>
      <w:r w:rsidRPr="0027516A">
        <w:rPr>
          <w:szCs w:val="22"/>
        </w:rPr>
        <w:t xml:space="preserve">those standards are further described in the </w:t>
      </w:r>
      <w:r w:rsidRPr="0027516A">
        <w:rPr>
          <w:i/>
          <w:iCs/>
          <w:szCs w:val="22"/>
        </w:rPr>
        <w:t>Auditor’s Responsibilities for the Audit of the</w:t>
      </w:r>
      <w:r w:rsidR="001C2857" w:rsidRPr="0027516A">
        <w:rPr>
          <w:i/>
          <w:iCs/>
          <w:szCs w:val="22"/>
        </w:rPr>
        <w:t xml:space="preserve"> </w:t>
      </w:r>
      <w:r w:rsidR="00A32BE7" w:rsidRPr="0027516A">
        <w:rPr>
          <w:i/>
          <w:iCs/>
          <w:szCs w:val="22"/>
        </w:rPr>
        <w:t>Interim Consolidated</w:t>
      </w:r>
      <w:r w:rsidRPr="0027516A">
        <w:rPr>
          <w:i/>
          <w:iCs/>
          <w:szCs w:val="22"/>
        </w:rPr>
        <w:t xml:space="preserve"> and Separate Financial Statements section</w:t>
      </w:r>
      <w:r w:rsidRPr="006012B7">
        <w:rPr>
          <w:szCs w:val="22"/>
        </w:rPr>
        <w:t xml:space="preserve"> of my report. I am independent of the Group and the Company </w:t>
      </w:r>
      <w:r w:rsidR="00A01711">
        <w:rPr>
          <w:szCs w:val="22"/>
        </w:rPr>
        <w:br/>
      </w:r>
      <w:r w:rsidRPr="006012B7">
        <w:rPr>
          <w:szCs w:val="22"/>
        </w:rPr>
        <w:t xml:space="preserve">in accordance with the </w:t>
      </w:r>
      <w:r w:rsidRPr="00287441">
        <w:rPr>
          <w:szCs w:val="22"/>
        </w:rPr>
        <w:t xml:space="preserve">Code of Ethics for Professional Accountants issued by the Federation of Accounting Professions that </w:t>
      </w:r>
      <w:r>
        <w:rPr>
          <w:szCs w:val="22"/>
        </w:rPr>
        <w:t>is</w:t>
      </w:r>
      <w:r w:rsidRPr="00287441">
        <w:rPr>
          <w:szCs w:val="22"/>
        </w:rPr>
        <w:t xml:space="preserve"> rel</w:t>
      </w:r>
      <w:r w:rsidRPr="006012B7">
        <w:rPr>
          <w:szCs w:val="22"/>
        </w:rPr>
        <w:t xml:space="preserve">evant to my audit of the </w:t>
      </w:r>
      <w:r w:rsidR="00A32BE7">
        <w:rPr>
          <w:szCs w:val="22"/>
        </w:rPr>
        <w:t xml:space="preserve">interim </w:t>
      </w:r>
      <w:r w:rsidRPr="006012B7">
        <w:rPr>
          <w:szCs w:val="22"/>
        </w:rPr>
        <w:t xml:space="preserve">consolidated and separate financial statements, and I have fulfilled my other ethical responsibilities in accordance with these requirements. I believe that the audit evidence </w:t>
      </w:r>
      <w:r>
        <w:rPr>
          <w:szCs w:val="22"/>
        </w:rPr>
        <w:t xml:space="preserve">I have obtained is </w:t>
      </w:r>
      <w:r w:rsidRPr="00535FF4">
        <w:rPr>
          <w:szCs w:val="22"/>
        </w:rPr>
        <w:t>sufficient and appropriate to provide a basis for my opinion.</w:t>
      </w:r>
    </w:p>
    <w:p w:rsidR="0098128F" w:rsidRPr="006012B7" w:rsidRDefault="0098128F" w:rsidP="0098128F">
      <w:pPr>
        <w:pStyle w:val="Default"/>
        <w:spacing w:line="240" w:lineRule="atLeast"/>
        <w:rPr>
          <w:rFonts w:ascii="Times New Roman" w:hAnsi="Times New Roman" w:cs="Times New Roman"/>
          <w:i/>
          <w:iCs/>
          <w:color w:val="auto"/>
          <w:sz w:val="22"/>
          <w:szCs w:val="22"/>
        </w:rPr>
      </w:pPr>
    </w:p>
    <w:p w:rsidR="0098128F" w:rsidRPr="006012B7" w:rsidRDefault="0098128F" w:rsidP="0098128F">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sidR="001C2857">
        <w:rPr>
          <w:i/>
          <w:iCs/>
          <w:szCs w:val="22"/>
        </w:rPr>
        <w:t xml:space="preserve"> </w:t>
      </w:r>
      <w:r w:rsidR="00A32BE7">
        <w:rPr>
          <w:i/>
          <w:iCs/>
          <w:szCs w:val="22"/>
        </w:rPr>
        <w:t xml:space="preserve">Interim </w:t>
      </w:r>
      <w:r w:rsidRPr="006012B7">
        <w:rPr>
          <w:i/>
          <w:iCs/>
          <w:szCs w:val="22"/>
        </w:rPr>
        <w:t>Consolidated and Separate Financial Statements</w:t>
      </w:r>
    </w:p>
    <w:p w:rsidR="0098128F" w:rsidRPr="006012B7" w:rsidRDefault="0098128F" w:rsidP="0098128F">
      <w:pPr>
        <w:autoSpaceDE w:val="0"/>
        <w:autoSpaceDN w:val="0"/>
        <w:adjustRightInd w:val="0"/>
        <w:spacing w:line="240" w:lineRule="atLeast"/>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t>Management is responsible for the preparation and fair presentation of the</w:t>
      </w:r>
      <w:r w:rsidR="00B375E2">
        <w:rPr>
          <w:szCs w:val="22"/>
        </w:rPr>
        <w:t xml:space="preserve"> interim </w:t>
      </w:r>
      <w:r w:rsidRPr="006012B7">
        <w:rPr>
          <w:szCs w:val="22"/>
        </w:rPr>
        <w:t>consolidated and separate financial statements in accordance with TFRSs, and for such internal control as management determines is necessary to enable the preparation of</w:t>
      </w:r>
      <w:r w:rsidR="001C2857">
        <w:rPr>
          <w:szCs w:val="22"/>
        </w:rPr>
        <w:t xml:space="preserve"> </w:t>
      </w:r>
      <w:r w:rsidR="00A32BE7">
        <w:rPr>
          <w:szCs w:val="22"/>
        </w:rPr>
        <w:t xml:space="preserve">interim </w:t>
      </w:r>
      <w:r w:rsidRPr="006012B7">
        <w:rPr>
          <w:szCs w:val="22"/>
        </w:rPr>
        <w:t xml:space="preserve">consolidated and separate financial statements that are free from material misstatement, whether due to fraud or error. </w:t>
      </w:r>
    </w:p>
    <w:p w:rsidR="0098128F" w:rsidRPr="006012B7" w:rsidRDefault="0098128F" w:rsidP="0098128F">
      <w:pPr>
        <w:autoSpaceDE w:val="0"/>
        <w:autoSpaceDN w:val="0"/>
        <w:adjustRightInd w:val="0"/>
        <w:spacing w:line="240" w:lineRule="atLeast"/>
        <w:jc w:val="center"/>
        <w:rPr>
          <w:szCs w:val="22"/>
        </w:rPr>
      </w:pPr>
    </w:p>
    <w:p w:rsidR="0098128F" w:rsidRPr="006012B7" w:rsidRDefault="0098128F" w:rsidP="0027516A">
      <w:pPr>
        <w:shd w:val="clear" w:color="auto" w:fill="FFFFFF"/>
        <w:spacing w:line="240" w:lineRule="atLeast"/>
        <w:jc w:val="both"/>
        <w:rPr>
          <w:szCs w:val="22"/>
        </w:rPr>
      </w:pPr>
      <w:r w:rsidRPr="006012B7">
        <w:rPr>
          <w:szCs w:val="22"/>
        </w:rPr>
        <w:t>In preparing the</w:t>
      </w:r>
      <w:r w:rsidR="001C2857">
        <w:rPr>
          <w:szCs w:val="22"/>
        </w:rPr>
        <w:t xml:space="preserve"> </w:t>
      </w:r>
      <w:r w:rsidR="00A32BE7">
        <w:rPr>
          <w:szCs w:val="22"/>
        </w:rPr>
        <w:t xml:space="preserve">interim </w:t>
      </w:r>
      <w:r w:rsidRPr="006012B7">
        <w:rPr>
          <w:szCs w:val="22"/>
        </w:rPr>
        <w:t xml:space="preserve">consolidated and separate financial statements, management is responsible for assessing the Group’s and the Company’s ability to continue as a going concern, disclosing, as applicable, matters related to going concern and using the going concern basis of accounting unless management </w:t>
      </w:r>
      <w:r w:rsidR="0027516A">
        <w:rPr>
          <w:szCs w:val="22"/>
        </w:rPr>
        <w:br/>
      </w:r>
      <w:r w:rsidRPr="006012B7">
        <w:rPr>
          <w:szCs w:val="22"/>
        </w:rPr>
        <w:t xml:space="preserve">either </w:t>
      </w:r>
      <w:r w:rsidRPr="0027516A">
        <w:rPr>
          <w:szCs w:val="22"/>
        </w:rPr>
        <w:t>intends to liquidate the Group and the Company or to cease operations, or has no realistic alternative but to do so.</w:t>
      </w:r>
      <w:r w:rsidRPr="006012B7">
        <w:rPr>
          <w:szCs w:val="22"/>
        </w:rPr>
        <w:t xml:space="preserve"> </w:t>
      </w:r>
    </w:p>
    <w:p w:rsidR="004A0B11" w:rsidRDefault="004A0B11" w:rsidP="0027516A">
      <w:pPr>
        <w:shd w:val="clear" w:color="auto" w:fill="FFFFFF"/>
        <w:spacing w:line="240" w:lineRule="atLeast"/>
        <w:jc w:val="both"/>
        <w:rPr>
          <w:szCs w:val="22"/>
        </w:rPr>
      </w:pPr>
    </w:p>
    <w:p w:rsidR="0098128F" w:rsidRDefault="0098128F" w:rsidP="0098128F">
      <w:pPr>
        <w:autoSpaceDE w:val="0"/>
        <w:autoSpaceDN w:val="0"/>
        <w:adjustRightInd w:val="0"/>
        <w:spacing w:line="240" w:lineRule="atLeast"/>
        <w:jc w:val="both"/>
        <w:rPr>
          <w:szCs w:val="22"/>
        </w:rPr>
      </w:pPr>
      <w:r w:rsidRPr="006012B7">
        <w:rPr>
          <w:szCs w:val="22"/>
        </w:rPr>
        <w:lastRenderedPageBreak/>
        <w:t>Those charged with governance are responsible for overseeing the Group’s and the Company’s financial reporting process.</w:t>
      </w:r>
      <w:r>
        <w:rPr>
          <w:szCs w:val="22"/>
        </w:rPr>
        <w:t xml:space="preserve"> </w:t>
      </w:r>
    </w:p>
    <w:p w:rsidR="0098128F" w:rsidRDefault="0098128F" w:rsidP="0098128F">
      <w:pPr>
        <w:autoSpaceDE w:val="0"/>
        <w:autoSpaceDN w:val="0"/>
        <w:adjustRightInd w:val="0"/>
        <w:spacing w:line="240" w:lineRule="atLeast"/>
        <w:jc w:val="both"/>
        <w:rPr>
          <w:szCs w:val="22"/>
        </w:rPr>
      </w:pPr>
    </w:p>
    <w:p w:rsidR="00872AF0" w:rsidRDefault="00872AF0" w:rsidP="0098128F">
      <w:pPr>
        <w:autoSpaceDE w:val="0"/>
        <w:autoSpaceDN w:val="0"/>
        <w:adjustRightInd w:val="0"/>
        <w:spacing w:line="240" w:lineRule="atLeast"/>
        <w:jc w:val="both"/>
        <w:rPr>
          <w:szCs w:val="22"/>
        </w:rPr>
      </w:pPr>
    </w:p>
    <w:p w:rsidR="00872AF0" w:rsidRDefault="00872AF0" w:rsidP="0098128F">
      <w:pPr>
        <w:autoSpaceDE w:val="0"/>
        <w:autoSpaceDN w:val="0"/>
        <w:adjustRightInd w:val="0"/>
        <w:spacing w:line="240" w:lineRule="atLeast"/>
        <w:jc w:val="both"/>
        <w:rPr>
          <w:szCs w:val="22"/>
        </w:rPr>
      </w:pPr>
    </w:p>
    <w:p w:rsidR="00872AF0" w:rsidRDefault="00872AF0" w:rsidP="0098128F">
      <w:pPr>
        <w:autoSpaceDE w:val="0"/>
        <w:autoSpaceDN w:val="0"/>
        <w:adjustRightInd w:val="0"/>
        <w:spacing w:line="240" w:lineRule="atLeast"/>
        <w:jc w:val="both"/>
        <w:rPr>
          <w:szCs w:val="22"/>
        </w:rPr>
      </w:pPr>
    </w:p>
    <w:p w:rsidR="00872AF0" w:rsidRDefault="00872AF0" w:rsidP="0098128F">
      <w:pPr>
        <w:autoSpaceDE w:val="0"/>
        <w:autoSpaceDN w:val="0"/>
        <w:adjustRightInd w:val="0"/>
        <w:spacing w:line="240" w:lineRule="atLeast"/>
        <w:jc w:val="both"/>
        <w:rPr>
          <w:szCs w:val="22"/>
        </w:rPr>
      </w:pPr>
    </w:p>
    <w:p w:rsidR="00872AF0" w:rsidRDefault="00872AF0" w:rsidP="0098128F">
      <w:pPr>
        <w:autoSpaceDE w:val="0"/>
        <w:autoSpaceDN w:val="0"/>
        <w:adjustRightInd w:val="0"/>
        <w:spacing w:line="240" w:lineRule="atLeast"/>
        <w:jc w:val="both"/>
        <w:rPr>
          <w:szCs w:val="22"/>
        </w:rPr>
      </w:pPr>
    </w:p>
    <w:p w:rsidR="00872AF0" w:rsidRPr="0027516A" w:rsidRDefault="00872AF0" w:rsidP="0098128F">
      <w:pPr>
        <w:autoSpaceDE w:val="0"/>
        <w:autoSpaceDN w:val="0"/>
        <w:adjustRightInd w:val="0"/>
        <w:spacing w:line="240" w:lineRule="atLeast"/>
        <w:jc w:val="thaiDistribute"/>
        <w:rPr>
          <w:i/>
          <w:iCs/>
          <w:sz w:val="18"/>
          <w:szCs w:val="18"/>
        </w:rPr>
      </w:pPr>
    </w:p>
    <w:p w:rsidR="00872AF0" w:rsidRPr="0027516A" w:rsidRDefault="00872AF0" w:rsidP="0098128F">
      <w:pPr>
        <w:autoSpaceDE w:val="0"/>
        <w:autoSpaceDN w:val="0"/>
        <w:adjustRightInd w:val="0"/>
        <w:spacing w:line="240" w:lineRule="atLeast"/>
        <w:jc w:val="thaiDistribute"/>
        <w:rPr>
          <w:i/>
          <w:iCs/>
          <w:sz w:val="18"/>
          <w:szCs w:val="18"/>
        </w:rPr>
      </w:pPr>
    </w:p>
    <w:p w:rsidR="00820285" w:rsidRPr="0027516A" w:rsidRDefault="00820285" w:rsidP="0098128F">
      <w:pPr>
        <w:autoSpaceDE w:val="0"/>
        <w:autoSpaceDN w:val="0"/>
        <w:adjustRightInd w:val="0"/>
        <w:spacing w:line="240" w:lineRule="atLeast"/>
        <w:jc w:val="thaiDistribute"/>
        <w:rPr>
          <w:i/>
          <w:iCs/>
          <w:sz w:val="18"/>
          <w:szCs w:val="18"/>
        </w:rPr>
      </w:pPr>
    </w:p>
    <w:p w:rsidR="00B375E2" w:rsidRPr="0027516A" w:rsidRDefault="00B375E2" w:rsidP="0098128F">
      <w:pPr>
        <w:autoSpaceDE w:val="0"/>
        <w:autoSpaceDN w:val="0"/>
        <w:adjustRightInd w:val="0"/>
        <w:spacing w:line="240" w:lineRule="atLeast"/>
        <w:jc w:val="thaiDistribute"/>
        <w:rPr>
          <w:i/>
          <w:iCs/>
          <w:sz w:val="18"/>
          <w:szCs w:val="18"/>
        </w:rPr>
      </w:pPr>
    </w:p>
    <w:p w:rsidR="0098128F" w:rsidRPr="006012B7" w:rsidRDefault="0098128F" w:rsidP="0098128F">
      <w:pPr>
        <w:autoSpaceDE w:val="0"/>
        <w:autoSpaceDN w:val="0"/>
        <w:adjustRightInd w:val="0"/>
        <w:spacing w:line="240" w:lineRule="atLeast"/>
        <w:jc w:val="thaiDistribute"/>
        <w:rPr>
          <w:i/>
          <w:iCs/>
          <w:szCs w:val="22"/>
        </w:rPr>
      </w:pPr>
      <w:r w:rsidRPr="006012B7">
        <w:rPr>
          <w:i/>
          <w:iCs/>
          <w:szCs w:val="22"/>
        </w:rPr>
        <w:t>Auditor’s Responsibilities for the Audit of the</w:t>
      </w:r>
      <w:r w:rsidR="00DF4048">
        <w:rPr>
          <w:i/>
          <w:iCs/>
          <w:szCs w:val="22"/>
        </w:rPr>
        <w:t xml:space="preserve"> </w:t>
      </w:r>
      <w:r w:rsidR="00A32BE7">
        <w:rPr>
          <w:i/>
          <w:iCs/>
          <w:szCs w:val="22"/>
        </w:rPr>
        <w:t xml:space="preserve">Interim </w:t>
      </w:r>
      <w:r w:rsidRPr="006012B7">
        <w:rPr>
          <w:i/>
          <w:iCs/>
          <w:szCs w:val="22"/>
        </w:rPr>
        <w:t xml:space="preserve">Consolidated and Separate Financial Statements </w:t>
      </w:r>
    </w:p>
    <w:p w:rsidR="0098128F" w:rsidRPr="006012B7" w:rsidRDefault="0098128F" w:rsidP="0098128F">
      <w:pPr>
        <w:autoSpaceDE w:val="0"/>
        <w:autoSpaceDN w:val="0"/>
        <w:adjustRightInd w:val="0"/>
        <w:spacing w:line="240" w:lineRule="atLeast"/>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t>My objectives are to obtain reasonable assurance about whether the</w:t>
      </w:r>
      <w:r w:rsidR="00B375E2">
        <w:rPr>
          <w:szCs w:val="22"/>
        </w:rPr>
        <w:t xml:space="preserve"> interim</w:t>
      </w:r>
      <w:r w:rsidRPr="006012B7">
        <w:rPr>
          <w:szCs w:val="22"/>
        </w:rPr>
        <w:t xml:space="preserv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A32BE7">
        <w:rPr>
          <w:szCs w:val="22"/>
        </w:rPr>
        <w:t xml:space="preserve">interim </w:t>
      </w:r>
      <w:r w:rsidRPr="006012B7">
        <w:rPr>
          <w:szCs w:val="22"/>
        </w:rPr>
        <w:t xml:space="preserve">consolidated and separate financial statements. </w:t>
      </w:r>
    </w:p>
    <w:p w:rsidR="0098128F" w:rsidRPr="006012B7" w:rsidRDefault="0098128F" w:rsidP="0098128F">
      <w:pPr>
        <w:autoSpaceDE w:val="0"/>
        <w:autoSpaceDN w:val="0"/>
        <w:adjustRightInd w:val="0"/>
        <w:spacing w:line="240" w:lineRule="atLeast"/>
        <w:jc w:val="both"/>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skepticism throughout the audit. I also: </w:t>
      </w:r>
    </w:p>
    <w:p w:rsidR="0098128F" w:rsidRPr="006012B7" w:rsidRDefault="0098128F" w:rsidP="0098128F">
      <w:pPr>
        <w:autoSpaceDE w:val="0"/>
        <w:autoSpaceDN w:val="0"/>
        <w:adjustRightInd w:val="0"/>
        <w:spacing w:line="240" w:lineRule="atLeast"/>
        <w:jc w:val="both"/>
        <w:rPr>
          <w:szCs w:val="22"/>
        </w:rPr>
      </w:pP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sidR="00384A16">
        <w:rPr>
          <w:rFonts w:cs="Times New Roman"/>
          <w:szCs w:val="22"/>
        </w:rPr>
        <w:t xml:space="preserve"> </w:t>
      </w:r>
      <w:r w:rsidR="00A32BE7">
        <w:rPr>
          <w:rFonts w:cs="Times New Roman"/>
          <w:szCs w:val="22"/>
        </w:rPr>
        <w:t xml:space="preserve">interim </w:t>
      </w:r>
      <w:r w:rsidRPr="00C61BED">
        <w:rPr>
          <w:rFonts w:cs="Times New Roman"/>
          <w:szCs w:val="22"/>
        </w:rPr>
        <w:t xml:space="preserve">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B7C9A">
        <w:rPr>
          <w:rFonts w:cs="Times New Roman"/>
          <w:szCs w:val="22"/>
        </w:rPr>
        <w:br/>
      </w:r>
      <w:r w:rsidRPr="00C61BED">
        <w:rPr>
          <w:rFonts w:cs="Times New Roman"/>
          <w:szCs w:val="22"/>
        </w:rPr>
        <w:t xml:space="preserve">as fraud may involve collusion, forgery, intentional omissions, misrepresentations, or the override of internal control.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w:t>
      </w:r>
      <w:r w:rsidR="00A32BE7">
        <w:rPr>
          <w:rFonts w:cs="Times New Roman"/>
          <w:szCs w:val="22"/>
        </w:rPr>
        <w:t xml:space="preserve">interim </w:t>
      </w:r>
      <w:r w:rsidRPr="00C61BED">
        <w:rPr>
          <w:rFonts w:cs="Times New Roman"/>
          <w:szCs w:val="22"/>
        </w:rPr>
        <w:t xml:space="preserve">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Evaluate the overall presentation, structure and content of the</w:t>
      </w:r>
      <w:r w:rsidR="00384A16">
        <w:rPr>
          <w:rFonts w:cs="Times New Roman"/>
          <w:szCs w:val="22"/>
        </w:rPr>
        <w:t xml:space="preserve"> </w:t>
      </w:r>
      <w:r w:rsidR="00A32BE7">
        <w:rPr>
          <w:rFonts w:cs="Times New Roman"/>
          <w:szCs w:val="22"/>
        </w:rPr>
        <w:t xml:space="preserve">interim </w:t>
      </w:r>
      <w:r w:rsidRPr="00C61BED">
        <w:rPr>
          <w:rFonts w:cs="Times New Roman"/>
          <w:szCs w:val="22"/>
        </w:rPr>
        <w:t>consolidated and separate financial statements, including the disclosures, and whether the</w:t>
      </w:r>
      <w:r w:rsidR="00384A16">
        <w:rPr>
          <w:rFonts w:cs="Times New Roman"/>
          <w:szCs w:val="22"/>
        </w:rPr>
        <w:t xml:space="preserve"> </w:t>
      </w:r>
      <w:r w:rsidR="00A32BE7">
        <w:rPr>
          <w:rFonts w:cs="Times New Roman"/>
          <w:szCs w:val="22"/>
        </w:rPr>
        <w:t xml:space="preserve">interim </w:t>
      </w:r>
      <w:r w:rsidRPr="00C61BED">
        <w:rPr>
          <w:rFonts w:cs="Times New Roman"/>
          <w:szCs w:val="22"/>
        </w:rPr>
        <w:t xml:space="preserve">consolidated and separate financial statements represent the underlying transactions and events in a manner that achieves fair presentation.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pPr>
      <w:r w:rsidRPr="00C61BED">
        <w:rPr>
          <w:rFonts w:cs="Times New Roman"/>
        </w:rPr>
        <w:t>Obtain sufficient appropriate audit evidence regarding the financial information of the entities or business activities within the Group to express an opinion on the</w:t>
      </w:r>
      <w:r w:rsidR="00384A16">
        <w:rPr>
          <w:rFonts w:cs="Times New Roman"/>
        </w:rPr>
        <w:t xml:space="preserve"> </w:t>
      </w:r>
      <w:r w:rsidR="00A32BE7">
        <w:rPr>
          <w:rFonts w:cs="Times New Roman"/>
        </w:rPr>
        <w:t xml:space="preserve">interim </w:t>
      </w:r>
      <w:r w:rsidRPr="00C61BED">
        <w:rPr>
          <w:rFonts w:cs="Times New Roman"/>
        </w:rPr>
        <w:t>consolidated financial statements. I am responsible for the direction, supervision and performance of the group audit. I remain solely responsible for my audit opinion</w:t>
      </w:r>
      <w:r w:rsidR="00384A16">
        <w:rPr>
          <w:rFonts w:cs="Times New Roman"/>
        </w:rPr>
        <w:t>.</w:t>
      </w:r>
    </w:p>
    <w:p w:rsidR="00423122" w:rsidRDefault="00423122" w:rsidP="004A0B11">
      <w:pPr>
        <w:autoSpaceDE w:val="0"/>
        <w:autoSpaceDN w:val="0"/>
        <w:adjustRightInd w:val="0"/>
        <w:spacing w:line="240" w:lineRule="atLeast"/>
        <w:jc w:val="both"/>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8128F" w:rsidRPr="006012B7" w:rsidRDefault="0098128F" w:rsidP="0098128F">
      <w:pPr>
        <w:autoSpaceDE w:val="0"/>
        <w:autoSpaceDN w:val="0"/>
        <w:adjustRightInd w:val="0"/>
        <w:spacing w:line="240" w:lineRule="atLeast"/>
        <w:rPr>
          <w:szCs w:val="22"/>
        </w:rPr>
      </w:pPr>
    </w:p>
    <w:p w:rsidR="0098128F" w:rsidRPr="00EF6257" w:rsidRDefault="0098128F" w:rsidP="0098128F">
      <w:pPr>
        <w:autoSpaceDE w:val="0"/>
        <w:autoSpaceDN w:val="0"/>
        <w:adjustRightInd w:val="0"/>
        <w:spacing w:line="240" w:lineRule="atLeast"/>
        <w:rPr>
          <w:szCs w:val="22"/>
        </w:rPr>
      </w:pPr>
    </w:p>
    <w:p w:rsidR="0098128F" w:rsidRPr="00EF6257" w:rsidRDefault="0098128F" w:rsidP="0098128F">
      <w:pPr>
        <w:autoSpaceDE w:val="0"/>
        <w:autoSpaceDN w:val="0"/>
        <w:adjustRightInd w:val="0"/>
        <w:spacing w:line="240" w:lineRule="atLeast"/>
        <w:rPr>
          <w:szCs w:val="22"/>
        </w:rPr>
      </w:pPr>
    </w:p>
    <w:p w:rsidR="0098128F" w:rsidRPr="00EF6257" w:rsidRDefault="0098128F" w:rsidP="0098128F">
      <w:pPr>
        <w:spacing w:line="240" w:lineRule="atLeast"/>
        <w:jc w:val="both"/>
        <w:rPr>
          <w:szCs w:val="22"/>
          <w:lang w:bidi="th-TH"/>
        </w:rPr>
      </w:pPr>
    </w:p>
    <w:p w:rsidR="0098128F" w:rsidRPr="00EF6257" w:rsidRDefault="0098128F" w:rsidP="0098128F">
      <w:pPr>
        <w:pStyle w:val="RNormal"/>
        <w:spacing w:line="240" w:lineRule="atLeast"/>
        <w:rPr>
          <w:szCs w:val="22"/>
        </w:rPr>
      </w:pPr>
      <w:r w:rsidRPr="00D61368">
        <w:rPr>
          <w:szCs w:val="22"/>
        </w:rPr>
        <w:t>(</w:t>
      </w:r>
      <w:r w:rsidR="009D40F4">
        <w:rPr>
          <w:szCs w:val="22"/>
        </w:rPr>
        <w:t>Thitima Pongchaiyong</w:t>
      </w:r>
      <w:r w:rsidRPr="00D61368">
        <w:rPr>
          <w:szCs w:val="22"/>
        </w:rPr>
        <w:t>)</w:t>
      </w:r>
    </w:p>
    <w:p w:rsidR="0098128F" w:rsidRPr="00EF6257" w:rsidRDefault="0098128F" w:rsidP="0098128F">
      <w:pPr>
        <w:pStyle w:val="RNormal"/>
        <w:spacing w:line="240" w:lineRule="atLeast"/>
        <w:rPr>
          <w:szCs w:val="22"/>
        </w:rPr>
      </w:pPr>
      <w:r w:rsidRPr="00EF6257">
        <w:rPr>
          <w:szCs w:val="22"/>
        </w:rPr>
        <w:t>Certified Public Accountant</w:t>
      </w:r>
    </w:p>
    <w:p w:rsidR="0098128F" w:rsidRPr="00EF6257" w:rsidRDefault="0098128F" w:rsidP="0098128F">
      <w:pPr>
        <w:pStyle w:val="RNormal"/>
        <w:spacing w:line="240" w:lineRule="atLeast"/>
        <w:rPr>
          <w:color w:val="0000FF"/>
          <w:szCs w:val="22"/>
        </w:rPr>
      </w:pPr>
      <w:r w:rsidRPr="00EF6257">
        <w:rPr>
          <w:szCs w:val="22"/>
        </w:rPr>
        <w:t xml:space="preserve">Registration No. </w:t>
      </w:r>
      <w:r w:rsidR="009D40F4">
        <w:rPr>
          <w:szCs w:val="22"/>
        </w:rPr>
        <w:t>10728</w:t>
      </w:r>
    </w:p>
    <w:p w:rsidR="0098128F" w:rsidRPr="00EF6257" w:rsidRDefault="0098128F" w:rsidP="0098128F">
      <w:pPr>
        <w:pStyle w:val="RNormal"/>
        <w:spacing w:line="240" w:lineRule="atLeast"/>
        <w:rPr>
          <w:color w:val="0000FF"/>
          <w:szCs w:val="22"/>
        </w:rPr>
      </w:pPr>
    </w:p>
    <w:p w:rsidR="0098128F" w:rsidRPr="00EF6257" w:rsidRDefault="0098128F" w:rsidP="0098128F">
      <w:pPr>
        <w:pStyle w:val="RNormal"/>
        <w:spacing w:line="240" w:lineRule="atLeast"/>
        <w:rPr>
          <w:color w:val="0000FF"/>
          <w:szCs w:val="22"/>
        </w:rPr>
      </w:pPr>
    </w:p>
    <w:p w:rsidR="0098128F" w:rsidRPr="00EF6257" w:rsidRDefault="0098128F" w:rsidP="0098128F">
      <w:pPr>
        <w:pStyle w:val="RNormal"/>
        <w:spacing w:line="240" w:lineRule="atLeast"/>
        <w:rPr>
          <w:szCs w:val="22"/>
        </w:rPr>
      </w:pPr>
      <w:r w:rsidRPr="00EF6257">
        <w:rPr>
          <w:szCs w:val="22"/>
        </w:rPr>
        <w:t>KPMG Phoomchai Audit Ltd.</w:t>
      </w:r>
    </w:p>
    <w:p w:rsidR="0098128F" w:rsidRPr="00EF6257" w:rsidRDefault="0098128F" w:rsidP="0098128F">
      <w:pPr>
        <w:pStyle w:val="RNormal"/>
        <w:spacing w:line="240" w:lineRule="atLeast"/>
        <w:rPr>
          <w:szCs w:val="22"/>
        </w:rPr>
      </w:pPr>
      <w:r w:rsidRPr="00EF6257">
        <w:rPr>
          <w:szCs w:val="22"/>
        </w:rPr>
        <w:t>Bangkok</w:t>
      </w:r>
    </w:p>
    <w:p w:rsidR="0098128F" w:rsidRDefault="00B76983" w:rsidP="0098128F">
      <w:pPr>
        <w:tabs>
          <w:tab w:val="left" w:pos="540"/>
          <w:tab w:val="left" w:pos="5760"/>
          <w:tab w:val="left" w:pos="9540"/>
        </w:tabs>
        <w:spacing w:line="240" w:lineRule="atLeast"/>
        <w:ind w:right="-27"/>
        <w:rPr>
          <w:szCs w:val="22"/>
          <w:lang w:val="en-US" w:bidi="th-TH"/>
        </w:rPr>
      </w:pPr>
      <w:r>
        <w:rPr>
          <w:szCs w:val="28"/>
          <w:lang w:val="en-US" w:bidi="th-TH"/>
        </w:rPr>
        <w:t>1</w:t>
      </w:r>
      <w:r w:rsidR="00B375E2">
        <w:rPr>
          <w:szCs w:val="28"/>
          <w:lang w:val="en-US" w:bidi="th-TH"/>
        </w:rPr>
        <w:t>9</w:t>
      </w:r>
      <w:r w:rsidR="00BB41AF">
        <w:rPr>
          <w:szCs w:val="28"/>
          <w:lang w:val="en-US" w:bidi="th-TH"/>
        </w:rPr>
        <w:t xml:space="preserve"> </w:t>
      </w:r>
      <w:r w:rsidR="009D40F4">
        <w:rPr>
          <w:szCs w:val="28"/>
          <w:lang w:val="en-US" w:bidi="th-TH"/>
        </w:rPr>
        <w:t>August</w:t>
      </w:r>
      <w:r w:rsidR="00CC4BC6">
        <w:rPr>
          <w:szCs w:val="28"/>
          <w:lang w:val="en-US" w:bidi="th-TH"/>
        </w:rPr>
        <w:t xml:space="preserve"> 2019</w:t>
      </w:r>
    </w:p>
    <w:p w:rsidR="00972D5E" w:rsidRPr="00A75B7F" w:rsidRDefault="00972D5E" w:rsidP="00A75B7F">
      <w:pPr>
        <w:pStyle w:val="acctmainheading"/>
        <w:tabs>
          <w:tab w:val="left" w:pos="1134"/>
        </w:tabs>
        <w:spacing w:after="0" w:line="240" w:lineRule="atLeast"/>
        <w:ind w:right="-27"/>
        <w:jc w:val="thaiDistribute"/>
        <w:rPr>
          <w:lang w:val="en-US"/>
        </w:rPr>
      </w:pPr>
      <w:bookmarkStart w:id="2" w:name="_GoBack"/>
      <w:bookmarkEnd w:id="2"/>
    </w:p>
    <w:sectPr w:rsidR="00972D5E" w:rsidRPr="00A75B7F" w:rsidSect="00A75B7F">
      <w:headerReference w:type="default" r:id="rId10"/>
      <w:pgSz w:w="11907" w:h="16840"/>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9CB" w:rsidRDefault="009979CB">
      <w:r>
        <w:separator/>
      </w:r>
    </w:p>
  </w:endnote>
  <w:endnote w:type="continuationSeparator" w:id="0">
    <w:p w:rsidR="009979CB" w:rsidRDefault="0099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Default="005F17EF" w:rsidP="00196D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5F17EF" w:rsidRDefault="005F17EF" w:rsidP="007F49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Pr="001747FD" w:rsidRDefault="005F17EF" w:rsidP="00DD74D8">
    <w:pPr>
      <w:pStyle w:val="Footer"/>
      <w:jc w:val="center"/>
      <w:rPr>
        <w:sz w:val="22"/>
        <w:szCs w:val="22"/>
        <w:lang w:val="en-US"/>
      </w:rPr>
    </w:pPr>
    <w:r w:rsidRPr="001747FD">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9CB" w:rsidRDefault="009979CB">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rsidR="009979CB" w:rsidRDefault="00997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Pr="00A77D75" w:rsidRDefault="005F17EF" w:rsidP="000D6489">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5F17EF" w:rsidRDefault="005F17EF" w:rsidP="000D6489">
    <w:pPr>
      <w:pStyle w:val="acctmainheading"/>
      <w:spacing w:after="0" w:line="240" w:lineRule="atLeast"/>
      <w:ind w:left="1080" w:hanging="1080"/>
      <w:rPr>
        <w:sz w:val="24"/>
        <w:szCs w:val="24"/>
      </w:rPr>
    </w:pPr>
    <w:r>
      <w:rPr>
        <w:sz w:val="24"/>
        <w:szCs w:val="24"/>
      </w:rPr>
      <w:t xml:space="preserve">Notes to the interim </w:t>
    </w:r>
    <w:r w:rsidRPr="00A77D75">
      <w:rPr>
        <w:sz w:val="24"/>
        <w:szCs w:val="24"/>
      </w:rPr>
      <w:t>financial statements</w:t>
    </w:r>
  </w:p>
  <w:p w:rsidR="005F17EF" w:rsidRDefault="005F17EF" w:rsidP="000D6489">
    <w:pPr>
      <w:pStyle w:val="acctmainheading"/>
      <w:spacing w:after="0" w:line="240" w:lineRule="atLeast"/>
      <w:ind w:left="1080" w:hanging="1080"/>
      <w:rPr>
        <w:sz w:val="24"/>
        <w:szCs w:val="24"/>
      </w:rPr>
    </w:pPr>
    <w:r>
      <w:rPr>
        <w:sz w:val="24"/>
        <w:szCs w:val="24"/>
      </w:rPr>
      <w:t>For the six-month period ended 30 June 2019</w:t>
    </w:r>
  </w:p>
  <w:p w:rsidR="005F17EF" w:rsidRDefault="005F17EF" w:rsidP="000E33E8">
    <w:pPr>
      <w:pStyle w:val="acctmainheading"/>
      <w:spacing w:after="0" w:line="240" w:lineRule="atLeast"/>
      <w:ind w:left="1080" w:hanging="1080"/>
      <w:rPr>
        <w:sz w:val="24"/>
        <w:szCs w:val="24"/>
      </w:rPr>
    </w:pPr>
  </w:p>
  <w:p w:rsidR="005F17EF" w:rsidRPr="00EB2606" w:rsidRDefault="005F17EF" w:rsidP="00EB2606">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E297D24"/>
    <w:multiLevelType w:val="multilevel"/>
    <w:tmpl w:val="32F8A196"/>
    <w:lvl w:ilvl="0">
      <w:start w:val="1"/>
      <w:numFmt w:val="decimal"/>
      <w:lvlText w:val="%1"/>
      <w:lvlJc w:val="left"/>
      <w:pPr>
        <w:tabs>
          <w:tab w:val="num" w:pos="567"/>
        </w:tabs>
        <w:ind w:left="567" w:hanging="567"/>
      </w:pPr>
      <w:rPr>
        <w:rFonts w:hint="default"/>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547B8B"/>
    <w:multiLevelType w:val="hybridMultilevel"/>
    <w:tmpl w:val="0324E28C"/>
    <w:lvl w:ilvl="0" w:tplc="8E9683C8">
      <w:start w:val="6"/>
      <w:numFmt w:val="bullet"/>
      <w:lvlText w:val="-"/>
      <w:lvlJc w:val="left"/>
      <w:pPr>
        <w:ind w:left="432" w:hanging="360"/>
      </w:pPr>
      <w:rPr>
        <w:rFonts w:ascii="Times New Roman" w:eastAsia="MS Mincho" w:hAnsi="Times New Roman" w:cs="Times New Roman" w:hint="default"/>
      </w:rPr>
    </w:lvl>
    <w:lvl w:ilvl="1" w:tplc="FD2ADD20" w:tentative="1">
      <w:start w:val="1"/>
      <w:numFmt w:val="bullet"/>
      <w:lvlText w:val="o"/>
      <w:lvlJc w:val="left"/>
      <w:pPr>
        <w:ind w:left="1152" w:hanging="360"/>
      </w:pPr>
      <w:rPr>
        <w:rFonts w:ascii="Courier New" w:hAnsi="Courier New" w:cs="Courier New" w:hint="default"/>
      </w:rPr>
    </w:lvl>
    <w:lvl w:ilvl="2" w:tplc="BF82603E" w:tentative="1">
      <w:start w:val="1"/>
      <w:numFmt w:val="bullet"/>
      <w:lvlText w:val=""/>
      <w:lvlJc w:val="left"/>
      <w:pPr>
        <w:ind w:left="1872" w:hanging="360"/>
      </w:pPr>
      <w:rPr>
        <w:rFonts w:ascii="Wingdings" w:hAnsi="Wingdings" w:hint="default"/>
      </w:rPr>
    </w:lvl>
    <w:lvl w:ilvl="3" w:tplc="986C05C2" w:tentative="1">
      <w:start w:val="1"/>
      <w:numFmt w:val="bullet"/>
      <w:lvlText w:val=""/>
      <w:lvlJc w:val="left"/>
      <w:pPr>
        <w:ind w:left="2592" w:hanging="360"/>
      </w:pPr>
      <w:rPr>
        <w:rFonts w:ascii="Symbol" w:hAnsi="Symbol" w:hint="default"/>
      </w:rPr>
    </w:lvl>
    <w:lvl w:ilvl="4" w:tplc="32EAA22A" w:tentative="1">
      <w:start w:val="1"/>
      <w:numFmt w:val="bullet"/>
      <w:lvlText w:val="o"/>
      <w:lvlJc w:val="left"/>
      <w:pPr>
        <w:ind w:left="3312" w:hanging="360"/>
      </w:pPr>
      <w:rPr>
        <w:rFonts w:ascii="Courier New" w:hAnsi="Courier New" w:cs="Courier New" w:hint="default"/>
      </w:rPr>
    </w:lvl>
    <w:lvl w:ilvl="5" w:tplc="A6A6D648" w:tentative="1">
      <w:start w:val="1"/>
      <w:numFmt w:val="bullet"/>
      <w:lvlText w:val=""/>
      <w:lvlJc w:val="left"/>
      <w:pPr>
        <w:ind w:left="4032" w:hanging="360"/>
      </w:pPr>
      <w:rPr>
        <w:rFonts w:ascii="Wingdings" w:hAnsi="Wingdings" w:hint="default"/>
      </w:rPr>
    </w:lvl>
    <w:lvl w:ilvl="6" w:tplc="0218CA56" w:tentative="1">
      <w:start w:val="1"/>
      <w:numFmt w:val="bullet"/>
      <w:lvlText w:val=""/>
      <w:lvlJc w:val="left"/>
      <w:pPr>
        <w:ind w:left="4752" w:hanging="360"/>
      </w:pPr>
      <w:rPr>
        <w:rFonts w:ascii="Symbol" w:hAnsi="Symbol" w:hint="default"/>
      </w:rPr>
    </w:lvl>
    <w:lvl w:ilvl="7" w:tplc="E0C0D944" w:tentative="1">
      <w:start w:val="1"/>
      <w:numFmt w:val="bullet"/>
      <w:lvlText w:val="o"/>
      <w:lvlJc w:val="left"/>
      <w:pPr>
        <w:ind w:left="5472" w:hanging="360"/>
      </w:pPr>
      <w:rPr>
        <w:rFonts w:ascii="Courier New" w:hAnsi="Courier New" w:cs="Courier New" w:hint="default"/>
      </w:rPr>
    </w:lvl>
    <w:lvl w:ilvl="8" w:tplc="B21A4600" w:tentative="1">
      <w:start w:val="1"/>
      <w:numFmt w:val="bullet"/>
      <w:lvlText w:val=""/>
      <w:lvlJc w:val="left"/>
      <w:pPr>
        <w:ind w:left="6192" w:hanging="360"/>
      </w:pPr>
      <w:rPr>
        <w:rFonts w:ascii="Wingdings" w:hAnsi="Wingdings" w:hint="default"/>
      </w:rPr>
    </w:lvl>
  </w:abstractNum>
  <w:abstractNum w:abstractNumId="10" w15:restartNumberingAfterBreak="0">
    <w:nsid w:val="1BC4745F"/>
    <w:multiLevelType w:val="hybridMultilevel"/>
    <w:tmpl w:val="4DF06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A91381B"/>
    <w:multiLevelType w:val="multilevel"/>
    <w:tmpl w:val="7206C37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7" w15:restartNumberingAfterBreak="0">
    <w:nsid w:val="2F545E15"/>
    <w:multiLevelType w:val="hybridMultilevel"/>
    <w:tmpl w:val="AAEA7EAE"/>
    <w:lvl w:ilvl="0" w:tplc="1B2A948E">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5D7333"/>
    <w:multiLevelType w:val="hybridMultilevel"/>
    <w:tmpl w:val="C6F677E0"/>
    <w:lvl w:ilvl="0" w:tplc="9DE4E17A">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E53A6"/>
    <w:multiLevelType w:val="hybridMultilevel"/>
    <w:tmpl w:val="9ED6EE94"/>
    <w:lvl w:ilvl="0" w:tplc="84E4B16A">
      <w:start w:val="2"/>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825412"/>
    <w:multiLevelType w:val="hybridMultilevel"/>
    <w:tmpl w:val="ECC25A14"/>
    <w:lvl w:ilvl="0" w:tplc="84E4B16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776E41"/>
    <w:multiLevelType w:val="hybridMultilevel"/>
    <w:tmpl w:val="E0360B4C"/>
    <w:lvl w:ilvl="0" w:tplc="A334A5D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18731FE"/>
    <w:multiLevelType w:val="hybridMultilevel"/>
    <w:tmpl w:val="9670EE94"/>
    <w:lvl w:ilvl="0" w:tplc="A4FE4EDA">
      <w:start w:val="5"/>
      <w:numFmt w:val="bullet"/>
      <w:lvlText w:val="-"/>
      <w:lvlJc w:val="left"/>
      <w:pPr>
        <w:ind w:left="1050" w:hanging="6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E870943"/>
    <w:multiLevelType w:val="singleLevel"/>
    <w:tmpl w:val="22600896"/>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6FE51EA"/>
    <w:multiLevelType w:val="hybridMultilevel"/>
    <w:tmpl w:val="23DE8504"/>
    <w:lvl w:ilvl="0" w:tplc="79926474">
      <w:start w:val="23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0"/>
  </w:num>
  <w:num w:numId="3">
    <w:abstractNumId w:val="14"/>
  </w:num>
  <w:num w:numId="4">
    <w:abstractNumId w:val="16"/>
  </w:num>
  <w:num w:numId="5">
    <w:abstractNumId w:val="13"/>
  </w:num>
  <w:num w:numId="6">
    <w:abstractNumId w:val="31"/>
  </w:num>
  <w:num w:numId="7">
    <w:abstractNumId w:val="25"/>
  </w:num>
  <w:num w:numId="8">
    <w:abstractNumId w:val="23"/>
  </w:num>
  <w:num w:numId="9">
    <w:abstractNumId w:val="35"/>
  </w:num>
  <w:num w:numId="10">
    <w:abstractNumId w:val="12"/>
  </w:num>
  <w:num w:numId="11">
    <w:abstractNumId w:val="28"/>
  </w:num>
  <w:num w:numId="12">
    <w:abstractNumId w:val="36"/>
  </w:num>
  <w:num w:numId="13">
    <w:abstractNumId w:val="6"/>
  </w:num>
  <w:num w:numId="14">
    <w:abstractNumId w:val="34"/>
  </w:num>
  <w:num w:numId="15">
    <w:abstractNumId w:val="15"/>
  </w:num>
  <w:num w:numId="16">
    <w:abstractNumId w:val="9"/>
  </w:num>
  <w:num w:numId="17">
    <w:abstractNumId w:val="10"/>
  </w:num>
  <w:num w:numId="18">
    <w:abstractNumId w:val="5"/>
  </w:num>
  <w:num w:numId="19">
    <w:abstractNumId w:val="18"/>
  </w:num>
  <w:num w:numId="20">
    <w:abstractNumId w:val="37"/>
  </w:num>
  <w:num w:numId="21">
    <w:abstractNumId w:val="29"/>
  </w:num>
  <w:num w:numId="22">
    <w:abstractNumId w:val="8"/>
  </w:num>
  <w:num w:numId="23">
    <w:abstractNumId w:val="2"/>
  </w:num>
  <w:num w:numId="24">
    <w:abstractNumId w:val="8"/>
  </w:num>
  <w:num w:numId="25">
    <w:abstractNumId w:val="19"/>
  </w:num>
  <w:num w:numId="26">
    <w:abstractNumId w:val="21"/>
  </w:num>
  <w:num w:numId="27">
    <w:abstractNumId w:val="11"/>
  </w:num>
  <w:num w:numId="28">
    <w:abstractNumId w:val="33"/>
  </w:num>
  <w:num w:numId="29">
    <w:abstractNumId w:val="30"/>
  </w:num>
  <w:num w:numId="30">
    <w:abstractNumId w:val="32"/>
  </w:num>
  <w:num w:numId="31">
    <w:abstractNumId w:val="27"/>
  </w:num>
  <w:num w:numId="32">
    <w:abstractNumId w:val="26"/>
  </w:num>
  <w:num w:numId="33">
    <w:abstractNumId w:val="24"/>
  </w:num>
  <w:num w:numId="34">
    <w:abstractNumId w:val="22"/>
  </w:num>
  <w:num w:numId="35">
    <w:abstractNumId w:val="17"/>
  </w:num>
  <w:num w:numId="3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B33"/>
    <w:rsid w:val="00001110"/>
    <w:rsid w:val="00001597"/>
    <w:rsid w:val="00001D35"/>
    <w:rsid w:val="00001FAB"/>
    <w:rsid w:val="0000226C"/>
    <w:rsid w:val="00002648"/>
    <w:rsid w:val="00002B2E"/>
    <w:rsid w:val="00003388"/>
    <w:rsid w:val="00003A39"/>
    <w:rsid w:val="00004197"/>
    <w:rsid w:val="0000427E"/>
    <w:rsid w:val="00004600"/>
    <w:rsid w:val="00004765"/>
    <w:rsid w:val="0000478A"/>
    <w:rsid w:val="0000482D"/>
    <w:rsid w:val="00004AD1"/>
    <w:rsid w:val="00004C73"/>
    <w:rsid w:val="000054FC"/>
    <w:rsid w:val="00006B41"/>
    <w:rsid w:val="00006CE2"/>
    <w:rsid w:val="0000712E"/>
    <w:rsid w:val="000073F8"/>
    <w:rsid w:val="0000746E"/>
    <w:rsid w:val="0000780A"/>
    <w:rsid w:val="00007AEF"/>
    <w:rsid w:val="00007C82"/>
    <w:rsid w:val="00007FB8"/>
    <w:rsid w:val="0001080E"/>
    <w:rsid w:val="00010B35"/>
    <w:rsid w:val="00011450"/>
    <w:rsid w:val="00012436"/>
    <w:rsid w:val="00012A76"/>
    <w:rsid w:val="00012F3A"/>
    <w:rsid w:val="00012FED"/>
    <w:rsid w:val="000137C4"/>
    <w:rsid w:val="00013BBB"/>
    <w:rsid w:val="00013D75"/>
    <w:rsid w:val="00013EF3"/>
    <w:rsid w:val="00013F3D"/>
    <w:rsid w:val="00014296"/>
    <w:rsid w:val="0001435A"/>
    <w:rsid w:val="000144B8"/>
    <w:rsid w:val="00014AAC"/>
    <w:rsid w:val="000155CA"/>
    <w:rsid w:val="00015678"/>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CE"/>
    <w:rsid w:val="00023695"/>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72F"/>
    <w:rsid w:val="00026A30"/>
    <w:rsid w:val="00026BC1"/>
    <w:rsid w:val="00026C61"/>
    <w:rsid w:val="00027E10"/>
    <w:rsid w:val="00030359"/>
    <w:rsid w:val="00030675"/>
    <w:rsid w:val="0003087D"/>
    <w:rsid w:val="00031E70"/>
    <w:rsid w:val="00032018"/>
    <w:rsid w:val="000321FA"/>
    <w:rsid w:val="00032F5E"/>
    <w:rsid w:val="0003343B"/>
    <w:rsid w:val="0003359B"/>
    <w:rsid w:val="000337EE"/>
    <w:rsid w:val="00033815"/>
    <w:rsid w:val="00034C77"/>
    <w:rsid w:val="00034D5A"/>
    <w:rsid w:val="000350A3"/>
    <w:rsid w:val="0003584D"/>
    <w:rsid w:val="000361A7"/>
    <w:rsid w:val="0003658B"/>
    <w:rsid w:val="00036A04"/>
    <w:rsid w:val="000379DF"/>
    <w:rsid w:val="000401D0"/>
    <w:rsid w:val="00041198"/>
    <w:rsid w:val="000420ED"/>
    <w:rsid w:val="00042199"/>
    <w:rsid w:val="0004240A"/>
    <w:rsid w:val="00042FBB"/>
    <w:rsid w:val="0004374F"/>
    <w:rsid w:val="00043A8C"/>
    <w:rsid w:val="00043AA4"/>
    <w:rsid w:val="000441ED"/>
    <w:rsid w:val="0004432C"/>
    <w:rsid w:val="00044498"/>
    <w:rsid w:val="0004472C"/>
    <w:rsid w:val="00044A7D"/>
    <w:rsid w:val="0004505B"/>
    <w:rsid w:val="000452DA"/>
    <w:rsid w:val="00045394"/>
    <w:rsid w:val="0004622B"/>
    <w:rsid w:val="00046845"/>
    <w:rsid w:val="00046CBE"/>
    <w:rsid w:val="00046E23"/>
    <w:rsid w:val="00046E48"/>
    <w:rsid w:val="00046F29"/>
    <w:rsid w:val="000475B5"/>
    <w:rsid w:val="00047658"/>
    <w:rsid w:val="0004770F"/>
    <w:rsid w:val="0004793D"/>
    <w:rsid w:val="00047A44"/>
    <w:rsid w:val="0005033E"/>
    <w:rsid w:val="00050543"/>
    <w:rsid w:val="000514F3"/>
    <w:rsid w:val="00052430"/>
    <w:rsid w:val="00053046"/>
    <w:rsid w:val="000539DC"/>
    <w:rsid w:val="00054377"/>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DF2"/>
    <w:rsid w:val="00063FF2"/>
    <w:rsid w:val="000640FD"/>
    <w:rsid w:val="00064237"/>
    <w:rsid w:val="000642E5"/>
    <w:rsid w:val="00064415"/>
    <w:rsid w:val="00064528"/>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E07"/>
    <w:rsid w:val="00080E8C"/>
    <w:rsid w:val="000813FA"/>
    <w:rsid w:val="00081C4B"/>
    <w:rsid w:val="00081EAE"/>
    <w:rsid w:val="00082330"/>
    <w:rsid w:val="0008234E"/>
    <w:rsid w:val="0008285E"/>
    <w:rsid w:val="00082CE7"/>
    <w:rsid w:val="00082D7C"/>
    <w:rsid w:val="00082E38"/>
    <w:rsid w:val="0008363A"/>
    <w:rsid w:val="00083D44"/>
    <w:rsid w:val="00084E26"/>
    <w:rsid w:val="00084E6B"/>
    <w:rsid w:val="00084F7A"/>
    <w:rsid w:val="00084FD2"/>
    <w:rsid w:val="00085056"/>
    <w:rsid w:val="00085D40"/>
    <w:rsid w:val="000863FE"/>
    <w:rsid w:val="000868ED"/>
    <w:rsid w:val="00086956"/>
    <w:rsid w:val="0008710A"/>
    <w:rsid w:val="0008720A"/>
    <w:rsid w:val="00087543"/>
    <w:rsid w:val="00087D9B"/>
    <w:rsid w:val="0009095D"/>
    <w:rsid w:val="00090DFA"/>
    <w:rsid w:val="000913D6"/>
    <w:rsid w:val="00091839"/>
    <w:rsid w:val="0009197C"/>
    <w:rsid w:val="00091AF5"/>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8E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A66"/>
    <w:rsid w:val="000C1E5A"/>
    <w:rsid w:val="000C1E89"/>
    <w:rsid w:val="000C1E92"/>
    <w:rsid w:val="000C2B3F"/>
    <w:rsid w:val="000C3456"/>
    <w:rsid w:val="000C3621"/>
    <w:rsid w:val="000C37A8"/>
    <w:rsid w:val="000C3844"/>
    <w:rsid w:val="000C3907"/>
    <w:rsid w:val="000C3973"/>
    <w:rsid w:val="000C3CCC"/>
    <w:rsid w:val="000C40E5"/>
    <w:rsid w:val="000C48BD"/>
    <w:rsid w:val="000C4BA6"/>
    <w:rsid w:val="000C4E58"/>
    <w:rsid w:val="000C51FE"/>
    <w:rsid w:val="000C5272"/>
    <w:rsid w:val="000C5425"/>
    <w:rsid w:val="000C582D"/>
    <w:rsid w:val="000C5900"/>
    <w:rsid w:val="000C5FC5"/>
    <w:rsid w:val="000C6740"/>
    <w:rsid w:val="000C69F9"/>
    <w:rsid w:val="000C6C83"/>
    <w:rsid w:val="000C71AE"/>
    <w:rsid w:val="000C73A0"/>
    <w:rsid w:val="000C753C"/>
    <w:rsid w:val="000C7AA3"/>
    <w:rsid w:val="000D0A2F"/>
    <w:rsid w:val="000D0AEE"/>
    <w:rsid w:val="000D1B68"/>
    <w:rsid w:val="000D1F12"/>
    <w:rsid w:val="000D2069"/>
    <w:rsid w:val="000D2494"/>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489"/>
    <w:rsid w:val="000D69BD"/>
    <w:rsid w:val="000D6A7E"/>
    <w:rsid w:val="000D6E7B"/>
    <w:rsid w:val="000D7000"/>
    <w:rsid w:val="000D73D9"/>
    <w:rsid w:val="000D7E94"/>
    <w:rsid w:val="000E0154"/>
    <w:rsid w:val="000E0EE7"/>
    <w:rsid w:val="000E15D5"/>
    <w:rsid w:val="000E1C16"/>
    <w:rsid w:val="000E2522"/>
    <w:rsid w:val="000E33E8"/>
    <w:rsid w:val="000E37E5"/>
    <w:rsid w:val="000E3978"/>
    <w:rsid w:val="000E3983"/>
    <w:rsid w:val="000E3C9A"/>
    <w:rsid w:val="000E4295"/>
    <w:rsid w:val="000E476C"/>
    <w:rsid w:val="000E4BCE"/>
    <w:rsid w:val="000E4C86"/>
    <w:rsid w:val="000E4DF3"/>
    <w:rsid w:val="000E4E0A"/>
    <w:rsid w:val="000E4E9D"/>
    <w:rsid w:val="000E5294"/>
    <w:rsid w:val="000E61E0"/>
    <w:rsid w:val="000E67C2"/>
    <w:rsid w:val="000E6B3D"/>
    <w:rsid w:val="000E7174"/>
    <w:rsid w:val="000E71CC"/>
    <w:rsid w:val="000E72C9"/>
    <w:rsid w:val="000E7713"/>
    <w:rsid w:val="000E7A06"/>
    <w:rsid w:val="000E7A41"/>
    <w:rsid w:val="000E7E9E"/>
    <w:rsid w:val="000F006B"/>
    <w:rsid w:val="000F0860"/>
    <w:rsid w:val="000F0BC6"/>
    <w:rsid w:val="000F0D1E"/>
    <w:rsid w:val="000F1370"/>
    <w:rsid w:val="000F1E67"/>
    <w:rsid w:val="000F1FE2"/>
    <w:rsid w:val="000F273D"/>
    <w:rsid w:val="000F2C33"/>
    <w:rsid w:val="000F3698"/>
    <w:rsid w:val="000F36BE"/>
    <w:rsid w:val="000F3DE3"/>
    <w:rsid w:val="000F405B"/>
    <w:rsid w:val="000F430A"/>
    <w:rsid w:val="000F45EE"/>
    <w:rsid w:val="000F473A"/>
    <w:rsid w:val="000F4AFD"/>
    <w:rsid w:val="000F4BD9"/>
    <w:rsid w:val="000F4E3A"/>
    <w:rsid w:val="000F5433"/>
    <w:rsid w:val="000F5D28"/>
    <w:rsid w:val="000F6460"/>
    <w:rsid w:val="000F686F"/>
    <w:rsid w:val="000F6B46"/>
    <w:rsid w:val="000F6D02"/>
    <w:rsid w:val="000F7075"/>
    <w:rsid w:val="000F72DD"/>
    <w:rsid w:val="000F7335"/>
    <w:rsid w:val="000F789F"/>
    <w:rsid w:val="000F7E56"/>
    <w:rsid w:val="000F7E65"/>
    <w:rsid w:val="001005D6"/>
    <w:rsid w:val="001007CA"/>
    <w:rsid w:val="00100B9A"/>
    <w:rsid w:val="001011B9"/>
    <w:rsid w:val="00101304"/>
    <w:rsid w:val="00101393"/>
    <w:rsid w:val="001015E8"/>
    <w:rsid w:val="00101645"/>
    <w:rsid w:val="001016C2"/>
    <w:rsid w:val="00101C39"/>
    <w:rsid w:val="00101C4A"/>
    <w:rsid w:val="00101D40"/>
    <w:rsid w:val="001020C1"/>
    <w:rsid w:val="001027A2"/>
    <w:rsid w:val="001027AF"/>
    <w:rsid w:val="00102853"/>
    <w:rsid w:val="00102F1C"/>
    <w:rsid w:val="00102F9D"/>
    <w:rsid w:val="0010307F"/>
    <w:rsid w:val="00103908"/>
    <w:rsid w:val="00104952"/>
    <w:rsid w:val="001059A6"/>
    <w:rsid w:val="00105AE1"/>
    <w:rsid w:val="00106094"/>
    <w:rsid w:val="001065C6"/>
    <w:rsid w:val="0010690B"/>
    <w:rsid w:val="00106DF6"/>
    <w:rsid w:val="00106E85"/>
    <w:rsid w:val="001072F7"/>
    <w:rsid w:val="001076E6"/>
    <w:rsid w:val="0010777C"/>
    <w:rsid w:val="00107857"/>
    <w:rsid w:val="001078F6"/>
    <w:rsid w:val="00107940"/>
    <w:rsid w:val="00107D0C"/>
    <w:rsid w:val="00110378"/>
    <w:rsid w:val="001106D5"/>
    <w:rsid w:val="0011088F"/>
    <w:rsid w:val="00110EDE"/>
    <w:rsid w:val="00110F0D"/>
    <w:rsid w:val="001110C1"/>
    <w:rsid w:val="0011113B"/>
    <w:rsid w:val="001112CE"/>
    <w:rsid w:val="00111731"/>
    <w:rsid w:val="00112161"/>
    <w:rsid w:val="0011226D"/>
    <w:rsid w:val="0011228D"/>
    <w:rsid w:val="00112385"/>
    <w:rsid w:val="00112716"/>
    <w:rsid w:val="00112CAF"/>
    <w:rsid w:val="00112EB4"/>
    <w:rsid w:val="00112F51"/>
    <w:rsid w:val="0011304B"/>
    <w:rsid w:val="00113344"/>
    <w:rsid w:val="0011342E"/>
    <w:rsid w:val="001135BF"/>
    <w:rsid w:val="00113787"/>
    <w:rsid w:val="001137E9"/>
    <w:rsid w:val="00113B89"/>
    <w:rsid w:val="00114041"/>
    <w:rsid w:val="00114594"/>
    <w:rsid w:val="0011472C"/>
    <w:rsid w:val="001147F8"/>
    <w:rsid w:val="00114CE4"/>
    <w:rsid w:val="00114DC6"/>
    <w:rsid w:val="00115348"/>
    <w:rsid w:val="00115590"/>
    <w:rsid w:val="001156A0"/>
    <w:rsid w:val="001157C8"/>
    <w:rsid w:val="001157E2"/>
    <w:rsid w:val="001179CA"/>
    <w:rsid w:val="00117D4F"/>
    <w:rsid w:val="00117F05"/>
    <w:rsid w:val="0012007B"/>
    <w:rsid w:val="0012054C"/>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3F0"/>
    <w:rsid w:val="001405E7"/>
    <w:rsid w:val="001407F1"/>
    <w:rsid w:val="0014081E"/>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84A"/>
    <w:rsid w:val="0015088F"/>
    <w:rsid w:val="00150D55"/>
    <w:rsid w:val="001511A6"/>
    <w:rsid w:val="001515E0"/>
    <w:rsid w:val="001516CD"/>
    <w:rsid w:val="001516E8"/>
    <w:rsid w:val="0015171B"/>
    <w:rsid w:val="001517CF"/>
    <w:rsid w:val="001519E2"/>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8"/>
    <w:rsid w:val="001554CA"/>
    <w:rsid w:val="001558E5"/>
    <w:rsid w:val="00155D28"/>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0FF7"/>
    <w:rsid w:val="001617B5"/>
    <w:rsid w:val="0016196B"/>
    <w:rsid w:val="00161AD0"/>
    <w:rsid w:val="00161D96"/>
    <w:rsid w:val="001622B3"/>
    <w:rsid w:val="00162FE9"/>
    <w:rsid w:val="00163175"/>
    <w:rsid w:val="001632FB"/>
    <w:rsid w:val="001636AE"/>
    <w:rsid w:val="00163D0D"/>
    <w:rsid w:val="001640F7"/>
    <w:rsid w:val="001641FD"/>
    <w:rsid w:val="00164369"/>
    <w:rsid w:val="0016456C"/>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728"/>
    <w:rsid w:val="00171940"/>
    <w:rsid w:val="00171976"/>
    <w:rsid w:val="001721A3"/>
    <w:rsid w:val="00172613"/>
    <w:rsid w:val="00172985"/>
    <w:rsid w:val="00172A13"/>
    <w:rsid w:val="00172A5A"/>
    <w:rsid w:val="00172C68"/>
    <w:rsid w:val="00172D8F"/>
    <w:rsid w:val="00173316"/>
    <w:rsid w:val="00173630"/>
    <w:rsid w:val="00173887"/>
    <w:rsid w:val="001738D3"/>
    <w:rsid w:val="001739F3"/>
    <w:rsid w:val="001741B0"/>
    <w:rsid w:val="001741E4"/>
    <w:rsid w:val="00174492"/>
    <w:rsid w:val="001747FD"/>
    <w:rsid w:val="00174DFE"/>
    <w:rsid w:val="0017665E"/>
    <w:rsid w:val="00176734"/>
    <w:rsid w:val="00176F1D"/>
    <w:rsid w:val="00177DD2"/>
    <w:rsid w:val="0018056A"/>
    <w:rsid w:val="00180D9F"/>
    <w:rsid w:val="00180F83"/>
    <w:rsid w:val="0018153D"/>
    <w:rsid w:val="001817E7"/>
    <w:rsid w:val="00181927"/>
    <w:rsid w:val="00181BE9"/>
    <w:rsid w:val="00181CE7"/>
    <w:rsid w:val="00182137"/>
    <w:rsid w:val="00182699"/>
    <w:rsid w:val="00183028"/>
    <w:rsid w:val="001833A0"/>
    <w:rsid w:val="001835F8"/>
    <w:rsid w:val="00183D41"/>
    <w:rsid w:val="00184624"/>
    <w:rsid w:val="00184D7A"/>
    <w:rsid w:val="00184DD5"/>
    <w:rsid w:val="001852E7"/>
    <w:rsid w:val="00185514"/>
    <w:rsid w:val="0018582E"/>
    <w:rsid w:val="001858EC"/>
    <w:rsid w:val="001858FC"/>
    <w:rsid w:val="00185D3D"/>
    <w:rsid w:val="0018634E"/>
    <w:rsid w:val="00186A0C"/>
    <w:rsid w:val="00186FC6"/>
    <w:rsid w:val="00186FD7"/>
    <w:rsid w:val="0018712F"/>
    <w:rsid w:val="0018737C"/>
    <w:rsid w:val="001874B5"/>
    <w:rsid w:val="00187BFC"/>
    <w:rsid w:val="001902AE"/>
    <w:rsid w:val="0019037F"/>
    <w:rsid w:val="00190536"/>
    <w:rsid w:val="001905BB"/>
    <w:rsid w:val="0019187F"/>
    <w:rsid w:val="00191889"/>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2F7"/>
    <w:rsid w:val="00196878"/>
    <w:rsid w:val="00196B97"/>
    <w:rsid w:val="00196DD5"/>
    <w:rsid w:val="00196F79"/>
    <w:rsid w:val="0019713A"/>
    <w:rsid w:val="001976B7"/>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A07"/>
    <w:rsid w:val="001A3E34"/>
    <w:rsid w:val="001A43F1"/>
    <w:rsid w:val="001A44D8"/>
    <w:rsid w:val="001A47A5"/>
    <w:rsid w:val="001A4FE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43E"/>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C17"/>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BD9"/>
    <w:rsid w:val="001D2C5E"/>
    <w:rsid w:val="001D2C8C"/>
    <w:rsid w:val="001D38B2"/>
    <w:rsid w:val="001D3CAC"/>
    <w:rsid w:val="001D4482"/>
    <w:rsid w:val="001D4908"/>
    <w:rsid w:val="001D51E7"/>
    <w:rsid w:val="001D5327"/>
    <w:rsid w:val="001D5566"/>
    <w:rsid w:val="001D605A"/>
    <w:rsid w:val="001D60BD"/>
    <w:rsid w:val="001D6113"/>
    <w:rsid w:val="001D61A4"/>
    <w:rsid w:val="001D671E"/>
    <w:rsid w:val="001D6CA5"/>
    <w:rsid w:val="001D6EED"/>
    <w:rsid w:val="001D7366"/>
    <w:rsid w:val="001D7895"/>
    <w:rsid w:val="001D7906"/>
    <w:rsid w:val="001D7EEF"/>
    <w:rsid w:val="001E0592"/>
    <w:rsid w:val="001E07C0"/>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4CFD"/>
    <w:rsid w:val="001E50C9"/>
    <w:rsid w:val="001E50E4"/>
    <w:rsid w:val="001E57B6"/>
    <w:rsid w:val="001E5A10"/>
    <w:rsid w:val="001E65FC"/>
    <w:rsid w:val="001E7333"/>
    <w:rsid w:val="001E7862"/>
    <w:rsid w:val="001E7AC3"/>
    <w:rsid w:val="001E7C1D"/>
    <w:rsid w:val="001E7D91"/>
    <w:rsid w:val="001F03C6"/>
    <w:rsid w:val="001F0954"/>
    <w:rsid w:val="001F25F3"/>
    <w:rsid w:val="001F25F7"/>
    <w:rsid w:val="001F2BAA"/>
    <w:rsid w:val="001F3375"/>
    <w:rsid w:val="001F35CF"/>
    <w:rsid w:val="001F4594"/>
    <w:rsid w:val="001F4C41"/>
    <w:rsid w:val="001F5445"/>
    <w:rsid w:val="001F565E"/>
    <w:rsid w:val="001F5D5F"/>
    <w:rsid w:val="001F62B8"/>
    <w:rsid w:val="001F65AB"/>
    <w:rsid w:val="001F68FB"/>
    <w:rsid w:val="001F6E5D"/>
    <w:rsid w:val="001F700C"/>
    <w:rsid w:val="001F75F6"/>
    <w:rsid w:val="001F7680"/>
    <w:rsid w:val="001F7D9C"/>
    <w:rsid w:val="002004A2"/>
    <w:rsid w:val="002009E1"/>
    <w:rsid w:val="00200C7F"/>
    <w:rsid w:val="00200E19"/>
    <w:rsid w:val="002016E2"/>
    <w:rsid w:val="00201754"/>
    <w:rsid w:val="002017B6"/>
    <w:rsid w:val="002018A2"/>
    <w:rsid w:val="00202E19"/>
    <w:rsid w:val="00202E3A"/>
    <w:rsid w:val="00202F0F"/>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F97"/>
    <w:rsid w:val="00214073"/>
    <w:rsid w:val="00214914"/>
    <w:rsid w:val="002149A7"/>
    <w:rsid w:val="00214A9E"/>
    <w:rsid w:val="00214AA4"/>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648"/>
    <w:rsid w:val="00226D62"/>
    <w:rsid w:val="00227219"/>
    <w:rsid w:val="0022741E"/>
    <w:rsid w:val="00227DD4"/>
    <w:rsid w:val="0023026B"/>
    <w:rsid w:val="0023076A"/>
    <w:rsid w:val="002308D4"/>
    <w:rsid w:val="00230CD4"/>
    <w:rsid w:val="00230CDB"/>
    <w:rsid w:val="0023120D"/>
    <w:rsid w:val="0023159A"/>
    <w:rsid w:val="00231758"/>
    <w:rsid w:val="0023199F"/>
    <w:rsid w:val="00232657"/>
    <w:rsid w:val="002329B2"/>
    <w:rsid w:val="00232B70"/>
    <w:rsid w:val="00232F77"/>
    <w:rsid w:val="00233236"/>
    <w:rsid w:val="00233F91"/>
    <w:rsid w:val="00234019"/>
    <w:rsid w:val="00234195"/>
    <w:rsid w:val="00234365"/>
    <w:rsid w:val="00234C1E"/>
    <w:rsid w:val="00234EA8"/>
    <w:rsid w:val="00234F94"/>
    <w:rsid w:val="0023509B"/>
    <w:rsid w:val="002369B4"/>
    <w:rsid w:val="00236D79"/>
    <w:rsid w:val="00236DB1"/>
    <w:rsid w:val="002370B5"/>
    <w:rsid w:val="00237633"/>
    <w:rsid w:val="00237CE6"/>
    <w:rsid w:val="00237FC7"/>
    <w:rsid w:val="00240CB4"/>
    <w:rsid w:val="00240D17"/>
    <w:rsid w:val="00240D8E"/>
    <w:rsid w:val="00240E13"/>
    <w:rsid w:val="00240F88"/>
    <w:rsid w:val="00240FCB"/>
    <w:rsid w:val="002411D5"/>
    <w:rsid w:val="00241321"/>
    <w:rsid w:val="00242069"/>
    <w:rsid w:val="002423F4"/>
    <w:rsid w:val="00242671"/>
    <w:rsid w:val="0024278D"/>
    <w:rsid w:val="00242889"/>
    <w:rsid w:val="002428F6"/>
    <w:rsid w:val="00242A10"/>
    <w:rsid w:val="00242C2D"/>
    <w:rsid w:val="00242EEF"/>
    <w:rsid w:val="002430B4"/>
    <w:rsid w:val="002432C7"/>
    <w:rsid w:val="00243A0B"/>
    <w:rsid w:val="00243D4A"/>
    <w:rsid w:val="00243E24"/>
    <w:rsid w:val="0024416F"/>
    <w:rsid w:val="002441C4"/>
    <w:rsid w:val="00244391"/>
    <w:rsid w:val="002444D4"/>
    <w:rsid w:val="0024474B"/>
    <w:rsid w:val="00244B7F"/>
    <w:rsid w:val="00244F37"/>
    <w:rsid w:val="002450DA"/>
    <w:rsid w:val="0024515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6078A"/>
    <w:rsid w:val="00260EC5"/>
    <w:rsid w:val="00260F7B"/>
    <w:rsid w:val="00261B3C"/>
    <w:rsid w:val="00262804"/>
    <w:rsid w:val="0026308B"/>
    <w:rsid w:val="0026333D"/>
    <w:rsid w:val="002634A6"/>
    <w:rsid w:val="002634C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5B"/>
    <w:rsid w:val="00270915"/>
    <w:rsid w:val="00270A7F"/>
    <w:rsid w:val="00270B7E"/>
    <w:rsid w:val="00270C65"/>
    <w:rsid w:val="00270C6F"/>
    <w:rsid w:val="00270EEB"/>
    <w:rsid w:val="0027146C"/>
    <w:rsid w:val="002716A9"/>
    <w:rsid w:val="0027179D"/>
    <w:rsid w:val="00271D3B"/>
    <w:rsid w:val="00271F4D"/>
    <w:rsid w:val="002723E9"/>
    <w:rsid w:val="00272667"/>
    <w:rsid w:val="00272BF5"/>
    <w:rsid w:val="002733B8"/>
    <w:rsid w:val="00273449"/>
    <w:rsid w:val="00273C68"/>
    <w:rsid w:val="00273C7A"/>
    <w:rsid w:val="002742D0"/>
    <w:rsid w:val="00274972"/>
    <w:rsid w:val="00274EE1"/>
    <w:rsid w:val="0027516A"/>
    <w:rsid w:val="00275299"/>
    <w:rsid w:val="0027581E"/>
    <w:rsid w:val="00275E36"/>
    <w:rsid w:val="00275EB6"/>
    <w:rsid w:val="002764FC"/>
    <w:rsid w:val="00276610"/>
    <w:rsid w:val="002766CF"/>
    <w:rsid w:val="002767B0"/>
    <w:rsid w:val="00276BC5"/>
    <w:rsid w:val="00276F82"/>
    <w:rsid w:val="00277778"/>
    <w:rsid w:val="00277BDD"/>
    <w:rsid w:val="002807CF"/>
    <w:rsid w:val="00280910"/>
    <w:rsid w:val="00280A92"/>
    <w:rsid w:val="00280A96"/>
    <w:rsid w:val="00280D27"/>
    <w:rsid w:val="00281452"/>
    <w:rsid w:val="00281476"/>
    <w:rsid w:val="00281653"/>
    <w:rsid w:val="002816D3"/>
    <w:rsid w:val="00281ACC"/>
    <w:rsid w:val="00281C74"/>
    <w:rsid w:val="0028210E"/>
    <w:rsid w:val="00283160"/>
    <w:rsid w:val="0028321D"/>
    <w:rsid w:val="002838CA"/>
    <w:rsid w:val="00284075"/>
    <w:rsid w:val="00284379"/>
    <w:rsid w:val="00284657"/>
    <w:rsid w:val="00284844"/>
    <w:rsid w:val="00284E02"/>
    <w:rsid w:val="00284E24"/>
    <w:rsid w:val="00284EAE"/>
    <w:rsid w:val="0028539B"/>
    <w:rsid w:val="0028596B"/>
    <w:rsid w:val="00285D8A"/>
    <w:rsid w:val="0028601F"/>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4737"/>
    <w:rsid w:val="0029479B"/>
    <w:rsid w:val="00294823"/>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76E"/>
    <w:rsid w:val="002A0662"/>
    <w:rsid w:val="002A0844"/>
    <w:rsid w:val="002A0947"/>
    <w:rsid w:val="002A0950"/>
    <w:rsid w:val="002A097F"/>
    <w:rsid w:val="002A0995"/>
    <w:rsid w:val="002A0B5D"/>
    <w:rsid w:val="002A11EF"/>
    <w:rsid w:val="002A17F9"/>
    <w:rsid w:val="002A1D3D"/>
    <w:rsid w:val="002A1D57"/>
    <w:rsid w:val="002A2575"/>
    <w:rsid w:val="002A264A"/>
    <w:rsid w:val="002A2676"/>
    <w:rsid w:val="002A2C4C"/>
    <w:rsid w:val="002A2DEB"/>
    <w:rsid w:val="002A35C8"/>
    <w:rsid w:val="002A45AC"/>
    <w:rsid w:val="002A503F"/>
    <w:rsid w:val="002A524B"/>
    <w:rsid w:val="002A5E16"/>
    <w:rsid w:val="002A5FED"/>
    <w:rsid w:val="002A6066"/>
    <w:rsid w:val="002A61CD"/>
    <w:rsid w:val="002A6345"/>
    <w:rsid w:val="002A6461"/>
    <w:rsid w:val="002A67F4"/>
    <w:rsid w:val="002A68D3"/>
    <w:rsid w:val="002A6F32"/>
    <w:rsid w:val="002A755E"/>
    <w:rsid w:val="002A7592"/>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54D"/>
    <w:rsid w:val="002B70C6"/>
    <w:rsid w:val="002B7296"/>
    <w:rsid w:val="002C01F7"/>
    <w:rsid w:val="002C0ACB"/>
    <w:rsid w:val="002C0BDD"/>
    <w:rsid w:val="002C0E7E"/>
    <w:rsid w:val="002C1133"/>
    <w:rsid w:val="002C1658"/>
    <w:rsid w:val="002C17D2"/>
    <w:rsid w:val="002C2092"/>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4182"/>
    <w:rsid w:val="002D44FA"/>
    <w:rsid w:val="002D4883"/>
    <w:rsid w:val="002D4F9C"/>
    <w:rsid w:val="002D5582"/>
    <w:rsid w:val="002D577B"/>
    <w:rsid w:val="002D5C34"/>
    <w:rsid w:val="002D61A5"/>
    <w:rsid w:val="002D635C"/>
    <w:rsid w:val="002D642C"/>
    <w:rsid w:val="002D6518"/>
    <w:rsid w:val="002D6AAE"/>
    <w:rsid w:val="002D6CB7"/>
    <w:rsid w:val="002D6CEB"/>
    <w:rsid w:val="002D77AC"/>
    <w:rsid w:val="002D7817"/>
    <w:rsid w:val="002D7B3F"/>
    <w:rsid w:val="002D7F2E"/>
    <w:rsid w:val="002E0428"/>
    <w:rsid w:val="002E0EC3"/>
    <w:rsid w:val="002E0EDD"/>
    <w:rsid w:val="002E1619"/>
    <w:rsid w:val="002E2039"/>
    <w:rsid w:val="002E2213"/>
    <w:rsid w:val="002E225C"/>
    <w:rsid w:val="002E231B"/>
    <w:rsid w:val="002E24F3"/>
    <w:rsid w:val="002E2DBA"/>
    <w:rsid w:val="002E3062"/>
    <w:rsid w:val="002E31AC"/>
    <w:rsid w:val="002E4461"/>
    <w:rsid w:val="002E4B65"/>
    <w:rsid w:val="002E59A6"/>
    <w:rsid w:val="002E5C73"/>
    <w:rsid w:val="002E60B0"/>
    <w:rsid w:val="002E63AF"/>
    <w:rsid w:val="002E6864"/>
    <w:rsid w:val="002E6CAD"/>
    <w:rsid w:val="002E6DF9"/>
    <w:rsid w:val="002E6DFB"/>
    <w:rsid w:val="002E7263"/>
    <w:rsid w:val="002E7BD4"/>
    <w:rsid w:val="002E7FCF"/>
    <w:rsid w:val="002F077F"/>
    <w:rsid w:val="002F0919"/>
    <w:rsid w:val="002F09A1"/>
    <w:rsid w:val="002F0E67"/>
    <w:rsid w:val="002F1621"/>
    <w:rsid w:val="002F1EF5"/>
    <w:rsid w:val="002F2049"/>
    <w:rsid w:val="002F2289"/>
    <w:rsid w:val="002F2F0E"/>
    <w:rsid w:val="002F3313"/>
    <w:rsid w:val="002F33D0"/>
    <w:rsid w:val="002F3488"/>
    <w:rsid w:val="002F368C"/>
    <w:rsid w:val="002F3EEA"/>
    <w:rsid w:val="002F4EFB"/>
    <w:rsid w:val="002F511F"/>
    <w:rsid w:val="002F532E"/>
    <w:rsid w:val="002F561F"/>
    <w:rsid w:val="002F5750"/>
    <w:rsid w:val="002F6405"/>
    <w:rsid w:val="002F6418"/>
    <w:rsid w:val="002F66FF"/>
    <w:rsid w:val="002F6E4D"/>
    <w:rsid w:val="002F6FF8"/>
    <w:rsid w:val="002F7177"/>
    <w:rsid w:val="002F7958"/>
    <w:rsid w:val="002F79F1"/>
    <w:rsid w:val="002F7CF5"/>
    <w:rsid w:val="00300172"/>
    <w:rsid w:val="003001F1"/>
    <w:rsid w:val="003004A6"/>
    <w:rsid w:val="0030068A"/>
    <w:rsid w:val="003009FF"/>
    <w:rsid w:val="00300B49"/>
    <w:rsid w:val="0030108F"/>
    <w:rsid w:val="003010EA"/>
    <w:rsid w:val="00302027"/>
    <w:rsid w:val="003026D5"/>
    <w:rsid w:val="003026FA"/>
    <w:rsid w:val="00302770"/>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82A"/>
    <w:rsid w:val="00314685"/>
    <w:rsid w:val="00314C7F"/>
    <w:rsid w:val="00314CAE"/>
    <w:rsid w:val="00314EC3"/>
    <w:rsid w:val="00315549"/>
    <w:rsid w:val="00316309"/>
    <w:rsid w:val="00316CBD"/>
    <w:rsid w:val="0031718F"/>
    <w:rsid w:val="003174E6"/>
    <w:rsid w:val="00317654"/>
    <w:rsid w:val="003179D5"/>
    <w:rsid w:val="00317B38"/>
    <w:rsid w:val="00317CB4"/>
    <w:rsid w:val="00317DE7"/>
    <w:rsid w:val="003201FB"/>
    <w:rsid w:val="003210BB"/>
    <w:rsid w:val="003210CF"/>
    <w:rsid w:val="003219B4"/>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759"/>
    <w:rsid w:val="0032694B"/>
    <w:rsid w:val="00326BAC"/>
    <w:rsid w:val="00327257"/>
    <w:rsid w:val="003305BB"/>
    <w:rsid w:val="00330B4E"/>
    <w:rsid w:val="00330B9A"/>
    <w:rsid w:val="00330CDF"/>
    <w:rsid w:val="003312E2"/>
    <w:rsid w:val="00331390"/>
    <w:rsid w:val="003314DA"/>
    <w:rsid w:val="00331826"/>
    <w:rsid w:val="003318E6"/>
    <w:rsid w:val="00331C6A"/>
    <w:rsid w:val="00331E1E"/>
    <w:rsid w:val="00332A15"/>
    <w:rsid w:val="00332E5A"/>
    <w:rsid w:val="00332F1B"/>
    <w:rsid w:val="00333220"/>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C1"/>
    <w:rsid w:val="0034727B"/>
    <w:rsid w:val="00347464"/>
    <w:rsid w:val="003476A7"/>
    <w:rsid w:val="003479CE"/>
    <w:rsid w:val="00350806"/>
    <w:rsid w:val="00350E33"/>
    <w:rsid w:val="00350E8D"/>
    <w:rsid w:val="00350F1E"/>
    <w:rsid w:val="00351049"/>
    <w:rsid w:val="00351053"/>
    <w:rsid w:val="00351461"/>
    <w:rsid w:val="003518D1"/>
    <w:rsid w:val="00351CE0"/>
    <w:rsid w:val="00351D9A"/>
    <w:rsid w:val="00351E61"/>
    <w:rsid w:val="00351F91"/>
    <w:rsid w:val="00352972"/>
    <w:rsid w:val="00353003"/>
    <w:rsid w:val="00353247"/>
    <w:rsid w:val="003537FB"/>
    <w:rsid w:val="00353A58"/>
    <w:rsid w:val="00354813"/>
    <w:rsid w:val="0035483B"/>
    <w:rsid w:val="003548A4"/>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B39"/>
    <w:rsid w:val="00361CCB"/>
    <w:rsid w:val="00362175"/>
    <w:rsid w:val="00362274"/>
    <w:rsid w:val="003623DE"/>
    <w:rsid w:val="003631C1"/>
    <w:rsid w:val="00363242"/>
    <w:rsid w:val="00363B96"/>
    <w:rsid w:val="00363C19"/>
    <w:rsid w:val="00364558"/>
    <w:rsid w:val="0036489F"/>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5DA"/>
    <w:rsid w:val="003719F3"/>
    <w:rsid w:val="00371B58"/>
    <w:rsid w:val="00371F9A"/>
    <w:rsid w:val="00372466"/>
    <w:rsid w:val="00372C4F"/>
    <w:rsid w:val="00372E3E"/>
    <w:rsid w:val="00372F64"/>
    <w:rsid w:val="00372F67"/>
    <w:rsid w:val="00372F69"/>
    <w:rsid w:val="00373023"/>
    <w:rsid w:val="0037328F"/>
    <w:rsid w:val="00373B0C"/>
    <w:rsid w:val="003741C4"/>
    <w:rsid w:val="003749BB"/>
    <w:rsid w:val="00374EB7"/>
    <w:rsid w:val="0037527C"/>
    <w:rsid w:val="003753A4"/>
    <w:rsid w:val="00375584"/>
    <w:rsid w:val="003755F9"/>
    <w:rsid w:val="003756F2"/>
    <w:rsid w:val="00375A83"/>
    <w:rsid w:val="00375E57"/>
    <w:rsid w:val="0037639B"/>
    <w:rsid w:val="0037650A"/>
    <w:rsid w:val="00376D2F"/>
    <w:rsid w:val="00376F61"/>
    <w:rsid w:val="0037700A"/>
    <w:rsid w:val="00377430"/>
    <w:rsid w:val="00377752"/>
    <w:rsid w:val="003777A2"/>
    <w:rsid w:val="00377B53"/>
    <w:rsid w:val="00377DDC"/>
    <w:rsid w:val="00377EBF"/>
    <w:rsid w:val="00380745"/>
    <w:rsid w:val="00380AC7"/>
    <w:rsid w:val="00380B7C"/>
    <w:rsid w:val="00380EF7"/>
    <w:rsid w:val="00380FB4"/>
    <w:rsid w:val="003810F8"/>
    <w:rsid w:val="003811C9"/>
    <w:rsid w:val="003811F8"/>
    <w:rsid w:val="003813AF"/>
    <w:rsid w:val="0038153E"/>
    <w:rsid w:val="0038178B"/>
    <w:rsid w:val="003818D5"/>
    <w:rsid w:val="00381964"/>
    <w:rsid w:val="00381B60"/>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C36"/>
    <w:rsid w:val="00385791"/>
    <w:rsid w:val="00386145"/>
    <w:rsid w:val="003861F0"/>
    <w:rsid w:val="00386773"/>
    <w:rsid w:val="00386FDC"/>
    <w:rsid w:val="00387323"/>
    <w:rsid w:val="003873CE"/>
    <w:rsid w:val="003876A2"/>
    <w:rsid w:val="00387B46"/>
    <w:rsid w:val="00390140"/>
    <w:rsid w:val="003908CF"/>
    <w:rsid w:val="003912D8"/>
    <w:rsid w:val="0039175C"/>
    <w:rsid w:val="00391A82"/>
    <w:rsid w:val="00391AB6"/>
    <w:rsid w:val="0039219B"/>
    <w:rsid w:val="00392246"/>
    <w:rsid w:val="0039234B"/>
    <w:rsid w:val="003925D9"/>
    <w:rsid w:val="003927E0"/>
    <w:rsid w:val="00392D93"/>
    <w:rsid w:val="00393478"/>
    <w:rsid w:val="00393831"/>
    <w:rsid w:val="00393B0D"/>
    <w:rsid w:val="00393B16"/>
    <w:rsid w:val="00395119"/>
    <w:rsid w:val="00395337"/>
    <w:rsid w:val="003953B5"/>
    <w:rsid w:val="00395663"/>
    <w:rsid w:val="00395D30"/>
    <w:rsid w:val="00395F38"/>
    <w:rsid w:val="0039621C"/>
    <w:rsid w:val="003964F9"/>
    <w:rsid w:val="003965D0"/>
    <w:rsid w:val="003A0383"/>
    <w:rsid w:val="003A0855"/>
    <w:rsid w:val="003A0933"/>
    <w:rsid w:val="003A0DFA"/>
    <w:rsid w:val="003A0E40"/>
    <w:rsid w:val="003A1208"/>
    <w:rsid w:val="003A19CF"/>
    <w:rsid w:val="003A1A8F"/>
    <w:rsid w:val="003A1B12"/>
    <w:rsid w:val="003A1F59"/>
    <w:rsid w:val="003A1FAB"/>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402"/>
    <w:rsid w:val="003A7674"/>
    <w:rsid w:val="003A7DBD"/>
    <w:rsid w:val="003B0305"/>
    <w:rsid w:val="003B0988"/>
    <w:rsid w:val="003B0CBD"/>
    <w:rsid w:val="003B11F7"/>
    <w:rsid w:val="003B17EB"/>
    <w:rsid w:val="003B1BE2"/>
    <w:rsid w:val="003B200F"/>
    <w:rsid w:val="003B2629"/>
    <w:rsid w:val="003B37CE"/>
    <w:rsid w:val="003B3ADD"/>
    <w:rsid w:val="003B402F"/>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DA4"/>
    <w:rsid w:val="003C421F"/>
    <w:rsid w:val="003C4B37"/>
    <w:rsid w:val="003C519C"/>
    <w:rsid w:val="003C548F"/>
    <w:rsid w:val="003C55DA"/>
    <w:rsid w:val="003C5B71"/>
    <w:rsid w:val="003C5E77"/>
    <w:rsid w:val="003C6446"/>
    <w:rsid w:val="003C669E"/>
    <w:rsid w:val="003C6B41"/>
    <w:rsid w:val="003C6FF8"/>
    <w:rsid w:val="003C761A"/>
    <w:rsid w:val="003C7983"/>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4FDD"/>
    <w:rsid w:val="003E5191"/>
    <w:rsid w:val="003E581F"/>
    <w:rsid w:val="003E5B25"/>
    <w:rsid w:val="003E5BD1"/>
    <w:rsid w:val="003E603E"/>
    <w:rsid w:val="003E66E8"/>
    <w:rsid w:val="003E672A"/>
    <w:rsid w:val="003E6C96"/>
    <w:rsid w:val="003E6E0E"/>
    <w:rsid w:val="003E7132"/>
    <w:rsid w:val="003E752B"/>
    <w:rsid w:val="003E78E4"/>
    <w:rsid w:val="003E7C70"/>
    <w:rsid w:val="003E7DA5"/>
    <w:rsid w:val="003E7EA9"/>
    <w:rsid w:val="003F0244"/>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BAB"/>
    <w:rsid w:val="003F62D7"/>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894"/>
    <w:rsid w:val="00401A33"/>
    <w:rsid w:val="00401D45"/>
    <w:rsid w:val="00401F6A"/>
    <w:rsid w:val="00401FA5"/>
    <w:rsid w:val="004020C2"/>
    <w:rsid w:val="0040223D"/>
    <w:rsid w:val="00402814"/>
    <w:rsid w:val="00402E60"/>
    <w:rsid w:val="00402E7A"/>
    <w:rsid w:val="00402FED"/>
    <w:rsid w:val="004032DA"/>
    <w:rsid w:val="00403311"/>
    <w:rsid w:val="004035EF"/>
    <w:rsid w:val="00403EA3"/>
    <w:rsid w:val="004048B1"/>
    <w:rsid w:val="00404EAA"/>
    <w:rsid w:val="00405A6A"/>
    <w:rsid w:val="00405B91"/>
    <w:rsid w:val="00405D80"/>
    <w:rsid w:val="00405E69"/>
    <w:rsid w:val="00405F54"/>
    <w:rsid w:val="00406180"/>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5AD"/>
    <w:rsid w:val="00412608"/>
    <w:rsid w:val="00412726"/>
    <w:rsid w:val="00412EC4"/>
    <w:rsid w:val="004132F5"/>
    <w:rsid w:val="0041346F"/>
    <w:rsid w:val="004135E7"/>
    <w:rsid w:val="00413664"/>
    <w:rsid w:val="004138DE"/>
    <w:rsid w:val="00413AD7"/>
    <w:rsid w:val="00413B4D"/>
    <w:rsid w:val="00413B9E"/>
    <w:rsid w:val="00413DE7"/>
    <w:rsid w:val="00414734"/>
    <w:rsid w:val="0041494C"/>
    <w:rsid w:val="0041497C"/>
    <w:rsid w:val="0041507B"/>
    <w:rsid w:val="004152B0"/>
    <w:rsid w:val="0041535F"/>
    <w:rsid w:val="00415983"/>
    <w:rsid w:val="00415F72"/>
    <w:rsid w:val="00416120"/>
    <w:rsid w:val="004161A8"/>
    <w:rsid w:val="00416469"/>
    <w:rsid w:val="00416FE1"/>
    <w:rsid w:val="004178FE"/>
    <w:rsid w:val="00417C0C"/>
    <w:rsid w:val="004204D8"/>
    <w:rsid w:val="0042134F"/>
    <w:rsid w:val="00421410"/>
    <w:rsid w:val="00421605"/>
    <w:rsid w:val="004219F8"/>
    <w:rsid w:val="00422366"/>
    <w:rsid w:val="004225BB"/>
    <w:rsid w:val="004228DC"/>
    <w:rsid w:val="00422A30"/>
    <w:rsid w:val="00423122"/>
    <w:rsid w:val="0042346D"/>
    <w:rsid w:val="00423562"/>
    <w:rsid w:val="004237A4"/>
    <w:rsid w:val="00423F77"/>
    <w:rsid w:val="00423FC7"/>
    <w:rsid w:val="004244AF"/>
    <w:rsid w:val="0042490D"/>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F5E"/>
    <w:rsid w:val="0043222C"/>
    <w:rsid w:val="004323E5"/>
    <w:rsid w:val="00432441"/>
    <w:rsid w:val="0043281B"/>
    <w:rsid w:val="00432921"/>
    <w:rsid w:val="00432A52"/>
    <w:rsid w:val="00432B8E"/>
    <w:rsid w:val="0043315C"/>
    <w:rsid w:val="00433924"/>
    <w:rsid w:val="00434785"/>
    <w:rsid w:val="00434B2A"/>
    <w:rsid w:val="00434BC4"/>
    <w:rsid w:val="00434F1C"/>
    <w:rsid w:val="00435207"/>
    <w:rsid w:val="00435E03"/>
    <w:rsid w:val="004361D4"/>
    <w:rsid w:val="004361F4"/>
    <w:rsid w:val="00436A19"/>
    <w:rsid w:val="00437069"/>
    <w:rsid w:val="0043717E"/>
    <w:rsid w:val="00437B11"/>
    <w:rsid w:val="00437DC4"/>
    <w:rsid w:val="004408FD"/>
    <w:rsid w:val="00440F6B"/>
    <w:rsid w:val="00441158"/>
    <w:rsid w:val="00441330"/>
    <w:rsid w:val="00441B30"/>
    <w:rsid w:val="00441FAC"/>
    <w:rsid w:val="00442066"/>
    <w:rsid w:val="0044212F"/>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92C"/>
    <w:rsid w:val="004514E0"/>
    <w:rsid w:val="00452046"/>
    <w:rsid w:val="004524AC"/>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E8B"/>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40C"/>
    <w:rsid w:val="00465B1E"/>
    <w:rsid w:val="0046766B"/>
    <w:rsid w:val="00467A90"/>
    <w:rsid w:val="00470281"/>
    <w:rsid w:val="00470CAA"/>
    <w:rsid w:val="00470DBC"/>
    <w:rsid w:val="00471BF1"/>
    <w:rsid w:val="00471C67"/>
    <w:rsid w:val="00472766"/>
    <w:rsid w:val="00472BCE"/>
    <w:rsid w:val="00472CD7"/>
    <w:rsid w:val="00473046"/>
    <w:rsid w:val="004733F3"/>
    <w:rsid w:val="00473B1E"/>
    <w:rsid w:val="0047447C"/>
    <w:rsid w:val="00474804"/>
    <w:rsid w:val="00474A94"/>
    <w:rsid w:val="00474C39"/>
    <w:rsid w:val="00475436"/>
    <w:rsid w:val="00475454"/>
    <w:rsid w:val="0047566D"/>
    <w:rsid w:val="00475AE3"/>
    <w:rsid w:val="00475B5B"/>
    <w:rsid w:val="00475FE5"/>
    <w:rsid w:val="00476104"/>
    <w:rsid w:val="004769E3"/>
    <w:rsid w:val="00476EF0"/>
    <w:rsid w:val="004776D4"/>
    <w:rsid w:val="0047778A"/>
    <w:rsid w:val="00477E46"/>
    <w:rsid w:val="004803E2"/>
    <w:rsid w:val="00480872"/>
    <w:rsid w:val="00480D32"/>
    <w:rsid w:val="00480EE8"/>
    <w:rsid w:val="00480EEF"/>
    <w:rsid w:val="0048101E"/>
    <w:rsid w:val="00481022"/>
    <w:rsid w:val="00481227"/>
    <w:rsid w:val="00481599"/>
    <w:rsid w:val="00481BB6"/>
    <w:rsid w:val="004823B5"/>
    <w:rsid w:val="00482648"/>
    <w:rsid w:val="0048288C"/>
    <w:rsid w:val="00482AEB"/>
    <w:rsid w:val="00482B1A"/>
    <w:rsid w:val="00482B87"/>
    <w:rsid w:val="00482D64"/>
    <w:rsid w:val="00482E59"/>
    <w:rsid w:val="00483533"/>
    <w:rsid w:val="00483864"/>
    <w:rsid w:val="00483F36"/>
    <w:rsid w:val="00483F97"/>
    <w:rsid w:val="00484A41"/>
    <w:rsid w:val="00484A6F"/>
    <w:rsid w:val="00484DA2"/>
    <w:rsid w:val="004858CA"/>
    <w:rsid w:val="00485B13"/>
    <w:rsid w:val="00485E5F"/>
    <w:rsid w:val="00486217"/>
    <w:rsid w:val="004863B6"/>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EA5"/>
    <w:rsid w:val="0049606A"/>
    <w:rsid w:val="004960AE"/>
    <w:rsid w:val="00496153"/>
    <w:rsid w:val="00496FAE"/>
    <w:rsid w:val="00497186"/>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5E4E"/>
    <w:rsid w:val="004A62D9"/>
    <w:rsid w:val="004A680F"/>
    <w:rsid w:val="004A6E4B"/>
    <w:rsid w:val="004A6F72"/>
    <w:rsid w:val="004A738A"/>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42D6"/>
    <w:rsid w:val="004B49A2"/>
    <w:rsid w:val="004B52BF"/>
    <w:rsid w:val="004B53DD"/>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A9B"/>
    <w:rsid w:val="004D1E15"/>
    <w:rsid w:val="004D25C8"/>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723C"/>
    <w:rsid w:val="004E7245"/>
    <w:rsid w:val="004E75D4"/>
    <w:rsid w:val="004E7A71"/>
    <w:rsid w:val="004E7CB3"/>
    <w:rsid w:val="004E7FB1"/>
    <w:rsid w:val="004F0375"/>
    <w:rsid w:val="004F0B11"/>
    <w:rsid w:val="004F1319"/>
    <w:rsid w:val="004F1880"/>
    <w:rsid w:val="004F19BA"/>
    <w:rsid w:val="004F1D14"/>
    <w:rsid w:val="004F1F75"/>
    <w:rsid w:val="004F270D"/>
    <w:rsid w:val="004F2ABC"/>
    <w:rsid w:val="004F2E94"/>
    <w:rsid w:val="004F2E96"/>
    <w:rsid w:val="004F3881"/>
    <w:rsid w:val="004F39CA"/>
    <w:rsid w:val="004F3DA4"/>
    <w:rsid w:val="004F41D9"/>
    <w:rsid w:val="004F4368"/>
    <w:rsid w:val="004F44D1"/>
    <w:rsid w:val="004F48B6"/>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627"/>
    <w:rsid w:val="00502AFD"/>
    <w:rsid w:val="00502C4F"/>
    <w:rsid w:val="005033DE"/>
    <w:rsid w:val="0050346F"/>
    <w:rsid w:val="00503659"/>
    <w:rsid w:val="00503766"/>
    <w:rsid w:val="00503A0B"/>
    <w:rsid w:val="00503B1D"/>
    <w:rsid w:val="00504935"/>
    <w:rsid w:val="00504C0E"/>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1499"/>
    <w:rsid w:val="00521A18"/>
    <w:rsid w:val="00521A33"/>
    <w:rsid w:val="00521D12"/>
    <w:rsid w:val="00522021"/>
    <w:rsid w:val="00522065"/>
    <w:rsid w:val="00522228"/>
    <w:rsid w:val="00522553"/>
    <w:rsid w:val="0052275A"/>
    <w:rsid w:val="00522AD3"/>
    <w:rsid w:val="00522B03"/>
    <w:rsid w:val="00522B4E"/>
    <w:rsid w:val="00522F23"/>
    <w:rsid w:val="005231CE"/>
    <w:rsid w:val="00523B98"/>
    <w:rsid w:val="00523D11"/>
    <w:rsid w:val="005241B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97"/>
    <w:rsid w:val="00531EDD"/>
    <w:rsid w:val="00532E9D"/>
    <w:rsid w:val="00533466"/>
    <w:rsid w:val="00533B44"/>
    <w:rsid w:val="00533BA3"/>
    <w:rsid w:val="00534019"/>
    <w:rsid w:val="00534A16"/>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19BD"/>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272"/>
    <w:rsid w:val="00550CDC"/>
    <w:rsid w:val="00550FCD"/>
    <w:rsid w:val="005515B5"/>
    <w:rsid w:val="0055163B"/>
    <w:rsid w:val="00551A89"/>
    <w:rsid w:val="00551AB7"/>
    <w:rsid w:val="00551E07"/>
    <w:rsid w:val="00552578"/>
    <w:rsid w:val="00552E44"/>
    <w:rsid w:val="005530BB"/>
    <w:rsid w:val="00553468"/>
    <w:rsid w:val="005540D2"/>
    <w:rsid w:val="0055435C"/>
    <w:rsid w:val="00554603"/>
    <w:rsid w:val="005547BB"/>
    <w:rsid w:val="00554CF5"/>
    <w:rsid w:val="00554EBC"/>
    <w:rsid w:val="005555E6"/>
    <w:rsid w:val="005559A7"/>
    <w:rsid w:val="005561C0"/>
    <w:rsid w:val="005561C3"/>
    <w:rsid w:val="0055670E"/>
    <w:rsid w:val="005568C9"/>
    <w:rsid w:val="00556DAB"/>
    <w:rsid w:val="00556E54"/>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2007"/>
    <w:rsid w:val="00572356"/>
    <w:rsid w:val="005726EB"/>
    <w:rsid w:val="00572756"/>
    <w:rsid w:val="0057289C"/>
    <w:rsid w:val="00572912"/>
    <w:rsid w:val="005732C0"/>
    <w:rsid w:val="005732FA"/>
    <w:rsid w:val="005734B7"/>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A5D"/>
    <w:rsid w:val="00581AF8"/>
    <w:rsid w:val="0058219A"/>
    <w:rsid w:val="005821A8"/>
    <w:rsid w:val="0058227A"/>
    <w:rsid w:val="005825C6"/>
    <w:rsid w:val="00582932"/>
    <w:rsid w:val="00582F9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341E"/>
    <w:rsid w:val="005A44DD"/>
    <w:rsid w:val="005A455A"/>
    <w:rsid w:val="005A483A"/>
    <w:rsid w:val="005A48E2"/>
    <w:rsid w:val="005A4CDA"/>
    <w:rsid w:val="005A4D86"/>
    <w:rsid w:val="005A5186"/>
    <w:rsid w:val="005A576B"/>
    <w:rsid w:val="005A5D50"/>
    <w:rsid w:val="005A6400"/>
    <w:rsid w:val="005A6416"/>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69"/>
    <w:rsid w:val="005B37D1"/>
    <w:rsid w:val="005B383E"/>
    <w:rsid w:val="005B3A04"/>
    <w:rsid w:val="005B3B9D"/>
    <w:rsid w:val="005B3FA1"/>
    <w:rsid w:val="005B43F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755"/>
    <w:rsid w:val="005B7AAA"/>
    <w:rsid w:val="005C04B6"/>
    <w:rsid w:val="005C050C"/>
    <w:rsid w:val="005C06AF"/>
    <w:rsid w:val="005C0B22"/>
    <w:rsid w:val="005C0F67"/>
    <w:rsid w:val="005C1565"/>
    <w:rsid w:val="005C19D6"/>
    <w:rsid w:val="005C1B58"/>
    <w:rsid w:val="005C1D9D"/>
    <w:rsid w:val="005C26EB"/>
    <w:rsid w:val="005C2D8E"/>
    <w:rsid w:val="005C32E4"/>
    <w:rsid w:val="005C331B"/>
    <w:rsid w:val="005C43D4"/>
    <w:rsid w:val="005C4934"/>
    <w:rsid w:val="005C5E38"/>
    <w:rsid w:val="005C6015"/>
    <w:rsid w:val="005C61E4"/>
    <w:rsid w:val="005C68A9"/>
    <w:rsid w:val="005C6E5D"/>
    <w:rsid w:val="005C7087"/>
    <w:rsid w:val="005C7363"/>
    <w:rsid w:val="005C7C7D"/>
    <w:rsid w:val="005D0215"/>
    <w:rsid w:val="005D0374"/>
    <w:rsid w:val="005D0A8B"/>
    <w:rsid w:val="005D1103"/>
    <w:rsid w:val="005D1736"/>
    <w:rsid w:val="005D1A34"/>
    <w:rsid w:val="005D1F77"/>
    <w:rsid w:val="005D24DC"/>
    <w:rsid w:val="005D266A"/>
    <w:rsid w:val="005D456B"/>
    <w:rsid w:val="005D4F1E"/>
    <w:rsid w:val="005D508F"/>
    <w:rsid w:val="005D5092"/>
    <w:rsid w:val="005D5351"/>
    <w:rsid w:val="005D5CFA"/>
    <w:rsid w:val="005D5D35"/>
    <w:rsid w:val="005D5EF8"/>
    <w:rsid w:val="005D5F07"/>
    <w:rsid w:val="005D63B8"/>
    <w:rsid w:val="005D686C"/>
    <w:rsid w:val="005D6F41"/>
    <w:rsid w:val="005D716F"/>
    <w:rsid w:val="005D71A2"/>
    <w:rsid w:val="005D7CE1"/>
    <w:rsid w:val="005E036F"/>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6318"/>
    <w:rsid w:val="005E63A5"/>
    <w:rsid w:val="005E6512"/>
    <w:rsid w:val="005E65BD"/>
    <w:rsid w:val="005E68D9"/>
    <w:rsid w:val="005E6B1E"/>
    <w:rsid w:val="005E6E37"/>
    <w:rsid w:val="005E71C2"/>
    <w:rsid w:val="005E7244"/>
    <w:rsid w:val="005E76E4"/>
    <w:rsid w:val="005E7F02"/>
    <w:rsid w:val="005F00D3"/>
    <w:rsid w:val="005F073A"/>
    <w:rsid w:val="005F10CF"/>
    <w:rsid w:val="005F16DD"/>
    <w:rsid w:val="005F172E"/>
    <w:rsid w:val="005F17EF"/>
    <w:rsid w:val="005F19C8"/>
    <w:rsid w:val="005F1AEB"/>
    <w:rsid w:val="005F22E6"/>
    <w:rsid w:val="005F2477"/>
    <w:rsid w:val="005F2893"/>
    <w:rsid w:val="005F3624"/>
    <w:rsid w:val="005F38EB"/>
    <w:rsid w:val="005F4F82"/>
    <w:rsid w:val="005F54FA"/>
    <w:rsid w:val="005F596F"/>
    <w:rsid w:val="005F5DB4"/>
    <w:rsid w:val="005F647E"/>
    <w:rsid w:val="005F69A1"/>
    <w:rsid w:val="005F6ADE"/>
    <w:rsid w:val="005F6BBE"/>
    <w:rsid w:val="005F6C8B"/>
    <w:rsid w:val="005F6DA2"/>
    <w:rsid w:val="005F6E41"/>
    <w:rsid w:val="005F72E0"/>
    <w:rsid w:val="005F77E8"/>
    <w:rsid w:val="005F79E1"/>
    <w:rsid w:val="00600185"/>
    <w:rsid w:val="00600722"/>
    <w:rsid w:val="00600DCD"/>
    <w:rsid w:val="00601152"/>
    <w:rsid w:val="006018FB"/>
    <w:rsid w:val="00602392"/>
    <w:rsid w:val="0060256D"/>
    <w:rsid w:val="00603561"/>
    <w:rsid w:val="00603BB5"/>
    <w:rsid w:val="00604026"/>
    <w:rsid w:val="00604ED2"/>
    <w:rsid w:val="00604F65"/>
    <w:rsid w:val="00604FC2"/>
    <w:rsid w:val="00605A5D"/>
    <w:rsid w:val="00606185"/>
    <w:rsid w:val="006062C5"/>
    <w:rsid w:val="00606355"/>
    <w:rsid w:val="00606909"/>
    <w:rsid w:val="00606977"/>
    <w:rsid w:val="00606FBC"/>
    <w:rsid w:val="0060714F"/>
    <w:rsid w:val="006073B0"/>
    <w:rsid w:val="00607491"/>
    <w:rsid w:val="006077AD"/>
    <w:rsid w:val="00607B24"/>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53D6"/>
    <w:rsid w:val="006155AC"/>
    <w:rsid w:val="00615683"/>
    <w:rsid w:val="006156EA"/>
    <w:rsid w:val="00615F2A"/>
    <w:rsid w:val="006163FE"/>
    <w:rsid w:val="00616530"/>
    <w:rsid w:val="0061698A"/>
    <w:rsid w:val="00616B32"/>
    <w:rsid w:val="00616EE8"/>
    <w:rsid w:val="00617113"/>
    <w:rsid w:val="00617910"/>
    <w:rsid w:val="00617D1B"/>
    <w:rsid w:val="00617EDA"/>
    <w:rsid w:val="00620A39"/>
    <w:rsid w:val="00620B73"/>
    <w:rsid w:val="00620BBD"/>
    <w:rsid w:val="00621941"/>
    <w:rsid w:val="006229F8"/>
    <w:rsid w:val="00622A7C"/>
    <w:rsid w:val="00622B31"/>
    <w:rsid w:val="00622D5E"/>
    <w:rsid w:val="0062359D"/>
    <w:rsid w:val="00623662"/>
    <w:rsid w:val="00623966"/>
    <w:rsid w:val="00623CCD"/>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BE5"/>
    <w:rsid w:val="00630059"/>
    <w:rsid w:val="006301F8"/>
    <w:rsid w:val="006302F9"/>
    <w:rsid w:val="006304BE"/>
    <w:rsid w:val="00630ED2"/>
    <w:rsid w:val="006311AD"/>
    <w:rsid w:val="00632059"/>
    <w:rsid w:val="0063259F"/>
    <w:rsid w:val="006325E9"/>
    <w:rsid w:val="006336AE"/>
    <w:rsid w:val="006339CC"/>
    <w:rsid w:val="00633AA3"/>
    <w:rsid w:val="00635247"/>
    <w:rsid w:val="006355FC"/>
    <w:rsid w:val="00635B3E"/>
    <w:rsid w:val="00635DD6"/>
    <w:rsid w:val="00636156"/>
    <w:rsid w:val="0063623F"/>
    <w:rsid w:val="00636965"/>
    <w:rsid w:val="00636A3B"/>
    <w:rsid w:val="00636BB6"/>
    <w:rsid w:val="00636F41"/>
    <w:rsid w:val="006375DD"/>
    <w:rsid w:val="00637B67"/>
    <w:rsid w:val="00637E1B"/>
    <w:rsid w:val="00637F16"/>
    <w:rsid w:val="006401FB"/>
    <w:rsid w:val="0064070C"/>
    <w:rsid w:val="00640D64"/>
    <w:rsid w:val="0064119C"/>
    <w:rsid w:val="00641277"/>
    <w:rsid w:val="006412F4"/>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8CA"/>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CAB"/>
    <w:rsid w:val="00653029"/>
    <w:rsid w:val="0065343B"/>
    <w:rsid w:val="00653647"/>
    <w:rsid w:val="0065374C"/>
    <w:rsid w:val="00654637"/>
    <w:rsid w:val="006546A9"/>
    <w:rsid w:val="006548E7"/>
    <w:rsid w:val="0065496F"/>
    <w:rsid w:val="00655234"/>
    <w:rsid w:val="006557F5"/>
    <w:rsid w:val="00655FF3"/>
    <w:rsid w:val="00656290"/>
    <w:rsid w:val="00656684"/>
    <w:rsid w:val="0065683F"/>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309D"/>
    <w:rsid w:val="0066313A"/>
    <w:rsid w:val="00663873"/>
    <w:rsid w:val="0066472F"/>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563"/>
    <w:rsid w:val="00667B2D"/>
    <w:rsid w:val="006705B7"/>
    <w:rsid w:val="00670A95"/>
    <w:rsid w:val="00670F52"/>
    <w:rsid w:val="00670FD1"/>
    <w:rsid w:val="006713E5"/>
    <w:rsid w:val="0067186A"/>
    <w:rsid w:val="00671872"/>
    <w:rsid w:val="00671A37"/>
    <w:rsid w:val="006723EA"/>
    <w:rsid w:val="006726EC"/>
    <w:rsid w:val="00672738"/>
    <w:rsid w:val="00672CA5"/>
    <w:rsid w:val="00672E28"/>
    <w:rsid w:val="00672EC1"/>
    <w:rsid w:val="0067324F"/>
    <w:rsid w:val="00673635"/>
    <w:rsid w:val="00673DF5"/>
    <w:rsid w:val="006740BA"/>
    <w:rsid w:val="00674550"/>
    <w:rsid w:val="006746F8"/>
    <w:rsid w:val="00674755"/>
    <w:rsid w:val="00674C63"/>
    <w:rsid w:val="00675186"/>
    <w:rsid w:val="0067520E"/>
    <w:rsid w:val="00675567"/>
    <w:rsid w:val="00675E13"/>
    <w:rsid w:val="00675E75"/>
    <w:rsid w:val="0067661A"/>
    <w:rsid w:val="006768BF"/>
    <w:rsid w:val="00676C5A"/>
    <w:rsid w:val="00677073"/>
    <w:rsid w:val="00677213"/>
    <w:rsid w:val="00677734"/>
    <w:rsid w:val="00677EA2"/>
    <w:rsid w:val="00680010"/>
    <w:rsid w:val="0068037F"/>
    <w:rsid w:val="00680749"/>
    <w:rsid w:val="006807F8"/>
    <w:rsid w:val="00680BB5"/>
    <w:rsid w:val="00680D54"/>
    <w:rsid w:val="0068132A"/>
    <w:rsid w:val="00681425"/>
    <w:rsid w:val="0068143B"/>
    <w:rsid w:val="00681577"/>
    <w:rsid w:val="0068167D"/>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E0"/>
    <w:rsid w:val="00685EF6"/>
    <w:rsid w:val="00686027"/>
    <w:rsid w:val="00686194"/>
    <w:rsid w:val="0068620A"/>
    <w:rsid w:val="0068631A"/>
    <w:rsid w:val="006863C7"/>
    <w:rsid w:val="006867E8"/>
    <w:rsid w:val="00686931"/>
    <w:rsid w:val="0068758B"/>
    <w:rsid w:val="006878AC"/>
    <w:rsid w:val="00687C64"/>
    <w:rsid w:val="00687E65"/>
    <w:rsid w:val="00687FE1"/>
    <w:rsid w:val="006901AA"/>
    <w:rsid w:val="00690399"/>
    <w:rsid w:val="00691B3C"/>
    <w:rsid w:val="00691BC7"/>
    <w:rsid w:val="006920F7"/>
    <w:rsid w:val="006921F5"/>
    <w:rsid w:val="00692371"/>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20B4"/>
    <w:rsid w:val="006A2184"/>
    <w:rsid w:val="006A2F6F"/>
    <w:rsid w:val="006A33E7"/>
    <w:rsid w:val="006A441C"/>
    <w:rsid w:val="006A4B5E"/>
    <w:rsid w:val="006A4F51"/>
    <w:rsid w:val="006A5379"/>
    <w:rsid w:val="006A5637"/>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2274"/>
    <w:rsid w:val="006B27AC"/>
    <w:rsid w:val="006B2EBF"/>
    <w:rsid w:val="006B2F48"/>
    <w:rsid w:val="006B30DF"/>
    <w:rsid w:val="006B37D7"/>
    <w:rsid w:val="006B396E"/>
    <w:rsid w:val="006B3C30"/>
    <w:rsid w:val="006B47A9"/>
    <w:rsid w:val="006B4816"/>
    <w:rsid w:val="006B492F"/>
    <w:rsid w:val="006B4A07"/>
    <w:rsid w:val="006B4D35"/>
    <w:rsid w:val="006B4F8D"/>
    <w:rsid w:val="006B50E6"/>
    <w:rsid w:val="006B57AC"/>
    <w:rsid w:val="006B5AA4"/>
    <w:rsid w:val="006B6124"/>
    <w:rsid w:val="006B6396"/>
    <w:rsid w:val="006B6E3A"/>
    <w:rsid w:val="006B705B"/>
    <w:rsid w:val="006B7296"/>
    <w:rsid w:val="006B72F4"/>
    <w:rsid w:val="006B75B6"/>
    <w:rsid w:val="006B782C"/>
    <w:rsid w:val="006B7B80"/>
    <w:rsid w:val="006B7C52"/>
    <w:rsid w:val="006C0078"/>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56"/>
    <w:rsid w:val="006C5F57"/>
    <w:rsid w:val="006C62E5"/>
    <w:rsid w:val="006C6EA9"/>
    <w:rsid w:val="006C6EBE"/>
    <w:rsid w:val="006C72D7"/>
    <w:rsid w:val="006C7544"/>
    <w:rsid w:val="006C76E5"/>
    <w:rsid w:val="006C7B57"/>
    <w:rsid w:val="006C7F98"/>
    <w:rsid w:val="006D008A"/>
    <w:rsid w:val="006D0217"/>
    <w:rsid w:val="006D0430"/>
    <w:rsid w:val="006D050C"/>
    <w:rsid w:val="006D0C7B"/>
    <w:rsid w:val="006D29BC"/>
    <w:rsid w:val="006D2B28"/>
    <w:rsid w:val="006D2FE1"/>
    <w:rsid w:val="006D3570"/>
    <w:rsid w:val="006D35FD"/>
    <w:rsid w:val="006D36C5"/>
    <w:rsid w:val="006D3927"/>
    <w:rsid w:val="006D3A2B"/>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3F7"/>
    <w:rsid w:val="006E1500"/>
    <w:rsid w:val="006E170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709"/>
    <w:rsid w:val="006F2A77"/>
    <w:rsid w:val="006F2C16"/>
    <w:rsid w:val="006F2CCB"/>
    <w:rsid w:val="006F3304"/>
    <w:rsid w:val="006F341C"/>
    <w:rsid w:val="006F39F3"/>
    <w:rsid w:val="006F3E1B"/>
    <w:rsid w:val="006F41D7"/>
    <w:rsid w:val="006F42AD"/>
    <w:rsid w:val="006F47E6"/>
    <w:rsid w:val="006F48B9"/>
    <w:rsid w:val="006F4D62"/>
    <w:rsid w:val="006F51DF"/>
    <w:rsid w:val="006F5675"/>
    <w:rsid w:val="006F56DA"/>
    <w:rsid w:val="006F5F75"/>
    <w:rsid w:val="006F602D"/>
    <w:rsid w:val="006F6047"/>
    <w:rsid w:val="006F62E6"/>
    <w:rsid w:val="006F68CE"/>
    <w:rsid w:val="006F69DA"/>
    <w:rsid w:val="006F69F9"/>
    <w:rsid w:val="006F7C77"/>
    <w:rsid w:val="006F7E18"/>
    <w:rsid w:val="00700A60"/>
    <w:rsid w:val="0070101F"/>
    <w:rsid w:val="00701210"/>
    <w:rsid w:val="00701529"/>
    <w:rsid w:val="00701AF6"/>
    <w:rsid w:val="0070202D"/>
    <w:rsid w:val="00702052"/>
    <w:rsid w:val="00702122"/>
    <w:rsid w:val="007023E3"/>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CFA"/>
    <w:rsid w:val="00714315"/>
    <w:rsid w:val="007144E2"/>
    <w:rsid w:val="007145EA"/>
    <w:rsid w:val="00714873"/>
    <w:rsid w:val="00714C05"/>
    <w:rsid w:val="00715C15"/>
    <w:rsid w:val="00715D68"/>
    <w:rsid w:val="00716773"/>
    <w:rsid w:val="007172F8"/>
    <w:rsid w:val="007173DE"/>
    <w:rsid w:val="00717800"/>
    <w:rsid w:val="0072036A"/>
    <w:rsid w:val="007205F2"/>
    <w:rsid w:val="007212C8"/>
    <w:rsid w:val="007213DD"/>
    <w:rsid w:val="007214F7"/>
    <w:rsid w:val="00721501"/>
    <w:rsid w:val="00721634"/>
    <w:rsid w:val="00722031"/>
    <w:rsid w:val="007220C2"/>
    <w:rsid w:val="00722204"/>
    <w:rsid w:val="007225D0"/>
    <w:rsid w:val="00722AD2"/>
    <w:rsid w:val="00722C26"/>
    <w:rsid w:val="00722D2A"/>
    <w:rsid w:val="00722FA7"/>
    <w:rsid w:val="007231B4"/>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FBC"/>
    <w:rsid w:val="00730193"/>
    <w:rsid w:val="00730903"/>
    <w:rsid w:val="00730AAA"/>
    <w:rsid w:val="00730C4A"/>
    <w:rsid w:val="00730D65"/>
    <w:rsid w:val="00730DB1"/>
    <w:rsid w:val="00730F50"/>
    <w:rsid w:val="007310C3"/>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6DC"/>
    <w:rsid w:val="00733716"/>
    <w:rsid w:val="00733C37"/>
    <w:rsid w:val="00733D08"/>
    <w:rsid w:val="0073412D"/>
    <w:rsid w:val="00734292"/>
    <w:rsid w:val="0073454A"/>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3F"/>
    <w:rsid w:val="00746844"/>
    <w:rsid w:val="00746B21"/>
    <w:rsid w:val="00746F92"/>
    <w:rsid w:val="0074748E"/>
    <w:rsid w:val="0075025F"/>
    <w:rsid w:val="00750421"/>
    <w:rsid w:val="00750538"/>
    <w:rsid w:val="007506E9"/>
    <w:rsid w:val="00751714"/>
    <w:rsid w:val="00751B94"/>
    <w:rsid w:val="00751CEB"/>
    <w:rsid w:val="00751DEA"/>
    <w:rsid w:val="00752E22"/>
    <w:rsid w:val="0075352F"/>
    <w:rsid w:val="00753CC4"/>
    <w:rsid w:val="007540DB"/>
    <w:rsid w:val="00754D87"/>
    <w:rsid w:val="0075509C"/>
    <w:rsid w:val="00755958"/>
    <w:rsid w:val="00756A2A"/>
    <w:rsid w:val="00756A9E"/>
    <w:rsid w:val="007572C2"/>
    <w:rsid w:val="007575C2"/>
    <w:rsid w:val="007579C3"/>
    <w:rsid w:val="00757ADC"/>
    <w:rsid w:val="00757EA5"/>
    <w:rsid w:val="00760591"/>
    <w:rsid w:val="00760D34"/>
    <w:rsid w:val="007616EF"/>
    <w:rsid w:val="00761C6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BB1"/>
    <w:rsid w:val="00776138"/>
    <w:rsid w:val="00776450"/>
    <w:rsid w:val="00776B1D"/>
    <w:rsid w:val="00777033"/>
    <w:rsid w:val="007802C8"/>
    <w:rsid w:val="0078034D"/>
    <w:rsid w:val="00780840"/>
    <w:rsid w:val="00780D57"/>
    <w:rsid w:val="00780E66"/>
    <w:rsid w:val="00781683"/>
    <w:rsid w:val="007818ED"/>
    <w:rsid w:val="00781A8E"/>
    <w:rsid w:val="00781E00"/>
    <w:rsid w:val="00781E97"/>
    <w:rsid w:val="007823E3"/>
    <w:rsid w:val="00782BEB"/>
    <w:rsid w:val="00782C2F"/>
    <w:rsid w:val="007831D7"/>
    <w:rsid w:val="007834B6"/>
    <w:rsid w:val="007835F4"/>
    <w:rsid w:val="007838FF"/>
    <w:rsid w:val="00783E47"/>
    <w:rsid w:val="00784194"/>
    <w:rsid w:val="00784367"/>
    <w:rsid w:val="007844E8"/>
    <w:rsid w:val="0078485C"/>
    <w:rsid w:val="00785536"/>
    <w:rsid w:val="007859C9"/>
    <w:rsid w:val="007876FB"/>
    <w:rsid w:val="00787B35"/>
    <w:rsid w:val="00787BE4"/>
    <w:rsid w:val="00790018"/>
    <w:rsid w:val="00790061"/>
    <w:rsid w:val="00790150"/>
    <w:rsid w:val="00790519"/>
    <w:rsid w:val="00790961"/>
    <w:rsid w:val="00790C52"/>
    <w:rsid w:val="00790E7C"/>
    <w:rsid w:val="00791054"/>
    <w:rsid w:val="00791EF7"/>
    <w:rsid w:val="00792A22"/>
    <w:rsid w:val="0079329D"/>
    <w:rsid w:val="00793763"/>
    <w:rsid w:val="0079406B"/>
    <w:rsid w:val="00794869"/>
    <w:rsid w:val="00794F3B"/>
    <w:rsid w:val="00794FD2"/>
    <w:rsid w:val="00795505"/>
    <w:rsid w:val="0079563F"/>
    <w:rsid w:val="00795D56"/>
    <w:rsid w:val="007960B0"/>
    <w:rsid w:val="007961FC"/>
    <w:rsid w:val="0079643F"/>
    <w:rsid w:val="00796850"/>
    <w:rsid w:val="0079715C"/>
    <w:rsid w:val="0079759C"/>
    <w:rsid w:val="007975FC"/>
    <w:rsid w:val="007977B0"/>
    <w:rsid w:val="007A0B1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FA"/>
    <w:rsid w:val="007B17ED"/>
    <w:rsid w:val="007B1973"/>
    <w:rsid w:val="007B1CCD"/>
    <w:rsid w:val="007B20F5"/>
    <w:rsid w:val="007B2E54"/>
    <w:rsid w:val="007B386A"/>
    <w:rsid w:val="007B3DB9"/>
    <w:rsid w:val="007B411A"/>
    <w:rsid w:val="007B4DC9"/>
    <w:rsid w:val="007B5389"/>
    <w:rsid w:val="007B5D16"/>
    <w:rsid w:val="007B6374"/>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30D1"/>
    <w:rsid w:val="007C3300"/>
    <w:rsid w:val="007C3E39"/>
    <w:rsid w:val="007C3F2A"/>
    <w:rsid w:val="007C40BA"/>
    <w:rsid w:val="007C4335"/>
    <w:rsid w:val="007C43A2"/>
    <w:rsid w:val="007C4C18"/>
    <w:rsid w:val="007C5132"/>
    <w:rsid w:val="007C53B5"/>
    <w:rsid w:val="007C579E"/>
    <w:rsid w:val="007C6372"/>
    <w:rsid w:val="007C6788"/>
    <w:rsid w:val="007C6AEB"/>
    <w:rsid w:val="007C6BC7"/>
    <w:rsid w:val="007C6D98"/>
    <w:rsid w:val="007C6FBF"/>
    <w:rsid w:val="007C7D40"/>
    <w:rsid w:val="007D01A8"/>
    <w:rsid w:val="007D117B"/>
    <w:rsid w:val="007D1390"/>
    <w:rsid w:val="007D16FC"/>
    <w:rsid w:val="007D170C"/>
    <w:rsid w:val="007D1A1A"/>
    <w:rsid w:val="007D1C54"/>
    <w:rsid w:val="007D1EB3"/>
    <w:rsid w:val="007D1F38"/>
    <w:rsid w:val="007D212C"/>
    <w:rsid w:val="007D2314"/>
    <w:rsid w:val="007D299D"/>
    <w:rsid w:val="007D2AA3"/>
    <w:rsid w:val="007D2E54"/>
    <w:rsid w:val="007D35BF"/>
    <w:rsid w:val="007D3707"/>
    <w:rsid w:val="007D4734"/>
    <w:rsid w:val="007D4992"/>
    <w:rsid w:val="007D4D19"/>
    <w:rsid w:val="007D555B"/>
    <w:rsid w:val="007D5B62"/>
    <w:rsid w:val="007D5E69"/>
    <w:rsid w:val="007D5F3D"/>
    <w:rsid w:val="007D60FC"/>
    <w:rsid w:val="007D63D8"/>
    <w:rsid w:val="007D6517"/>
    <w:rsid w:val="007D6828"/>
    <w:rsid w:val="007D6E90"/>
    <w:rsid w:val="007D7013"/>
    <w:rsid w:val="007D758E"/>
    <w:rsid w:val="007D7CCC"/>
    <w:rsid w:val="007D7EFF"/>
    <w:rsid w:val="007D7FD0"/>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26D"/>
    <w:rsid w:val="007E4836"/>
    <w:rsid w:val="007E4A3A"/>
    <w:rsid w:val="007E4BB2"/>
    <w:rsid w:val="007E5036"/>
    <w:rsid w:val="007E52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F7"/>
    <w:rsid w:val="007F631C"/>
    <w:rsid w:val="007F70F2"/>
    <w:rsid w:val="007F7429"/>
    <w:rsid w:val="007F788C"/>
    <w:rsid w:val="007F7DB0"/>
    <w:rsid w:val="0080047A"/>
    <w:rsid w:val="0080087F"/>
    <w:rsid w:val="00800F7D"/>
    <w:rsid w:val="00801047"/>
    <w:rsid w:val="0080114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750"/>
    <w:rsid w:val="008069C7"/>
    <w:rsid w:val="00806A6E"/>
    <w:rsid w:val="00806DCF"/>
    <w:rsid w:val="00806EFD"/>
    <w:rsid w:val="0080710D"/>
    <w:rsid w:val="00807242"/>
    <w:rsid w:val="008074E2"/>
    <w:rsid w:val="00807C5A"/>
    <w:rsid w:val="00807C94"/>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411"/>
    <w:rsid w:val="0081381C"/>
    <w:rsid w:val="00813AC2"/>
    <w:rsid w:val="008145BB"/>
    <w:rsid w:val="0081468B"/>
    <w:rsid w:val="00814A5B"/>
    <w:rsid w:val="00814AC9"/>
    <w:rsid w:val="00814ADC"/>
    <w:rsid w:val="00814F44"/>
    <w:rsid w:val="00815151"/>
    <w:rsid w:val="0081517D"/>
    <w:rsid w:val="0081538F"/>
    <w:rsid w:val="00815419"/>
    <w:rsid w:val="00815584"/>
    <w:rsid w:val="008156AB"/>
    <w:rsid w:val="00815FA0"/>
    <w:rsid w:val="00816679"/>
    <w:rsid w:val="008168D6"/>
    <w:rsid w:val="00816E44"/>
    <w:rsid w:val="008179F1"/>
    <w:rsid w:val="00817A6D"/>
    <w:rsid w:val="00820285"/>
    <w:rsid w:val="0082087E"/>
    <w:rsid w:val="00820D72"/>
    <w:rsid w:val="00820DE8"/>
    <w:rsid w:val="00820EC8"/>
    <w:rsid w:val="0082104F"/>
    <w:rsid w:val="00821B1A"/>
    <w:rsid w:val="00821E8C"/>
    <w:rsid w:val="008222EB"/>
    <w:rsid w:val="008229A4"/>
    <w:rsid w:val="008231AB"/>
    <w:rsid w:val="008232BB"/>
    <w:rsid w:val="00823317"/>
    <w:rsid w:val="008234B8"/>
    <w:rsid w:val="00823615"/>
    <w:rsid w:val="00823A3B"/>
    <w:rsid w:val="00824071"/>
    <w:rsid w:val="008240FA"/>
    <w:rsid w:val="008242BB"/>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504F"/>
    <w:rsid w:val="008350EB"/>
    <w:rsid w:val="00835286"/>
    <w:rsid w:val="0083542D"/>
    <w:rsid w:val="00835627"/>
    <w:rsid w:val="00835AA0"/>
    <w:rsid w:val="00835C3B"/>
    <w:rsid w:val="00835C43"/>
    <w:rsid w:val="00836327"/>
    <w:rsid w:val="008364DC"/>
    <w:rsid w:val="00836BCA"/>
    <w:rsid w:val="00837014"/>
    <w:rsid w:val="0083741E"/>
    <w:rsid w:val="00837A3B"/>
    <w:rsid w:val="00837BF4"/>
    <w:rsid w:val="008400BB"/>
    <w:rsid w:val="008403DF"/>
    <w:rsid w:val="00840D4F"/>
    <w:rsid w:val="00840FB6"/>
    <w:rsid w:val="0084189E"/>
    <w:rsid w:val="0084304C"/>
    <w:rsid w:val="008434BC"/>
    <w:rsid w:val="008435B4"/>
    <w:rsid w:val="0084440F"/>
    <w:rsid w:val="00844AF9"/>
    <w:rsid w:val="00844F2D"/>
    <w:rsid w:val="008451FA"/>
    <w:rsid w:val="00845D72"/>
    <w:rsid w:val="00845E87"/>
    <w:rsid w:val="008460DF"/>
    <w:rsid w:val="00846161"/>
    <w:rsid w:val="008466A6"/>
    <w:rsid w:val="0084671F"/>
    <w:rsid w:val="00847228"/>
    <w:rsid w:val="008478FD"/>
    <w:rsid w:val="00847B04"/>
    <w:rsid w:val="00847E71"/>
    <w:rsid w:val="0085029F"/>
    <w:rsid w:val="008506C5"/>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5192"/>
    <w:rsid w:val="00855259"/>
    <w:rsid w:val="0085550B"/>
    <w:rsid w:val="0085566C"/>
    <w:rsid w:val="008563C8"/>
    <w:rsid w:val="0085656C"/>
    <w:rsid w:val="00856611"/>
    <w:rsid w:val="00856A06"/>
    <w:rsid w:val="00856E36"/>
    <w:rsid w:val="0085709C"/>
    <w:rsid w:val="0085745D"/>
    <w:rsid w:val="00857573"/>
    <w:rsid w:val="00857CD3"/>
    <w:rsid w:val="00857E8A"/>
    <w:rsid w:val="00860021"/>
    <w:rsid w:val="00860174"/>
    <w:rsid w:val="008603C0"/>
    <w:rsid w:val="00860461"/>
    <w:rsid w:val="00861290"/>
    <w:rsid w:val="00861A6A"/>
    <w:rsid w:val="00861C54"/>
    <w:rsid w:val="008624FE"/>
    <w:rsid w:val="00862810"/>
    <w:rsid w:val="00862A52"/>
    <w:rsid w:val="00862FFA"/>
    <w:rsid w:val="00863307"/>
    <w:rsid w:val="0086378C"/>
    <w:rsid w:val="00863C10"/>
    <w:rsid w:val="00863DF4"/>
    <w:rsid w:val="00863E39"/>
    <w:rsid w:val="00863EDC"/>
    <w:rsid w:val="00863F2E"/>
    <w:rsid w:val="00863F7F"/>
    <w:rsid w:val="0086403E"/>
    <w:rsid w:val="008640EC"/>
    <w:rsid w:val="00864551"/>
    <w:rsid w:val="008647BE"/>
    <w:rsid w:val="00864FE5"/>
    <w:rsid w:val="00865174"/>
    <w:rsid w:val="008658B3"/>
    <w:rsid w:val="00865CD4"/>
    <w:rsid w:val="00865EF5"/>
    <w:rsid w:val="00866E63"/>
    <w:rsid w:val="008670AB"/>
    <w:rsid w:val="008700B2"/>
    <w:rsid w:val="00870218"/>
    <w:rsid w:val="008704B1"/>
    <w:rsid w:val="00870FFD"/>
    <w:rsid w:val="0087117E"/>
    <w:rsid w:val="00871319"/>
    <w:rsid w:val="008716E2"/>
    <w:rsid w:val="00871748"/>
    <w:rsid w:val="008717DA"/>
    <w:rsid w:val="00872602"/>
    <w:rsid w:val="00872796"/>
    <w:rsid w:val="00872A21"/>
    <w:rsid w:val="00872AF0"/>
    <w:rsid w:val="00872B20"/>
    <w:rsid w:val="0087308E"/>
    <w:rsid w:val="008733B9"/>
    <w:rsid w:val="0087393A"/>
    <w:rsid w:val="00873C9F"/>
    <w:rsid w:val="008741CD"/>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730"/>
    <w:rsid w:val="00881958"/>
    <w:rsid w:val="00881EBC"/>
    <w:rsid w:val="008825EA"/>
    <w:rsid w:val="008825F7"/>
    <w:rsid w:val="00882965"/>
    <w:rsid w:val="00882D0E"/>
    <w:rsid w:val="008833B4"/>
    <w:rsid w:val="00883555"/>
    <w:rsid w:val="00883636"/>
    <w:rsid w:val="008838DF"/>
    <w:rsid w:val="0088418B"/>
    <w:rsid w:val="008851F2"/>
    <w:rsid w:val="00885533"/>
    <w:rsid w:val="00885602"/>
    <w:rsid w:val="00885865"/>
    <w:rsid w:val="00885B99"/>
    <w:rsid w:val="00886031"/>
    <w:rsid w:val="008860AF"/>
    <w:rsid w:val="008863E6"/>
    <w:rsid w:val="008866D1"/>
    <w:rsid w:val="0088792A"/>
    <w:rsid w:val="00887D1B"/>
    <w:rsid w:val="00890189"/>
    <w:rsid w:val="00890525"/>
    <w:rsid w:val="00890744"/>
    <w:rsid w:val="00890795"/>
    <w:rsid w:val="00890901"/>
    <w:rsid w:val="008909CE"/>
    <w:rsid w:val="00891613"/>
    <w:rsid w:val="008917CB"/>
    <w:rsid w:val="008919E0"/>
    <w:rsid w:val="00892BE0"/>
    <w:rsid w:val="00893135"/>
    <w:rsid w:val="0089325D"/>
    <w:rsid w:val="00893E0D"/>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8A"/>
    <w:rsid w:val="008B2346"/>
    <w:rsid w:val="008B2CC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629"/>
    <w:rsid w:val="008C031A"/>
    <w:rsid w:val="008C03A1"/>
    <w:rsid w:val="008C09EA"/>
    <w:rsid w:val="008C0C02"/>
    <w:rsid w:val="008C0CD1"/>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104"/>
    <w:rsid w:val="008C623E"/>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20BF"/>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F5E"/>
    <w:rsid w:val="008D6F93"/>
    <w:rsid w:val="008D7CCB"/>
    <w:rsid w:val="008D7DC3"/>
    <w:rsid w:val="008E0111"/>
    <w:rsid w:val="008E04FF"/>
    <w:rsid w:val="008E0541"/>
    <w:rsid w:val="008E05BE"/>
    <w:rsid w:val="008E0631"/>
    <w:rsid w:val="008E0CD3"/>
    <w:rsid w:val="008E0E91"/>
    <w:rsid w:val="008E1003"/>
    <w:rsid w:val="008E1031"/>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6447"/>
    <w:rsid w:val="008E6609"/>
    <w:rsid w:val="008E6791"/>
    <w:rsid w:val="008E69CA"/>
    <w:rsid w:val="008E6DAB"/>
    <w:rsid w:val="008E71FD"/>
    <w:rsid w:val="008E793E"/>
    <w:rsid w:val="008E7D49"/>
    <w:rsid w:val="008E7EF8"/>
    <w:rsid w:val="008E7F7E"/>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E83"/>
    <w:rsid w:val="008F730F"/>
    <w:rsid w:val="008F7F7D"/>
    <w:rsid w:val="009002D5"/>
    <w:rsid w:val="009002EF"/>
    <w:rsid w:val="009004FD"/>
    <w:rsid w:val="00900735"/>
    <w:rsid w:val="00900ED5"/>
    <w:rsid w:val="0090124E"/>
    <w:rsid w:val="00901674"/>
    <w:rsid w:val="00901AE9"/>
    <w:rsid w:val="009020EF"/>
    <w:rsid w:val="0090243B"/>
    <w:rsid w:val="0090284C"/>
    <w:rsid w:val="00903B00"/>
    <w:rsid w:val="00904204"/>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233A"/>
    <w:rsid w:val="0091244F"/>
    <w:rsid w:val="0091277A"/>
    <w:rsid w:val="0091291C"/>
    <w:rsid w:val="00912CD8"/>
    <w:rsid w:val="0091353C"/>
    <w:rsid w:val="009137FD"/>
    <w:rsid w:val="00913E4C"/>
    <w:rsid w:val="00913EEA"/>
    <w:rsid w:val="009142DA"/>
    <w:rsid w:val="00914FD0"/>
    <w:rsid w:val="00916906"/>
    <w:rsid w:val="00916B60"/>
    <w:rsid w:val="009178D2"/>
    <w:rsid w:val="00917EA8"/>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122B"/>
    <w:rsid w:val="00931387"/>
    <w:rsid w:val="009319C3"/>
    <w:rsid w:val="00931C41"/>
    <w:rsid w:val="00931CD7"/>
    <w:rsid w:val="00932704"/>
    <w:rsid w:val="0093279D"/>
    <w:rsid w:val="0093293E"/>
    <w:rsid w:val="00932B7A"/>
    <w:rsid w:val="00932BB5"/>
    <w:rsid w:val="00932C9D"/>
    <w:rsid w:val="00932F5F"/>
    <w:rsid w:val="009336DB"/>
    <w:rsid w:val="00933954"/>
    <w:rsid w:val="00934065"/>
    <w:rsid w:val="009343CD"/>
    <w:rsid w:val="0093450B"/>
    <w:rsid w:val="009345A2"/>
    <w:rsid w:val="00934F54"/>
    <w:rsid w:val="009350C0"/>
    <w:rsid w:val="00935444"/>
    <w:rsid w:val="009365C0"/>
    <w:rsid w:val="0093677F"/>
    <w:rsid w:val="0093699B"/>
    <w:rsid w:val="00936A46"/>
    <w:rsid w:val="00936DFD"/>
    <w:rsid w:val="0093722D"/>
    <w:rsid w:val="009374EA"/>
    <w:rsid w:val="009400BF"/>
    <w:rsid w:val="0094075F"/>
    <w:rsid w:val="0094112C"/>
    <w:rsid w:val="00941500"/>
    <w:rsid w:val="00941A0A"/>
    <w:rsid w:val="00941A77"/>
    <w:rsid w:val="00941D79"/>
    <w:rsid w:val="00941F05"/>
    <w:rsid w:val="0094222E"/>
    <w:rsid w:val="0094235E"/>
    <w:rsid w:val="00942465"/>
    <w:rsid w:val="009426DA"/>
    <w:rsid w:val="00943703"/>
    <w:rsid w:val="00943E78"/>
    <w:rsid w:val="0094513F"/>
    <w:rsid w:val="0094523E"/>
    <w:rsid w:val="009459BC"/>
    <w:rsid w:val="00946C08"/>
    <w:rsid w:val="00946D1A"/>
    <w:rsid w:val="00946FA0"/>
    <w:rsid w:val="00947026"/>
    <w:rsid w:val="009479C6"/>
    <w:rsid w:val="00947C42"/>
    <w:rsid w:val="009503AB"/>
    <w:rsid w:val="0095054B"/>
    <w:rsid w:val="00950797"/>
    <w:rsid w:val="00950B0D"/>
    <w:rsid w:val="009517F7"/>
    <w:rsid w:val="00951A68"/>
    <w:rsid w:val="00951D3C"/>
    <w:rsid w:val="00951FF5"/>
    <w:rsid w:val="00952395"/>
    <w:rsid w:val="00952687"/>
    <w:rsid w:val="00952A64"/>
    <w:rsid w:val="00952CAE"/>
    <w:rsid w:val="00953149"/>
    <w:rsid w:val="009535C9"/>
    <w:rsid w:val="00953B82"/>
    <w:rsid w:val="009542FE"/>
    <w:rsid w:val="0095462A"/>
    <w:rsid w:val="009547E7"/>
    <w:rsid w:val="009548D4"/>
    <w:rsid w:val="00954A9C"/>
    <w:rsid w:val="00954E3E"/>
    <w:rsid w:val="009552F0"/>
    <w:rsid w:val="00955BC2"/>
    <w:rsid w:val="00955FA3"/>
    <w:rsid w:val="00955FC1"/>
    <w:rsid w:val="0095607B"/>
    <w:rsid w:val="0095689A"/>
    <w:rsid w:val="00956DB5"/>
    <w:rsid w:val="00957413"/>
    <w:rsid w:val="0095776E"/>
    <w:rsid w:val="00957FCA"/>
    <w:rsid w:val="00960102"/>
    <w:rsid w:val="00960458"/>
    <w:rsid w:val="0096046D"/>
    <w:rsid w:val="00960C76"/>
    <w:rsid w:val="00961021"/>
    <w:rsid w:val="00961030"/>
    <w:rsid w:val="00961666"/>
    <w:rsid w:val="00962181"/>
    <w:rsid w:val="00962D4A"/>
    <w:rsid w:val="00962D96"/>
    <w:rsid w:val="00962E64"/>
    <w:rsid w:val="00962F47"/>
    <w:rsid w:val="00963514"/>
    <w:rsid w:val="009638AF"/>
    <w:rsid w:val="00963B77"/>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400"/>
    <w:rsid w:val="00977C71"/>
    <w:rsid w:val="00977C87"/>
    <w:rsid w:val="00977CD4"/>
    <w:rsid w:val="00977EFA"/>
    <w:rsid w:val="009807B3"/>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52EE"/>
    <w:rsid w:val="0098532E"/>
    <w:rsid w:val="00985695"/>
    <w:rsid w:val="009864CB"/>
    <w:rsid w:val="0098657C"/>
    <w:rsid w:val="0098662C"/>
    <w:rsid w:val="00986843"/>
    <w:rsid w:val="00986955"/>
    <w:rsid w:val="00986C28"/>
    <w:rsid w:val="00986C71"/>
    <w:rsid w:val="00986DB0"/>
    <w:rsid w:val="00987130"/>
    <w:rsid w:val="00987336"/>
    <w:rsid w:val="00987544"/>
    <w:rsid w:val="009877F3"/>
    <w:rsid w:val="009879F1"/>
    <w:rsid w:val="00987EA6"/>
    <w:rsid w:val="00990271"/>
    <w:rsid w:val="009902AD"/>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48E"/>
    <w:rsid w:val="0099462B"/>
    <w:rsid w:val="009946AE"/>
    <w:rsid w:val="009946BD"/>
    <w:rsid w:val="00994A31"/>
    <w:rsid w:val="00994B76"/>
    <w:rsid w:val="0099517C"/>
    <w:rsid w:val="009953C9"/>
    <w:rsid w:val="00996380"/>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ED3"/>
    <w:rsid w:val="009A742C"/>
    <w:rsid w:val="009A7503"/>
    <w:rsid w:val="009B0203"/>
    <w:rsid w:val="009B04F4"/>
    <w:rsid w:val="009B0A9A"/>
    <w:rsid w:val="009B0B44"/>
    <w:rsid w:val="009B0C98"/>
    <w:rsid w:val="009B1133"/>
    <w:rsid w:val="009B114A"/>
    <w:rsid w:val="009B12C2"/>
    <w:rsid w:val="009B14EE"/>
    <w:rsid w:val="009B1A97"/>
    <w:rsid w:val="009B1BB8"/>
    <w:rsid w:val="009B1BCE"/>
    <w:rsid w:val="009B2C6C"/>
    <w:rsid w:val="009B3074"/>
    <w:rsid w:val="009B308A"/>
    <w:rsid w:val="009B3C7F"/>
    <w:rsid w:val="009B4095"/>
    <w:rsid w:val="009B4178"/>
    <w:rsid w:val="009B4EDC"/>
    <w:rsid w:val="009B509E"/>
    <w:rsid w:val="009B5422"/>
    <w:rsid w:val="009B597C"/>
    <w:rsid w:val="009B5BCE"/>
    <w:rsid w:val="009B65E6"/>
    <w:rsid w:val="009B7106"/>
    <w:rsid w:val="009B7677"/>
    <w:rsid w:val="009B791D"/>
    <w:rsid w:val="009C07EF"/>
    <w:rsid w:val="009C084A"/>
    <w:rsid w:val="009C0F95"/>
    <w:rsid w:val="009C1860"/>
    <w:rsid w:val="009C1CAA"/>
    <w:rsid w:val="009C2DC4"/>
    <w:rsid w:val="009C3641"/>
    <w:rsid w:val="009C3AD9"/>
    <w:rsid w:val="009C3B4D"/>
    <w:rsid w:val="009C3EEC"/>
    <w:rsid w:val="009C3F15"/>
    <w:rsid w:val="009C40D4"/>
    <w:rsid w:val="009C46F3"/>
    <w:rsid w:val="009C5B0B"/>
    <w:rsid w:val="009C640C"/>
    <w:rsid w:val="009C661E"/>
    <w:rsid w:val="009C6698"/>
    <w:rsid w:val="009C66CB"/>
    <w:rsid w:val="009C71C1"/>
    <w:rsid w:val="009C756F"/>
    <w:rsid w:val="009C7ACD"/>
    <w:rsid w:val="009C7CE9"/>
    <w:rsid w:val="009C7FE2"/>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903"/>
    <w:rsid w:val="009D3DB3"/>
    <w:rsid w:val="009D40F4"/>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49"/>
    <w:rsid w:val="009E7BD7"/>
    <w:rsid w:val="009E7C2B"/>
    <w:rsid w:val="009E7C63"/>
    <w:rsid w:val="009F0517"/>
    <w:rsid w:val="009F0AFD"/>
    <w:rsid w:val="009F0DD0"/>
    <w:rsid w:val="009F0FA1"/>
    <w:rsid w:val="009F12BB"/>
    <w:rsid w:val="009F16B3"/>
    <w:rsid w:val="009F1914"/>
    <w:rsid w:val="009F1AB2"/>
    <w:rsid w:val="009F1C03"/>
    <w:rsid w:val="009F2250"/>
    <w:rsid w:val="009F2AB3"/>
    <w:rsid w:val="009F2D7D"/>
    <w:rsid w:val="009F3EC2"/>
    <w:rsid w:val="009F47C5"/>
    <w:rsid w:val="009F484A"/>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BB2"/>
    <w:rsid w:val="00A02CB2"/>
    <w:rsid w:val="00A03068"/>
    <w:rsid w:val="00A03155"/>
    <w:rsid w:val="00A032E8"/>
    <w:rsid w:val="00A03ABE"/>
    <w:rsid w:val="00A03C3A"/>
    <w:rsid w:val="00A04585"/>
    <w:rsid w:val="00A05041"/>
    <w:rsid w:val="00A05113"/>
    <w:rsid w:val="00A055A4"/>
    <w:rsid w:val="00A05610"/>
    <w:rsid w:val="00A0571B"/>
    <w:rsid w:val="00A05A8C"/>
    <w:rsid w:val="00A060F6"/>
    <w:rsid w:val="00A06E26"/>
    <w:rsid w:val="00A070AD"/>
    <w:rsid w:val="00A071FE"/>
    <w:rsid w:val="00A072F5"/>
    <w:rsid w:val="00A07330"/>
    <w:rsid w:val="00A10544"/>
    <w:rsid w:val="00A10C9C"/>
    <w:rsid w:val="00A10CF3"/>
    <w:rsid w:val="00A113AB"/>
    <w:rsid w:val="00A113B1"/>
    <w:rsid w:val="00A11471"/>
    <w:rsid w:val="00A11706"/>
    <w:rsid w:val="00A11DA7"/>
    <w:rsid w:val="00A11E00"/>
    <w:rsid w:val="00A11EB6"/>
    <w:rsid w:val="00A11F54"/>
    <w:rsid w:val="00A12105"/>
    <w:rsid w:val="00A126C0"/>
    <w:rsid w:val="00A12D4F"/>
    <w:rsid w:val="00A131D7"/>
    <w:rsid w:val="00A133EA"/>
    <w:rsid w:val="00A13624"/>
    <w:rsid w:val="00A137CF"/>
    <w:rsid w:val="00A14059"/>
    <w:rsid w:val="00A14113"/>
    <w:rsid w:val="00A16909"/>
    <w:rsid w:val="00A16B70"/>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210B"/>
    <w:rsid w:val="00A22177"/>
    <w:rsid w:val="00A22220"/>
    <w:rsid w:val="00A22348"/>
    <w:rsid w:val="00A223FB"/>
    <w:rsid w:val="00A2315B"/>
    <w:rsid w:val="00A23FA2"/>
    <w:rsid w:val="00A24AC8"/>
    <w:rsid w:val="00A256C1"/>
    <w:rsid w:val="00A25FB8"/>
    <w:rsid w:val="00A260E5"/>
    <w:rsid w:val="00A269AA"/>
    <w:rsid w:val="00A26AF3"/>
    <w:rsid w:val="00A26E67"/>
    <w:rsid w:val="00A270BA"/>
    <w:rsid w:val="00A27A7F"/>
    <w:rsid w:val="00A30020"/>
    <w:rsid w:val="00A301C3"/>
    <w:rsid w:val="00A30330"/>
    <w:rsid w:val="00A310C7"/>
    <w:rsid w:val="00A312C3"/>
    <w:rsid w:val="00A314FD"/>
    <w:rsid w:val="00A3155B"/>
    <w:rsid w:val="00A319C2"/>
    <w:rsid w:val="00A323DC"/>
    <w:rsid w:val="00A3243F"/>
    <w:rsid w:val="00A32798"/>
    <w:rsid w:val="00A32B5B"/>
    <w:rsid w:val="00A32BE7"/>
    <w:rsid w:val="00A32CA3"/>
    <w:rsid w:val="00A32FFC"/>
    <w:rsid w:val="00A33134"/>
    <w:rsid w:val="00A336CB"/>
    <w:rsid w:val="00A34021"/>
    <w:rsid w:val="00A342A3"/>
    <w:rsid w:val="00A346F8"/>
    <w:rsid w:val="00A357A9"/>
    <w:rsid w:val="00A35B77"/>
    <w:rsid w:val="00A35BED"/>
    <w:rsid w:val="00A35FFC"/>
    <w:rsid w:val="00A368EB"/>
    <w:rsid w:val="00A36AAB"/>
    <w:rsid w:val="00A371AE"/>
    <w:rsid w:val="00A37739"/>
    <w:rsid w:val="00A378E7"/>
    <w:rsid w:val="00A37A29"/>
    <w:rsid w:val="00A40DA8"/>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E86"/>
    <w:rsid w:val="00A46A43"/>
    <w:rsid w:val="00A46EA6"/>
    <w:rsid w:val="00A4748C"/>
    <w:rsid w:val="00A4763C"/>
    <w:rsid w:val="00A47ABA"/>
    <w:rsid w:val="00A47C82"/>
    <w:rsid w:val="00A47F02"/>
    <w:rsid w:val="00A506C2"/>
    <w:rsid w:val="00A511C3"/>
    <w:rsid w:val="00A51291"/>
    <w:rsid w:val="00A515CE"/>
    <w:rsid w:val="00A517B0"/>
    <w:rsid w:val="00A51CD6"/>
    <w:rsid w:val="00A525BC"/>
    <w:rsid w:val="00A52608"/>
    <w:rsid w:val="00A526F8"/>
    <w:rsid w:val="00A527C6"/>
    <w:rsid w:val="00A53744"/>
    <w:rsid w:val="00A53823"/>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243"/>
    <w:rsid w:val="00A578EB"/>
    <w:rsid w:val="00A57BE1"/>
    <w:rsid w:val="00A57C30"/>
    <w:rsid w:val="00A57F55"/>
    <w:rsid w:val="00A60590"/>
    <w:rsid w:val="00A60712"/>
    <w:rsid w:val="00A60C1B"/>
    <w:rsid w:val="00A60E95"/>
    <w:rsid w:val="00A62136"/>
    <w:rsid w:val="00A62AB0"/>
    <w:rsid w:val="00A62E8C"/>
    <w:rsid w:val="00A63087"/>
    <w:rsid w:val="00A6377F"/>
    <w:rsid w:val="00A63968"/>
    <w:rsid w:val="00A63BAD"/>
    <w:rsid w:val="00A6430B"/>
    <w:rsid w:val="00A65089"/>
    <w:rsid w:val="00A6521E"/>
    <w:rsid w:val="00A653F1"/>
    <w:rsid w:val="00A6561F"/>
    <w:rsid w:val="00A65786"/>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4D1"/>
    <w:rsid w:val="00A71C0A"/>
    <w:rsid w:val="00A71D17"/>
    <w:rsid w:val="00A725A7"/>
    <w:rsid w:val="00A72FF5"/>
    <w:rsid w:val="00A7317F"/>
    <w:rsid w:val="00A731FA"/>
    <w:rsid w:val="00A73332"/>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B7F"/>
    <w:rsid w:val="00A75F5C"/>
    <w:rsid w:val="00A762A0"/>
    <w:rsid w:val="00A76439"/>
    <w:rsid w:val="00A76EA0"/>
    <w:rsid w:val="00A76F62"/>
    <w:rsid w:val="00A77010"/>
    <w:rsid w:val="00A7704F"/>
    <w:rsid w:val="00A774C3"/>
    <w:rsid w:val="00A77D75"/>
    <w:rsid w:val="00A808FD"/>
    <w:rsid w:val="00A80BD2"/>
    <w:rsid w:val="00A80E34"/>
    <w:rsid w:val="00A811A9"/>
    <w:rsid w:val="00A81965"/>
    <w:rsid w:val="00A81A6B"/>
    <w:rsid w:val="00A81F6B"/>
    <w:rsid w:val="00A822DE"/>
    <w:rsid w:val="00A8274F"/>
    <w:rsid w:val="00A82B35"/>
    <w:rsid w:val="00A82C21"/>
    <w:rsid w:val="00A82D1A"/>
    <w:rsid w:val="00A83076"/>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144E"/>
    <w:rsid w:val="00A91954"/>
    <w:rsid w:val="00A91CED"/>
    <w:rsid w:val="00A9232F"/>
    <w:rsid w:val="00A92387"/>
    <w:rsid w:val="00A92667"/>
    <w:rsid w:val="00A926A0"/>
    <w:rsid w:val="00A92F04"/>
    <w:rsid w:val="00A935A4"/>
    <w:rsid w:val="00A936A5"/>
    <w:rsid w:val="00A93A26"/>
    <w:rsid w:val="00A93BEC"/>
    <w:rsid w:val="00A946BC"/>
    <w:rsid w:val="00A94B61"/>
    <w:rsid w:val="00A96A8F"/>
    <w:rsid w:val="00A96B8B"/>
    <w:rsid w:val="00A96F7A"/>
    <w:rsid w:val="00A97558"/>
    <w:rsid w:val="00A97559"/>
    <w:rsid w:val="00A976A7"/>
    <w:rsid w:val="00A97CAA"/>
    <w:rsid w:val="00A97CB0"/>
    <w:rsid w:val="00A97CF3"/>
    <w:rsid w:val="00AA05AD"/>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2B"/>
    <w:rsid w:val="00AB78A6"/>
    <w:rsid w:val="00AC09EA"/>
    <w:rsid w:val="00AC0B04"/>
    <w:rsid w:val="00AC0BF8"/>
    <w:rsid w:val="00AC0C01"/>
    <w:rsid w:val="00AC0C73"/>
    <w:rsid w:val="00AC0CF1"/>
    <w:rsid w:val="00AC132D"/>
    <w:rsid w:val="00AC174F"/>
    <w:rsid w:val="00AC1A4A"/>
    <w:rsid w:val="00AC2855"/>
    <w:rsid w:val="00AC2A96"/>
    <w:rsid w:val="00AC39B3"/>
    <w:rsid w:val="00AC3CF3"/>
    <w:rsid w:val="00AC40D2"/>
    <w:rsid w:val="00AC426C"/>
    <w:rsid w:val="00AC4982"/>
    <w:rsid w:val="00AC4EEE"/>
    <w:rsid w:val="00AC53D7"/>
    <w:rsid w:val="00AC561B"/>
    <w:rsid w:val="00AC588E"/>
    <w:rsid w:val="00AC5B66"/>
    <w:rsid w:val="00AC5D4F"/>
    <w:rsid w:val="00AC5E14"/>
    <w:rsid w:val="00AC5EC7"/>
    <w:rsid w:val="00AC5FC6"/>
    <w:rsid w:val="00AC5FEA"/>
    <w:rsid w:val="00AC63B3"/>
    <w:rsid w:val="00AC6C0B"/>
    <w:rsid w:val="00AC6FF5"/>
    <w:rsid w:val="00AC70F2"/>
    <w:rsid w:val="00AC795D"/>
    <w:rsid w:val="00AD0607"/>
    <w:rsid w:val="00AD08B6"/>
    <w:rsid w:val="00AD08FF"/>
    <w:rsid w:val="00AD0D3E"/>
    <w:rsid w:val="00AD0F61"/>
    <w:rsid w:val="00AD14DF"/>
    <w:rsid w:val="00AD150D"/>
    <w:rsid w:val="00AD1BE4"/>
    <w:rsid w:val="00AD1CF3"/>
    <w:rsid w:val="00AD214A"/>
    <w:rsid w:val="00AD21C7"/>
    <w:rsid w:val="00AD26C2"/>
    <w:rsid w:val="00AD3856"/>
    <w:rsid w:val="00AD4275"/>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2FF"/>
    <w:rsid w:val="00AE2339"/>
    <w:rsid w:val="00AE265E"/>
    <w:rsid w:val="00AE2873"/>
    <w:rsid w:val="00AE319C"/>
    <w:rsid w:val="00AE3276"/>
    <w:rsid w:val="00AE3CE4"/>
    <w:rsid w:val="00AE3CEA"/>
    <w:rsid w:val="00AE4663"/>
    <w:rsid w:val="00AE4918"/>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E7F51"/>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DA5"/>
    <w:rsid w:val="00AF2FA5"/>
    <w:rsid w:val="00AF3125"/>
    <w:rsid w:val="00AF38C5"/>
    <w:rsid w:val="00AF397F"/>
    <w:rsid w:val="00AF40CD"/>
    <w:rsid w:val="00AF4CA4"/>
    <w:rsid w:val="00AF4D00"/>
    <w:rsid w:val="00AF4DC0"/>
    <w:rsid w:val="00AF52DB"/>
    <w:rsid w:val="00AF52E4"/>
    <w:rsid w:val="00AF577F"/>
    <w:rsid w:val="00AF57BD"/>
    <w:rsid w:val="00AF5EBE"/>
    <w:rsid w:val="00AF5F20"/>
    <w:rsid w:val="00AF6413"/>
    <w:rsid w:val="00AF663C"/>
    <w:rsid w:val="00AF717F"/>
    <w:rsid w:val="00AF74BF"/>
    <w:rsid w:val="00AF75E3"/>
    <w:rsid w:val="00AF7642"/>
    <w:rsid w:val="00AF7778"/>
    <w:rsid w:val="00AF78D1"/>
    <w:rsid w:val="00AF7AAB"/>
    <w:rsid w:val="00AF7B6B"/>
    <w:rsid w:val="00AF7C1C"/>
    <w:rsid w:val="00AF7EDF"/>
    <w:rsid w:val="00B005CA"/>
    <w:rsid w:val="00B00C9E"/>
    <w:rsid w:val="00B01026"/>
    <w:rsid w:val="00B01125"/>
    <w:rsid w:val="00B0131A"/>
    <w:rsid w:val="00B0165E"/>
    <w:rsid w:val="00B016B1"/>
    <w:rsid w:val="00B01825"/>
    <w:rsid w:val="00B02BE2"/>
    <w:rsid w:val="00B02BE9"/>
    <w:rsid w:val="00B02F09"/>
    <w:rsid w:val="00B03680"/>
    <w:rsid w:val="00B0368B"/>
    <w:rsid w:val="00B03A9B"/>
    <w:rsid w:val="00B03BB6"/>
    <w:rsid w:val="00B03DAD"/>
    <w:rsid w:val="00B03F1D"/>
    <w:rsid w:val="00B04012"/>
    <w:rsid w:val="00B0403B"/>
    <w:rsid w:val="00B045DB"/>
    <w:rsid w:val="00B045EE"/>
    <w:rsid w:val="00B0497A"/>
    <w:rsid w:val="00B05384"/>
    <w:rsid w:val="00B05427"/>
    <w:rsid w:val="00B05447"/>
    <w:rsid w:val="00B05634"/>
    <w:rsid w:val="00B05B92"/>
    <w:rsid w:val="00B06A4B"/>
    <w:rsid w:val="00B06B54"/>
    <w:rsid w:val="00B06CEB"/>
    <w:rsid w:val="00B0733F"/>
    <w:rsid w:val="00B073B6"/>
    <w:rsid w:val="00B078DE"/>
    <w:rsid w:val="00B07F2A"/>
    <w:rsid w:val="00B07F49"/>
    <w:rsid w:val="00B1013C"/>
    <w:rsid w:val="00B10381"/>
    <w:rsid w:val="00B104F0"/>
    <w:rsid w:val="00B10EB5"/>
    <w:rsid w:val="00B10FDD"/>
    <w:rsid w:val="00B1100C"/>
    <w:rsid w:val="00B1166D"/>
    <w:rsid w:val="00B11B65"/>
    <w:rsid w:val="00B11D17"/>
    <w:rsid w:val="00B11EFC"/>
    <w:rsid w:val="00B120EC"/>
    <w:rsid w:val="00B125B5"/>
    <w:rsid w:val="00B127A5"/>
    <w:rsid w:val="00B12C06"/>
    <w:rsid w:val="00B12F03"/>
    <w:rsid w:val="00B1336D"/>
    <w:rsid w:val="00B13539"/>
    <w:rsid w:val="00B13627"/>
    <w:rsid w:val="00B13DC8"/>
    <w:rsid w:val="00B13FA9"/>
    <w:rsid w:val="00B147E2"/>
    <w:rsid w:val="00B14F8F"/>
    <w:rsid w:val="00B1545A"/>
    <w:rsid w:val="00B15656"/>
    <w:rsid w:val="00B15737"/>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35F3"/>
    <w:rsid w:val="00B236CA"/>
    <w:rsid w:val="00B23715"/>
    <w:rsid w:val="00B238B4"/>
    <w:rsid w:val="00B239AC"/>
    <w:rsid w:val="00B239E0"/>
    <w:rsid w:val="00B23ACF"/>
    <w:rsid w:val="00B23BD9"/>
    <w:rsid w:val="00B23CC2"/>
    <w:rsid w:val="00B23D39"/>
    <w:rsid w:val="00B23FE4"/>
    <w:rsid w:val="00B2428B"/>
    <w:rsid w:val="00B24D26"/>
    <w:rsid w:val="00B24D2C"/>
    <w:rsid w:val="00B257EB"/>
    <w:rsid w:val="00B26092"/>
    <w:rsid w:val="00B260FA"/>
    <w:rsid w:val="00B2613A"/>
    <w:rsid w:val="00B2639E"/>
    <w:rsid w:val="00B26684"/>
    <w:rsid w:val="00B26956"/>
    <w:rsid w:val="00B26B51"/>
    <w:rsid w:val="00B26FCE"/>
    <w:rsid w:val="00B27495"/>
    <w:rsid w:val="00B274E7"/>
    <w:rsid w:val="00B27502"/>
    <w:rsid w:val="00B27980"/>
    <w:rsid w:val="00B27E03"/>
    <w:rsid w:val="00B30336"/>
    <w:rsid w:val="00B309E2"/>
    <w:rsid w:val="00B31142"/>
    <w:rsid w:val="00B3196A"/>
    <w:rsid w:val="00B32023"/>
    <w:rsid w:val="00B32220"/>
    <w:rsid w:val="00B324BC"/>
    <w:rsid w:val="00B32964"/>
    <w:rsid w:val="00B32C8B"/>
    <w:rsid w:val="00B32FCF"/>
    <w:rsid w:val="00B33820"/>
    <w:rsid w:val="00B338C3"/>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404D4"/>
    <w:rsid w:val="00B40990"/>
    <w:rsid w:val="00B40A28"/>
    <w:rsid w:val="00B40C12"/>
    <w:rsid w:val="00B40CC0"/>
    <w:rsid w:val="00B41378"/>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92D"/>
    <w:rsid w:val="00B50ACB"/>
    <w:rsid w:val="00B50AFE"/>
    <w:rsid w:val="00B50C02"/>
    <w:rsid w:val="00B51216"/>
    <w:rsid w:val="00B518C7"/>
    <w:rsid w:val="00B51926"/>
    <w:rsid w:val="00B51A9B"/>
    <w:rsid w:val="00B52642"/>
    <w:rsid w:val="00B52659"/>
    <w:rsid w:val="00B53053"/>
    <w:rsid w:val="00B5317D"/>
    <w:rsid w:val="00B533BE"/>
    <w:rsid w:val="00B536F9"/>
    <w:rsid w:val="00B537E4"/>
    <w:rsid w:val="00B53ABD"/>
    <w:rsid w:val="00B53B80"/>
    <w:rsid w:val="00B53BDD"/>
    <w:rsid w:val="00B53C3A"/>
    <w:rsid w:val="00B54035"/>
    <w:rsid w:val="00B543F0"/>
    <w:rsid w:val="00B54456"/>
    <w:rsid w:val="00B54932"/>
    <w:rsid w:val="00B549B0"/>
    <w:rsid w:val="00B554F8"/>
    <w:rsid w:val="00B55971"/>
    <w:rsid w:val="00B55B47"/>
    <w:rsid w:val="00B55D8B"/>
    <w:rsid w:val="00B55DA5"/>
    <w:rsid w:val="00B56459"/>
    <w:rsid w:val="00B566DB"/>
    <w:rsid w:val="00B56B7D"/>
    <w:rsid w:val="00B578EE"/>
    <w:rsid w:val="00B57CB2"/>
    <w:rsid w:val="00B57D15"/>
    <w:rsid w:val="00B60265"/>
    <w:rsid w:val="00B60306"/>
    <w:rsid w:val="00B6050D"/>
    <w:rsid w:val="00B60BB2"/>
    <w:rsid w:val="00B6110D"/>
    <w:rsid w:val="00B6142D"/>
    <w:rsid w:val="00B6169F"/>
    <w:rsid w:val="00B61A0D"/>
    <w:rsid w:val="00B61E3D"/>
    <w:rsid w:val="00B628B9"/>
    <w:rsid w:val="00B631A2"/>
    <w:rsid w:val="00B633DF"/>
    <w:rsid w:val="00B6362B"/>
    <w:rsid w:val="00B63B3A"/>
    <w:rsid w:val="00B63C79"/>
    <w:rsid w:val="00B63D19"/>
    <w:rsid w:val="00B63E0F"/>
    <w:rsid w:val="00B643C1"/>
    <w:rsid w:val="00B645B5"/>
    <w:rsid w:val="00B64808"/>
    <w:rsid w:val="00B64B1E"/>
    <w:rsid w:val="00B64B4A"/>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C56"/>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35C9"/>
    <w:rsid w:val="00B73800"/>
    <w:rsid w:val="00B73A4C"/>
    <w:rsid w:val="00B74160"/>
    <w:rsid w:val="00B74521"/>
    <w:rsid w:val="00B746EF"/>
    <w:rsid w:val="00B74C9F"/>
    <w:rsid w:val="00B757D3"/>
    <w:rsid w:val="00B75D8E"/>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712C"/>
    <w:rsid w:val="00B87301"/>
    <w:rsid w:val="00B879BC"/>
    <w:rsid w:val="00B87EF0"/>
    <w:rsid w:val="00B87F75"/>
    <w:rsid w:val="00B90A2D"/>
    <w:rsid w:val="00B90F8A"/>
    <w:rsid w:val="00B914D1"/>
    <w:rsid w:val="00B91563"/>
    <w:rsid w:val="00B9175C"/>
    <w:rsid w:val="00B91C5E"/>
    <w:rsid w:val="00B91EFB"/>
    <w:rsid w:val="00B92A3E"/>
    <w:rsid w:val="00B92AE6"/>
    <w:rsid w:val="00B92B42"/>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601E"/>
    <w:rsid w:val="00B96B68"/>
    <w:rsid w:val="00B96C7D"/>
    <w:rsid w:val="00B96F79"/>
    <w:rsid w:val="00B97378"/>
    <w:rsid w:val="00B973F7"/>
    <w:rsid w:val="00B974B4"/>
    <w:rsid w:val="00B9750C"/>
    <w:rsid w:val="00B976A6"/>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94F"/>
    <w:rsid w:val="00BB2DC9"/>
    <w:rsid w:val="00BB31C6"/>
    <w:rsid w:val="00BB36B2"/>
    <w:rsid w:val="00BB39BD"/>
    <w:rsid w:val="00BB3BA0"/>
    <w:rsid w:val="00BB41AF"/>
    <w:rsid w:val="00BB44E9"/>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68A"/>
    <w:rsid w:val="00BC5D89"/>
    <w:rsid w:val="00BC5DCA"/>
    <w:rsid w:val="00BC5DD9"/>
    <w:rsid w:val="00BC64A9"/>
    <w:rsid w:val="00BC6662"/>
    <w:rsid w:val="00BC6E5F"/>
    <w:rsid w:val="00BC709B"/>
    <w:rsid w:val="00BC7A0E"/>
    <w:rsid w:val="00BD05C2"/>
    <w:rsid w:val="00BD0730"/>
    <w:rsid w:val="00BD0A84"/>
    <w:rsid w:val="00BD14A4"/>
    <w:rsid w:val="00BD1622"/>
    <w:rsid w:val="00BD1746"/>
    <w:rsid w:val="00BD1955"/>
    <w:rsid w:val="00BD19B2"/>
    <w:rsid w:val="00BD1A2B"/>
    <w:rsid w:val="00BD1FE3"/>
    <w:rsid w:val="00BD2625"/>
    <w:rsid w:val="00BD29C9"/>
    <w:rsid w:val="00BD355F"/>
    <w:rsid w:val="00BD3AE5"/>
    <w:rsid w:val="00BD3B41"/>
    <w:rsid w:val="00BD3F08"/>
    <w:rsid w:val="00BD4717"/>
    <w:rsid w:val="00BD5484"/>
    <w:rsid w:val="00BD55B0"/>
    <w:rsid w:val="00BD58FC"/>
    <w:rsid w:val="00BD5D40"/>
    <w:rsid w:val="00BD5E37"/>
    <w:rsid w:val="00BD603F"/>
    <w:rsid w:val="00BD65F2"/>
    <w:rsid w:val="00BD6FC5"/>
    <w:rsid w:val="00BD73F4"/>
    <w:rsid w:val="00BD7D25"/>
    <w:rsid w:val="00BE0132"/>
    <w:rsid w:val="00BE0158"/>
    <w:rsid w:val="00BE06A7"/>
    <w:rsid w:val="00BE0843"/>
    <w:rsid w:val="00BE09B6"/>
    <w:rsid w:val="00BE1639"/>
    <w:rsid w:val="00BE1758"/>
    <w:rsid w:val="00BE1787"/>
    <w:rsid w:val="00BE197A"/>
    <w:rsid w:val="00BE1DCF"/>
    <w:rsid w:val="00BE256C"/>
    <w:rsid w:val="00BE2914"/>
    <w:rsid w:val="00BE2EC2"/>
    <w:rsid w:val="00BE3702"/>
    <w:rsid w:val="00BE390A"/>
    <w:rsid w:val="00BE3DFE"/>
    <w:rsid w:val="00BE3FD8"/>
    <w:rsid w:val="00BE4B76"/>
    <w:rsid w:val="00BE54BF"/>
    <w:rsid w:val="00BE5A5C"/>
    <w:rsid w:val="00BE5DE0"/>
    <w:rsid w:val="00BE5E8D"/>
    <w:rsid w:val="00BE619B"/>
    <w:rsid w:val="00BE623C"/>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552"/>
    <w:rsid w:val="00BF3BD0"/>
    <w:rsid w:val="00BF3D30"/>
    <w:rsid w:val="00BF3E98"/>
    <w:rsid w:val="00BF4223"/>
    <w:rsid w:val="00BF42B1"/>
    <w:rsid w:val="00BF4332"/>
    <w:rsid w:val="00BF4B63"/>
    <w:rsid w:val="00BF4D16"/>
    <w:rsid w:val="00BF5F51"/>
    <w:rsid w:val="00BF6211"/>
    <w:rsid w:val="00BF62B1"/>
    <w:rsid w:val="00BF6983"/>
    <w:rsid w:val="00BF6EEC"/>
    <w:rsid w:val="00BF70B1"/>
    <w:rsid w:val="00BF7590"/>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5CF3"/>
    <w:rsid w:val="00C060F6"/>
    <w:rsid w:val="00C06F54"/>
    <w:rsid w:val="00C07157"/>
    <w:rsid w:val="00C071AC"/>
    <w:rsid w:val="00C0767E"/>
    <w:rsid w:val="00C07F54"/>
    <w:rsid w:val="00C1001B"/>
    <w:rsid w:val="00C101FE"/>
    <w:rsid w:val="00C102C9"/>
    <w:rsid w:val="00C10303"/>
    <w:rsid w:val="00C10864"/>
    <w:rsid w:val="00C10EA2"/>
    <w:rsid w:val="00C115F5"/>
    <w:rsid w:val="00C1229B"/>
    <w:rsid w:val="00C12323"/>
    <w:rsid w:val="00C12476"/>
    <w:rsid w:val="00C12792"/>
    <w:rsid w:val="00C129B5"/>
    <w:rsid w:val="00C12EA1"/>
    <w:rsid w:val="00C1339E"/>
    <w:rsid w:val="00C13573"/>
    <w:rsid w:val="00C138DD"/>
    <w:rsid w:val="00C13E70"/>
    <w:rsid w:val="00C14A69"/>
    <w:rsid w:val="00C14DF9"/>
    <w:rsid w:val="00C14E6F"/>
    <w:rsid w:val="00C14F99"/>
    <w:rsid w:val="00C156BC"/>
    <w:rsid w:val="00C159C9"/>
    <w:rsid w:val="00C15D99"/>
    <w:rsid w:val="00C15E52"/>
    <w:rsid w:val="00C16940"/>
    <w:rsid w:val="00C16BF3"/>
    <w:rsid w:val="00C17BBA"/>
    <w:rsid w:val="00C17FAE"/>
    <w:rsid w:val="00C203C1"/>
    <w:rsid w:val="00C204ED"/>
    <w:rsid w:val="00C205AD"/>
    <w:rsid w:val="00C208AE"/>
    <w:rsid w:val="00C20AA4"/>
    <w:rsid w:val="00C20AB7"/>
    <w:rsid w:val="00C210A9"/>
    <w:rsid w:val="00C2133C"/>
    <w:rsid w:val="00C2151A"/>
    <w:rsid w:val="00C2184F"/>
    <w:rsid w:val="00C226A1"/>
    <w:rsid w:val="00C22E46"/>
    <w:rsid w:val="00C22F16"/>
    <w:rsid w:val="00C232E1"/>
    <w:rsid w:val="00C2345E"/>
    <w:rsid w:val="00C2371B"/>
    <w:rsid w:val="00C23D99"/>
    <w:rsid w:val="00C2494B"/>
    <w:rsid w:val="00C25818"/>
    <w:rsid w:val="00C259A5"/>
    <w:rsid w:val="00C259CB"/>
    <w:rsid w:val="00C25A35"/>
    <w:rsid w:val="00C25D81"/>
    <w:rsid w:val="00C27026"/>
    <w:rsid w:val="00C271DF"/>
    <w:rsid w:val="00C27231"/>
    <w:rsid w:val="00C277DD"/>
    <w:rsid w:val="00C27981"/>
    <w:rsid w:val="00C3017D"/>
    <w:rsid w:val="00C30563"/>
    <w:rsid w:val="00C30874"/>
    <w:rsid w:val="00C30A0B"/>
    <w:rsid w:val="00C30B25"/>
    <w:rsid w:val="00C30DBA"/>
    <w:rsid w:val="00C31325"/>
    <w:rsid w:val="00C31FB6"/>
    <w:rsid w:val="00C3211C"/>
    <w:rsid w:val="00C32A4E"/>
    <w:rsid w:val="00C32C4B"/>
    <w:rsid w:val="00C33599"/>
    <w:rsid w:val="00C33ACE"/>
    <w:rsid w:val="00C343BB"/>
    <w:rsid w:val="00C347C2"/>
    <w:rsid w:val="00C347D0"/>
    <w:rsid w:val="00C348F7"/>
    <w:rsid w:val="00C34A2E"/>
    <w:rsid w:val="00C34A6E"/>
    <w:rsid w:val="00C34A7E"/>
    <w:rsid w:val="00C3504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7299"/>
    <w:rsid w:val="00C47783"/>
    <w:rsid w:val="00C47BAD"/>
    <w:rsid w:val="00C50252"/>
    <w:rsid w:val="00C5051D"/>
    <w:rsid w:val="00C51005"/>
    <w:rsid w:val="00C51302"/>
    <w:rsid w:val="00C513A7"/>
    <w:rsid w:val="00C51A96"/>
    <w:rsid w:val="00C51B2E"/>
    <w:rsid w:val="00C51B31"/>
    <w:rsid w:val="00C51BFE"/>
    <w:rsid w:val="00C51D49"/>
    <w:rsid w:val="00C5330D"/>
    <w:rsid w:val="00C5330F"/>
    <w:rsid w:val="00C53A86"/>
    <w:rsid w:val="00C53EE6"/>
    <w:rsid w:val="00C54419"/>
    <w:rsid w:val="00C5499E"/>
    <w:rsid w:val="00C54EA4"/>
    <w:rsid w:val="00C5523A"/>
    <w:rsid w:val="00C554E0"/>
    <w:rsid w:val="00C5569D"/>
    <w:rsid w:val="00C56213"/>
    <w:rsid w:val="00C56704"/>
    <w:rsid w:val="00C5695A"/>
    <w:rsid w:val="00C56D98"/>
    <w:rsid w:val="00C56DFB"/>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75D"/>
    <w:rsid w:val="00C75141"/>
    <w:rsid w:val="00C75244"/>
    <w:rsid w:val="00C754A8"/>
    <w:rsid w:val="00C75F6D"/>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C42"/>
    <w:rsid w:val="00C81EC8"/>
    <w:rsid w:val="00C81FBA"/>
    <w:rsid w:val="00C82304"/>
    <w:rsid w:val="00C823E0"/>
    <w:rsid w:val="00C82CE8"/>
    <w:rsid w:val="00C82D3B"/>
    <w:rsid w:val="00C82E37"/>
    <w:rsid w:val="00C8367B"/>
    <w:rsid w:val="00C839C5"/>
    <w:rsid w:val="00C83C34"/>
    <w:rsid w:val="00C83D00"/>
    <w:rsid w:val="00C84198"/>
    <w:rsid w:val="00C8448A"/>
    <w:rsid w:val="00C84CE3"/>
    <w:rsid w:val="00C85063"/>
    <w:rsid w:val="00C85105"/>
    <w:rsid w:val="00C8567C"/>
    <w:rsid w:val="00C85ADD"/>
    <w:rsid w:val="00C85EC2"/>
    <w:rsid w:val="00C87F0C"/>
    <w:rsid w:val="00C900FB"/>
    <w:rsid w:val="00C904B1"/>
    <w:rsid w:val="00C906CD"/>
    <w:rsid w:val="00C9070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837"/>
    <w:rsid w:val="00CA1AC3"/>
    <w:rsid w:val="00CA1AE0"/>
    <w:rsid w:val="00CA1E27"/>
    <w:rsid w:val="00CA1E62"/>
    <w:rsid w:val="00CA2334"/>
    <w:rsid w:val="00CA2B52"/>
    <w:rsid w:val="00CA2E0F"/>
    <w:rsid w:val="00CA2FB7"/>
    <w:rsid w:val="00CA3A7E"/>
    <w:rsid w:val="00CA3B9E"/>
    <w:rsid w:val="00CA42F1"/>
    <w:rsid w:val="00CA4DE1"/>
    <w:rsid w:val="00CA54EA"/>
    <w:rsid w:val="00CA592E"/>
    <w:rsid w:val="00CA594B"/>
    <w:rsid w:val="00CA5E62"/>
    <w:rsid w:val="00CA6513"/>
    <w:rsid w:val="00CA6881"/>
    <w:rsid w:val="00CA6D77"/>
    <w:rsid w:val="00CA75FE"/>
    <w:rsid w:val="00CA78F1"/>
    <w:rsid w:val="00CA7ADB"/>
    <w:rsid w:val="00CA7B7C"/>
    <w:rsid w:val="00CA7F75"/>
    <w:rsid w:val="00CB004C"/>
    <w:rsid w:val="00CB0ADE"/>
    <w:rsid w:val="00CB118B"/>
    <w:rsid w:val="00CB173E"/>
    <w:rsid w:val="00CB217B"/>
    <w:rsid w:val="00CB2456"/>
    <w:rsid w:val="00CB2EFC"/>
    <w:rsid w:val="00CB30F7"/>
    <w:rsid w:val="00CB35EB"/>
    <w:rsid w:val="00CB3770"/>
    <w:rsid w:val="00CB38A2"/>
    <w:rsid w:val="00CB3A58"/>
    <w:rsid w:val="00CB419D"/>
    <w:rsid w:val="00CB42C7"/>
    <w:rsid w:val="00CB4537"/>
    <w:rsid w:val="00CB48C4"/>
    <w:rsid w:val="00CB4958"/>
    <w:rsid w:val="00CB5306"/>
    <w:rsid w:val="00CB570C"/>
    <w:rsid w:val="00CB61DE"/>
    <w:rsid w:val="00CB6EDD"/>
    <w:rsid w:val="00CB6FC8"/>
    <w:rsid w:val="00CB71AE"/>
    <w:rsid w:val="00CB71F9"/>
    <w:rsid w:val="00CB72D0"/>
    <w:rsid w:val="00CB7420"/>
    <w:rsid w:val="00CB7479"/>
    <w:rsid w:val="00CB7A09"/>
    <w:rsid w:val="00CC01DB"/>
    <w:rsid w:val="00CC07DA"/>
    <w:rsid w:val="00CC0D51"/>
    <w:rsid w:val="00CC10C4"/>
    <w:rsid w:val="00CC1300"/>
    <w:rsid w:val="00CC1337"/>
    <w:rsid w:val="00CC1596"/>
    <w:rsid w:val="00CC1AA5"/>
    <w:rsid w:val="00CC1ACF"/>
    <w:rsid w:val="00CC1FE5"/>
    <w:rsid w:val="00CC296B"/>
    <w:rsid w:val="00CC340C"/>
    <w:rsid w:val="00CC3AE8"/>
    <w:rsid w:val="00CC3F69"/>
    <w:rsid w:val="00CC4BC6"/>
    <w:rsid w:val="00CC5F75"/>
    <w:rsid w:val="00CC62B7"/>
    <w:rsid w:val="00CC6475"/>
    <w:rsid w:val="00CC656E"/>
    <w:rsid w:val="00CC67BF"/>
    <w:rsid w:val="00CC6B23"/>
    <w:rsid w:val="00CC6D76"/>
    <w:rsid w:val="00CC6E06"/>
    <w:rsid w:val="00CC781A"/>
    <w:rsid w:val="00CD01DB"/>
    <w:rsid w:val="00CD0B83"/>
    <w:rsid w:val="00CD0F68"/>
    <w:rsid w:val="00CD13C3"/>
    <w:rsid w:val="00CD1486"/>
    <w:rsid w:val="00CD1631"/>
    <w:rsid w:val="00CD1A4C"/>
    <w:rsid w:val="00CD1F8F"/>
    <w:rsid w:val="00CD2106"/>
    <w:rsid w:val="00CD221E"/>
    <w:rsid w:val="00CD27A9"/>
    <w:rsid w:val="00CD27D6"/>
    <w:rsid w:val="00CD2903"/>
    <w:rsid w:val="00CD2D79"/>
    <w:rsid w:val="00CD2F17"/>
    <w:rsid w:val="00CD3113"/>
    <w:rsid w:val="00CD3205"/>
    <w:rsid w:val="00CD32B4"/>
    <w:rsid w:val="00CD3301"/>
    <w:rsid w:val="00CD380F"/>
    <w:rsid w:val="00CD3E05"/>
    <w:rsid w:val="00CD4108"/>
    <w:rsid w:val="00CD4C81"/>
    <w:rsid w:val="00CD4E3F"/>
    <w:rsid w:val="00CD5722"/>
    <w:rsid w:val="00CD58CA"/>
    <w:rsid w:val="00CD66E3"/>
    <w:rsid w:val="00CD6978"/>
    <w:rsid w:val="00CD72B6"/>
    <w:rsid w:val="00CD7E11"/>
    <w:rsid w:val="00CE0736"/>
    <w:rsid w:val="00CE0970"/>
    <w:rsid w:val="00CE0E70"/>
    <w:rsid w:val="00CE1A89"/>
    <w:rsid w:val="00CE21FF"/>
    <w:rsid w:val="00CE2A3C"/>
    <w:rsid w:val="00CE2FD5"/>
    <w:rsid w:val="00CE3558"/>
    <w:rsid w:val="00CE3BA7"/>
    <w:rsid w:val="00CE413D"/>
    <w:rsid w:val="00CE41D5"/>
    <w:rsid w:val="00CE4832"/>
    <w:rsid w:val="00CE4B5F"/>
    <w:rsid w:val="00CE4D0A"/>
    <w:rsid w:val="00CE4FCA"/>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1DBA"/>
    <w:rsid w:val="00CF1F4C"/>
    <w:rsid w:val="00CF2068"/>
    <w:rsid w:val="00CF252F"/>
    <w:rsid w:val="00CF30EE"/>
    <w:rsid w:val="00CF4003"/>
    <w:rsid w:val="00CF41BF"/>
    <w:rsid w:val="00CF447E"/>
    <w:rsid w:val="00CF4597"/>
    <w:rsid w:val="00CF4AB6"/>
    <w:rsid w:val="00CF569C"/>
    <w:rsid w:val="00CF5C86"/>
    <w:rsid w:val="00CF67B4"/>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4BE"/>
    <w:rsid w:val="00D24660"/>
    <w:rsid w:val="00D25ED6"/>
    <w:rsid w:val="00D25F4F"/>
    <w:rsid w:val="00D26787"/>
    <w:rsid w:val="00D26BD4"/>
    <w:rsid w:val="00D26C79"/>
    <w:rsid w:val="00D26E4F"/>
    <w:rsid w:val="00D26F78"/>
    <w:rsid w:val="00D2713C"/>
    <w:rsid w:val="00D2718F"/>
    <w:rsid w:val="00D2725C"/>
    <w:rsid w:val="00D276DB"/>
    <w:rsid w:val="00D305C4"/>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092"/>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FC"/>
    <w:rsid w:val="00D51E45"/>
    <w:rsid w:val="00D522C2"/>
    <w:rsid w:val="00D522D8"/>
    <w:rsid w:val="00D52932"/>
    <w:rsid w:val="00D52C70"/>
    <w:rsid w:val="00D52C9F"/>
    <w:rsid w:val="00D5328B"/>
    <w:rsid w:val="00D533C1"/>
    <w:rsid w:val="00D53B0C"/>
    <w:rsid w:val="00D54251"/>
    <w:rsid w:val="00D54AC9"/>
    <w:rsid w:val="00D54E84"/>
    <w:rsid w:val="00D5594C"/>
    <w:rsid w:val="00D5650B"/>
    <w:rsid w:val="00D56570"/>
    <w:rsid w:val="00D566CD"/>
    <w:rsid w:val="00D56BE2"/>
    <w:rsid w:val="00D56E1B"/>
    <w:rsid w:val="00D56EA7"/>
    <w:rsid w:val="00D56FD0"/>
    <w:rsid w:val="00D57428"/>
    <w:rsid w:val="00D57B67"/>
    <w:rsid w:val="00D60736"/>
    <w:rsid w:val="00D60C9C"/>
    <w:rsid w:val="00D61391"/>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4A8B"/>
    <w:rsid w:val="00D654FA"/>
    <w:rsid w:val="00D65D4E"/>
    <w:rsid w:val="00D65D55"/>
    <w:rsid w:val="00D65DAB"/>
    <w:rsid w:val="00D6605E"/>
    <w:rsid w:val="00D66B38"/>
    <w:rsid w:val="00D67240"/>
    <w:rsid w:val="00D673D6"/>
    <w:rsid w:val="00D67A3B"/>
    <w:rsid w:val="00D70143"/>
    <w:rsid w:val="00D70C0A"/>
    <w:rsid w:val="00D71F54"/>
    <w:rsid w:val="00D721F6"/>
    <w:rsid w:val="00D725D3"/>
    <w:rsid w:val="00D728A7"/>
    <w:rsid w:val="00D72949"/>
    <w:rsid w:val="00D729AD"/>
    <w:rsid w:val="00D72DF7"/>
    <w:rsid w:val="00D732BB"/>
    <w:rsid w:val="00D73422"/>
    <w:rsid w:val="00D73685"/>
    <w:rsid w:val="00D73745"/>
    <w:rsid w:val="00D737E3"/>
    <w:rsid w:val="00D738AF"/>
    <w:rsid w:val="00D73907"/>
    <w:rsid w:val="00D73AEF"/>
    <w:rsid w:val="00D73D0F"/>
    <w:rsid w:val="00D73EC1"/>
    <w:rsid w:val="00D74041"/>
    <w:rsid w:val="00D743FB"/>
    <w:rsid w:val="00D7454F"/>
    <w:rsid w:val="00D74B1C"/>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532"/>
    <w:rsid w:val="00D83EDC"/>
    <w:rsid w:val="00D845B3"/>
    <w:rsid w:val="00D84725"/>
    <w:rsid w:val="00D84933"/>
    <w:rsid w:val="00D84E8E"/>
    <w:rsid w:val="00D84EEC"/>
    <w:rsid w:val="00D851A0"/>
    <w:rsid w:val="00D8576F"/>
    <w:rsid w:val="00D85A52"/>
    <w:rsid w:val="00D85D07"/>
    <w:rsid w:val="00D85ED2"/>
    <w:rsid w:val="00D86124"/>
    <w:rsid w:val="00D862D0"/>
    <w:rsid w:val="00D86E45"/>
    <w:rsid w:val="00D876D1"/>
    <w:rsid w:val="00D87762"/>
    <w:rsid w:val="00D877E5"/>
    <w:rsid w:val="00D908E8"/>
    <w:rsid w:val="00D91627"/>
    <w:rsid w:val="00D91B12"/>
    <w:rsid w:val="00D91B49"/>
    <w:rsid w:val="00D91B5E"/>
    <w:rsid w:val="00D91EAD"/>
    <w:rsid w:val="00D92776"/>
    <w:rsid w:val="00D92964"/>
    <w:rsid w:val="00D92B02"/>
    <w:rsid w:val="00D92E44"/>
    <w:rsid w:val="00D92FEA"/>
    <w:rsid w:val="00D9338A"/>
    <w:rsid w:val="00D9397B"/>
    <w:rsid w:val="00D93E3E"/>
    <w:rsid w:val="00D944AF"/>
    <w:rsid w:val="00D9558C"/>
    <w:rsid w:val="00D955F0"/>
    <w:rsid w:val="00D95790"/>
    <w:rsid w:val="00D958CE"/>
    <w:rsid w:val="00D9653E"/>
    <w:rsid w:val="00D96810"/>
    <w:rsid w:val="00D969BC"/>
    <w:rsid w:val="00D96EE7"/>
    <w:rsid w:val="00D97519"/>
    <w:rsid w:val="00D97816"/>
    <w:rsid w:val="00D97896"/>
    <w:rsid w:val="00D97A99"/>
    <w:rsid w:val="00D97B07"/>
    <w:rsid w:val="00D97F69"/>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C5B"/>
    <w:rsid w:val="00DA3FA2"/>
    <w:rsid w:val="00DA40F2"/>
    <w:rsid w:val="00DA4655"/>
    <w:rsid w:val="00DA48BF"/>
    <w:rsid w:val="00DA49D0"/>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B0202"/>
    <w:rsid w:val="00DB0249"/>
    <w:rsid w:val="00DB061E"/>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C72"/>
    <w:rsid w:val="00DB3F00"/>
    <w:rsid w:val="00DB41BE"/>
    <w:rsid w:val="00DB45C5"/>
    <w:rsid w:val="00DB48E9"/>
    <w:rsid w:val="00DB4DEA"/>
    <w:rsid w:val="00DB514A"/>
    <w:rsid w:val="00DB5709"/>
    <w:rsid w:val="00DB59F8"/>
    <w:rsid w:val="00DB5BD8"/>
    <w:rsid w:val="00DB5D00"/>
    <w:rsid w:val="00DB6A71"/>
    <w:rsid w:val="00DB6E8B"/>
    <w:rsid w:val="00DB75AF"/>
    <w:rsid w:val="00DB7BF5"/>
    <w:rsid w:val="00DC046D"/>
    <w:rsid w:val="00DC0FB0"/>
    <w:rsid w:val="00DC10A8"/>
    <w:rsid w:val="00DC2010"/>
    <w:rsid w:val="00DC21BC"/>
    <w:rsid w:val="00DC246D"/>
    <w:rsid w:val="00DC2AE6"/>
    <w:rsid w:val="00DC2FBB"/>
    <w:rsid w:val="00DC315B"/>
    <w:rsid w:val="00DC3823"/>
    <w:rsid w:val="00DC3CEF"/>
    <w:rsid w:val="00DC41B2"/>
    <w:rsid w:val="00DC44D9"/>
    <w:rsid w:val="00DC45F2"/>
    <w:rsid w:val="00DC48B9"/>
    <w:rsid w:val="00DC4A78"/>
    <w:rsid w:val="00DC4D43"/>
    <w:rsid w:val="00DC5081"/>
    <w:rsid w:val="00DC51A4"/>
    <w:rsid w:val="00DC5458"/>
    <w:rsid w:val="00DC68A4"/>
    <w:rsid w:val="00DC68C7"/>
    <w:rsid w:val="00DC6D25"/>
    <w:rsid w:val="00DC70B0"/>
    <w:rsid w:val="00DC725E"/>
    <w:rsid w:val="00DC73A4"/>
    <w:rsid w:val="00DC7435"/>
    <w:rsid w:val="00DC7D3E"/>
    <w:rsid w:val="00DC7FB1"/>
    <w:rsid w:val="00DD0103"/>
    <w:rsid w:val="00DD0123"/>
    <w:rsid w:val="00DD03F3"/>
    <w:rsid w:val="00DD09BD"/>
    <w:rsid w:val="00DD0AD0"/>
    <w:rsid w:val="00DD10E4"/>
    <w:rsid w:val="00DD13B6"/>
    <w:rsid w:val="00DD2352"/>
    <w:rsid w:val="00DD27E9"/>
    <w:rsid w:val="00DD3C11"/>
    <w:rsid w:val="00DD4052"/>
    <w:rsid w:val="00DD4229"/>
    <w:rsid w:val="00DD4961"/>
    <w:rsid w:val="00DD4D76"/>
    <w:rsid w:val="00DD5706"/>
    <w:rsid w:val="00DD62FE"/>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640"/>
    <w:rsid w:val="00DE4047"/>
    <w:rsid w:val="00DE4055"/>
    <w:rsid w:val="00DE4B66"/>
    <w:rsid w:val="00DE544B"/>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789"/>
    <w:rsid w:val="00DF1B1D"/>
    <w:rsid w:val="00DF1BA6"/>
    <w:rsid w:val="00DF1C6D"/>
    <w:rsid w:val="00DF2434"/>
    <w:rsid w:val="00DF259D"/>
    <w:rsid w:val="00DF25A1"/>
    <w:rsid w:val="00DF260C"/>
    <w:rsid w:val="00DF265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79D"/>
    <w:rsid w:val="00E03801"/>
    <w:rsid w:val="00E03D7A"/>
    <w:rsid w:val="00E03DA5"/>
    <w:rsid w:val="00E0536E"/>
    <w:rsid w:val="00E05623"/>
    <w:rsid w:val="00E056B4"/>
    <w:rsid w:val="00E057F9"/>
    <w:rsid w:val="00E0692D"/>
    <w:rsid w:val="00E06A18"/>
    <w:rsid w:val="00E06C61"/>
    <w:rsid w:val="00E078A2"/>
    <w:rsid w:val="00E078FA"/>
    <w:rsid w:val="00E07EB0"/>
    <w:rsid w:val="00E1013B"/>
    <w:rsid w:val="00E101EE"/>
    <w:rsid w:val="00E1056A"/>
    <w:rsid w:val="00E10A60"/>
    <w:rsid w:val="00E118B7"/>
    <w:rsid w:val="00E1190A"/>
    <w:rsid w:val="00E11FF4"/>
    <w:rsid w:val="00E122EE"/>
    <w:rsid w:val="00E12BED"/>
    <w:rsid w:val="00E12DDE"/>
    <w:rsid w:val="00E12DF9"/>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4F3"/>
    <w:rsid w:val="00E20544"/>
    <w:rsid w:val="00E208C4"/>
    <w:rsid w:val="00E20917"/>
    <w:rsid w:val="00E20F62"/>
    <w:rsid w:val="00E215F2"/>
    <w:rsid w:val="00E2168F"/>
    <w:rsid w:val="00E21A07"/>
    <w:rsid w:val="00E21BB5"/>
    <w:rsid w:val="00E221E2"/>
    <w:rsid w:val="00E22AE6"/>
    <w:rsid w:val="00E22DBD"/>
    <w:rsid w:val="00E23026"/>
    <w:rsid w:val="00E2391D"/>
    <w:rsid w:val="00E23F5C"/>
    <w:rsid w:val="00E243E0"/>
    <w:rsid w:val="00E24899"/>
    <w:rsid w:val="00E24A0F"/>
    <w:rsid w:val="00E24BF7"/>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5140"/>
    <w:rsid w:val="00E353F4"/>
    <w:rsid w:val="00E35405"/>
    <w:rsid w:val="00E355AA"/>
    <w:rsid w:val="00E355C6"/>
    <w:rsid w:val="00E35ACA"/>
    <w:rsid w:val="00E35C61"/>
    <w:rsid w:val="00E35E4B"/>
    <w:rsid w:val="00E36165"/>
    <w:rsid w:val="00E3639E"/>
    <w:rsid w:val="00E365B2"/>
    <w:rsid w:val="00E37052"/>
    <w:rsid w:val="00E372D2"/>
    <w:rsid w:val="00E37744"/>
    <w:rsid w:val="00E37D0A"/>
    <w:rsid w:val="00E37FED"/>
    <w:rsid w:val="00E40080"/>
    <w:rsid w:val="00E40126"/>
    <w:rsid w:val="00E4026A"/>
    <w:rsid w:val="00E40723"/>
    <w:rsid w:val="00E40A75"/>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8"/>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8AC"/>
    <w:rsid w:val="00E5197F"/>
    <w:rsid w:val="00E53175"/>
    <w:rsid w:val="00E53AE3"/>
    <w:rsid w:val="00E53C0E"/>
    <w:rsid w:val="00E53F82"/>
    <w:rsid w:val="00E53FE4"/>
    <w:rsid w:val="00E546E1"/>
    <w:rsid w:val="00E54829"/>
    <w:rsid w:val="00E55932"/>
    <w:rsid w:val="00E55C7A"/>
    <w:rsid w:val="00E563C9"/>
    <w:rsid w:val="00E563EE"/>
    <w:rsid w:val="00E567F6"/>
    <w:rsid w:val="00E56B33"/>
    <w:rsid w:val="00E57777"/>
    <w:rsid w:val="00E57A13"/>
    <w:rsid w:val="00E57CA2"/>
    <w:rsid w:val="00E57FC3"/>
    <w:rsid w:val="00E613F9"/>
    <w:rsid w:val="00E616FE"/>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A68"/>
    <w:rsid w:val="00E6716B"/>
    <w:rsid w:val="00E67346"/>
    <w:rsid w:val="00E67CE0"/>
    <w:rsid w:val="00E70315"/>
    <w:rsid w:val="00E7046E"/>
    <w:rsid w:val="00E710B0"/>
    <w:rsid w:val="00E71849"/>
    <w:rsid w:val="00E7193D"/>
    <w:rsid w:val="00E71FF5"/>
    <w:rsid w:val="00E721AB"/>
    <w:rsid w:val="00E72664"/>
    <w:rsid w:val="00E729D5"/>
    <w:rsid w:val="00E73049"/>
    <w:rsid w:val="00E73375"/>
    <w:rsid w:val="00E734D0"/>
    <w:rsid w:val="00E737CB"/>
    <w:rsid w:val="00E738D0"/>
    <w:rsid w:val="00E739AE"/>
    <w:rsid w:val="00E7424D"/>
    <w:rsid w:val="00E7442F"/>
    <w:rsid w:val="00E74501"/>
    <w:rsid w:val="00E74634"/>
    <w:rsid w:val="00E747A3"/>
    <w:rsid w:val="00E74C02"/>
    <w:rsid w:val="00E74DC7"/>
    <w:rsid w:val="00E751A4"/>
    <w:rsid w:val="00E752E8"/>
    <w:rsid w:val="00E75977"/>
    <w:rsid w:val="00E75AC4"/>
    <w:rsid w:val="00E75BF2"/>
    <w:rsid w:val="00E75D0A"/>
    <w:rsid w:val="00E760EA"/>
    <w:rsid w:val="00E76337"/>
    <w:rsid w:val="00E76610"/>
    <w:rsid w:val="00E76AA4"/>
    <w:rsid w:val="00E7795A"/>
    <w:rsid w:val="00E77B63"/>
    <w:rsid w:val="00E77E45"/>
    <w:rsid w:val="00E77ED9"/>
    <w:rsid w:val="00E80012"/>
    <w:rsid w:val="00E80809"/>
    <w:rsid w:val="00E808E9"/>
    <w:rsid w:val="00E80A40"/>
    <w:rsid w:val="00E80AA6"/>
    <w:rsid w:val="00E810E0"/>
    <w:rsid w:val="00E824FB"/>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1A3"/>
    <w:rsid w:val="00E9024B"/>
    <w:rsid w:val="00E90A70"/>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4F2F"/>
    <w:rsid w:val="00E95275"/>
    <w:rsid w:val="00E954F0"/>
    <w:rsid w:val="00E957A6"/>
    <w:rsid w:val="00E95BA3"/>
    <w:rsid w:val="00E95E86"/>
    <w:rsid w:val="00E967E3"/>
    <w:rsid w:val="00E969C9"/>
    <w:rsid w:val="00E96D81"/>
    <w:rsid w:val="00E977D3"/>
    <w:rsid w:val="00E97FBB"/>
    <w:rsid w:val="00EA07FE"/>
    <w:rsid w:val="00EA0895"/>
    <w:rsid w:val="00EA0936"/>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5F39"/>
    <w:rsid w:val="00EA61EE"/>
    <w:rsid w:val="00EA64B4"/>
    <w:rsid w:val="00EA6598"/>
    <w:rsid w:val="00EA66D9"/>
    <w:rsid w:val="00EA6724"/>
    <w:rsid w:val="00EA6A0E"/>
    <w:rsid w:val="00EA7F1A"/>
    <w:rsid w:val="00EB0279"/>
    <w:rsid w:val="00EB0901"/>
    <w:rsid w:val="00EB09D9"/>
    <w:rsid w:val="00EB0AA0"/>
    <w:rsid w:val="00EB0B77"/>
    <w:rsid w:val="00EB10A9"/>
    <w:rsid w:val="00EB21E7"/>
    <w:rsid w:val="00EB2237"/>
    <w:rsid w:val="00EB2606"/>
    <w:rsid w:val="00EB347F"/>
    <w:rsid w:val="00EB475B"/>
    <w:rsid w:val="00EB5AA6"/>
    <w:rsid w:val="00EB5E0B"/>
    <w:rsid w:val="00EB5F53"/>
    <w:rsid w:val="00EB60A6"/>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615F"/>
    <w:rsid w:val="00EC6BD2"/>
    <w:rsid w:val="00EC6E6C"/>
    <w:rsid w:val="00EC715B"/>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1E4"/>
    <w:rsid w:val="00ED5307"/>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45"/>
    <w:rsid w:val="00EE40F2"/>
    <w:rsid w:val="00EE4C7B"/>
    <w:rsid w:val="00EE4FB7"/>
    <w:rsid w:val="00EE4FE6"/>
    <w:rsid w:val="00EE5054"/>
    <w:rsid w:val="00EE5683"/>
    <w:rsid w:val="00EE6C9F"/>
    <w:rsid w:val="00EE755B"/>
    <w:rsid w:val="00EE7AF1"/>
    <w:rsid w:val="00EF0660"/>
    <w:rsid w:val="00EF095C"/>
    <w:rsid w:val="00EF0B37"/>
    <w:rsid w:val="00EF0DAE"/>
    <w:rsid w:val="00EF0F5D"/>
    <w:rsid w:val="00EF1081"/>
    <w:rsid w:val="00EF22A3"/>
    <w:rsid w:val="00EF2756"/>
    <w:rsid w:val="00EF2E1F"/>
    <w:rsid w:val="00EF2FE2"/>
    <w:rsid w:val="00EF308F"/>
    <w:rsid w:val="00EF35EE"/>
    <w:rsid w:val="00EF3863"/>
    <w:rsid w:val="00EF3FF9"/>
    <w:rsid w:val="00EF4313"/>
    <w:rsid w:val="00EF48AB"/>
    <w:rsid w:val="00EF49C8"/>
    <w:rsid w:val="00EF54B0"/>
    <w:rsid w:val="00EF5C1C"/>
    <w:rsid w:val="00EF602F"/>
    <w:rsid w:val="00EF611A"/>
    <w:rsid w:val="00EF6617"/>
    <w:rsid w:val="00EF71A3"/>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61D"/>
    <w:rsid w:val="00F0479B"/>
    <w:rsid w:val="00F04D43"/>
    <w:rsid w:val="00F058CE"/>
    <w:rsid w:val="00F05CC6"/>
    <w:rsid w:val="00F0616E"/>
    <w:rsid w:val="00F06387"/>
    <w:rsid w:val="00F069C4"/>
    <w:rsid w:val="00F06CCA"/>
    <w:rsid w:val="00F06E39"/>
    <w:rsid w:val="00F07366"/>
    <w:rsid w:val="00F0747B"/>
    <w:rsid w:val="00F075A5"/>
    <w:rsid w:val="00F07FCB"/>
    <w:rsid w:val="00F10261"/>
    <w:rsid w:val="00F1030F"/>
    <w:rsid w:val="00F104A2"/>
    <w:rsid w:val="00F110F9"/>
    <w:rsid w:val="00F11F70"/>
    <w:rsid w:val="00F12900"/>
    <w:rsid w:val="00F13649"/>
    <w:rsid w:val="00F13968"/>
    <w:rsid w:val="00F13969"/>
    <w:rsid w:val="00F13F0C"/>
    <w:rsid w:val="00F14391"/>
    <w:rsid w:val="00F14E30"/>
    <w:rsid w:val="00F15317"/>
    <w:rsid w:val="00F15666"/>
    <w:rsid w:val="00F159C3"/>
    <w:rsid w:val="00F15A66"/>
    <w:rsid w:val="00F15E59"/>
    <w:rsid w:val="00F160B4"/>
    <w:rsid w:val="00F16781"/>
    <w:rsid w:val="00F167B1"/>
    <w:rsid w:val="00F1690D"/>
    <w:rsid w:val="00F16C5C"/>
    <w:rsid w:val="00F170D9"/>
    <w:rsid w:val="00F17203"/>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811"/>
    <w:rsid w:val="00F22B95"/>
    <w:rsid w:val="00F2304C"/>
    <w:rsid w:val="00F2365D"/>
    <w:rsid w:val="00F237CF"/>
    <w:rsid w:val="00F23EB3"/>
    <w:rsid w:val="00F24271"/>
    <w:rsid w:val="00F24286"/>
    <w:rsid w:val="00F2438F"/>
    <w:rsid w:val="00F24891"/>
    <w:rsid w:val="00F25324"/>
    <w:rsid w:val="00F2563B"/>
    <w:rsid w:val="00F258B7"/>
    <w:rsid w:val="00F269A3"/>
    <w:rsid w:val="00F26EEE"/>
    <w:rsid w:val="00F27042"/>
    <w:rsid w:val="00F27446"/>
    <w:rsid w:val="00F279D1"/>
    <w:rsid w:val="00F27DA7"/>
    <w:rsid w:val="00F27EF5"/>
    <w:rsid w:val="00F306C7"/>
    <w:rsid w:val="00F3079D"/>
    <w:rsid w:val="00F308C3"/>
    <w:rsid w:val="00F309D1"/>
    <w:rsid w:val="00F30A88"/>
    <w:rsid w:val="00F30FE1"/>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83F"/>
    <w:rsid w:val="00F419B9"/>
    <w:rsid w:val="00F427B0"/>
    <w:rsid w:val="00F429D6"/>
    <w:rsid w:val="00F42C09"/>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5EF"/>
    <w:rsid w:val="00F50640"/>
    <w:rsid w:val="00F50822"/>
    <w:rsid w:val="00F51303"/>
    <w:rsid w:val="00F51A0C"/>
    <w:rsid w:val="00F52A95"/>
    <w:rsid w:val="00F52B32"/>
    <w:rsid w:val="00F52BD2"/>
    <w:rsid w:val="00F52F2D"/>
    <w:rsid w:val="00F53016"/>
    <w:rsid w:val="00F53171"/>
    <w:rsid w:val="00F53379"/>
    <w:rsid w:val="00F53529"/>
    <w:rsid w:val="00F536F5"/>
    <w:rsid w:val="00F53896"/>
    <w:rsid w:val="00F53DCB"/>
    <w:rsid w:val="00F54189"/>
    <w:rsid w:val="00F545DC"/>
    <w:rsid w:val="00F54CB4"/>
    <w:rsid w:val="00F54EA2"/>
    <w:rsid w:val="00F550E4"/>
    <w:rsid w:val="00F555B5"/>
    <w:rsid w:val="00F55608"/>
    <w:rsid w:val="00F5581A"/>
    <w:rsid w:val="00F5589D"/>
    <w:rsid w:val="00F55E3E"/>
    <w:rsid w:val="00F560E9"/>
    <w:rsid w:val="00F56383"/>
    <w:rsid w:val="00F569CD"/>
    <w:rsid w:val="00F56B55"/>
    <w:rsid w:val="00F572A5"/>
    <w:rsid w:val="00F5742B"/>
    <w:rsid w:val="00F57573"/>
    <w:rsid w:val="00F60496"/>
    <w:rsid w:val="00F60575"/>
    <w:rsid w:val="00F60E49"/>
    <w:rsid w:val="00F61109"/>
    <w:rsid w:val="00F61184"/>
    <w:rsid w:val="00F611A8"/>
    <w:rsid w:val="00F61849"/>
    <w:rsid w:val="00F61978"/>
    <w:rsid w:val="00F61AC5"/>
    <w:rsid w:val="00F61E2F"/>
    <w:rsid w:val="00F61ECB"/>
    <w:rsid w:val="00F622D0"/>
    <w:rsid w:val="00F624E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30FD"/>
    <w:rsid w:val="00F7347F"/>
    <w:rsid w:val="00F736E6"/>
    <w:rsid w:val="00F73997"/>
    <w:rsid w:val="00F73AB8"/>
    <w:rsid w:val="00F73D56"/>
    <w:rsid w:val="00F7422B"/>
    <w:rsid w:val="00F7434C"/>
    <w:rsid w:val="00F750A9"/>
    <w:rsid w:val="00F75187"/>
    <w:rsid w:val="00F7525D"/>
    <w:rsid w:val="00F75D94"/>
    <w:rsid w:val="00F7607E"/>
    <w:rsid w:val="00F760C8"/>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6B4"/>
    <w:rsid w:val="00F81F86"/>
    <w:rsid w:val="00F82A55"/>
    <w:rsid w:val="00F82EAB"/>
    <w:rsid w:val="00F82F29"/>
    <w:rsid w:val="00F8341B"/>
    <w:rsid w:val="00F8380B"/>
    <w:rsid w:val="00F83C87"/>
    <w:rsid w:val="00F83F00"/>
    <w:rsid w:val="00F84290"/>
    <w:rsid w:val="00F848D8"/>
    <w:rsid w:val="00F84E6D"/>
    <w:rsid w:val="00F84F69"/>
    <w:rsid w:val="00F850BD"/>
    <w:rsid w:val="00F852AB"/>
    <w:rsid w:val="00F8569A"/>
    <w:rsid w:val="00F85B27"/>
    <w:rsid w:val="00F85F57"/>
    <w:rsid w:val="00F861A5"/>
    <w:rsid w:val="00F863E0"/>
    <w:rsid w:val="00F864FD"/>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C9A"/>
    <w:rsid w:val="00FA51A8"/>
    <w:rsid w:val="00FA520B"/>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17B"/>
    <w:rsid w:val="00FB6356"/>
    <w:rsid w:val="00FB63B5"/>
    <w:rsid w:val="00FB64BC"/>
    <w:rsid w:val="00FB6912"/>
    <w:rsid w:val="00FB6B02"/>
    <w:rsid w:val="00FB6B32"/>
    <w:rsid w:val="00FB74E4"/>
    <w:rsid w:val="00FB7535"/>
    <w:rsid w:val="00FB7663"/>
    <w:rsid w:val="00FB7726"/>
    <w:rsid w:val="00FB77FC"/>
    <w:rsid w:val="00FB7BCB"/>
    <w:rsid w:val="00FB7EC4"/>
    <w:rsid w:val="00FC0299"/>
    <w:rsid w:val="00FC0B78"/>
    <w:rsid w:val="00FC0BF2"/>
    <w:rsid w:val="00FC0D2E"/>
    <w:rsid w:val="00FC101B"/>
    <w:rsid w:val="00FC1994"/>
    <w:rsid w:val="00FC1ADF"/>
    <w:rsid w:val="00FC1B9E"/>
    <w:rsid w:val="00FC22F5"/>
    <w:rsid w:val="00FC2A1F"/>
    <w:rsid w:val="00FC2DDB"/>
    <w:rsid w:val="00FC307C"/>
    <w:rsid w:val="00FC35D2"/>
    <w:rsid w:val="00FC3714"/>
    <w:rsid w:val="00FC39E9"/>
    <w:rsid w:val="00FC47D7"/>
    <w:rsid w:val="00FC4FEF"/>
    <w:rsid w:val="00FC52A0"/>
    <w:rsid w:val="00FC545F"/>
    <w:rsid w:val="00FC5517"/>
    <w:rsid w:val="00FC55DD"/>
    <w:rsid w:val="00FC573A"/>
    <w:rsid w:val="00FC5835"/>
    <w:rsid w:val="00FC5B47"/>
    <w:rsid w:val="00FC65E0"/>
    <w:rsid w:val="00FC6627"/>
    <w:rsid w:val="00FC7136"/>
    <w:rsid w:val="00FC7AD0"/>
    <w:rsid w:val="00FC7D7E"/>
    <w:rsid w:val="00FC7E84"/>
    <w:rsid w:val="00FD00C6"/>
    <w:rsid w:val="00FD03D6"/>
    <w:rsid w:val="00FD095F"/>
    <w:rsid w:val="00FD134D"/>
    <w:rsid w:val="00FD1928"/>
    <w:rsid w:val="00FD1CBB"/>
    <w:rsid w:val="00FD1EC6"/>
    <w:rsid w:val="00FD2471"/>
    <w:rsid w:val="00FD2512"/>
    <w:rsid w:val="00FD279F"/>
    <w:rsid w:val="00FD290C"/>
    <w:rsid w:val="00FD2A7D"/>
    <w:rsid w:val="00FD2AEE"/>
    <w:rsid w:val="00FD33D7"/>
    <w:rsid w:val="00FD354B"/>
    <w:rsid w:val="00FD36A0"/>
    <w:rsid w:val="00FD371B"/>
    <w:rsid w:val="00FD47C8"/>
    <w:rsid w:val="00FD55CA"/>
    <w:rsid w:val="00FD572C"/>
    <w:rsid w:val="00FD5A33"/>
    <w:rsid w:val="00FD6A64"/>
    <w:rsid w:val="00FD7200"/>
    <w:rsid w:val="00FD75B0"/>
    <w:rsid w:val="00FD760A"/>
    <w:rsid w:val="00FD7AA8"/>
    <w:rsid w:val="00FD7BE9"/>
    <w:rsid w:val="00FD7BF0"/>
    <w:rsid w:val="00FD7CE7"/>
    <w:rsid w:val="00FD7E82"/>
    <w:rsid w:val="00FD7E91"/>
    <w:rsid w:val="00FD7FC4"/>
    <w:rsid w:val="00FE053C"/>
    <w:rsid w:val="00FE05C4"/>
    <w:rsid w:val="00FE0AF4"/>
    <w:rsid w:val="00FE111C"/>
    <w:rsid w:val="00FE11D3"/>
    <w:rsid w:val="00FE1DBC"/>
    <w:rsid w:val="00FE1E58"/>
    <w:rsid w:val="00FE24E4"/>
    <w:rsid w:val="00FE2570"/>
    <w:rsid w:val="00FE32C1"/>
    <w:rsid w:val="00FE33E2"/>
    <w:rsid w:val="00FE3686"/>
    <w:rsid w:val="00FE37E0"/>
    <w:rsid w:val="00FE3BE4"/>
    <w:rsid w:val="00FE428D"/>
    <w:rsid w:val="00FE43D6"/>
    <w:rsid w:val="00FE451F"/>
    <w:rsid w:val="00FE4805"/>
    <w:rsid w:val="00FE49E7"/>
    <w:rsid w:val="00FE4AFC"/>
    <w:rsid w:val="00FE50E8"/>
    <w:rsid w:val="00FE53CF"/>
    <w:rsid w:val="00FE53DC"/>
    <w:rsid w:val="00FE544C"/>
    <w:rsid w:val="00FE5596"/>
    <w:rsid w:val="00FE5BE3"/>
    <w:rsid w:val="00FE5F3D"/>
    <w:rsid w:val="00FE61A0"/>
    <w:rsid w:val="00FE66EE"/>
    <w:rsid w:val="00FE6AF6"/>
    <w:rsid w:val="00FE6B46"/>
    <w:rsid w:val="00FE71EE"/>
    <w:rsid w:val="00FE74DF"/>
    <w:rsid w:val="00FE75B4"/>
    <w:rsid w:val="00FE7A64"/>
    <w:rsid w:val="00FF0B27"/>
    <w:rsid w:val="00FF0E6E"/>
    <w:rsid w:val="00FF11A0"/>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5D7"/>
    <w:rsid w:val="00FF5ED1"/>
    <w:rsid w:val="00FF6319"/>
    <w:rsid w:val="00FF6546"/>
    <w:rsid w:val="00FF6C72"/>
    <w:rsid w:val="00FF71D2"/>
    <w:rsid w:val="00FF728B"/>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966"/>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FF9295-20D5-4BD1-9567-E17F42BE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SUREE AMNUAYCHOATSAKUL</cp:lastModifiedBy>
  <cp:revision>2</cp:revision>
  <cp:lastPrinted>2019-08-20T14:28:00Z</cp:lastPrinted>
  <dcterms:created xsi:type="dcterms:W3CDTF">2019-08-27T01:34:00Z</dcterms:created>
  <dcterms:modified xsi:type="dcterms:W3CDTF">2019-08-27T01:34:00Z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